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6E10" w:rsidRPr="00EF7D7A" w:rsidRDefault="00BB6E10" w:rsidP="002438A6">
      <w:pPr>
        <w:jc w:val="both"/>
        <w:rPr>
          <w:b/>
          <w:bCs/>
          <w:sz w:val="28"/>
          <w:szCs w:val="28"/>
        </w:rPr>
      </w:pPr>
      <w:bookmarkStart w:id="0" w:name="_Ref14784248"/>
      <w:r w:rsidRPr="00EF7D7A">
        <w:rPr>
          <w:b/>
          <w:bCs/>
          <w:sz w:val="28"/>
          <w:szCs w:val="28"/>
          <w:lang w:val="en-US"/>
        </w:rPr>
        <w:t>VI</w:t>
      </w:r>
      <w:r w:rsidRPr="00EF7D7A">
        <w:rPr>
          <w:b/>
          <w:bCs/>
          <w:sz w:val="28"/>
          <w:szCs w:val="28"/>
        </w:rPr>
        <w:t>.3</w:t>
      </w:r>
      <w:r>
        <w:rPr>
          <w:b/>
          <w:bCs/>
          <w:sz w:val="28"/>
          <w:szCs w:val="28"/>
        </w:rPr>
        <w:t>.</w:t>
      </w:r>
      <w:r w:rsidRPr="00EF7D7A">
        <w:rPr>
          <w:b/>
          <w:bCs/>
          <w:sz w:val="28"/>
          <w:szCs w:val="28"/>
        </w:rPr>
        <w:t xml:space="preserve"> Изменения, связанные с проведением конкурентных отборов мощности новых генерирующих объектов</w:t>
      </w:r>
    </w:p>
    <w:p w:rsidR="00BB6E10" w:rsidRPr="00EF7D7A" w:rsidRDefault="00BB6E10" w:rsidP="002438A6">
      <w:pPr>
        <w:jc w:val="both"/>
        <w:rPr>
          <w:b/>
          <w:bCs/>
          <w:sz w:val="28"/>
          <w:szCs w:val="28"/>
        </w:rPr>
      </w:pPr>
    </w:p>
    <w:p w:rsidR="00BB6E10" w:rsidRPr="00EF7D7A" w:rsidRDefault="00BB6E10" w:rsidP="00EF7D7A">
      <w:pPr>
        <w:jc w:val="right"/>
        <w:rPr>
          <w:b/>
          <w:bCs/>
          <w:sz w:val="28"/>
          <w:szCs w:val="28"/>
        </w:rPr>
      </w:pPr>
      <w:r w:rsidRPr="00FE0F27">
        <w:rPr>
          <w:b/>
          <w:bCs/>
          <w:sz w:val="28"/>
          <w:szCs w:val="28"/>
        </w:rPr>
        <w:t xml:space="preserve">Приложение </w:t>
      </w:r>
      <w:r w:rsidRPr="00EF7D7A">
        <w:rPr>
          <w:b/>
          <w:bCs/>
          <w:sz w:val="28"/>
          <w:szCs w:val="28"/>
        </w:rPr>
        <w:t>№ 6.3</w:t>
      </w:r>
    </w:p>
    <w:p w:rsidR="00BB6E10" w:rsidRPr="00EF7D7A" w:rsidRDefault="00BB6E10" w:rsidP="002438A6">
      <w:pPr>
        <w:jc w:val="both"/>
        <w:rPr>
          <w:b/>
          <w:bCs/>
          <w:sz w:val="24"/>
          <w:szCs w:val="24"/>
        </w:rPr>
      </w:pPr>
    </w:p>
    <w:p w:rsidR="00BB6E10" w:rsidRPr="00EF7D7A" w:rsidRDefault="00BB6E10" w:rsidP="002438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0"/>
        <w:jc w:val="both"/>
        <w:rPr>
          <w:b/>
          <w:bCs/>
          <w:sz w:val="24"/>
          <w:szCs w:val="24"/>
        </w:rPr>
      </w:pPr>
      <w:r w:rsidRPr="00EF7D7A">
        <w:rPr>
          <w:b/>
          <w:bCs/>
          <w:sz w:val="24"/>
          <w:szCs w:val="24"/>
        </w:rPr>
        <w:t xml:space="preserve">Инициатор: </w:t>
      </w:r>
      <w:r w:rsidRPr="00EF7D7A">
        <w:rPr>
          <w:sz w:val="24"/>
          <w:szCs w:val="24"/>
        </w:rPr>
        <w:t xml:space="preserve">член Наблюдательного совета Ассоциации «НП Совет рынка» Ф.Ю. </w:t>
      </w:r>
      <w:proofErr w:type="spellStart"/>
      <w:r w:rsidRPr="00EF7D7A">
        <w:rPr>
          <w:sz w:val="24"/>
          <w:szCs w:val="24"/>
        </w:rPr>
        <w:t>Опадчий</w:t>
      </w:r>
      <w:proofErr w:type="spellEnd"/>
      <w:r w:rsidRPr="00EF7D7A">
        <w:rPr>
          <w:sz w:val="24"/>
          <w:szCs w:val="24"/>
        </w:rPr>
        <w:t>.</w:t>
      </w:r>
    </w:p>
    <w:p w:rsidR="00BB6E10" w:rsidRPr="00EF7D7A" w:rsidRDefault="00BB6E10" w:rsidP="002438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0"/>
        <w:jc w:val="both"/>
        <w:rPr>
          <w:bCs/>
          <w:sz w:val="24"/>
          <w:szCs w:val="24"/>
        </w:rPr>
      </w:pPr>
      <w:r w:rsidRPr="00EF7D7A">
        <w:rPr>
          <w:b/>
          <w:bCs/>
          <w:sz w:val="24"/>
          <w:szCs w:val="24"/>
        </w:rPr>
        <w:t xml:space="preserve">Обоснование: </w:t>
      </w:r>
      <w:r>
        <w:rPr>
          <w:bCs/>
          <w:sz w:val="24"/>
          <w:szCs w:val="24"/>
        </w:rPr>
        <w:t>во исполнение положений п</w:t>
      </w:r>
      <w:r w:rsidRPr="00EF7D7A">
        <w:rPr>
          <w:bCs/>
          <w:sz w:val="24"/>
          <w:szCs w:val="24"/>
        </w:rPr>
        <w:t>остановления Правительства РФ от 29.10.2015 №</w:t>
      </w:r>
      <w:r>
        <w:rPr>
          <w:bCs/>
          <w:sz w:val="24"/>
          <w:szCs w:val="24"/>
        </w:rPr>
        <w:t> </w:t>
      </w:r>
      <w:r w:rsidRPr="00EF7D7A">
        <w:rPr>
          <w:bCs/>
          <w:sz w:val="24"/>
          <w:szCs w:val="24"/>
        </w:rPr>
        <w:t>1166 «О внесении изменений в некоторые акты Правительства Российской Федерации по вопросам проведения долгосрочных конкурентных отборов мощности генерирующих объектов в целях предупреждения дефицита электрической энергии и мощности» предлагается утвердить Регламент проведения конкурентных отборов мощности новых генерирующих объектов, а также внести соответствующие изменения в Положение о порядке получения статуса субъекта оптового рынка и ведения реестра субъектов оптового р</w:t>
      </w:r>
      <w:r>
        <w:rPr>
          <w:bCs/>
          <w:sz w:val="24"/>
          <w:szCs w:val="24"/>
        </w:rPr>
        <w:t xml:space="preserve">ынка (Приложение № 1.1 к </w:t>
      </w:r>
      <w:r w:rsidRPr="00EF7D7A">
        <w:rPr>
          <w:bCs/>
          <w:sz w:val="24"/>
          <w:szCs w:val="24"/>
        </w:rPr>
        <w:t>Дого</w:t>
      </w:r>
      <w:r>
        <w:rPr>
          <w:bCs/>
          <w:sz w:val="24"/>
          <w:szCs w:val="24"/>
        </w:rPr>
        <w:t>вору о присоединении к торговой</w:t>
      </w:r>
      <w:r w:rsidRPr="00EF7D7A">
        <w:rPr>
          <w:bCs/>
          <w:sz w:val="24"/>
          <w:szCs w:val="24"/>
        </w:rPr>
        <w:t xml:space="preserve"> системе оптового рынка) и Соглашение о применении электронной подписи в торговой системе оптового рынка (Приложение № Д 7 к Договору о присоединении к торговой системе оптового рынка).</w:t>
      </w:r>
    </w:p>
    <w:p w:rsidR="00BB6E10" w:rsidRPr="00EF7D7A" w:rsidRDefault="00BB6E10" w:rsidP="002438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0"/>
        <w:jc w:val="both"/>
        <w:rPr>
          <w:b/>
          <w:sz w:val="24"/>
          <w:szCs w:val="24"/>
        </w:rPr>
      </w:pPr>
      <w:r w:rsidRPr="00EF7D7A">
        <w:rPr>
          <w:b/>
          <w:bCs/>
          <w:sz w:val="24"/>
          <w:szCs w:val="24"/>
        </w:rPr>
        <w:t xml:space="preserve">Дата вступления в силу: </w:t>
      </w:r>
      <w:r>
        <w:rPr>
          <w:bCs/>
          <w:sz w:val="24"/>
          <w:szCs w:val="24"/>
        </w:rPr>
        <w:t>1 февраля 2016 года.</w:t>
      </w:r>
    </w:p>
    <w:p w:rsidR="00BB6E10" w:rsidRPr="00EF7D7A" w:rsidRDefault="00BB6E10" w:rsidP="00545DC8">
      <w:pPr>
        <w:spacing w:before="0"/>
        <w:jc w:val="right"/>
        <w:rPr>
          <w:b/>
          <w:bCs/>
          <w:sz w:val="24"/>
          <w:szCs w:val="24"/>
        </w:rPr>
      </w:pPr>
    </w:p>
    <w:p w:rsidR="00BB6E10" w:rsidRPr="00EF7D7A" w:rsidRDefault="00BB6E10" w:rsidP="00545DC8">
      <w:pPr>
        <w:spacing w:before="0"/>
        <w:jc w:val="right"/>
        <w:rPr>
          <w:b/>
          <w:bCs/>
          <w:sz w:val="24"/>
          <w:szCs w:val="24"/>
        </w:rPr>
      </w:pPr>
    </w:p>
    <w:p w:rsidR="00BB6E10" w:rsidRPr="00432056" w:rsidRDefault="00BB6E10" w:rsidP="00545DC8">
      <w:pPr>
        <w:spacing w:before="0"/>
        <w:jc w:val="right"/>
        <w:rPr>
          <w:b/>
          <w:bCs/>
        </w:rPr>
      </w:pPr>
      <w:r w:rsidRPr="00432056">
        <w:rPr>
          <w:b/>
          <w:bCs/>
        </w:rPr>
        <w:t xml:space="preserve">Приложение № 19.8 </w:t>
      </w:r>
    </w:p>
    <w:p w:rsidR="00BB6E10" w:rsidRPr="00432056" w:rsidRDefault="00BB6E10" w:rsidP="00545DC8">
      <w:pPr>
        <w:spacing w:before="0"/>
        <w:jc w:val="right"/>
      </w:pPr>
      <w:r w:rsidRPr="00432056">
        <w:t xml:space="preserve">к Договору о присоединении </w:t>
      </w:r>
    </w:p>
    <w:p w:rsidR="00BB6E10" w:rsidRPr="00432056" w:rsidRDefault="00BB6E10" w:rsidP="00545DC8">
      <w:pPr>
        <w:spacing w:before="0"/>
        <w:jc w:val="right"/>
      </w:pPr>
      <w:r w:rsidRPr="00432056">
        <w:t>к торговой системе оптового рынка</w:t>
      </w:r>
    </w:p>
    <w:p w:rsidR="00BB6E10" w:rsidRPr="00EF7D7A" w:rsidRDefault="00BB6E10" w:rsidP="00545DC8">
      <w:pPr>
        <w:spacing w:before="0"/>
        <w:jc w:val="center"/>
        <w:rPr>
          <w:b/>
          <w:bCs/>
          <w:sz w:val="24"/>
          <w:szCs w:val="24"/>
        </w:rPr>
      </w:pPr>
    </w:p>
    <w:p w:rsidR="00BB6E10" w:rsidRPr="00EF7D7A" w:rsidRDefault="00BB6E10" w:rsidP="00545DC8">
      <w:pPr>
        <w:spacing w:before="0"/>
        <w:jc w:val="right"/>
        <w:rPr>
          <w:b/>
          <w:bCs/>
          <w:sz w:val="24"/>
          <w:szCs w:val="24"/>
        </w:rPr>
      </w:pPr>
    </w:p>
    <w:p w:rsidR="00BB6E10" w:rsidRPr="00EF7D7A" w:rsidRDefault="00BB6E10" w:rsidP="00545DC8">
      <w:pPr>
        <w:spacing w:before="0"/>
        <w:jc w:val="right"/>
        <w:rPr>
          <w:b/>
          <w:bCs/>
          <w:sz w:val="24"/>
          <w:szCs w:val="24"/>
        </w:rPr>
      </w:pPr>
    </w:p>
    <w:p w:rsidR="00BB6E10" w:rsidRPr="00EF7D7A" w:rsidRDefault="00BB6E10" w:rsidP="00545DC8">
      <w:pPr>
        <w:spacing w:before="0"/>
        <w:rPr>
          <w:sz w:val="24"/>
          <w:szCs w:val="24"/>
        </w:rPr>
      </w:pPr>
    </w:p>
    <w:p w:rsidR="00BB6E10" w:rsidRPr="00EF7D7A" w:rsidRDefault="00BB6E10" w:rsidP="00545DC8">
      <w:pPr>
        <w:spacing w:before="0"/>
        <w:rPr>
          <w:sz w:val="24"/>
          <w:szCs w:val="24"/>
        </w:rPr>
      </w:pPr>
    </w:p>
    <w:p w:rsidR="00BB6E10" w:rsidRPr="00EF7D7A" w:rsidRDefault="00BB6E10" w:rsidP="00545DC8">
      <w:pPr>
        <w:spacing w:before="0"/>
        <w:rPr>
          <w:sz w:val="24"/>
          <w:szCs w:val="24"/>
        </w:rPr>
      </w:pPr>
    </w:p>
    <w:p w:rsidR="00BB6E10" w:rsidRPr="00EF7D7A" w:rsidRDefault="00BB6E10" w:rsidP="00545DC8">
      <w:pPr>
        <w:spacing w:before="0"/>
        <w:rPr>
          <w:sz w:val="24"/>
          <w:szCs w:val="24"/>
        </w:rPr>
      </w:pPr>
    </w:p>
    <w:p w:rsidR="00BB6E10" w:rsidRPr="00432056" w:rsidRDefault="00BB6E10" w:rsidP="00545DC8">
      <w:pPr>
        <w:spacing w:before="0"/>
        <w:jc w:val="center"/>
        <w:rPr>
          <w:b/>
        </w:rPr>
      </w:pPr>
      <w:bookmarkStart w:id="1" w:name="_toc60"/>
      <w:bookmarkStart w:id="2" w:name="_Toc204420353"/>
      <w:bookmarkStart w:id="3" w:name="_Toc211138623"/>
      <w:bookmarkStart w:id="4" w:name="_Toc260307774"/>
      <w:bookmarkEnd w:id="0"/>
      <w:bookmarkEnd w:id="1"/>
      <w:r w:rsidRPr="00432056">
        <w:rPr>
          <w:b/>
        </w:rPr>
        <w:t>РЕГЛАМЕНТ ПРОВЕДЕНИЯ</w:t>
      </w:r>
      <w:bookmarkEnd w:id="2"/>
      <w:bookmarkEnd w:id="3"/>
      <w:bookmarkEnd w:id="4"/>
    </w:p>
    <w:p w:rsidR="00BB6E10" w:rsidRPr="00432056" w:rsidRDefault="00BB6E10" w:rsidP="00545DC8">
      <w:pPr>
        <w:spacing w:before="0"/>
        <w:jc w:val="center"/>
        <w:rPr>
          <w:b/>
        </w:rPr>
      </w:pPr>
      <w:bookmarkStart w:id="5" w:name="_Toc260307775"/>
      <w:bookmarkStart w:id="6" w:name="_Toc211138624"/>
      <w:bookmarkStart w:id="7" w:name="_Toc204420354"/>
      <w:r w:rsidRPr="00432056">
        <w:rPr>
          <w:b/>
        </w:rPr>
        <w:t>КОНКУРЕНТНЫХ ОТБОРОВ МОЩНОСТИ</w:t>
      </w:r>
      <w:bookmarkEnd w:id="5"/>
      <w:bookmarkEnd w:id="6"/>
      <w:bookmarkEnd w:id="7"/>
      <w:r w:rsidRPr="00432056">
        <w:rPr>
          <w:b/>
        </w:rPr>
        <w:br/>
        <w:t>НОВЫХ ГЕНЕРИРУЮЩИХ ОБЪЕКТОВ</w:t>
      </w:r>
    </w:p>
    <w:p w:rsidR="00BB6E10" w:rsidRPr="00EF7D7A" w:rsidRDefault="00BB6E10" w:rsidP="005D72CF">
      <w:pPr>
        <w:widowControl w:val="0"/>
        <w:spacing w:before="0"/>
        <w:rPr>
          <w:b/>
          <w:color w:val="000000"/>
          <w:sz w:val="24"/>
          <w:szCs w:val="24"/>
        </w:rPr>
      </w:pPr>
    </w:p>
    <w:p w:rsidR="00BB6E10" w:rsidRPr="00432056" w:rsidRDefault="00BB6E10" w:rsidP="005D72CF">
      <w:pPr>
        <w:pStyle w:val="subclauseindent"/>
        <w:pageBreakBefore/>
        <w:spacing w:before="240" w:after="0"/>
        <w:ind w:left="0"/>
        <w:jc w:val="center"/>
        <w:rPr>
          <w:rFonts w:ascii="Garamond" w:hAnsi="Garamond" w:cs="Garamond"/>
          <w:b/>
          <w:bCs/>
        </w:rPr>
      </w:pPr>
      <w:r w:rsidRPr="00432056">
        <w:rPr>
          <w:rFonts w:ascii="Garamond" w:hAnsi="Garamond" w:cs="Garamond"/>
          <w:b/>
          <w:bCs/>
        </w:rPr>
        <w:lastRenderedPageBreak/>
        <w:t>ОГЛАВЛЕНИЕ</w:t>
      </w:r>
    </w:p>
    <w:bookmarkStart w:id="8" w:name="_toc92"/>
    <w:bookmarkStart w:id="9" w:name="_Toc196635186"/>
    <w:bookmarkEnd w:id="8"/>
    <w:p w:rsidR="00BB6E10" w:rsidRPr="00432056" w:rsidRDefault="00BB6E10">
      <w:pPr>
        <w:pStyle w:val="11"/>
        <w:tabs>
          <w:tab w:val="left" w:pos="660"/>
          <w:tab w:val="right" w:leader="dot" w:pos="9344"/>
        </w:tabs>
        <w:rPr>
          <w:rFonts w:ascii="Garamond" w:hAnsi="Garamond"/>
          <w:b w:val="0"/>
          <w:bCs w:val="0"/>
          <w:caps w:val="0"/>
          <w:noProof/>
          <w:sz w:val="22"/>
          <w:szCs w:val="22"/>
          <w:lang w:eastAsia="ru-RU"/>
        </w:rPr>
      </w:pPr>
      <w:r w:rsidRPr="00432056">
        <w:rPr>
          <w:rFonts w:ascii="Garamond" w:hAnsi="Garamond"/>
          <w:sz w:val="22"/>
          <w:szCs w:val="22"/>
        </w:rPr>
        <w:fldChar w:fldCharType="begin"/>
      </w:r>
      <w:r w:rsidRPr="00432056">
        <w:rPr>
          <w:rFonts w:ascii="Garamond" w:hAnsi="Garamond"/>
          <w:sz w:val="22"/>
          <w:szCs w:val="22"/>
        </w:rPr>
        <w:instrText xml:space="preserve"> TOC \o "1-3" \h \z \u </w:instrText>
      </w:r>
      <w:r w:rsidRPr="00432056">
        <w:rPr>
          <w:rFonts w:ascii="Garamond" w:hAnsi="Garamond"/>
          <w:sz w:val="22"/>
          <w:szCs w:val="22"/>
        </w:rPr>
        <w:fldChar w:fldCharType="separate"/>
      </w:r>
      <w:hyperlink w:anchor="_Toc437008721" w:history="1">
        <w:r w:rsidRPr="00432056">
          <w:rPr>
            <w:rStyle w:val="a5"/>
            <w:rFonts w:ascii="Garamond" w:hAnsi="Garamond"/>
            <w:noProof/>
            <w:sz w:val="22"/>
            <w:szCs w:val="22"/>
          </w:rPr>
          <w:t>1.</w:t>
        </w:r>
        <w:r w:rsidRPr="00432056">
          <w:rPr>
            <w:rFonts w:ascii="Garamond" w:hAnsi="Garamond"/>
            <w:b w:val="0"/>
            <w:bCs w:val="0"/>
            <w:caps w:val="0"/>
            <w:noProof/>
            <w:sz w:val="22"/>
            <w:szCs w:val="22"/>
            <w:lang w:eastAsia="ru-RU"/>
          </w:rPr>
          <w:tab/>
        </w:r>
        <w:r w:rsidRPr="00432056">
          <w:rPr>
            <w:rStyle w:val="a5"/>
            <w:rFonts w:ascii="Garamond" w:hAnsi="Garamond"/>
            <w:noProof/>
            <w:sz w:val="22"/>
            <w:szCs w:val="22"/>
          </w:rPr>
          <w:t>Общие положения</w:t>
        </w:r>
        <w:r w:rsidRPr="00432056">
          <w:rPr>
            <w:rFonts w:ascii="Garamond" w:hAnsi="Garamond"/>
            <w:noProof/>
            <w:webHidden/>
            <w:sz w:val="22"/>
            <w:szCs w:val="22"/>
          </w:rPr>
          <w:tab/>
        </w:r>
        <w:r w:rsidRPr="00432056">
          <w:rPr>
            <w:rFonts w:ascii="Garamond" w:hAnsi="Garamond"/>
            <w:noProof/>
            <w:webHidden/>
            <w:sz w:val="22"/>
            <w:szCs w:val="22"/>
          </w:rPr>
          <w:fldChar w:fldCharType="begin"/>
        </w:r>
        <w:r w:rsidRPr="00432056">
          <w:rPr>
            <w:rFonts w:ascii="Garamond" w:hAnsi="Garamond"/>
            <w:noProof/>
            <w:webHidden/>
            <w:sz w:val="22"/>
            <w:szCs w:val="22"/>
          </w:rPr>
          <w:instrText xml:space="preserve"> PAGEREF _Toc437008721 \h </w:instrText>
        </w:r>
        <w:r w:rsidRPr="00432056">
          <w:rPr>
            <w:rFonts w:ascii="Garamond" w:hAnsi="Garamond"/>
            <w:noProof/>
            <w:webHidden/>
            <w:sz w:val="22"/>
            <w:szCs w:val="22"/>
          </w:rPr>
        </w:r>
        <w:r w:rsidRPr="00432056">
          <w:rPr>
            <w:rFonts w:ascii="Garamond" w:hAnsi="Garamond"/>
            <w:noProof/>
            <w:webHidden/>
            <w:sz w:val="22"/>
            <w:szCs w:val="22"/>
          </w:rPr>
          <w:fldChar w:fldCharType="separate"/>
        </w:r>
        <w:r w:rsidRPr="00432056">
          <w:rPr>
            <w:rFonts w:ascii="Garamond" w:hAnsi="Garamond"/>
            <w:noProof/>
            <w:webHidden/>
            <w:sz w:val="22"/>
            <w:szCs w:val="22"/>
          </w:rPr>
          <w:t>3</w:t>
        </w:r>
        <w:r w:rsidRPr="00432056">
          <w:rPr>
            <w:rFonts w:ascii="Garamond" w:hAnsi="Garamond"/>
            <w:noProof/>
            <w:webHidden/>
            <w:sz w:val="22"/>
            <w:szCs w:val="22"/>
          </w:rPr>
          <w:fldChar w:fldCharType="end"/>
        </w:r>
      </w:hyperlink>
    </w:p>
    <w:p w:rsidR="00BB6E10" w:rsidRPr="00432056" w:rsidRDefault="00B12757">
      <w:pPr>
        <w:pStyle w:val="11"/>
        <w:tabs>
          <w:tab w:val="left" w:pos="660"/>
          <w:tab w:val="right" w:leader="dot" w:pos="9344"/>
        </w:tabs>
        <w:rPr>
          <w:rFonts w:ascii="Garamond" w:hAnsi="Garamond"/>
          <w:b w:val="0"/>
          <w:bCs w:val="0"/>
          <w:caps w:val="0"/>
          <w:noProof/>
          <w:sz w:val="22"/>
          <w:szCs w:val="22"/>
          <w:lang w:eastAsia="ru-RU"/>
        </w:rPr>
      </w:pPr>
      <w:hyperlink w:anchor="_Toc437008722" w:history="1">
        <w:r w:rsidR="00BB6E10" w:rsidRPr="00432056">
          <w:rPr>
            <w:rStyle w:val="a5"/>
            <w:rFonts w:ascii="Garamond" w:hAnsi="Garamond"/>
            <w:noProof/>
            <w:sz w:val="22"/>
            <w:szCs w:val="22"/>
          </w:rPr>
          <w:t>2.</w:t>
        </w:r>
        <w:r w:rsidR="00BB6E10" w:rsidRPr="00432056">
          <w:rPr>
            <w:rFonts w:ascii="Garamond" w:hAnsi="Garamond"/>
            <w:b w:val="0"/>
            <w:bCs w:val="0"/>
            <w:caps w:val="0"/>
            <w:noProof/>
            <w:sz w:val="22"/>
            <w:szCs w:val="22"/>
            <w:lang w:eastAsia="ru-RU"/>
          </w:rPr>
          <w:tab/>
        </w:r>
        <w:r w:rsidR="00BB6E10" w:rsidRPr="00432056">
          <w:rPr>
            <w:rStyle w:val="a5"/>
            <w:rFonts w:ascii="Garamond" w:hAnsi="Garamond"/>
            <w:noProof/>
            <w:sz w:val="22"/>
            <w:szCs w:val="22"/>
          </w:rPr>
          <w:t>Сроки и основания проведения КОМ НГО</w:t>
        </w:r>
        <w:r w:rsidR="00BB6E10" w:rsidRPr="00432056">
          <w:rPr>
            <w:rFonts w:ascii="Garamond" w:hAnsi="Garamond"/>
            <w:noProof/>
            <w:webHidden/>
            <w:sz w:val="22"/>
            <w:szCs w:val="22"/>
          </w:rPr>
          <w:tab/>
        </w:r>
        <w:r w:rsidR="00BB6E10" w:rsidRPr="00432056">
          <w:rPr>
            <w:rFonts w:ascii="Garamond" w:hAnsi="Garamond"/>
            <w:noProof/>
            <w:webHidden/>
            <w:sz w:val="22"/>
            <w:szCs w:val="22"/>
          </w:rPr>
          <w:fldChar w:fldCharType="begin"/>
        </w:r>
        <w:r w:rsidR="00BB6E10" w:rsidRPr="00432056">
          <w:rPr>
            <w:rFonts w:ascii="Garamond" w:hAnsi="Garamond"/>
            <w:noProof/>
            <w:webHidden/>
            <w:sz w:val="22"/>
            <w:szCs w:val="22"/>
          </w:rPr>
          <w:instrText xml:space="preserve"> PAGEREF _Toc437008722 \h </w:instrText>
        </w:r>
        <w:r w:rsidR="00BB6E10" w:rsidRPr="00432056">
          <w:rPr>
            <w:rFonts w:ascii="Garamond" w:hAnsi="Garamond"/>
            <w:noProof/>
            <w:webHidden/>
            <w:sz w:val="22"/>
            <w:szCs w:val="22"/>
          </w:rPr>
        </w:r>
        <w:r w:rsidR="00BB6E10" w:rsidRPr="00432056">
          <w:rPr>
            <w:rFonts w:ascii="Garamond" w:hAnsi="Garamond"/>
            <w:noProof/>
            <w:webHidden/>
            <w:sz w:val="22"/>
            <w:szCs w:val="22"/>
          </w:rPr>
          <w:fldChar w:fldCharType="separate"/>
        </w:r>
        <w:r w:rsidR="00BB6E10" w:rsidRPr="00432056">
          <w:rPr>
            <w:rFonts w:ascii="Garamond" w:hAnsi="Garamond"/>
            <w:noProof/>
            <w:webHidden/>
            <w:sz w:val="22"/>
            <w:szCs w:val="22"/>
          </w:rPr>
          <w:t>3</w:t>
        </w:r>
        <w:r w:rsidR="00BB6E10" w:rsidRPr="00432056">
          <w:rPr>
            <w:rFonts w:ascii="Garamond" w:hAnsi="Garamond"/>
            <w:noProof/>
            <w:webHidden/>
            <w:sz w:val="22"/>
            <w:szCs w:val="22"/>
          </w:rPr>
          <w:fldChar w:fldCharType="end"/>
        </w:r>
      </w:hyperlink>
    </w:p>
    <w:p w:rsidR="00BB6E10" w:rsidRPr="00432056" w:rsidRDefault="00B12757">
      <w:pPr>
        <w:pStyle w:val="11"/>
        <w:tabs>
          <w:tab w:val="left" w:pos="660"/>
          <w:tab w:val="right" w:leader="dot" w:pos="9344"/>
        </w:tabs>
        <w:rPr>
          <w:rFonts w:ascii="Garamond" w:hAnsi="Garamond"/>
          <w:b w:val="0"/>
          <w:bCs w:val="0"/>
          <w:caps w:val="0"/>
          <w:noProof/>
          <w:sz w:val="22"/>
          <w:szCs w:val="22"/>
          <w:lang w:eastAsia="ru-RU"/>
        </w:rPr>
      </w:pPr>
      <w:hyperlink w:anchor="_Toc437008723" w:history="1">
        <w:r w:rsidR="00BB6E10" w:rsidRPr="00432056">
          <w:rPr>
            <w:rStyle w:val="a5"/>
            <w:rFonts w:ascii="Garamond" w:hAnsi="Garamond"/>
            <w:noProof/>
            <w:sz w:val="22"/>
            <w:szCs w:val="22"/>
          </w:rPr>
          <w:t>3.</w:t>
        </w:r>
        <w:r w:rsidR="00BB6E10" w:rsidRPr="00432056">
          <w:rPr>
            <w:rFonts w:ascii="Garamond" w:hAnsi="Garamond"/>
            <w:b w:val="0"/>
            <w:bCs w:val="0"/>
            <w:caps w:val="0"/>
            <w:noProof/>
            <w:sz w:val="22"/>
            <w:szCs w:val="22"/>
            <w:lang w:eastAsia="ru-RU"/>
          </w:rPr>
          <w:tab/>
        </w:r>
        <w:r w:rsidR="00BB6E10" w:rsidRPr="00432056">
          <w:rPr>
            <w:rStyle w:val="a5"/>
            <w:rFonts w:ascii="Garamond" w:hAnsi="Garamond"/>
            <w:noProof/>
            <w:sz w:val="22"/>
            <w:szCs w:val="22"/>
          </w:rPr>
          <w:t>Формирование и публикация входных данных (параметров) для</w:t>
        </w:r>
        <w:r w:rsidR="00BB6E10" w:rsidRPr="00432056">
          <w:rPr>
            <w:rStyle w:val="a5"/>
            <w:rFonts w:ascii="Garamond" w:hAnsi="Garamond"/>
            <w:noProof/>
            <w:sz w:val="22"/>
            <w:szCs w:val="22"/>
            <w:lang w:val="en-US"/>
          </w:rPr>
          <w:t> </w:t>
        </w:r>
        <w:r w:rsidR="00BB6E10" w:rsidRPr="00432056">
          <w:rPr>
            <w:rStyle w:val="a5"/>
            <w:rFonts w:ascii="Garamond" w:hAnsi="Garamond"/>
            <w:noProof/>
            <w:sz w:val="22"/>
            <w:szCs w:val="22"/>
          </w:rPr>
          <w:t>КОМ НГО</w:t>
        </w:r>
        <w:r w:rsidR="00BB6E10" w:rsidRPr="00432056">
          <w:rPr>
            <w:rFonts w:ascii="Garamond" w:hAnsi="Garamond"/>
            <w:noProof/>
            <w:webHidden/>
            <w:sz w:val="22"/>
            <w:szCs w:val="22"/>
          </w:rPr>
          <w:tab/>
        </w:r>
        <w:r w:rsidR="00BB6E10" w:rsidRPr="00432056">
          <w:rPr>
            <w:rFonts w:ascii="Garamond" w:hAnsi="Garamond"/>
            <w:noProof/>
            <w:webHidden/>
            <w:sz w:val="22"/>
            <w:szCs w:val="22"/>
          </w:rPr>
          <w:fldChar w:fldCharType="begin"/>
        </w:r>
        <w:r w:rsidR="00BB6E10" w:rsidRPr="00432056">
          <w:rPr>
            <w:rFonts w:ascii="Garamond" w:hAnsi="Garamond"/>
            <w:noProof/>
            <w:webHidden/>
            <w:sz w:val="22"/>
            <w:szCs w:val="22"/>
          </w:rPr>
          <w:instrText xml:space="preserve"> PAGEREF _Toc437008723 \h </w:instrText>
        </w:r>
        <w:r w:rsidR="00BB6E10" w:rsidRPr="00432056">
          <w:rPr>
            <w:rFonts w:ascii="Garamond" w:hAnsi="Garamond"/>
            <w:noProof/>
            <w:webHidden/>
            <w:sz w:val="22"/>
            <w:szCs w:val="22"/>
          </w:rPr>
        </w:r>
        <w:r w:rsidR="00BB6E10" w:rsidRPr="00432056">
          <w:rPr>
            <w:rFonts w:ascii="Garamond" w:hAnsi="Garamond"/>
            <w:noProof/>
            <w:webHidden/>
            <w:sz w:val="22"/>
            <w:szCs w:val="22"/>
          </w:rPr>
          <w:fldChar w:fldCharType="separate"/>
        </w:r>
        <w:r w:rsidR="00BB6E10" w:rsidRPr="00432056">
          <w:rPr>
            <w:rFonts w:ascii="Garamond" w:hAnsi="Garamond"/>
            <w:noProof/>
            <w:webHidden/>
            <w:sz w:val="22"/>
            <w:szCs w:val="22"/>
          </w:rPr>
          <w:t>3</w:t>
        </w:r>
        <w:r w:rsidR="00BB6E10" w:rsidRPr="00432056">
          <w:rPr>
            <w:rFonts w:ascii="Garamond" w:hAnsi="Garamond"/>
            <w:noProof/>
            <w:webHidden/>
            <w:sz w:val="22"/>
            <w:szCs w:val="22"/>
          </w:rPr>
          <w:fldChar w:fldCharType="end"/>
        </w:r>
      </w:hyperlink>
    </w:p>
    <w:p w:rsidR="00BB6E10" w:rsidRPr="00432056" w:rsidRDefault="00B12757">
      <w:pPr>
        <w:pStyle w:val="11"/>
        <w:tabs>
          <w:tab w:val="left" w:pos="660"/>
          <w:tab w:val="right" w:leader="dot" w:pos="9344"/>
        </w:tabs>
        <w:rPr>
          <w:rFonts w:ascii="Garamond" w:hAnsi="Garamond"/>
          <w:b w:val="0"/>
          <w:bCs w:val="0"/>
          <w:caps w:val="0"/>
          <w:noProof/>
          <w:sz w:val="22"/>
          <w:szCs w:val="22"/>
          <w:lang w:eastAsia="ru-RU"/>
        </w:rPr>
      </w:pPr>
      <w:hyperlink w:anchor="_Toc437008726" w:history="1">
        <w:r w:rsidR="00BB6E10" w:rsidRPr="00432056">
          <w:rPr>
            <w:rStyle w:val="a5"/>
            <w:rFonts w:ascii="Garamond" w:hAnsi="Garamond"/>
            <w:noProof/>
            <w:sz w:val="22"/>
            <w:szCs w:val="22"/>
          </w:rPr>
          <w:t>4.</w:t>
        </w:r>
        <w:r w:rsidR="00BB6E10" w:rsidRPr="00432056">
          <w:rPr>
            <w:rFonts w:ascii="Garamond" w:hAnsi="Garamond"/>
            <w:b w:val="0"/>
            <w:bCs w:val="0"/>
            <w:caps w:val="0"/>
            <w:noProof/>
            <w:sz w:val="22"/>
            <w:szCs w:val="22"/>
            <w:lang w:eastAsia="ru-RU"/>
          </w:rPr>
          <w:tab/>
        </w:r>
        <w:r w:rsidR="00BB6E10" w:rsidRPr="00432056">
          <w:rPr>
            <w:rStyle w:val="a5"/>
            <w:rFonts w:ascii="Garamond" w:hAnsi="Garamond"/>
            <w:noProof/>
            <w:sz w:val="22"/>
            <w:szCs w:val="22"/>
          </w:rPr>
          <w:t>ПОЛУчение допуска к ком нгО, Формирование и предоставление Коммерческим оператором Системному оператору данных, необходимых для проведения КОМ НГО</w:t>
        </w:r>
        <w:r w:rsidR="00BB6E10" w:rsidRPr="00432056">
          <w:rPr>
            <w:rFonts w:ascii="Garamond" w:hAnsi="Garamond"/>
            <w:noProof/>
            <w:webHidden/>
            <w:sz w:val="22"/>
            <w:szCs w:val="22"/>
          </w:rPr>
          <w:tab/>
        </w:r>
        <w:r w:rsidR="00BB6E10" w:rsidRPr="00432056">
          <w:rPr>
            <w:rFonts w:ascii="Garamond" w:hAnsi="Garamond"/>
            <w:noProof/>
            <w:webHidden/>
            <w:sz w:val="22"/>
            <w:szCs w:val="22"/>
          </w:rPr>
          <w:fldChar w:fldCharType="begin"/>
        </w:r>
        <w:r w:rsidR="00BB6E10" w:rsidRPr="00432056">
          <w:rPr>
            <w:rFonts w:ascii="Garamond" w:hAnsi="Garamond"/>
            <w:noProof/>
            <w:webHidden/>
            <w:sz w:val="22"/>
            <w:szCs w:val="22"/>
          </w:rPr>
          <w:instrText xml:space="preserve"> PAGEREF _Toc437008726 \h </w:instrText>
        </w:r>
        <w:r w:rsidR="00BB6E10" w:rsidRPr="00432056">
          <w:rPr>
            <w:rFonts w:ascii="Garamond" w:hAnsi="Garamond"/>
            <w:noProof/>
            <w:webHidden/>
            <w:sz w:val="22"/>
            <w:szCs w:val="22"/>
          </w:rPr>
        </w:r>
        <w:r w:rsidR="00BB6E10" w:rsidRPr="00432056">
          <w:rPr>
            <w:rFonts w:ascii="Garamond" w:hAnsi="Garamond"/>
            <w:noProof/>
            <w:webHidden/>
            <w:sz w:val="22"/>
            <w:szCs w:val="22"/>
          </w:rPr>
          <w:fldChar w:fldCharType="separate"/>
        </w:r>
        <w:r w:rsidR="00BB6E10" w:rsidRPr="00432056">
          <w:rPr>
            <w:rFonts w:ascii="Garamond" w:hAnsi="Garamond"/>
            <w:noProof/>
            <w:webHidden/>
            <w:sz w:val="22"/>
            <w:szCs w:val="22"/>
          </w:rPr>
          <w:t>4</w:t>
        </w:r>
        <w:r w:rsidR="00BB6E10" w:rsidRPr="00432056">
          <w:rPr>
            <w:rFonts w:ascii="Garamond" w:hAnsi="Garamond"/>
            <w:noProof/>
            <w:webHidden/>
            <w:sz w:val="22"/>
            <w:szCs w:val="22"/>
          </w:rPr>
          <w:fldChar w:fldCharType="end"/>
        </w:r>
      </w:hyperlink>
    </w:p>
    <w:p w:rsidR="00BB6E10" w:rsidRPr="00432056" w:rsidRDefault="00B12757">
      <w:pPr>
        <w:pStyle w:val="31"/>
        <w:tabs>
          <w:tab w:val="left" w:pos="660"/>
        </w:tabs>
        <w:rPr>
          <w:rFonts w:eastAsia="Times New Roman" w:cs="Times New Roman"/>
          <w:b w:val="0"/>
          <w:iCs w:val="0"/>
          <w:caps w:val="0"/>
          <w:kern w:val="0"/>
          <w:sz w:val="22"/>
          <w:szCs w:val="22"/>
          <w:lang w:eastAsia="ru-RU"/>
        </w:rPr>
      </w:pPr>
      <w:hyperlink w:anchor="_Toc437008729" w:history="1">
        <w:r w:rsidR="00BB6E10" w:rsidRPr="00432056">
          <w:rPr>
            <w:rStyle w:val="a5"/>
            <w:rFonts w:ascii="Garamond" w:hAnsi="Garamond"/>
            <w:sz w:val="22"/>
            <w:szCs w:val="22"/>
            <w:lang w:eastAsia="en-US"/>
          </w:rPr>
          <w:t>4.1.</w:t>
        </w:r>
        <w:r w:rsidR="00BB6E10" w:rsidRPr="00432056">
          <w:rPr>
            <w:rFonts w:eastAsia="Times New Roman" w:cs="Times New Roman"/>
            <w:b w:val="0"/>
            <w:iCs w:val="0"/>
            <w:caps w:val="0"/>
            <w:kern w:val="0"/>
            <w:sz w:val="22"/>
            <w:szCs w:val="22"/>
            <w:lang w:eastAsia="ru-RU"/>
          </w:rPr>
          <w:tab/>
        </w:r>
        <w:r w:rsidR="00BB6E10" w:rsidRPr="00432056">
          <w:rPr>
            <w:rStyle w:val="a5"/>
            <w:rFonts w:ascii="Garamond" w:hAnsi="Garamond"/>
            <w:sz w:val="22"/>
            <w:szCs w:val="22"/>
            <w:lang w:eastAsia="en-US"/>
          </w:rPr>
          <w:t>Получение допуска к участию в КОМ НГО</w:t>
        </w:r>
        <w:r w:rsidR="00BB6E10" w:rsidRPr="00432056">
          <w:rPr>
            <w:webHidden/>
            <w:sz w:val="22"/>
            <w:szCs w:val="22"/>
          </w:rPr>
          <w:tab/>
        </w:r>
        <w:r w:rsidR="00BB6E10" w:rsidRPr="00432056">
          <w:rPr>
            <w:webHidden/>
            <w:sz w:val="22"/>
            <w:szCs w:val="22"/>
          </w:rPr>
          <w:fldChar w:fldCharType="begin"/>
        </w:r>
        <w:r w:rsidR="00BB6E10" w:rsidRPr="00432056">
          <w:rPr>
            <w:webHidden/>
            <w:sz w:val="22"/>
            <w:szCs w:val="22"/>
          </w:rPr>
          <w:instrText xml:space="preserve"> PAGEREF _Toc437008729 \h </w:instrText>
        </w:r>
        <w:r w:rsidR="00BB6E10" w:rsidRPr="00432056">
          <w:rPr>
            <w:webHidden/>
            <w:sz w:val="22"/>
            <w:szCs w:val="22"/>
          </w:rPr>
        </w:r>
        <w:r w:rsidR="00BB6E10" w:rsidRPr="00432056">
          <w:rPr>
            <w:webHidden/>
            <w:sz w:val="22"/>
            <w:szCs w:val="22"/>
          </w:rPr>
          <w:fldChar w:fldCharType="separate"/>
        </w:r>
        <w:r w:rsidR="00BB6E10" w:rsidRPr="00432056">
          <w:rPr>
            <w:webHidden/>
            <w:sz w:val="22"/>
            <w:szCs w:val="22"/>
          </w:rPr>
          <w:t>5</w:t>
        </w:r>
        <w:r w:rsidR="00BB6E10" w:rsidRPr="00432056">
          <w:rPr>
            <w:webHidden/>
            <w:sz w:val="22"/>
            <w:szCs w:val="22"/>
          </w:rPr>
          <w:fldChar w:fldCharType="end"/>
        </w:r>
      </w:hyperlink>
    </w:p>
    <w:p w:rsidR="00BB6E10" w:rsidRPr="00432056" w:rsidRDefault="00B12757">
      <w:pPr>
        <w:pStyle w:val="31"/>
        <w:tabs>
          <w:tab w:val="left" w:pos="660"/>
        </w:tabs>
        <w:rPr>
          <w:rFonts w:eastAsia="Times New Roman" w:cs="Times New Roman"/>
          <w:b w:val="0"/>
          <w:iCs w:val="0"/>
          <w:caps w:val="0"/>
          <w:kern w:val="0"/>
          <w:sz w:val="22"/>
          <w:szCs w:val="22"/>
          <w:lang w:eastAsia="ru-RU"/>
        </w:rPr>
      </w:pPr>
      <w:hyperlink w:anchor="_Toc437008730" w:history="1">
        <w:r w:rsidR="00BB6E10" w:rsidRPr="00432056">
          <w:rPr>
            <w:rStyle w:val="a5"/>
            <w:rFonts w:ascii="Garamond" w:hAnsi="Garamond"/>
            <w:sz w:val="22"/>
            <w:szCs w:val="22"/>
            <w:lang w:eastAsia="en-US"/>
          </w:rPr>
          <w:t>4.2.</w:t>
        </w:r>
        <w:r w:rsidR="00BB6E10" w:rsidRPr="00432056">
          <w:rPr>
            <w:rFonts w:eastAsia="Times New Roman" w:cs="Times New Roman"/>
            <w:b w:val="0"/>
            <w:iCs w:val="0"/>
            <w:caps w:val="0"/>
            <w:kern w:val="0"/>
            <w:sz w:val="22"/>
            <w:szCs w:val="22"/>
            <w:lang w:eastAsia="ru-RU"/>
          </w:rPr>
          <w:tab/>
        </w:r>
        <w:r w:rsidR="00BB6E10" w:rsidRPr="00432056">
          <w:rPr>
            <w:rStyle w:val="a5"/>
            <w:rFonts w:ascii="Garamond" w:hAnsi="Garamond"/>
            <w:sz w:val="22"/>
            <w:szCs w:val="22"/>
            <w:lang w:eastAsia="en-US"/>
          </w:rPr>
          <w:t>Формирование Реестра участников КОМ НГО</w:t>
        </w:r>
        <w:r w:rsidR="00BB6E10" w:rsidRPr="00432056">
          <w:rPr>
            <w:webHidden/>
            <w:sz w:val="22"/>
            <w:szCs w:val="22"/>
          </w:rPr>
          <w:tab/>
        </w:r>
        <w:r w:rsidR="00BB6E10" w:rsidRPr="00432056">
          <w:rPr>
            <w:webHidden/>
            <w:sz w:val="22"/>
            <w:szCs w:val="22"/>
          </w:rPr>
          <w:fldChar w:fldCharType="begin"/>
        </w:r>
        <w:r w:rsidR="00BB6E10" w:rsidRPr="00432056">
          <w:rPr>
            <w:webHidden/>
            <w:sz w:val="22"/>
            <w:szCs w:val="22"/>
          </w:rPr>
          <w:instrText xml:space="preserve"> PAGEREF _Toc437008730 \h </w:instrText>
        </w:r>
        <w:r w:rsidR="00BB6E10" w:rsidRPr="00432056">
          <w:rPr>
            <w:webHidden/>
            <w:sz w:val="22"/>
            <w:szCs w:val="22"/>
          </w:rPr>
        </w:r>
        <w:r w:rsidR="00BB6E10" w:rsidRPr="00432056">
          <w:rPr>
            <w:webHidden/>
            <w:sz w:val="22"/>
            <w:szCs w:val="22"/>
          </w:rPr>
          <w:fldChar w:fldCharType="separate"/>
        </w:r>
        <w:r w:rsidR="00BB6E10" w:rsidRPr="00432056">
          <w:rPr>
            <w:webHidden/>
            <w:sz w:val="22"/>
            <w:szCs w:val="22"/>
          </w:rPr>
          <w:t>7</w:t>
        </w:r>
        <w:r w:rsidR="00BB6E10" w:rsidRPr="00432056">
          <w:rPr>
            <w:webHidden/>
            <w:sz w:val="22"/>
            <w:szCs w:val="22"/>
          </w:rPr>
          <w:fldChar w:fldCharType="end"/>
        </w:r>
      </w:hyperlink>
    </w:p>
    <w:p w:rsidR="00BB6E10" w:rsidRPr="00432056" w:rsidRDefault="00B12757">
      <w:pPr>
        <w:pStyle w:val="11"/>
        <w:tabs>
          <w:tab w:val="left" w:pos="660"/>
          <w:tab w:val="right" w:leader="dot" w:pos="9344"/>
        </w:tabs>
        <w:rPr>
          <w:rFonts w:ascii="Garamond" w:hAnsi="Garamond"/>
          <w:b w:val="0"/>
          <w:bCs w:val="0"/>
          <w:caps w:val="0"/>
          <w:noProof/>
          <w:sz w:val="22"/>
          <w:szCs w:val="22"/>
          <w:lang w:eastAsia="ru-RU"/>
        </w:rPr>
      </w:pPr>
      <w:hyperlink w:anchor="_Toc437008731" w:history="1">
        <w:r w:rsidR="00BB6E10" w:rsidRPr="00432056">
          <w:rPr>
            <w:rStyle w:val="a5"/>
            <w:rFonts w:ascii="Garamond" w:hAnsi="Garamond"/>
            <w:noProof/>
            <w:sz w:val="22"/>
            <w:szCs w:val="22"/>
          </w:rPr>
          <w:t>5.</w:t>
        </w:r>
        <w:r w:rsidR="00BB6E10" w:rsidRPr="00432056">
          <w:rPr>
            <w:rFonts w:ascii="Garamond" w:hAnsi="Garamond"/>
            <w:b w:val="0"/>
            <w:bCs w:val="0"/>
            <w:caps w:val="0"/>
            <w:noProof/>
            <w:sz w:val="22"/>
            <w:szCs w:val="22"/>
            <w:lang w:eastAsia="ru-RU"/>
          </w:rPr>
          <w:tab/>
        </w:r>
        <w:r w:rsidR="00BB6E10" w:rsidRPr="00432056">
          <w:rPr>
            <w:rStyle w:val="a5"/>
            <w:rFonts w:ascii="Garamond" w:hAnsi="Garamond"/>
            <w:noProof/>
            <w:sz w:val="22"/>
            <w:szCs w:val="22"/>
          </w:rPr>
          <w:t>порядок подачи ценовых заявок на продажу мощности</w:t>
        </w:r>
        <w:r w:rsidR="00BB6E10" w:rsidRPr="00432056">
          <w:rPr>
            <w:rFonts w:ascii="Garamond" w:hAnsi="Garamond"/>
            <w:noProof/>
            <w:webHidden/>
            <w:sz w:val="22"/>
            <w:szCs w:val="22"/>
          </w:rPr>
          <w:tab/>
        </w:r>
        <w:r w:rsidR="00BB6E10" w:rsidRPr="00432056">
          <w:rPr>
            <w:rFonts w:ascii="Garamond" w:hAnsi="Garamond"/>
            <w:noProof/>
            <w:webHidden/>
            <w:sz w:val="22"/>
            <w:szCs w:val="22"/>
          </w:rPr>
          <w:fldChar w:fldCharType="begin"/>
        </w:r>
        <w:r w:rsidR="00BB6E10" w:rsidRPr="00432056">
          <w:rPr>
            <w:rFonts w:ascii="Garamond" w:hAnsi="Garamond"/>
            <w:noProof/>
            <w:webHidden/>
            <w:sz w:val="22"/>
            <w:szCs w:val="22"/>
          </w:rPr>
          <w:instrText xml:space="preserve"> PAGEREF _Toc437008731 \h </w:instrText>
        </w:r>
        <w:r w:rsidR="00BB6E10" w:rsidRPr="00432056">
          <w:rPr>
            <w:rFonts w:ascii="Garamond" w:hAnsi="Garamond"/>
            <w:noProof/>
            <w:webHidden/>
            <w:sz w:val="22"/>
            <w:szCs w:val="22"/>
          </w:rPr>
        </w:r>
        <w:r w:rsidR="00BB6E10" w:rsidRPr="00432056">
          <w:rPr>
            <w:rFonts w:ascii="Garamond" w:hAnsi="Garamond"/>
            <w:noProof/>
            <w:webHidden/>
            <w:sz w:val="22"/>
            <w:szCs w:val="22"/>
          </w:rPr>
          <w:fldChar w:fldCharType="separate"/>
        </w:r>
        <w:r w:rsidR="00BB6E10" w:rsidRPr="00432056">
          <w:rPr>
            <w:rFonts w:ascii="Garamond" w:hAnsi="Garamond"/>
            <w:noProof/>
            <w:webHidden/>
            <w:sz w:val="22"/>
            <w:szCs w:val="22"/>
          </w:rPr>
          <w:t>10</w:t>
        </w:r>
        <w:r w:rsidR="00BB6E10" w:rsidRPr="00432056">
          <w:rPr>
            <w:rFonts w:ascii="Garamond" w:hAnsi="Garamond"/>
            <w:noProof/>
            <w:webHidden/>
            <w:sz w:val="22"/>
            <w:szCs w:val="22"/>
          </w:rPr>
          <w:fldChar w:fldCharType="end"/>
        </w:r>
      </w:hyperlink>
    </w:p>
    <w:p w:rsidR="00BB6E10" w:rsidRPr="00432056" w:rsidRDefault="00B12757">
      <w:pPr>
        <w:pStyle w:val="11"/>
        <w:tabs>
          <w:tab w:val="left" w:pos="660"/>
          <w:tab w:val="right" w:leader="dot" w:pos="9344"/>
        </w:tabs>
        <w:rPr>
          <w:rFonts w:ascii="Garamond" w:hAnsi="Garamond"/>
          <w:b w:val="0"/>
          <w:bCs w:val="0"/>
          <w:caps w:val="0"/>
          <w:noProof/>
          <w:sz w:val="22"/>
          <w:szCs w:val="22"/>
          <w:lang w:eastAsia="ru-RU"/>
        </w:rPr>
      </w:pPr>
      <w:hyperlink w:anchor="_Toc437008732" w:history="1">
        <w:r w:rsidR="00BB6E10" w:rsidRPr="00432056">
          <w:rPr>
            <w:rStyle w:val="a5"/>
            <w:rFonts w:ascii="Garamond" w:hAnsi="Garamond"/>
            <w:noProof/>
            <w:sz w:val="22"/>
            <w:szCs w:val="22"/>
          </w:rPr>
          <w:t>6.</w:t>
        </w:r>
        <w:r w:rsidR="00BB6E10" w:rsidRPr="00432056">
          <w:rPr>
            <w:rFonts w:ascii="Garamond" w:hAnsi="Garamond"/>
            <w:b w:val="0"/>
            <w:bCs w:val="0"/>
            <w:caps w:val="0"/>
            <w:noProof/>
            <w:sz w:val="22"/>
            <w:szCs w:val="22"/>
            <w:lang w:eastAsia="ru-RU"/>
          </w:rPr>
          <w:tab/>
        </w:r>
        <w:r w:rsidR="00BB6E10" w:rsidRPr="00432056">
          <w:rPr>
            <w:rStyle w:val="a5"/>
            <w:rFonts w:ascii="Garamond" w:hAnsi="Garamond"/>
            <w:noProof/>
            <w:sz w:val="22"/>
            <w:szCs w:val="22"/>
          </w:rPr>
          <w:t>Порядок рассмотрения заявок на продажу мощности</w:t>
        </w:r>
        <w:r w:rsidR="00BB6E10" w:rsidRPr="00432056">
          <w:rPr>
            <w:rFonts w:ascii="Garamond" w:hAnsi="Garamond"/>
            <w:noProof/>
            <w:webHidden/>
            <w:sz w:val="22"/>
            <w:szCs w:val="22"/>
          </w:rPr>
          <w:tab/>
        </w:r>
        <w:r w:rsidR="00BB6E10" w:rsidRPr="00432056">
          <w:rPr>
            <w:rFonts w:ascii="Garamond" w:hAnsi="Garamond"/>
            <w:noProof/>
            <w:webHidden/>
            <w:sz w:val="22"/>
            <w:szCs w:val="22"/>
          </w:rPr>
          <w:fldChar w:fldCharType="begin"/>
        </w:r>
        <w:r w:rsidR="00BB6E10" w:rsidRPr="00432056">
          <w:rPr>
            <w:rFonts w:ascii="Garamond" w:hAnsi="Garamond"/>
            <w:noProof/>
            <w:webHidden/>
            <w:sz w:val="22"/>
            <w:szCs w:val="22"/>
          </w:rPr>
          <w:instrText xml:space="preserve"> PAGEREF _Toc437008732 \h </w:instrText>
        </w:r>
        <w:r w:rsidR="00BB6E10" w:rsidRPr="00432056">
          <w:rPr>
            <w:rFonts w:ascii="Garamond" w:hAnsi="Garamond"/>
            <w:noProof/>
            <w:webHidden/>
            <w:sz w:val="22"/>
            <w:szCs w:val="22"/>
          </w:rPr>
        </w:r>
        <w:r w:rsidR="00BB6E10" w:rsidRPr="00432056">
          <w:rPr>
            <w:rFonts w:ascii="Garamond" w:hAnsi="Garamond"/>
            <w:noProof/>
            <w:webHidden/>
            <w:sz w:val="22"/>
            <w:szCs w:val="22"/>
          </w:rPr>
          <w:fldChar w:fldCharType="separate"/>
        </w:r>
        <w:r w:rsidR="00BB6E10" w:rsidRPr="00432056">
          <w:rPr>
            <w:rFonts w:ascii="Garamond" w:hAnsi="Garamond"/>
            <w:noProof/>
            <w:webHidden/>
            <w:sz w:val="22"/>
            <w:szCs w:val="22"/>
          </w:rPr>
          <w:t>12</w:t>
        </w:r>
        <w:r w:rsidR="00BB6E10" w:rsidRPr="00432056">
          <w:rPr>
            <w:rFonts w:ascii="Garamond" w:hAnsi="Garamond"/>
            <w:noProof/>
            <w:webHidden/>
            <w:sz w:val="22"/>
            <w:szCs w:val="22"/>
          </w:rPr>
          <w:fldChar w:fldCharType="end"/>
        </w:r>
      </w:hyperlink>
    </w:p>
    <w:p w:rsidR="00BB6E10" w:rsidRPr="00432056" w:rsidRDefault="00B12757">
      <w:pPr>
        <w:pStyle w:val="11"/>
        <w:tabs>
          <w:tab w:val="left" w:pos="660"/>
          <w:tab w:val="right" w:leader="dot" w:pos="9344"/>
        </w:tabs>
        <w:rPr>
          <w:rFonts w:ascii="Garamond" w:hAnsi="Garamond"/>
          <w:b w:val="0"/>
          <w:bCs w:val="0"/>
          <w:caps w:val="0"/>
          <w:noProof/>
          <w:sz w:val="22"/>
          <w:szCs w:val="22"/>
          <w:lang w:eastAsia="ru-RU"/>
        </w:rPr>
      </w:pPr>
      <w:hyperlink w:anchor="_Toc437008733" w:history="1">
        <w:r w:rsidR="00BB6E10" w:rsidRPr="00432056">
          <w:rPr>
            <w:rStyle w:val="a5"/>
            <w:rFonts w:ascii="Garamond" w:hAnsi="Garamond"/>
            <w:noProof/>
            <w:sz w:val="22"/>
            <w:szCs w:val="22"/>
          </w:rPr>
          <w:t>7.</w:t>
        </w:r>
        <w:r w:rsidR="00BB6E10" w:rsidRPr="00432056">
          <w:rPr>
            <w:rFonts w:ascii="Garamond" w:hAnsi="Garamond"/>
            <w:b w:val="0"/>
            <w:bCs w:val="0"/>
            <w:caps w:val="0"/>
            <w:noProof/>
            <w:sz w:val="22"/>
            <w:szCs w:val="22"/>
            <w:lang w:eastAsia="ru-RU"/>
          </w:rPr>
          <w:tab/>
        </w:r>
        <w:r w:rsidR="00BB6E10" w:rsidRPr="00432056">
          <w:rPr>
            <w:rStyle w:val="a5"/>
            <w:rFonts w:ascii="Garamond" w:hAnsi="Garamond"/>
            <w:noProof/>
            <w:sz w:val="22"/>
            <w:szCs w:val="22"/>
          </w:rPr>
          <w:t>проведение конкурентного ОТБОРА МОЩНОСТИ НОВЫХ ГЕНЕРИРУЮЩИХ ОБЪЕКТОВ</w:t>
        </w:r>
        <w:r w:rsidR="00BB6E10" w:rsidRPr="00432056">
          <w:rPr>
            <w:rFonts w:ascii="Garamond" w:hAnsi="Garamond"/>
            <w:noProof/>
            <w:webHidden/>
            <w:sz w:val="22"/>
            <w:szCs w:val="22"/>
          </w:rPr>
          <w:tab/>
        </w:r>
        <w:r w:rsidR="00BB6E10" w:rsidRPr="00432056">
          <w:rPr>
            <w:rFonts w:ascii="Garamond" w:hAnsi="Garamond"/>
            <w:noProof/>
            <w:webHidden/>
            <w:sz w:val="22"/>
            <w:szCs w:val="22"/>
          </w:rPr>
          <w:fldChar w:fldCharType="begin"/>
        </w:r>
        <w:r w:rsidR="00BB6E10" w:rsidRPr="00432056">
          <w:rPr>
            <w:rFonts w:ascii="Garamond" w:hAnsi="Garamond"/>
            <w:noProof/>
            <w:webHidden/>
            <w:sz w:val="22"/>
            <w:szCs w:val="22"/>
          </w:rPr>
          <w:instrText xml:space="preserve"> PAGEREF _Toc437008733 \h </w:instrText>
        </w:r>
        <w:r w:rsidR="00BB6E10" w:rsidRPr="00432056">
          <w:rPr>
            <w:rFonts w:ascii="Garamond" w:hAnsi="Garamond"/>
            <w:noProof/>
            <w:webHidden/>
            <w:sz w:val="22"/>
            <w:szCs w:val="22"/>
          </w:rPr>
        </w:r>
        <w:r w:rsidR="00BB6E10" w:rsidRPr="00432056">
          <w:rPr>
            <w:rFonts w:ascii="Garamond" w:hAnsi="Garamond"/>
            <w:noProof/>
            <w:webHidden/>
            <w:sz w:val="22"/>
            <w:szCs w:val="22"/>
          </w:rPr>
          <w:fldChar w:fldCharType="separate"/>
        </w:r>
        <w:r w:rsidR="00BB6E10" w:rsidRPr="00432056">
          <w:rPr>
            <w:rFonts w:ascii="Garamond" w:hAnsi="Garamond"/>
            <w:noProof/>
            <w:webHidden/>
            <w:sz w:val="22"/>
            <w:szCs w:val="22"/>
          </w:rPr>
          <w:t>15</w:t>
        </w:r>
        <w:r w:rsidR="00BB6E10" w:rsidRPr="00432056">
          <w:rPr>
            <w:rFonts w:ascii="Garamond" w:hAnsi="Garamond"/>
            <w:noProof/>
            <w:webHidden/>
            <w:sz w:val="22"/>
            <w:szCs w:val="22"/>
          </w:rPr>
          <w:fldChar w:fldCharType="end"/>
        </w:r>
      </w:hyperlink>
    </w:p>
    <w:p w:rsidR="00BB6E10" w:rsidRPr="00432056" w:rsidRDefault="00B12757">
      <w:pPr>
        <w:pStyle w:val="11"/>
        <w:tabs>
          <w:tab w:val="left" w:pos="660"/>
          <w:tab w:val="right" w:leader="dot" w:pos="9344"/>
        </w:tabs>
        <w:rPr>
          <w:rFonts w:ascii="Garamond" w:hAnsi="Garamond"/>
          <w:b w:val="0"/>
          <w:bCs w:val="0"/>
          <w:caps w:val="0"/>
          <w:noProof/>
          <w:sz w:val="22"/>
          <w:szCs w:val="22"/>
          <w:lang w:eastAsia="ru-RU"/>
        </w:rPr>
      </w:pPr>
      <w:hyperlink w:anchor="_Toc437008734" w:history="1">
        <w:r w:rsidR="00BB6E10" w:rsidRPr="00432056">
          <w:rPr>
            <w:rStyle w:val="a5"/>
            <w:rFonts w:ascii="Garamond" w:hAnsi="Garamond"/>
            <w:noProof/>
            <w:sz w:val="22"/>
            <w:szCs w:val="22"/>
          </w:rPr>
          <w:t>7.1.</w:t>
        </w:r>
        <w:r w:rsidR="00BB6E10" w:rsidRPr="00432056">
          <w:rPr>
            <w:rFonts w:ascii="Garamond" w:hAnsi="Garamond"/>
            <w:b w:val="0"/>
            <w:bCs w:val="0"/>
            <w:caps w:val="0"/>
            <w:noProof/>
            <w:sz w:val="22"/>
            <w:szCs w:val="22"/>
            <w:lang w:eastAsia="ru-RU"/>
          </w:rPr>
          <w:tab/>
        </w:r>
        <w:r w:rsidR="00BB6E10" w:rsidRPr="00432056">
          <w:rPr>
            <w:rStyle w:val="a5"/>
            <w:rFonts w:ascii="Garamond" w:hAnsi="Garamond"/>
            <w:noProof/>
            <w:sz w:val="22"/>
            <w:szCs w:val="22"/>
          </w:rPr>
          <w:t>Общие положения и постановка задачи</w:t>
        </w:r>
        <w:r w:rsidR="00BB6E10" w:rsidRPr="00432056">
          <w:rPr>
            <w:rFonts w:ascii="Garamond" w:hAnsi="Garamond"/>
            <w:noProof/>
            <w:webHidden/>
            <w:sz w:val="22"/>
            <w:szCs w:val="22"/>
          </w:rPr>
          <w:tab/>
        </w:r>
        <w:r w:rsidR="00BB6E10" w:rsidRPr="00432056">
          <w:rPr>
            <w:rFonts w:ascii="Garamond" w:hAnsi="Garamond"/>
            <w:noProof/>
            <w:webHidden/>
            <w:sz w:val="22"/>
            <w:szCs w:val="22"/>
          </w:rPr>
          <w:fldChar w:fldCharType="begin"/>
        </w:r>
        <w:r w:rsidR="00BB6E10" w:rsidRPr="00432056">
          <w:rPr>
            <w:rFonts w:ascii="Garamond" w:hAnsi="Garamond"/>
            <w:noProof/>
            <w:webHidden/>
            <w:sz w:val="22"/>
            <w:szCs w:val="22"/>
          </w:rPr>
          <w:instrText xml:space="preserve"> PAGEREF _Toc437008734 \h </w:instrText>
        </w:r>
        <w:r w:rsidR="00BB6E10" w:rsidRPr="00432056">
          <w:rPr>
            <w:rFonts w:ascii="Garamond" w:hAnsi="Garamond"/>
            <w:noProof/>
            <w:webHidden/>
            <w:sz w:val="22"/>
            <w:szCs w:val="22"/>
          </w:rPr>
        </w:r>
        <w:r w:rsidR="00BB6E10" w:rsidRPr="00432056">
          <w:rPr>
            <w:rFonts w:ascii="Garamond" w:hAnsi="Garamond"/>
            <w:noProof/>
            <w:webHidden/>
            <w:sz w:val="22"/>
            <w:szCs w:val="22"/>
          </w:rPr>
          <w:fldChar w:fldCharType="separate"/>
        </w:r>
        <w:r w:rsidR="00BB6E10" w:rsidRPr="00432056">
          <w:rPr>
            <w:rFonts w:ascii="Garamond" w:hAnsi="Garamond"/>
            <w:noProof/>
            <w:webHidden/>
            <w:sz w:val="22"/>
            <w:szCs w:val="22"/>
          </w:rPr>
          <w:t>15</w:t>
        </w:r>
        <w:r w:rsidR="00BB6E10" w:rsidRPr="00432056">
          <w:rPr>
            <w:rFonts w:ascii="Garamond" w:hAnsi="Garamond"/>
            <w:noProof/>
            <w:webHidden/>
            <w:sz w:val="22"/>
            <w:szCs w:val="22"/>
          </w:rPr>
          <w:fldChar w:fldCharType="end"/>
        </w:r>
      </w:hyperlink>
    </w:p>
    <w:p w:rsidR="00BB6E10" w:rsidRPr="00432056" w:rsidRDefault="00B12757">
      <w:pPr>
        <w:pStyle w:val="11"/>
        <w:tabs>
          <w:tab w:val="left" w:pos="660"/>
          <w:tab w:val="right" w:leader="dot" w:pos="9344"/>
        </w:tabs>
        <w:rPr>
          <w:rFonts w:ascii="Garamond" w:hAnsi="Garamond"/>
          <w:b w:val="0"/>
          <w:bCs w:val="0"/>
          <w:caps w:val="0"/>
          <w:noProof/>
          <w:sz w:val="22"/>
          <w:szCs w:val="22"/>
          <w:lang w:eastAsia="ru-RU"/>
        </w:rPr>
      </w:pPr>
      <w:hyperlink w:anchor="_Toc437008735" w:history="1">
        <w:r w:rsidR="00BB6E10" w:rsidRPr="00432056">
          <w:rPr>
            <w:rStyle w:val="a5"/>
            <w:rFonts w:ascii="Garamond" w:hAnsi="Garamond"/>
            <w:noProof/>
            <w:sz w:val="22"/>
            <w:szCs w:val="22"/>
          </w:rPr>
          <w:t>7.2.</w:t>
        </w:r>
        <w:r w:rsidR="00BB6E10" w:rsidRPr="00432056">
          <w:rPr>
            <w:rFonts w:ascii="Garamond" w:hAnsi="Garamond"/>
            <w:b w:val="0"/>
            <w:bCs w:val="0"/>
            <w:caps w:val="0"/>
            <w:noProof/>
            <w:sz w:val="22"/>
            <w:szCs w:val="22"/>
            <w:lang w:eastAsia="ru-RU"/>
          </w:rPr>
          <w:tab/>
        </w:r>
        <w:r w:rsidR="00BB6E10" w:rsidRPr="00432056">
          <w:rPr>
            <w:rStyle w:val="a5"/>
            <w:rFonts w:ascii="Garamond" w:hAnsi="Garamond"/>
            <w:noProof/>
            <w:sz w:val="22"/>
            <w:szCs w:val="22"/>
          </w:rPr>
          <w:t>Исходные данные</w:t>
        </w:r>
        <w:r w:rsidR="00BB6E10" w:rsidRPr="00432056">
          <w:rPr>
            <w:rFonts w:ascii="Garamond" w:hAnsi="Garamond"/>
            <w:noProof/>
            <w:webHidden/>
            <w:sz w:val="22"/>
            <w:szCs w:val="22"/>
          </w:rPr>
          <w:tab/>
        </w:r>
        <w:r w:rsidR="00BB6E10" w:rsidRPr="00432056">
          <w:rPr>
            <w:rFonts w:ascii="Garamond" w:hAnsi="Garamond"/>
            <w:noProof/>
            <w:webHidden/>
            <w:sz w:val="22"/>
            <w:szCs w:val="22"/>
          </w:rPr>
          <w:fldChar w:fldCharType="begin"/>
        </w:r>
        <w:r w:rsidR="00BB6E10" w:rsidRPr="00432056">
          <w:rPr>
            <w:rFonts w:ascii="Garamond" w:hAnsi="Garamond"/>
            <w:noProof/>
            <w:webHidden/>
            <w:sz w:val="22"/>
            <w:szCs w:val="22"/>
          </w:rPr>
          <w:instrText xml:space="preserve"> PAGEREF _Toc437008735 \h </w:instrText>
        </w:r>
        <w:r w:rsidR="00BB6E10" w:rsidRPr="00432056">
          <w:rPr>
            <w:rFonts w:ascii="Garamond" w:hAnsi="Garamond"/>
            <w:noProof/>
            <w:webHidden/>
            <w:sz w:val="22"/>
            <w:szCs w:val="22"/>
          </w:rPr>
        </w:r>
        <w:r w:rsidR="00BB6E10" w:rsidRPr="00432056">
          <w:rPr>
            <w:rFonts w:ascii="Garamond" w:hAnsi="Garamond"/>
            <w:noProof/>
            <w:webHidden/>
            <w:sz w:val="22"/>
            <w:szCs w:val="22"/>
          </w:rPr>
          <w:fldChar w:fldCharType="separate"/>
        </w:r>
        <w:r w:rsidR="00BB6E10" w:rsidRPr="00432056">
          <w:rPr>
            <w:rFonts w:ascii="Garamond" w:hAnsi="Garamond"/>
            <w:noProof/>
            <w:webHidden/>
            <w:sz w:val="22"/>
            <w:szCs w:val="22"/>
          </w:rPr>
          <w:t>16</w:t>
        </w:r>
        <w:r w:rsidR="00BB6E10" w:rsidRPr="00432056">
          <w:rPr>
            <w:rFonts w:ascii="Garamond" w:hAnsi="Garamond"/>
            <w:noProof/>
            <w:webHidden/>
            <w:sz w:val="22"/>
            <w:szCs w:val="22"/>
          </w:rPr>
          <w:fldChar w:fldCharType="end"/>
        </w:r>
      </w:hyperlink>
    </w:p>
    <w:p w:rsidR="00BB6E10" w:rsidRPr="00432056" w:rsidRDefault="00B12757">
      <w:pPr>
        <w:pStyle w:val="11"/>
        <w:tabs>
          <w:tab w:val="left" w:pos="660"/>
          <w:tab w:val="right" w:leader="dot" w:pos="9344"/>
        </w:tabs>
        <w:rPr>
          <w:rFonts w:ascii="Garamond" w:hAnsi="Garamond"/>
          <w:b w:val="0"/>
          <w:bCs w:val="0"/>
          <w:caps w:val="0"/>
          <w:noProof/>
          <w:sz w:val="22"/>
          <w:szCs w:val="22"/>
          <w:lang w:eastAsia="ru-RU"/>
        </w:rPr>
      </w:pPr>
      <w:hyperlink w:anchor="_Toc437008736" w:history="1">
        <w:r w:rsidR="00BB6E10" w:rsidRPr="00432056">
          <w:rPr>
            <w:rStyle w:val="a5"/>
            <w:rFonts w:ascii="Garamond" w:hAnsi="Garamond"/>
            <w:noProof/>
            <w:sz w:val="22"/>
            <w:szCs w:val="22"/>
          </w:rPr>
          <w:t>7.3.</w:t>
        </w:r>
        <w:r w:rsidR="00BB6E10" w:rsidRPr="00432056">
          <w:rPr>
            <w:rFonts w:ascii="Garamond" w:hAnsi="Garamond"/>
            <w:b w:val="0"/>
            <w:bCs w:val="0"/>
            <w:caps w:val="0"/>
            <w:noProof/>
            <w:sz w:val="22"/>
            <w:szCs w:val="22"/>
            <w:lang w:eastAsia="ru-RU"/>
          </w:rPr>
          <w:tab/>
        </w:r>
        <w:r w:rsidR="00BB6E10" w:rsidRPr="00432056">
          <w:rPr>
            <w:rStyle w:val="a5"/>
            <w:rFonts w:ascii="Garamond" w:hAnsi="Garamond"/>
            <w:noProof/>
            <w:sz w:val="22"/>
            <w:szCs w:val="22"/>
          </w:rPr>
          <w:t>Отбор заявок</w:t>
        </w:r>
        <w:r w:rsidR="00BB6E10" w:rsidRPr="00432056">
          <w:rPr>
            <w:rFonts w:ascii="Garamond" w:hAnsi="Garamond"/>
            <w:noProof/>
            <w:webHidden/>
            <w:sz w:val="22"/>
            <w:szCs w:val="22"/>
          </w:rPr>
          <w:tab/>
        </w:r>
        <w:r w:rsidR="00BB6E10" w:rsidRPr="00432056">
          <w:rPr>
            <w:rFonts w:ascii="Garamond" w:hAnsi="Garamond"/>
            <w:noProof/>
            <w:webHidden/>
            <w:sz w:val="22"/>
            <w:szCs w:val="22"/>
          </w:rPr>
          <w:fldChar w:fldCharType="begin"/>
        </w:r>
        <w:r w:rsidR="00BB6E10" w:rsidRPr="00432056">
          <w:rPr>
            <w:rFonts w:ascii="Garamond" w:hAnsi="Garamond"/>
            <w:noProof/>
            <w:webHidden/>
            <w:sz w:val="22"/>
            <w:szCs w:val="22"/>
          </w:rPr>
          <w:instrText xml:space="preserve"> PAGEREF _Toc437008736 \h </w:instrText>
        </w:r>
        <w:r w:rsidR="00BB6E10" w:rsidRPr="00432056">
          <w:rPr>
            <w:rFonts w:ascii="Garamond" w:hAnsi="Garamond"/>
            <w:noProof/>
            <w:webHidden/>
            <w:sz w:val="22"/>
            <w:szCs w:val="22"/>
          </w:rPr>
        </w:r>
        <w:r w:rsidR="00BB6E10" w:rsidRPr="00432056">
          <w:rPr>
            <w:rFonts w:ascii="Garamond" w:hAnsi="Garamond"/>
            <w:noProof/>
            <w:webHidden/>
            <w:sz w:val="22"/>
            <w:szCs w:val="22"/>
          </w:rPr>
          <w:fldChar w:fldCharType="separate"/>
        </w:r>
        <w:r w:rsidR="00BB6E10" w:rsidRPr="00432056">
          <w:rPr>
            <w:rFonts w:ascii="Garamond" w:hAnsi="Garamond"/>
            <w:noProof/>
            <w:webHidden/>
            <w:sz w:val="22"/>
            <w:szCs w:val="22"/>
          </w:rPr>
          <w:t>16</w:t>
        </w:r>
        <w:r w:rsidR="00BB6E10" w:rsidRPr="00432056">
          <w:rPr>
            <w:rFonts w:ascii="Garamond" w:hAnsi="Garamond"/>
            <w:noProof/>
            <w:webHidden/>
            <w:sz w:val="22"/>
            <w:szCs w:val="22"/>
          </w:rPr>
          <w:fldChar w:fldCharType="end"/>
        </w:r>
      </w:hyperlink>
    </w:p>
    <w:p w:rsidR="00BB6E10" w:rsidRPr="00432056" w:rsidRDefault="00B12757">
      <w:pPr>
        <w:pStyle w:val="11"/>
        <w:tabs>
          <w:tab w:val="left" w:pos="660"/>
          <w:tab w:val="right" w:leader="dot" w:pos="9344"/>
        </w:tabs>
        <w:rPr>
          <w:rFonts w:ascii="Garamond" w:hAnsi="Garamond"/>
          <w:b w:val="0"/>
          <w:bCs w:val="0"/>
          <w:caps w:val="0"/>
          <w:noProof/>
          <w:sz w:val="22"/>
          <w:szCs w:val="22"/>
          <w:lang w:eastAsia="ru-RU"/>
        </w:rPr>
      </w:pPr>
      <w:hyperlink w:anchor="_Toc437008737" w:history="1">
        <w:r w:rsidR="00BB6E10" w:rsidRPr="00432056">
          <w:rPr>
            <w:rStyle w:val="a5"/>
            <w:rFonts w:ascii="Garamond" w:hAnsi="Garamond"/>
            <w:noProof/>
            <w:sz w:val="22"/>
            <w:szCs w:val="22"/>
          </w:rPr>
          <w:t>8.</w:t>
        </w:r>
        <w:r w:rsidR="00BB6E10" w:rsidRPr="00432056">
          <w:rPr>
            <w:rFonts w:ascii="Garamond" w:hAnsi="Garamond"/>
            <w:b w:val="0"/>
            <w:bCs w:val="0"/>
            <w:caps w:val="0"/>
            <w:noProof/>
            <w:sz w:val="22"/>
            <w:szCs w:val="22"/>
            <w:lang w:eastAsia="ru-RU"/>
          </w:rPr>
          <w:tab/>
        </w:r>
        <w:r w:rsidR="00BB6E10" w:rsidRPr="00432056">
          <w:rPr>
            <w:rStyle w:val="a5"/>
            <w:rFonts w:ascii="Garamond" w:hAnsi="Garamond"/>
            <w:noProof/>
            <w:sz w:val="22"/>
            <w:szCs w:val="22"/>
          </w:rPr>
          <w:t>Формирование результатов КОМ НГО</w:t>
        </w:r>
        <w:r w:rsidR="00BB6E10" w:rsidRPr="00432056">
          <w:rPr>
            <w:rFonts w:ascii="Garamond" w:hAnsi="Garamond"/>
            <w:noProof/>
            <w:webHidden/>
            <w:sz w:val="22"/>
            <w:szCs w:val="22"/>
          </w:rPr>
          <w:tab/>
        </w:r>
        <w:r w:rsidR="00BB6E10" w:rsidRPr="00432056">
          <w:rPr>
            <w:rFonts w:ascii="Garamond" w:hAnsi="Garamond"/>
            <w:noProof/>
            <w:webHidden/>
            <w:sz w:val="22"/>
            <w:szCs w:val="22"/>
          </w:rPr>
          <w:fldChar w:fldCharType="begin"/>
        </w:r>
        <w:r w:rsidR="00BB6E10" w:rsidRPr="00432056">
          <w:rPr>
            <w:rFonts w:ascii="Garamond" w:hAnsi="Garamond"/>
            <w:noProof/>
            <w:webHidden/>
            <w:sz w:val="22"/>
            <w:szCs w:val="22"/>
          </w:rPr>
          <w:instrText xml:space="preserve"> PAGEREF _Toc437008737 \h </w:instrText>
        </w:r>
        <w:r w:rsidR="00BB6E10" w:rsidRPr="00432056">
          <w:rPr>
            <w:rFonts w:ascii="Garamond" w:hAnsi="Garamond"/>
            <w:noProof/>
            <w:webHidden/>
            <w:sz w:val="22"/>
            <w:szCs w:val="22"/>
          </w:rPr>
        </w:r>
        <w:r w:rsidR="00BB6E10" w:rsidRPr="00432056">
          <w:rPr>
            <w:rFonts w:ascii="Garamond" w:hAnsi="Garamond"/>
            <w:noProof/>
            <w:webHidden/>
            <w:sz w:val="22"/>
            <w:szCs w:val="22"/>
          </w:rPr>
          <w:fldChar w:fldCharType="separate"/>
        </w:r>
        <w:r w:rsidR="00BB6E10" w:rsidRPr="00432056">
          <w:rPr>
            <w:rFonts w:ascii="Garamond" w:hAnsi="Garamond"/>
            <w:noProof/>
            <w:webHidden/>
            <w:sz w:val="22"/>
            <w:szCs w:val="22"/>
          </w:rPr>
          <w:t>17</w:t>
        </w:r>
        <w:r w:rsidR="00BB6E10" w:rsidRPr="00432056">
          <w:rPr>
            <w:rFonts w:ascii="Garamond" w:hAnsi="Garamond"/>
            <w:noProof/>
            <w:webHidden/>
            <w:sz w:val="22"/>
            <w:szCs w:val="22"/>
          </w:rPr>
          <w:fldChar w:fldCharType="end"/>
        </w:r>
      </w:hyperlink>
    </w:p>
    <w:p w:rsidR="00BB6E10" w:rsidRPr="00432056" w:rsidRDefault="00B12757">
      <w:pPr>
        <w:pStyle w:val="11"/>
        <w:tabs>
          <w:tab w:val="right" w:leader="dot" w:pos="9344"/>
        </w:tabs>
        <w:rPr>
          <w:rFonts w:ascii="Garamond" w:hAnsi="Garamond"/>
          <w:b w:val="0"/>
          <w:bCs w:val="0"/>
          <w:caps w:val="0"/>
          <w:noProof/>
          <w:sz w:val="22"/>
          <w:szCs w:val="22"/>
          <w:lang w:eastAsia="ru-RU"/>
        </w:rPr>
      </w:pPr>
      <w:hyperlink w:anchor="_Toc437008738" w:history="1">
        <w:r w:rsidR="00BB6E10" w:rsidRPr="00432056">
          <w:rPr>
            <w:rStyle w:val="a5"/>
            <w:rFonts w:ascii="Garamond" w:hAnsi="Garamond" w:cs="Garamond"/>
            <w:noProof/>
            <w:sz w:val="22"/>
            <w:szCs w:val="22"/>
          </w:rPr>
          <w:t>Наименование условной группы точек поставки генерации (условной ГТПг)</w:t>
        </w:r>
        <w:r w:rsidR="00BB6E10" w:rsidRPr="00432056">
          <w:rPr>
            <w:rFonts w:ascii="Garamond" w:hAnsi="Garamond"/>
            <w:noProof/>
            <w:webHidden/>
            <w:sz w:val="22"/>
            <w:szCs w:val="22"/>
          </w:rPr>
          <w:tab/>
        </w:r>
        <w:r w:rsidR="00BB6E10" w:rsidRPr="00432056">
          <w:rPr>
            <w:rFonts w:ascii="Garamond" w:hAnsi="Garamond"/>
            <w:noProof/>
            <w:webHidden/>
            <w:sz w:val="22"/>
            <w:szCs w:val="22"/>
          </w:rPr>
          <w:fldChar w:fldCharType="begin"/>
        </w:r>
        <w:r w:rsidR="00BB6E10" w:rsidRPr="00432056">
          <w:rPr>
            <w:rFonts w:ascii="Garamond" w:hAnsi="Garamond"/>
            <w:noProof/>
            <w:webHidden/>
            <w:sz w:val="22"/>
            <w:szCs w:val="22"/>
          </w:rPr>
          <w:instrText xml:space="preserve"> PAGEREF _Toc437008738 \h </w:instrText>
        </w:r>
        <w:r w:rsidR="00BB6E10" w:rsidRPr="00432056">
          <w:rPr>
            <w:rFonts w:ascii="Garamond" w:hAnsi="Garamond"/>
            <w:noProof/>
            <w:webHidden/>
            <w:sz w:val="22"/>
            <w:szCs w:val="22"/>
          </w:rPr>
        </w:r>
        <w:r w:rsidR="00BB6E10" w:rsidRPr="00432056">
          <w:rPr>
            <w:rFonts w:ascii="Garamond" w:hAnsi="Garamond"/>
            <w:noProof/>
            <w:webHidden/>
            <w:sz w:val="22"/>
            <w:szCs w:val="22"/>
          </w:rPr>
          <w:fldChar w:fldCharType="separate"/>
        </w:r>
        <w:r w:rsidR="00BB6E10" w:rsidRPr="00432056">
          <w:rPr>
            <w:rFonts w:ascii="Garamond" w:hAnsi="Garamond"/>
            <w:noProof/>
            <w:webHidden/>
            <w:sz w:val="22"/>
            <w:szCs w:val="22"/>
          </w:rPr>
          <w:t>19</w:t>
        </w:r>
        <w:r w:rsidR="00BB6E10" w:rsidRPr="00432056">
          <w:rPr>
            <w:rFonts w:ascii="Garamond" w:hAnsi="Garamond"/>
            <w:noProof/>
            <w:webHidden/>
            <w:sz w:val="22"/>
            <w:szCs w:val="22"/>
          </w:rPr>
          <w:fldChar w:fldCharType="end"/>
        </w:r>
      </w:hyperlink>
    </w:p>
    <w:p w:rsidR="00BB6E10" w:rsidRPr="00EF7D7A" w:rsidRDefault="00BB6E10" w:rsidP="005D72CF">
      <w:pPr>
        <w:suppressAutoHyphens w:val="0"/>
        <w:spacing w:before="0" w:line="360" w:lineRule="auto"/>
        <w:jc w:val="both"/>
        <w:outlineLvl w:val="0"/>
        <w:rPr>
          <w:b/>
          <w:sz w:val="24"/>
          <w:szCs w:val="24"/>
        </w:rPr>
      </w:pPr>
      <w:r w:rsidRPr="00432056">
        <w:fldChar w:fldCharType="end"/>
      </w:r>
      <w:bookmarkStart w:id="10" w:name="_GoBack"/>
      <w:bookmarkEnd w:id="10"/>
      <w:r w:rsidRPr="00EF7D7A">
        <w:rPr>
          <w:sz w:val="24"/>
          <w:szCs w:val="24"/>
        </w:rPr>
        <w:br w:type="page"/>
      </w:r>
      <w:bookmarkStart w:id="11" w:name="_Toc204420355"/>
    </w:p>
    <w:p w:rsidR="00BB6E10" w:rsidRPr="008351E1" w:rsidRDefault="00BB6E10" w:rsidP="005D72CF">
      <w:pPr>
        <w:numPr>
          <w:ilvl w:val="0"/>
          <w:numId w:val="19"/>
        </w:numPr>
        <w:suppressAutoHyphens w:val="0"/>
        <w:spacing w:after="120"/>
        <w:jc w:val="center"/>
        <w:outlineLvl w:val="0"/>
        <w:rPr>
          <w:b/>
          <w:caps/>
        </w:rPr>
      </w:pPr>
      <w:bookmarkStart w:id="12" w:name="_Toc437008721"/>
      <w:r w:rsidRPr="008351E1">
        <w:rPr>
          <w:b/>
          <w:caps/>
        </w:rPr>
        <w:t>Общие положения</w:t>
      </w:r>
      <w:bookmarkEnd w:id="9"/>
      <w:bookmarkEnd w:id="11"/>
      <w:bookmarkEnd w:id="12"/>
    </w:p>
    <w:p w:rsidR="00BB6E10" w:rsidRPr="008351E1" w:rsidRDefault="00BB6E10" w:rsidP="005D72CF">
      <w:pPr>
        <w:spacing w:after="120"/>
        <w:jc w:val="both"/>
      </w:pPr>
      <w:bookmarkStart w:id="13" w:name="_Toc260307776"/>
      <w:bookmarkStart w:id="14" w:name="_Toc239493706"/>
      <w:bookmarkStart w:id="15" w:name="_Toc211138626"/>
      <w:bookmarkStart w:id="16" w:name="_Toc204420356"/>
      <w:bookmarkStart w:id="17" w:name="_Toc196635187"/>
      <w:r w:rsidRPr="008351E1">
        <w:t xml:space="preserve">1.1. Настоящий Регламент разработан в соответствии с Правилами оптового рынка </w:t>
      </w:r>
      <w:r w:rsidRPr="008351E1">
        <w:rPr>
          <w:rFonts w:eastAsia="Times New Roman"/>
          <w:lang w:eastAsia="ru-RU"/>
        </w:rPr>
        <w:t>электрической энергии и мощности, утвержденными</w:t>
      </w:r>
      <w:r w:rsidRPr="008351E1">
        <w:t xml:space="preserve"> постановлением Правительства Российской Федерации от </w:t>
      </w:r>
      <w:r w:rsidRPr="008351E1">
        <w:rPr>
          <w:rFonts w:eastAsia="Times New Roman"/>
          <w:lang w:eastAsia="ru-RU"/>
        </w:rPr>
        <w:t xml:space="preserve">27.12.2010 № 1172 </w:t>
      </w:r>
      <w:r w:rsidRPr="008351E1">
        <w:t>(далее – Правила оптового рынка), и устанавливает порядок подготовки и проведения Системным оператором (далее – СО) при участии Коммерческого оператора оптового рынка (далее – КО) и Совета рынка конкурентных отборов мощности генерирующих объектов, подлежащих строительству (далее – конкурентный отбор мощности новых генерирующих объектов или КОМ НГО), требования к субъектам оптового рынка, заявляющим намерение принимать участие в конкурентном отборе мощности новых генерирующих объектов, порядок опубликования результатов конкурентных отборов мощности новых генерирующих объектов, порядок взаимодействия СО, КО, Совета рынка и субъектов оптового рынка при подготовке, проведении и объявлении результатов КОМ НГО.</w:t>
      </w:r>
      <w:bookmarkEnd w:id="13"/>
      <w:bookmarkEnd w:id="14"/>
      <w:bookmarkEnd w:id="15"/>
      <w:bookmarkEnd w:id="16"/>
      <w:bookmarkEnd w:id="17"/>
    </w:p>
    <w:p w:rsidR="00BB6E10" w:rsidRPr="008351E1" w:rsidRDefault="00BB6E10" w:rsidP="00561EAE">
      <w:pPr>
        <w:pStyle w:val="subclauseindent"/>
        <w:ind w:left="0" w:firstLine="550"/>
        <w:rPr>
          <w:rFonts w:ascii="Garamond" w:hAnsi="Garamond"/>
        </w:rPr>
      </w:pPr>
      <w:r w:rsidRPr="008351E1">
        <w:rPr>
          <w:rFonts w:ascii="Garamond" w:hAnsi="Garamond"/>
        </w:rPr>
        <w:t xml:space="preserve">Настоящий Регламент регулирует также отношения между: </w:t>
      </w:r>
    </w:p>
    <w:p w:rsidR="00BB6E10" w:rsidRPr="008351E1" w:rsidRDefault="00BB6E10" w:rsidP="00561EAE">
      <w:pPr>
        <w:pStyle w:val="subclauseindent"/>
        <w:ind w:left="0" w:firstLine="550"/>
        <w:rPr>
          <w:rFonts w:ascii="Garamond" w:hAnsi="Garamond"/>
        </w:rPr>
      </w:pPr>
      <w:r w:rsidRPr="008351E1">
        <w:rPr>
          <w:rFonts w:ascii="Garamond" w:hAnsi="Garamond"/>
        </w:rPr>
        <w:t>- субъектами оптового рынка, КО, ЦФР и Советом рынка, связанные с заключением необходимых для участия в конкурентном отборе мощности новых генерирующих объектов договоров и представления гарантий исполнения обязательств, возникающих по результатам такого отбора, определяемых настоящим Регламентом;</w:t>
      </w:r>
    </w:p>
    <w:p w:rsidR="00BB6E10" w:rsidRPr="008351E1" w:rsidRDefault="00BB6E10" w:rsidP="00561EAE">
      <w:pPr>
        <w:pStyle w:val="subclauseindent"/>
        <w:ind w:left="0" w:firstLine="550"/>
        <w:rPr>
          <w:rFonts w:ascii="Garamond" w:hAnsi="Garamond"/>
        </w:rPr>
      </w:pPr>
      <w:r w:rsidRPr="008351E1">
        <w:rPr>
          <w:rFonts w:ascii="Garamond" w:hAnsi="Garamond"/>
        </w:rPr>
        <w:t>- субъектами оптового рынка, СО, Советом рынка и оператором электронной торговой площадки в информационно-телекоммуникационной сети Интернет, сформированной на базе Системы B2B-Center и используемой для подачи ценовых заявок для участия в конкурентном отборе мощности новых генерирующих объектов, – АО «Центр развития экономики» (далее – электронная площадка и оператор электронной площадки соответственно).</w:t>
      </w:r>
    </w:p>
    <w:p w:rsidR="00BB6E10" w:rsidRPr="008351E1" w:rsidRDefault="00BB6E10" w:rsidP="005D72CF">
      <w:pPr>
        <w:spacing w:after="120"/>
      </w:pPr>
      <w:bookmarkStart w:id="18" w:name="_Toc260307777"/>
      <w:bookmarkStart w:id="19" w:name="_Toc239493707"/>
      <w:bookmarkStart w:id="20" w:name="_Toc211138627"/>
      <w:bookmarkStart w:id="21" w:name="_Toc204420357"/>
      <w:bookmarkStart w:id="22" w:name="_Toc196635188"/>
      <w:r w:rsidRPr="008351E1">
        <w:t>1.2. Положения настоящего Регламента распространяются:</w:t>
      </w:r>
    </w:p>
    <w:p w:rsidR="00BB6E10" w:rsidRPr="008351E1" w:rsidRDefault="00BB6E10" w:rsidP="005E6C67">
      <w:pPr>
        <w:spacing w:after="120"/>
        <w:ind w:left="360"/>
        <w:jc w:val="both"/>
      </w:pPr>
      <w:r w:rsidRPr="008351E1">
        <w:t xml:space="preserve">− </w:t>
      </w:r>
      <w:proofErr w:type="gramStart"/>
      <w:r w:rsidRPr="008351E1">
        <w:t>на субъектов</w:t>
      </w:r>
      <w:proofErr w:type="gramEnd"/>
      <w:r w:rsidRPr="008351E1">
        <w:t xml:space="preserve"> оптового рынка, намеренных принять и принимающих участие </w:t>
      </w:r>
      <w:r w:rsidRPr="008351E1">
        <w:rPr>
          <w:color w:val="000000"/>
        </w:rPr>
        <w:t xml:space="preserve">в </w:t>
      </w:r>
      <w:r w:rsidRPr="008351E1">
        <w:t>конкурентном отборе мощности новых генерирующих объектов (далее – участники КОМ НГО);</w:t>
      </w:r>
    </w:p>
    <w:p w:rsidR="00BB6E10" w:rsidRPr="008351E1" w:rsidRDefault="00BB6E10" w:rsidP="005D72CF">
      <w:pPr>
        <w:spacing w:after="120"/>
        <w:ind w:left="360"/>
      </w:pPr>
      <w:r w:rsidRPr="008351E1">
        <w:t>− СО;</w:t>
      </w:r>
    </w:p>
    <w:p w:rsidR="00BB6E10" w:rsidRPr="008351E1" w:rsidRDefault="00BB6E10" w:rsidP="005D72CF">
      <w:pPr>
        <w:spacing w:after="120"/>
        <w:ind w:left="360"/>
      </w:pPr>
      <w:r w:rsidRPr="008351E1">
        <w:t>− Совет рынка;</w:t>
      </w:r>
    </w:p>
    <w:p w:rsidR="00BB6E10" w:rsidRPr="008351E1" w:rsidRDefault="00BB6E10" w:rsidP="00D143EA">
      <w:pPr>
        <w:spacing w:after="120"/>
        <w:ind w:left="360"/>
      </w:pPr>
      <w:r w:rsidRPr="008351E1">
        <w:t>− КО;</w:t>
      </w:r>
    </w:p>
    <w:p w:rsidR="00BB6E10" w:rsidRPr="008351E1" w:rsidRDefault="00BB6E10" w:rsidP="00D143EA">
      <w:pPr>
        <w:spacing w:after="120"/>
        <w:ind w:left="360"/>
      </w:pPr>
      <w:r w:rsidRPr="008351E1">
        <w:t>− ЦФР.</w:t>
      </w:r>
    </w:p>
    <w:p w:rsidR="00BB6E10" w:rsidRPr="00EF7D7A" w:rsidRDefault="00BB6E10" w:rsidP="005D72CF">
      <w:pPr>
        <w:spacing w:after="120"/>
        <w:jc w:val="both"/>
        <w:rPr>
          <w:sz w:val="24"/>
          <w:szCs w:val="24"/>
        </w:rPr>
      </w:pPr>
      <w:bookmarkStart w:id="23" w:name="_toc96"/>
      <w:bookmarkStart w:id="24" w:name="_toc97"/>
      <w:bookmarkStart w:id="25" w:name="_toc98"/>
      <w:bookmarkStart w:id="26" w:name="_Toc196635192"/>
      <w:bookmarkStart w:id="27" w:name="_Toc204420361"/>
      <w:bookmarkStart w:id="28" w:name="_Toc211138631"/>
      <w:bookmarkStart w:id="29" w:name="_Toc239493711"/>
      <w:bookmarkStart w:id="30" w:name="_Toc260307781"/>
      <w:bookmarkEnd w:id="18"/>
      <w:bookmarkEnd w:id="19"/>
      <w:bookmarkEnd w:id="20"/>
      <w:bookmarkEnd w:id="21"/>
      <w:bookmarkEnd w:id="22"/>
      <w:bookmarkEnd w:id="23"/>
      <w:bookmarkEnd w:id="24"/>
      <w:bookmarkEnd w:id="25"/>
      <w:r w:rsidRPr="008351E1">
        <w:t xml:space="preserve">1.3. Для целей настоящего Регламента используются понятия и термины, соответствующие определениям, установленным законодательством Российской Федерации, Правилами оптового рынка, а также </w:t>
      </w:r>
      <w:r w:rsidRPr="008351E1">
        <w:rPr>
          <w:i/>
        </w:rPr>
        <w:t>Договором о присоединении к торговой системе оптового рынка</w:t>
      </w:r>
      <w:r w:rsidRPr="008351E1">
        <w:t xml:space="preserve"> и регламентами оптового рынка.</w:t>
      </w:r>
      <w:bookmarkEnd w:id="26"/>
      <w:bookmarkEnd w:id="27"/>
      <w:bookmarkEnd w:id="28"/>
      <w:bookmarkEnd w:id="29"/>
      <w:bookmarkEnd w:id="30"/>
      <w:r w:rsidRPr="00EF7D7A">
        <w:rPr>
          <w:sz w:val="24"/>
          <w:szCs w:val="24"/>
        </w:rPr>
        <w:t xml:space="preserve"> </w:t>
      </w:r>
    </w:p>
    <w:p w:rsidR="00BB6E10" w:rsidRPr="008351E1" w:rsidRDefault="00BB6E10" w:rsidP="00621CE6">
      <w:pPr>
        <w:numPr>
          <w:ilvl w:val="0"/>
          <w:numId w:val="19"/>
        </w:numPr>
        <w:suppressAutoHyphens w:val="0"/>
        <w:spacing w:before="240" w:after="120"/>
        <w:ind w:left="357" w:hanging="357"/>
        <w:jc w:val="center"/>
        <w:outlineLvl w:val="0"/>
        <w:rPr>
          <w:b/>
          <w:caps/>
        </w:rPr>
      </w:pPr>
      <w:bookmarkStart w:id="31" w:name="_Toc437008722"/>
      <w:r w:rsidRPr="008351E1">
        <w:rPr>
          <w:b/>
          <w:caps/>
        </w:rPr>
        <w:t>Сроки и основания проведения КОМ НГ</w:t>
      </w:r>
      <w:bookmarkEnd w:id="31"/>
      <w:r w:rsidRPr="008351E1">
        <w:rPr>
          <w:b/>
          <w:caps/>
        </w:rPr>
        <w:t>О</w:t>
      </w:r>
    </w:p>
    <w:p w:rsidR="00BB6E10" w:rsidRPr="008351E1" w:rsidRDefault="00BB6E10" w:rsidP="009006A1">
      <w:pPr>
        <w:spacing w:after="120"/>
        <w:jc w:val="both"/>
      </w:pPr>
      <w:r w:rsidRPr="008351E1">
        <w:t>2.1. КОМ НГО с началом периода пост</w:t>
      </w:r>
      <w:r w:rsidR="0011234A" w:rsidRPr="008351E1">
        <w:t>авки мощности с 1 января 2019 года</w:t>
      </w:r>
      <w:r w:rsidRPr="008351E1">
        <w:t xml:space="preserve"> проводится до 1 июля </w:t>
      </w:r>
      <w:smartTag w:uri="urn:schemas-microsoft-com:office:smarttags" w:element="metricconverter">
        <w:smartTagPr>
          <w:attr w:name="ProductID" w:val="2016 г"/>
        </w:smartTagPr>
        <w:r w:rsidRPr="008351E1">
          <w:t>2016 г</w:t>
        </w:r>
      </w:smartTag>
      <w:r w:rsidR="0011234A" w:rsidRPr="008351E1">
        <w:t>ода</w:t>
      </w:r>
      <w:r w:rsidRPr="008351E1">
        <w:t xml:space="preserve"> по решению Правительства Российской Федерации на основании предложения Правительственной комиссии по вопросам развития электроэнергетики, сформированного на основании заключения Минэнерго России.</w:t>
      </w:r>
    </w:p>
    <w:p w:rsidR="00BB6E10" w:rsidRPr="008351E1" w:rsidRDefault="00BB6E10" w:rsidP="009006A1">
      <w:pPr>
        <w:spacing w:after="120"/>
        <w:jc w:val="both"/>
      </w:pPr>
      <w:r w:rsidRPr="008351E1">
        <w:t xml:space="preserve">2.2. В целях формирования заключения Минэнерго России СО не позднее 20 января </w:t>
      </w:r>
      <w:smartTag w:uri="urn:schemas-microsoft-com:office:smarttags" w:element="metricconverter">
        <w:smartTagPr>
          <w:attr w:name="ProductID" w:val="2016 г"/>
        </w:smartTagPr>
        <w:r w:rsidRPr="008351E1">
          <w:t>2016 г</w:t>
        </w:r>
      </w:smartTag>
      <w:r w:rsidR="0011234A" w:rsidRPr="008351E1">
        <w:t>ода</w:t>
      </w:r>
      <w:r w:rsidRPr="008351E1">
        <w:t xml:space="preserve"> формирует и направляет в Минэнерго России</w:t>
      </w:r>
      <w:r w:rsidRPr="008351E1" w:rsidDel="008850D7">
        <w:t xml:space="preserve"> </w:t>
      </w:r>
      <w:r w:rsidRPr="008351E1">
        <w:t xml:space="preserve">перечень и описание территорий технологически необходимой генерации, на которых в соответствии с 3 последними утвержденными Минэнерго России схемами и программами развития ЕЭС России (далее – </w:t>
      </w:r>
      <w:proofErr w:type="spellStart"/>
      <w:r w:rsidRPr="008351E1">
        <w:t>СиПР</w:t>
      </w:r>
      <w:proofErr w:type="spellEnd"/>
      <w:r w:rsidRPr="008351E1">
        <w:t xml:space="preserve">) определено наличие в нормальной или единичной ремонтной схеме дефицита активной мощности, который не покрывается с использованием генерирующих объектов, отобранных по итогам долгосрочных конкурентных отборов мощности, проведенных на 2016–2019 годы в соответствии с Правилами оптового рынка и </w:t>
      </w:r>
      <w:r w:rsidRPr="008351E1">
        <w:rPr>
          <w:i/>
        </w:rPr>
        <w:t xml:space="preserve">Регламентом проведения конкурентных отборов мощности </w:t>
      </w:r>
      <w:r w:rsidRPr="008351E1">
        <w:t xml:space="preserve">(Приложение № 19.3 к </w:t>
      </w:r>
      <w:r w:rsidRPr="008351E1">
        <w:rPr>
          <w:i/>
        </w:rPr>
        <w:t>Договору о присоединении к торговой системе оптового рынка</w:t>
      </w:r>
      <w:r w:rsidRPr="008351E1">
        <w:t>).</w:t>
      </w:r>
    </w:p>
    <w:p w:rsidR="00BB6E10" w:rsidRPr="008351E1" w:rsidRDefault="00BB6E10" w:rsidP="00621CE6">
      <w:pPr>
        <w:numPr>
          <w:ilvl w:val="0"/>
          <w:numId w:val="19"/>
        </w:numPr>
        <w:suppressAutoHyphens w:val="0"/>
        <w:spacing w:before="240" w:after="120"/>
        <w:ind w:left="357" w:hanging="357"/>
        <w:jc w:val="center"/>
        <w:outlineLvl w:val="0"/>
        <w:rPr>
          <w:b/>
          <w:caps/>
        </w:rPr>
      </w:pPr>
      <w:bookmarkStart w:id="32" w:name="_Toc437008723"/>
      <w:r w:rsidRPr="008351E1">
        <w:rPr>
          <w:b/>
          <w:caps/>
        </w:rPr>
        <w:t>Формирование и публикация входных данных (параметров) для</w:t>
      </w:r>
      <w:r w:rsidRPr="008351E1">
        <w:rPr>
          <w:b/>
          <w:caps/>
          <w:lang w:val="en-US"/>
        </w:rPr>
        <w:t> </w:t>
      </w:r>
      <w:r w:rsidRPr="008351E1">
        <w:rPr>
          <w:b/>
          <w:caps/>
        </w:rPr>
        <w:t>КОМ НГ</w:t>
      </w:r>
      <w:bookmarkEnd w:id="32"/>
      <w:r w:rsidRPr="008351E1">
        <w:rPr>
          <w:b/>
          <w:caps/>
        </w:rPr>
        <w:t>О</w:t>
      </w:r>
    </w:p>
    <w:p w:rsidR="00BB6E10" w:rsidRPr="008351E1" w:rsidRDefault="00BB6E10" w:rsidP="0051328F">
      <w:pPr>
        <w:pStyle w:val="aff2"/>
        <w:widowControl w:val="0"/>
        <w:numPr>
          <w:ilvl w:val="0"/>
          <w:numId w:val="21"/>
        </w:numPr>
        <w:autoSpaceDE/>
        <w:autoSpaceDN/>
        <w:spacing w:before="120" w:after="120"/>
        <w:outlineLvl w:val="2"/>
        <w:rPr>
          <w:rFonts w:ascii="Garamond" w:hAnsi="Garamond"/>
          <w:b/>
          <w:vanish/>
          <w:color w:val="000000"/>
          <w:sz w:val="22"/>
          <w:szCs w:val="22"/>
          <w:lang w:eastAsia="en-US"/>
        </w:rPr>
      </w:pPr>
      <w:bookmarkStart w:id="33" w:name="_Toc433126435"/>
      <w:bookmarkStart w:id="34" w:name="_Toc433376270"/>
      <w:bookmarkStart w:id="35" w:name="_Toc433376327"/>
      <w:bookmarkStart w:id="36" w:name="_Toc433376361"/>
      <w:bookmarkStart w:id="37" w:name="_Toc435540088"/>
      <w:bookmarkStart w:id="38" w:name="_Toc435540739"/>
      <w:bookmarkStart w:id="39" w:name="_Toc435540837"/>
      <w:bookmarkStart w:id="40" w:name="_Toc435541005"/>
      <w:bookmarkStart w:id="41" w:name="_Toc435541090"/>
      <w:bookmarkStart w:id="42" w:name="_Toc435541185"/>
      <w:bookmarkStart w:id="43" w:name="_Toc435541279"/>
      <w:bookmarkStart w:id="44" w:name="_Toc435541298"/>
      <w:bookmarkStart w:id="45" w:name="_Toc435541339"/>
      <w:bookmarkStart w:id="46" w:name="_Toc437008724"/>
      <w:bookmarkStart w:id="47" w:name="_Toc312742890"/>
      <w:bookmarkStart w:id="48" w:name="_Toc396920249"/>
      <w:bookmarkStart w:id="49" w:name="_Toc428983287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:rsidR="00BB6E10" w:rsidRPr="008351E1" w:rsidRDefault="00BB6E10" w:rsidP="0051328F">
      <w:pPr>
        <w:pStyle w:val="aff2"/>
        <w:widowControl w:val="0"/>
        <w:numPr>
          <w:ilvl w:val="0"/>
          <w:numId w:val="21"/>
        </w:numPr>
        <w:autoSpaceDE/>
        <w:autoSpaceDN/>
        <w:spacing w:before="120" w:after="120"/>
        <w:outlineLvl w:val="2"/>
        <w:rPr>
          <w:rFonts w:ascii="Garamond" w:hAnsi="Garamond"/>
          <w:b/>
          <w:vanish/>
          <w:color w:val="000000"/>
          <w:sz w:val="22"/>
          <w:szCs w:val="22"/>
          <w:lang w:eastAsia="en-US"/>
        </w:rPr>
      </w:pPr>
      <w:bookmarkStart w:id="50" w:name="_Toc433126436"/>
      <w:bookmarkStart w:id="51" w:name="_Toc433376271"/>
      <w:bookmarkStart w:id="52" w:name="_Toc433376328"/>
      <w:bookmarkStart w:id="53" w:name="_Toc433376362"/>
      <w:bookmarkStart w:id="54" w:name="_Toc435540089"/>
      <w:bookmarkStart w:id="55" w:name="_Toc435540740"/>
      <w:bookmarkStart w:id="56" w:name="_Toc435540838"/>
      <w:bookmarkStart w:id="57" w:name="_Toc435541006"/>
      <w:bookmarkStart w:id="58" w:name="_Toc435541091"/>
      <w:bookmarkStart w:id="59" w:name="_Toc435541186"/>
      <w:bookmarkStart w:id="60" w:name="_Toc435541280"/>
      <w:bookmarkStart w:id="61" w:name="_Toc435541299"/>
      <w:bookmarkStart w:id="62" w:name="_Toc435541340"/>
      <w:bookmarkStart w:id="63" w:name="_Toc437008725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bookmarkEnd w:id="47"/>
    <w:bookmarkEnd w:id="48"/>
    <w:bookmarkEnd w:id="49"/>
    <w:p w:rsidR="00BB6E10" w:rsidRPr="008351E1" w:rsidRDefault="00BB6E10" w:rsidP="005D72CF">
      <w:pPr>
        <w:spacing w:after="120"/>
        <w:jc w:val="both"/>
      </w:pPr>
      <w:r w:rsidRPr="008351E1">
        <w:t>3.1. Публикация информации перед проведением конкурентного отбора мощности новых генерирующих объектов осуществляется СО на официальном сайте СО.</w:t>
      </w:r>
    </w:p>
    <w:p w:rsidR="00BB6E10" w:rsidRPr="008351E1" w:rsidRDefault="00BB6E10" w:rsidP="005D72CF">
      <w:pPr>
        <w:tabs>
          <w:tab w:val="num" w:pos="567"/>
        </w:tabs>
        <w:spacing w:after="120"/>
        <w:jc w:val="both"/>
        <w:rPr>
          <w:b/>
        </w:rPr>
      </w:pPr>
      <w:r w:rsidRPr="008351E1">
        <w:t>3.2. Публикации подлежит следующая информация:</w:t>
      </w:r>
    </w:p>
    <w:p w:rsidR="00BB6E10" w:rsidRPr="008351E1" w:rsidRDefault="00BB6E10" w:rsidP="005D72CF">
      <w:pPr>
        <w:tabs>
          <w:tab w:val="num" w:pos="567"/>
        </w:tabs>
        <w:spacing w:after="120"/>
        <w:jc w:val="both"/>
      </w:pPr>
      <w:r w:rsidRPr="008351E1">
        <w:tab/>
        <w:t>а) период подачи ценовых заявок (даты начала и окончания срока подачи (приема) ценовых заявок);</w:t>
      </w:r>
    </w:p>
    <w:p w:rsidR="00BB6E10" w:rsidRPr="008351E1" w:rsidRDefault="00BB6E10" w:rsidP="005D72CF">
      <w:pPr>
        <w:tabs>
          <w:tab w:val="num" w:pos="567"/>
        </w:tabs>
        <w:spacing w:after="120"/>
        <w:jc w:val="both"/>
      </w:pPr>
      <w:r w:rsidRPr="008351E1">
        <w:tab/>
        <w:t>б) перечень и описание территорий технологически необходимой генерации, определенных решением Правительства РФ, в которых подлежит проведению КОМ НГО (далее – территории технологически необходимой генерации или территории ТНГ);</w:t>
      </w:r>
    </w:p>
    <w:p w:rsidR="00BB6E10" w:rsidRPr="008351E1" w:rsidRDefault="00BB6E10" w:rsidP="005D72CF">
      <w:pPr>
        <w:tabs>
          <w:tab w:val="num" w:pos="567"/>
        </w:tabs>
        <w:spacing w:after="120"/>
        <w:jc w:val="both"/>
      </w:pPr>
      <w:r w:rsidRPr="008351E1">
        <w:tab/>
        <w:t>в) объем мощности, который требуется отобрать в отношении каждой из территорий технологически необходимой генерации;</w:t>
      </w:r>
    </w:p>
    <w:p w:rsidR="00BB6E10" w:rsidRPr="008351E1" w:rsidRDefault="00BB6E10" w:rsidP="004B7799">
      <w:pPr>
        <w:tabs>
          <w:tab w:val="num" w:pos="567"/>
        </w:tabs>
        <w:spacing w:after="120"/>
        <w:ind w:firstLine="567"/>
        <w:jc w:val="both"/>
      </w:pPr>
      <w:r w:rsidRPr="008351E1">
        <w:t>г) требуемые технические характеристики генерирующих объектов, подлежащих строительству в отношении каждой из территорий технологически необходимой генерации (далее – ТНГ).</w:t>
      </w:r>
    </w:p>
    <w:p w:rsidR="00BB6E10" w:rsidRPr="008351E1" w:rsidRDefault="00BB6E10" w:rsidP="004B7799">
      <w:pPr>
        <w:tabs>
          <w:tab w:val="num" w:pos="567"/>
        </w:tabs>
        <w:spacing w:after="120"/>
        <w:jc w:val="both"/>
      </w:pPr>
      <w:r w:rsidRPr="008351E1">
        <w:tab/>
        <w:t>Указанная информация подлежит публикации не позднее 9 февраля 2016 г</w:t>
      </w:r>
      <w:r w:rsidR="0011234A" w:rsidRPr="008351E1">
        <w:t>ода</w:t>
      </w:r>
      <w:r w:rsidRPr="008351E1">
        <w:t>.</w:t>
      </w:r>
    </w:p>
    <w:p w:rsidR="00BB6E10" w:rsidRPr="008351E1" w:rsidRDefault="00BB6E10" w:rsidP="005B051B">
      <w:pPr>
        <w:widowControl w:val="0"/>
        <w:tabs>
          <w:tab w:val="num" w:pos="567"/>
        </w:tabs>
        <w:spacing w:after="120"/>
        <w:ind w:firstLine="601"/>
        <w:jc w:val="both"/>
      </w:pPr>
      <w:r w:rsidRPr="008351E1">
        <w:t>В случае если п</w:t>
      </w:r>
      <w:r w:rsidR="0011234A" w:rsidRPr="008351E1">
        <w:t>о состоянию на 9 февраля 2016 года</w:t>
      </w:r>
      <w:r w:rsidRPr="008351E1">
        <w:t xml:space="preserve"> не вступит в силу решение Правительства РФ о проведении КОМ НГО, в указанный срок публикации подлежит имеющаяся в распоряжении </w:t>
      </w:r>
      <w:proofErr w:type="gramStart"/>
      <w:r w:rsidRPr="008351E1">
        <w:t>СО информация</w:t>
      </w:r>
      <w:proofErr w:type="gramEnd"/>
      <w:r w:rsidRPr="008351E1">
        <w:t xml:space="preserve"> с последующей публикацией полного перечня информации в течение 1 (одного) рабочего дня с даты вступления в силу соответствующего распоряжения Правительства РФ.  </w:t>
      </w:r>
    </w:p>
    <w:p w:rsidR="00BB6E10" w:rsidRPr="008351E1" w:rsidRDefault="00BB6E10" w:rsidP="005B051B">
      <w:pPr>
        <w:widowControl w:val="0"/>
        <w:tabs>
          <w:tab w:val="num" w:pos="567"/>
        </w:tabs>
        <w:spacing w:after="120"/>
        <w:ind w:firstLine="601"/>
        <w:jc w:val="both"/>
      </w:pPr>
      <w:r w:rsidRPr="008351E1">
        <w:t>В случае вступления в силу изменений в Правила оптового рынка, иных актов Правительства РФ по вопросам проведения КОМ НГО, а также приказов Минэнерго России и иных нормативных правовых актов, содержащих сведения, обязательные для опубликования при подготовке проведения КОМ НГО в соответствии с настоящим пунктом Регламента, указанная информация подлежит повторной публикации СО в трехдневный срок с даты вступления в силу таких нормативных правовых актов.</w:t>
      </w:r>
    </w:p>
    <w:p w:rsidR="00BB6E10" w:rsidRPr="008351E1" w:rsidRDefault="00BB6E10" w:rsidP="005B051B">
      <w:pPr>
        <w:tabs>
          <w:tab w:val="num" w:pos="567"/>
        </w:tabs>
        <w:spacing w:after="120"/>
        <w:jc w:val="both"/>
      </w:pPr>
      <w:r w:rsidRPr="008351E1">
        <w:t>3.3. Формирование данных для публикации.</w:t>
      </w:r>
    </w:p>
    <w:p w:rsidR="00BB6E10" w:rsidRPr="008351E1" w:rsidRDefault="00BB6E10" w:rsidP="005B051B">
      <w:pPr>
        <w:tabs>
          <w:tab w:val="num" w:pos="0"/>
        </w:tabs>
        <w:spacing w:after="120"/>
        <w:jc w:val="both"/>
      </w:pPr>
      <w:r w:rsidRPr="008351E1">
        <w:t>3.3.1. Период подачи (приема) ценовых заявок для участия в КОМ НГО, проводимого в 2016</w:t>
      </w:r>
      <w:r w:rsidR="003029EB" w:rsidRPr="008351E1">
        <w:t xml:space="preserve"> года</w:t>
      </w:r>
      <w:r w:rsidRPr="008351E1">
        <w:t>, составляет 5 рабочих дней – с 9 по 16 июня 2016 г</w:t>
      </w:r>
      <w:r w:rsidR="003029EB" w:rsidRPr="008351E1">
        <w:t>ода</w:t>
      </w:r>
      <w:r w:rsidRPr="008351E1">
        <w:t>.</w:t>
      </w:r>
    </w:p>
    <w:p w:rsidR="00BB6E10" w:rsidRPr="008351E1" w:rsidRDefault="00BB6E10" w:rsidP="002230A9">
      <w:pPr>
        <w:tabs>
          <w:tab w:val="num" w:pos="567"/>
        </w:tabs>
        <w:spacing w:after="120"/>
        <w:jc w:val="both"/>
      </w:pPr>
      <w:r w:rsidRPr="008351E1">
        <w:t>3.3.2. Описание территорий технологически необходимой генерации включает перечень подстанций, к которым возможно присоединение новых генерирующих объектов на территории ТНГ.</w:t>
      </w:r>
    </w:p>
    <w:p w:rsidR="00BB6E10" w:rsidRPr="008351E1" w:rsidRDefault="00BB6E10" w:rsidP="005B051B">
      <w:pPr>
        <w:spacing w:after="120"/>
        <w:jc w:val="both"/>
        <w:rPr>
          <w:rFonts w:cs="Arial"/>
        </w:rPr>
      </w:pPr>
      <w:r w:rsidRPr="008351E1">
        <w:t xml:space="preserve">3.3.3. Объем мощности, который требуется отобрать в отношении каждой из территорий ТНГ, </w:t>
      </w:r>
      <w:r w:rsidRPr="008351E1">
        <w:rPr>
          <w:rFonts w:cs="Arial"/>
        </w:rPr>
        <w:t xml:space="preserve">определяется СО в соответствии с решением Правительства РФ </w:t>
      </w:r>
      <w:r w:rsidRPr="008351E1">
        <w:t>о проведении КОМ НГО.</w:t>
      </w:r>
    </w:p>
    <w:p w:rsidR="00BB6E10" w:rsidRPr="008351E1" w:rsidRDefault="00BB6E10" w:rsidP="00F83E55">
      <w:pPr>
        <w:spacing w:after="120"/>
        <w:jc w:val="both"/>
      </w:pPr>
      <w:r w:rsidRPr="008351E1">
        <w:t>3.3.4. Требуемые технические характеристики генерирующих объектов в отношении каждой из территорий ТНГ включают следующие:</w:t>
      </w:r>
    </w:p>
    <w:p w:rsidR="00BB6E10" w:rsidRPr="008351E1" w:rsidRDefault="00BB6E10" w:rsidP="00621CE6">
      <w:pPr>
        <w:numPr>
          <w:ilvl w:val="0"/>
          <w:numId w:val="25"/>
        </w:numPr>
        <w:spacing w:after="120"/>
        <w:ind w:left="0" w:firstLine="425"/>
        <w:jc w:val="both"/>
      </w:pPr>
      <w:r w:rsidRPr="008351E1">
        <w:t>максимально допустимая единичная мощность генерирующих агрегатов;</w:t>
      </w:r>
    </w:p>
    <w:p w:rsidR="00BB6E10" w:rsidRPr="008351E1" w:rsidRDefault="00BB6E10" w:rsidP="00621CE6">
      <w:pPr>
        <w:numPr>
          <w:ilvl w:val="0"/>
          <w:numId w:val="25"/>
        </w:numPr>
        <w:spacing w:after="120"/>
        <w:ind w:left="0" w:firstLine="425"/>
        <w:jc w:val="both"/>
      </w:pPr>
      <w:r w:rsidRPr="008351E1">
        <w:t>минимально допустимая единичная мощность генерирующих агрегатов;</w:t>
      </w:r>
    </w:p>
    <w:p w:rsidR="00BB6E10" w:rsidRPr="008351E1" w:rsidRDefault="00BB6E10" w:rsidP="00621CE6">
      <w:pPr>
        <w:numPr>
          <w:ilvl w:val="0"/>
          <w:numId w:val="25"/>
        </w:numPr>
        <w:spacing w:after="120"/>
        <w:ind w:left="0" w:firstLine="425"/>
        <w:jc w:val="both"/>
      </w:pPr>
      <w:r w:rsidRPr="008351E1">
        <w:t>минимально допустимый диапазон регулирования активной мощности;</w:t>
      </w:r>
    </w:p>
    <w:p w:rsidR="00BB6E10" w:rsidRPr="008351E1" w:rsidRDefault="00BB6E10" w:rsidP="00621CE6">
      <w:pPr>
        <w:numPr>
          <w:ilvl w:val="0"/>
          <w:numId w:val="25"/>
        </w:numPr>
        <w:spacing w:after="120"/>
        <w:ind w:left="0" w:firstLine="425"/>
        <w:jc w:val="both"/>
      </w:pPr>
      <w:r w:rsidRPr="008351E1">
        <w:t>минимально допустимое количество часов работы в номинальном режиме;</w:t>
      </w:r>
    </w:p>
    <w:p w:rsidR="00BB6E10" w:rsidRPr="008351E1" w:rsidRDefault="00BB6E10" w:rsidP="00621CE6">
      <w:pPr>
        <w:numPr>
          <w:ilvl w:val="0"/>
          <w:numId w:val="25"/>
        </w:numPr>
        <w:spacing w:after="120"/>
        <w:ind w:left="0" w:firstLine="425"/>
        <w:jc w:val="both"/>
      </w:pPr>
      <w:r w:rsidRPr="008351E1">
        <w:t>наличие резервного топлива;</w:t>
      </w:r>
    </w:p>
    <w:p w:rsidR="00BB6E10" w:rsidRPr="008351E1" w:rsidRDefault="00BB6E10" w:rsidP="00621CE6">
      <w:pPr>
        <w:numPr>
          <w:ilvl w:val="0"/>
          <w:numId w:val="25"/>
        </w:numPr>
        <w:spacing w:after="120"/>
        <w:ind w:left="0" w:firstLine="425"/>
        <w:jc w:val="both"/>
      </w:pPr>
      <w:r w:rsidRPr="008351E1">
        <w:t>требования к продолжительности работы генерирующих агрегатов при снижении частоты электрического тока;</w:t>
      </w:r>
    </w:p>
    <w:p w:rsidR="00BB6E10" w:rsidRPr="008351E1" w:rsidRDefault="00BB6E10" w:rsidP="00621CE6">
      <w:pPr>
        <w:numPr>
          <w:ilvl w:val="0"/>
          <w:numId w:val="25"/>
        </w:numPr>
        <w:spacing w:after="120"/>
        <w:ind w:left="0" w:firstLine="425"/>
        <w:jc w:val="both"/>
      </w:pPr>
      <w:r w:rsidRPr="008351E1">
        <w:t>требования к продолжительности работы оборудования в случае выделения оборудования на собственные нужды.</w:t>
      </w:r>
    </w:p>
    <w:p w:rsidR="00BB6E10" w:rsidRPr="008351E1" w:rsidRDefault="00BB6E10" w:rsidP="00621CE6">
      <w:pPr>
        <w:numPr>
          <w:ilvl w:val="0"/>
          <w:numId w:val="19"/>
        </w:numPr>
        <w:suppressAutoHyphens w:val="0"/>
        <w:spacing w:before="240" w:after="120"/>
        <w:ind w:left="357" w:hanging="357"/>
        <w:jc w:val="center"/>
        <w:outlineLvl w:val="0"/>
        <w:rPr>
          <w:b/>
          <w:caps/>
        </w:rPr>
      </w:pPr>
      <w:bookmarkStart w:id="64" w:name="_Toc437008726"/>
      <w:r w:rsidRPr="008351E1">
        <w:rPr>
          <w:b/>
          <w:caps/>
        </w:rPr>
        <w:t xml:space="preserve">ПОЛУчение допуска </w:t>
      </w:r>
      <w:proofErr w:type="gramStart"/>
      <w:r w:rsidRPr="008351E1">
        <w:rPr>
          <w:b/>
          <w:caps/>
        </w:rPr>
        <w:t>к ком</w:t>
      </w:r>
      <w:proofErr w:type="gramEnd"/>
      <w:r w:rsidRPr="008351E1">
        <w:rPr>
          <w:b/>
          <w:caps/>
        </w:rPr>
        <w:t xml:space="preserve"> нгО, Формирование и предоставление Коммерческим оператором Системному оператору данных, необходимых для проведения КОМ НГ</w:t>
      </w:r>
      <w:bookmarkEnd w:id="64"/>
      <w:r w:rsidRPr="008351E1">
        <w:rPr>
          <w:b/>
          <w:caps/>
        </w:rPr>
        <w:t>О</w:t>
      </w:r>
    </w:p>
    <w:p w:rsidR="00BB6E10" w:rsidRPr="008351E1" w:rsidRDefault="00BB6E10" w:rsidP="00DC3F5C">
      <w:pPr>
        <w:pStyle w:val="aff2"/>
        <w:widowControl w:val="0"/>
        <w:numPr>
          <w:ilvl w:val="0"/>
          <w:numId w:val="24"/>
        </w:numPr>
        <w:autoSpaceDE/>
        <w:autoSpaceDN/>
        <w:spacing w:before="120" w:after="120"/>
        <w:outlineLvl w:val="2"/>
        <w:rPr>
          <w:rFonts w:ascii="Garamond" w:hAnsi="Garamond"/>
          <w:b/>
          <w:vanish/>
          <w:color w:val="000000"/>
          <w:sz w:val="22"/>
          <w:szCs w:val="22"/>
          <w:lang w:eastAsia="en-US"/>
        </w:rPr>
      </w:pPr>
      <w:bookmarkStart w:id="65" w:name="_Toc433126438"/>
      <w:bookmarkStart w:id="66" w:name="_Toc433376273"/>
      <w:bookmarkStart w:id="67" w:name="_Toc433376330"/>
      <w:bookmarkStart w:id="68" w:name="_Toc433376364"/>
      <w:bookmarkStart w:id="69" w:name="_Toc435540091"/>
      <w:bookmarkStart w:id="70" w:name="_Toc435540742"/>
      <w:bookmarkStart w:id="71" w:name="_Toc435540840"/>
      <w:bookmarkStart w:id="72" w:name="_Toc435541008"/>
      <w:bookmarkStart w:id="73" w:name="_Toc435541093"/>
      <w:bookmarkStart w:id="74" w:name="_Toc435541188"/>
      <w:bookmarkStart w:id="75" w:name="_Toc435541282"/>
      <w:bookmarkStart w:id="76" w:name="_Toc435541301"/>
      <w:bookmarkStart w:id="77" w:name="_Toc435541342"/>
      <w:bookmarkStart w:id="78" w:name="_Toc437008727"/>
      <w:bookmarkStart w:id="79" w:name="_Toc312742893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:rsidR="00BB6E10" w:rsidRPr="008351E1" w:rsidRDefault="00BB6E10" w:rsidP="00DC3F5C">
      <w:pPr>
        <w:pStyle w:val="aff2"/>
        <w:widowControl w:val="0"/>
        <w:numPr>
          <w:ilvl w:val="0"/>
          <w:numId w:val="24"/>
        </w:numPr>
        <w:autoSpaceDE/>
        <w:autoSpaceDN/>
        <w:spacing w:before="120" w:after="120"/>
        <w:outlineLvl w:val="2"/>
        <w:rPr>
          <w:rFonts w:ascii="Garamond" w:hAnsi="Garamond"/>
          <w:b/>
          <w:vanish/>
          <w:color w:val="000000"/>
          <w:sz w:val="22"/>
          <w:szCs w:val="22"/>
          <w:lang w:eastAsia="en-US"/>
        </w:rPr>
      </w:pPr>
      <w:bookmarkStart w:id="80" w:name="_Toc433126439"/>
      <w:bookmarkStart w:id="81" w:name="_Toc433376274"/>
      <w:bookmarkStart w:id="82" w:name="_Toc433376331"/>
      <w:bookmarkStart w:id="83" w:name="_Toc433376365"/>
      <w:bookmarkStart w:id="84" w:name="_Toc435540092"/>
      <w:bookmarkStart w:id="85" w:name="_Toc435540743"/>
      <w:bookmarkStart w:id="86" w:name="_Toc435540841"/>
      <w:bookmarkStart w:id="87" w:name="_Toc435541009"/>
      <w:bookmarkStart w:id="88" w:name="_Toc435541094"/>
      <w:bookmarkStart w:id="89" w:name="_Toc435541189"/>
      <w:bookmarkStart w:id="90" w:name="_Toc435541283"/>
      <w:bookmarkStart w:id="91" w:name="_Toc435541302"/>
      <w:bookmarkStart w:id="92" w:name="_Toc435541343"/>
      <w:bookmarkStart w:id="93" w:name="_Toc437008728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 w:rsidR="00BB6E10" w:rsidRPr="008351E1" w:rsidRDefault="00BB6E10" w:rsidP="00DC3F5C">
      <w:pPr>
        <w:pStyle w:val="3"/>
        <w:widowControl w:val="0"/>
        <w:numPr>
          <w:ilvl w:val="1"/>
          <w:numId w:val="24"/>
        </w:numPr>
        <w:suppressAutoHyphens w:val="0"/>
        <w:spacing w:after="120"/>
        <w:jc w:val="left"/>
        <w:rPr>
          <w:rFonts w:ascii="Garamond" w:hAnsi="Garamond"/>
          <w:bCs w:val="0"/>
          <w:color w:val="000000"/>
          <w:lang w:eastAsia="en-US"/>
        </w:rPr>
      </w:pPr>
      <w:bookmarkStart w:id="94" w:name="_Toc437008729"/>
      <w:r w:rsidRPr="008351E1">
        <w:rPr>
          <w:rFonts w:ascii="Garamond" w:hAnsi="Garamond"/>
          <w:bCs w:val="0"/>
          <w:color w:val="000000"/>
          <w:lang w:eastAsia="en-US"/>
        </w:rPr>
        <w:t>Получение допуска к участию в КОМ</w:t>
      </w:r>
      <w:bookmarkEnd w:id="79"/>
      <w:r w:rsidRPr="008351E1">
        <w:rPr>
          <w:rFonts w:ascii="Garamond" w:hAnsi="Garamond"/>
          <w:bCs w:val="0"/>
          <w:color w:val="000000"/>
          <w:lang w:eastAsia="en-US"/>
        </w:rPr>
        <w:t xml:space="preserve"> НГ</w:t>
      </w:r>
      <w:bookmarkEnd w:id="94"/>
      <w:r w:rsidRPr="008351E1">
        <w:rPr>
          <w:rFonts w:ascii="Garamond" w:hAnsi="Garamond"/>
          <w:bCs w:val="0"/>
          <w:color w:val="000000"/>
          <w:lang w:eastAsia="en-US"/>
        </w:rPr>
        <w:t>О</w:t>
      </w:r>
    </w:p>
    <w:p w:rsidR="00BB6E10" w:rsidRPr="008351E1" w:rsidRDefault="00BB6E10" w:rsidP="00DB4BBB">
      <w:pPr>
        <w:tabs>
          <w:tab w:val="left" w:pos="720"/>
        </w:tabs>
        <w:jc w:val="both"/>
      </w:pPr>
      <w:bookmarkStart w:id="95" w:name="_Toc196635194"/>
      <w:bookmarkStart w:id="96" w:name="_Toc263248097"/>
      <w:bookmarkStart w:id="97" w:name="_Toc239493714"/>
      <w:bookmarkStart w:id="98" w:name="_Toc211138634"/>
      <w:bookmarkStart w:id="99" w:name="_Toc204420364"/>
      <w:r w:rsidRPr="008351E1">
        <w:t xml:space="preserve">4.1.1. Допуск субъектов оптового рынка к участию в конкурентном отборе мощности новых генерирующих объектов осуществляется КО путем их включения в </w:t>
      </w:r>
      <w:bookmarkEnd w:id="95"/>
      <w:r w:rsidRPr="008351E1">
        <w:t>Реестр участников КОМ НГ</w:t>
      </w:r>
      <w:bookmarkEnd w:id="96"/>
      <w:bookmarkEnd w:id="97"/>
      <w:bookmarkEnd w:id="98"/>
      <w:bookmarkEnd w:id="99"/>
      <w:r w:rsidRPr="008351E1">
        <w:t xml:space="preserve">О, формируемый в соответствии с п. 4.2 настоящего Регламента. </w:t>
      </w:r>
    </w:p>
    <w:p w:rsidR="00BB6E10" w:rsidRPr="008351E1" w:rsidRDefault="00BB6E10" w:rsidP="005D72CF">
      <w:pPr>
        <w:spacing w:after="120"/>
        <w:jc w:val="both"/>
      </w:pPr>
      <w:r w:rsidRPr="008351E1">
        <w:t>4.1.2. Для целей допуска к КОМ НГО субъект оптового рынка должен:</w:t>
      </w:r>
    </w:p>
    <w:p w:rsidR="00BB6E10" w:rsidRPr="008351E1" w:rsidRDefault="00BB6E10" w:rsidP="005D72CF">
      <w:pPr>
        <w:numPr>
          <w:ilvl w:val="0"/>
          <w:numId w:val="20"/>
        </w:numPr>
        <w:suppressAutoHyphens w:val="0"/>
        <w:spacing w:after="120"/>
        <w:jc w:val="both"/>
      </w:pPr>
      <w:r w:rsidRPr="008351E1">
        <w:t xml:space="preserve">представить </w:t>
      </w:r>
      <w:proofErr w:type="gramStart"/>
      <w:r w:rsidRPr="008351E1">
        <w:t>КО документы</w:t>
      </w:r>
      <w:proofErr w:type="gramEnd"/>
      <w:r w:rsidRPr="008351E1">
        <w:t>, удостоверяющие полномочия представителя субъекта оптового рынка подписывать от его имени документы, в том числе электронные с применением средств электронной подписи (далее – ЭП), подаваемые в целях получения допуска и участия в конкурентном отборе мощности новых генерирующих объектов;</w:t>
      </w:r>
    </w:p>
    <w:p w:rsidR="00BB6E10" w:rsidRPr="008351E1" w:rsidRDefault="00BB6E10" w:rsidP="00D111F0">
      <w:pPr>
        <w:numPr>
          <w:ilvl w:val="0"/>
          <w:numId w:val="20"/>
        </w:numPr>
        <w:suppressAutoHyphens w:val="0"/>
        <w:spacing w:after="120"/>
        <w:jc w:val="both"/>
      </w:pPr>
      <w:r w:rsidRPr="008351E1">
        <w:t xml:space="preserve">заключить все необходимые для участия в КОМ НГО договоры (соглашения), предусмотренные </w:t>
      </w:r>
      <w:r w:rsidRPr="008351E1">
        <w:rPr>
          <w:i/>
        </w:rPr>
        <w:t>Договором о присоединении к торговой системе оптового рынка</w:t>
      </w:r>
      <w:r w:rsidRPr="008351E1">
        <w:t xml:space="preserve">, в том числе договор коммерческого представительства поставщика с ЦФР по стандартной форме, являющейся приложением Д 18.1 к </w:t>
      </w:r>
      <w:r w:rsidRPr="008351E1">
        <w:rPr>
          <w:i/>
        </w:rPr>
        <w:t>Договору о присоединении к торговой системе оптового рынка</w:t>
      </w:r>
      <w:r w:rsidRPr="008351E1">
        <w:t>;</w:t>
      </w:r>
    </w:p>
    <w:p w:rsidR="00BB6E10" w:rsidRPr="008351E1" w:rsidRDefault="00BB6E10" w:rsidP="009D1808">
      <w:pPr>
        <w:numPr>
          <w:ilvl w:val="0"/>
          <w:numId w:val="20"/>
        </w:numPr>
        <w:suppressAutoHyphens w:val="0"/>
        <w:spacing w:after="120"/>
        <w:jc w:val="both"/>
      </w:pPr>
      <w:r w:rsidRPr="008351E1">
        <w:t>выполнить действия, направленные на предоставление обеспечения исполнения обязательств по оплате штрафов по договорам купли-продажи мощности по результатам КОМ НГО (далее – обеспечение) в размере, предусмотренном подп. «в» п. 6.2 настоящего Регламента, и в порядке и сроки, предусмотренные приложением 1 к настоящему Регламенту;</w:t>
      </w:r>
    </w:p>
    <w:p w:rsidR="00BB6E10" w:rsidRPr="008351E1" w:rsidRDefault="00BB6E10" w:rsidP="00230850">
      <w:pPr>
        <w:numPr>
          <w:ilvl w:val="0"/>
          <w:numId w:val="20"/>
        </w:numPr>
        <w:suppressAutoHyphens w:val="0"/>
        <w:spacing w:after="120"/>
        <w:jc w:val="both"/>
      </w:pPr>
      <w:r w:rsidRPr="008351E1">
        <w:t xml:space="preserve"> зарегистрировать в отношении генерирующего объекта – электростанции, в отношении которого субъект оптового рынка выражает намерение принять участие в КОМ НГО, условную ГТП генерации в соответствии с требованиями </w:t>
      </w:r>
      <w:r w:rsidRPr="008351E1">
        <w:rPr>
          <w:i/>
        </w:rPr>
        <w:t>Положения о порядке получения статуса субъекта оптового рынка и ведения реестра субъектов оптового рынка</w:t>
      </w:r>
      <w:r w:rsidRPr="008351E1">
        <w:t xml:space="preserve"> (Приложение № 1.1 к </w:t>
      </w:r>
      <w:r w:rsidRPr="008351E1">
        <w:rPr>
          <w:i/>
        </w:rPr>
        <w:t>Договору о присоединении к торговой системе оптового рынка</w:t>
      </w:r>
      <w:r w:rsidRPr="008351E1">
        <w:t>) о регистрации ГТП для генерирующего объекта, строительство которого планируется по результатам конкурентного отбора мощности новых генерирующих объектов. В отношении группы единиц генерирующего оборудования (ЕГО), связанных единым технологическим режимом работы (включенное/отключенное состояние и (или) выдаваемая мощность одного или нескольких ЕГО, входящих в такую группу ЕГО, зависит от эксплуатационного состояния и (или) мощности других ЕГО), не могут быть зарегистрированы отдельные условные ГТП генерации (генерирующие объекты – электростанции);</w:t>
      </w:r>
    </w:p>
    <w:p w:rsidR="00BB6E10" w:rsidRPr="008351E1" w:rsidRDefault="00BB6E10" w:rsidP="00230850">
      <w:pPr>
        <w:numPr>
          <w:ilvl w:val="0"/>
          <w:numId w:val="20"/>
        </w:numPr>
        <w:suppressAutoHyphens w:val="0"/>
        <w:spacing w:after="120"/>
        <w:jc w:val="both"/>
      </w:pPr>
      <w:r w:rsidRPr="008351E1">
        <w:t>пройти предварительную проверку генерирующего объекта – электростанции, в отношении которого субъект оптового рынка выражает намерение принять участие в КОМ НГО, на предмет соответствия требованиям к генерирующим объектам, установленным Правилами оптового рынка, а также опубликованным СО в соответствии с п. 3.2 настоящего Регламента.</w:t>
      </w:r>
    </w:p>
    <w:p w:rsidR="00BB6E10" w:rsidRPr="008351E1" w:rsidRDefault="00BB6E10">
      <w:pPr>
        <w:suppressAutoHyphens w:val="0"/>
        <w:spacing w:after="120"/>
        <w:ind w:left="1080"/>
        <w:jc w:val="both"/>
      </w:pPr>
      <w:r w:rsidRPr="008351E1">
        <w:t>Генерирующий объект – электростанция, в отношении которого субъект оптового рынка выражает намерение принять участие в КОМ НГО, считается соответствующим указанным требованиям в случае, если одновременно выполнены следующие условия:</w:t>
      </w:r>
    </w:p>
    <w:p w:rsidR="00BB6E10" w:rsidRPr="008351E1" w:rsidRDefault="00BB6E10" w:rsidP="00230850">
      <w:pPr>
        <w:suppressAutoHyphens w:val="0"/>
        <w:spacing w:after="120"/>
        <w:ind w:left="1080"/>
        <w:jc w:val="both"/>
      </w:pPr>
      <w:r w:rsidRPr="008351E1">
        <w:t xml:space="preserve">1) в Перечне паспортных технологических характеристик генерирующего оборудования и генерирующего объекта, строительство которых предполагается по итогам конкурентного отбора мощности новых генерирующих объектов, указаны все предусмотренные формой 13Г </w:t>
      </w:r>
      <w:r w:rsidRPr="008351E1">
        <w:rPr>
          <w:i/>
        </w:rPr>
        <w:t>Положения о порядке получения статуса субъекта оптового рынка и ведения реестра субъектов оптового рынка</w:t>
      </w:r>
      <w:r w:rsidRPr="008351E1">
        <w:t xml:space="preserve"> (Приложение № 1.1 к </w:t>
      </w:r>
      <w:r w:rsidRPr="008351E1">
        <w:rPr>
          <w:i/>
        </w:rPr>
        <w:t>Договору о присоединении к торговой системе оптового рынка</w:t>
      </w:r>
      <w:r w:rsidRPr="008351E1">
        <w:t>) значения параметров и данные;</w:t>
      </w:r>
    </w:p>
    <w:p w:rsidR="00BB6E10" w:rsidRPr="008351E1" w:rsidRDefault="00BB6E10" w:rsidP="004374B3">
      <w:pPr>
        <w:suppressAutoHyphens w:val="0"/>
        <w:spacing w:after="120"/>
        <w:ind w:left="1080"/>
        <w:jc w:val="both"/>
      </w:pPr>
      <w:r w:rsidRPr="008351E1">
        <w:t>2) подстанция (подстанции), указанная (</w:t>
      </w:r>
      <w:r w:rsidR="002E4FD3">
        <w:t>-</w:t>
      </w:r>
      <w:proofErr w:type="spellStart"/>
      <w:r w:rsidRPr="008351E1">
        <w:t>ые</w:t>
      </w:r>
      <w:proofErr w:type="spellEnd"/>
      <w:r w:rsidRPr="008351E1">
        <w:t>) в качестве месторасположения генерирующего оборудования, указанная (-</w:t>
      </w:r>
      <w:proofErr w:type="spellStart"/>
      <w:r w:rsidRPr="008351E1">
        <w:t>ые</w:t>
      </w:r>
      <w:proofErr w:type="spellEnd"/>
      <w:r w:rsidRPr="008351E1">
        <w:t xml:space="preserve">) в форме 13Г </w:t>
      </w:r>
      <w:r w:rsidRPr="008351E1">
        <w:rPr>
          <w:i/>
        </w:rPr>
        <w:t>Положения о порядке получения статуса субъекта оптового рынка и ведения реестра субъектов оптового рынка</w:t>
      </w:r>
      <w:r w:rsidRPr="008351E1">
        <w:t xml:space="preserve"> (Приложение № 1.1 к </w:t>
      </w:r>
      <w:r w:rsidRPr="008351E1">
        <w:rPr>
          <w:i/>
        </w:rPr>
        <w:t>Договору о присоединении к торговой системе оптового рынка</w:t>
      </w:r>
      <w:r w:rsidR="007642BB">
        <w:t>), соответствуе</w:t>
      </w:r>
      <w:r w:rsidRPr="008351E1">
        <w:t>т</w:t>
      </w:r>
      <w:r w:rsidR="007642BB">
        <w:t xml:space="preserve"> (-ют)</w:t>
      </w:r>
      <w:r w:rsidRPr="008351E1">
        <w:t xml:space="preserve"> перечню подстанций, к которым возможно присоединение новых генерирующих объектов на территории ТНГ в </w:t>
      </w:r>
      <w:r w:rsidRPr="008351E1">
        <w:lastRenderedPageBreak/>
        <w:t>соответствии с информацией, опубликованной согласно подп. «б» п. 3.2 настоящего Регламента;</w:t>
      </w:r>
    </w:p>
    <w:p w:rsidR="00BB6E10" w:rsidRPr="008351E1" w:rsidRDefault="00BB6E10" w:rsidP="004374B3">
      <w:pPr>
        <w:suppressAutoHyphens w:val="0"/>
        <w:spacing w:after="120"/>
        <w:ind w:left="1080"/>
        <w:jc w:val="both"/>
        <w:rPr>
          <w:rFonts w:eastAsia="MS Mincho"/>
        </w:rPr>
      </w:pPr>
      <w:r w:rsidRPr="008351E1">
        <w:t xml:space="preserve">3) </w:t>
      </w:r>
      <w:r w:rsidRPr="008351E1">
        <w:rPr>
          <w:rFonts w:eastAsia="MS Mincho"/>
        </w:rPr>
        <w:t>тип генерирующего объекта – электростанции</w:t>
      </w:r>
      <w:r w:rsidRPr="008351E1">
        <w:t xml:space="preserve">, указанный в форме 13Г </w:t>
      </w:r>
      <w:r w:rsidRPr="008351E1">
        <w:rPr>
          <w:i/>
        </w:rPr>
        <w:t>Положения о порядке получения статуса субъекта оптового рынка и ведения реестра субъектов оптового рынка</w:t>
      </w:r>
      <w:r w:rsidRPr="008351E1">
        <w:t xml:space="preserve"> (Приложение № 1.1 к </w:t>
      </w:r>
      <w:r w:rsidRPr="008351E1">
        <w:rPr>
          <w:i/>
        </w:rPr>
        <w:t>Договору о присоединении к торговой системе оптового рынка</w:t>
      </w:r>
      <w:r w:rsidRPr="008351E1">
        <w:t>),</w:t>
      </w:r>
      <w:r w:rsidRPr="008351E1">
        <w:rPr>
          <w:rFonts w:eastAsia="MS Mincho"/>
        </w:rPr>
        <w:t xml:space="preserve"> соответствует одному из следующих типов, установленных Правилами оптового рынка:</w:t>
      </w:r>
    </w:p>
    <w:p w:rsidR="00BB6E10" w:rsidRPr="008351E1" w:rsidRDefault="00BB6E10" w:rsidP="004374B3">
      <w:pPr>
        <w:spacing w:after="120"/>
        <w:ind w:left="1418"/>
        <w:jc w:val="both"/>
      </w:pPr>
      <w:r w:rsidRPr="008351E1">
        <w:t>«а» - генерирующие объекты на базе газотурбинных установок;</w:t>
      </w:r>
    </w:p>
    <w:p w:rsidR="00BB6E10" w:rsidRPr="008351E1" w:rsidRDefault="00BB6E10" w:rsidP="004374B3">
      <w:pPr>
        <w:spacing w:after="120"/>
        <w:ind w:left="1418"/>
        <w:jc w:val="both"/>
      </w:pPr>
      <w:r w:rsidRPr="008351E1">
        <w:t>«б» - генерирующие объекты на базе парогазовых установок и иные типы, не предусмотренные настоящим пунктом;</w:t>
      </w:r>
    </w:p>
    <w:p w:rsidR="00BB6E10" w:rsidRPr="008351E1" w:rsidRDefault="00BB6E10" w:rsidP="004374B3">
      <w:pPr>
        <w:spacing w:after="120"/>
        <w:ind w:left="1418"/>
        <w:jc w:val="both"/>
      </w:pPr>
      <w:r w:rsidRPr="008351E1">
        <w:t>«в» - генерирующие объекты на базе паросиловых установок, использующих в качестве основного топлива природный газ;</w:t>
      </w:r>
    </w:p>
    <w:p w:rsidR="00BB6E10" w:rsidRPr="008351E1" w:rsidRDefault="00BB6E10" w:rsidP="004374B3">
      <w:pPr>
        <w:spacing w:after="120"/>
        <w:ind w:left="1418"/>
        <w:jc w:val="both"/>
      </w:pPr>
      <w:r w:rsidRPr="008351E1">
        <w:t xml:space="preserve">«г» - генерирующие объекты на базе </w:t>
      </w:r>
      <w:proofErr w:type="spellStart"/>
      <w:r w:rsidRPr="008351E1">
        <w:t>газопоршневых</w:t>
      </w:r>
      <w:proofErr w:type="spellEnd"/>
      <w:r w:rsidRPr="008351E1">
        <w:t xml:space="preserve"> агрегатов;</w:t>
      </w:r>
    </w:p>
    <w:p w:rsidR="00BB6E10" w:rsidRPr="008351E1" w:rsidRDefault="00BB6E10">
      <w:pPr>
        <w:suppressAutoHyphens w:val="0"/>
        <w:spacing w:after="120"/>
        <w:ind w:left="1418"/>
        <w:jc w:val="both"/>
      </w:pPr>
      <w:r w:rsidRPr="008351E1">
        <w:t>«д» - генерирующие объекты на базе паросиловых установок, использующих в качестве основного топлива уголь;</w:t>
      </w:r>
    </w:p>
    <w:p w:rsidR="00BB6E10" w:rsidRPr="008351E1" w:rsidRDefault="00BB6E10" w:rsidP="004374B3">
      <w:pPr>
        <w:suppressAutoHyphens w:val="0"/>
        <w:spacing w:after="120"/>
        <w:ind w:left="1080"/>
        <w:jc w:val="both"/>
      </w:pPr>
      <w:r w:rsidRPr="008351E1">
        <w:t xml:space="preserve">4) вид основного топлива, указанный в форме 13Г </w:t>
      </w:r>
      <w:r w:rsidRPr="008351E1">
        <w:rPr>
          <w:i/>
        </w:rPr>
        <w:t>Положения о порядке получения статуса субъекта оптового рынка и ведения реестра субъектов оптового рынка</w:t>
      </w:r>
      <w:r w:rsidRPr="008351E1">
        <w:t xml:space="preserve"> (Приложение № 1.1 к </w:t>
      </w:r>
      <w:r w:rsidRPr="008351E1">
        <w:rPr>
          <w:i/>
        </w:rPr>
        <w:t>Договору о присоединении к торговой системе оптового рынка</w:t>
      </w:r>
      <w:r w:rsidRPr="008351E1">
        <w:t>), соответствует одному из следующих видов:</w:t>
      </w:r>
    </w:p>
    <w:p w:rsidR="00BB6E10" w:rsidRPr="008351E1" w:rsidRDefault="00BB6E10" w:rsidP="004374B3">
      <w:pPr>
        <w:spacing w:after="120"/>
        <w:ind w:left="1418"/>
        <w:jc w:val="both"/>
      </w:pPr>
      <w:r w:rsidRPr="008351E1">
        <w:t>а) газ;</w:t>
      </w:r>
    </w:p>
    <w:p w:rsidR="00BB6E10" w:rsidRPr="008351E1" w:rsidRDefault="00BB6E10" w:rsidP="004374B3">
      <w:pPr>
        <w:spacing w:after="120"/>
        <w:ind w:left="1418"/>
        <w:jc w:val="both"/>
      </w:pPr>
      <w:r w:rsidRPr="008351E1">
        <w:t>б) уголь;</w:t>
      </w:r>
    </w:p>
    <w:p w:rsidR="00BB6E10" w:rsidRPr="008351E1" w:rsidRDefault="00BB6E10" w:rsidP="004374B3">
      <w:pPr>
        <w:spacing w:after="120"/>
        <w:ind w:left="1418"/>
        <w:jc w:val="both"/>
      </w:pPr>
      <w:r w:rsidRPr="008351E1">
        <w:t>в) иное;</w:t>
      </w:r>
    </w:p>
    <w:p w:rsidR="00BB6E10" w:rsidRPr="008351E1" w:rsidRDefault="00BB6E10" w:rsidP="004374B3">
      <w:pPr>
        <w:suppressAutoHyphens w:val="0"/>
        <w:spacing w:after="120"/>
        <w:ind w:left="1080"/>
        <w:jc w:val="both"/>
      </w:pPr>
      <w:r w:rsidRPr="008351E1">
        <w:t>5) суммарная величина установленной мощности</w:t>
      </w:r>
      <w:r w:rsidRPr="008351E1">
        <w:rPr>
          <w:rFonts w:eastAsia="MS Mincho"/>
        </w:rPr>
        <w:t xml:space="preserve"> генерирующего объекта – электростанции</w:t>
      </w:r>
      <w:r w:rsidRPr="008351E1">
        <w:t xml:space="preserve">, указанная в форме 13Г </w:t>
      </w:r>
      <w:r w:rsidRPr="008351E1">
        <w:rPr>
          <w:i/>
        </w:rPr>
        <w:t>Положения о порядке получения статуса субъекта оптового рынка и ведения реестра субъектов оптового рынка</w:t>
      </w:r>
      <w:r w:rsidRPr="008351E1">
        <w:t xml:space="preserve"> (Приложение № 1.1 к </w:t>
      </w:r>
      <w:r w:rsidRPr="008351E1">
        <w:rPr>
          <w:i/>
        </w:rPr>
        <w:t>Договору о присоединении к торговой системе оптового рынка</w:t>
      </w:r>
      <w:r w:rsidRPr="008351E1">
        <w:t>), соответствует сумме значений установленной мощности ЕГО, включаемых в состав условной ГТП;</w:t>
      </w:r>
    </w:p>
    <w:p w:rsidR="00BB6E10" w:rsidRPr="008351E1" w:rsidRDefault="00BB6E10" w:rsidP="004374B3">
      <w:pPr>
        <w:suppressAutoHyphens w:val="0"/>
        <w:spacing w:after="120"/>
        <w:ind w:left="1080"/>
        <w:jc w:val="both"/>
      </w:pPr>
      <w:r w:rsidRPr="008351E1">
        <w:t xml:space="preserve">6) значения технических параметров генерирующего объекта – электростанции, указанные в форме 13Г </w:t>
      </w:r>
      <w:r w:rsidRPr="008351E1">
        <w:rPr>
          <w:i/>
        </w:rPr>
        <w:t>Положения о порядке получения статуса субъекта оптового рынка и ведения реестра субъектов оптового рынка</w:t>
      </w:r>
      <w:r w:rsidRPr="008351E1">
        <w:t xml:space="preserve"> (Приложение № 1.1 к </w:t>
      </w:r>
      <w:r w:rsidRPr="008351E1">
        <w:rPr>
          <w:i/>
        </w:rPr>
        <w:t>Договору о присоединении к торговой системе оптового рынка</w:t>
      </w:r>
      <w:r w:rsidRPr="008351E1">
        <w:t>), соответствуют требуемым значениям параметров, опубликованным в соответствии с подп. «г» п. 3.2 настоящего Регламента:</w:t>
      </w:r>
    </w:p>
    <w:p w:rsidR="00BB6E10" w:rsidRPr="008351E1" w:rsidRDefault="00BB6E10" w:rsidP="004374B3">
      <w:pPr>
        <w:spacing w:after="120"/>
        <w:ind w:left="1418"/>
        <w:jc w:val="both"/>
      </w:pPr>
      <w:r w:rsidRPr="008351E1">
        <w:t xml:space="preserve">а) значение установленной мощности каждой ЕГО (группы ЕГО в случае невозможности независимого включения/отключения ЕГО, входящих в данную группу), включаемой в состав условной ГТП, не превышает значение максимально допустимой единичной мощности генерирующих агрегатов, для данной территории ТНГ; </w:t>
      </w:r>
    </w:p>
    <w:p w:rsidR="00BB6E10" w:rsidRPr="008351E1" w:rsidRDefault="00BB6E10" w:rsidP="004374B3">
      <w:pPr>
        <w:spacing w:after="120"/>
        <w:ind w:left="1418"/>
        <w:jc w:val="both"/>
      </w:pPr>
      <w:r w:rsidRPr="008351E1">
        <w:t>б) значение установленной мощности каждой ЕГО (группы ЕГО в случае невозможности независимого включения/отключения ЕГО, входящих в данную группу), включаемой в состав условной ГТП, не меньше значения минимально допустимой единичной мощности генерирующих агрегатов, для данной территории ТНГ;</w:t>
      </w:r>
    </w:p>
    <w:p w:rsidR="00BB6E10" w:rsidRPr="008351E1" w:rsidRDefault="00BB6E10" w:rsidP="004374B3">
      <w:pPr>
        <w:spacing w:after="120"/>
        <w:ind w:left="1418"/>
        <w:jc w:val="both"/>
      </w:pPr>
      <w:r w:rsidRPr="008351E1">
        <w:t>в) значение диапазона регулирования активной мощности каждой ЕГО, включаемой в состав условной ГТП, не ниже значения минимально допустимого диапазона регулирования активной мощности для данной территории ТНГ;</w:t>
      </w:r>
    </w:p>
    <w:p w:rsidR="00BB6E10" w:rsidRPr="008351E1" w:rsidRDefault="00BB6E10" w:rsidP="00EC5CBB">
      <w:pPr>
        <w:spacing w:after="120"/>
        <w:ind w:left="1418"/>
        <w:jc w:val="both"/>
      </w:pPr>
      <w:r w:rsidRPr="008351E1">
        <w:t>г) значение допустимого количества часов работы в номинальном режиме каждой ЕГО, включаемой в состав условной ГТП, не меньше требуемого значения минимально допустимого количества часов работы в номинальном режиме для данной территории ТНГ;</w:t>
      </w:r>
    </w:p>
    <w:p w:rsidR="00BB6E10" w:rsidRPr="008351E1" w:rsidRDefault="00BB6E10" w:rsidP="00EC5CBB">
      <w:pPr>
        <w:spacing w:after="120"/>
        <w:ind w:left="1418"/>
        <w:jc w:val="both"/>
      </w:pPr>
      <w:r w:rsidRPr="008351E1">
        <w:t>д) предусмотрено наличие резервного топлива в соответствии с требованиями, указанными в информации, опубликованной согласно п. 3.3.4 настоящего Регламента;</w:t>
      </w:r>
    </w:p>
    <w:p w:rsidR="00BB6E10" w:rsidRPr="008351E1" w:rsidRDefault="00BB6E10" w:rsidP="00EC5CBB">
      <w:pPr>
        <w:spacing w:after="120"/>
        <w:ind w:left="1418"/>
        <w:jc w:val="both"/>
      </w:pPr>
      <w:r w:rsidRPr="008351E1">
        <w:lastRenderedPageBreak/>
        <w:t>е) продолжительность работы каждой ЕГО при снижении частоты электрического тока не менее указанной в информации, опубликованной согласно п. 3.3.4 настоящего Регламента;</w:t>
      </w:r>
    </w:p>
    <w:p w:rsidR="00BB6E10" w:rsidRPr="008351E1" w:rsidRDefault="00BB6E10" w:rsidP="00EC5CBB">
      <w:pPr>
        <w:spacing w:after="120"/>
        <w:ind w:left="1418"/>
        <w:jc w:val="both"/>
      </w:pPr>
      <w:r w:rsidRPr="008351E1">
        <w:t>ж) продолжительность работы оборудования генерирующего объекта - электростанции в случае выделения оборудования на собственные нужды не менее указанной в информации, опубликованной согласно п. 3.3.4 настоящего Регламента.</w:t>
      </w:r>
    </w:p>
    <w:p w:rsidR="00BB6E10" w:rsidRPr="008351E1" w:rsidRDefault="00BB6E10" w:rsidP="005D72CF">
      <w:pPr>
        <w:spacing w:after="120"/>
        <w:jc w:val="both"/>
      </w:pPr>
      <w:bookmarkStart w:id="100" w:name="_toc125"/>
      <w:bookmarkStart w:id="101" w:name="_Toc196635195"/>
      <w:bookmarkStart w:id="102" w:name="_Toc204420365"/>
      <w:bookmarkStart w:id="103" w:name="_Toc211138635"/>
      <w:bookmarkStart w:id="104" w:name="_Toc239493715"/>
      <w:bookmarkStart w:id="105" w:name="_Toc263248098"/>
      <w:bookmarkEnd w:id="100"/>
      <w:r w:rsidRPr="008351E1">
        <w:t xml:space="preserve">4.1.3. </w:t>
      </w:r>
      <w:bookmarkEnd w:id="101"/>
      <w:bookmarkEnd w:id="102"/>
      <w:bookmarkEnd w:id="103"/>
      <w:bookmarkEnd w:id="104"/>
      <w:bookmarkEnd w:id="105"/>
      <w:r w:rsidRPr="008351E1">
        <w:t xml:space="preserve">В Реестр участников КОМ НГО включаются субъекты оптового рынка, выполнившие требования, указанные в п. 4.1.2 настоящего Регламента, не позднее 3 (трех) рабочих дней до даты передачи СО указанного реестра, установленной п. 4.2.1 настоящего Регламента. </w:t>
      </w:r>
    </w:p>
    <w:p w:rsidR="00BB6E10" w:rsidRPr="008351E1" w:rsidRDefault="00BB6E10" w:rsidP="00D111F0">
      <w:pPr>
        <w:pStyle w:val="3"/>
        <w:widowControl w:val="0"/>
        <w:numPr>
          <w:ilvl w:val="1"/>
          <w:numId w:val="24"/>
        </w:numPr>
        <w:suppressAutoHyphens w:val="0"/>
        <w:spacing w:after="120"/>
        <w:jc w:val="left"/>
        <w:rPr>
          <w:rFonts w:ascii="Garamond" w:hAnsi="Garamond"/>
          <w:bCs w:val="0"/>
          <w:color w:val="000000"/>
          <w:lang w:eastAsia="en-US"/>
        </w:rPr>
      </w:pPr>
      <w:bookmarkStart w:id="106" w:name="_Toc437008730"/>
      <w:r w:rsidRPr="008351E1">
        <w:rPr>
          <w:rFonts w:ascii="Garamond" w:hAnsi="Garamond"/>
          <w:bCs w:val="0"/>
          <w:color w:val="000000"/>
          <w:lang w:eastAsia="en-US"/>
        </w:rPr>
        <w:t>Формирование Реестра участников КОМ НГ</w:t>
      </w:r>
      <w:bookmarkEnd w:id="106"/>
      <w:r w:rsidRPr="008351E1">
        <w:rPr>
          <w:rFonts w:ascii="Garamond" w:hAnsi="Garamond"/>
          <w:bCs w:val="0"/>
          <w:color w:val="000000"/>
          <w:lang w:eastAsia="en-US"/>
        </w:rPr>
        <w:t xml:space="preserve">О </w:t>
      </w:r>
    </w:p>
    <w:p w:rsidR="00BB6E10" w:rsidRPr="008351E1" w:rsidRDefault="00BB6E10" w:rsidP="00087968">
      <w:pPr>
        <w:spacing w:after="120"/>
        <w:jc w:val="both"/>
      </w:pPr>
      <w:r w:rsidRPr="008351E1">
        <w:t>4.2.1 Реестр участников КОМ НГО формирует КО и передает СО за 7 (семь) календарных дней до начала срока подачи ценовых заявок на продажу мощности для участия в КОМ НГО.</w:t>
      </w:r>
    </w:p>
    <w:p w:rsidR="00BB6E10" w:rsidRPr="008351E1" w:rsidRDefault="00BB6E10" w:rsidP="00087968">
      <w:pPr>
        <w:spacing w:after="120"/>
        <w:jc w:val="both"/>
      </w:pPr>
      <w:r w:rsidRPr="008351E1">
        <w:t>4.2.2. Реестр участников КОМ НГО содержит:</w:t>
      </w:r>
    </w:p>
    <w:p w:rsidR="00BB6E10" w:rsidRPr="008351E1" w:rsidRDefault="00BB6E10" w:rsidP="005D72CF">
      <w:pPr>
        <w:numPr>
          <w:ilvl w:val="0"/>
          <w:numId w:val="20"/>
        </w:numPr>
        <w:suppressAutoHyphens w:val="0"/>
        <w:spacing w:after="120"/>
        <w:jc w:val="both"/>
      </w:pPr>
      <w:r w:rsidRPr="008351E1">
        <w:t>перечень субъектов оптового рынка, допущенных к участию в КОМ НГО в соответствии с п. 4.1.2 настоящего Регламента;</w:t>
      </w:r>
    </w:p>
    <w:p w:rsidR="00BB6E10" w:rsidRPr="008351E1" w:rsidRDefault="00BB6E10" w:rsidP="005D72CF">
      <w:pPr>
        <w:numPr>
          <w:ilvl w:val="0"/>
          <w:numId w:val="20"/>
        </w:numPr>
        <w:suppressAutoHyphens w:val="0"/>
        <w:spacing w:after="120"/>
        <w:jc w:val="both"/>
      </w:pPr>
      <w:r w:rsidRPr="008351E1">
        <w:t>для каждого из допущенных к участию в КОМ НГО субъекта оптового рынка ― генерирующий (-</w:t>
      </w:r>
      <w:proofErr w:type="spellStart"/>
      <w:r w:rsidRPr="008351E1">
        <w:t>ие</w:t>
      </w:r>
      <w:proofErr w:type="spellEnd"/>
      <w:r w:rsidRPr="008351E1">
        <w:t>) объект (-ы) – электростанция (-</w:t>
      </w:r>
      <w:proofErr w:type="spellStart"/>
      <w:r w:rsidRPr="008351E1">
        <w:t>ии</w:t>
      </w:r>
      <w:proofErr w:type="spellEnd"/>
      <w:r w:rsidRPr="008351E1">
        <w:t>), в отношении которого (-ых) выполнены требования, предусмотренные п. 4.1.2 настоящего Регламента (далее – генерирующий объект или новый генерирующий объект, подлежащий строительству);</w:t>
      </w:r>
    </w:p>
    <w:p w:rsidR="00BB6E10" w:rsidRPr="008351E1" w:rsidRDefault="00BB6E10" w:rsidP="00F61414">
      <w:pPr>
        <w:numPr>
          <w:ilvl w:val="0"/>
          <w:numId w:val="20"/>
        </w:numPr>
        <w:suppressAutoHyphens w:val="0"/>
        <w:spacing w:after="120"/>
        <w:jc w:val="both"/>
      </w:pPr>
      <w:r w:rsidRPr="008351E1">
        <w:t>в отношении каждого генерирующего объекта – перечень ЕГО, входящих в его состав</w:t>
      </w:r>
      <w:r w:rsidRPr="008351E1">
        <w:rPr>
          <w:i/>
        </w:rPr>
        <w:t>.</w:t>
      </w:r>
    </w:p>
    <w:p w:rsidR="00BB6E10" w:rsidRPr="008351E1" w:rsidRDefault="00BB6E10" w:rsidP="004A7CCB">
      <w:pPr>
        <w:spacing w:after="120"/>
        <w:jc w:val="both"/>
      </w:pPr>
      <w:r w:rsidRPr="008351E1">
        <w:t>4.2.2.1. В отношении каждого участника КОМ НГО указываются следующие параметры:</w:t>
      </w:r>
    </w:p>
    <w:p w:rsidR="00BB6E10" w:rsidRPr="008351E1" w:rsidRDefault="00BB6E10" w:rsidP="004A7CCB">
      <w:pPr>
        <w:spacing w:after="120"/>
        <w:ind w:left="1418"/>
        <w:jc w:val="both"/>
      </w:pPr>
      <w:r w:rsidRPr="008351E1">
        <w:t>а) регистрационный номер субъекта оптового рынка:</w:t>
      </w:r>
    </w:p>
    <w:p w:rsidR="00BB6E10" w:rsidRPr="008351E1" w:rsidRDefault="00BB6E10" w:rsidP="00D5195C">
      <w:pPr>
        <w:tabs>
          <w:tab w:val="left" w:pos="1026"/>
        </w:tabs>
        <w:spacing w:after="120"/>
        <w:ind w:left="1843"/>
        <w:jc w:val="both"/>
      </w:pPr>
      <w:r w:rsidRPr="008351E1">
        <w:t xml:space="preserve">указывается регистрационный номер участника в Реестре субъектов оптового рынка, присвоенный в соответствии с </w:t>
      </w:r>
      <w:r w:rsidRPr="008351E1">
        <w:rPr>
          <w:i/>
        </w:rPr>
        <w:t>Положением о порядке получения статуса субъекта оптового рынка и ведения реестра субъектов оптового рынка</w:t>
      </w:r>
      <w:r w:rsidRPr="008351E1">
        <w:t xml:space="preserve"> (Приложение № 1.1 к </w:t>
      </w:r>
      <w:r w:rsidRPr="008351E1">
        <w:rPr>
          <w:i/>
        </w:rPr>
        <w:t>Договору о присоединении к торговой системе оптового рынка</w:t>
      </w:r>
      <w:r w:rsidRPr="008351E1">
        <w:t>);</w:t>
      </w:r>
    </w:p>
    <w:p w:rsidR="00BB6E10" w:rsidRPr="008351E1" w:rsidRDefault="00BB6E10" w:rsidP="009D1808">
      <w:pPr>
        <w:spacing w:after="120"/>
        <w:ind w:left="1418"/>
        <w:jc w:val="both"/>
      </w:pPr>
      <w:r w:rsidRPr="008351E1">
        <w:t>б) полное и краткое наименование юридического лица;</w:t>
      </w:r>
    </w:p>
    <w:p w:rsidR="00BB6E10" w:rsidRPr="008351E1" w:rsidRDefault="00BB6E10" w:rsidP="009D1808">
      <w:pPr>
        <w:spacing w:after="120"/>
        <w:ind w:left="1418"/>
        <w:jc w:val="both"/>
      </w:pPr>
      <w:r w:rsidRPr="008351E1">
        <w:t>в) ИНН юридического лица.</w:t>
      </w:r>
    </w:p>
    <w:p w:rsidR="00BB6E10" w:rsidRPr="008351E1" w:rsidRDefault="00BB6E10" w:rsidP="00B05E03">
      <w:pPr>
        <w:spacing w:after="120"/>
        <w:jc w:val="both"/>
      </w:pPr>
      <w:r w:rsidRPr="008351E1">
        <w:t>4.2.2.2. В отношении каждого генерирующего объекта указываются следующие параметры:</w:t>
      </w:r>
    </w:p>
    <w:p w:rsidR="00BB6E10" w:rsidRPr="008351E1" w:rsidRDefault="00BB6E10" w:rsidP="0018528F">
      <w:pPr>
        <w:spacing w:after="120"/>
        <w:ind w:left="1418"/>
        <w:jc w:val="both"/>
      </w:pPr>
      <w:r w:rsidRPr="008351E1">
        <w:t>а) идентификационный код генерирующего объекта – электростанции:</w:t>
      </w:r>
    </w:p>
    <w:p w:rsidR="00BB6E10" w:rsidRPr="008351E1" w:rsidRDefault="00BB6E10" w:rsidP="00D5195C">
      <w:pPr>
        <w:tabs>
          <w:tab w:val="left" w:pos="1026"/>
        </w:tabs>
        <w:spacing w:after="120"/>
        <w:ind w:left="1843"/>
        <w:jc w:val="both"/>
      </w:pPr>
      <w:r w:rsidRPr="008351E1">
        <w:t>указывается код электростанции, содержащийся в регистрационном деле субъекта оптового рынка;</w:t>
      </w:r>
    </w:p>
    <w:p w:rsidR="00BB6E10" w:rsidRPr="008351E1" w:rsidRDefault="00BB6E10" w:rsidP="00734F40">
      <w:pPr>
        <w:spacing w:after="120"/>
        <w:ind w:left="1418"/>
        <w:jc w:val="both"/>
      </w:pPr>
      <w:r w:rsidRPr="008351E1">
        <w:t>б) наименование генерирующего объекта – электростанции:</w:t>
      </w:r>
    </w:p>
    <w:p w:rsidR="00BB6E10" w:rsidRPr="008351E1" w:rsidRDefault="00BB6E10" w:rsidP="00D5195C">
      <w:pPr>
        <w:tabs>
          <w:tab w:val="left" w:pos="1026"/>
        </w:tabs>
        <w:spacing w:after="120"/>
        <w:ind w:left="1843"/>
        <w:jc w:val="both"/>
      </w:pPr>
      <w:r w:rsidRPr="008351E1">
        <w:t xml:space="preserve">указывается наименование генерирующего объекта, зарегистрированное в Реестре субъектов оптового рынка в соответствии с </w:t>
      </w:r>
      <w:r w:rsidRPr="008351E1">
        <w:rPr>
          <w:i/>
        </w:rPr>
        <w:t>Положением о порядке получения статуса субъекта оптового рынка и ведения реестра субъектов оптового рынка</w:t>
      </w:r>
      <w:r w:rsidRPr="008351E1">
        <w:t xml:space="preserve"> (Приложение № 1.1 к </w:t>
      </w:r>
      <w:r w:rsidRPr="008351E1">
        <w:rPr>
          <w:i/>
        </w:rPr>
        <w:t>Договору о присоединении к торговой системе оптового рынка</w:t>
      </w:r>
      <w:r w:rsidRPr="008351E1">
        <w:t>);</w:t>
      </w:r>
    </w:p>
    <w:p w:rsidR="00BB6E10" w:rsidRPr="008351E1" w:rsidRDefault="00BB6E10" w:rsidP="0064618D">
      <w:pPr>
        <w:spacing w:after="120"/>
        <w:ind w:left="1418"/>
        <w:jc w:val="both"/>
      </w:pPr>
      <w:r w:rsidRPr="008351E1">
        <w:t>в) код условной ГТП:</w:t>
      </w:r>
    </w:p>
    <w:p w:rsidR="00BB6E10" w:rsidRPr="008351E1" w:rsidRDefault="00BB6E10" w:rsidP="00D5195C">
      <w:pPr>
        <w:tabs>
          <w:tab w:val="left" w:pos="1026"/>
        </w:tabs>
        <w:spacing w:after="120"/>
        <w:ind w:left="1843"/>
        <w:jc w:val="both"/>
      </w:pPr>
      <w:r w:rsidRPr="008351E1">
        <w:t xml:space="preserve">указывается код условной ГТП в Реестре субъектов оптового рынка, присвоенный в соответствии с </w:t>
      </w:r>
      <w:r w:rsidRPr="008351E1">
        <w:rPr>
          <w:i/>
        </w:rPr>
        <w:t>Положением о порядке получения статуса субъекта оптового рынка и ведения реестра субъектов оптового рынка</w:t>
      </w:r>
      <w:r w:rsidRPr="008351E1">
        <w:t xml:space="preserve"> (Приложение № 1.1 к </w:t>
      </w:r>
      <w:r w:rsidRPr="008351E1">
        <w:rPr>
          <w:i/>
        </w:rPr>
        <w:t>Договору о присоединении к торговой системе оптового рынка</w:t>
      </w:r>
      <w:r w:rsidRPr="008351E1">
        <w:t>);</w:t>
      </w:r>
    </w:p>
    <w:p w:rsidR="00BB6E10" w:rsidRPr="008351E1" w:rsidRDefault="00BB6E10" w:rsidP="001A5C6A">
      <w:pPr>
        <w:spacing w:after="120"/>
        <w:ind w:left="1418"/>
        <w:jc w:val="both"/>
        <w:rPr>
          <w:rFonts w:eastAsia="MS Mincho"/>
        </w:rPr>
      </w:pPr>
      <w:r w:rsidRPr="008351E1">
        <w:t xml:space="preserve">г) </w:t>
      </w:r>
      <w:r w:rsidRPr="008351E1">
        <w:rPr>
          <w:rFonts w:eastAsia="MS Mincho"/>
        </w:rPr>
        <w:t>тип генерирующего объекта – электростанции:</w:t>
      </w:r>
    </w:p>
    <w:p w:rsidR="00BB6E10" w:rsidRPr="008351E1" w:rsidRDefault="00BB6E10" w:rsidP="00D5195C">
      <w:pPr>
        <w:tabs>
          <w:tab w:val="left" w:pos="1026"/>
        </w:tabs>
        <w:spacing w:after="120"/>
        <w:ind w:left="1843"/>
        <w:jc w:val="both"/>
      </w:pPr>
      <w:r w:rsidRPr="008351E1">
        <w:t xml:space="preserve">указывается тип генерирующего объекта, указанный в Перечне паспортных технологических характеристик генерирующего оборудования и генерирующего объекта, строительство которых предполагается по итогам конкурентного отбора мощности новых генерирующих объектов, поданном субъектом оптового рынка по форме 13Г </w:t>
      </w:r>
      <w:r w:rsidRPr="008351E1">
        <w:rPr>
          <w:i/>
        </w:rPr>
        <w:t xml:space="preserve">Положения о порядке получения статуса субъекта оптового рынка и ведения </w:t>
      </w:r>
      <w:r w:rsidRPr="008351E1">
        <w:rPr>
          <w:i/>
        </w:rPr>
        <w:lastRenderedPageBreak/>
        <w:t>реестра субъектов оптового рынка</w:t>
      </w:r>
      <w:r w:rsidRPr="008351E1">
        <w:t xml:space="preserve"> (Приложение № 1.1 к </w:t>
      </w:r>
      <w:r w:rsidRPr="008351E1">
        <w:rPr>
          <w:i/>
        </w:rPr>
        <w:t>Договору о присоединении к торговой системе оптового рынка</w:t>
      </w:r>
      <w:r w:rsidRPr="008351E1">
        <w:t>):</w:t>
      </w:r>
    </w:p>
    <w:p w:rsidR="00BB6E10" w:rsidRPr="008351E1" w:rsidRDefault="00BB6E10" w:rsidP="001A5C6A">
      <w:pPr>
        <w:tabs>
          <w:tab w:val="left" w:pos="1026"/>
        </w:tabs>
        <w:spacing w:after="120"/>
        <w:ind w:left="1843"/>
        <w:jc w:val="both"/>
      </w:pPr>
      <w:r w:rsidRPr="008351E1">
        <w:t>«1» - генерирующие объекты на базе газотурбинных установок;</w:t>
      </w:r>
    </w:p>
    <w:p w:rsidR="00BB6E10" w:rsidRPr="008351E1" w:rsidRDefault="00BB6E10" w:rsidP="001A5C6A">
      <w:pPr>
        <w:tabs>
          <w:tab w:val="left" w:pos="1026"/>
        </w:tabs>
        <w:spacing w:after="120"/>
        <w:ind w:left="1843"/>
        <w:jc w:val="both"/>
      </w:pPr>
      <w:r w:rsidRPr="008351E1">
        <w:t>«2» - генерирующие объекты на базе парогазовых установок и иные типы, не предусмотренные настоящим подпунктом;</w:t>
      </w:r>
    </w:p>
    <w:p w:rsidR="00BB6E10" w:rsidRPr="008351E1" w:rsidRDefault="00BB6E10" w:rsidP="001A5C6A">
      <w:pPr>
        <w:tabs>
          <w:tab w:val="left" w:pos="1026"/>
        </w:tabs>
        <w:spacing w:after="120"/>
        <w:ind w:left="1843"/>
        <w:jc w:val="both"/>
      </w:pPr>
      <w:r w:rsidRPr="008351E1">
        <w:t>«3» - генерирующие объекты на базе паросиловых установок, использующих в качестве основного топлива природный газ;</w:t>
      </w:r>
    </w:p>
    <w:p w:rsidR="00BB6E10" w:rsidRPr="008351E1" w:rsidRDefault="00BB6E10" w:rsidP="001A5C6A">
      <w:pPr>
        <w:tabs>
          <w:tab w:val="left" w:pos="1026"/>
        </w:tabs>
        <w:spacing w:after="120"/>
        <w:ind w:left="1843"/>
        <w:jc w:val="both"/>
      </w:pPr>
      <w:r w:rsidRPr="008351E1">
        <w:t xml:space="preserve">«4» - генерирующие объекты на базе </w:t>
      </w:r>
      <w:proofErr w:type="spellStart"/>
      <w:r w:rsidRPr="008351E1">
        <w:t>газопоршневых</w:t>
      </w:r>
      <w:proofErr w:type="spellEnd"/>
      <w:r w:rsidRPr="008351E1">
        <w:t xml:space="preserve"> агрегатов;</w:t>
      </w:r>
    </w:p>
    <w:p w:rsidR="00BB6E10" w:rsidRPr="008351E1" w:rsidRDefault="00BB6E10" w:rsidP="001A5C6A">
      <w:pPr>
        <w:tabs>
          <w:tab w:val="left" w:pos="1026"/>
        </w:tabs>
        <w:spacing w:after="120"/>
        <w:ind w:left="1843"/>
        <w:jc w:val="both"/>
      </w:pPr>
      <w:r w:rsidRPr="008351E1">
        <w:t>«5» - генерирующие объекты на базе паросиловых установок, использующих в качестве основного топлива уголь.</w:t>
      </w:r>
    </w:p>
    <w:p w:rsidR="00BB6E10" w:rsidRPr="008351E1" w:rsidRDefault="00BB6E10" w:rsidP="001A5C6A">
      <w:pPr>
        <w:spacing w:after="120"/>
        <w:ind w:left="1418"/>
        <w:jc w:val="both"/>
      </w:pPr>
      <w:r w:rsidRPr="008351E1">
        <w:t>д) планируемое местоположение генерирующего объекта, строительство которого предполагается по итогам конкурентного отбора мощности новых генерирующих объектов:</w:t>
      </w:r>
    </w:p>
    <w:p w:rsidR="00BB6E10" w:rsidRPr="008351E1" w:rsidRDefault="00BB6E10" w:rsidP="00D5195C">
      <w:pPr>
        <w:tabs>
          <w:tab w:val="left" w:pos="1026"/>
        </w:tabs>
        <w:spacing w:after="120"/>
        <w:ind w:left="1843"/>
        <w:jc w:val="both"/>
      </w:pPr>
      <w:r w:rsidRPr="008351E1">
        <w:t xml:space="preserve">указывается планируемое местоположение генерирующего объекта, соответствующее указанному в  Перечне паспортных технологических характеристик генерирующего оборудования и генерирующего объекта, строительство которых предполагается по итогам конкурентного отбора мощности новых генерирующих объектов, поданном субъектом оптового рынка по форме 13Г </w:t>
      </w:r>
      <w:r w:rsidRPr="008351E1">
        <w:rPr>
          <w:i/>
        </w:rPr>
        <w:t>Положения о порядке получения статуса субъекта оптового рынка и ведения реестра субъектов оптового рынка</w:t>
      </w:r>
      <w:r w:rsidRPr="008351E1">
        <w:t xml:space="preserve"> (Приложение № 1.1 к </w:t>
      </w:r>
      <w:r w:rsidRPr="008351E1">
        <w:rPr>
          <w:i/>
        </w:rPr>
        <w:t>Договору о присоединении к торговой системе оптового рынка</w:t>
      </w:r>
      <w:r w:rsidRPr="008351E1">
        <w:t>) -  ценовая зона;  территория технологически необходимой генерации; наименование подстанции (подстанций), к которой (-ым) планируется технологическое присоединение, относящейся (-</w:t>
      </w:r>
      <w:proofErr w:type="spellStart"/>
      <w:r w:rsidRPr="008351E1">
        <w:t>ихся</w:t>
      </w:r>
      <w:proofErr w:type="spellEnd"/>
      <w:r w:rsidRPr="008351E1">
        <w:t>) к территории технологически необходимой генерации;</w:t>
      </w:r>
    </w:p>
    <w:p w:rsidR="00BB6E10" w:rsidRPr="008351E1" w:rsidRDefault="00BB6E10" w:rsidP="001A5C6A">
      <w:pPr>
        <w:spacing w:after="120"/>
        <w:ind w:left="1418"/>
        <w:jc w:val="both"/>
      </w:pPr>
      <w:r w:rsidRPr="008351E1">
        <w:t>е) основной вид топлива:</w:t>
      </w:r>
    </w:p>
    <w:p w:rsidR="00BB6E10" w:rsidRPr="008351E1" w:rsidRDefault="00BB6E10" w:rsidP="00D5195C">
      <w:pPr>
        <w:tabs>
          <w:tab w:val="left" w:pos="1026"/>
        </w:tabs>
        <w:spacing w:after="120"/>
        <w:ind w:left="1843"/>
        <w:jc w:val="both"/>
      </w:pPr>
      <w:r w:rsidRPr="008351E1">
        <w:t xml:space="preserve">указывается вид топлива, используемый в качестве основного на данном генерирующем объекте (газ или уголь или иное), указанный в Перечне паспортных технологических характеристик генерирующего оборудования и генерирующего объекта, строительство которых предполагается по итогам конкурентного отбора мощности новых генерирующих объектов, поданном субъектом оптового рынка по форме 13Г </w:t>
      </w:r>
      <w:r w:rsidRPr="008351E1">
        <w:rPr>
          <w:i/>
        </w:rPr>
        <w:t>Положения о порядке получения статуса субъекта оптового рынка и ведения реестра субъектов оптового рынка</w:t>
      </w:r>
      <w:r w:rsidRPr="008351E1">
        <w:t xml:space="preserve"> (Приложение № 1.1 к </w:t>
      </w:r>
      <w:r w:rsidRPr="008351E1">
        <w:rPr>
          <w:i/>
        </w:rPr>
        <w:t>Договору о присоединении к торговой системе оптового рынка</w:t>
      </w:r>
      <w:r w:rsidRPr="008351E1">
        <w:t>);</w:t>
      </w:r>
    </w:p>
    <w:p w:rsidR="00BB6E10" w:rsidRPr="008351E1" w:rsidRDefault="00BB6E10" w:rsidP="0018528F">
      <w:pPr>
        <w:spacing w:after="120"/>
        <w:ind w:left="1418"/>
        <w:jc w:val="both"/>
      </w:pPr>
      <w:r w:rsidRPr="008351E1">
        <w:t>ж) резервный вид топлива:</w:t>
      </w:r>
    </w:p>
    <w:p w:rsidR="00BB6E10" w:rsidRPr="008351E1" w:rsidRDefault="00BB6E10" w:rsidP="00D5195C">
      <w:pPr>
        <w:tabs>
          <w:tab w:val="left" w:pos="1026"/>
        </w:tabs>
        <w:spacing w:after="120"/>
        <w:ind w:left="1843"/>
        <w:jc w:val="both"/>
      </w:pPr>
      <w:r w:rsidRPr="008351E1">
        <w:t xml:space="preserve">указывается вид топлива, используемый в качестве резервного на данном генерирующем объекте, указанный в  Перечне паспортных технологических характеристик генерирующего оборудования и генерирующего объекта, строительство которых предполагается по итогам конкурентного отбора мощности новых генерирующих объектов, поданном субъектом оптового рынка по форме 13Г </w:t>
      </w:r>
      <w:r w:rsidRPr="008351E1">
        <w:rPr>
          <w:i/>
        </w:rPr>
        <w:t>Положения о порядке получения статуса субъекта оптового рынка и ведения реестра субъектов оптового рынка</w:t>
      </w:r>
      <w:r w:rsidRPr="008351E1">
        <w:t xml:space="preserve"> (Приложение № 1.1 к </w:t>
      </w:r>
      <w:r w:rsidRPr="008351E1">
        <w:rPr>
          <w:i/>
        </w:rPr>
        <w:t>Договору о присоединении к торговой системе оптового рынка</w:t>
      </w:r>
      <w:r w:rsidRPr="008351E1">
        <w:t>);</w:t>
      </w:r>
    </w:p>
    <w:p w:rsidR="00BB6E10" w:rsidRPr="008351E1" w:rsidRDefault="00BB6E10" w:rsidP="00EF5FB1">
      <w:pPr>
        <w:tabs>
          <w:tab w:val="left" w:pos="1026"/>
        </w:tabs>
        <w:spacing w:after="120"/>
        <w:ind w:left="1418"/>
        <w:jc w:val="both"/>
      </w:pPr>
      <w:r w:rsidRPr="008351E1">
        <w:t>з) величина «продолжительность работы генерирующего объекта – электростанции при снижении частоты электрического тока»:</w:t>
      </w:r>
    </w:p>
    <w:p w:rsidR="00BB6E10" w:rsidRPr="008351E1" w:rsidRDefault="00BB6E10" w:rsidP="00D5195C">
      <w:pPr>
        <w:tabs>
          <w:tab w:val="left" w:pos="1026"/>
        </w:tabs>
        <w:spacing w:after="120"/>
        <w:ind w:left="1843"/>
        <w:jc w:val="both"/>
      </w:pPr>
      <w:r w:rsidRPr="008351E1">
        <w:t xml:space="preserve">указывается продолжительность устойчивой работы генерирующего объекта – электростанции в случае выделения оборудования на собственные нужды, указанная в Перечне паспортных технологических характеристик генерирующего оборудования и генерирующего объекта, строительство которых предполагается по итогам конкурентного отбора мощности новых генерирующих объектов, поданном субъектом оптового рынка по форме 13Г </w:t>
      </w:r>
      <w:r w:rsidRPr="008351E1">
        <w:rPr>
          <w:i/>
        </w:rPr>
        <w:t>Положения о порядке получения статуса субъекта оптового рынка и ведения реестра субъектов оптового рынка</w:t>
      </w:r>
      <w:r w:rsidRPr="008351E1">
        <w:t xml:space="preserve"> (Приложение № 1.1 к </w:t>
      </w:r>
      <w:r w:rsidRPr="008351E1">
        <w:rPr>
          <w:i/>
        </w:rPr>
        <w:t>Договору о присоединении к торговой системе оптового рынка</w:t>
      </w:r>
      <w:r w:rsidRPr="008351E1">
        <w:t>).</w:t>
      </w:r>
    </w:p>
    <w:p w:rsidR="00BB6E10" w:rsidRPr="008351E1" w:rsidRDefault="00BB6E10" w:rsidP="00B05E03">
      <w:pPr>
        <w:spacing w:after="120"/>
        <w:jc w:val="both"/>
      </w:pPr>
      <w:r w:rsidRPr="008351E1">
        <w:lastRenderedPageBreak/>
        <w:t>4.2.2.3. В отношении каждой единицы генерирующего оборудования (ЕГО), входящей в состав генерирующего объекта, указываются следующие параметры:</w:t>
      </w:r>
    </w:p>
    <w:p w:rsidR="00BB6E10" w:rsidRPr="008351E1" w:rsidRDefault="00BB6E10" w:rsidP="00087968">
      <w:pPr>
        <w:spacing w:after="120"/>
        <w:ind w:left="1418"/>
        <w:jc w:val="both"/>
      </w:pPr>
      <w:r w:rsidRPr="008351E1">
        <w:t>а) идентификационный код ЕГО:</w:t>
      </w:r>
    </w:p>
    <w:p w:rsidR="00BB6E10" w:rsidRPr="008351E1" w:rsidRDefault="00BB6E10" w:rsidP="00D5195C">
      <w:pPr>
        <w:tabs>
          <w:tab w:val="left" w:pos="1026"/>
        </w:tabs>
        <w:spacing w:after="120"/>
        <w:ind w:left="1843"/>
        <w:jc w:val="both"/>
      </w:pPr>
      <w:r w:rsidRPr="008351E1">
        <w:t>указывается код ЕГО в соответствии с регистрационной информацией, содержащейся в регистрационном деле субъекта оптового рынка;</w:t>
      </w:r>
    </w:p>
    <w:p w:rsidR="00BB6E10" w:rsidRPr="008351E1" w:rsidRDefault="00BB6E10" w:rsidP="004A7CCB">
      <w:pPr>
        <w:tabs>
          <w:tab w:val="left" w:pos="34"/>
        </w:tabs>
        <w:spacing w:after="120"/>
        <w:ind w:left="1418"/>
        <w:jc w:val="both"/>
      </w:pPr>
      <w:r w:rsidRPr="008351E1">
        <w:t>б) станционный номер ЕГО:</w:t>
      </w:r>
    </w:p>
    <w:p w:rsidR="00BB6E10" w:rsidRPr="008351E1" w:rsidRDefault="00BB6E10" w:rsidP="00D5195C">
      <w:pPr>
        <w:tabs>
          <w:tab w:val="left" w:pos="1026"/>
        </w:tabs>
        <w:spacing w:after="120"/>
        <w:ind w:left="1843"/>
        <w:jc w:val="both"/>
      </w:pPr>
      <w:r w:rsidRPr="008351E1">
        <w:t xml:space="preserve">указывается станционный номер ЕГО, указанный </w:t>
      </w:r>
      <w:proofErr w:type="gramStart"/>
      <w:r w:rsidRPr="008351E1">
        <w:t>в  Перечне</w:t>
      </w:r>
      <w:proofErr w:type="gramEnd"/>
      <w:r w:rsidRPr="008351E1">
        <w:t xml:space="preserve"> паспортных технологических характеристик генерирующего оборудования и генерирующего объекта, строительство которых предполагается по итогам конкурентного отбора мощности новых генерирующих объектов, поданном субъектом оптового рынка по форме 13Г </w:t>
      </w:r>
      <w:r w:rsidRPr="008351E1">
        <w:rPr>
          <w:i/>
        </w:rPr>
        <w:t>Положения о порядке получения статуса субъекта оптового рынка и ведения реестра субъектов оптового рынка</w:t>
      </w:r>
      <w:r w:rsidRPr="008351E1">
        <w:t xml:space="preserve"> (Приложение № 1.1 к </w:t>
      </w:r>
      <w:r w:rsidRPr="008351E1">
        <w:rPr>
          <w:i/>
        </w:rPr>
        <w:t>Договору о присоединении к торговой системе оптового рынка</w:t>
      </w:r>
      <w:r w:rsidRPr="008351E1">
        <w:t>);</w:t>
      </w:r>
    </w:p>
    <w:p w:rsidR="00BB6E10" w:rsidRPr="008351E1" w:rsidRDefault="00BB6E10" w:rsidP="004A7CCB">
      <w:pPr>
        <w:tabs>
          <w:tab w:val="left" w:pos="34"/>
        </w:tabs>
        <w:spacing w:after="120"/>
        <w:ind w:left="1418"/>
        <w:jc w:val="both"/>
      </w:pPr>
      <w:r w:rsidRPr="008351E1">
        <w:t xml:space="preserve">в) величина «установленная мощность» ЕГО: </w:t>
      </w:r>
    </w:p>
    <w:p w:rsidR="00BB6E10" w:rsidRPr="008351E1" w:rsidRDefault="00BB6E10" w:rsidP="00D5195C">
      <w:pPr>
        <w:tabs>
          <w:tab w:val="left" w:pos="1026"/>
        </w:tabs>
        <w:spacing w:after="120"/>
        <w:ind w:left="1843"/>
        <w:jc w:val="both"/>
      </w:pPr>
      <w:r w:rsidRPr="008351E1">
        <w:t>указывается значение установленной мощности ЕГО, соответствующее регистрационной информации, содержащейся в регистрационном деле субъекта оптового рынка на дату формирования указанного Реестра;</w:t>
      </w:r>
    </w:p>
    <w:p w:rsidR="00BB6E10" w:rsidRPr="008351E1" w:rsidRDefault="00BB6E10" w:rsidP="00734F40">
      <w:pPr>
        <w:tabs>
          <w:tab w:val="left" w:pos="34"/>
        </w:tabs>
        <w:spacing w:after="120"/>
        <w:ind w:left="1418"/>
        <w:jc w:val="both"/>
      </w:pPr>
      <w:r w:rsidRPr="008351E1">
        <w:t>г) тип турбины, входящей в состав ЕГО:</w:t>
      </w:r>
    </w:p>
    <w:p w:rsidR="00BB6E10" w:rsidRPr="008351E1" w:rsidRDefault="00BB6E10" w:rsidP="00D5195C">
      <w:pPr>
        <w:tabs>
          <w:tab w:val="left" w:pos="1026"/>
        </w:tabs>
        <w:spacing w:after="120"/>
        <w:ind w:left="1843"/>
        <w:jc w:val="both"/>
      </w:pPr>
      <w:r w:rsidRPr="008351E1">
        <w:t xml:space="preserve">указывается тип турбины, входящей в состав ЕГО, указанный в  Перечне паспортных технологических характеристик генерирующего оборудования и генерирующего объекта, строительство которых предполагается по итогам конкурентного отбора мощности новых генерирующих объектов, поданном субъектом оптового рынка по форме 13Г </w:t>
      </w:r>
      <w:r w:rsidRPr="008351E1">
        <w:rPr>
          <w:i/>
        </w:rPr>
        <w:t>Положения о порядке получения статуса субъекта оптового рынка и ведения реестра субъектов оптового рынка</w:t>
      </w:r>
      <w:r w:rsidRPr="008351E1">
        <w:t xml:space="preserve"> (Приложение № 1.1 к </w:t>
      </w:r>
      <w:r w:rsidRPr="008351E1">
        <w:rPr>
          <w:i/>
        </w:rPr>
        <w:t>Договору о присоединении к торговой системе оптового рынка</w:t>
      </w:r>
      <w:r w:rsidRPr="008351E1">
        <w:t>);</w:t>
      </w:r>
    </w:p>
    <w:p w:rsidR="00BB6E10" w:rsidRPr="008351E1" w:rsidRDefault="00BB6E10" w:rsidP="001A5C6A">
      <w:pPr>
        <w:tabs>
          <w:tab w:val="left" w:pos="34"/>
        </w:tabs>
        <w:spacing w:after="120"/>
        <w:ind w:left="1418"/>
        <w:jc w:val="both"/>
      </w:pPr>
      <w:r w:rsidRPr="008351E1">
        <w:t>д) величина «регулировочный диапазон ЕГО»:</w:t>
      </w:r>
    </w:p>
    <w:p w:rsidR="00BB6E10" w:rsidRPr="008351E1" w:rsidRDefault="00BB6E10" w:rsidP="00D5195C">
      <w:pPr>
        <w:tabs>
          <w:tab w:val="left" w:pos="1026"/>
        </w:tabs>
        <w:spacing w:after="120"/>
        <w:ind w:left="1843"/>
        <w:jc w:val="both"/>
      </w:pPr>
      <w:r w:rsidRPr="008351E1">
        <w:t xml:space="preserve">указывается регулировочный диапазон ЕГО в  процентах от установленной мощности ЕГО, указанный в  Перечне паспортных технологических характеристик генерирующего оборудования и генерирующего объекта, строительство которых предполагается по итогам конкурентного отбора мощности новых генерирующих объектов, поданном субъектом оптового рынка по форме 13Г </w:t>
      </w:r>
      <w:r w:rsidRPr="008351E1">
        <w:rPr>
          <w:i/>
        </w:rPr>
        <w:t>Положения о порядке получения статуса субъекта оптового рынка и ведения реестра субъектов оптового рынка</w:t>
      </w:r>
      <w:r w:rsidRPr="008351E1">
        <w:t xml:space="preserve"> (Приложение № 1.1 к </w:t>
      </w:r>
      <w:r w:rsidRPr="008351E1">
        <w:rPr>
          <w:i/>
        </w:rPr>
        <w:t>Договору о присоединении к торговой системе оптового рынка</w:t>
      </w:r>
      <w:r w:rsidRPr="008351E1">
        <w:t>);</w:t>
      </w:r>
    </w:p>
    <w:p w:rsidR="00BB6E10" w:rsidRPr="008351E1" w:rsidRDefault="00BB6E10" w:rsidP="001A5C6A">
      <w:pPr>
        <w:tabs>
          <w:tab w:val="left" w:pos="34"/>
        </w:tabs>
        <w:spacing w:after="120"/>
        <w:ind w:left="1418"/>
        <w:jc w:val="both"/>
      </w:pPr>
      <w:r w:rsidRPr="008351E1">
        <w:t>е) величина «допустимое число часов работы в номинальном режиме»:</w:t>
      </w:r>
    </w:p>
    <w:p w:rsidR="00BB6E10" w:rsidRPr="008351E1" w:rsidRDefault="00BB6E10" w:rsidP="0066557A">
      <w:pPr>
        <w:tabs>
          <w:tab w:val="left" w:pos="1026"/>
        </w:tabs>
        <w:spacing w:after="120"/>
        <w:ind w:left="1843"/>
        <w:jc w:val="both"/>
      </w:pPr>
      <w:r w:rsidRPr="008351E1">
        <w:t xml:space="preserve">указывается допустимое число часов работы в номинальном режиме в течение года, указанное в Перечне паспортных технологических характеристик генерирующего оборудования и генерирующего объекта, строительство которых предполагается по итогам конкурентного отбора мощности новых генерирующих объектов, поданном субъектом оптового рынка по форме 13Г </w:t>
      </w:r>
      <w:r w:rsidRPr="008351E1">
        <w:rPr>
          <w:i/>
        </w:rPr>
        <w:t>Положения о порядке получения статуса субъекта оптового рынка и ведения реестра субъектов оптового рынка</w:t>
      </w:r>
      <w:r w:rsidRPr="008351E1">
        <w:t xml:space="preserve"> (Приложение № 1.1 к </w:t>
      </w:r>
      <w:r w:rsidRPr="008351E1">
        <w:rPr>
          <w:i/>
        </w:rPr>
        <w:t>Договору о присоединении к торговой системе оптового рынка</w:t>
      </w:r>
      <w:r w:rsidRPr="008351E1">
        <w:t>);</w:t>
      </w:r>
    </w:p>
    <w:p w:rsidR="00BB6E10" w:rsidRPr="008351E1" w:rsidRDefault="00BB6E10" w:rsidP="00D716A3">
      <w:pPr>
        <w:tabs>
          <w:tab w:val="left" w:pos="1026"/>
        </w:tabs>
        <w:spacing w:after="120"/>
        <w:ind w:left="1418"/>
        <w:jc w:val="both"/>
      </w:pPr>
      <w:r w:rsidRPr="008351E1">
        <w:t>ж) величина «продолжительность работы ЕГО при снижении частоты электрического тока»:</w:t>
      </w:r>
    </w:p>
    <w:p w:rsidR="00BB6E10" w:rsidRPr="008351E1" w:rsidRDefault="00BB6E10" w:rsidP="0066557A">
      <w:pPr>
        <w:tabs>
          <w:tab w:val="left" w:pos="1026"/>
        </w:tabs>
        <w:spacing w:after="120"/>
        <w:ind w:left="1843"/>
        <w:jc w:val="both"/>
      </w:pPr>
      <w:r w:rsidRPr="008351E1">
        <w:t xml:space="preserve">указывается продолжительность устойчивой работы каждой ЕГО при снижении частоты электрического тока для соответствующего диапазона изменения частоты, указанная в Перечне паспортных технологических характеристик генерирующего оборудования и генерирующего объекта, строительство которых предполагается по итогам конкурентного отбора мощности новых генерирующих объектов, поданном субъектом оптового рынка по форме 13Г </w:t>
      </w:r>
      <w:r w:rsidRPr="008351E1">
        <w:rPr>
          <w:i/>
        </w:rPr>
        <w:t>Положения о порядке получения статуса субъекта оптового рынка и ведения реестра субъектов оптового рынка</w:t>
      </w:r>
      <w:r w:rsidRPr="008351E1">
        <w:t xml:space="preserve"> (Приложение № 1.1 к </w:t>
      </w:r>
      <w:r w:rsidRPr="008351E1">
        <w:rPr>
          <w:i/>
        </w:rPr>
        <w:t>Договору о присоединении к торговой системе оптового рынка</w:t>
      </w:r>
      <w:r w:rsidRPr="008351E1">
        <w:t>).</w:t>
      </w:r>
    </w:p>
    <w:p w:rsidR="00BB6E10" w:rsidRPr="008351E1" w:rsidRDefault="00BB6E10" w:rsidP="00621CE6">
      <w:pPr>
        <w:numPr>
          <w:ilvl w:val="0"/>
          <w:numId w:val="19"/>
        </w:numPr>
        <w:suppressAutoHyphens w:val="0"/>
        <w:spacing w:before="240" w:after="120"/>
        <w:ind w:left="357" w:hanging="357"/>
        <w:jc w:val="center"/>
        <w:outlineLvl w:val="0"/>
        <w:rPr>
          <w:b/>
          <w:caps/>
        </w:rPr>
      </w:pPr>
      <w:bookmarkStart w:id="107" w:name="_Toc437008731"/>
      <w:r w:rsidRPr="008351E1">
        <w:rPr>
          <w:b/>
          <w:caps/>
        </w:rPr>
        <w:lastRenderedPageBreak/>
        <w:t>порядок подачи ценовых заявок на продажу мощности</w:t>
      </w:r>
      <w:bookmarkEnd w:id="107"/>
    </w:p>
    <w:p w:rsidR="00BB6E10" w:rsidRPr="008351E1" w:rsidRDefault="00BB6E10" w:rsidP="00FD704F">
      <w:pPr>
        <w:spacing w:after="120"/>
        <w:jc w:val="both"/>
        <w:rPr>
          <w:bCs/>
          <w:lang w:eastAsia="en-US"/>
        </w:rPr>
      </w:pPr>
      <w:r w:rsidRPr="008351E1">
        <w:t xml:space="preserve">5.1. Ценовая заявка на продажу мощности нового генерирующего объекта, подлежащего строительству, </w:t>
      </w:r>
      <w:r w:rsidRPr="008351E1">
        <w:rPr>
          <w:bCs/>
          <w:lang w:eastAsia="en-US"/>
        </w:rPr>
        <w:t>может быть подана только субъектом оптового рынка, получившим в порядке, установленном п. 4.1.2 настоящего Регламента, право участия в КОМ НГО и включенным КО в Реестр участников КОМ НГО в отношении генерирующего(-их) объекта(-</w:t>
      </w:r>
      <w:proofErr w:type="spellStart"/>
      <w:r w:rsidRPr="008351E1">
        <w:rPr>
          <w:bCs/>
          <w:lang w:eastAsia="en-US"/>
        </w:rPr>
        <w:t>ов</w:t>
      </w:r>
      <w:proofErr w:type="spellEnd"/>
      <w:r w:rsidRPr="008351E1">
        <w:rPr>
          <w:bCs/>
          <w:lang w:eastAsia="en-US"/>
        </w:rPr>
        <w:t>), включенного(-ых) в Реестр участников КОМ НГО</w:t>
      </w:r>
      <w:r w:rsidRPr="008351E1">
        <w:rPr>
          <w:bCs/>
        </w:rPr>
        <w:t>.</w:t>
      </w:r>
    </w:p>
    <w:p w:rsidR="00BB6E10" w:rsidRPr="008351E1" w:rsidRDefault="00BB6E10" w:rsidP="00FD704F">
      <w:pPr>
        <w:spacing w:after="120"/>
        <w:jc w:val="both"/>
      </w:pPr>
      <w:r w:rsidRPr="008351E1">
        <w:t>5.2. Ценовая заявка на продажу мощности ― документ, отражающий намерение субъекта оптового рынка – участника КОМ НГО продать мощность генерирующего оборудования, подлежащего строительству, и устанавливающий планируемые таким субъектом к продаже объемы мощности на период поставки мощности, в отношении которого проводится КОМ НГО, с указанием предлагаемых стоимостных параметров для определения предлагаемой цены на мощность, подаваемый в отношении каждого генерирующего объекта с указанием технических характеристик каждой единицы генерирующего оборудования (ЕГО), входящей в состав данного генерирующего объекта. В отношении каждого генерирующего объекта подается отдельная ценовая заявка.</w:t>
      </w:r>
    </w:p>
    <w:p w:rsidR="00BB6E10" w:rsidRPr="008351E1" w:rsidRDefault="00BB6E10" w:rsidP="00751A5F">
      <w:pPr>
        <w:pStyle w:val="4"/>
        <w:tabs>
          <w:tab w:val="clear" w:pos="360"/>
          <w:tab w:val="left" w:pos="708"/>
        </w:tabs>
        <w:rPr>
          <w:rFonts w:ascii="Garamond" w:hAnsi="Garamond"/>
        </w:rPr>
      </w:pPr>
      <w:r w:rsidRPr="008351E1">
        <w:rPr>
          <w:rFonts w:ascii="Garamond" w:hAnsi="Garamond"/>
        </w:rPr>
        <w:t>5.3. Ценовая заявка должна содержать следующие данные и параметры.</w:t>
      </w:r>
    </w:p>
    <w:p w:rsidR="00BB6E10" w:rsidRPr="008351E1" w:rsidRDefault="00BB6E10" w:rsidP="00751A5F">
      <w:pPr>
        <w:pStyle w:val="4"/>
        <w:tabs>
          <w:tab w:val="clear" w:pos="360"/>
          <w:tab w:val="left" w:pos="708"/>
        </w:tabs>
        <w:ind w:left="1146" w:firstLine="0"/>
        <w:rPr>
          <w:rFonts w:ascii="Garamond" w:hAnsi="Garamond"/>
        </w:rPr>
      </w:pPr>
      <w:r w:rsidRPr="008351E1">
        <w:rPr>
          <w:rFonts w:ascii="Garamond" w:hAnsi="Garamond"/>
        </w:rPr>
        <w:t xml:space="preserve">5.3.1. Идентификационные данные юридического лица, подающего ценовую заявку, − ИНН и наименование юридического лица заполняются автоматически (выбираются из списка) в соответствии с перечнем юридических лиц, аккредитованных на электронной площадке. </w:t>
      </w:r>
    </w:p>
    <w:p w:rsidR="00BB6E10" w:rsidRPr="008351E1" w:rsidRDefault="00BB6E10" w:rsidP="00751A5F">
      <w:pPr>
        <w:pStyle w:val="4"/>
        <w:tabs>
          <w:tab w:val="clear" w:pos="360"/>
          <w:tab w:val="left" w:pos="708"/>
        </w:tabs>
        <w:ind w:left="1146" w:firstLine="0"/>
        <w:rPr>
          <w:rFonts w:ascii="Garamond" w:hAnsi="Garamond"/>
        </w:rPr>
      </w:pPr>
      <w:r w:rsidRPr="008351E1">
        <w:rPr>
          <w:rFonts w:ascii="Garamond" w:hAnsi="Garamond"/>
        </w:rPr>
        <w:t>5.3.2. Данные (параметры) генерирующего объекта – электростанции (с указанием идентификатора и наименования электростанции) заполняются участником КОМ НГО в электронном виде по форме 1 приложения 2 к настоящему Регламенту.</w:t>
      </w:r>
    </w:p>
    <w:p w:rsidR="00BB6E10" w:rsidRPr="008351E1" w:rsidRDefault="00BB6E10" w:rsidP="00751A5F">
      <w:pPr>
        <w:spacing w:after="120"/>
        <w:ind w:left="1571"/>
        <w:jc w:val="both"/>
      </w:pPr>
      <w:r w:rsidRPr="008351E1">
        <w:t xml:space="preserve">5.3.2.1. Идентификационный код генерирующего объекта – электростанции, присвоенный в соответствии с </w:t>
      </w:r>
      <w:r w:rsidRPr="008351E1">
        <w:rPr>
          <w:i/>
        </w:rPr>
        <w:t>Положением о порядке получения статуса субъекта оптового рынка и ведения реестра субъектов оптового рынка</w:t>
      </w:r>
      <w:r w:rsidRPr="008351E1">
        <w:t xml:space="preserve"> (Приложение № 1.1 к </w:t>
      </w:r>
      <w:r w:rsidRPr="008351E1">
        <w:rPr>
          <w:i/>
        </w:rPr>
        <w:t>Договору о присоединении к торговой системе оптового рынка</w:t>
      </w:r>
      <w:r w:rsidRPr="008351E1">
        <w:t>), заполняется в соответствии с регистрационной информацией, содержащейся в регистрационном деле субъекта оптового рынка.</w:t>
      </w:r>
    </w:p>
    <w:p w:rsidR="00BB6E10" w:rsidRPr="008351E1" w:rsidRDefault="00BB6E10" w:rsidP="00751A5F">
      <w:pPr>
        <w:spacing w:after="120"/>
        <w:ind w:left="1571"/>
        <w:jc w:val="both"/>
      </w:pPr>
      <w:r w:rsidRPr="008351E1">
        <w:t>5.3.2.2. Объем мощности, предлагаемый участником КОМ НГО к продаже в отношении генерирующего объекта – электростанции, – указывается суммарная величина установленной мощности всех ЕГО, отнесенных к данной электростанции, по состоянию на 1 января года, на который проводится КОМ НГО. Установленная мощность указывается в МВт с точностью до 3 (трех) знаков после запятой.</w:t>
      </w:r>
    </w:p>
    <w:p w:rsidR="00BB6E10" w:rsidRPr="008351E1" w:rsidRDefault="00BB6E10" w:rsidP="007D62D5">
      <w:pPr>
        <w:pStyle w:val="4"/>
        <w:tabs>
          <w:tab w:val="clear" w:pos="360"/>
          <w:tab w:val="left" w:pos="708"/>
        </w:tabs>
        <w:ind w:left="1560" w:firstLine="0"/>
        <w:rPr>
          <w:rFonts w:ascii="Garamond" w:hAnsi="Garamond"/>
        </w:rPr>
      </w:pPr>
      <w:r w:rsidRPr="008351E1">
        <w:rPr>
          <w:rFonts w:ascii="Garamond" w:hAnsi="Garamond"/>
        </w:rPr>
        <w:t>5.3.2.3. Стоимостные параметры генерирующего объекта, заявляемые участником КОМ НГО для определения предлагаемой цены на мощность.</w:t>
      </w:r>
    </w:p>
    <w:p w:rsidR="00BB6E10" w:rsidRPr="008351E1" w:rsidRDefault="00BB6E10" w:rsidP="007D62D5">
      <w:pPr>
        <w:spacing w:after="120"/>
        <w:ind w:left="1843"/>
        <w:jc w:val="both"/>
      </w:pPr>
      <w:r w:rsidRPr="008351E1">
        <w:t>5.3.2.3.1. Значение удельных капитальных затрат в отношении генерирующего объекта – указывается плановая величина капитальных затрат (в валюте Российской Федерации с точностью до рублей и копеек) на 1 кВт установленной мощности нового генерирующего объекта, подлежащего строительству.</w:t>
      </w:r>
    </w:p>
    <w:p w:rsidR="00BB6E10" w:rsidRPr="008351E1" w:rsidRDefault="00BB6E10" w:rsidP="007D62D5">
      <w:pPr>
        <w:spacing w:after="120"/>
        <w:ind w:left="1843"/>
        <w:jc w:val="both"/>
      </w:pPr>
      <w:r w:rsidRPr="008351E1">
        <w:t>5.3.2.3.2. Стоимость технологического присоединения – указывается планируемая стоимость технологического присоединения генерирующего объекта к электрическим и газораспределительным сетям (в валюте Российской Федерации с точностью до рублей) нового генерирующего объекта, подлежащего строительству.</w:t>
      </w:r>
    </w:p>
    <w:p w:rsidR="00BB6E10" w:rsidRPr="008351E1" w:rsidRDefault="00BB6E10" w:rsidP="00C04C42">
      <w:pPr>
        <w:pStyle w:val="4"/>
        <w:tabs>
          <w:tab w:val="clear" w:pos="360"/>
          <w:tab w:val="left" w:pos="708"/>
        </w:tabs>
        <w:ind w:left="1146" w:firstLine="0"/>
        <w:rPr>
          <w:rFonts w:ascii="Garamond" w:hAnsi="Garamond"/>
        </w:rPr>
      </w:pPr>
      <w:r w:rsidRPr="008351E1">
        <w:rPr>
          <w:rFonts w:ascii="Garamond" w:hAnsi="Garamond"/>
        </w:rPr>
        <w:t xml:space="preserve">5.3.3. Данные (параметры) генерирующего объекта – электростанции, соответствующие паспортным технологическим характеристикам генерирующего оборудования и генерирующего объекта, строительство которых предполагается по итогам конкурентного отбора мощности новых генерирующих объектов и включенным в Реестр участников КОМ НГО, поданным субъектом оптового рынка по форме 13Г </w:t>
      </w:r>
      <w:r w:rsidRPr="008351E1">
        <w:rPr>
          <w:rFonts w:ascii="Garamond" w:hAnsi="Garamond"/>
          <w:i/>
        </w:rPr>
        <w:t>Положения о порядке получения статуса субъекта оптового рынка и ведения реестра субъектов оптового рынка</w:t>
      </w:r>
      <w:r w:rsidRPr="008351E1">
        <w:rPr>
          <w:rFonts w:ascii="Garamond" w:hAnsi="Garamond"/>
        </w:rPr>
        <w:t xml:space="preserve"> (Приложение № 1.1 к </w:t>
      </w:r>
      <w:r w:rsidRPr="008351E1">
        <w:rPr>
          <w:rFonts w:ascii="Garamond" w:hAnsi="Garamond"/>
          <w:i/>
        </w:rPr>
        <w:t>Договору о присоединении к торговой системе оптового рынка</w:t>
      </w:r>
      <w:r w:rsidRPr="008351E1">
        <w:rPr>
          <w:rFonts w:ascii="Garamond" w:hAnsi="Garamond"/>
        </w:rPr>
        <w:t xml:space="preserve">), подаваемые в виде документа в формате </w:t>
      </w:r>
      <w:r w:rsidRPr="008351E1">
        <w:rPr>
          <w:rFonts w:ascii="Garamond" w:hAnsi="Garamond"/>
          <w:lang w:val="en-US"/>
        </w:rPr>
        <w:t>pdf</w:t>
      </w:r>
      <w:r w:rsidRPr="008351E1">
        <w:rPr>
          <w:rFonts w:ascii="Garamond" w:hAnsi="Garamond"/>
        </w:rPr>
        <w:t xml:space="preserve"> по форме 2 приложения 2 к настоящему Регламенту.</w:t>
      </w:r>
    </w:p>
    <w:p w:rsidR="00BB6E10" w:rsidRPr="008351E1" w:rsidRDefault="00B12757" w:rsidP="00C04C42">
      <w:pPr>
        <w:spacing w:after="120"/>
        <w:ind w:left="1134"/>
        <w:jc w:val="both"/>
      </w:pPr>
      <w:r w:rsidRPr="008351E1">
        <w:lastRenderedPageBreak/>
        <w:t>Данные и параметры в отношении генерирующего объекта –</w:t>
      </w:r>
      <w:r w:rsidR="00BB6E10" w:rsidRPr="008351E1">
        <w:t xml:space="preserve"> электростанции, по которой подается ценовая заявка.</w:t>
      </w:r>
    </w:p>
    <w:p w:rsidR="00BB6E10" w:rsidRPr="008351E1" w:rsidRDefault="00BB6E10" w:rsidP="00C04C42">
      <w:pPr>
        <w:spacing w:after="120"/>
        <w:ind w:left="1571"/>
        <w:jc w:val="both"/>
      </w:pPr>
      <w:r w:rsidRPr="008351E1">
        <w:t>5.3.3.1. Код условной ГТП.</w:t>
      </w:r>
    </w:p>
    <w:p w:rsidR="00BB6E10" w:rsidRPr="008351E1" w:rsidRDefault="00B12757" w:rsidP="00C04C42">
      <w:pPr>
        <w:spacing w:after="120"/>
        <w:ind w:left="1571"/>
        <w:jc w:val="both"/>
      </w:pPr>
      <w:r w:rsidRPr="008351E1">
        <w:t>5.3.2.2. Тип г</w:t>
      </w:r>
      <w:r w:rsidR="00BB6E10" w:rsidRPr="008351E1">
        <w:t>енерирующего объекта – электростанции.</w:t>
      </w:r>
    </w:p>
    <w:p w:rsidR="00BB6E10" w:rsidRPr="008351E1" w:rsidRDefault="00BB6E10" w:rsidP="00C04C42">
      <w:pPr>
        <w:spacing w:after="120"/>
        <w:ind w:left="1571"/>
        <w:jc w:val="both"/>
      </w:pPr>
      <w:r w:rsidRPr="008351E1">
        <w:t>5.3.3.</w:t>
      </w:r>
      <w:r w:rsidR="00B12757" w:rsidRPr="008351E1">
        <w:t>3. Планируемое местонахождение г</w:t>
      </w:r>
      <w:r w:rsidRPr="008351E1">
        <w:t>енерирующего объекта, соответствующее территории ТНГ.</w:t>
      </w:r>
    </w:p>
    <w:p w:rsidR="00BB6E10" w:rsidRPr="008351E1" w:rsidRDefault="00BB6E10" w:rsidP="00C04C42">
      <w:pPr>
        <w:spacing w:after="120"/>
        <w:ind w:left="1571"/>
        <w:jc w:val="both"/>
      </w:pPr>
      <w:r w:rsidRPr="008351E1">
        <w:t>5.3.3.4. Основной вид топлива (энергоносителя).</w:t>
      </w:r>
    </w:p>
    <w:p w:rsidR="00BB6E10" w:rsidRPr="008351E1" w:rsidRDefault="00BB6E10" w:rsidP="00C04C42">
      <w:pPr>
        <w:ind w:left="1571"/>
        <w:jc w:val="both"/>
      </w:pPr>
      <w:r w:rsidRPr="008351E1">
        <w:t>5.3.3.5. Резервный вид топлива.</w:t>
      </w:r>
    </w:p>
    <w:p w:rsidR="00BB6E10" w:rsidRPr="008351E1" w:rsidRDefault="00BB6E10" w:rsidP="00C04C42">
      <w:pPr>
        <w:ind w:left="1571"/>
        <w:jc w:val="both"/>
      </w:pPr>
      <w:r w:rsidRPr="008351E1">
        <w:t>5.3.3.6. Продолжительность работы при снижении частоты электрического тока, указывается в минутах с точностью до целого числа.</w:t>
      </w:r>
    </w:p>
    <w:p w:rsidR="00BB6E10" w:rsidRPr="008351E1" w:rsidRDefault="00BB6E10" w:rsidP="00C04C42">
      <w:pPr>
        <w:spacing w:after="120"/>
        <w:ind w:left="1134"/>
        <w:jc w:val="both"/>
      </w:pPr>
      <w:r w:rsidRPr="008351E1">
        <w:t>Данные и параметры в отношени</w:t>
      </w:r>
      <w:r w:rsidR="00B12757" w:rsidRPr="008351E1">
        <w:t>и каждой из ЕГО, относящихся к генерирующему объекту –</w:t>
      </w:r>
      <w:r w:rsidRPr="008351E1">
        <w:t xml:space="preserve"> электростанции, по которому подается ценовая заявка.</w:t>
      </w:r>
    </w:p>
    <w:p w:rsidR="00BB6E10" w:rsidRPr="008351E1" w:rsidRDefault="00BB6E10" w:rsidP="00751A5F">
      <w:pPr>
        <w:ind w:left="1571"/>
        <w:jc w:val="both"/>
      </w:pPr>
      <w:r w:rsidRPr="008351E1">
        <w:t>5.3.3.7. Станционный номер ЕГО.</w:t>
      </w:r>
    </w:p>
    <w:p w:rsidR="00BB6E10" w:rsidRPr="008351E1" w:rsidRDefault="00BB6E10" w:rsidP="00751A5F">
      <w:pPr>
        <w:spacing w:after="120"/>
        <w:ind w:left="1560"/>
        <w:jc w:val="both"/>
      </w:pPr>
      <w:r w:rsidRPr="008351E1">
        <w:t xml:space="preserve">5.3.3.8. Тип турбины, входящей в состав ЕГО. </w:t>
      </w:r>
    </w:p>
    <w:p w:rsidR="00BB6E10" w:rsidRPr="008351E1" w:rsidRDefault="00BB6E10" w:rsidP="00751A5F">
      <w:pPr>
        <w:ind w:left="1571"/>
        <w:jc w:val="both"/>
      </w:pPr>
      <w:r w:rsidRPr="008351E1">
        <w:t>5.3.</w:t>
      </w:r>
      <w:r w:rsidR="00B12757" w:rsidRPr="008351E1">
        <w:t>3.9. Установленная мощность ЕГО</w:t>
      </w:r>
      <w:r w:rsidRPr="008351E1">
        <w:t xml:space="preserve"> указывается в МВт с точностью до 3 (трех) знаков после запятой.</w:t>
      </w:r>
    </w:p>
    <w:p w:rsidR="00BB6E10" w:rsidRPr="008351E1" w:rsidRDefault="00BB6E10" w:rsidP="00751A5F">
      <w:pPr>
        <w:ind w:left="1571"/>
        <w:jc w:val="both"/>
      </w:pPr>
      <w:r w:rsidRPr="008351E1">
        <w:t xml:space="preserve">5.3.3.10. Диапазон </w:t>
      </w:r>
      <w:r w:rsidR="00B12757" w:rsidRPr="008351E1">
        <w:t>регулирования активной мощности</w:t>
      </w:r>
      <w:r w:rsidRPr="008351E1">
        <w:t xml:space="preserve"> указывается в процентах от установленной мощности ЕГО с точностью до 2 (двух) знаков после запятой.</w:t>
      </w:r>
    </w:p>
    <w:p w:rsidR="00BB6E10" w:rsidRPr="008351E1" w:rsidRDefault="00BB6E10" w:rsidP="00751A5F">
      <w:pPr>
        <w:ind w:left="1571"/>
        <w:jc w:val="both"/>
      </w:pPr>
      <w:r w:rsidRPr="008351E1">
        <w:t>5.3.3.11. Количество ча</w:t>
      </w:r>
      <w:r w:rsidR="00B12757" w:rsidRPr="008351E1">
        <w:t>сов работы в номинальном режиме</w:t>
      </w:r>
      <w:r w:rsidRPr="008351E1">
        <w:t xml:space="preserve"> указывается в часах с точностью до целого числа.</w:t>
      </w:r>
    </w:p>
    <w:p w:rsidR="00BB6E10" w:rsidRPr="008351E1" w:rsidRDefault="00BB6E10" w:rsidP="00751A5F">
      <w:pPr>
        <w:ind w:left="1571"/>
        <w:jc w:val="both"/>
      </w:pPr>
      <w:r w:rsidRPr="008351E1">
        <w:t>5.3.3.12. Продолжительность работы ЕГО при сниже</w:t>
      </w:r>
      <w:r w:rsidR="00B12757" w:rsidRPr="008351E1">
        <w:t>нии частоты электрического тока</w:t>
      </w:r>
      <w:r w:rsidRPr="008351E1">
        <w:t xml:space="preserve"> указывается в секундах с точностью до целого числа для каждого диапазона частоты электрического тока, указанного в информации, опубликованной в соответствии с п.</w:t>
      </w:r>
      <w:r w:rsidR="00B12757" w:rsidRPr="008351E1">
        <w:t xml:space="preserve"> </w:t>
      </w:r>
      <w:r w:rsidRPr="008351E1">
        <w:t>3.3.4 настоящего Регламента.</w:t>
      </w:r>
    </w:p>
    <w:p w:rsidR="00BB6E10" w:rsidRPr="008351E1" w:rsidRDefault="00BB6E10" w:rsidP="00903B15">
      <w:pPr>
        <w:pStyle w:val="4"/>
        <w:tabs>
          <w:tab w:val="clear" w:pos="360"/>
          <w:tab w:val="left" w:pos="708"/>
        </w:tabs>
        <w:rPr>
          <w:rFonts w:ascii="Garamond" w:hAnsi="Garamond"/>
        </w:rPr>
      </w:pPr>
      <w:bookmarkStart w:id="108" w:name="_Toc312742939"/>
      <w:bookmarkStart w:id="109" w:name="_Toc279587437"/>
      <w:bookmarkStart w:id="110" w:name="_Toc271107265"/>
      <w:bookmarkStart w:id="111" w:name="_Toc362869029"/>
      <w:bookmarkStart w:id="112" w:name="_Toc365383371"/>
      <w:bookmarkStart w:id="113" w:name="_Toc396920301"/>
      <w:bookmarkStart w:id="114" w:name="_Toc428983334"/>
      <w:bookmarkStart w:id="115" w:name="_Toc431820868"/>
      <w:r w:rsidRPr="008351E1">
        <w:rPr>
          <w:rFonts w:ascii="Garamond" w:hAnsi="Garamond"/>
        </w:rPr>
        <w:t>5.4. Порядок направления и приема ценовой заявки в процедуре конкурентного отбора мощности новых генерирующих объектов.</w:t>
      </w:r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r w:rsidRPr="008351E1">
        <w:rPr>
          <w:rFonts w:ascii="Garamond" w:hAnsi="Garamond"/>
        </w:rPr>
        <w:t xml:space="preserve"> </w:t>
      </w:r>
      <w:bookmarkStart w:id="116" w:name="_Toc204420445"/>
    </w:p>
    <w:p w:rsidR="00BB6E10" w:rsidRPr="008351E1" w:rsidRDefault="00BB6E10" w:rsidP="000E0555">
      <w:pPr>
        <w:pStyle w:val="4"/>
        <w:tabs>
          <w:tab w:val="clear" w:pos="360"/>
          <w:tab w:val="left" w:pos="1701"/>
        </w:tabs>
        <w:ind w:left="1134" w:firstLine="0"/>
        <w:rPr>
          <w:rFonts w:ascii="Garamond" w:hAnsi="Garamond"/>
        </w:rPr>
      </w:pPr>
      <w:r w:rsidRPr="008351E1">
        <w:rPr>
          <w:rFonts w:ascii="Garamond" w:hAnsi="Garamond"/>
        </w:rPr>
        <w:t xml:space="preserve">5.4.1. Формирование и направление (подача) ценовой заявки для участия в КОМ НГО осуществляется с использованием электронной торговой площадки, сформированной на </w:t>
      </w:r>
      <w:r w:rsidR="00B12757" w:rsidRPr="008351E1">
        <w:rPr>
          <w:rFonts w:ascii="Garamond" w:hAnsi="Garamond"/>
        </w:rPr>
        <w:t>базе Системы B2B-Center в сети Интернет</w:t>
      </w:r>
      <w:r w:rsidRPr="008351E1">
        <w:rPr>
          <w:rFonts w:ascii="Garamond" w:hAnsi="Garamond"/>
        </w:rPr>
        <w:t xml:space="preserve"> по адресу http://www.b2b-center.ru, оператором которой является АО «Центр развития экономики» (далее – электронная площадка). Для направления ценовой заявки участник КОМ НГО должен выполнить процедуры по регистрации на электронной площадке в соответствии с порядком, предусмотренным оператором электронной площадки.</w:t>
      </w:r>
      <w:bookmarkStart w:id="117" w:name="_Toc204420446"/>
      <w:bookmarkEnd w:id="116"/>
      <w:r w:rsidRPr="008351E1">
        <w:rPr>
          <w:rFonts w:ascii="Garamond" w:hAnsi="Garamond"/>
        </w:rPr>
        <w:t xml:space="preserve"> </w:t>
      </w:r>
    </w:p>
    <w:p w:rsidR="00BB6E10" w:rsidRPr="008351E1" w:rsidRDefault="00BB6E10" w:rsidP="000E0555">
      <w:pPr>
        <w:pStyle w:val="4"/>
        <w:tabs>
          <w:tab w:val="clear" w:pos="360"/>
          <w:tab w:val="left" w:pos="1701"/>
        </w:tabs>
        <w:ind w:left="1134" w:firstLine="0"/>
        <w:rPr>
          <w:rFonts w:ascii="Garamond" w:hAnsi="Garamond"/>
        </w:rPr>
      </w:pPr>
      <w:r w:rsidRPr="008351E1">
        <w:rPr>
          <w:rFonts w:ascii="Garamond" w:hAnsi="Garamond"/>
        </w:rPr>
        <w:t>5.4.2. СО как организатор отбора осуществляет аккредитацию на электронной площадке субъектов оптового рынка, зарегистрированных на электронной площадке и указанных в Реестре участников КОМ НГО, в соответствии с порядком, установленным оператором электронной площадки.</w:t>
      </w:r>
    </w:p>
    <w:p w:rsidR="00BB6E10" w:rsidRPr="008351E1" w:rsidRDefault="00BB6E10" w:rsidP="00903B15">
      <w:pPr>
        <w:pStyle w:val="4"/>
        <w:tabs>
          <w:tab w:val="clear" w:pos="360"/>
          <w:tab w:val="left" w:pos="1701"/>
        </w:tabs>
        <w:ind w:left="1134" w:firstLine="0"/>
        <w:rPr>
          <w:rFonts w:ascii="Garamond" w:hAnsi="Garamond"/>
        </w:rPr>
      </w:pPr>
      <w:r w:rsidRPr="008351E1">
        <w:rPr>
          <w:rFonts w:ascii="Garamond" w:hAnsi="Garamond"/>
        </w:rPr>
        <w:t>5.4.3. Заявленные параметры и данные должны быть подписаны ЭП соответствующего физического лица, имеющего право подписывать указанный документ от имени субъекта оптового рынка, включенного в Реестр участников КОМ НГО (ЭП должна иметь соответствующую область действия, подтвержде</w:t>
      </w:r>
      <w:r w:rsidR="00B12757" w:rsidRPr="008351E1">
        <w:rPr>
          <w:rFonts w:ascii="Garamond" w:hAnsi="Garamond"/>
        </w:rPr>
        <w:t>нную Удостоверяющим центром КО)</w:t>
      </w:r>
      <w:r w:rsidRPr="008351E1">
        <w:rPr>
          <w:rFonts w:ascii="Garamond" w:hAnsi="Garamond"/>
        </w:rPr>
        <w:t xml:space="preserve"> и предоставившего в СО оригинал или нотариально удостоверенную копию доверенности на право подачи (подписания) ценовой заявки на продажу мощности нового генерирующего объекта, подлежащего строительству.</w:t>
      </w:r>
      <w:bookmarkEnd w:id="117"/>
      <w:r w:rsidRPr="008351E1">
        <w:rPr>
          <w:rFonts w:ascii="Garamond" w:hAnsi="Garamond"/>
        </w:rPr>
        <w:t xml:space="preserve"> </w:t>
      </w:r>
      <w:bookmarkStart w:id="118" w:name="_Toc204420447"/>
    </w:p>
    <w:p w:rsidR="00BB6E10" w:rsidRPr="008351E1" w:rsidRDefault="00BB6E10" w:rsidP="00CE3D31">
      <w:pPr>
        <w:spacing w:after="120"/>
        <w:ind w:left="1134"/>
        <w:jc w:val="both"/>
      </w:pPr>
      <w:r w:rsidRPr="008351E1">
        <w:t xml:space="preserve">5.4.4. </w:t>
      </w:r>
      <w:bookmarkStart w:id="119" w:name="_Ref113086576"/>
      <w:r w:rsidRPr="008351E1">
        <w:t xml:space="preserve">Направление ценовой заявки на продажу мощности на соответствующий период поставки должно быть осуществлено субъектом оптового рынка не ранее 9 часов 00 минут суток начала подачи заявок и не позднее 18 часов 00 минут суток окончания подачи заявок, указанных СО в составе информации о проведении КОМ НГО в соответствии с п. 3.3.1 настоящего Регламента. </w:t>
      </w:r>
      <w:bookmarkStart w:id="120" w:name="_Toc204420448"/>
      <w:bookmarkEnd w:id="118"/>
    </w:p>
    <w:p w:rsidR="00BB6E10" w:rsidRPr="008351E1" w:rsidRDefault="00BB6E10" w:rsidP="002E50B9">
      <w:pPr>
        <w:pStyle w:val="4"/>
        <w:tabs>
          <w:tab w:val="clear" w:pos="360"/>
          <w:tab w:val="left" w:pos="1701"/>
        </w:tabs>
        <w:ind w:left="1134" w:firstLine="0"/>
        <w:rPr>
          <w:rFonts w:ascii="Garamond" w:hAnsi="Garamond"/>
        </w:rPr>
      </w:pPr>
      <w:bookmarkStart w:id="121" w:name="_Toc204420449"/>
      <w:bookmarkEnd w:id="119"/>
      <w:bookmarkEnd w:id="120"/>
      <w:r w:rsidRPr="008351E1">
        <w:rPr>
          <w:rFonts w:ascii="Garamond" w:hAnsi="Garamond"/>
        </w:rPr>
        <w:lastRenderedPageBreak/>
        <w:t xml:space="preserve">5.4.5. Временем подачи ценовой заявки считается время (по московскому времени, с точностью до секунды) подтверждения в установленном порядке подлинности ЭП в соответствии с </w:t>
      </w:r>
      <w:r w:rsidRPr="008351E1">
        <w:rPr>
          <w:rFonts w:ascii="Garamond" w:hAnsi="Garamond"/>
          <w:i/>
        </w:rPr>
        <w:t>Соглашением о применении электронной подписи в торговой системе оптового рынка</w:t>
      </w:r>
      <w:r w:rsidRPr="008351E1">
        <w:rPr>
          <w:rFonts w:ascii="Garamond" w:hAnsi="Garamond"/>
        </w:rPr>
        <w:t xml:space="preserve"> (Приложение № </w:t>
      </w:r>
      <w:r w:rsidRPr="008351E1">
        <w:rPr>
          <w:rFonts w:ascii="Garamond" w:hAnsi="Garamond"/>
          <w:i/>
        </w:rPr>
        <w:t>Д 7 к Договору о присоединении к торговой системе оптового рынка</w:t>
      </w:r>
      <w:r w:rsidRPr="008351E1">
        <w:rPr>
          <w:rFonts w:ascii="Garamond" w:hAnsi="Garamond"/>
        </w:rPr>
        <w:t>).</w:t>
      </w:r>
    </w:p>
    <w:p w:rsidR="00BB6E10" w:rsidRPr="008351E1" w:rsidRDefault="00BB6E10" w:rsidP="005D2312">
      <w:pPr>
        <w:pStyle w:val="4"/>
        <w:tabs>
          <w:tab w:val="clear" w:pos="360"/>
          <w:tab w:val="left" w:pos="708"/>
        </w:tabs>
        <w:ind w:left="1134" w:firstLine="0"/>
        <w:rPr>
          <w:rFonts w:ascii="Garamond" w:hAnsi="Garamond"/>
        </w:rPr>
      </w:pPr>
      <w:r w:rsidRPr="008351E1">
        <w:rPr>
          <w:rFonts w:ascii="Garamond" w:hAnsi="Garamond"/>
        </w:rPr>
        <w:t>5.4.6. Участник КОМ НГО вправе менять параметры ценовой заявк</w:t>
      </w:r>
      <w:r w:rsidR="00B12757" w:rsidRPr="008351E1">
        <w:rPr>
          <w:rFonts w:ascii="Garamond" w:hAnsi="Garamond"/>
        </w:rPr>
        <w:t>и в отношении одного и того же г</w:t>
      </w:r>
      <w:r w:rsidRPr="008351E1">
        <w:rPr>
          <w:rFonts w:ascii="Garamond" w:hAnsi="Garamond"/>
        </w:rPr>
        <w:t xml:space="preserve">енерирующего объекта до окончания срока подачи ценовых заявок неограниченное количество раз. </w:t>
      </w:r>
      <w:bookmarkStart w:id="122" w:name="_Toc239493806"/>
      <w:bookmarkStart w:id="123" w:name="_Toc204420461"/>
      <w:bookmarkEnd w:id="121"/>
    </w:p>
    <w:p w:rsidR="00BB6E10" w:rsidRPr="008351E1" w:rsidRDefault="00BB6E10" w:rsidP="005D2312">
      <w:pPr>
        <w:pStyle w:val="4"/>
        <w:tabs>
          <w:tab w:val="clear" w:pos="360"/>
          <w:tab w:val="left" w:pos="708"/>
        </w:tabs>
        <w:ind w:left="1134" w:firstLine="0"/>
        <w:rPr>
          <w:rFonts w:ascii="Garamond" w:hAnsi="Garamond"/>
        </w:rPr>
      </w:pPr>
      <w:r w:rsidRPr="008351E1">
        <w:rPr>
          <w:rFonts w:ascii="Garamond" w:hAnsi="Garamond"/>
        </w:rPr>
        <w:t xml:space="preserve">5.4.7. Доступ на электронную площадку для подачи ценовой заявки и просмотра размещенных параметров и данных осуществляется после авторизации с использованием ключей ЭП. Сертификаты открытых ключей электронных подписей (ЭП) уполномоченных представителей участников КОМ НГО в электронном виде должны быть предоставлены участником КОМ НГО на электронную площадку в порядке, установленном оператором электронной площадки, до начала срока подачи ценовых заявок. </w:t>
      </w:r>
    </w:p>
    <w:p w:rsidR="00BB6E10" w:rsidRPr="008351E1" w:rsidRDefault="00BB6E10" w:rsidP="005D2312">
      <w:pPr>
        <w:pStyle w:val="4"/>
        <w:tabs>
          <w:tab w:val="clear" w:pos="360"/>
          <w:tab w:val="left" w:pos="708"/>
        </w:tabs>
        <w:ind w:left="1134" w:firstLine="0"/>
        <w:rPr>
          <w:rFonts w:ascii="Garamond" w:hAnsi="Garamond"/>
        </w:rPr>
      </w:pPr>
      <w:r w:rsidRPr="008351E1">
        <w:rPr>
          <w:rFonts w:ascii="Garamond" w:hAnsi="Garamond"/>
        </w:rPr>
        <w:t>5.4.8. Доступ к просмотру информации о поданных ценовых заявках на продажу мощности  новых генерирующих объектов, подлежащих строительству, и данных, указанных в этих ценовых заявках, получают лица, указанные в Реестре участников КОМ НГО, СО, Совет рынка, а также иные члены Совета рынка, прошедшие процедуру регистрации на электронной площадке, после окончания срока приема ценовых заявок для участия в КОМ НГО – в 18 часов 01 минуту суток окончания подачи ценовых заявок, указанных СО в составе информации о проведении КОМ НГО в соответствии с п. 3.3.1 настоящего Регламента.</w:t>
      </w:r>
      <w:bookmarkEnd w:id="122"/>
      <w:bookmarkEnd w:id="123"/>
    </w:p>
    <w:p w:rsidR="00BB6E10" w:rsidRPr="008351E1" w:rsidRDefault="00BB6E10" w:rsidP="007A7FDB">
      <w:pPr>
        <w:pStyle w:val="a0"/>
        <w:ind w:left="1134"/>
        <w:rPr>
          <w:rFonts w:ascii="Garamond" w:hAnsi="Garamond"/>
        </w:rPr>
      </w:pPr>
      <w:r w:rsidRPr="008351E1">
        <w:rPr>
          <w:rFonts w:ascii="Garamond" w:hAnsi="Garamond"/>
        </w:rPr>
        <w:t>5.4.9. Подавая ценовую заявку в соответствии с настоящим Регламентом</w:t>
      </w:r>
      <w:r w:rsidR="00B12757" w:rsidRPr="008351E1">
        <w:rPr>
          <w:rFonts w:ascii="Garamond" w:hAnsi="Garamond"/>
        </w:rPr>
        <w:t>,</w:t>
      </w:r>
      <w:r w:rsidRPr="008351E1">
        <w:rPr>
          <w:rFonts w:ascii="Garamond" w:hAnsi="Garamond"/>
        </w:rPr>
        <w:t xml:space="preserve"> участник КОМ НГО выражает свое безусловное согласие с предоставлением доступа к информации, указанной в ценовой заявке, лицам, перечисленным в п. 5.4.8 настоящего Регламента.</w:t>
      </w:r>
    </w:p>
    <w:p w:rsidR="00BB6E10" w:rsidRPr="008351E1" w:rsidRDefault="00BB6E10" w:rsidP="007A7FDB">
      <w:pPr>
        <w:pStyle w:val="a0"/>
        <w:ind w:left="1134"/>
        <w:rPr>
          <w:rFonts w:ascii="Garamond" w:hAnsi="Garamond"/>
        </w:rPr>
      </w:pPr>
      <w:r w:rsidRPr="008351E1">
        <w:rPr>
          <w:rFonts w:ascii="Garamond" w:hAnsi="Garamond"/>
        </w:rPr>
        <w:t>5.4.10. Документы оператора электронной площадки о порядке регистрации, аккредитации, подаче</w:t>
      </w:r>
      <w:r w:rsidR="00B12757" w:rsidRPr="008351E1">
        <w:rPr>
          <w:rFonts w:ascii="Garamond" w:hAnsi="Garamond"/>
        </w:rPr>
        <w:t xml:space="preserve"> заявок на электронную площадку</w:t>
      </w:r>
      <w:r w:rsidRPr="008351E1">
        <w:rPr>
          <w:rFonts w:ascii="Garamond" w:hAnsi="Garamond"/>
        </w:rPr>
        <w:t xml:space="preserve"> в части</w:t>
      </w:r>
      <w:r w:rsidR="00B12757" w:rsidRPr="008351E1">
        <w:rPr>
          <w:rFonts w:ascii="Garamond" w:hAnsi="Garamond"/>
        </w:rPr>
        <w:t>,</w:t>
      </w:r>
      <w:r w:rsidRPr="008351E1">
        <w:rPr>
          <w:rFonts w:ascii="Garamond" w:hAnsi="Garamond"/>
        </w:rPr>
        <w:t xml:space="preserve"> не</w:t>
      </w:r>
      <w:r w:rsidR="00B12757" w:rsidRPr="008351E1">
        <w:rPr>
          <w:rFonts w:ascii="Garamond" w:hAnsi="Garamond"/>
        </w:rPr>
        <w:t xml:space="preserve"> </w:t>
      </w:r>
      <w:r w:rsidRPr="008351E1">
        <w:rPr>
          <w:rFonts w:ascii="Garamond" w:hAnsi="Garamond"/>
        </w:rPr>
        <w:t>урегулированной настоящим Регламентом, размещены по адресу http://www.b2b-center.ru.</w:t>
      </w:r>
    </w:p>
    <w:p w:rsidR="00BB6E10" w:rsidRPr="008351E1" w:rsidRDefault="00BB6E10" w:rsidP="00621CE6">
      <w:pPr>
        <w:numPr>
          <w:ilvl w:val="0"/>
          <w:numId w:val="19"/>
        </w:numPr>
        <w:suppressAutoHyphens w:val="0"/>
        <w:spacing w:before="240" w:after="120"/>
        <w:ind w:left="357" w:hanging="357"/>
        <w:jc w:val="center"/>
        <w:outlineLvl w:val="0"/>
        <w:rPr>
          <w:b/>
          <w:caps/>
        </w:rPr>
      </w:pPr>
      <w:bookmarkStart w:id="124" w:name="_Toc312742907"/>
      <w:bookmarkStart w:id="125" w:name="_Toc437008732"/>
      <w:r w:rsidRPr="008351E1">
        <w:rPr>
          <w:b/>
          <w:caps/>
        </w:rPr>
        <w:t>Порядок рассмотрения заявок на продажу мощности</w:t>
      </w:r>
      <w:bookmarkEnd w:id="124"/>
      <w:bookmarkEnd w:id="125"/>
    </w:p>
    <w:p w:rsidR="00BB6E10" w:rsidRPr="008351E1" w:rsidRDefault="00BB6E10" w:rsidP="00BE600F">
      <w:pPr>
        <w:spacing w:after="120"/>
        <w:jc w:val="both"/>
      </w:pPr>
      <w:r w:rsidRPr="008351E1">
        <w:t>6.1.</w:t>
      </w:r>
      <w:r w:rsidR="00B12757" w:rsidRPr="008351E1">
        <w:t xml:space="preserve"> </w:t>
      </w:r>
      <w:r w:rsidRPr="008351E1">
        <w:t>СО в течение 1 (одного) рабочего дня после окончания срока приема ценовых заявок для участия в КОМ НГО направляет в СР Реестр поданных заявок, содержащий:</w:t>
      </w:r>
    </w:p>
    <w:p w:rsidR="00BB6E10" w:rsidRPr="008351E1" w:rsidRDefault="00BB6E10" w:rsidP="007A5E32">
      <w:pPr>
        <w:suppressAutoHyphens w:val="0"/>
        <w:autoSpaceDE w:val="0"/>
        <w:autoSpaceDN w:val="0"/>
        <w:adjustRightInd w:val="0"/>
        <w:spacing w:after="120"/>
        <w:ind w:left="567"/>
        <w:jc w:val="both"/>
      </w:pPr>
      <w:r w:rsidRPr="008351E1">
        <w:t>а) перечень генерирующих объектов, в отношении которых поданы ценовые заявки на продажу мощности;</w:t>
      </w:r>
    </w:p>
    <w:p w:rsidR="00BB6E10" w:rsidRPr="008351E1" w:rsidRDefault="00BB6E10" w:rsidP="007A5E32">
      <w:pPr>
        <w:spacing w:after="120"/>
        <w:ind w:left="567"/>
        <w:jc w:val="both"/>
      </w:pPr>
      <w:r w:rsidRPr="008351E1">
        <w:t>б) в отношении каждого генерирующего объекта, по которому подана ценовая заявка:</w:t>
      </w:r>
    </w:p>
    <w:p w:rsidR="00BB6E10" w:rsidRPr="008351E1" w:rsidRDefault="00282C1C" w:rsidP="00621CE6">
      <w:pPr>
        <w:numPr>
          <w:ilvl w:val="2"/>
          <w:numId w:val="27"/>
        </w:numPr>
        <w:tabs>
          <w:tab w:val="left" w:pos="993"/>
        </w:tabs>
        <w:spacing w:after="120"/>
        <w:ind w:left="709" w:firstLine="11"/>
        <w:jc w:val="both"/>
      </w:pPr>
      <w:r>
        <w:t>наименование у</w:t>
      </w:r>
      <w:r w:rsidR="00BB6E10" w:rsidRPr="008351E1">
        <w:t xml:space="preserve">частника оптового рынка – участника КОМ НГО, </w:t>
      </w:r>
    </w:p>
    <w:p w:rsidR="00BB6E10" w:rsidRPr="008351E1" w:rsidRDefault="00BB6E10" w:rsidP="00621CE6">
      <w:pPr>
        <w:numPr>
          <w:ilvl w:val="2"/>
          <w:numId w:val="27"/>
        </w:numPr>
        <w:tabs>
          <w:tab w:val="left" w:pos="993"/>
        </w:tabs>
        <w:spacing w:after="120"/>
        <w:ind w:left="709" w:firstLine="11"/>
        <w:jc w:val="both"/>
      </w:pPr>
      <w:r w:rsidRPr="008351E1">
        <w:t>код ГТП генерирующего объекта;</w:t>
      </w:r>
    </w:p>
    <w:p w:rsidR="00BB6E10" w:rsidRPr="008351E1" w:rsidRDefault="00BB6E10" w:rsidP="00621CE6">
      <w:pPr>
        <w:numPr>
          <w:ilvl w:val="2"/>
          <w:numId w:val="27"/>
        </w:numPr>
        <w:tabs>
          <w:tab w:val="left" w:pos="993"/>
        </w:tabs>
        <w:spacing w:after="120"/>
        <w:ind w:left="709" w:firstLine="11"/>
        <w:jc w:val="both"/>
      </w:pPr>
      <w:r w:rsidRPr="008351E1">
        <w:t>объем мощности, предлагаемый участником КОМ НГО к продаже;</w:t>
      </w:r>
    </w:p>
    <w:p w:rsidR="00BB6E10" w:rsidRPr="008351E1" w:rsidRDefault="00BB6E10" w:rsidP="00621CE6">
      <w:pPr>
        <w:numPr>
          <w:ilvl w:val="2"/>
          <w:numId w:val="27"/>
        </w:numPr>
        <w:tabs>
          <w:tab w:val="left" w:pos="993"/>
        </w:tabs>
        <w:spacing w:after="120"/>
        <w:ind w:left="709" w:firstLine="11"/>
        <w:jc w:val="both"/>
      </w:pPr>
      <w:r w:rsidRPr="008351E1">
        <w:t>стоимостные параметры генерирующего объекта, заявляемые участником КОМ НГО для определения предлагаемой цены на мощность: значение удельных капитальных затрат и стоимость технологического присоединения;</w:t>
      </w:r>
    </w:p>
    <w:p w:rsidR="00BB6E10" w:rsidRPr="008351E1" w:rsidRDefault="00BB6E10" w:rsidP="00621CE6">
      <w:pPr>
        <w:numPr>
          <w:ilvl w:val="2"/>
          <w:numId w:val="27"/>
        </w:numPr>
        <w:tabs>
          <w:tab w:val="left" w:pos="993"/>
        </w:tabs>
        <w:spacing w:after="120"/>
        <w:ind w:left="709" w:firstLine="11"/>
        <w:jc w:val="both"/>
      </w:pPr>
      <w:r w:rsidRPr="008351E1">
        <w:t>тип генерирующего объекта;</w:t>
      </w:r>
    </w:p>
    <w:p w:rsidR="00BB6E10" w:rsidRPr="008351E1" w:rsidRDefault="00BB6E10" w:rsidP="00621CE6">
      <w:pPr>
        <w:numPr>
          <w:ilvl w:val="2"/>
          <w:numId w:val="27"/>
        </w:numPr>
        <w:tabs>
          <w:tab w:val="left" w:pos="993"/>
        </w:tabs>
        <w:spacing w:after="120"/>
        <w:ind w:left="709" w:firstLine="11"/>
        <w:jc w:val="both"/>
      </w:pPr>
      <w:r w:rsidRPr="008351E1">
        <w:t>основной вид топлива (энергоносителя).</w:t>
      </w:r>
    </w:p>
    <w:p w:rsidR="00BB6E10" w:rsidRPr="008351E1" w:rsidRDefault="00BB6E10" w:rsidP="00BE600F">
      <w:pPr>
        <w:spacing w:after="120"/>
        <w:jc w:val="both"/>
      </w:pPr>
      <w:r w:rsidRPr="008351E1">
        <w:t>6.2. Совет рынка в течение 10 (десяти) рабочих дней после окончания срока приема ценовых заявок для участия в КОМ НГО напра</w:t>
      </w:r>
      <w:r w:rsidR="00B12757" w:rsidRPr="008351E1">
        <w:t>вляет в СО в отношении каждого г</w:t>
      </w:r>
      <w:r w:rsidRPr="008351E1">
        <w:t>енерирующего объекта, по которому подана ценовая заявка:</w:t>
      </w:r>
    </w:p>
    <w:p w:rsidR="00BB6E10" w:rsidRPr="008351E1" w:rsidRDefault="00BB6E10" w:rsidP="00BE600F">
      <w:pPr>
        <w:spacing w:after="120"/>
        <w:ind w:firstLine="709"/>
        <w:jc w:val="both"/>
      </w:pPr>
      <w:r w:rsidRPr="008351E1">
        <w:t xml:space="preserve">а) цену на мощность, определенную в соответствии с разделом XVI Правил оптового рынка и приложением </w:t>
      </w:r>
      <w:r w:rsidRPr="008351E1">
        <w:rPr>
          <w:i/>
          <w:lang w:val="en-US"/>
        </w:rPr>
        <w:t>Y</w:t>
      </w:r>
      <w:r w:rsidR="00B12757" w:rsidRPr="008351E1">
        <w:t xml:space="preserve"> к настоящему Р</w:t>
      </w:r>
      <w:r w:rsidRPr="008351E1">
        <w:t>егламенту (далее – цена на мощность нового генерирующего объекта);</w:t>
      </w:r>
    </w:p>
    <w:p w:rsidR="00BB6E10" w:rsidRPr="008351E1" w:rsidRDefault="00BB6E10" w:rsidP="00BE600F">
      <w:pPr>
        <w:spacing w:after="120"/>
        <w:ind w:firstLine="709"/>
        <w:jc w:val="both"/>
      </w:pPr>
      <w:r w:rsidRPr="008351E1">
        <w:lastRenderedPageBreak/>
        <w:t>б) признак соответствия заявленной плановой величины удельных капитальных затрат на 1 кВт установленной мощности, указанной в ценовой заявке в соответствии с п.</w:t>
      </w:r>
      <w:r w:rsidR="00B12757" w:rsidRPr="008351E1">
        <w:t xml:space="preserve"> </w:t>
      </w:r>
      <w:r w:rsidRPr="008351E1">
        <w:t xml:space="preserve">5.3.2.3.1 настоящего Регламента, требованию о </w:t>
      </w:r>
      <w:proofErr w:type="spellStart"/>
      <w:r w:rsidRPr="008351E1">
        <w:t>непревышении</w:t>
      </w:r>
      <w:proofErr w:type="spellEnd"/>
      <w:r w:rsidRPr="008351E1">
        <w:t xml:space="preserve"> удвоенного значения капитальных затрат на возведение 1 кВт мощности, установленного Правилами определения цены на мощность, продаваемую по договорам о предоставлении мощности, утвержденными постановлением Правительства Российской Федера</w:t>
      </w:r>
      <w:r w:rsidR="00B12757" w:rsidRPr="008351E1">
        <w:t>ции от 13 апреля 2010 г</w:t>
      </w:r>
      <w:r w:rsidR="003029EB" w:rsidRPr="008351E1">
        <w:t>ода</w:t>
      </w:r>
      <w:r w:rsidR="00B12757" w:rsidRPr="008351E1">
        <w:t xml:space="preserve"> № 238 «</w:t>
      </w:r>
      <w:r w:rsidRPr="008351E1">
        <w:t>Об определении ценовых параметров торговли мощностью на оптовом рынке электрическ</w:t>
      </w:r>
      <w:r w:rsidR="00B12757" w:rsidRPr="008351E1">
        <w:t>ой энергии и мощности»</w:t>
      </w:r>
      <w:r w:rsidRPr="008351E1">
        <w:t>, для генерирующего объекта с соответствующими характеристиками, определяемому по формуле:</w:t>
      </w:r>
    </w:p>
    <w:p w:rsidR="00BB6E10" w:rsidRPr="008351E1" w:rsidRDefault="00BB6E10" w:rsidP="00F620B6">
      <w:pPr>
        <w:spacing w:after="120"/>
        <w:ind w:firstLine="709"/>
        <w:jc w:val="center"/>
        <w:rPr>
          <w:rFonts w:cs="Arial"/>
        </w:rPr>
      </w:pPr>
      <w:r w:rsidRPr="008351E1">
        <w:rPr>
          <w:position w:val="-14"/>
        </w:rPr>
        <w:object w:dxaOrig="300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1.5pt;height:20.25pt" o:ole="">
            <v:imagedata r:id="rId8" o:title=""/>
          </v:shape>
          <o:OLEObject Type="Embed" ProgID="Equation.3" ShapeID="_x0000_i1025" DrawAspect="Content" ObjectID="_1515400604" r:id="rId9"/>
        </w:object>
      </w:r>
      <w:r w:rsidRPr="008351E1">
        <w:rPr>
          <w:rFonts w:cs="Arial"/>
        </w:rPr>
        <w:t>,</w:t>
      </w:r>
    </w:p>
    <w:p w:rsidR="00BB6E10" w:rsidRPr="008351E1" w:rsidRDefault="00BB6E10" w:rsidP="00BE600F">
      <w:pPr>
        <w:pStyle w:val="4"/>
        <w:tabs>
          <w:tab w:val="clear" w:pos="360"/>
        </w:tabs>
        <w:ind w:left="567" w:hanging="425"/>
        <w:rPr>
          <w:rFonts w:ascii="Garamond" w:hAnsi="Garamond"/>
        </w:rPr>
      </w:pPr>
      <w:proofErr w:type="gramStart"/>
      <w:r w:rsidRPr="008351E1">
        <w:rPr>
          <w:rFonts w:ascii="Garamond" w:hAnsi="Garamond" w:cs="Arial"/>
        </w:rPr>
        <w:t xml:space="preserve">где </w:t>
      </w:r>
      <w:r w:rsidRPr="008351E1">
        <w:rPr>
          <w:rFonts w:ascii="Garamond" w:hAnsi="Garamond"/>
          <w:position w:val="-14"/>
        </w:rPr>
        <w:object w:dxaOrig="1240" w:dyaOrig="400">
          <v:shape id="_x0000_i1026" type="#_x0000_t75" style="width:62.25pt;height:20.25pt" o:ole="">
            <v:imagedata r:id="rId10" o:title=""/>
          </v:shape>
          <o:OLEObject Type="Embed" ProgID="Equation.3" ShapeID="_x0000_i1026" DrawAspect="Content" ObjectID="_1515400605" r:id="rId11"/>
        </w:object>
      </w:r>
      <w:r w:rsidRPr="008351E1">
        <w:rPr>
          <w:rFonts w:ascii="Garamond" w:hAnsi="Garamond"/>
        </w:rPr>
        <w:t xml:space="preserve"> -</w:t>
      </w:r>
      <w:proofErr w:type="gramEnd"/>
      <w:r w:rsidRPr="008351E1">
        <w:rPr>
          <w:rFonts w:ascii="Garamond" w:hAnsi="Garamond"/>
        </w:rPr>
        <w:t xml:space="preserve"> значение плановой величины удельных капитальных затрат на 1 кВт установленной мощности, указанно</w:t>
      </w:r>
      <w:r w:rsidR="00B12757" w:rsidRPr="008351E1">
        <w:rPr>
          <w:rFonts w:ascii="Garamond" w:hAnsi="Garamond"/>
        </w:rPr>
        <w:t>е в ценовой заявке в отношении г</w:t>
      </w:r>
      <w:r w:rsidRPr="008351E1">
        <w:rPr>
          <w:rFonts w:ascii="Garamond" w:hAnsi="Garamond"/>
        </w:rPr>
        <w:t xml:space="preserve">енерирующего объекта </w:t>
      </w:r>
      <w:r w:rsidRPr="008351E1">
        <w:rPr>
          <w:rFonts w:ascii="Garamond" w:hAnsi="Garamond"/>
          <w:i/>
          <w:lang w:val="en-US"/>
        </w:rPr>
        <w:t>g</w:t>
      </w:r>
      <w:r w:rsidRPr="008351E1">
        <w:rPr>
          <w:rFonts w:ascii="Garamond" w:hAnsi="Garamond"/>
        </w:rPr>
        <w:t>;</w:t>
      </w:r>
    </w:p>
    <w:p w:rsidR="00BB6E10" w:rsidRPr="008351E1" w:rsidRDefault="00BB6E10">
      <w:pPr>
        <w:pStyle w:val="a0"/>
        <w:spacing w:before="60" w:after="60"/>
        <w:ind w:left="567"/>
        <w:rPr>
          <w:rFonts w:ascii="Garamond" w:hAnsi="Garamond"/>
        </w:rPr>
      </w:pPr>
      <w:r w:rsidRPr="008351E1">
        <w:rPr>
          <w:rFonts w:ascii="Garamond" w:hAnsi="Garamond"/>
          <w:position w:val="-14"/>
        </w:rPr>
        <w:object w:dxaOrig="1280" w:dyaOrig="400">
          <v:shape id="_x0000_i1027" type="#_x0000_t75" style="width:63pt;height:20.25pt" o:ole="">
            <v:imagedata r:id="rId12" o:title=""/>
          </v:shape>
          <o:OLEObject Type="Embed" ProgID="Equation.3" ShapeID="_x0000_i1027" DrawAspect="Content" ObjectID="_1515400606" r:id="rId13"/>
        </w:object>
      </w:r>
      <w:r w:rsidRPr="008351E1">
        <w:rPr>
          <w:rFonts w:ascii="Garamond" w:hAnsi="Garamond"/>
        </w:rPr>
        <w:t>- значение капитальных затрат на возведение 1 кВт мощности, установленное Правилами определения цены на мощность, продаваемую по договорам о предоставлении мощности, утвержденными постановлением Правительства Российской Федера</w:t>
      </w:r>
      <w:r w:rsidR="003029EB" w:rsidRPr="008351E1">
        <w:rPr>
          <w:rFonts w:ascii="Garamond" w:hAnsi="Garamond"/>
        </w:rPr>
        <w:t>ции от 13 апреля 2010 года</w:t>
      </w:r>
      <w:r w:rsidR="00B12757" w:rsidRPr="008351E1">
        <w:rPr>
          <w:rFonts w:ascii="Garamond" w:hAnsi="Garamond"/>
        </w:rPr>
        <w:t xml:space="preserve"> № 238 «</w:t>
      </w:r>
      <w:r w:rsidRPr="008351E1">
        <w:rPr>
          <w:rFonts w:ascii="Garamond" w:hAnsi="Garamond"/>
        </w:rPr>
        <w:t>Об определении ценовых параметров торговли мощностью на оптовом рынке электри</w:t>
      </w:r>
      <w:r w:rsidR="00B12757" w:rsidRPr="008351E1">
        <w:rPr>
          <w:rFonts w:ascii="Garamond" w:hAnsi="Garamond"/>
        </w:rPr>
        <w:t>ческой энергии и мощности»</w:t>
      </w:r>
      <w:r w:rsidRPr="008351E1">
        <w:rPr>
          <w:rFonts w:ascii="Garamond" w:hAnsi="Garamond"/>
        </w:rPr>
        <w:t>, для генерирующего объекта с характеристиками, со</w:t>
      </w:r>
      <w:r w:rsidR="002C65AE">
        <w:rPr>
          <w:rFonts w:ascii="Garamond" w:hAnsi="Garamond"/>
        </w:rPr>
        <w:t>ответствующими характеристикам г</w:t>
      </w:r>
      <w:r w:rsidRPr="008351E1">
        <w:rPr>
          <w:rFonts w:ascii="Garamond" w:hAnsi="Garamond"/>
        </w:rPr>
        <w:t>енерирующего объекта</w:t>
      </w:r>
      <w:r w:rsidRPr="008351E1">
        <w:rPr>
          <w:rFonts w:ascii="Garamond" w:hAnsi="Garamond"/>
          <w:i/>
        </w:rPr>
        <w:t xml:space="preserve"> </w:t>
      </w:r>
      <w:r w:rsidRPr="008351E1">
        <w:rPr>
          <w:rFonts w:ascii="Garamond" w:hAnsi="Garamond"/>
          <w:i/>
          <w:lang w:val="en-US"/>
        </w:rPr>
        <w:t>g</w:t>
      </w:r>
      <w:r w:rsidRPr="008351E1">
        <w:rPr>
          <w:rFonts w:ascii="Garamond" w:hAnsi="Garamond"/>
          <w:i/>
        </w:rPr>
        <w:t xml:space="preserve">, </w:t>
      </w:r>
      <w:r w:rsidRPr="008351E1">
        <w:rPr>
          <w:rFonts w:ascii="Garamond" w:hAnsi="Garamond"/>
        </w:rPr>
        <w:t xml:space="preserve">определенное в соответствии с приложением </w:t>
      </w:r>
      <w:r w:rsidRPr="008351E1">
        <w:rPr>
          <w:rFonts w:ascii="Garamond" w:hAnsi="Garamond"/>
          <w:i/>
          <w:lang w:val="en-US"/>
        </w:rPr>
        <w:t>Y</w:t>
      </w:r>
      <w:r w:rsidR="00B12757" w:rsidRPr="008351E1">
        <w:rPr>
          <w:rFonts w:ascii="Garamond" w:hAnsi="Garamond"/>
        </w:rPr>
        <w:t xml:space="preserve"> к настоящему Регламенту;</w:t>
      </w:r>
    </w:p>
    <w:p w:rsidR="00BB6E10" w:rsidRPr="008351E1" w:rsidRDefault="00BB6E10">
      <w:pPr>
        <w:pStyle w:val="a0"/>
        <w:spacing w:before="60" w:after="60"/>
        <w:ind w:firstLine="567"/>
        <w:rPr>
          <w:rFonts w:ascii="Garamond" w:hAnsi="Garamond"/>
        </w:rPr>
      </w:pPr>
      <w:r w:rsidRPr="008351E1">
        <w:rPr>
          <w:rFonts w:ascii="Garamond" w:hAnsi="Garamond"/>
        </w:rPr>
        <w:t>в) признак соответствия объема мощности, под который предоставлен</w:t>
      </w:r>
      <w:r w:rsidR="00B12757" w:rsidRPr="008351E1">
        <w:rPr>
          <w:rFonts w:ascii="Garamond" w:hAnsi="Garamond"/>
        </w:rPr>
        <w:t>о обеспечение, объему мощности г</w:t>
      </w:r>
      <w:r w:rsidRPr="008351E1">
        <w:rPr>
          <w:rFonts w:ascii="Garamond" w:hAnsi="Garamond"/>
        </w:rPr>
        <w:t xml:space="preserve">енерирующего объекта </w:t>
      </w:r>
      <w:r w:rsidRPr="008351E1">
        <w:rPr>
          <w:rFonts w:ascii="Garamond" w:hAnsi="Garamond"/>
          <w:i/>
          <w:lang w:val="en-US"/>
        </w:rPr>
        <w:t>g</w:t>
      </w:r>
      <w:r w:rsidRPr="008351E1">
        <w:rPr>
          <w:rFonts w:ascii="Garamond" w:hAnsi="Garamond"/>
        </w:rPr>
        <w:t>, указанному в</w:t>
      </w:r>
      <w:r w:rsidR="00B12757" w:rsidRPr="008351E1">
        <w:rPr>
          <w:rFonts w:ascii="Garamond" w:hAnsi="Garamond"/>
        </w:rPr>
        <w:t xml:space="preserve"> заявке, определенный согласно п</w:t>
      </w:r>
      <w:r w:rsidRPr="008351E1">
        <w:rPr>
          <w:rFonts w:ascii="Garamond" w:hAnsi="Garamond"/>
        </w:rPr>
        <w:t>риложению 1 к настоящему Регламенту в соответствии со следующим критерием:</w:t>
      </w:r>
    </w:p>
    <w:p w:rsidR="00BB6E10" w:rsidRPr="008351E1" w:rsidRDefault="00BB6E10">
      <w:pPr>
        <w:pStyle w:val="a0"/>
        <w:spacing w:before="60" w:after="60"/>
        <w:ind w:firstLine="567"/>
        <w:jc w:val="center"/>
        <w:rPr>
          <w:rFonts w:ascii="Garamond" w:hAnsi="Garamond"/>
        </w:rPr>
      </w:pPr>
      <w:r w:rsidRPr="008351E1">
        <w:rPr>
          <w:rFonts w:ascii="Garamond" w:hAnsi="Garamond"/>
          <w:position w:val="-14"/>
        </w:rPr>
        <w:object w:dxaOrig="1540" w:dyaOrig="400">
          <v:shape id="_x0000_i1028" type="#_x0000_t75" style="width:77.25pt;height:20.25pt" o:ole="">
            <v:imagedata r:id="rId14" o:title=""/>
          </v:shape>
          <o:OLEObject Type="Embed" ProgID="Equation.3" ShapeID="_x0000_i1028" DrawAspect="Content" ObjectID="_1515400607" r:id="rId15"/>
        </w:object>
      </w:r>
      <w:r w:rsidRPr="008351E1">
        <w:rPr>
          <w:rFonts w:ascii="Garamond" w:hAnsi="Garamond"/>
        </w:rPr>
        <w:t xml:space="preserve">, </w:t>
      </w:r>
    </w:p>
    <w:p w:rsidR="00BB6E10" w:rsidRPr="008351E1" w:rsidRDefault="00B12757" w:rsidP="00B12757">
      <w:pPr>
        <w:pStyle w:val="a0"/>
        <w:spacing w:before="60" w:after="60"/>
        <w:ind w:left="567" w:hanging="425"/>
        <w:rPr>
          <w:rFonts w:ascii="Garamond" w:hAnsi="Garamond"/>
        </w:rPr>
      </w:pPr>
      <w:proofErr w:type="gramStart"/>
      <w:r w:rsidRPr="008351E1">
        <w:rPr>
          <w:rFonts w:ascii="Garamond" w:hAnsi="Garamond"/>
        </w:rPr>
        <w:t xml:space="preserve">где </w:t>
      </w:r>
      <w:r w:rsidR="00BB6E10" w:rsidRPr="008351E1">
        <w:rPr>
          <w:rFonts w:ascii="Garamond" w:hAnsi="Garamond"/>
          <w:position w:val="-14"/>
        </w:rPr>
        <w:object w:dxaOrig="639" w:dyaOrig="400">
          <v:shape id="_x0000_i1057" type="#_x0000_t75" style="width:30pt;height:20.25pt" o:ole="">
            <v:imagedata r:id="rId16" o:title=""/>
          </v:shape>
          <o:OLEObject Type="Embed" ProgID="Equation.3" ShapeID="_x0000_i1057" DrawAspect="Content" ObjectID="_1515400608" r:id="rId17"/>
        </w:object>
      </w:r>
      <w:r w:rsidRPr="008351E1">
        <w:rPr>
          <w:rFonts w:ascii="Garamond" w:hAnsi="Garamond"/>
        </w:rPr>
        <w:t xml:space="preserve"> -</w:t>
      </w:r>
      <w:proofErr w:type="gramEnd"/>
      <w:r w:rsidRPr="008351E1">
        <w:rPr>
          <w:rFonts w:ascii="Garamond" w:hAnsi="Garamond"/>
        </w:rPr>
        <w:t xml:space="preserve"> объем мощности г</w:t>
      </w:r>
      <w:r w:rsidR="00BB6E10" w:rsidRPr="008351E1">
        <w:rPr>
          <w:rFonts w:ascii="Garamond" w:hAnsi="Garamond"/>
        </w:rPr>
        <w:t xml:space="preserve">енерирующего объекта </w:t>
      </w:r>
      <w:r w:rsidR="00BB6E10" w:rsidRPr="008351E1">
        <w:rPr>
          <w:rFonts w:ascii="Garamond" w:hAnsi="Garamond"/>
          <w:i/>
          <w:lang w:val="en-US"/>
        </w:rPr>
        <w:t>g</w:t>
      </w:r>
      <w:r w:rsidR="00BB6E10" w:rsidRPr="008351E1">
        <w:rPr>
          <w:rFonts w:ascii="Garamond" w:hAnsi="Garamond"/>
        </w:rPr>
        <w:t>, указанный поставщиком мощности в заявке для участия в КОМ НГО</w:t>
      </w:r>
      <w:r w:rsidRPr="008351E1">
        <w:rPr>
          <w:rFonts w:ascii="Garamond" w:hAnsi="Garamond"/>
        </w:rPr>
        <w:t>;</w:t>
      </w:r>
    </w:p>
    <w:p w:rsidR="00BB6E10" w:rsidRPr="008351E1" w:rsidRDefault="00BB6E10">
      <w:pPr>
        <w:pStyle w:val="a0"/>
        <w:spacing w:before="60" w:after="60"/>
        <w:ind w:left="567"/>
        <w:rPr>
          <w:rFonts w:ascii="Garamond" w:hAnsi="Garamond"/>
        </w:rPr>
      </w:pPr>
      <w:r w:rsidRPr="008351E1">
        <w:rPr>
          <w:rFonts w:ascii="Garamond" w:hAnsi="Garamond"/>
          <w:position w:val="-14"/>
        </w:rPr>
        <w:object w:dxaOrig="740" w:dyaOrig="400">
          <v:shape id="_x0000_i1030" type="#_x0000_t75" style="width:36.75pt;height:20.25pt" o:ole="">
            <v:imagedata r:id="rId18" o:title=""/>
          </v:shape>
          <o:OLEObject Type="Embed" ProgID="Equation.3" ShapeID="_x0000_i1030" DrawAspect="Content" ObjectID="_1515400609" r:id="rId19"/>
        </w:object>
      </w:r>
      <w:r w:rsidR="00B12757" w:rsidRPr="008351E1">
        <w:rPr>
          <w:rFonts w:ascii="Garamond" w:hAnsi="Garamond"/>
        </w:rPr>
        <w:t>- объем мощности г</w:t>
      </w:r>
      <w:r w:rsidRPr="008351E1">
        <w:rPr>
          <w:rFonts w:ascii="Garamond" w:hAnsi="Garamond"/>
        </w:rPr>
        <w:t xml:space="preserve">енерирующего объекта </w:t>
      </w:r>
      <w:r w:rsidRPr="008351E1">
        <w:rPr>
          <w:rFonts w:ascii="Garamond" w:hAnsi="Garamond"/>
          <w:i/>
          <w:lang w:val="en-US"/>
        </w:rPr>
        <w:t>g</w:t>
      </w:r>
      <w:r w:rsidRPr="008351E1">
        <w:rPr>
          <w:rFonts w:ascii="Garamond" w:hAnsi="Garamond"/>
        </w:rPr>
        <w:t>, под который поставщиком мощности предоставлено обеспечение, определенный в соответствии со следующей формулой:</w:t>
      </w:r>
    </w:p>
    <w:p w:rsidR="00BB6E10" w:rsidRPr="008351E1" w:rsidRDefault="00BB6E10">
      <w:pPr>
        <w:pStyle w:val="a0"/>
        <w:spacing w:before="60" w:after="60"/>
        <w:ind w:left="567"/>
        <w:jc w:val="center"/>
        <w:rPr>
          <w:rFonts w:ascii="Garamond" w:hAnsi="Garamond"/>
        </w:rPr>
      </w:pPr>
      <w:r w:rsidRPr="008351E1">
        <w:rPr>
          <w:rFonts w:ascii="Garamond" w:hAnsi="Garamond"/>
          <w:i/>
          <w:position w:val="-32"/>
        </w:rPr>
        <w:object w:dxaOrig="4599" w:dyaOrig="760">
          <v:shape id="_x0000_i1031" type="#_x0000_t75" style="width:278.25pt;height:48.75pt" o:ole="">
            <v:imagedata r:id="rId20" o:title=""/>
          </v:shape>
          <o:OLEObject Type="Embed" ProgID="Equation.3" ShapeID="_x0000_i1031" DrawAspect="Content" ObjectID="_1515400610" r:id="rId21"/>
        </w:object>
      </w:r>
    </w:p>
    <w:p w:rsidR="00BB6E10" w:rsidRPr="008351E1" w:rsidRDefault="00BB6E10">
      <w:pPr>
        <w:pStyle w:val="a0"/>
        <w:spacing w:before="60" w:after="60"/>
        <w:ind w:left="567"/>
        <w:rPr>
          <w:rFonts w:ascii="Garamond" w:hAnsi="Garamond" w:cs="Garamond"/>
        </w:rPr>
      </w:pPr>
      <w:r w:rsidRPr="008351E1">
        <w:rPr>
          <w:rFonts w:ascii="Garamond" w:hAnsi="Garamond"/>
          <w:position w:val="-14"/>
        </w:rPr>
        <w:object w:dxaOrig="520" w:dyaOrig="400">
          <v:shape id="_x0000_i1032" type="#_x0000_t75" style="width:24.75pt;height:20.25pt" o:ole="">
            <v:imagedata r:id="rId22" o:title=""/>
          </v:shape>
          <o:OLEObject Type="Embed" ProgID="Equation.3" ShapeID="_x0000_i1032" DrawAspect="Content" ObjectID="_1515400611" r:id="rId23"/>
        </w:object>
      </w:r>
      <w:r w:rsidRPr="008351E1">
        <w:rPr>
          <w:rFonts w:ascii="Garamond" w:hAnsi="Garamond"/>
        </w:rPr>
        <w:t xml:space="preserve">- </w:t>
      </w:r>
      <w:r w:rsidRPr="008351E1">
        <w:rPr>
          <w:rFonts w:ascii="Garamond" w:hAnsi="Garamond" w:cs="Garamond"/>
        </w:rPr>
        <w:t xml:space="preserve">величина установленной мощности по ГТП генерации поставщика мощности </w:t>
      </w:r>
      <w:r w:rsidRPr="008351E1">
        <w:rPr>
          <w:rFonts w:ascii="Garamond" w:hAnsi="Garamond" w:cs="Garamond"/>
          <w:i/>
          <w:lang w:val="en-US"/>
        </w:rPr>
        <w:t>j</w:t>
      </w:r>
      <w:r w:rsidRPr="008351E1">
        <w:rPr>
          <w:rFonts w:ascii="Garamond" w:hAnsi="Garamond" w:cs="Garamond"/>
        </w:rPr>
        <w:t xml:space="preserve"> по состоянию на 1 июня 2016 года, определенная в целях расчета объема обеспечения в отношении </w:t>
      </w:r>
      <w:r w:rsidR="00B12757" w:rsidRPr="008351E1">
        <w:rPr>
          <w:rFonts w:ascii="Garamond" w:hAnsi="Garamond" w:cs="Garamond"/>
        </w:rPr>
        <w:t>г</w:t>
      </w:r>
      <w:r w:rsidRPr="008351E1">
        <w:rPr>
          <w:rFonts w:ascii="Garamond" w:hAnsi="Garamond" w:cs="Garamond"/>
        </w:rPr>
        <w:t xml:space="preserve">енерирующего объекта </w:t>
      </w:r>
      <w:r w:rsidRPr="008351E1">
        <w:rPr>
          <w:rFonts w:ascii="Garamond" w:hAnsi="Garamond" w:cs="Garamond"/>
          <w:i/>
          <w:lang w:val="en-US"/>
        </w:rPr>
        <w:t>g</w:t>
      </w:r>
      <w:r w:rsidR="00230A88" w:rsidRPr="008351E1">
        <w:rPr>
          <w:rFonts w:ascii="Garamond" w:hAnsi="Garamond" w:cs="Garamond"/>
        </w:rPr>
        <w:t xml:space="preserve"> в соответствии с п</w:t>
      </w:r>
      <w:r w:rsidRPr="008351E1">
        <w:rPr>
          <w:rFonts w:ascii="Garamond" w:hAnsi="Garamond" w:cs="Garamond"/>
        </w:rPr>
        <w:t>риложением 1 к настоящему Регламенту;</w:t>
      </w:r>
    </w:p>
    <w:p w:rsidR="00BB6E10" w:rsidRPr="008351E1" w:rsidRDefault="00BB6E10" w:rsidP="00A076A0">
      <w:pPr>
        <w:spacing w:before="60" w:after="60"/>
        <w:ind w:left="567"/>
        <w:jc w:val="both"/>
      </w:pPr>
      <w:r w:rsidRPr="008351E1">
        <w:rPr>
          <w:position w:val="-14"/>
        </w:rPr>
        <w:object w:dxaOrig="700" w:dyaOrig="400">
          <v:shape id="_x0000_i1033" type="#_x0000_t75" style="width:35.25pt;height:20.25pt" o:ole="">
            <v:imagedata r:id="rId24" o:title=""/>
          </v:shape>
          <o:OLEObject Type="Embed" ProgID="Equation.3" ShapeID="_x0000_i1033" DrawAspect="Content" ObjectID="_1515400612" r:id="rId25"/>
        </w:object>
      </w:r>
      <w:r w:rsidRPr="008351E1">
        <w:t>- объем обеспечения, предоставленного по</w:t>
      </w:r>
      <w:r w:rsidR="00230A88" w:rsidRPr="008351E1">
        <w:t>ставщиком мощности в отношении г</w:t>
      </w:r>
      <w:r w:rsidRPr="008351E1">
        <w:t xml:space="preserve">енерирующего объекта </w:t>
      </w:r>
      <w:r w:rsidRPr="008351E1">
        <w:rPr>
          <w:i/>
          <w:lang w:val="en-US"/>
        </w:rPr>
        <w:t>g</w:t>
      </w:r>
      <w:r w:rsidRPr="008351E1">
        <w:rPr>
          <w:i/>
        </w:rPr>
        <w:t xml:space="preserve"> </w:t>
      </w:r>
      <w:r w:rsidRPr="008351E1">
        <w:t>в виде поручительства участника оптового рынка поставщика либо штрафа по договору КОМ НГО, оплата которого осуществляется по аккредитиву, в по</w:t>
      </w:r>
      <w:r w:rsidR="00230A88" w:rsidRPr="008351E1">
        <w:t>рядке и сроки, предусмотренные п</w:t>
      </w:r>
      <w:r w:rsidRPr="008351E1">
        <w:t>риложением 1 к настоящему Регламенту.</w:t>
      </w:r>
    </w:p>
    <w:p w:rsidR="00BB6E10" w:rsidRPr="008351E1" w:rsidRDefault="00BB6E10" w:rsidP="00797054">
      <w:pPr>
        <w:spacing w:after="120"/>
        <w:jc w:val="both"/>
      </w:pPr>
      <w:r w:rsidRPr="008351E1">
        <w:t>6.3. Обработка ценовых заявок на продажу мощности.</w:t>
      </w:r>
    </w:p>
    <w:p w:rsidR="00BB6E10" w:rsidRPr="008351E1" w:rsidRDefault="00BB6E10" w:rsidP="00797054">
      <w:pPr>
        <w:spacing w:after="120"/>
        <w:jc w:val="both"/>
      </w:pPr>
      <w:r w:rsidRPr="008351E1">
        <w:t>В целях проведения КОМ НГО СО в течение 10 (десяти) рабочих дней после окончания срока приема ценовых заявок для участия в КОМ НГО формирует перечень ценовых заявок, соответствующих требованиям настоящего Регламента и Правил оптового рынка (далее – Перечень принятых ценовых заявок). Ценовая заявка включается в Перечень принятых ценовых заявок в случае ее соответствия следующим требованиям:</w:t>
      </w:r>
    </w:p>
    <w:p w:rsidR="00BB6E10" w:rsidRPr="008351E1" w:rsidRDefault="00BB6E10" w:rsidP="00621CE6">
      <w:pPr>
        <w:pStyle w:val="4"/>
        <w:numPr>
          <w:ilvl w:val="0"/>
          <w:numId w:val="29"/>
        </w:numPr>
        <w:tabs>
          <w:tab w:val="num" w:pos="851"/>
        </w:tabs>
        <w:ind w:left="0" w:firstLine="567"/>
        <w:rPr>
          <w:rFonts w:ascii="Garamond" w:hAnsi="Garamond"/>
        </w:rPr>
      </w:pPr>
      <w:r w:rsidRPr="008351E1">
        <w:rPr>
          <w:rFonts w:ascii="Garamond" w:hAnsi="Garamond"/>
        </w:rPr>
        <w:t>ценовая заявка соответствует форме, указанной в приложении 2 к настоящему Регламенту;</w:t>
      </w:r>
    </w:p>
    <w:p w:rsidR="00BB6E10" w:rsidRPr="008351E1" w:rsidRDefault="00BB6E10" w:rsidP="00621CE6">
      <w:pPr>
        <w:pStyle w:val="4"/>
        <w:numPr>
          <w:ilvl w:val="0"/>
          <w:numId w:val="29"/>
        </w:numPr>
        <w:tabs>
          <w:tab w:val="num" w:pos="851"/>
        </w:tabs>
        <w:ind w:left="0" w:firstLine="567"/>
        <w:rPr>
          <w:rFonts w:ascii="Garamond" w:hAnsi="Garamond"/>
        </w:rPr>
      </w:pPr>
      <w:r w:rsidRPr="008351E1">
        <w:rPr>
          <w:rFonts w:ascii="Garamond" w:hAnsi="Garamond"/>
        </w:rPr>
        <w:t>ценовая заявка подана субъектом оптового рынка, включенным в Реестр участников КОМ НГО в соответствии с п.</w:t>
      </w:r>
      <w:r w:rsidR="00230A88" w:rsidRPr="008351E1">
        <w:rPr>
          <w:rFonts w:ascii="Garamond" w:hAnsi="Garamond"/>
        </w:rPr>
        <w:t xml:space="preserve"> </w:t>
      </w:r>
      <w:r w:rsidRPr="008351E1">
        <w:rPr>
          <w:rFonts w:ascii="Garamond" w:hAnsi="Garamond"/>
        </w:rPr>
        <w:t>4.1.2 настоящего Регламента;</w:t>
      </w:r>
    </w:p>
    <w:p w:rsidR="00BB6E10" w:rsidRPr="008351E1" w:rsidRDefault="00BB6E10" w:rsidP="00621CE6">
      <w:pPr>
        <w:pStyle w:val="4"/>
        <w:numPr>
          <w:ilvl w:val="0"/>
          <w:numId w:val="29"/>
        </w:numPr>
        <w:tabs>
          <w:tab w:val="num" w:pos="851"/>
        </w:tabs>
        <w:ind w:left="0" w:firstLine="567"/>
        <w:rPr>
          <w:rFonts w:ascii="Garamond" w:hAnsi="Garamond"/>
        </w:rPr>
      </w:pPr>
      <w:r w:rsidRPr="008351E1">
        <w:rPr>
          <w:rFonts w:ascii="Garamond" w:hAnsi="Garamond"/>
        </w:rPr>
        <w:lastRenderedPageBreak/>
        <w:t>ценовая заявка подана в отношении</w:t>
      </w:r>
      <w:r w:rsidR="00230A88" w:rsidRPr="008351E1">
        <w:rPr>
          <w:rFonts w:ascii="Garamond" w:hAnsi="Garamond"/>
        </w:rPr>
        <w:t xml:space="preserve"> г</w:t>
      </w:r>
      <w:r w:rsidRPr="008351E1">
        <w:rPr>
          <w:rFonts w:ascii="Garamond" w:hAnsi="Garamond"/>
        </w:rPr>
        <w:t>енерирующего объекта, включенного в Реестр участников КОМ НГО в соответствии с п.</w:t>
      </w:r>
      <w:r w:rsidR="00230A88" w:rsidRPr="008351E1">
        <w:rPr>
          <w:rFonts w:ascii="Garamond" w:hAnsi="Garamond"/>
        </w:rPr>
        <w:t xml:space="preserve"> </w:t>
      </w:r>
      <w:r w:rsidRPr="008351E1">
        <w:rPr>
          <w:rFonts w:ascii="Garamond" w:hAnsi="Garamond"/>
        </w:rPr>
        <w:t>4.1.2 настоящего Регламента;</w:t>
      </w:r>
    </w:p>
    <w:p w:rsidR="00BB6E10" w:rsidRPr="008351E1" w:rsidRDefault="00BB6E10" w:rsidP="00621CE6">
      <w:pPr>
        <w:pStyle w:val="4"/>
        <w:numPr>
          <w:ilvl w:val="0"/>
          <w:numId w:val="29"/>
        </w:numPr>
        <w:tabs>
          <w:tab w:val="num" w:pos="851"/>
        </w:tabs>
        <w:ind w:left="0" w:firstLine="567"/>
        <w:rPr>
          <w:rFonts w:ascii="Garamond" w:hAnsi="Garamond"/>
        </w:rPr>
      </w:pPr>
      <w:r w:rsidRPr="008351E1">
        <w:rPr>
          <w:rFonts w:ascii="Garamond" w:hAnsi="Garamond"/>
        </w:rPr>
        <w:t xml:space="preserve">подлинность ЭП, которой подписана ценовая заявка, подтверждена в соответствии с </w:t>
      </w:r>
      <w:r w:rsidRPr="008351E1">
        <w:rPr>
          <w:rFonts w:ascii="Garamond" w:hAnsi="Garamond"/>
          <w:i/>
        </w:rPr>
        <w:t xml:space="preserve">Соглашением о применении электронной подписи в торговой системе оптового рынка </w:t>
      </w:r>
      <w:r w:rsidRPr="008351E1">
        <w:rPr>
          <w:rFonts w:ascii="Garamond" w:hAnsi="Garamond"/>
        </w:rPr>
        <w:t xml:space="preserve">(Приложение № Д 7 к </w:t>
      </w:r>
      <w:r w:rsidRPr="008351E1">
        <w:rPr>
          <w:rFonts w:ascii="Garamond" w:hAnsi="Garamond"/>
          <w:i/>
        </w:rPr>
        <w:t>Договору о присоединении к торговой системе оптового рынка</w:t>
      </w:r>
      <w:r w:rsidRPr="008351E1">
        <w:rPr>
          <w:rFonts w:ascii="Garamond" w:hAnsi="Garamond"/>
        </w:rPr>
        <w:t xml:space="preserve">), </w:t>
      </w:r>
    </w:p>
    <w:p w:rsidR="00BB6E10" w:rsidRPr="008351E1" w:rsidRDefault="00BB6E10" w:rsidP="00621CE6">
      <w:pPr>
        <w:pStyle w:val="4"/>
        <w:numPr>
          <w:ilvl w:val="0"/>
          <w:numId w:val="29"/>
        </w:numPr>
        <w:tabs>
          <w:tab w:val="num" w:pos="851"/>
        </w:tabs>
        <w:ind w:left="0" w:firstLine="567"/>
        <w:rPr>
          <w:rFonts w:ascii="Garamond" w:hAnsi="Garamond"/>
        </w:rPr>
      </w:pPr>
      <w:r w:rsidRPr="008351E1">
        <w:rPr>
          <w:rFonts w:ascii="Garamond" w:hAnsi="Garamond"/>
        </w:rPr>
        <w:t xml:space="preserve">ценовая заявка подана физическим лицом, предоставившим </w:t>
      </w:r>
      <w:proofErr w:type="gramStart"/>
      <w:r w:rsidRPr="008351E1">
        <w:rPr>
          <w:rFonts w:ascii="Garamond" w:hAnsi="Garamond"/>
        </w:rPr>
        <w:t>в СО</w:t>
      </w:r>
      <w:proofErr w:type="gramEnd"/>
      <w:r w:rsidRPr="008351E1">
        <w:rPr>
          <w:rFonts w:ascii="Garamond" w:hAnsi="Garamond"/>
        </w:rPr>
        <w:t xml:space="preserve"> доверенность на право подписания ценовой заявки на продажу мощности нового генерирующего объекта, подлежащего строительству, в соответствии с п. 5.4.3 настоящего Регламента;</w:t>
      </w:r>
    </w:p>
    <w:p w:rsidR="00BB6E10" w:rsidRPr="008351E1" w:rsidRDefault="00BB6E10" w:rsidP="00621CE6">
      <w:pPr>
        <w:pStyle w:val="4"/>
        <w:numPr>
          <w:ilvl w:val="0"/>
          <w:numId w:val="29"/>
        </w:numPr>
        <w:tabs>
          <w:tab w:val="num" w:pos="851"/>
        </w:tabs>
        <w:ind w:left="0" w:firstLine="567"/>
        <w:rPr>
          <w:rFonts w:ascii="Garamond" w:hAnsi="Garamond"/>
        </w:rPr>
      </w:pPr>
      <w:r w:rsidRPr="008351E1">
        <w:rPr>
          <w:rFonts w:ascii="Garamond" w:hAnsi="Garamond"/>
        </w:rPr>
        <w:t>значения заявленных параметров соответствуют допустимым формату и размерности, указанным в п.</w:t>
      </w:r>
      <w:r w:rsidR="00230A88" w:rsidRPr="008351E1">
        <w:rPr>
          <w:rFonts w:ascii="Garamond" w:hAnsi="Garamond"/>
        </w:rPr>
        <w:t xml:space="preserve"> </w:t>
      </w:r>
      <w:r w:rsidRPr="008351E1">
        <w:rPr>
          <w:rFonts w:ascii="Garamond" w:hAnsi="Garamond"/>
        </w:rPr>
        <w:t>5.3 настоящего Регламента;</w:t>
      </w:r>
    </w:p>
    <w:p w:rsidR="00BB6E10" w:rsidRPr="008351E1" w:rsidRDefault="00BB6E10" w:rsidP="00621CE6">
      <w:pPr>
        <w:pStyle w:val="4"/>
        <w:numPr>
          <w:ilvl w:val="0"/>
          <w:numId w:val="29"/>
        </w:numPr>
        <w:tabs>
          <w:tab w:val="num" w:pos="851"/>
        </w:tabs>
        <w:ind w:left="0" w:firstLine="567"/>
        <w:rPr>
          <w:rFonts w:ascii="Garamond" w:hAnsi="Garamond"/>
        </w:rPr>
      </w:pPr>
      <w:r w:rsidRPr="008351E1">
        <w:rPr>
          <w:rFonts w:ascii="Garamond" w:hAnsi="Garamond"/>
        </w:rPr>
        <w:t>значения данных и параметров, указанных в п.</w:t>
      </w:r>
      <w:r w:rsidR="00230A88" w:rsidRPr="008351E1">
        <w:rPr>
          <w:rFonts w:ascii="Garamond" w:hAnsi="Garamond"/>
        </w:rPr>
        <w:t xml:space="preserve"> </w:t>
      </w:r>
      <w:r w:rsidRPr="008351E1">
        <w:rPr>
          <w:rFonts w:ascii="Garamond" w:hAnsi="Garamond"/>
        </w:rPr>
        <w:t>5.3.3 настоящего Регламента, идентичны значениям, указанным в паспортных технологических характеристиках генерирующего оборудования и генерирующего объекта, строительство которых предполагается по итогам конкурентного отбора мощности новых генерирующих объектов, поданным су</w:t>
      </w:r>
      <w:r w:rsidR="00230A88" w:rsidRPr="008351E1">
        <w:rPr>
          <w:rFonts w:ascii="Garamond" w:hAnsi="Garamond"/>
        </w:rPr>
        <w:t>бъектом оптового рынка в КО по ф</w:t>
      </w:r>
      <w:r w:rsidRPr="008351E1">
        <w:rPr>
          <w:rFonts w:ascii="Garamond" w:hAnsi="Garamond"/>
        </w:rPr>
        <w:t xml:space="preserve">орме 13Г </w:t>
      </w:r>
      <w:r w:rsidRPr="008351E1">
        <w:rPr>
          <w:rFonts w:ascii="Garamond" w:hAnsi="Garamond"/>
          <w:i/>
        </w:rPr>
        <w:t>Положения о порядке получения статуса субъекта оптового рынка и ведения реестра субъектов оптового рынка</w:t>
      </w:r>
      <w:r w:rsidRPr="008351E1">
        <w:rPr>
          <w:rFonts w:ascii="Garamond" w:hAnsi="Garamond"/>
        </w:rPr>
        <w:t xml:space="preserve"> (Приложение № 1.1 к </w:t>
      </w:r>
      <w:r w:rsidRPr="008351E1">
        <w:rPr>
          <w:rFonts w:ascii="Garamond" w:hAnsi="Garamond"/>
          <w:i/>
        </w:rPr>
        <w:t>Договору о присоединении к торговой системе оптового рынка</w:t>
      </w:r>
      <w:r w:rsidRPr="008351E1">
        <w:rPr>
          <w:rFonts w:ascii="Garamond" w:hAnsi="Garamond"/>
        </w:rPr>
        <w:t>)</w:t>
      </w:r>
      <w:r w:rsidR="00230A88" w:rsidRPr="008351E1">
        <w:rPr>
          <w:rFonts w:ascii="Garamond" w:hAnsi="Garamond"/>
        </w:rPr>
        <w:t>,</w:t>
      </w:r>
      <w:r w:rsidRPr="008351E1">
        <w:rPr>
          <w:rFonts w:ascii="Garamond" w:hAnsi="Garamond"/>
        </w:rPr>
        <w:t xml:space="preserve"> и указанных в Реестр</w:t>
      </w:r>
      <w:r w:rsidR="00230A88" w:rsidRPr="008351E1">
        <w:rPr>
          <w:rFonts w:ascii="Garamond" w:hAnsi="Garamond"/>
        </w:rPr>
        <w:t>е</w:t>
      </w:r>
      <w:r w:rsidRPr="008351E1">
        <w:rPr>
          <w:rFonts w:ascii="Garamond" w:hAnsi="Garamond"/>
        </w:rPr>
        <w:t xml:space="preserve"> участников КОМ НГО;</w:t>
      </w:r>
    </w:p>
    <w:p w:rsidR="00BB6E10" w:rsidRPr="008351E1" w:rsidRDefault="00BB6E10" w:rsidP="00621CE6">
      <w:pPr>
        <w:pStyle w:val="4"/>
        <w:numPr>
          <w:ilvl w:val="0"/>
          <w:numId w:val="29"/>
        </w:numPr>
        <w:tabs>
          <w:tab w:val="num" w:pos="851"/>
        </w:tabs>
        <w:ind w:left="0" w:firstLine="567"/>
        <w:rPr>
          <w:rFonts w:ascii="Garamond" w:hAnsi="Garamond"/>
        </w:rPr>
      </w:pPr>
      <w:r w:rsidRPr="008351E1">
        <w:rPr>
          <w:rFonts w:ascii="Garamond" w:hAnsi="Garamond"/>
        </w:rPr>
        <w:t>ценовая заявка подана с соблюдением предусмотренного пунктом 3.3.1 настоящего Регламента срока;</w:t>
      </w:r>
    </w:p>
    <w:p w:rsidR="00BB6E10" w:rsidRPr="008351E1" w:rsidRDefault="00BB6E10" w:rsidP="00621CE6">
      <w:pPr>
        <w:pStyle w:val="4"/>
        <w:numPr>
          <w:ilvl w:val="0"/>
          <w:numId w:val="29"/>
        </w:numPr>
        <w:tabs>
          <w:tab w:val="num" w:pos="851"/>
        </w:tabs>
        <w:ind w:left="0" w:firstLine="567"/>
        <w:rPr>
          <w:rFonts w:ascii="Garamond" w:hAnsi="Garamond"/>
        </w:rPr>
      </w:pPr>
      <w:r w:rsidRPr="008351E1">
        <w:rPr>
          <w:rFonts w:ascii="Garamond" w:hAnsi="Garamond"/>
        </w:rPr>
        <w:t>Советом рынка в соответствии с п. 6.2 настоящего Регламента установлено соответствие значения плановой величины удельных капитальных затрат на 1 кВт установленной мощности, указанного в ценовой заявке в соответствии с п.</w:t>
      </w:r>
      <w:r w:rsidR="00230A88" w:rsidRPr="008351E1">
        <w:rPr>
          <w:rFonts w:ascii="Garamond" w:hAnsi="Garamond"/>
        </w:rPr>
        <w:t xml:space="preserve"> </w:t>
      </w:r>
      <w:r w:rsidRPr="008351E1">
        <w:rPr>
          <w:rFonts w:ascii="Garamond" w:hAnsi="Garamond"/>
        </w:rPr>
        <w:t>5.3.2.3.1 настоящего Регламента, удвоенному значению капитальных затрат на возведение 1 кВт мощности, установленное Правилами определения цены на мощность, продаваемую по договорам о предоставлении мощности, утвержденными постановлением Правительства Российской Федера</w:t>
      </w:r>
      <w:r w:rsidR="003029EB" w:rsidRPr="008351E1">
        <w:rPr>
          <w:rFonts w:ascii="Garamond" w:hAnsi="Garamond"/>
        </w:rPr>
        <w:t>ции от 13 апреля 2010 года</w:t>
      </w:r>
      <w:r w:rsidR="00230A88" w:rsidRPr="008351E1">
        <w:rPr>
          <w:rFonts w:ascii="Garamond" w:hAnsi="Garamond"/>
        </w:rPr>
        <w:t xml:space="preserve"> № 238 «</w:t>
      </w:r>
      <w:r w:rsidRPr="008351E1">
        <w:rPr>
          <w:rFonts w:ascii="Garamond" w:hAnsi="Garamond"/>
        </w:rPr>
        <w:t>Об определении ценовых параметров торговли мощностью на оптовом рынке электрической энергии и мощности</w:t>
      </w:r>
      <w:r w:rsidR="00230A88" w:rsidRPr="008351E1">
        <w:rPr>
          <w:rFonts w:ascii="Garamond" w:hAnsi="Garamond"/>
        </w:rPr>
        <w:t>»</w:t>
      </w:r>
      <w:r w:rsidRPr="008351E1">
        <w:rPr>
          <w:rFonts w:ascii="Garamond" w:hAnsi="Garamond"/>
        </w:rPr>
        <w:t>;</w:t>
      </w:r>
    </w:p>
    <w:p w:rsidR="00BB6E10" w:rsidRPr="008351E1" w:rsidRDefault="00BB6E10" w:rsidP="00230A88">
      <w:pPr>
        <w:pStyle w:val="4"/>
        <w:numPr>
          <w:ilvl w:val="0"/>
          <w:numId w:val="29"/>
        </w:numPr>
        <w:tabs>
          <w:tab w:val="num" w:pos="851"/>
          <w:tab w:val="left" w:pos="993"/>
        </w:tabs>
        <w:ind w:left="0" w:firstLine="567"/>
        <w:rPr>
          <w:rFonts w:ascii="Garamond" w:hAnsi="Garamond"/>
        </w:rPr>
      </w:pPr>
      <w:r w:rsidRPr="008351E1">
        <w:rPr>
          <w:rFonts w:ascii="Garamond" w:hAnsi="Garamond"/>
        </w:rPr>
        <w:t xml:space="preserve"> Советом рынка в соответствии с п. 6.2 настоящего Регламента установлено соответствие объема обеспечения, предоставленного поставщиком мощности для участия в КОМ НГО, объему мощности Генерирующего объекта, указанному в заявке.</w:t>
      </w:r>
    </w:p>
    <w:p w:rsidR="00BB6E10" w:rsidRPr="008351E1" w:rsidRDefault="00BB6E10" w:rsidP="001715A1">
      <w:pPr>
        <w:spacing w:after="120"/>
        <w:jc w:val="both"/>
      </w:pPr>
      <w:r w:rsidRPr="008351E1">
        <w:t>6.4. СО в период рассмотрения ценовых заявок, предусмотренный п. 6.3 настоящего Регламента, может запросить у участника КОМ НГО следующие дополнительные документы:</w:t>
      </w:r>
    </w:p>
    <w:p w:rsidR="00BB6E10" w:rsidRPr="008351E1" w:rsidRDefault="00BB6E10" w:rsidP="001715A1">
      <w:pPr>
        <w:spacing w:after="120"/>
        <w:jc w:val="both"/>
      </w:pPr>
      <w:r w:rsidRPr="008351E1">
        <w:t xml:space="preserve">6.4.1. В случае отсутствия у СО доверенности на право подписания ценовой заявки на продажу мощности нового генерирующего объекта, подлежащего строительству, выданной физическому лицу, подписавшему ценовую заявку для участия в КОМ НГО, - оригинал или нотариально удостоверенную копию доверенности на право подачи (подписания) ценовой заявки на продажу мощности нового генерирующего объекта, подлежащего строительству. Соответствующая доверенность должна быть предоставлена </w:t>
      </w:r>
      <w:proofErr w:type="gramStart"/>
      <w:r w:rsidRPr="008351E1">
        <w:t>в СО</w:t>
      </w:r>
      <w:proofErr w:type="gramEnd"/>
      <w:r w:rsidRPr="008351E1">
        <w:t xml:space="preserve"> не позднее 18-00 последнего дня срока формирования Перечня принятых ценовых заявок, указанного в п. 6.3 настоящего Регламента.</w:t>
      </w:r>
    </w:p>
    <w:p w:rsidR="00BB6E10" w:rsidRPr="008351E1" w:rsidRDefault="00BB6E10" w:rsidP="001715A1">
      <w:pPr>
        <w:spacing w:after="120"/>
        <w:jc w:val="both"/>
      </w:pPr>
      <w:r w:rsidRPr="008351E1">
        <w:t xml:space="preserve">6.4.2 Указанные в пункте 6.3.1 настоящего Регламента документы подлежат представлению </w:t>
      </w:r>
      <w:proofErr w:type="gramStart"/>
      <w:r w:rsidRPr="008351E1">
        <w:t>в СО</w:t>
      </w:r>
      <w:proofErr w:type="gramEnd"/>
      <w:r w:rsidRPr="008351E1">
        <w:t xml:space="preserve"> не позднее 2 (двух) рабочих дней с момента получения соответствующего запроса от СО.</w:t>
      </w:r>
    </w:p>
    <w:p w:rsidR="00BB6E10" w:rsidRPr="008351E1" w:rsidRDefault="00BB6E10">
      <w:pPr>
        <w:spacing w:after="120"/>
        <w:jc w:val="both"/>
      </w:pPr>
      <w:r w:rsidRPr="008351E1">
        <w:t xml:space="preserve">6.5. Ценовая заявка, не соответствующая хотя бы одному из требований подпунктов </w:t>
      </w:r>
      <w:r w:rsidR="00230A88" w:rsidRPr="008351E1">
        <w:t>1–4, 6–</w:t>
      </w:r>
      <w:r w:rsidRPr="008351E1">
        <w:t>10 п</w:t>
      </w:r>
      <w:r w:rsidR="00230A88" w:rsidRPr="008351E1">
        <w:t>ункта 6.3 настоящего Регламента</w:t>
      </w:r>
      <w:r w:rsidRPr="008351E1">
        <w:t xml:space="preserve"> или не соответствующая требованиям подпункта 5 пункта 6.3 настоящего Регламента и в отношении которой не представлены документы, указанные в п. 6.4.1 настоящего Регламента, не подлежит включению в Перечень принятых ценовых заявок и учету при проведении КОМ НГО. Участнику КОМ НГО, подавшему такую ценовую заявку, СО не позднее 1 (одного) рабочего дня после окончания срока формирования Перечня принятых ценовых заявок направляет письменное уведомление о несоответствии данной ценовой заявки установленным требованиям с указанием выявленных несоответствий.</w:t>
      </w:r>
    </w:p>
    <w:p w:rsidR="00BB6E10" w:rsidRPr="008351E1" w:rsidRDefault="00BB6E10">
      <w:pPr>
        <w:spacing w:after="120"/>
        <w:jc w:val="both"/>
      </w:pPr>
      <w:r w:rsidRPr="008351E1">
        <w:rPr>
          <w:lang w:eastAsia="en-US"/>
        </w:rPr>
        <w:t>Участник КОМ НГО самостоятельно несет все риски наступления неблагоприятных последствий в связи с отказом в принятии ценовой заявки на участие в КОМ НГО в случае несоответствия поданной ценовой заявки требованиям настоящего Регламента и Правил оптового рынка.</w:t>
      </w:r>
    </w:p>
    <w:p w:rsidR="00BB6E10" w:rsidRPr="008351E1" w:rsidRDefault="00BB6E10" w:rsidP="00621CE6">
      <w:pPr>
        <w:numPr>
          <w:ilvl w:val="0"/>
          <w:numId w:val="19"/>
        </w:numPr>
        <w:suppressAutoHyphens w:val="0"/>
        <w:spacing w:before="240" w:after="120"/>
        <w:ind w:left="357" w:hanging="357"/>
        <w:jc w:val="center"/>
        <w:outlineLvl w:val="0"/>
        <w:rPr>
          <w:b/>
          <w:caps/>
        </w:rPr>
      </w:pPr>
      <w:bookmarkStart w:id="126" w:name="_Toc312742910"/>
      <w:bookmarkStart w:id="127" w:name="_Toc437008733"/>
      <w:r w:rsidRPr="008351E1">
        <w:rPr>
          <w:b/>
          <w:caps/>
        </w:rPr>
        <w:lastRenderedPageBreak/>
        <w:t xml:space="preserve">проведение конкурентного </w:t>
      </w:r>
      <w:r w:rsidRPr="008351E1">
        <w:rPr>
          <w:b/>
        </w:rPr>
        <w:t>ОТБОРА МОЩНОСТИ НОВЫХ ГЕНЕРИРУЮЩИХ ОБЪЕКТОВ</w:t>
      </w:r>
      <w:bookmarkEnd w:id="126"/>
      <w:bookmarkEnd w:id="127"/>
    </w:p>
    <w:p w:rsidR="00BB6E10" w:rsidRPr="00F25049" w:rsidRDefault="00BB6E10" w:rsidP="00F25049">
      <w:pPr>
        <w:pStyle w:val="3"/>
        <w:numPr>
          <w:ilvl w:val="1"/>
          <w:numId w:val="19"/>
        </w:numPr>
        <w:tabs>
          <w:tab w:val="num" w:pos="1283"/>
        </w:tabs>
        <w:suppressAutoHyphens w:val="0"/>
        <w:spacing w:before="180" w:after="120"/>
        <w:ind w:left="1283"/>
        <w:rPr>
          <w:rFonts w:ascii="Garamond" w:hAnsi="Garamond"/>
          <w:lang w:eastAsia="en-US"/>
        </w:rPr>
      </w:pPr>
      <w:bookmarkStart w:id="128" w:name="_Toc437008734"/>
      <w:r w:rsidRPr="00F25049">
        <w:rPr>
          <w:rFonts w:ascii="Garamond" w:hAnsi="Garamond"/>
          <w:lang w:eastAsia="en-US"/>
        </w:rPr>
        <w:t>Общие положения и постановка задачи</w:t>
      </w:r>
      <w:bookmarkEnd w:id="128"/>
    </w:p>
    <w:p w:rsidR="00BB6E10" w:rsidRPr="008351E1" w:rsidRDefault="00BB6E10" w:rsidP="005552EB">
      <w:pPr>
        <w:spacing w:after="120"/>
        <w:jc w:val="both"/>
      </w:pPr>
      <w:r w:rsidRPr="008351E1">
        <w:t>7.1.1. Конкурентный отбор мощности новых генерирующих объектов является процедурой определения перечня новых генерирующих объектов, подлежащих строительству на каждой территории ТНГ, в которой в соответствии с решением Правительства Российской Федерации проводится конкурентный отбор мощности новых генерирующих объектов (отобранных генерирующих объектов), объемов мощности отобранных генерирующих объектов и цен на мощность данных объектов.</w:t>
      </w:r>
    </w:p>
    <w:p w:rsidR="00BB6E10" w:rsidRPr="008351E1" w:rsidRDefault="00BB6E10" w:rsidP="005552EB">
      <w:pPr>
        <w:spacing w:after="120"/>
        <w:jc w:val="both"/>
      </w:pPr>
      <w:r w:rsidRPr="008351E1">
        <w:t>7.1.2. При проведении КОМ НГО ценовые заявки его участников подлежат сравнению по цене на мощность, определенной Советом рынка.</w:t>
      </w:r>
    </w:p>
    <w:p w:rsidR="00BB6E10" w:rsidRPr="008351E1" w:rsidRDefault="00BB6E10" w:rsidP="00280F28">
      <w:pPr>
        <w:spacing w:after="120"/>
        <w:jc w:val="both"/>
      </w:pPr>
      <w:r w:rsidRPr="008351E1">
        <w:t>7.1.3. Отбору подлежит мощность генерирующих объектов, указанные участниками КОМ НГО в ценовых заявках объем мощности и технические характеристики и параметры которых обеспечивают удовлетворение требуемого объема мощности и требуемых технических характеристик, опубликованных СО в соответствии с разделом 3 настоящего Регламента для каждой территории ТНГ, в отношении которой проводится КОМ НГО. При этом из генерирующих объектов, удовлетворяющих указанному условию, отбирается такая группа генерирующих объектов, которая обеспечивает наименьшую суммарную по всем входящим в эту группу генерирующим объектам стоимость мощности, рассчитываемую как произведение заявленного к продаже объема мощности, определяемого в соответствии с п. 5.3 настоящего Регламента, и цены на мощность нового генерирующего объекта, рассчитанной Советом рынка и направленной Системному оператору в соответс</w:t>
      </w:r>
      <w:r w:rsidR="00230A88" w:rsidRPr="008351E1">
        <w:t>твии с пунктом 6.2. настоящего Р</w:t>
      </w:r>
      <w:r w:rsidRPr="008351E1">
        <w:t>егламента .</w:t>
      </w:r>
    </w:p>
    <w:p w:rsidR="00BB6E10" w:rsidRPr="008351E1" w:rsidRDefault="00BB6E10" w:rsidP="005552EB">
      <w:pPr>
        <w:spacing w:after="120"/>
        <w:jc w:val="both"/>
      </w:pPr>
      <w:r w:rsidRPr="008351E1">
        <w:t>7.1.4. Если в отношении двух или более ценовых заявок произведение определенной Советом рынка цены и заявленного к продаже объема мощности одинаковы, то приоритет при отборе имеет ценовая заявка, в которой указаны лучшие технические характеристики в соответствии со следующими приоритетами:</w:t>
      </w:r>
    </w:p>
    <w:p w:rsidR="00BB6E10" w:rsidRPr="008351E1" w:rsidRDefault="00BB6E10" w:rsidP="005552EB">
      <w:pPr>
        <w:spacing w:after="120"/>
        <w:jc w:val="both"/>
      </w:pPr>
      <w:r w:rsidRPr="008351E1">
        <w:t>– 1-й приоритет ― больший диапазон регулирования активной мощности;</w:t>
      </w:r>
    </w:p>
    <w:p w:rsidR="00BB6E10" w:rsidRPr="008351E1" w:rsidRDefault="00BB6E10" w:rsidP="005552EB">
      <w:pPr>
        <w:spacing w:after="120"/>
        <w:jc w:val="both"/>
      </w:pPr>
      <w:r w:rsidRPr="008351E1">
        <w:t xml:space="preserve">– 2-й приоритет ― большее значение допустимого количества часов работы в номинальном режиме. </w:t>
      </w:r>
    </w:p>
    <w:p w:rsidR="00BB6E10" w:rsidRPr="008351E1" w:rsidRDefault="00BB6E10" w:rsidP="00EC5CBB">
      <w:pPr>
        <w:spacing w:after="120"/>
        <w:ind w:firstLine="567"/>
        <w:jc w:val="both"/>
      </w:pPr>
      <w:r w:rsidRPr="008351E1">
        <w:t>При этом значение диапазона р</w:t>
      </w:r>
      <w:r w:rsidR="00230A88" w:rsidRPr="008351E1">
        <w:t>егулирования активной мощности генерирующего объекта</w:t>
      </w:r>
      <w:r w:rsidRPr="008351E1">
        <w:t xml:space="preserve"> </w:t>
      </w:r>
      <w:r w:rsidRPr="008351E1">
        <w:rPr>
          <w:i/>
          <w:lang w:val="en-US"/>
        </w:rPr>
        <w:t>g</w:t>
      </w:r>
      <w:r w:rsidRPr="008351E1">
        <w:t xml:space="preserve"> рассчитывается как средневзвешенная величина диапазонов регулирования активной мощности ЕГО, входящих в состав данного генерирующего объекта:</w:t>
      </w:r>
    </w:p>
    <w:p w:rsidR="00BB6E10" w:rsidRPr="008351E1" w:rsidRDefault="00BB6E10" w:rsidP="00EC5CBB">
      <w:pPr>
        <w:spacing w:after="120"/>
        <w:ind w:firstLine="567"/>
        <w:jc w:val="both"/>
      </w:pPr>
      <w:r w:rsidRPr="008351E1">
        <w:object w:dxaOrig="2079" w:dyaOrig="1120">
          <v:shape id="_x0000_i1034" type="#_x0000_t75" style="width:126pt;height:69pt" o:ole="">
            <v:imagedata r:id="rId26" o:title=""/>
          </v:shape>
          <o:OLEObject Type="Embed" ProgID="Equation.DSMT4" ShapeID="_x0000_i1034" DrawAspect="Content" ObjectID="_1515400613" r:id="rId27"/>
        </w:object>
      </w:r>
      <w:r w:rsidRPr="008351E1">
        <w:t>,</w:t>
      </w:r>
    </w:p>
    <w:p w:rsidR="00BB6E10" w:rsidRPr="008351E1" w:rsidRDefault="00BB6E10" w:rsidP="00230A88">
      <w:pPr>
        <w:spacing w:after="120"/>
        <w:jc w:val="both"/>
      </w:pPr>
      <w:r w:rsidRPr="008351E1">
        <w:t xml:space="preserve">где </w:t>
      </w:r>
      <w:r w:rsidRPr="008351E1">
        <w:object w:dxaOrig="480" w:dyaOrig="380">
          <v:shape id="_x0000_i1035" type="#_x0000_t75" style="width:24.75pt;height:18pt" o:ole="">
            <v:imagedata r:id="rId28" o:title=""/>
          </v:shape>
          <o:OLEObject Type="Embed" ProgID="Equation.DSMT4" ShapeID="_x0000_i1035" DrawAspect="Content" ObjectID="_1515400614" r:id="rId29"/>
        </w:object>
      </w:r>
      <w:r w:rsidRPr="008351E1">
        <w:t xml:space="preserve">- диапазон регулирования активной мощности ЕГО </w:t>
      </w:r>
      <w:r w:rsidRPr="008351E1">
        <w:rPr>
          <w:i/>
        </w:rPr>
        <w:t>k</w:t>
      </w:r>
      <w:r w:rsidR="00230A88" w:rsidRPr="008351E1">
        <w:t>, входящей в состав г</w:t>
      </w:r>
      <w:r w:rsidRPr="008351E1">
        <w:t xml:space="preserve">енерирующего объекта </w:t>
      </w:r>
      <w:r w:rsidRPr="008351E1">
        <w:rPr>
          <w:i/>
        </w:rPr>
        <w:t>g</w:t>
      </w:r>
      <w:r w:rsidRPr="008351E1">
        <w:t>, указанный в ценовой заявке в соответствии с п. 5.3.3.10 настоящего Регламента;</w:t>
      </w:r>
    </w:p>
    <w:p w:rsidR="00BB6E10" w:rsidRPr="008351E1" w:rsidRDefault="00BB6E10" w:rsidP="00EC5CBB">
      <w:pPr>
        <w:spacing w:after="120"/>
        <w:ind w:firstLine="567"/>
        <w:jc w:val="both"/>
      </w:pPr>
      <w:r w:rsidRPr="008351E1">
        <w:object w:dxaOrig="520" w:dyaOrig="380">
          <v:shape id="_x0000_i1036" type="#_x0000_t75" style="width:24.75pt;height:18pt" o:ole="">
            <v:imagedata r:id="rId30" o:title=""/>
          </v:shape>
          <o:OLEObject Type="Embed" ProgID="Equation.DSMT4" ShapeID="_x0000_i1036" DrawAspect="Content" ObjectID="_1515400615" r:id="rId31"/>
        </w:object>
      </w:r>
      <w:r w:rsidRPr="008351E1">
        <w:t xml:space="preserve">- установленная мощность ЕГО </w:t>
      </w:r>
      <w:r w:rsidRPr="008351E1">
        <w:rPr>
          <w:i/>
        </w:rPr>
        <w:t>k</w:t>
      </w:r>
      <w:r w:rsidR="00230A88" w:rsidRPr="008351E1">
        <w:t>, входящего в состав г</w:t>
      </w:r>
      <w:r w:rsidRPr="008351E1">
        <w:t xml:space="preserve">енерирующего объекта </w:t>
      </w:r>
      <w:r w:rsidRPr="008351E1">
        <w:rPr>
          <w:i/>
        </w:rPr>
        <w:t>g</w:t>
      </w:r>
      <w:r w:rsidRPr="008351E1">
        <w:t>, указанная в ценовой заявке в соответствии с п</w:t>
      </w:r>
      <w:r w:rsidR="00230A88" w:rsidRPr="008351E1">
        <w:t>. 5.3.3.9 настоящего Регламента.</w:t>
      </w:r>
    </w:p>
    <w:p w:rsidR="00BB6E10" w:rsidRPr="008351E1" w:rsidRDefault="00BB6E10" w:rsidP="00EC5CBB">
      <w:pPr>
        <w:spacing w:after="120"/>
        <w:ind w:firstLine="567"/>
        <w:jc w:val="both"/>
      </w:pPr>
      <w:r w:rsidRPr="008351E1">
        <w:t>Значение допустимого числа часов</w:t>
      </w:r>
      <w:r w:rsidR="00230A88" w:rsidRPr="008351E1">
        <w:t xml:space="preserve"> работы в номинальном режиме г</w:t>
      </w:r>
      <w:r w:rsidRPr="008351E1">
        <w:t xml:space="preserve">енерирующего объекта </w:t>
      </w:r>
      <w:r w:rsidRPr="008351E1">
        <w:rPr>
          <w:i/>
          <w:lang w:val="en-US"/>
        </w:rPr>
        <w:t>g</w:t>
      </w:r>
      <w:r w:rsidRPr="008351E1">
        <w:t xml:space="preserve"> рассчитывается как средневзвешенная величина количества часов работы в номинальном режиме ЕГО, входящих в состав данного </w:t>
      </w:r>
      <w:r w:rsidR="00230A88" w:rsidRPr="008351E1">
        <w:t>г</w:t>
      </w:r>
      <w:r w:rsidRPr="008351E1">
        <w:t>енерирующего объекта:</w:t>
      </w:r>
    </w:p>
    <w:p w:rsidR="00BB6E10" w:rsidRPr="008351E1" w:rsidRDefault="00BB6E10" w:rsidP="00EC5CBB">
      <w:pPr>
        <w:spacing w:after="120"/>
        <w:ind w:firstLine="567"/>
        <w:jc w:val="both"/>
      </w:pPr>
      <w:r w:rsidRPr="008351E1">
        <w:object w:dxaOrig="2880" w:dyaOrig="1120">
          <v:shape id="_x0000_i1037" type="#_x0000_t75" style="width:170.25pt;height:69pt" o:ole="">
            <v:imagedata r:id="rId32" o:title=""/>
          </v:shape>
          <o:OLEObject Type="Embed" ProgID="Equation.DSMT4" ShapeID="_x0000_i1037" DrawAspect="Content" ObjectID="_1515400616" r:id="rId33"/>
        </w:object>
      </w:r>
      <w:r w:rsidRPr="008351E1">
        <w:t>,</w:t>
      </w:r>
    </w:p>
    <w:p w:rsidR="00BB6E10" w:rsidRPr="008351E1" w:rsidRDefault="00BB6E10" w:rsidP="00230A88">
      <w:pPr>
        <w:spacing w:after="120"/>
        <w:jc w:val="both"/>
      </w:pPr>
      <w:r w:rsidRPr="008351E1">
        <w:lastRenderedPageBreak/>
        <w:t xml:space="preserve">где </w:t>
      </w:r>
      <w:r w:rsidRPr="008351E1">
        <w:object w:dxaOrig="880" w:dyaOrig="380">
          <v:shape id="_x0000_i1038" type="#_x0000_t75" style="width:44.25pt;height:18pt" o:ole="">
            <v:imagedata r:id="rId34" o:title=""/>
          </v:shape>
          <o:OLEObject Type="Embed" ProgID="Equation.DSMT4" ShapeID="_x0000_i1038" DrawAspect="Content" ObjectID="_1515400617" r:id="rId35"/>
        </w:object>
      </w:r>
      <w:r w:rsidRPr="008351E1">
        <w:t xml:space="preserve">- количество часов работы в номинальном режиме ЕГО </w:t>
      </w:r>
      <w:r w:rsidRPr="008351E1">
        <w:rPr>
          <w:i/>
        </w:rPr>
        <w:t>k</w:t>
      </w:r>
      <w:r w:rsidR="00230A88" w:rsidRPr="008351E1">
        <w:t>, входящего в состав г</w:t>
      </w:r>
      <w:r w:rsidRPr="008351E1">
        <w:t xml:space="preserve">енерирующего объекта </w:t>
      </w:r>
      <w:r w:rsidRPr="008351E1">
        <w:rPr>
          <w:i/>
        </w:rPr>
        <w:t>g</w:t>
      </w:r>
      <w:r w:rsidRPr="008351E1">
        <w:t>, указанное в ценовой заявке в соответствии с п. 5.3.3.11 настоящего Регламента.</w:t>
      </w:r>
    </w:p>
    <w:p w:rsidR="00BB6E10" w:rsidRPr="008351E1" w:rsidRDefault="00BB6E10" w:rsidP="005552EB">
      <w:pPr>
        <w:spacing w:after="120"/>
        <w:jc w:val="both"/>
      </w:pPr>
      <w:r w:rsidRPr="008351E1">
        <w:t>7.1.5. Если в отношении двух или более ценовых заявок определены одинаковые цены и данные заявки содержат одинаковые заявленные объемы мощности и одинаковые значения всех технических параметров, то приоритет при отборе имеет ценовая заявка, поданная раньше.</w:t>
      </w:r>
    </w:p>
    <w:p w:rsidR="00BB6E10" w:rsidRPr="00F25049" w:rsidRDefault="00BB6E10" w:rsidP="00F25049">
      <w:pPr>
        <w:pStyle w:val="3"/>
        <w:numPr>
          <w:ilvl w:val="1"/>
          <w:numId w:val="19"/>
        </w:numPr>
        <w:tabs>
          <w:tab w:val="num" w:pos="1283"/>
        </w:tabs>
        <w:suppressAutoHyphens w:val="0"/>
        <w:spacing w:before="180" w:after="120"/>
        <w:ind w:left="1283"/>
        <w:rPr>
          <w:rFonts w:ascii="Garamond" w:hAnsi="Garamond"/>
          <w:lang w:eastAsia="en-US"/>
        </w:rPr>
      </w:pPr>
      <w:bookmarkStart w:id="129" w:name="_Toc437008735"/>
      <w:r w:rsidRPr="00F25049">
        <w:rPr>
          <w:rFonts w:ascii="Garamond" w:hAnsi="Garamond"/>
          <w:lang w:eastAsia="en-US"/>
        </w:rPr>
        <w:t>Исходные данные</w:t>
      </w:r>
      <w:bookmarkEnd w:id="129"/>
    </w:p>
    <w:p w:rsidR="00BB6E10" w:rsidRPr="008351E1" w:rsidRDefault="00BB6E10" w:rsidP="005552EB">
      <w:pPr>
        <w:spacing w:after="120"/>
        <w:jc w:val="both"/>
      </w:pPr>
      <w:r w:rsidRPr="008351E1">
        <w:t>При проведении отбора учитываются следующие параметры:</w:t>
      </w:r>
    </w:p>
    <w:tbl>
      <w:tblPr>
        <w:tblW w:w="9747" w:type="dxa"/>
        <w:tblLook w:val="01E0" w:firstRow="1" w:lastRow="1" w:firstColumn="1" w:lastColumn="1" w:noHBand="0" w:noVBand="0"/>
      </w:tblPr>
      <w:tblGrid>
        <w:gridCol w:w="835"/>
        <w:gridCol w:w="8912"/>
      </w:tblGrid>
      <w:tr w:rsidR="00BB6E10" w:rsidRPr="008351E1" w:rsidTr="00580C8B">
        <w:trPr>
          <w:trHeight w:val="513"/>
        </w:trPr>
        <w:tc>
          <w:tcPr>
            <w:tcW w:w="817" w:type="dxa"/>
          </w:tcPr>
          <w:p w:rsidR="00BB6E10" w:rsidRPr="008351E1" w:rsidRDefault="00BB6E10" w:rsidP="00B96CE6">
            <w:pPr>
              <w:spacing w:after="120"/>
              <w:ind w:right="-26"/>
              <w:jc w:val="both"/>
              <w:rPr>
                <w:noProof/>
              </w:rPr>
            </w:pPr>
            <w:r w:rsidRPr="008351E1">
              <w:rPr>
                <w:position w:val="-14"/>
              </w:rPr>
              <w:object w:dxaOrig="620" w:dyaOrig="400">
                <v:shape id="_x0000_i1039" type="#_x0000_t75" style="width:32.25pt;height:20.25pt" o:ole="">
                  <v:imagedata r:id="rId36" o:title=""/>
                </v:shape>
                <o:OLEObject Type="Embed" ProgID="Equation.DSMT4" ShapeID="_x0000_i1039" DrawAspect="Content" ObjectID="_1515400618" r:id="rId37"/>
              </w:object>
            </w:r>
          </w:p>
        </w:tc>
        <w:tc>
          <w:tcPr>
            <w:tcW w:w="8930" w:type="dxa"/>
          </w:tcPr>
          <w:p w:rsidR="00BB6E10" w:rsidRPr="008351E1" w:rsidRDefault="00BB6E10" w:rsidP="000D2632">
            <w:pPr>
              <w:spacing w:after="120"/>
              <w:ind w:left="175" w:right="-26" w:hanging="175"/>
              <w:jc w:val="both"/>
            </w:pPr>
            <w:r w:rsidRPr="008351E1">
              <w:t>- объем мощности, предлагаемый участником КОМ НГО</w:t>
            </w:r>
            <w:r w:rsidR="00230A88" w:rsidRPr="008351E1">
              <w:t xml:space="preserve"> к продаже в отношении г</w:t>
            </w:r>
            <w:r w:rsidRPr="008351E1">
              <w:t xml:space="preserve">енерирующего объекта – электростанции </w:t>
            </w:r>
            <w:r w:rsidRPr="008351E1">
              <w:rPr>
                <w:i/>
                <w:lang w:val="en-US"/>
              </w:rPr>
              <w:t>g</w:t>
            </w:r>
            <w:r w:rsidRPr="008351E1">
              <w:t xml:space="preserve">, расположенной на территории ТНГ </w:t>
            </w:r>
            <w:r w:rsidRPr="008351E1">
              <w:rPr>
                <w:i/>
                <w:lang w:val="en-US"/>
              </w:rPr>
              <w:t>z</w:t>
            </w:r>
            <w:r w:rsidRPr="008351E1">
              <w:t>, в отношении которой проводится КОМ НГО, указанный в ценовой заявке и определяемый как суммарная величина установленной мощности ЕГО, отнесенных к данной электростанции, по состоянию на 1 января года, на который проводится КОМ НГО;</w:t>
            </w:r>
          </w:p>
        </w:tc>
      </w:tr>
      <w:tr w:rsidR="00BB6E10" w:rsidRPr="008351E1" w:rsidTr="00580C8B">
        <w:trPr>
          <w:trHeight w:val="513"/>
        </w:trPr>
        <w:tc>
          <w:tcPr>
            <w:tcW w:w="817" w:type="dxa"/>
          </w:tcPr>
          <w:p w:rsidR="00BB6E10" w:rsidRPr="008351E1" w:rsidRDefault="00BB6E10" w:rsidP="00B96CE6">
            <w:pPr>
              <w:spacing w:after="120"/>
              <w:ind w:right="-26"/>
              <w:jc w:val="both"/>
              <w:rPr>
                <w:noProof/>
              </w:rPr>
            </w:pPr>
            <w:r w:rsidRPr="008351E1">
              <w:rPr>
                <w:position w:val="-14"/>
              </w:rPr>
              <w:object w:dxaOrig="340" w:dyaOrig="400">
                <v:shape id="_x0000_i1040" type="#_x0000_t75" style="width:18pt;height:20.25pt" o:ole="">
                  <v:imagedata r:id="rId38" o:title=""/>
                </v:shape>
                <o:OLEObject Type="Embed" ProgID="Equation.DSMT4" ShapeID="_x0000_i1040" DrawAspect="Content" ObjectID="_1515400619" r:id="rId39"/>
              </w:object>
            </w:r>
          </w:p>
        </w:tc>
        <w:tc>
          <w:tcPr>
            <w:tcW w:w="8930" w:type="dxa"/>
          </w:tcPr>
          <w:p w:rsidR="00BB6E10" w:rsidRPr="008351E1" w:rsidRDefault="007517C4" w:rsidP="007D5E0F">
            <w:pPr>
              <w:spacing w:after="120"/>
              <w:ind w:left="175" w:right="-26" w:hanging="175"/>
              <w:jc w:val="both"/>
            </w:pPr>
            <w:r w:rsidRPr="008351E1">
              <w:t>- цена на мощность г</w:t>
            </w:r>
            <w:r w:rsidR="00BB6E10" w:rsidRPr="008351E1">
              <w:t xml:space="preserve">енерирующего объекта – электростанции </w:t>
            </w:r>
            <w:r w:rsidR="00BB6E10" w:rsidRPr="008351E1">
              <w:rPr>
                <w:i/>
                <w:lang w:val="en-US"/>
              </w:rPr>
              <w:t>g</w:t>
            </w:r>
            <w:r w:rsidR="00BB6E10" w:rsidRPr="008351E1">
              <w:t xml:space="preserve">, расположенной на территории ТНГ </w:t>
            </w:r>
            <w:r w:rsidR="00BB6E10" w:rsidRPr="008351E1">
              <w:rPr>
                <w:i/>
                <w:lang w:val="en-US"/>
              </w:rPr>
              <w:t>z</w:t>
            </w:r>
            <w:r w:rsidR="00BB6E10" w:rsidRPr="008351E1">
              <w:t xml:space="preserve">, определенная Советом рынка в соответствии с разделом XVI Правил оптового рынка, и в отношении которой Советом рынка указан признак соответствия заявленной плановой величины удельных капитальных затрат на 1 кВт установленной мощности требованию о </w:t>
            </w:r>
            <w:proofErr w:type="spellStart"/>
            <w:r w:rsidR="00BB6E10" w:rsidRPr="008351E1">
              <w:t>непревышении</w:t>
            </w:r>
            <w:proofErr w:type="spellEnd"/>
            <w:r w:rsidR="00BB6E10" w:rsidRPr="008351E1">
              <w:t xml:space="preserve"> удвоенного значения капитальных затрат на возведение 1 кВт мощности, установленного Правилами определения цены на мощность, продаваемую по договорам о предоставлении мощности, утвержденными постановлением Правительства Российской Федерации о</w:t>
            </w:r>
            <w:r w:rsidR="003029EB" w:rsidRPr="008351E1">
              <w:t>т 13 апреля 2010 года</w:t>
            </w:r>
            <w:r w:rsidR="00BB6E10" w:rsidRPr="008351E1">
              <w:t xml:space="preserve"> № 238 «Об определении ценовых параметров торговли мощностью на оптовом рынке электрической энергии и мощности», для генерирующего объекта с соответствующими характеристиками;</w:t>
            </w:r>
          </w:p>
        </w:tc>
      </w:tr>
      <w:tr w:rsidR="00BB6E10" w:rsidRPr="008351E1" w:rsidTr="00580C8B">
        <w:trPr>
          <w:trHeight w:val="513"/>
        </w:trPr>
        <w:tc>
          <w:tcPr>
            <w:tcW w:w="817" w:type="dxa"/>
          </w:tcPr>
          <w:p w:rsidR="00BB6E10" w:rsidRPr="008351E1" w:rsidRDefault="00BB6E10" w:rsidP="00B96CE6">
            <w:pPr>
              <w:spacing w:after="120"/>
              <w:ind w:right="-26"/>
              <w:jc w:val="both"/>
              <w:rPr>
                <w:noProof/>
              </w:rPr>
            </w:pPr>
            <w:r w:rsidRPr="008351E1">
              <w:rPr>
                <w:position w:val="-12"/>
              </w:rPr>
              <w:object w:dxaOrig="560" w:dyaOrig="380">
                <v:shape id="_x0000_i1041" type="#_x0000_t75" style="width:27.75pt;height:18pt" o:ole="">
                  <v:imagedata r:id="rId40" o:title=""/>
                </v:shape>
                <o:OLEObject Type="Embed" ProgID="Equation.DSMT4" ShapeID="_x0000_i1041" DrawAspect="Content" ObjectID="_1515400620" r:id="rId41"/>
              </w:object>
            </w:r>
          </w:p>
        </w:tc>
        <w:tc>
          <w:tcPr>
            <w:tcW w:w="8930" w:type="dxa"/>
          </w:tcPr>
          <w:p w:rsidR="00BB6E10" w:rsidRPr="008351E1" w:rsidRDefault="00BB6E10" w:rsidP="00E102A8">
            <w:pPr>
              <w:spacing w:after="120"/>
              <w:ind w:left="175" w:right="-26" w:hanging="175"/>
              <w:jc w:val="both"/>
            </w:pPr>
            <w:r w:rsidRPr="008351E1">
              <w:t xml:space="preserve">- объем мощности, который требуется отобрать по территории ТНГ </w:t>
            </w:r>
            <w:r w:rsidRPr="008351E1">
              <w:rPr>
                <w:i/>
                <w:lang w:val="en-US"/>
              </w:rPr>
              <w:t>z</w:t>
            </w:r>
            <w:r w:rsidRPr="008351E1">
              <w:t>, в отношении которой проводится КОМ НГО.</w:t>
            </w:r>
          </w:p>
        </w:tc>
      </w:tr>
    </w:tbl>
    <w:p w:rsidR="00BB6E10" w:rsidRPr="00F25049" w:rsidRDefault="00BB6E10" w:rsidP="00F25049">
      <w:pPr>
        <w:pStyle w:val="3"/>
        <w:numPr>
          <w:ilvl w:val="1"/>
          <w:numId w:val="19"/>
        </w:numPr>
        <w:tabs>
          <w:tab w:val="num" w:pos="1283"/>
        </w:tabs>
        <w:suppressAutoHyphens w:val="0"/>
        <w:spacing w:before="180" w:after="120"/>
        <w:ind w:left="1283"/>
        <w:rPr>
          <w:rFonts w:ascii="Garamond" w:hAnsi="Garamond"/>
          <w:lang w:eastAsia="en-US"/>
        </w:rPr>
      </w:pPr>
      <w:bookmarkStart w:id="130" w:name="_Toc437008736"/>
      <w:r w:rsidRPr="00F25049">
        <w:rPr>
          <w:rFonts w:ascii="Garamond" w:hAnsi="Garamond"/>
          <w:lang w:eastAsia="en-US"/>
        </w:rPr>
        <w:t>Отбор заявок</w:t>
      </w:r>
      <w:bookmarkEnd w:id="130"/>
    </w:p>
    <w:p w:rsidR="00BB6E10" w:rsidRPr="008351E1" w:rsidRDefault="00BB6E10" w:rsidP="005552EB">
      <w:pPr>
        <w:spacing w:after="120"/>
        <w:jc w:val="both"/>
      </w:pPr>
      <w:r w:rsidRPr="008351E1">
        <w:t>Для целей отбора генерирующих объектов в КОМ НГО решается оптимизационная задача по критерию минимизации стоимости отобранного генерирующего оборудования по каждой территории ТНГ, в отношении которой проводится КОМ НГ:</w:t>
      </w:r>
    </w:p>
    <w:p w:rsidR="00BB6E10" w:rsidRPr="008351E1" w:rsidRDefault="00B12757" w:rsidP="005552EB">
      <w:pPr>
        <w:spacing w:after="120"/>
        <w:jc w:val="both"/>
      </w:pPr>
      <w:r w:rsidRPr="008351E1">
        <w:pict>
          <v:shape id="_x0000_i1042" type="#_x0000_t75" style="width:143.25pt;height:37.5pt" equationxml="&lt;?xml version=&quot;1.0&quot; encoding=&quot;UTF-8&quot; standalone=&quot;yes&quot;?&gt;&#10;&#10;&#10;&#10;&#10;&#10;&#10;&#10;&#10;&#10;&#10;&#10;&#10;&#10;&#10;&#10;&lt;?mso-application progid=&quot;Word.Document&quot;?&gt;&#10;&#10;&#10;&#10;&#10;&#10;&#10;&#10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drawingGridHorizontalSpacing w:val=&quot;110&quot;/&gt;&lt;w:displayHorizontalDrawingGridEvery w:val=&quot;2&quot;/&gt;&lt;w:displayVertic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D72CF&quot;/&gt;&lt;wsp:rsid wsp:val=&quot;0000010A&quot;/&gt;&lt;wsp:rsid wsp:val=&quot;000004B5&quot;/&gt;&lt;wsp:rsid wsp:val=&quot;00001A67&quot;/&gt;&lt;wsp:rsid wsp:val=&quot;00002218&quot;/&gt;&lt;wsp:rsid wsp:val=&quot;00002631&quot;/&gt;&lt;wsp:rsid wsp:val=&quot;00002A41&quot;/&gt;&lt;wsp:rsid wsp:val=&quot;00002B5D&quot;/&gt;&lt;wsp:rsid wsp:val=&quot;00003208&quot;/&gt;&lt;wsp:rsid wsp:val=&quot;00003344&quot;/&gt;&lt;wsp:rsid wsp:val=&quot;000036E3&quot;/&gt;&lt;wsp:rsid wsp:val=&quot;00003F14&quot;/&gt;&lt;wsp:rsid wsp:val=&quot;00004169&quot;/&gt;&lt;wsp:rsid wsp:val=&quot;000043DB&quot;/&gt;&lt;wsp:rsid wsp:val=&quot;000046B8&quot;/&gt;&lt;wsp:rsid wsp:val=&quot;000048FE&quot;/&gt;&lt;wsp:rsid wsp:val=&quot;00004D59&quot;/&gt;&lt;wsp:rsid wsp:val=&quot;0000519C&quot;/&gt;&lt;wsp:rsid wsp:val=&quot;000057C7&quot;/&gt;&lt;wsp:rsid wsp:val=&quot;00005854&quot;/&gt;&lt;wsp:rsid wsp:val=&quot;00005B47&quot;/&gt;&lt;wsp:rsid wsp:val=&quot;00005D28&quot;/&gt;&lt;wsp:rsid wsp:val=&quot;00005EDB&quot;/&gt;&lt;wsp:rsid wsp:val=&quot;00006174&quot;/&gt;&lt;wsp:rsid wsp:val=&quot;00007BD6&quot;/&gt;&lt;wsp:rsid wsp:val=&quot;000100BF&quot;/&gt;&lt;wsp:rsid wsp:val=&quot;00010A30&quot;/&gt;&lt;wsp:rsid wsp:val=&quot;00010A73&quot;/&gt;&lt;wsp:rsid wsp:val=&quot;000120F5&quot;/&gt;&lt;wsp:rsid wsp:val=&quot;00012B55&quot;/&gt;&lt;wsp:rsid wsp:val=&quot;00013813&quot;/&gt;&lt;wsp:rsid wsp:val=&quot;00013A7B&quot;/&gt;&lt;wsp:rsid wsp:val=&quot;00014064&quot;/&gt;&lt;wsp:rsid wsp:val=&quot;00015172&quot;/&gt;&lt;wsp:rsid wsp:val=&quot;000151B3&quot;/&gt;&lt;wsp:rsid wsp:val=&quot;000151C9&quot;/&gt;&lt;wsp:rsid wsp:val=&quot;00015880&quot;/&gt;&lt;wsp:rsid wsp:val=&quot;00015D94&quot;/&gt;&lt;wsp:rsid wsp:val=&quot;000171A9&quot;/&gt;&lt;wsp:rsid wsp:val=&quot;00017DA4&quot;/&gt;&lt;wsp:rsid wsp:val=&quot;00020071&quot;/&gt;&lt;wsp:rsid wsp:val=&quot;00020109&quot;/&gt;&lt;wsp:rsid wsp:val=&quot;0002021D&quot;/&gt;&lt;wsp:rsid wsp:val=&quot;00020926&quot;/&gt;&lt;wsp:rsid wsp:val=&quot;000210CC&quot;/&gt;&lt;wsp:rsid wsp:val=&quot;000218EE&quot;/&gt;&lt;wsp:rsid wsp:val=&quot;00021A23&quot;/&gt;&lt;wsp:rsid wsp:val=&quot;00021B09&quot;/&gt;&lt;wsp:rsid wsp:val=&quot;00021ECB&quot;/&gt;&lt;wsp:rsid wsp:val=&quot;00022CFE&quot;/&gt;&lt;wsp:rsid wsp:val=&quot;00022D59&quot;/&gt;&lt;wsp:rsid wsp:val=&quot;000234C9&quot;/&gt;&lt;wsp:rsid wsp:val=&quot;00023688&quot;/&gt;&lt;wsp:rsid wsp:val=&quot;00024F4A&quot;/&gt;&lt;wsp:rsid wsp:val=&quot;000252C3&quot;/&gt;&lt;wsp:rsid wsp:val=&quot;00026DE6&quot;/&gt;&lt;wsp:rsid wsp:val=&quot;00026E49&quot;/&gt;&lt;wsp:rsid wsp:val=&quot;0002718E&quot;/&gt;&lt;wsp:rsid wsp:val=&quot;0002774D&quot;/&gt;&lt;wsp:rsid wsp:val=&quot;00027CCC&quot;/&gt;&lt;wsp:rsid wsp:val=&quot;00027D57&quot;/&gt;&lt;wsp:rsid wsp:val=&quot;00030046&quot;/&gt;&lt;wsp:rsid wsp:val=&quot;00030A8B&quot;/&gt;&lt;wsp:rsid wsp:val=&quot;00030F73&quot;/&gt;&lt;wsp:rsid wsp:val=&quot;0003115A&quot;/&gt;&lt;wsp:rsid wsp:val=&quot;000312BD&quot;/&gt;&lt;wsp:rsid wsp:val=&quot;000325B0&quot;/&gt;&lt;wsp:rsid wsp:val=&quot;00032E19&quot;/&gt;&lt;wsp:rsid wsp:val=&quot;00033506&quot;/&gt;&lt;wsp:rsid wsp:val=&quot;00033B11&quot;/&gt;&lt;wsp:rsid wsp:val=&quot;00034789&quot;/&gt;&lt;wsp:rsid wsp:val=&quot;0003535D&quot;/&gt;&lt;wsp:rsid wsp:val=&quot;0003574B&quot;/&gt;&lt;wsp:rsid wsp:val=&quot;00036C47&quot;/&gt;&lt;wsp:rsid wsp:val=&quot;00037DA5&quot;/&gt;&lt;wsp:rsid wsp:val=&quot;000401BC&quot;/&gt;&lt;wsp:rsid wsp:val=&quot;000403CD&quot;/&gt;&lt;wsp:rsid wsp:val=&quot;0004155F&quot;/&gt;&lt;wsp:rsid wsp:val=&quot;00041734&quot;/&gt;&lt;wsp:rsid wsp:val=&quot;00042DA5&quot;/&gt;&lt;wsp:rsid wsp:val=&quot;000439C5&quot;/&gt;&lt;wsp:rsid wsp:val=&quot;00044163&quot;/&gt;&lt;wsp:rsid wsp:val=&quot;000441AE&quot;/&gt;&lt;wsp:rsid wsp:val=&quot;0004456C&quot;/&gt;&lt;wsp:rsid wsp:val=&quot;00044689&quot;/&gt;&lt;wsp:rsid wsp:val=&quot;000448BB&quot;/&gt;&lt;wsp:rsid wsp:val=&quot;00044FE3&quot;/&gt;&lt;wsp:rsid wsp:val=&quot;00045F54&quot;/&gt;&lt;wsp:rsid wsp:val=&quot;00046363&quot;/&gt;&lt;wsp:rsid wsp:val=&quot;000463F5&quot;/&gt;&lt;wsp:rsid wsp:val=&quot;0004738B&quot;/&gt;&lt;wsp:rsid wsp:val=&quot;0004744C&quot;/&gt;&lt;wsp:rsid wsp:val=&quot;00047FD1&quot;/&gt;&lt;wsp:rsid wsp:val=&quot;00050638&quot;/&gt;&lt;wsp:rsid wsp:val=&quot;0005080D&quot;/&gt;&lt;wsp:rsid wsp:val=&quot;000519F1&quot;/&gt;&lt;wsp:rsid wsp:val=&quot;00051FF3&quot;/&gt;&lt;wsp:rsid wsp:val=&quot;0005211D&quot;/&gt;&lt;wsp:rsid wsp:val=&quot;00052225&quot;/&gt;&lt;wsp:rsid wsp:val=&quot;000522ED&quot;/&gt;&lt;wsp:rsid wsp:val=&quot;0005237C&quot;/&gt;&lt;wsp:rsid wsp:val=&quot;00052430&quot;/&gt;&lt;wsp:rsid wsp:val=&quot;000528CC&quot;/&gt;&lt;wsp:rsid wsp:val=&quot;00052F5A&quot;/&gt;&lt;wsp:rsid wsp:val=&quot;0005366E&quot;/&gt;&lt;wsp:rsid wsp:val=&quot;00053F57&quot;/&gt;&lt;wsp:rsid wsp:val=&quot;00055977&quot;/&gt;&lt;wsp:rsid wsp:val=&quot;00055CDC&quot;/&gt;&lt;wsp:rsid wsp:val=&quot;00055FA2&quot;/&gt;&lt;wsp:rsid wsp:val=&quot;00055FF5&quot;/&gt;&lt;wsp:rsid wsp:val=&quot;00056009&quot;/&gt;&lt;wsp:rsid wsp:val=&quot;00056A34&quot;/&gt;&lt;wsp:rsid wsp:val=&quot;00057032&quot;/&gt;&lt;wsp:rsid wsp:val=&quot;00057AE7&quot;/&gt;&lt;wsp:rsid wsp:val=&quot;00057F77&quot;/&gt;&lt;wsp:rsid wsp:val=&quot;00060139&quot;/&gt;&lt;wsp:rsid wsp:val=&quot;00060151&quot;/&gt;&lt;wsp:rsid wsp:val=&quot;000610B8&quot;/&gt;&lt;wsp:rsid wsp:val=&quot;00062BD2&quot;/&gt;&lt;wsp:rsid wsp:val=&quot;000630E8&quot;/&gt;&lt;wsp:rsid wsp:val=&quot;00063858&quot;/&gt;&lt;wsp:rsid wsp:val=&quot;000641BE&quot;/&gt;&lt;wsp:rsid wsp:val=&quot;000642F1&quot;/&gt;&lt;wsp:rsid wsp:val=&quot;00064528&quot;/&gt;&lt;wsp:rsid wsp:val=&quot;00064CD7&quot;/&gt;&lt;wsp:rsid wsp:val=&quot;00065246&quot;/&gt;&lt;wsp:rsid wsp:val=&quot;000656C8&quot;/&gt;&lt;wsp:rsid wsp:val=&quot;00065808&quot;/&gt;&lt;wsp:rsid wsp:val=&quot;00066274&quot;/&gt;&lt;wsp:rsid wsp:val=&quot;00066298&quot;/&gt;&lt;wsp:rsid wsp:val=&quot;00066622&quot;/&gt;&lt;wsp:rsid wsp:val=&quot;0006767B&quot;/&gt;&lt;wsp:rsid wsp:val=&quot;00067EAF&quot;/&gt;&lt;wsp:rsid wsp:val=&quot;000707B4&quot;/&gt;&lt;wsp:rsid wsp:val=&quot;00070853&quot;/&gt;&lt;wsp:rsid wsp:val=&quot;00070A22&quot;/&gt;&lt;wsp:rsid wsp:val=&quot;00070F9B&quot;/&gt;&lt;wsp:rsid wsp:val=&quot;000711F4&quot;/&gt;&lt;wsp:rsid wsp:val=&quot;00071DF2&quot;/&gt;&lt;wsp:rsid wsp:val=&quot;00072825&quot;/&gt;&lt;wsp:rsid wsp:val=&quot;00072CF6&quot;/&gt;&lt;wsp:rsid wsp:val=&quot;00072E38&quot;/&gt;&lt;wsp:rsid wsp:val=&quot;00073603&quot;/&gt;&lt;wsp:rsid wsp:val=&quot;00075493&quot;/&gt;&lt;wsp:rsid wsp:val=&quot;000756F5&quot;/&gt;&lt;wsp:rsid wsp:val=&quot;00075C15&quot;/&gt;&lt;wsp:rsid wsp:val=&quot;00075DEA&quot;/&gt;&lt;wsp:rsid wsp:val=&quot;00076005&quot;/&gt;&lt;wsp:rsid wsp:val=&quot;00076100&quot;/&gt;&lt;wsp:rsid wsp:val=&quot;00076280&quot;/&gt;&lt;wsp:rsid wsp:val=&quot;0007659A&quot;/&gt;&lt;wsp:rsid wsp:val=&quot;0007692A&quot;/&gt;&lt;wsp:rsid wsp:val=&quot;0007721B&quot;/&gt;&lt;wsp:rsid wsp:val=&quot;00077FB7&quot;/&gt;&lt;wsp:rsid wsp:val=&quot;000801DF&quot;/&gt;&lt;wsp:rsid wsp:val=&quot;000813E1&quot;/&gt;&lt;wsp:rsid wsp:val=&quot;000814AD&quot;/&gt;&lt;wsp:rsid wsp:val=&quot;00081EBC&quot;/&gt;&lt;wsp:rsid wsp:val=&quot;00082527&quot;/&gt;&lt;wsp:rsid wsp:val=&quot;0008256C&quot;/&gt;&lt;wsp:rsid wsp:val=&quot;000827DD&quot;/&gt;&lt;wsp:rsid wsp:val=&quot;00082A84&quot;/&gt;&lt;wsp:rsid wsp:val=&quot;00082E53&quot;/&gt;&lt;wsp:rsid wsp:val=&quot;00082FA9&quot;/&gt;&lt;wsp:rsid wsp:val=&quot;0008354E&quot;/&gt;&lt;wsp:rsid wsp:val=&quot;00083B33&quot;/&gt;&lt;wsp:rsid wsp:val=&quot;00083C62&quot;/&gt;&lt;wsp:rsid wsp:val=&quot;0008559A&quot;/&gt;&lt;wsp:rsid wsp:val=&quot;000858EF&quot;/&gt;&lt;wsp:rsid wsp:val=&quot;00086883&quot;/&gt;&lt;wsp:rsid wsp:val=&quot;00086BD6&quot;/&gt;&lt;wsp:rsid wsp:val=&quot;00087924&quot;/&gt;&lt;wsp:rsid wsp:val=&quot;00087968&quot;/&gt;&lt;wsp:rsid wsp:val=&quot;00087D8D&quot;/&gt;&lt;wsp:rsid wsp:val=&quot;00087E58&quot;/&gt;&lt;wsp:rsid wsp:val=&quot;000906ED&quot;/&gt;&lt;wsp:rsid wsp:val=&quot;000913DA&quot;/&gt;&lt;wsp:rsid wsp:val=&quot;00091419&quot;/&gt;&lt;wsp:rsid wsp:val=&quot;0009289F&quot;/&gt;&lt;wsp:rsid wsp:val=&quot;00092B03&quot;/&gt;&lt;wsp:rsid wsp:val=&quot;0009311E&quot;/&gt;&lt;wsp:rsid wsp:val=&quot;00093349&quot;/&gt;&lt;wsp:rsid wsp:val=&quot;00093B86&quot;/&gt;&lt;wsp:rsid wsp:val=&quot;00094574&quot;/&gt;&lt;wsp:rsid wsp:val=&quot;000947B6&quot;/&gt;&lt;wsp:rsid wsp:val=&quot;00094804&quot;/&gt;&lt;wsp:rsid wsp:val=&quot;00094B8F&quot;/&gt;&lt;wsp:rsid wsp:val=&quot;00094F14&quot;/&gt;&lt;wsp:rsid wsp:val=&quot;00095A8A&quot;/&gt;&lt;wsp:rsid wsp:val=&quot;00095A97&quot;/&gt;&lt;wsp:rsid wsp:val=&quot;000964C3&quot;/&gt;&lt;wsp:rsid wsp:val=&quot;0009689F&quot;/&gt;&lt;wsp:rsid wsp:val=&quot;00096A5F&quot;/&gt;&lt;wsp:rsid wsp:val=&quot;00096D86&quot;/&gt;&lt;wsp:rsid wsp:val=&quot;000979B0&quot;/&gt;&lt;wsp:rsid wsp:val=&quot;00097C8E&quot;/&gt;&lt;wsp:rsid wsp:val=&quot;00097DFF&quot;/&gt;&lt;wsp:rsid wsp:val=&quot;000A02D0&quot;/&gt;&lt;wsp:rsid wsp:val=&quot;000A02EB&quot;/&gt;&lt;wsp:rsid wsp:val=&quot;000A0455&quot;/&gt;&lt;wsp:rsid wsp:val=&quot;000A06FD&quot;/&gt;&lt;wsp:rsid wsp:val=&quot;000A0A23&quot;/&gt;&lt;wsp:rsid wsp:val=&quot;000A15B7&quot;/&gt;&lt;wsp:rsid wsp:val=&quot;000A1D30&quot;/&gt;&lt;wsp:rsid wsp:val=&quot;000A1EB7&quot;/&gt;&lt;wsp:rsid wsp:val=&quot;000A2ABE&quot;/&gt;&lt;wsp:rsid wsp:val=&quot;000A2C26&quot;/&gt;&lt;wsp:rsid wsp:val=&quot;000A39B5&quot;/&gt;&lt;wsp:rsid wsp:val=&quot;000A3F46&quot;/&gt;&lt;wsp:rsid wsp:val=&quot;000A442C&quot;/&gt;&lt;wsp:rsid wsp:val=&quot;000A494F&quot;/&gt;&lt;wsp:rsid wsp:val=&quot;000A4B01&quot;/&gt;&lt;wsp:rsid wsp:val=&quot;000A5BD9&quot;/&gt;&lt;wsp:rsid wsp:val=&quot;000A5C2B&quot;/&gt;&lt;wsp:rsid wsp:val=&quot;000A5D7F&quot;/&gt;&lt;wsp:rsid wsp:val=&quot;000A5E58&quot;/&gt;&lt;wsp:rsid wsp:val=&quot;000A6B54&quot;/&gt;&lt;wsp:rsid wsp:val=&quot;000A6EEC&quot;/&gt;&lt;wsp:rsid wsp:val=&quot;000A71E6&quot;/&gt;&lt;wsp:rsid wsp:val=&quot;000B0F86&quot;/&gt;&lt;wsp:rsid wsp:val=&quot;000B113B&quot;/&gt;&lt;wsp:rsid wsp:val=&quot;000B13BB&quot;/&gt;&lt;wsp:rsid wsp:val=&quot;000B13C7&quot;/&gt;&lt;wsp:rsid wsp:val=&quot;000B151E&quot;/&gt;&lt;wsp:rsid wsp:val=&quot;000B1703&quot;/&gt;&lt;wsp:rsid wsp:val=&quot;000B1AAF&quot;/&gt;&lt;wsp:rsid wsp:val=&quot;000B1F66&quot;/&gt;&lt;wsp:rsid wsp:val=&quot;000B2045&quot;/&gt;&lt;wsp:rsid wsp:val=&quot;000B2B64&quot;/&gt;&lt;wsp:rsid wsp:val=&quot;000B321A&quot;/&gt;&lt;wsp:rsid wsp:val=&quot;000B3592&quot;/&gt;&lt;wsp:rsid wsp:val=&quot;000B3982&quot;/&gt;&lt;wsp:rsid wsp:val=&quot;000B406D&quot;/&gt;&lt;wsp:rsid wsp:val=&quot;000B46F7&quot;/&gt;&lt;wsp:rsid wsp:val=&quot;000B6067&quot;/&gt;&lt;wsp:rsid wsp:val=&quot;000C0059&quot;/&gt;&lt;wsp:rsid wsp:val=&quot;000C0588&quot;/&gt;&lt;wsp:rsid wsp:val=&quot;000C10C1&quot;/&gt;&lt;wsp:rsid wsp:val=&quot;000C19EF&quot;/&gt;&lt;wsp:rsid wsp:val=&quot;000C1CD1&quot;/&gt;&lt;wsp:rsid wsp:val=&quot;000C25B9&quot;/&gt;&lt;wsp:rsid wsp:val=&quot;000C2C04&quot;/&gt;&lt;wsp:rsid wsp:val=&quot;000C390E&quot;/&gt;&lt;wsp:rsid wsp:val=&quot;000C4731&quot;/&gt;&lt;wsp:rsid wsp:val=&quot;000C5129&quot;/&gt;&lt;wsp:rsid wsp:val=&quot;000C51D2&quot;/&gt;&lt;wsp:rsid wsp:val=&quot;000C5459&quot;/&gt;&lt;wsp:rsid wsp:val=&quot;000C74C4&quot;/&gt;&lt;wsp:rsid wsp:val=&quot;000C75B4&quot;/&gt;&lt;wsp:rsid wsp:val=&quot;000C7ACE&quot;/&gt;&lt;wsp:rsid wsp:val=&quot;000C7E04&quot;/&gt;&lt;wsp:rsid wsp:val=&quot;000D01B5&quot;/&gt;&lt;wsp:rsid wsp:val=&quot;000D0496&quot;/&gt;&lt;wsp:rsid wsp:val=&quot;000D08DD&quot;/&gt;&lt;wsp:rsid wsp:val=&quot;000D0DD5&quot;/&gt;&lt;wsp:rsid wsp:val=&quot;000D0FAC&quot;/&gt;&lt;wsp:rsid wsp:val=&quot;000D138E&quot;/&gt;&lt;wsp:rsid wsp:val=&quot;000D22CE&quot;/&gt;&lt;wsp:rsid wsp:val=&quot;000D231B&quot;/&gt;&lt;wsp:rsid wsp:val=&quot;000D2362&quot;/&gt;&lt;wsp:rsid wsp:val=&quot;000D2629&quot;/&gt;&lt;wsp:rsid wsp:val=&quot;000D2632&quot;/&gt;&lt;wsp:rsid wsp:val=&quot;000D26FE&quot;/&gt;&lt;wsp:rsid wsp:val=&quot;000D3090&quot;/&gt;&lt;wsp:rsid wsp:val=&quot;000D393D&quot;/&gt;&lt;wsp:rsid wsp:val=&quot;000D408F&quot;/&gt;&lt;wsp:rsid wsp:val=&quot;000D4285&quot;/&gt;&lt;wsp:rsid wsp:val=&quot;000D4433&quot;/&gt;&lt;wsp:rsid wsp:val=&quot;000D4BE8&quot;/&gt;&lt;wsp:rsid wsp:val=&quot;000D4CC9&quot;/&gt;&lt;wsp:rsid wsp:val=&quot;000D4E8F&quot;/&gt;&lt;wsp:rsid wsp:val=&quot;000D62C0&quot;/&gt;&lt;wsp:rsid wsp:val=&quot;000D658B&quot;/&gt;&lt;wsp:rsid wsp:val=&quot;000D6B39&quot;/&gt;&lt;wsp:rsid wsp:val=&quot;000D70E4&quot;/&gt;&lt;wsp:rsid wsp:val=&quot;000E031A&quot;/&gt;&lt;wsp:rsid wsp:val=&quot;000E0555&quot;/&gt;&lt;wsp:rsid wsp:val=&quot;000E1234&quot;/&gt;&lt;wsp:rsid wsp:val=&quot;000E13F4&quot;/&gt;&lt;wsp:rsid wsp:val=&quot;000E1471&quot;/&gt;&lt;wsp:rsid wsp:val=&quot;000E15B3&quot;/&gt;&lt;wsp:rsid wsp:val=&quot;000E17D8&quot;/&gt;&lt;wsp:rsid wsp:val=&quot;000E1AFF&quot;/&gt;&lt;wsp:rsid wsp:val=&quot;000E2345&quot;/&gt;&lt;wsp:rsid wsp:val=&quot;000E3A69&quot;/&gt;&lt;wsp:rsid wsp:val=&quot;000E432C&quot;/&gt;&lt;wsp:rsid wsp:val=&quot;000E45FB&quot;/&gt;&lt;wsp:rsid wsp:val=&quot;000E484D&quot;/&gt;&lt;wsp:rsid wsp:val=&quot;000E48D7&quot;/&gt;&lt;wsp:rsid wsp:val=&quot;000E6076&quot;/&gt;&lt;wsp:rsid wsp:val=&quot;000E7203&quot;/&gt;&lt;wsp:rsid wsp:val=&quot;000E720B&quot;/&gt;&lt;wsp:rsid wsp:val=&quot;000F0372&quot;/&gt;&lt;wsp:rsid wsp:val=&quot;000F0690&quot;/&gt;&lt;wsp:rsid wsp:val=&quot;000F0EA8&quot;/&gt;&lt;wsp:rsid wsp:val=&quot;000F1CE9&quot;/&gt;&lt;wsp:rsid wsp:val=&quot;000F2387&quot;/&gt;&lt;wsp:rsid wsp:val=&quot;000F2F26&quot;/&gt;&lt;wsp:rsid wsp:val=&quot;000F373E&quot;/&gt;&lt;wsp:rsid wsp:val=&quot;000F3CAD&quot;/&gt;&lt;wsp:rsid wsp:val=&quot;000F3FCF&quot;/&gt;&lt;wsp:rsid wsp:val=&quot;000F4A1B&quot;/&gt;&lt;wsp:rsid wsp:val=&quot;000F65BA&quot;/&gt;&lt;wsp:rsid wsp:val=&quot;000F732F&quot;/&gt;&lt;wsp:rsid wsp:val=&quot;00100CE9&quot;/&gt;&lt;wsp:rsid wsp:val=&quot;00100D62&quot;/&gt;&lt;wsp:rsid wsp:val=&quot;00101E69&quot;/&gt;&lt;wsp:rsid wsp:val=&quot;00101E7D&quot;/&gt;&lt;wsp:rsid wsp:val=&quot;00102535&quot;/&gt;&lt;wsp:rsid wsp:val=&quot;00102595&quot;/&gt;&lt;wsp:rsid wsp:val=&quot;0010299B&quot;/&gt;&lt;wsp:rsid wsp:val=&quot;00102D90&quot;/&gt;&lt;wsp:rsid wsp:val=&quot;001035A5&quot;/&gt;&lt;wsp:rsid wsp:val=&quot;00103F0D&quot;/&gt;&lt;wsp:rsid wsp:val=&quot;001040A4&quot;/&gt;&lt;wsp:rsid wsp:val=&quot;00104517&quot;/&gt;&lt;wsp:rsid wsp:val=&quot;001045FC&quot;/&gt;&lt;wsp:rsid wsp:val=&quot;001057E1&quot;/&gt;&lt;wsp:rsid wsp:val=&quot;001058C2&quot;/&gt;&lt;wsp:rsid wsp:val=&quot;00106631&quot;/&gt;&lt;wsp:rsid wsp:val=&quot;001069B4&quot;/&gt;&lt;wsp:rsid wsp:val=&quot;00106CEA&quot;/&gt;&lt;wsp:rsid wsp:val=&quot;00107D02&quot;/&gt;&lt;wsp:rsid wsp:val=&quot;0011026B&quot;/&gt;&lt;wsp:rsid wsp:val=&quot;00110741&quot;/&gt;&lt;wsp:rsid wsp:val=&quot;00110D02&quot;/&gt;&lt;wsp:rsid wsp:val=&quot;00111218&quot;/&gt;&lt;wsp:rsid wsp:val=&quot;00111891&quot;/&gt;&lt;wsp:rsid wsp:val=&quot;00111BAC&quot;/&gt;&lt;wsp:rsid wsp:val=&quot;00111FC2&quot;/&gt;&lt;wsp:rsid wsp:val=&quot;00112144&quot;/&gt;&lt;wsp:rsid wsp:val=&quot;00112B36&quot;/&gt;&lt;wsp:rsid wsp:val=&quot;00113203&quot;/&gt;&lt;wsp:rsid wsp:val=&quot;00113EBD&quot;/&gt;&lt;wsp:rsid wsp:val=&quot;00113FE9&quot;/&gt;&lt;wsp:rsid wsp:val=&quot;00115BA8&quot;/&gt;&lt;wsp:rsid wsp:val=&quot;00115CC1&quot;/&gt;&lt;wsp:rsid wsp:val=&quot;00115D51&quot;/&gt;&lt;wsp:rsid wsp:val=&quot;001160BC&quot;/&gt;&lt;wsp:rsid wsp:val=&quot;00116FD0&quot;/&gt;&lt;wsp:rsid wsp:val=&quot;00117189&quot;/&gt;&lt;wsp:rsid wsp:val=&quot;001176E0&quot;/&gt;&lt;wsp:rsid wsp:val=&quot;00121D0F&quot;/&gt;&lt;wsp:rsid wsp:val=&quot;00122433&quot;/&gt;&lt;wsp:rsid wsp:val=&quot;00122CD5&quot;/&gt;&lt;wsp:rsid wsp:val=&quot;00122E78&quot;/&gt;&lt;wsp:rsid wsp:val=&quot;001237D6&quot;/&gt;&lt;wsp:rsid wsp:val=&quot;0012395C&quot;/&gt;&lt;wsp:rsid wsp:val=&quot;001244FE&quot;/&gt;&lt;wsp:rsid wsp:val=&quot;00124A30&quot;/&gt;&lt;wsp:rsid wsp:val=&quot;00125B5D&quot;/&gt;&lt;wsp:rsid wsp:val=&quot;00125C0D&quot;/&gt;&lt;wsp:rsid wsp:val=&quot;00125CC7&quot;/&gt;&lt;wsp:rsid wsp:val=&quot;00125D62&quot;/&gt;&lt;wsp:rsid wsp:val=&quot;0012603A&quot;/&gt;&lt;wsp:rsid wsp:val=&quot;00126956&quot;/&gt;&lt;wsp:rsid wsp:val=&quot;001269B2&quot;/&gt;&lt;wsp:rsid wsp:val=&quot;00126D55&quot;/&gt;&lt;wsp:rsid wsp:val=&quot;00127360&quot;/&gt;&lt;wsp:rsid wsp:val=&quot;0012736A&quot;/&gt;&lt;wsp:rsid wsp:val=&quot;00127413&quot;/&gt;&lt;wsp:rsid wsp:val=&quot;00127432&quot;/&gt;&lt;wsp:rsid wsp:val=&quot;001308EA&quot;/&gt;&lt;wsp:rsid wsp:val=&quot;001320D9&quot;/&gt;&lt;wsp:rsid wsp:val=&quot;001335C7&quot;/&gt;&lt;wsp:rsid wsp:val=&quot;00133785&quot;/&gt;&lt;wsp:rsid wsp:val=&quot;00133DFF&quot;/&gt;&lt;wsp:rsid wsp:val=&quot;001344BD&quot;/&gt;&lt;wsp:rsid wsp:val=&quot;0013496C&quot;/&gt;&lt;wsp:rsid wsp:val=&quot;00134C1A&quot;/&gt;&lt;wsp:rsid wsp:val=&quot;00134FFF&quot;/&gt;&lt;wsp:rsid wsp:val=&quot;001366F3&quot;/&gt;&lt;wsp:rsid wsp:val=&quot;00136C14&quot;/&gt;&lt;wsp:rsid wsp:val=&quot;00136D3B&quot;/&gt;&lt;wsp:rsid wsp:val=&quot;0013745A&quot;/&gt;&lt;wsp:rsid wsp:val=&quot;00137908&quot;/&gt;&lt;wsp:rsid wsp:val=&quot;00140678&quot;/&gt;&lt;wsp:rsid wsp:val=&quot;00140877&quot;/&gt;&lt;wsp:rsid wsp:val=&quot;00142421&quot;/&gt;&lt;wsp:rsid wsp:val=&quot;001431AA&quot;/&gt;&lt;wsp:rsid wsp:val=&quot;001438C3&quot;/&gt;&lt;wsp:rsid wsp:val=&quot;00143FEB&quot;/&gt;&lt;wsp:rsid wsp:val=&quot;001447BB&quot;/&gt;&lt;wsp:rsid wsp:val=&quot;00144817&quot;/&gt;&lt;wsp:rsid wsp:val=&quot;00144990&quot;/&gt;&lt;wsp:rsid wsp:val=&quot;00145323&quot;/&gt;&lt;wsp:rsid wsp:val=&quot;00145476&quot;/&gt;&lt;wsp:rsid wsp:val=&quot;00145A25&quot;/&gt;&lt;wsp:rsid wsp:val=&quot;00146477&quot;/&gt;&lt;wsp:rsid wsp:val=&quot;001469DE&quot;/&gt;&lt;wsp:rsid wsp:val=&quot;00147709&quot;/&gt;&lt;wsp:rsid wsp:val=&quot;001500FA&quot;/&gt;&lt;wsp:rsid wsp:val=&quot;00150390&quot;/&gt;&lt;wsp:rsid wsp:val=&quot;00150426&quot;/&gt;&lt;wsp:rsid wsp:val=&quot;0015046D&quot;/&gt;&lt;wsp:rsid wsp:val=&quot;00150A41&quot;/&gt;&lt;wsp:rsid wsp:val=&quot;00151922&quot;/&gt;&lt;wsp:rsid wsp:val=&quot;0015248D&quot;/&gt;&lt;wsp:rsid wsp:val=&quot;00152882&quot;/&gt;&lt;wsp:rsid wsp:val=&quot;00154023&quot;/&gt;&lt;wsp:rsid wsp:val=&quot;001541EE&quot;/&gt;&lt;wsp:rsid wsp:val=&quot;001543D1&quot;/&gt;&lt;wsp:rsid wsp:val=&quot;00154D0F&quot;/&gt;&lt;wsp:rsid wsp:val=&quot;00155834&quot;/&gt;&lt;wsp:rsid wsp:val=&quot;00155E30&quot;/&gt;&lt;wsp:rsid wsp:val=&quot;00156828&quot;/&gt;&lt;wsp:rsid wsp:val=&quot;00156ACE&quot;/&gt;&lt;wsp:rsid wsp:val=&quot;00157615&quot;/&gt;&lt;wsp:rsid wsp:val=&quot;00157E0D&quot;/&gt;&lt;wsp:rsid wsp:val=&quot;0016046F&quot;/&gt;&lt;wsp:rsid wsp:val=&quot;001604AA&quot;/&gt;&lt;wsp:rsid wsp:val=&quot;00161C63&quot;/&gt;&lt;wsp:rsid wsp:val=&quot;00163167&quot;/&gt;&lt;wsp:rsid wsp:val=&quot;0016331B&quot;/&gt;&lt;wsp:rsid wsp:val=&quot;0016354B&quot;/&gt;&lt;wsp:rsid wsp:val=&quot;001635FB&quot;/&gt;&lt;wsp:rsid wsp:val=&quot;00163C45&quot;/&gt;&lt;wsp:rsid wsp:val=&quot;00163E99&quot;/&gt;&lt;wsp:rsid wsp:val=&quot;00164952&quot;/&gt;&lt;wsp:rsid wsp:val=&quot;001653B0&quot;/&gt;&lt;wsp:rsid wsp:val=&quot;00165A81&quot;/&gt;&lt;wsp:rsid wsp:val=&quot;001662BD&quot;/&gt;&lt;wsp:rsid wsp:val=&quot;001668C3&quot;/&gt;&lt;wsp:rsid wsp:val=&quot;001674E9&quot;/&gt;&lt;wsp:rsid wsp:val=&quot;0017016B&quot;/&gt;&lt;wsp:rsid wsp:val=&quot;00170235&quot;/&gt;&lt;wsp:rsid wsp:val=&quot;001706B1&quot;/&gt;&lt;wsp:rsid wsp:val=&quot;001708D0&quot;/&gt;&lt;wsp:rsid wsp:val=&quot;00170C8F&quot;/&gt;&lt;wsp:rsid wsp:val=&quot;001715A1&quot;/&gt;&lt;wsp:rsid wsp:val=&quot;00171E5E&quot;/&gt;&lt;wsp:rsid wsp:val=&quot;0017247B&quot;/&gt;&lt;wsp:rsid wsp:val=&quot;001724C1&quot;/&gt;&lt;wsp:rsid wsp:val=&quot;0017254E&quot;/&gt;&lt;wsp:rsid wsp:val=&quot;0017266F&quot;/&gt;&lt;wsp:rsid wsp:val=&quot;00172A99&quot;/&gt;&lt;wsp:rsid wsp:val=&quot;00172AAF&quot;/&gt;&lt;wsp:rsid wsp:val=&quot;001757B0&quot;/&gt;&lt;wsp:rsid wsp:val=&quot;00175D00&quot;/&gt;&lt;wsp:rsid wsp:val=&quot;00175DE4&quot;/&gt;&lt;wsp:rsid wsp:val=&quot;00177053&quot;/&gt;&lt;wsp:rsid wsp:val=&quot;0017780A&quot;/&gt;&lt;wsp:rsid wsp:val=&quot;00177BCE&quot;/&gt;&lt;wsp:rsid wsp:val=&quot;00177C10&quot;/&gt;&lt;wsp:rsid wsp:val=&quot;00180D3B&quot;/&gt;&lt;wsp:rsid wsp:val=&quot;00180FE8&quot;/&gt;&lt;wsp:rsid wsp:val=&quot;0018137C&quot;/&gt;&lt;wsp:rsid wsp:val=&quot;00181386&quot;/&gt;&lt;wsp:rsid wsp:val=&quot;00181594&quot;/&gt;&lt;wsp:rsid wsp:val=&quot;00181A58&quot;/&gt;&lt;wsp:rsid wsp:val=&quot;00181B95&quot;/&gt;&lt;wsp:rsid wsp:val=&quot;00182499&quot;/&gt;&lt;wsp:rsid wsp:val=&quot;00183B09&quot;/&gt;&lt;wsp:rsid wsp:val=&quot;001842EE&quot;/&gt;&lt;wsp:rsid wsp:val=&quot;0018528F&quot;/&gt;&lt;wsp:rsid wsp:val=&quot;00185882&quot;/&gt;&lt;wsp:rsid wsp:val=&quot;00186193&quot;/&gt;&lt;wsp:rsid wsp:val=&quot;00186966&quot;/&gt;&lt;wsp:rsid wsp:val=&quot;00186B7D&quot;/&gt;&lt;wsp:rsid wsp:val=&quot;00186DBE&quot;/&gt;&lt;wsp:rsid wsp:val=&quot;00187ECA&quot;/&gt;&lt;wsp:rsid wsp:val=&quot;00190BE1&quot;/&gt;&lt;wsp:rsid wsp:val=&quot;00190FA5&quot;/&gt;&lt;wsp:rsid wsp:val=&quot;001919F5&quot;/&gt;&lt;wsp:rsid wsp:val=&quot;00193279&quot;/&gt;&lt;wsp:rsid wsp:val=&quot;001937D7&quot;/&gt;&lt;wsp:rsid wsp:val=&quot;00194571&quot;/&gt;&lt;wsp:rsid wsp:val=&quot;001946DF&quot;/&gt;&lt;wsp:rsid wsp:val=&quot;001948E1&quot;/&gt;&lt;wsp:rsid wsp:val=&quot;00194BBB&quot;/&gt;&lt;wsp:rsid wsp:val=&quot;001950C6&quot;/&gt;&lt;wsp:rsid wsp:val=&quot;001953A7&quot;/&gt;&lt;wsp:rsid wsp:val=&quot;001957D2&quot;/&gt;&lt;wsp:rsid wsp:val=&quot;00195DD3&quot;/&gt;&lt;wsp:rsid wsp:val=&quot;00195F12&quot;/&gt;&lt;wsp:rsid wsp:val=&quot;00196468&quot;/&gt;&lt;wsp:rsid wsp:val=&quot;00197CD9&quot;/&gt;&lt;wsp:rsid wsp:val=&quot;00197D73&quot;/&gt;&lt;wsp:rsid wsp:val=&quot;001A059F&quot;/&gt;&lt;wsp:rsid wsp:val=&quot;001A1358&quot;/&gt;&lt;wsp:rsid wsp:val=&quot;001A1633&quot;/&gt;&lt;wsp:rsid wsp:val=&quot;001A31C6&quot;/&gt;&lt;wsp:rsid wsp:val=&quot;001A3A70&quot;/&gt;&lt;wsp:rsid wsp:val=&quot;001A44D1&quot;/&gt;&lt;wsp:rsid wsp:val=&quot;001A470D&quot;/&gt;&lt;wsp:rsid wsp:val=&quot;001A4FAB&quot;/&gt;&lt;wsp:rsid wsp:val=&quot;001A5842&quot;/&gt;&lt;wsp:rsid wsp:val=&quot;001A5C6A&quot;/&gt;&lt;wsp:rsid wsp:val=&quot;001A61AD&quot;/&gt;&lt;wsp:rsid wsp:val=&quot;001A6BC4&quot;/&gt;&lt;wsp:rsid wsp:val=&quot;001A6D92&quot;/&gt;&lt;wsp:rsid wsp:val=&quot;001A6E90&quot;/&gt;&lt;wsp:rsid wsp:val=&quot;001A7402&quot;/&gt;&lt;wsp:rsid wsp:val=&quot;001A7593&quot;/&gt;&lt;wsp:rsid wsp:val=&quot;001A7E57&quot;/&gt;&lt;wsp:rsid wsp:val=&quot;001B0479&quot;/&gt;&lt;wsp:rsid wsp:val=&quot;001B0DE9&quot;/&gt;&lt;wsp:rsid wsp:val=&quot;001B13ED&quot;/&gt;&lt;wsp:rsid wsp:val=&quot;001B1861&quot;/&gt;&lt;wsp:rsid wsp:val=&quot;001B1D81&quot;/&gt;&lt;wsp:rsid wsp:val=&quot;001B2536&quot;/&gt;&lt;wsp:rsid wsp:val=&quot;001B2564&quot;/&gt;&lt;wsp:rsid wsp:val=&quot;001B2CC8&quot;/&gt;&lt;wsp:rsid wsp:val=&quot;001B3F24&quot;/&gt;&lt;wsp:rsid wsp:val=&quot;001B432D&quot;/&gt;&lt;wsp:rsid wsp:val=&quot;001B4CCC&quot;/&gt;&lt;wsp:rsid wsp:val=&quot;001B50B6&quot;/&gt;&lt;wsp:rsid wsp:val=&quot;001B522A&quot;/&gt;&lt;wsp:rsid wsp:val=&quot;001B5DB7&quot;/&gt;&lt;wsp:rsid wsp:val=&quot;001B6132&quot;/&gt;&lt;wsp:rsid wsp:val=&quot;001B6331&quot;/&gt;&lt;wsp:rsid wsp:val=&quot;001B63F1&quot;/&gt;&lt;wsp:rsid wsp:val=&quot;001B69E2&quot;/&gt;&lt;wsp:rsid wsp:val=&quot;001B723C&quot;/&gt;&lt;wsp:rsid wsp:val=&quot;001B782D&quot;/&gt;&lt;wsp:rsid wsp:val=&quot;001C0327&quot;/&gt;&lt;wsp:rsid wsp:val=&quot;001C083A&quot;/&gt;&lt;wsp:rsid wsp:val=&quot;001C08EB&quot;/&gt;&lt;wsp:rsid wsp:val=&quot;001C0A5B&quot;/&gt;&lt;wsp:rsid wsp:val=&quot;001C0DAA&quot;/&gt;&lt;wsp:rsid wsp:val=&quot;001C12E3&quot;/&gt;&lt;wsp:rsid wsp:val=&quot;001C14B8&quot;/&gt;&lt;wsp:rsid wsp:val=&quot;001C19CE&quot;/&gt;&lt;wsp:rsid wsp:val=&quot;001C2129&quot;/&gt;&lt;wsp:rsid wsp:val=&quot;001C24A7&quot;/&gt;&lt;wsp:rsid wsp:val=&quot;001C295F&quot;/&gt;&lt;wsp:rsid wsp:val=&quot;001C2E81&quot;/&gt;&lt;wsp:rsid wsp:val=&quot;001C3553&quot;/&gt;&lt;wsp:rsid wsp:val=&quot;001C3AD3&quot;/&gt;&lt;wsp:rsid wsp:val=&quot;001C454C&quot;/&gt;&lt;wsp:rsid wsp:val=&quot;001C4AD1&quot;/&gt;&lt;wsp:rsid wsp:val=&quot;001C5ADB&quot;/&gt;&lt;wsp:rsid wsp:val=&quot;001C642A&quot;/&gt;&lt;wsp:rsid wsp:val=&quot;001C6E25&quot;/&gt;&lt;wsp:rsid wsp:val=&quot;001C6FE7&quot;/&gt;&lt;wsp:rsid wsp:val=&quot;001C7873&quot;/&gt;&lt;wsp:rsid wsp:val=&quot;001D04AC&quot;/&gt;&lt;wsp:rsid wsp:val=&quot;001D1465&quot;/&gt;&lt;wsp:rsid wsp:val=&quot;001D14BE&quot;/&gt;&lt;wsp:rsid wsp:val=&quot;001D152B&quot;/&gt;&lt;wsp:rsid wsp:val=&quot;001D1D5C&quot;/&gt;&lt;wsp:rsid wsp:val=&quot;001D24E7&quot;/&gt;&lt;wsp:rsid wsp:val=&quot;001D294A&quot;/&gt;&lt;wsp:rsid wsp:val=&quot;001D2C88&quot;/&gt;&lt;wsp:rsid wsp:val=&quot;001D2D4E&quot;/&gt;&lt;wsp:rsid wsp:val=&quot;001D38AF&quot;/&gt;&lt;wsp:rsid wsp:val=&quot;001D5845&quot;/&gt;&lt;wsp:rsid wsp:val=&quot;001D5995&quot;/&gt;&lt;wsp:rsid wsp:val=&quot;001D5E34&quot;/&gt;&lt;wsp:rsid wsp:val=&quot;001D6D2C&quot;/&gt;&lt;wsp:rsid wsp:val=&quot;001D6F87&quot;/&gt;&lt;wsp:rsid wsp:val=&quot;001D72A5&quot;/&gt;&lt;wsp:rsid wsp:val=&quot;001D741C&quot;/&gt;&lt;wsp:rsid wsp:val=&quot;001E09BB&quot;/&gt;&lt;wsp:rsid wsp:val=&quot;001E0CBF&quot;/&gt;&lt;wsp:rsid wsp:val=&quot;001E0F51&quot;/&gt;&lt;wsp:rsid wsp:val=&quot;001E1AEC&quot;/&gt;&lt;wsp:rsid wsp:val=&quot;001E1BD8&quot;/&gt;&lt;wsp:rsid wsp:val=&quot;001E1F1D&quot;/&gt;&lt;wsp:rsid wsp:val=&quot;001E2321&quot;/&gt;&lt;wsp:rsid wsp:val=&quot;001E3308&quot;/&gt;&lt;wsp:rsid wsp:val=&quot;001E3497&quot;/&gt;&lt;wsp:rsid wsp:val=&quot;001E35D6&quot;/&gt;&lt;wsp:rsid wsp:val=&quot;001E377A&quot;/&gt;&lt;wsp:rsid wsp:val=&quot;001E3878&quot;/&gt;&lt;wsp:rsid wsp:val=&quot;001E5041&quot;/&gt;&lt;wsp:rsid wsp:val=&quot;001E5373&quot;/&gt;&lt;wsp:rsid wsp:val=&quot;001E5B86&quot;/&gt;&lt;wsp:rsid wsp:val=&quot;001E68CC&quot;/&gt;&lt;wsp:rsid wsp:val=&quot;001E6A25&quot;/&gt;&lt;wsp:rsid wsp:val=&quot;001E71BB&quot;/&gt;&lt;wsp:rsid wsp:val=&quot;001E7422&quot;/&gt;&lt;wsp:rsid wsp:val=&quot;001E7F3C&quot;/&gt;&lt;wsp:rsid wsp:val=&quot;001F0FD1&quot;/&gt;&lt;wsp:rsid wsp:val=&quot;001F1401&quot;/&gt;&lt;wsp:rsid wsp:val=&quot;001F171A&quot;/&gt;&lt;wsp:rsid wsp:val=&quot;001F2383&quot;/&gt;&lt;wsp:rsid wsp:val=&quot;001F337A&quot;/&gt;&lt;wsp:rsid wsp:val=&quot;001F3626&quot;/&gt;&lt;wsp:rsid wsp:val=&quot;001F5743&quot;/&gt;&lt;wsp:rsid wsp:val=&quot;001F5FCE&quot;/&gt;&lt;wsp:rsid wsp:val=&quot;001F6383&quot;/&gt;&lt;wsp:rsid wsp:val=&quot;001F6384&quot;/&gt;&lt;wsp:rsid wsp:val=&quot;001F711A&quot;/&gt;&lt;wsp:rsid wsp:val=&quot;001F775F&quot;/&gt;&lt;wsp:rsid wsp:val=&quot;002006C2&quot;/&gt;&lt;wsp:rsid wsp:val=&quot;0020141C&quot;/&gt;&lt;wsp:rsid wsp:val=&quot;002016D3&quot;/&gt;&lt;wsp:rsid wsp:val=&quot;00201DC9&quot;/&gt;&lt;wsp:rsid wsp:val=&quot;00202944&quot;/&gt;&lt;wsp:rsid wsp:val=&quot;002031DC&quot;/&gt;&lt;wsp:rsid wsp:val=&quot;00203EC6&quot;/&gt;&lt;wsp:rsid wsp:val=&quot;00204820&quot;/&gt;&lt;wsp:rsid wsp:val=&quot;0020521F&quot;/&gt;&lt;wsp:rsid wsp:val=&quot;0020551D&quot;/&gt;&lt;wsp:rsid wsp:val=&quot;002057AA&quot;/&gt;&lt;wsp:rsid wsp:val=&quot;002058E0&quot;/&gt;&lt;wsp:rsid wsp:val=&quot;00206594&quot;/&gt;&lt;wsp:rsid wsp:val=&quot;00206AE8&quot;/&gt;&lt;wsp:rsid wsp:val=&quot;00207287&quot;/&gt;&lt;wsp:rsid wsp:val=&quot;002078FB&quot;/&gt;&lt;wsp:rsid wsp:val=&quot;002102F2&quot;/&gt;&lt;wsp:rsid wsp:val=&quot;00211278&quot;/&gt;&lt;wsp:rsid wsp:val=&quot;00211C26&quot;/&gt;&lt;wsp:rsid wsp:val=&quot;00211F3C&quot;/&gt;&lt;wsp:rsid wsp:val=&quot;002121E2&quot;/&gt;&lt;wsp:rsid wsp:val=&quot;002126DB&quot;/&gt;&lt;wsp:rsid wsp:val=&quot;00213420&quot;/&gt;&lt;wsp:rsid wsp:val=&quot;0021362E&quot;/&gt;&lt;wsp:rsid wsp:val=&quot;002137FD&quot;/&gt;&lt;wsp:rsid wsp:val=&quot;002143D1&quot;/&gt;&lt;wsp:rsid wsp:val=&quot;00214681&quot;/&gt;&lt;wsp:rsid wsp:val=&quot;00215035&quot;/&gt;&lt;wsp:rsid wsp:val=&quot;00215F3D&quot;/&gt;&lt;wsp:rsid wsp:val=&quot;0021627D&quot;/&gt;&lt;wsp:rsid wsp:val=&quot;00216740&quot;/&gt;&lt;wsp:rsid wsp:val=&quot;00220418&quot;/&gt;&lt;wsp:rsid wsp:val=&quot;00220B98&quot;/&gt;&lt;wsp:rsid wsp:val=&quot;002210A7&quot;/&gt;&lt;wsp:rsid wsp:val=&quot;00221B52&quot;/&gt;&lt;wsp:rsid wsp:val=&quot;002222C2&quot;/&gt;&lt;wsp:rsid wsp:val=&quot;002229A6&quot;/&gt;&lt;wsp:rsid wsp:val=&quot;00222ACD&quot;/&gt;&lt;wsp:rsid wsp:val=&quot;00222C2A&quot;/&gt;&lt;wsp:rsid wsp:val=&quot;002230A9&quot;/&gt;&lt;wsp:rsid wsp:val=&quot;00224520&quot;/&gt;&lt;wsp:rsid wsp:val=&quot;002249F7&quot;/&gt;&lt;wsp:rsid wsp:val=&quot;00224ED2&quot;/&gt;&lt;wsp:rsid wsp:val=&quot;002253B2&quot;/&gt;&lt;wsp:rsid wsp:val=&quot;00225D4B&quot;/&gt;&lt;wsp:rsid wsp:val=&quot;00227BCE&quot;/&gt;&lt;wsp:rsid wsp:val=&quot;00227E62&quot;/&gt;&lt;wsp:rsid wsp:val=&quot;0023018A&quot;/&gt;&lt;wsp:rsid wsp:val=&quot;002307D6&quot;/&gt;&lt;wsp:rsid wsp:val=&quot;00230850&quot;/&gt;&lt;wsp:rsid wsp:val=&quot;00230912&quot;/&gt;&lt;wsp:rsid wsp:val=&quot;00231149&quot;/&gt;&lt;wsp:rsid wsp:val=&quot;00231FED&quot;/&gt;&lt;wsp:rsid wsp:val=&quot;0023344E&quot;/&gt;&lt;wsp:rsid wsp:val=&quot;0023479D&quot;/&gt;&lt;wsp:rsid wsp:val=&quot;002347C4&quot;/&gt;&lt;wsp:rsid wsp:val=&quot;00235096&quot;/&gt;&lt;wsp:rsid wsp:val=&quot;0023558D&quot;/&gt;&lt;wsp:rsid wsp:val=&quot;00235CCB&quot;/&gt;&lt;wsp:rsid wsp:val=&quot;0023605A&quot;/&gt;&lt;wsp:rsid wsp:val=&quot;002360AF&quot;/&gt;&lt;wsp:rsid wsp:val=&quot;0023646E&quot;/&gt;&lt;wsp:rsid wsp:val=&quot;00236B66&quot;/&gt;&lt;wsp:rsid wsp:val=&quot;0023753A&quot;/&gt;&lt;wsp:rsid wsp:val=&quot;00237706&quot;/&gt;&lt;wsp:rsid wsp:val=&quot;00237CBC&quot;/&gt;&lt;wsp:rsid wsp:val=&quot;0024207F&quot;/&gt;&lt;wsp:rsid wsp:val=&quot;0024245E&quot;/&gt;&lt;wsp:rsid wsp:val=&quot;00242E30&quot;/&gt;&lt;wsp:rsid wsp:val=&quot;00243867&quot;/&gt;&lt;wsp:rsid wsp:val=&quot;002438A6&quot;/&gt;&lt;wsp:rsid wsp:val=&quot;00244FC3&quot;/&gt;&lt;wsp:rsid wsp:val=&quot;002457F1&quot;/&gt;&lt;wsp:rsid wsp:val=&quot;00246B77&quot;/&gt;&lt;wsp:rsid wsp:val=&quot;00246CEA&quot;/&gt;&lt;wsp:rsid wsp:val=&quot;0024773E&quot;/&gt;&lt;wsp:rsid wsp:val=&quot;00247F81&quot;/&gt;&lt;wsp:rsid wsp:val=&quot;00250294&quot;/&gt;&lt;wsp:rsid wsp:val=&quot;002507CA&quot;/&gt;&lt;wsp:rsid wsp:val=&quot;002507E1&quot;/&gt;&lt;wsp:rsid wsp:val=&quot;0025095A&quot;/&gt;&lt;wsp:rsid wsp:val=&quot;00250CE4&quot;/&gt;&lt;wsp:rsid wsp:val=&quot;0025101B&quot;/&gt;&lt;wsp:rsid wsp:val=&quot;002529C0&quot;/&gt;&lt;wsp:rsid wsp:val=&quot;00252D52&quot;/&gt;&lt;wsp:rsid wsp:val=&quot;00252F60&quot;/&gt;&lt;wsp:rsid wsp:val=&quot;002539F9&quot;/&gt;&lt;wsp:rsid wsp:val=&quot;00253C08&quot;/&gt;&lt;wsp:rsid wsp:val=&quot;00254A08&quot;/&gt;&lt;wsp:rsid wsp:val=&quot;00254C68&quot;/&gt;&lt;wsp:rsid wsp:val=&quot;00255363&quot;/&gt;&lt;wsp:rsid wsp:val=&quot;00255417&quot;/&gt;&lt;wsp:rsid wsp:val=&quot;00255CBD&quot;/&gt;&lt;wsp:rsid wsp:val=&quot;00255D83&quot;/&gt;&lt;wsp:rsid wsp:val=&quot;00256122&quot;/&gt;&lt;wsp:rsid wsp:val=&quot;00256C99&quot;/&gt;&lt;wsp:rsid wsp:val=&quot;0026048F&quot;/&gt;&lt;wsp:rsid wsp:val=&quot;00260BA5&quot;/&gt;&lt;wsp:rsid wsp:val=&quot;00262826&quot;/&gt;&lt;wsp:rsid wsp:val=&quot;002629BC&quot;/&gt;&lt;wsp:rsid wsp:val=&quot;0026343F&quot;/&gt;&lt;wsp:rsid wsp:val=&quot;002639C4&quot;/&gt;&lt;wsp:rsid wsp:val=&quot;00264069&quot;/&gt;&lt;wsp:rsid wsp:val=&quot;002640DC&quot;/&gt;&lt;wsp:rsid wsp:val=&quot;002645B1&quot;/&gt;&lt;wsp:rsid wsp:val=&quot;00264F0B&quot;/&gt;&lt;wsp:rsid wsp:val=&quot;00265A95&quot;/&gt;&lt;wsp:rsid wsp:val=&quot;00265B49&quot;/&gt;&lt;wsp:rsid wsp:val=&quot;00267205&quot;/&gt;&lt;wsp:rsid wsp:val=&quot;002675F5&quot;/&gt;&lt;wsp:rsid wsp:val=&quot;002676D8&quot;/&gt;&lt;wsp:rsid wsp:val=&quot;00267F8E&quot;/&gt;&lt;wsp:rsid wsp:val=&quot;002702E3&quot;/&gt;&lt;wsp:rsid wsp:val=&quot;00270310&quot;/&gt;&lt;wsp:rsid wsp:val=&quot;00270ACF&quot;/&gt;&lt;wsp:rsid wsp:val=&quot;00270C77&quot;/&gt;&lt;wsp:rsid wsp:val=&quot;00270E46&quot;/&gt;&lt;wsp:rsid wsp:val=&quot;002711BB&quot;/&gt;&lt;wsp:rsid wsp:val=&quot;002714EB&quot;/&gt;&lt;wsp:rsid wsp:val=&quot;002722E7&quot;/&gt;&lt;wsp:rsid wsp:val=&quot;002723AA&quot;/&gt;&lt;wsp:rsid wsp:val=&quot;002724A0&quot;/&gt;&lt;wsp:rsid wsp:val=&quot;00272B03&quot;/&gt;&lt;wsp:rsid wsp:val=&quot;00273B7A&quot;/&gt;&lt;wsp:rsid wsp:val=&quot;00273E3C&quot;/&gt;&lt;wsp:rsid wsp:val=&quot;00274929&quot;/&gt;&lt;wsp:rsid wsp:val=&quot;002750AA&quot;/&gt;&lt;wsp:rsid wsp:val=&quot;0027560C&quot;/&gt;&lt;wsp:rsid wsp:val=&quot;00275C2D&quot;/&gt;&lt;wsp:rsid wsp:val=&quot;00275D52&quot;/&gt;&lt;wsp:rsid wsp:val=&quot;00276489&quot;/&gt;&lt;wsp:rsid wsp:val=&quot;00276AD2&quot;/&gt;&lt;wsp:rsid wsp:val=&quot;00276B4B&quot;/&gt;&lt;wsp:rsid wsp:val=&quot;00276FC9&quot;/&gt;&lt;wsp:rsid wsp:val=&quot;00277195&quot;/&gt;&lt;wsp:rsid wsp:val=&quot;00277688&quot;/&gt;&lt;wsp:rsid wsp:val=&quot;00277F51&quot;/&gt;&lt;wsp:rsid wsp:val=&quot;00280487&quot;/&gt;&lt;wsp:rsid wsp:val=&quot;0028057A&quot;/&gt;&lt;wsp:rsid wsp:val=&quot;00280C14&quot;/&gt;&lt;wsp:rsid wsp:val=&quot;00280F28&quot;/&gt;&lt;wsp:rsid wsp:val=&quot;0028126E&quot;/&gt;&lt;wsp:rsid wsp:val=&quot;002813B3&quot;/&gt;&lt;wsp:rsid wsp:val=&quot;00281BDA&quot;/&gt;&lt;wsp:rsid wsp:val=&quot;00281F2C&quot;/&gt;&lt;wsp:rsid wsp:val=&quot;002825FA&quot;/&gt;&lt;wsp:rsid wsp:val=&quot;00282AE1&quot;/&gt;&lt;wsp:rsid wsp:val=&quot;00282E66&quot;/&gt;&lt;wsp:rsid wsp:val=&quot;002830EC&quot;/&gt;&lt;wsp:rsid wsp:val=&quot;002833B2&quot;/&gt;&lt;wsp:rsid wsp:val=&quot;00283E41&quot;/&gt;&lt;wsp:rsid wsp:val=&quot;00284D4B&quot;/&gt;&lt;wsp:rsid wsp:val=&quot;0028563F&quot;/&gt;&lt;wsp:rsid wsp:val=&quot;002860EC&quot;/&gt;&lt;wsp:rsid wsp:val=&quot;0028662F&quot;/&gt;&lt;wsp:rsid wsp:val=&quot;00286AC2&quot;/&gt;&lt;wsp:rsid wsp:val=&quot;00286AF5&quot;/&gt;&lt;wsp:rsid wsp:val=&quot;00287108&quot;/&gt;&lt;wsp:rsid wsp:val=&quot;00287824&quot;/&gt;&lt;wsp:rsid wsp:val=&quot;0029107A&quot;/&gt;&lt;wsp:rsid wsp:val=&quot;00291B24&quot;/&gt;&lt;wsp:rsid wsp:val=&quot;0029273F&quot;/&gt;&lt;wsp:rsid wsp:val=&quot;002927D9&quot;/&gt;&lt;wsp:rsid wsp:val=&quot;00292DFB&quot;/&gt;&lt;wsp:rsid wsp:val=&quot;002931D0&quot;/&gt;&lt;wsp:rsid wsp:val=&quot;0029341C&quot;/&gt;&lt;wsp:rsid wsp:val=&quot;00294FA3&quot;/&gt;&lt;wsp:rsid wsp:val=&quot;00295563&quot;/&gt;&lt;wsp:rsid wsp:val=&quot;00296439&quot;/&gt;&lt;wsp:rsid wsp:val=&quot;00296616&quot;/&gt;&lt;wsp:rsid wsp:val=&quot;002967E9&quot;/&gt;&lt;wsp:rsid wsp:val=&quot;00297003&quot;/&gt;&lt;wsp:rsid wsp:val=&quot;002970D5&quot;/&gt;&lt;wsp:rsid wsp:val=&quot;00297737&quot;/&gt;&lt;wsp:rsid wsp:val=&quot;00297E06&quot;/&gt;&lt;wsp:rsid wsp:val=&quot;002A069C&quot;/&gt;&lt;wsp:rsid wsp:val=&quot;002A212C&quot;/&gt;&lt;wsp:rsid wsp:val=&quot;002A26C5&quot;/&gt;&lt;wsp:rsid wsp:val=&quot;002A2D63&quot;/&gt;&lt;wsp:rsid wsp:val=&quot;002A2FF3&quot;/&gt;&lt;wsp:rsid wsp:val=&quot;002A365C&quot;/&gt;&lt;wsp:rsid wsp:val=&quot;002A39D3&quot;/&gt;&lt;wsp:rsid wsp:val=&quot;002A43D0&quot;/&gt;&lt;wsp:rsid wsp:val=&quot;002A57E7&quot;/&gt;&lt;wsp:rsid wsp:val=&quot;002A64E8&quot;/&gt;&lt;wsp:rsid wsp:val=&quot;002A69F0&quot;/&gt;&lt;wsp:rsid wsp:val=&quot;002A6C51&quot;/&gt;&lt;wsp:rsid wsp:val=&quot;002A6ED7&quot;/&gt;&lt;wsp:rsid wsp:val=&quot;002A7125&quot;/&gt;&lt;wsp:rsid wsp:val=&quot;002A74D3&quot;/&gt;&lt;wsp:rsid wsp:val=&quot;002A79EC&quot;/&gt;&lt;wsp:rsid wsp:val=&quot;002A7C46&quot;/&gt;&lt;wsp:rsid wsp:val=&quot;002A7F97&quot;/&gt;&lt;wsp:rsid wsp:val=&quot;002B0872&quot;/&gt;&lt;wsp:rsid wsp:val=&quot;002B0C37&quot;/&gt;&lt;wsp:rsid wsp:val=&quot;002B0D0D&quot;/&gt;&lt;wsp:rsid wsp:val=&quot;002B22F1&quot;/&gt;&lt;wsp:rsid wsp:val=&quot;002B2379&quot;/&gt;&lt;wsp:rsid wsp:val=&quot;002B2AFE&quot;/&gt;&lt;wsp:rsid wsp:val=&quot;002B3A96&quot;/&gt;&lt;wsp:rsid wsp:val=&quot;002B3F59&quot;/&gt;&lt;wsp:rsid wsp:val=&quot;002B4E35&quot;/&gt;&lt;wsp:rsid wsp:val=&quot;002B54AB&quot;/&gt;&lt;wsp:rsid wsp:val=&quot;002B5AB0&quot;/&gt;&lt;wsp:rsid wsp:val=&quot;002B5D60&quot;/&gt;&lt;wsp:rsid wsp:val=&quot;002B683C&quot;/&gt;&lt;wsp:rsid wsp:val=&quot;002B6FCF&quot;/&gt;&lt;wsp:rsid wsp:val=&quot;002B762F&quot;/&gt;&lt;wsp:rsid wsp:val=&quot;002B7953&quot;/&gt;&lt;wsp:rsid wsp:val=&quot;002C0E20&quot;/&gt;&lt;wsp:rsid wsp:val=&quot;002C0EA0&quot;/&gt;&lt;wsp:rsid wsp:val=&quot;002C221F&quot;/&gt;&lt;wsp:rsid wsp:val=&quot;002C2313&quot;/&gt;&lt;wsp:rsid wsp:val=&quot;002C2873&quot;/&gt;&lt;wsp:rsid wsp:val=&quot;002C419A&quot;/&gt;&lt;wsp:rsid wsp:val=&quot;002C474C&quot;/&gt;&lt;wsp:rsid wsp:val=&quot;002C4EB1&quot;/&gt;&lt;wsp:rsid wsp:val=&quot;002C5528&quot;/&gt;&lt;wsp:rsid wsp:val=&quot;002C561E&quot;/&gt;&lt;wsp:rsid wsp:val=&quot;002C56AA&quot;/&gt;&lt;wsp:rsid wsp:val=&quot;002C581A&quot;/&gt;&lt;wsp:rsid wsp:val=&quot;002C6672&quot;/&gt;&lt;wsp:rsid wsp:val=&quot;002C70B1&quot;/&gt;&lt;wsp:rsid wsp:val=&quot;002C79CC&quot;/&gt;&lt;wsp:rsid wsp:val=&quot;002C7E4C&quot;/&gt;&lt;wsp:rsid wsp:val=&quot;002D0CA8&quot;/&gt;&lt;wsp:rsid wsp:val=&quot;002D1066&quot;/&gt;&lt;wsp:rsid wsp:val=&quot;002D1654&quot;/&gt;&lt;wsp:rsid wsp:val=&quot;002D170B&quot;/&gt;&lt;wsp:rsid wsp:val=&quot;002D2508&quot;/&gt;&lt;wsp:rsid wsp:val=&quot;002D293E&quot;/&gt;&lt;wsp:rsid wsp:val=&quot;002D2C08&quot;/&gt;&lt;wsp:rsid wsp:val=&quot;002D3C67&quot;/&gt;&lt;wsp:rsid wsp:val=&quot;002D4C72&quot;/&gt;&lt;wsp:rsid wsp:val=&quot;002D4FC8&quot;/&gt;&lt;wsp:rsid wsp:val=&quot;002D5213&quot;/&gt;&lt;wsp:rsid wsp:val=&quot;002D6CF8&quot;/&gt;&lt;wsp:rsid wsp:val=&quot;002D76A2&quot;/&gt;&lt;wsp:rsid wsp:val=&quot;002E06BA&quot;/&gt;&lt;wsp:rsid wsp:val=&quot;002E0A28&quot;/&gt;&lt;wsp:rsid wsp:val=&quot;002E111A&quot;/&gt;&lt;wsp:rsid wsp:val=&quot;002E11BC&quot;/&gt;&lt;wsp:rsid wsp:val=&quot;002E17BB&quot;/&gt;&lt;wsp:rsid wsp:val=&quot;002E1F78&quot;/&gt;&lt;wsp:rsid wsp:val=&quot;002E2C9C&quot;/&gt;&lt;wsp:rsid wsp:val=&quot;002E2EB2&quot;/&gt;&lt;wsp:rsid wsp:val=&quot;002E3D19&quot;/&gt;&lt;wsp:rsid wsp:val=&quot;002E41C7&quot;/&gt;&lt;wsp:rsid wsp:val=&quot;002E4F7F&quot;/&gt;&lt;wsp:rsid wsp:val=&quot;002E50B9&quot;/&gt;&lt;wsp:rsid wsp:val=&quot;002E5855&quot;/&gt;&lt;wsp:rsid wsp:val=&quot;002E5D07&quot;/&gt;&lt;wsp:rsid wsp:val=&quot;002E64BE&quot;/&gt;&lt;wsp:rsid wsp:val=&quot;002E653A&quot;/&gt;&lt;wsp:rsid wsp:val=&quot;002E7879&quot;/&gt;&lt;wsp:rsid wsp:val=&quot;002E7B53&quot;/&gt;&lt;wsp:rsid wsp:val=&quot;002F081E&quot;/&gt;&lt;wsp:rsid wsp:val=&quot;002F11B9&quot;/&gt;&lt;wsp:rsid wsp:val=&quot;002F1E76&quot;/&gt;&lt;wsp:rsid wsp:val=&quot;002F23EB&quot;/&gt;&lt;wsp:rsid wsp:val=&quot;002F2D53&quot;/&gt;&lt;wsp:rsid wsp:val=&quot;002F30A9&quot;/&gt;&lt;wsp:rsid wsp:val=&quot;002F4E9B&quot;/&gt;&lt;wsp:rsid wsp:val=&quot;002F4EEA&quot;/&gt;&lt;wsp:rsid wsp:val=&quot;002F5B02&quot;/&gt;&lt;wsp:rsid wsp:val=&quot;002F5D33&quot;/&gt;&lt;wsp:rsid wsp:val=&quot;002F62E9&quot;/&gt;&lt;wsp:rsid wsp:val=&quot;002F6F82&quot;/&gt;&lt;wsp:rsid wsp:val=&quot;002F7985&quot;/&gt;&lt;wsp:rsid wsp:val=&quot;002F7A97&quot;/&gt;&lt;wsp:rsid wsp:val=&quot;002F7EB2&quot;/&gt;&lt;wsp:rsid wsp:val=&quot;0030098B&quot;/&gt;&lt;wsp:rsid wsp:val=&quot;003009CA&quot;/&gt;&lt;wsp:rsid wsp:val=&quot;003009E7&quot;/&gt;&lt;wsp:rsid wsp:val=&quot;00300D1E&quot;/&gt;&lt;wsp:rsid wsp:val=&quot;00301247&quot;/&gt;&lt;wsp:rsid wsp:val=&quot;0030144C&quot;/&gt;&lt;wsp:rsid wsp:val=&quot;0030157D&quot;/&gt;&lt;wsp:rsid wsp:val=&quot;00301D96&quot;/&gt;&lt;wsp:rsid wsp:val=&quot;00301E30&quot;/&gt;&lt;wsp:rsid wsp:val=&quot;003021E2&quot;/&gt;&lt;wsp:rsid wsp:val=&quot;00303A6E&quot;/&gt;&lt;wsp:rsid wsp:val=&quot;00304988&quot;/&gt;&lt;wsp:rsid wsp:val=&quot;00304BA7&quot;/&gt;&lt;wsp:rsid wsp:val=&quot;003053EB&quot;/&gt;&lt;wsp:rsid wsp:val=&quot;00305473&quot;/&gt;&lt;wsp:rsid wsp:val=&quot;0030602D&quot;/&gt;&lt;wsp:rsid wsp:val=&quot;0030642B&quot;/&gt;&lt;wsp:rsid wsp:val=&quot;0030654C&quot;/&gt;&lt;wsp:rsid wsp:val=&quot;0030683D&quot;/&gt;&lt;wsp:rsid wsp:val=&quot;00307077&quot;/&gt;&lt;wsp:rsid wsp:val=&quot;0030732A&quot;/&gt;&lt;wsp:rsid wsp:val=&quot;003077B6&quot;/&gt;&lt;wsp:rsid wsp:val=&quot;00307A68&quot;/&gt;&lt;wsp:rsid wsp:val=&quot;00307E8B&quot;/&gt;&lt;wsp:rsid wsp:val=&quot;00311DA5&quot;/&gt;&lt;wsp:rsid wsp:val=&quot;00311E73&quot;/&gt;&lt;wsp:rsid wsp:val=&quot;00311EAA&quot;/&gt;&lt;wsp:rsid wsp:val=&quot;00311F54&quot;/&gt;&lt;wsp:rsid wsp:val=&quot;00312A91&quot;/&gt;&lt;wsp:rsid wsp:val=&quot;00313311&quot;/&gt;&lt;wsp:rsid wsp:val=&quot;003138F4&quot;/&gt;&lt;wsp:rsid wsp:val=&quot;00314CE0&quot;/&gt;&lt;wsp:rsid wsp:val=&quot;00314DC4&quot;/&gt;&lt;wsp:rsid wsp:val=&quot;00314E1B&quot;/&gt;&lt;wsp:rsid wsp:val=&quot;0031551B&quot;/&gt;&lt;wsp:rsid wsp:val=&quot;003160B5&quot;/&gt;&lt;wsp:rsid wsp:val=&quot;00316953&quot;/&gt;&lt;wsp:rsid wsp:val=&quot;00316AEB&quot;/&gt;&lt;wsp:rsid wsp:val=&quot;00316DC3&quot;/&gt;&lt;wsp:rsid wsp:val=&quot;003171BC&quot;/&gt;&lt;wsp:rsid wsp:val=&quot;00317D41&quot;/&gt;&lt;wsp:rsid wsp:val=&quot;0032048A&quot;/&gt;&lt;wsp:rsid wsp:val=&quot;00321011&quot;/&gt;&lt;wsp:rsid wsp:val=&quot;0032105E&quot;/&gt;&lt;wsp:rsid wsp:val=&quot;003214B3&quot;/&gt;&lt;wsp:rsid wsp:val=&quot;003221F9&quot;/&gt;&lt;wsp:rsid wsp:val=&quot;003236B3&quot;/&gt;&lt;wsp:rsid wsp:val=&quot;0032376A&quot;/&gt;&lt;wsp:rsid wsp:val=&quot;00323CA1&quot;/&gt;&lt;wsp:rsid wsp:val=&quot;003241C9&quot;/&gt;&lt;wsp:rsid wsp:val=&quot;003243A8&quot;/&gt;&lt;wsp:rsid wsp:val=&quot;00324769&quot;/&gt;&lt;wsp:rsid wsp:val=&quot;00324C8C&quot;/&gt;&lt;wsp:rsid wsp:val=&quot;00326489&quot;/&gt;&lt;wsp:rsid wsp:val=&quot;00326764&quot;/&gt;&lt;wsp:rsid wsp:val=&quot;00327028&quot;/&gt;&lt;wsp:rsid wsp:val=&quot;003272C7&quot;/&gt;&lt;wsp:rsid wsp:val=&quot;003273AD&quot;/&gt;&lt;wsp:rsid wsp:val=&quot;003315E4&quot;/&gt;&lt;wsp:rsid wsp:val=&quot;00331B88&quot;/&gt;&lt;wsp:rsid wsp:val=&quot;00331CB3&quot;/&gt;&lt;wsp:rsid wsp:val=&quot;003328E3&quot;/&gt;&lt;wsp:rsid wsp:val=&quot;00332942&quot;/&gt;&lt;wsp:rsid wsp:val=&quot;00332FCE&quot;/&gt;&lt;wsp:rsid wsp:val=&quot;0033327B&quot;/&gt;&lt;wsp:rsid wsp:val=&quot;00333978&quot;/&gt;&lt;wsp:rsid wsp:val=&quot;003339C1&quot;/&gt;&lt;wsp:rsid wsp:val=&quot;00333A7B&quot;/&gt;&lt;wsp:rsid wsp:val=&quot;00333CB7&quot;/&gt;&lt;wsp:rsid wsp:val=&quot;00333FD8&quot;/&gt;&lt;wsp:rsid wsp:val=&quot;00334948&quot;/&gt;&lt;wsp:rsid wsp:val=&quot;003349E3&quot;/&gt;&lt;wsp:rsid wsp:val=&quot;00334F0B&quot;/&gt;&lt;wsp:rsid wsp:val=&quot;00335A34&quot;/&gt;&lt;wsp:rsid wsp:val=&quot;00335D38&quot;/&gt;&lt;wsp:rsid wsp:val=&quot;0033637D&quot;/&gt;&lt;wsp:rsid wsp:val=&quot;003363BF&quot;/&gt;&lt;wsp:rsid wsp:val=&quot;00336A01&quot;/&gt;&lt;wsp:rsid wsp:val=&quot;00336FB7&quot;/&gt;&lt;wsp:rsid wsp:val=&quot;00337790&quot;/&gt;&lt;wsp:rsid wsp:val=&quot;00341F29&quot;/&gt;&lt;wsp:rsid wsp:val=&quot;0034265A&quot;/&gt;&lt;wsp:rsid wsp:val=&quot;003427F8&quot;/&gt;&lt;wsp:rsid wsp:val=&quot;003431D1&quot;/&gt;&lt;wsp:rsid wsp:val=&quot;003435E8&quot;/&gt;&lt;wsp:rsid wsp:val=&quot;00343814&quot;/&gt;&lt;wsp:rsid wsp:val=&quot;00343937&quot;/&gt;&lt;wsp:rsid wsp:val=&quot;003439E9&quot;/&gt;&lt;wsp:rsid wsp:val=&quot;00343A5F&quot;/&gt;&lt;wsp:rsid wsp:val=&quot;00343E56&quot;/&gt;&lt;wsp:rsid wsp:val=&quot;00344087&quot;/&gt;&lt;wsp:rsid wsp:val=&quot;00344D87&quot;/&gt;&lt;wsp:rsid wsp:val=&quot;0034539C&quot;/&gt;&lt;wsp:rsid wsp:val=&quot;00345943&quot;/&gt;&lt;wsp:rsid wsp:val=&quot;00351DE4&quot;/&gt;&lt;wsp:rsid wsp:val=&quot;0035221A&quot;/&gt;&lt;wsp:rsid wsp:val=&quot;0035239B&quot;/&gt;&lt;wsp:rsid wsp:val=&quot;00352BEA&quot;/&gt;&lt;wsp:rsid wsp:val=&quot;00354894&quot;/&gt;&lt;wsp:rsid wsp:val=&quot;00354E70&quot;/&gt;&lt;wsp:rsid wsp:val=&quot;00354F8D&quot;/&gt;&lt;wsp:rsid wsp:val=&quot;00355C3E&quot;/&gt;&lt;wsp:rsid wsp:val=&quot;00356060&quot;/&gt;&lt;wsp:rsid wsp:val=&quot;00356183&quot;/&gt;&lt;wsp:rsid wsp:val=&quot;00356430&quot;/&gt;&lt;wsp:rsid wsp:val=&quot;00356450&quot;/&gt;&lt;wsp:rsid wsp:val=&quot;00356ED0&quot;/&gt;&lt;wsp:rsid wsp:val=&quot;00357ED5&quot;/&gt;&lt;wsp:rsid wsp:val=&quot;0036032E&quot;/&gt;&lt;wsp:rsid wsp:val=&quot;00360873&quot;/&gt;&lt;wsp:rsid wsp:val=&quot;003611EB&quot;/&gt;&lt;wsp:rsid wsp:val=&quot;00361D17&quot;/&gt;&lt;wsp:rsid wsp:val=&quot;00362545&quot;/&gt;&lt;wsp:rsid wsp:val=&quot;0036288E&quot;/&gt;&lt;wsp:rsid wsp:val=&quot;00362B84&quot;/&gt;&lt;wsp:rsid wsp:val=&quot;00363A62&quot;/&gt;&lt;wsp:rsid wsp:val=&quot;003644FC&quot;/&gt;&lt;wsp:rsid wsp:val=&quot;003654BC&quot;/&gt;&lt;wsp:rsid wsp:val=&quot;00366477&quot;/&gt;&lt;wsp:rsid wsp:val=&quot;00367654&quot;/&gt;&lt;wsp:rsid wsp:val=&quot;00367934&quot;/&gt;&lt;wsp:rsid wsp:val=&quot;00367A5D&quot;/&gt;&lt;wsp:rsid wsp:val=&quot;00367E22&quot;/&gt;&lt;wsp:rsid wsp:val=&quot;00370B98&quot;/&gt;&lt;wsp:rsid wsp:val=&quot;003718A9&quot;/&gt;&lt;wsp:rsid wsp:val=&quot;003719EA&quot;/&gt;&lt;wsp:rsid wsp:val=&quot;0037217F&quot;/&gt;&lt;wsp:rsid wsp:val=&quot;0037232D&quot;/&gt;&lt;wsp:rsid wsp:val=&quot;0037311B&quot;/&gt;&lt;wsp:rsid wsp:val=&quot;00373B8F&quot;/&gt;&lt;wsp:rsid wsp:val=&quot;003744FA&quot;/&gt;&lt;wsp:rsid wsp:val=&quot;00374836&quot;/&gt;&lt;wsp:rsid wsp:val=&quot;00375148&quot;/&gt;&lt;wsp:rsid wsp:val=&quot;00375B4A&quot;/&gt;&lt;wsp:rsid wsp:val=&quot;0037658E&quot;/&gt;&lt;wsp:rsid wsp:val=&quot;00376625&quot;/&gt;&lt;wsp:rsid wsp:val=&quot;0037666F&quot;/&gt;&lt;wsp:rsid wsp:val=&quot;0037714C&quot;/&gt;&lt;wsp:rsid wsp:val=&quot;0037759F&quot;/&gt;&lt;wsp:rsid wsp:val=&quot;003778B3&quot;/&gt;&lt;wsp:rsid wsp:val=&quot;00377957&quot;/&gt;&lt;wsp:rsid wsp:val=&quot;00380490&quot;/&gt;&lt;wsp:rsid wsp:val=&quot;00380506&quot;/&gt;&lt;wsp:rsid wsp:val=&quot;0038157C&quot;/&gt;&lt;wsp:rsid wsp:val=&quot;003815AA&quot;/&gt;&lt;wsp:rsid wsp:val=&quot;003819D3&quot;/&gt;&lt;wsp:rsid wsp:val=&quot;003830BC&quot;/&gt;&lt;wsp:rsid wsp:val=&quot;003831E2&quot;/&gt;&lt;wsp:rsid wsp:val=&quot;00384476&quot;/&gt;&lt;wsp:rsid wsp:val=&quot;003854D0&quot;/&gt;&lt;wsp:rsid wsp:val=&quot;00385611&quot;/&gt;&lt;wsp:rsid wsp:val=&quot;00385762&quot;/&gt;&lt;wsp:rsid wsp:val=&quot;00385E0B&quot;/&gt;&lt;wsp:rsid wsp:val=&quot;00385E89&quot;/&gt;&lt;wsp:rsid wsp:val=&quot;003861C7&quot;/&gt;&lt;wsp:rsid wsp:val=&quot;00386505&quot;/&gt;&lt;wsp:rsid wsp:val=&quot;00386973&quot;/&gt;&lt;wsp:rsid wsp:val=&quot;00386E8E&quot;/&gt;&lt;wsp:rsid wsp:val=&quot;003872D4&quot;/&gt;&lt;wsp:rsid wsp:val=&quot;00387334&quot;/&gt;&lt;wsp:rsid wsp:val=&quot;003878F7&quot;/&gt;&lt;wsp:rsid wsp:val=&quot;00387E24&quot;/&gt;&lt;wsp:rsid wsp:val=&quot;0039047F&quot;/&gt;&lt;wsp:rsid wsp:val=&quot;0039066C&quot;/&gt;&lt;wsp:rsid wsp:val=&quot;00390B8C&quot;/&gt;&lt;wsp:rsid wsp:val=&quot;0039105C&quot;/&gt;&lt;wsp:rsid wsp:val=&quot;003916C5&quot;/&gt;&lt;wsp:rsid wsp:val=&quot;00391AC5&quot;/&gt;&lt;wsp:rsid wsp:val=&quot;0039254F&quot;/&gt;&lt;wsp:rsid wsp:val=&quot;00392720&quot;/&gt;&lt;wsp:rsid wsp:val=&quot;00392998&quot;/&gt;&lt;wsp:rsid wsp:val=&quot;00392EC1&quot;/&gt;&lt;wsp:rsid wsp:val=&quot;00392FE2&quot;/&gt;&lt;wsp:rsid wsp:val=&quot;003941EC&quot;/&gt;&lt;wsp:rsid wsp:val=&quot;00394A31&quot;/&gt;&lt;wsp:rsid wsp:val=&quot;00394C91&quot;/&gt;&lt;wsp:rsid wsp:val=&quot;0039501E&quot;/&gt;&lt;wsp:rsid wsp:val=&quot;003951D3&quot;/&gt;&lt;wsp:rsid wsp:val=&quot;00395B84&quot;/&gt;&lt;wsp:rsid wsp:val=&quot;00395BF7&quot;/&gt;&lt;wsp:rsid wsp:val=&quot;00395D2F&quot;/&gt;&lt;wsp:rsid wsp:val=&quot;003963BD&quot;/&gt;&lt;wsp:rsid wsp:val=&quot;00396607&quot;/&gt;&lt;wsp:rsid wsp:val=&quot;00396906&quot;/&gt;&lt;wsp:rsid wsp:val=&quot;00396AAE&quot;/&gt;&lt;wsp:rsid wsp:val=&quot;00396AF0&quot;/&gt;&lt;wsp:rsid wsp:val=&quot;003975A9&quot;/&gt;&lt;wsp:rsid wsp:val=&quot;0039793D&quot;/&gt;&lt;wsp:rsid wsp:val=&quot;003A042D&quot;/&gt;&lt;wsp:rsid wsp:val=&quot;003A0DB0&quot;/&gt;&lt;wsp:rsid wsp:val=&quot;003A1205&quot;/&gt;&lt;wsp:rsid wsp:val=&quot;003A19DA&quot;/&gt;&lt;wsp:rsid wsp:val=&quot;003A1FC5&quot;/&gt;&lt;wsp:rsid wsp:val=&quot;003A1FF5&quot;/&gt;&lt;wsp:rsid wsp:val=&quot;003A2A6B&quot;/&gt;&lt;wsp:rsid wsp:val=&quot;003A2CAC&quot;/&gt;&lt;wsp:rsid wsp:val=&quot;003A2DAA&quot;/&gt;&lt;wsp:rsid wsp:val=&quot;003A2FEE&quot;/&gt;&lt;wsp:rsid wsp:val=&quot;003A32B0&quot;/&gt;&lt;wsp:rsid wsp:val=&quot;003A32E9&quot;/&gt;&lt;wsp:rsid wsp:val=&quot;003A32F2&quot;/&gt;&lt;wsp:rsid wsp:val=&quot;003A3406&quot;/&gt;&lt;wsp:rsid wsp:val=&quot;003A3743&quot;/&gt;&lt;wsp:rsid wsp:val=&quot;003A38CF&quot;/&gt;&lt;wsp:rsid wsp:val=&quot;003A3981&quot;/&gt;&lt;wsp:rsid wsp:val=&quot;003A3EA9&quot;/&gt;&lt;wsp:rsid wsp:val=&quot;003A5889&quot;/&gt;&lt;wsp:rsid wsp:val=&quot;003A5FC3&quot;/&gt;&lt;wsp:rsid wsp:val=&quot;003A63D6&quot;/&gt;&lt;wsp:rsid wsp:val=&quot;003A6E05&quot;/&gt;&lt;wsp:rsid wsp:val=&quot;003A7126&quot;/&gt;&lt;wsp:rsid wsp:val=&quot;003A72E9&quot;/&gt;&lt;wsp:rsid wsp:val=&quot;003A77FC&quot;/&gt;&lt;wsp:rsid wsp:val=&quot;003A7D78&quot;/&gt;&lt;wsp:rsid wsp:val=&quot;003B07DF&quot;/&gt;&lt;wsp:rsid wsp:val=&quot;003B0900&quot;/&gt;&lt;wsp:rsid wsp:val=&quot;003B143A&quot;/&gt;&lt;wsp:rsid wsp:val=&quot;003B1F05&quot;/&gt;&lt;wsp:rsid wsp:val=&quot;003B27FE&quot;/&gt;&lt;wsp:rsid wsp:val=&quot;003B29C8&quot;/&gt;&lt;wsp:rsid wsp:val=&quot;003B320D&quot;/&gt;&lt;wsp:rsid wsp:val=&quot;003B3866&quot;/&gt;&lt;wsp:rsid wsp:val=&quot;003B3951&quot;/&gt;&lt;wsp:rsid wsp:val=&quot;003B3B9D&quot;/&gt;&lt;wsp:rsid wsp:val=&quot;003B4700&quot;/&gt;&lt;wsp:rsid wsp:val=&quot;003B5814&quot;/&gt;&lt;wsp:rsid wsp:val=&quot;003B5994&quot;/&gt;&lt;wsp:rsid wsp:val=&quot;003B5EDB&quot;/&gt;&lt;wsp:rsid wsp:val=&quot;003B5F08&quot;/&gt;&lt;wsp:rsid wsp:val=&quot;003B6F07&quot;/&gt;&lt;wsp:rsid wsp:val=&quot;003B7A71&quot;/&gt;&lt;wsp:rsid wsp:val=&quot;003C01F1&quot;/&gt;&lt;wsp:rsid wsp:val=&quot;003C09F9&quot;/&gt;&lt;wsp:rsid wsp:val=&quot;003C18C2&quot;/&gt;&lt;wsp:rsid wsp:val=&quot;003C2269&quot;/&gt;&lt;wsp:rsid wsp:val=&quot;003C2769&quot;/&gt;&lt;wsp:rsid wsp:val=&quot;003C2D4B&quot;/&gt;&lt;wsp:rsid wsp:val=&quot;003C2EF2&quot;/&gt;&lt;wsp:rsid wsp:val=&quot;003C4233&quot;/&gt;&lt;wsp:rsid wsp:val=&quot;003C46BF&quot;/&gt;&lt;wsp:rsid wsp:val=&quot;003C4B42&quot;/&gt;&lt;wsp:rsid wsp:val=&quot;003C4C0E&quot;/&gt;&lt;wsp:rsid wsp:val=&quot;003C4CFF&quot;/&gt;&lt;wsp:rsid wsp:val=&quot;003C594E&quot;/&gt;&lt;wsp:rsid wsp:val=&quot;003C6062&quot;/&gt;&lt;wsp:rsid wsp:val=&quot;003C6464&quot;/&gt;&lt;wsp:rsid wsp:val=&quot;003C6B37&quot;/&gt;&lt;wsp:rsid wsp:val=&quot;003C7105&quot;/&gt;&lt;wsp:rsid wsp:val=&quot;003C7744&quot;/&gt;&lt;wsp:rsid wsp:val=&quot;003C7DCA&quot;/&gt;&lt;wsp:rsid wsp:val=&quot;003D1785&quot;/&gt;&lt;wsp:rsid wsp:val=&quot;003D1911&quot;/&gt;&lt;wsp:rsid wsp:val=&quot;003D1976&quot;/&gt;&lt;wsp:rsid wsp:val=&quot;003D1DA2&quot;/&gt;&lt;wsp:rsid wsp:val=&quot;003D1F39&quot;/&gt;&lt;wsp:rsid wsp:val=&quot;003D2656&quot;/&gt;&lt;wsp:rsid wsp:val=&quot;003D3104&quot;/&gt;&lt;wsp:rsid wsp:val=&quot;003D3294&quot;/&gt;&lt;wsp:rsid wsp:val=&quot;003D3B06&quot;/&gt;&lt;wsp:rsid wsp:val=&quot;003D3BE5&quot;/&gt;&lt;wsp:rsid wsp:val=&quot;003D3CD5&quot;/&gt;&lt;wsp:rsid wsp:val=&quot;003D4806&quot;/&gt;&lt;wsp:rsid wsp:val=&quot;003D4932&quot;/&gt;&lt;wsp:rsid wsp:val=&quot;003D4F1B&quot;/&gt;&lt;wsp:rsid wsp:val=&quot;003D6059&quot;/&gt;&lt;wsp:rsid wsp:val=&quot;003D6779&quot;/&gt;&lt;wsp:rsid wsp:val=&quot;003D69F6&quot;/&gt;&lt;wsp:rsid wsp:val=&quot;003D6DD6&quot;/&gt;&lt;wsp:rsid wsp:val=&quot;003D746E&quot;/&gt;&lt;wsp:rsid wsp:val=&quot;003E01A9&quot;/&gt;&lt;wsp:rsid wsp:val=&quot;003E0250&quot;/&gt;&lt;wsp:rsid wsp:val=&quot;003E06BE&quot;/&gt;&lt;wsp:rsid wsp:val=&quot;003E07F3&quot;/&gt;&lt;wsp:rsid wsp:val=&quot;003E1514&quot;/&gt;&lt;wsp:rsid wsp:val=&quot;003E1C97&quot;/&gt;&lt;wsp:rsid wsp:val=&quot;003E2FDB&quot;/&gt;&lt;wsp:rsid wsp:val=&quot;003E3AFE&quot;/&gt;&lt;wsp:rsid wsp:val=&quot;003E4409&quot;/&gt;&lt;wsp:rsid wsp:val=&quot;003E4758&quot;/&gt;&lt;wsp:rsid wsp:val=&quot;003E49E2&quot;/&gt;&lt;wsp:rsid wsp:val=&quot;003E4ACB&quot;/&gt;&lt;wsp:rsid wsp:val=&quot;003E50C9&quot;/&gt;&lt;wsp:rsid wsp:val=&quot;003E52CC&quot;/&gt;&lt;wsp:rsid wsp:val=&quot;003E58AF&quot;/&gt;&lt;wsp:rsid wsp:val=&quot;003E5C4E&quot;/&gt;&lt;wsp:rsid wsp:val=&quot;003E650B&quot;/&gt;&lt;wsp:rsid wsp:val=&quot;003E6A94&quot;/&gt;&lt;wsp:rsid wsp:val=&quot;003E7243&quot;/&gt;&lt;wsp:rsid wsp:val=&quot;003E79E9&quot;/&gt;&lt;wsp:rsid wsp:val=&quot;003F0D4F&quot;/&gt;&lt;wsp:rsid wsp:val=&quot;003F0F58&quot;/&gt;&lt;wsp:rsid wsp:val=&quot;003F1181&quot;/&gt;&lt;wsp:rsid wsp:val=&quot;003F12FB&quot;/&gt;&lt;wsp:rsid wsp:val=&quot;003F13FE&quot;/&gt;&lt;wsp:rsid wsp:val=&quot;003F1BB7&quot;/&gt;&lt;wsp:rsid wsp:val=&quot;003F1F41&quot;/&gt;&lt;wsp:rsid wsp:val=&quot;003F21A8&quot;/&gt;&lt;wsp:rsid wsp:val=&quot;003F224C&quot;/&gt;&lt;wsp:rsid wsp:val=&quot;003F2457&quot;/&gt;&lt;wsp:rsid wsp:val=&quot;003F2DFE&quot;/&gt;&lt;wsp:rsid wsp:val=&quot;003F2E14&quot;/&gt;&lt;wsp:rsid wsp:val=&quot;003F4506&quot;/&gt;&lt;wsp:rsid wsp:val=&quot;003F49C5&quot;/&gt;&lt;wsp:rsid wsp:val=&quot;003F4D46&quot;/&gt;&lt;wsp:rsid wsp:val=&quot;003F51F8&quot;/&gt;&lt;wsp:rsid wsp:val=&quot;003F5A74&quot;/&gt;&lt;wsp:rsid wsp:val=&quot;003F6000&quot;/&gt;&lt;wsp:rsid wsp:val=&quot;003F6166&quot;/&gt;&lt;wsp:rsid wsp:val=&quot;003F6A39&quot;/&gt;&lt;wsp:rsid wsp:val=&quot;003F6E19&quot;/&gt;&lt;wsp:rsid wsp:val=&quot;003F7122&quot;/&gt;&lt;wsp:rsid wsp:val=&quot;003F7410&quot;/&gt;&lt;wsp:rsid wsp:val=&quot;003F7A73&quot;/&gt;&lt;wsp:rsid wsp:val=&quot;003F7DEA&quot;/&gt;&lt;wsp:rsid wsp:val=&quot;00400666&quot;/&gt;&lt;wsp:rsid wsp:val=&quot;00400688&quot;/&gt;&lt;wsp:rsid wsp:val=&quot;0040077E&quot;/&gt;&lt;wsp:rsid wsp:val=&quot;00400B2E&quot;/&gt;&lt;wsp:rsid wsp:val=&quot;004015EB&quot;/&gt;&lt;wsp:rsid wsp:val=&quot;00401892&quot;/&gt;&lt;wsp:rsid wsp:val=&quot;00401FD0&quot;/&gt;&lt;wsp:rsid wsp:val=&quot;004021CA&quot;/&gt;&lt;wsp:rsid wsp:val=&quot;004023AC&quot;/&gt;&lt;wsp:rsid wsp:val=&quot;00402DB2&quot;/&gt;&lt;wsp:rsid wsp:val=&quot;00402F76&quot;/&gt;&lt;wsp:rsid wsp:val=&quot;004039BA&quot;/&gt;&lt;wsp:rsid wsp:val=&quot;00404B35&quot;/&gt;&lt;wsp:rsid wsp:val=&quot;00405085&quot;/&gt;&lt;wsp:rsid wsp:val=&quot;0040599E&quot;/&gt;&lt;wsp:rsid wsp:val=&quot;00405D45&quot;/&gt;&lt;wsp:rsid wsp:val=&quot;00405DBD&quot;/&gt;&lt;wsp:rsid wsp:val=&quot;0040763B&quot;/&gt;&lt;wsp:rsid wsp:val=&quot;004078C2&quot;/&gt;&lt;wsp:rsid wsp:val=&quot;004079A9&quot;/&gt;&lt;wsp:rsid wsp:val=&quot;00410504&quot;/&gt;&lt;wsp:rsid wsp:val=&quot;004106EE&quot;/&gt;&lt;wsp:rsid wsp:val=&quot;00410805&quot;/&gt;&lt;wsp:rsid wsp:val=&quot;00410D39&quot;/&gt;&lt;wsp:rsid wsp:val=&quot;00411C76&quot;/&gt;&lt;wsp:rsid wsp:val=&quot;00411CEC&quot;/&gt;&lt;wsp:rsid wsp:val=&quot;00411FEC&quot;/&gt;&lt;wsp:rsid wsp:val=&quot;00412411&quot;/&gt;&lt;wsp:rsid wsp:val=&quot;00412E61&quot;/&gt;&lt;wsp:rsid wsp:val=&quot;00413FAC&quot;/&gt;&lt;wsp:rsid wsp:val=&quot;004143F0&quot;/&gt;&lt;wsp:rsid wsp:val=&quot;00414513&quot;/&gt;&lt;wsp:rsid wsp:val=&quot;004146C7&quot;/&gt;&lt;wsp:rsid wsp:val=&quot;004147A9&quot;/&gt;&lt;wsp:rsid wsp:val=&quot;00416202&quot;/&gt;&lt;wsp:rsid wsp:val=&quot;004163EC&quot;/&gt;&lt;wsp:rsid wsp:val=&quot;00416A41&quot;/&gt;&lt;wsp:rsid wsp:val=&quot;00416F1B&quot;/&gt;&lt;wsp:rsid wsp:val=&quot;00417A28&quot;/&gt;&lt;wsp:rsid wsp:val=&quot;00420494&quot;/&gt;&lt;wsp:rsid wsp:val=&quot;004207B0&quot;/&gt;&lt;wsp:rsid wsp:val=&quot;0042092E&quot;/&gt;&lt;wsp:rsid wsp:val=&quot;0042156E&quot;/&gt;&lt;wsp:rsid wsp:val=&quot;00421DFD&quot;/&gt;&lt;wsp:rsid wsp:val=&quot;00421E3E&quot;/&gt;&lt;wsp:rsid wsp:val=&quot;004221CA&quot;/&gt;&lt;wsp:rsid wsp:val=&quot;004225E0&quot;/&gt;&lt;wsp:rsid wsp:val=&quot;00424AFC&quot;/&gt;&lt;wsp:rsid wsp:val=&quot;00425A61&quot;/&gt;&lt;wsp:rsid wsp:val=&quot;00425CED&quot;/&gt;&lt;wsp:rsid wsp:val=&quot;00425D1F&quot;/&gt;&lt;wsp:rsid wsp:val=&quot;00426AAF&quot;/&gt;&lt;wsp:rsid wsp:val=&quot;00426F10&quot;/&gt;&lt;wsp:rsid wsp:val=&quot;004270E7&quot;/&gt;&lt;wsp:rsid wsp:val=&quot;004272E0&quot;/&gt;&lt;wsp:rsid wsp:val=&quot;00430BCE&quot;/&gt;&lt;wsp:rsid wsp:val=&quot;004318F7&quot;/&gt;&lt;wsp:rsid wsp:val=&quot;00431EBA&quot;/&gt;&lt;wsp:rsid wsp:val=&quot;00433541&quot;/&gt;&lt;wsp:rsid wsp:val=&quot;004337FC&quot;/&gt;&lt;wsp:rsid wsp:val=&quot;00433DD8&quot;/&gt;&lt;wsp:rsid wsp:val=&quot;00434061&quot;/&gt;&lt;wsp:rsid wsp:val=&quot;0043470D&quot;/&gt;&lt;wsp:rsid wsp:val=&quot;00434EBA&quot;/&gt;&lt;wsp:rsid wsp:val=&quot;00435581&quot;/&gt;&lt;wsp:rsid wsp:val=&quot;004366B4&quot;/&gt;&lt;wsp:rsid wsp:val=&quot;004374B3&quot;/&gt;&lt;wsp:rsid wsp:val=&quot;00440172&quot;/&gt;&lt;wsp:rsid wsp:val=&quot;00440A98&quot;/&gt;&lt;wsp:rsid wsp:val=&quot;00440F48&quot;/&gt;&lt;wsp:rsid wsp:val=&quot;0044110A&quot;/&gt;&lt;wsp:rsid wsp:val=&quot;00441270&quot;/&gt;&lt;wsp:rsid wsp:val=&quot;00442976&quot;/&gt;&lt;wsp:rsid wsp:val=&quot;00442CC3&quot;/&gt;&lt;wsp:rsid wsp:val=&quot;00442CCE&quot;/&gt;&lt;wsp:rsid wsp:val=&quot;0044357E&quot;/&gt;&lt;wsp:rsid wsp:val=&quot;004446B9&quot;/&gt;&lt;wsp:rsid wsp:val=&quot;0044525C&quot;/&gt;&lt;wsp:rsid wsp:val=&quot;004455C7&quot;/&gt;&lt;wsp:rsid wsp:val=&quot;004456F3&quot;/&gt;&lt;wsp:rsid wsp:val=&quot;00445E7A&quot;/&gt;&lt;wsp:rsid wsp:val=&quot;00446892&quot;/&gt;&lt;wsp:rsid wsp:val=&quot;00446E24&quot;/&gt;&lt;wsp:rsid wsp:val=&quot;00447D65&quot;/&gt;&lt;wsp:rsid wsp:val=&quot;00447E2F&quot;/&gt;&lt;wsp:rsid wsp:val=&quot;00450111&quot;/&gt;&lt;wsp:rsid wsp:val=&quot;0045040E&quot;/&gt;&lt;wsp:rsid wsp:val=&quot;0045078B&quot;/&gt;&lt;wsp:rsid wsp:val=&quot;00452016&quot;/&gt;&lt;wsp:rsid wsp:val=&quot;00452248&quot;/&gt;&lt;wsp:rsid wsp:val=&quot;0045225E&quot;/&gt;&lt;wsp:rsid wsp:val=&quot;00452341&quot;/&gt;&lt;wsp:rsid wsp:val=&quot;00452C37&quot;/&gt;&lt;wsp:rsid wsp:val=&quot;00452CBC&quot;/&gt;&lt;wsp:rsid wsp:val=&quot;00453221&quot;/&gt;&lt;wsp:rsid wsp:val=&quot;004537B2&quot;/&gt;&lt;wsp:rsid wsp:val=&quot;004538A5&quot;/&gt;&lt;wsp:rsid wsp:val=&quot;00453D8B&quot;/&gt;&lt;wsp:rsid wsp:val=&quot;00453F70&quot;/&gt;&lt;wsp:rsid wsp:val=&quot;00454D4E&quot;/&gt;&lt;wsp:rsid wsp:val=&quot;0045503F&quot;/&gt;&lt;wsp:rsid wsp:val=&quot;00455B8C&quot;/&gt;&lt;wsp:rsid wsp:val=&quot;00455C3C&quot;/&gt;&lt;wsp:rsid wsp:val=&quot;00455FCA&quot;/&gt;&lt;wsp:rsid wsp:val=&quot;004562BE&quot;/&gt;&lt;wsp:rsid wsp:val=&quot;00456B77&quot;/&gt;&lt;wsp:rsid wsp:val=&quot;00456EF7&quot;/&gt;&lt;wsp:rsid wsp:val=&quot;0045758B&quot;/&gt;&lt;wsp:rsid wsp:val=&quot;0045768D&quot;/&gt;&lt;wsp:rsid wsp:val=&quot;0046063B&quot;/&gt;&lt;wsp:rsid wsp:val=&quot;00460A06&quot;/&gt;&lt;wsp:rsid wsp:val=&quot;00460BA9&quot;/&gt;&lt;wsp:rsid wsp:val=&quot;00460C59&quot;/&gt;&lt;wsp:rsid wsp:val=&quot;0046100C&quot;/&gt;&lt;wsp:rsid wsp:val=&quot;00461B35&quot;/&gt;&lt;wsp:rsid wsp:val=&quot;00461DF2&quot;/&gt;&lt;wsp:rsid wsp:val=&quot;00461F6B&quot;/&gt;&lt;wsp:rsid wsp:val=&quot;00462174&quot;/&gt;&lt;wsp:rsid wsp:val=&quot;004624B2&quot;/&gt;&lt;wsp:rsid wsp:val=&quot;0046325E&quot;/&gt;&lt;wsp:rsid wsp:val=&quot;00463345&quot;/&gt;&lt;wsp:rsid wsp:val=&quot;00463F4C&quot;/&gt;&lt;wsp:rsid wsp:val=&quot;00465E07&quot;/&gt;&lt;wsp:rsid wsp:val=&quot;00466DE2&quot;/&gt;&lt;wsp:rsid wsp:val=&quot;00467B27&quot;/&gt;&lt;wsp:rsid wsp:val=&quot;004700E6&quot;/&gt;&lt;wsp:rsid wsp:val=&quot;00470676&quot;/&gt;&lt;wsp:rsid wsp:val=&quot;004706F7&quot;/&gt;&lt;wsp:rsid wsp:val=&quot;00470CA3&quot;/&gt;&lt;wsp:rsid wsp:val=&quot;0047153C&quot;/&gt;&lt;wsp:rsid wsp:val=&quot;00471E02&quot;/&gt;&lt;wsp:rsid wsp:val=&quot;00473142&quot;/&gt;&lt;wsp:rsid wsp:val=&quot;0047428E&quot;/&gt;&lt;wsp:rsid wsp:val=&quot;00474D72&quot;/&gt;&lt;wsp:rsid wsp:val=&quot;00475417&quot;/&gt;&lt;wsp:rsid wsp:val=&quot;00475454&quot;/&gt;&lt;wsp:rsid wsp:val=&quot;00475D6A&quot;/&gt;&lt;wsp:rsid wsp:val=&quot;004766B1&quot;/&gt;&lt;wsp:rsid wsp:val=&quot;004772AA&quot;/&gt;&lt;wsp:rsid wsp:val=&quot;00477982&quot;/&gt;&lt;wsp:rsid wsp:val=&quot;00480141&quot;/&gt;&lt;wsp:rsid wsp:val=&quot;00480336&quot;/&gt;&lt;wsp:rsid wsp:val=&quot;004803CD&quot;/&gt;&lt;wsp:rsid wsp:val=&quot;00480662&quot;/&gt;&lt;wsp:rsid wsp:val=&quot;0048109A&quot;/&gt;&lt;wsp:rsid wsp:val=&quot;00481C26&quot;/&gt;&lt;wsp:rsid wsp:val=&quot;00481FA3&quot;/&gt;&lt;wsp:rsid wsp:val=&quot;0048203A&quot;/&gt;&lt;wsp:rsid wsp:val=&quot;00483559&quot;/&gt;&lt;wsp:rsid wsp:val=&quot;00483C25&quot;/&gt;&lt;wsp:rsid wsp:val=&quot;004840CE&quot;/&gt;&lt;wsp:rsid wsp:val=&quot;00484BE2&quot;/&gt;&lt;wsp:rsid wsp:val=&quot;00484CAF&quot;/&gt;&lt;wsp:rsid wsp:val=&quot;00485269&quot;/&gt;&lt;wsp:rsid wsp:val=&quot;0048535A&quot;/&gt;&lt;wsp:rsid wsp:val=&quot;004861BE&quot;/&gt;&lt;wsp:rsid wsp:val=&quot;00486246&quot;/&gt;&lt;wsp:rsid wsp:val=&quot;004863BE&quot;/&gt;&lt;wsp:rsid wsp:val=&quot;00486764&quot;/&gt;&lt;wsp:rsid wsp:val=&quot;00486FB6&quot;/&gt;&lt;wsp:rsid wsp:val=&quot;00487E9C&quot;/&gt;&lt;wsp:rsid wsp:val=&quot;00487F5E&quot;/&gt;&lt;wsp:rsid wsp:val=&quot;0049078E&quot;/&gt;&lt;wsp:rsid wsp:val=&quot;0049097F&quot;/&gt;&lt;wsp:rsid wsp:val=&quot;00490EDF&quot;/&gt;&lt;wsp:rsid wsp:val=&quot;00492D68&quot;/&gt;&lt;wsp:rsid wsp:val=&quot;004936CB&quot;/&gt;&lt;wsp:rsid wsp:val=&quot;004939EE&quot;/&gt;&lt;wsp:rsid wsp:val=&quot;00493C29&quot;/&gt;&lt;wsp:rsid wsp:val=&quot;004950B1&quot;/&gt;&lt;wsp:rsid wsp:val=&quot;0049516C&quot;/&gt;&lt;wsp:rsid wsp:val=&quot;004951CC&quot;/&gt;&lt;wsp:rsid wsp:val=&quot;00496333&quot;/&gt;&lt;wsp:rsid wsp:val=&quot;00497012&quot;/&gt;&lt;wsp:rsid wsp:val=&quot;004974E3&quot;/&gt;&lt;wsp:rsid wsp:val=&quot;004A0FEA&quot;/&gt;&lt;wsp:rsid wsp:val=&quot;004A174A&quot;/&gt;&lt;wsp:rsid wsp:val=&quot;004A20EA&quot;/&gt;&lt;wsp:rsid wsp:val=&quot;004A23CE&quot;/&gt;&lt;wsp:rsid wsp:val=&quot;004A324E&quot;/&gt;&lt;wsp:rsid wsp:val=&quot;004A3BB8&quot;/&gt;&lt;wsp:rsid wsp:val=&quot;004A3BC2&quot;/&gt;&lt;wsp:rsid wsp:val=&quot;004A40BA&quot;/&gt;&lt;wsp:rsid wsp:val=&quot;004A4A01&quot;/&gt;&lt;wsp:rsid wsp:val=&quot;004A4AC4&quot;/&gt;&lt;wsp:rsid wsp:val=&quot;004A5511&quot;/&gt;&lt;wsp:rsid wsp:val=&quot;004A5D36&quot;/&gt;&lt;wsp:rsid wsp:val=&quot;004A5E44&quot;/&gt;&lt;wsp:rsid wsp:val=&quot;004A66D2&quot;/&gt;&lt;wsp:rsid wsp:val=&quot;004A7479&quot;/&gt;&lt;wsp:rsid wsp:val=&quot;004A7716&quot;/&gt;&lt;wsp:rsid wsp:val=&quot;004A78A3&quot;/&gt;&lt;wsp:rsid wsp:val=&quot;004A7CCB&quot;/&gt;&lt;wsp:rsid wsp:val=&quot;004B283C&quot;/&gt;&lt;wsp:rsid wsp:val=&quot;004B2DCB&quot;/&gt;&lt;wsp:rsid wsp:val=&quot;004B3938&quot;/&gt;&lt;wsp:rsid wsp:val=&quot;004B3EE5&quot;/&gt;&lt;wsp:rsid wsp:val=&quot;004B4BE5&quot;/&gt;&lt;wsp:rsid wsp:val=&quot;004B4CD2&quot;/&gt;&lt;wsp:rsid wsp:val=&quot;004B65CB&quot;/&gt;&lt;wsp:rsid wsp:val=&quot;004B6A44&quot;/&gt;&lt;wsp:rsid wsp:val=&quot;004B6A46&quot;/&gt;&lt;wsp:rsid wsp:val=&quot;004B6E49&quot;/&gt;&lt;wsp:rsid wsp:val=&quot;004B76D9&quot;/&gt;&lt;wsp:rsid wsp:val=&quot;004B7799&quot;/&gt;&lt;wsp:rsid wsp:val=&quot;004B7818&quot;/&gt;&lt;wsp:rsid wsp:val=&quot;004B79AE&quot;/&gt;&lt;wsp:rsid wsp:val=&quot;004C05FA&quot;/&gt;&lt;wsp:rsid wsp:val=&quot;004C13E9&quot;/&gt;&lt;wsp:rsid wsp:val=&quot;004C2460&quot;/&gt;&lt;wsp:rsid wsp:val=&quot;004C2BC9&quot;/&gt;&lt;wsp:rsid wsp:val=&quot;004C2EB5&quot;/&gt;&lt;wsp:rsid wsp:val=&quot;004C314E&quot;/&gt;&lt;wsp:rsid wsp:val=&quot;004C3B77&quot;/&gt;&lt;wsp:rsid wsp:val=&quot;004C3F5A&quot;/&gt;&lt;wsp:rsid wsp:val=&quot;004C4D87&quot;/&gt;&lt;wsp:rsid wsp:val=&quot;004C573E&quot;/&gt;&lt;wsp:rsid wsp:val=&quot;004C667C&quot;/&gt;&lt;wsp:rsid wsp:val=&quot;004C6F22&quot;/&gt;&lt;wsp:rsid wsp:val=&quot;004C7770&quot;/&gt;&lt;wsp:rsid wsp:val=&quot;004D0E99&quot;/&gt;&lt;wsp:rsid wsp:val=&quot;004D1A34&quot;/&gt;&lt;wsp:rsid wsp:val=&quot;004D1F0C&quot;/&gt;&lt;wsp:rsid wsp:val=&quot;004D20F6&quot;/&gt;&lt;wsp:rsid wsp:val=&quot;004D2A75&quot;/&gt;&lt;wsp:rsid wsp:val=&quot;004D2D67&quot;/&gt;&lt;wsp:rsid wsp:val=&quot;004D3463&quot;/&gt;&lt;wsp:rsid wsp:val=&quot;004D36B5&quot;/&gt;&lt;wsp:rsid wsp:val=&quot;004D3D99&quot;/&gt;&lt;wsp:rsid wsp:val=&quot;004D4306&quot;/&gt;&lt;wsp:rsid wsp:val=&quot;004D4455&quot;/&gt;&lt;wsp:rsid wsp:val=&quot;004D5022&quot;/&gt;&lt;wsp:rsid wsp:val=&quot;004D5267&quot;/&gt;&lt;wsp:rsid wsp:val=&quot;004D5C70&quot;/&gt;&lt;wsp:rsid wsp:val=&quot;004D5EAB&quot;/&gt;&lt;wsp:rsid wsp:val=&quot;004D6455&quot;/&gt;&lt;wsp:rsid wsp:val=&quot;004D688A&quot;/&gt;&lt;wsp:rsid wsp:val=&quot;004D6A29&quot;/&gt;&lt;wsp:rsid wsp:val=&quot;004D72FA&quot;/&gt;&lt;wsp:rsid wsp:val=&quot;004D7E48&quot;/&gt;&lt;wsp:rsid wsp:val=&quot;004D7F8C&quot;/&gt;&lt;wsp:rsid wsp:val=&quot;004E07BF&quot;/&gt;&lt;wsp:rsid wsp:val=&quot;004E0FE5&quot;/&gt;&lt;wsp:rsid wsp:val=&quot;004E150D&quot;/&gt;&lt;wsp:rsid wsp:val=&quot;004E17BD&quot;/&gt;&lt;wsp:rsid wsp:val=&quot;004E36F7&quot;/&gt;&lt;wsp:rsid wsp:val=&quot;004E4053&quot;/&gt;&lt;wsp:rsid wsp:val=&quot;004E44C9&quot;/&gt;&lt;wsp:rsid wsp:val=&quot;004E46D9&quot;/&gt;&lt;wsp:rsid wsp:val=&quot;004E52F0&quot;/&gt;&lt;wsp:rsid wsp:val=&quot;004E52F4&quot;/&gt;&lt;wsp:rsid wsp:val=&quot;004E56E8&quot;/&gt;&lt;wsp:rsid wsp:val=&quot;004E5BD6&quot;/&gt;&lt;wsp:rsid wsp:val=&quot;004E6B19&quot;/&gt;&lt;wsp:rsid wsp:val=&quot;004E6DB4&quot;/&gt;&lt;wsp:rsid wsp:val=&quot;004E72B9&quot;/&gt;&lt;wsp:rsid wsp:val=&quot;004E7C44&quot;/&gt;&lt;wsp:rsid wsp:val=&quot;004F0156&quot;/&gt;&lt;wsp:rsid wsp:val=&quot;004F10A0&quot;/&gt;&lt;wsp:rsid wsp:val=&quot;004F1211&quot;/&gt;&lt;wsp:rsid wsp:val=&quot;004F1920&quot;/&gt;&lt;wsp:rsid wsp:val=&quot;004F252C&quot;/&gt;&lt;wsp:rsid wsp:val=&quot;004F29B5&quot;/&gt;&lt;wsp:rsid wsp:val=&quot;004F2E88&quot;/&gt;&lt;wsp:rsid wsp:val=&quot;004F3809&quot;/&gt;&lt;wsp:rsid wsp:val=&quot;004F3F02&quot;/&gt;&lt;wsp:rsid wsp:val=&quot;004F492A&quot;/&gt;&lt;wsp:rsid wsp:val=&quot;004F507F&quot;/&gt;&lt;wsp:rsid wsp:val=&quot;004F60FB&quot;/&gt;&lt;wsp:rsid wsp:val=&quot;004F660C&quot;/&gt;&lt;wsp:rsid wsp:val=&quot;004F6951&quot;/&gt;&lt;wsp:rsid wsp:val=&quot;004F699D&quot;/&gt;&lt;wsp:rsid wsp:val=&quot;004F79B9&quot;/&gt;&lt;wsp:rsid wsp:val=&quot;0050051A&quot;/&gt;&lt;wsp:rsid wsp:val=&quot;00500DDA&quot;/&gt;&lt;wsp:rsid wsp:val=&quot;00500FF1&quot;/&gt;&lt;wsp:rsid wsp:val=&quot;00501044&quot;/&gt;&lt;wsp:rsid wsp:val=&quot;005013E9&quot;/&gt;&lt;wsp:rsid wsp:val=&quot;00503C45&quot;/&gt;&lt;wsp:rsid wsp:val=&quot;0050581E&quot;/&gt;&lt;wsp:rsid wsp:val=&quot;00507234&quot;/&gt;&lt;wsp:rsid wsp:val=&quot;0050732D&quot;/&gt;&lt;wsp:rsid wsp:val=&quot;00507B95&quot;/&gt;&lt;wsp:rsid wsp:val=&quot;0051056F&quot;/&gt;&lt;wsp:rsid wsp:val=&quot;00510879&quot;/&gt;&lt;wsp:rsid wsp:val=&quot;00510D2B&quot;/&gt;&lt;wsp:rsid wsp:val=&quot;00510FCD&quot;/&gt;&lt;wsp:rsid wsp:val=&quot;005121C3&quot;/&gt;&lt;wsp:rsid wsp:val=&quot;005122BE&quot;/&gt;&lt;wsp:rsid wsp:val=&quot;0051233F&quot;/&gt;&lt;wsp:rsid wsp:val=&quot;00512D5F&quot;/&gt;&lt;wsp:rsid wsp:val=&quot;00512DB9&quot;/&gt;&lt;wsp:rsid wsp:val=&quot;0051328F&quot;/&gt;&lt;wsp:rsid wsp:val=&quot;00513676&quot;/&gt;&lt;wsp:rsid wsp:val=&quot;005139D1&quot;/&gt;&lt;wsp:rsid wsp:val=&quot;0051422F&quot;/&gt;&lt;wsp:rsid wsp:val=&quot;0051455A&quot;/&gt;&lt;wsp:rsid wsp:val=&quot;00514ABB&quot;/&gt;&lt;wsp:rsid wsp:val=&quot;00514BBF&quot;/&gt;&lt;wsp:rsid wsp:val=&quot;00515040&quot;/&gt;&lt;wsp:rsid wsp:val=&quot;00515724&quot;/&gt;&lt;wsp:rsid wsp:val=&quot;005158E0&quot;/&gt;&lt;wsp:rsid wsp:val=&quot;00515935&quot;/&gt;&lt;wsp:rsid wsp:val=&quot;00515B23&quot;/&gt;&lt;wsp:rsid wsp:val=&quot;0051792A&quot;/&gt;&lt;wsp:rsid wsp:val=&quot;005200A4&quot;/&gt;&lt;wsp:rsid wsp:val=&quot;00520184&quot;/&gt;&lt;wsp:rsid wsp:val=&quot;0052057B&quot;/&gt;&lt;wsp:rsid wsp:val=&quot;00520A28&quot;/&gt;&lt;wsp:rsid wsp:val=&quot;00520ACC&quot;/&gt;&lt;wsp:rsid wsp:val=&quot;00521792&quot;/&gt;&lt;wsp:rsid wsp:val=&quot;0052204D&quot;/&gt;&lt;wsp:rsid wsp:val=&quot;005225B2&quot;/&gt;&lt;wsp:rsid wsp:val=&quot;00522A62&quot;/&gt;&lt;wsp:rsid wsp:val=&quot;0052321C&quot;/&gt;&lt;wsp:rsid wsp:val=&quot;00523989&quot;/&gt;&lt;wsp:rsid wsp:val=&quot;00524515&quot;/&gt;&lt;wsp:rsid wsp:val=&quot;00526E8C&quot;/&gt;&lt;wsp:rsid wsp:val=&quot;005273D6&quot;/&gt;&lt;wsp:rsid wsp:val=&quot;0052765F&quot;/&gt;&lt;wsp:rsid wsp:val=&quot;00527C89&quot;/&gt;&lt;wsp:rsid wsp:val=&quot;00530E6E&quot;/&gt;&lt;wsp:rsid wsp:val=&quot;00531110&quot;/&gt;&lt;wsp:rsid wsp:val=&quot;005322A2&quot;/&gt;&lt;wsp:rsid wsp:val=&quot;00532C0E&quot;/&gt;&lt;wsp:rsid wsp:val=&quot;0053314E&quot;/&gt;&lt;wsp:rsid wsp:val=&quot;00534327&quot;/&gt;&lt;wsp:rsid wsp:val=&quot;005345E2&quot;/&gt;&lt;wsp:rsid wsp:val=&quot;00534898&quot;/&gt;&lt;wsp:rsid wsp:val=&quot;0053517C&quot;/&gt;&lt;wsp:rsid wsp:val=&quot;0053569D&quot;/&gt;&lt;wsp:rsid wsp:val=&quot;005363FF&quot;/&gt;&lt;wsp:rsid wsp:val=&quot;005364F9&quot;/&gt;&lt;wsp:rsid wsp:val=&quot;00536A4D&quot;/&gt;&lt;wsp:rsid wsp:val=&quot;00536C35&quot;/&gt;&lt;wsp:rsid wsp:val=&quot;0053762D&quot;/&gt;&lt;wsp:rsid wsp:val=&quot;00537D8B&quot;/&gt;&lt;wsp:rsid wsp:val=&quot;00537DDE&quot;/&gt;&lt;wsp:rsid wsp:val=&quot;00540156&quot;/&gt;&lt;wsp:rsid wsp:val=&quot;00540462&quot;/&gt;&lt;wsp:rsid wsp:val=&quot;0054125B&quot;/&gt;&lt;wsp:rsid wsp:val=&quot;00541670&quot;/&gt;&lt;wsp:rsid wsp:val=&quot;00541F09&quot;/&gt;&lt;wsp:rsid wsp:val=&quot;00542017&quot;/&gt;&lt;wsp:rsid wsp:val=&quot;005428F2&quot;/&gt;&lt;wsp:rsid wsp:val=&quot;00542A08&quot;/&gt;&lt;wsp:rsid wsp:val=&quot;00542A61&quot;/&gt;&lt;wsp:rsid wsp:val=&quot;00543DB7&quot;/&gt;&lt;wsp:rsid wsp:val=&quot;0054438E&quot;/&gt;&lt;wsp:rsid wsp:val=&quot;0054445B&quot;/&gt;&lt;wsp:rsid wsp:val=&quot;00544E96&quot;/&gt;&lt;wsp:rsid wsp:val=&quot;00545BF5&quot;/&gt;&lt;wsp:rsid wsp:val=&quot;00545DC8&quot;/&gt;&lt;wsp:rsid wsp:val=&quot;00546176&quot;/&gt;&lt;wsp:rsid wsp:val=&quot;00546A24&quot;/&gt;&lt;wsp:rsid wsp:val=&quot;0054714B&quot;/&gt;&lt;wsp:rsid wsp:val=&quot;005474DE&quot;/&gt;&lt;wsp:rsid wsp:val=&quot;005474E0&quot;/&gt;&lt;wsp:rsid wsp:val=&quot;00547585&quot;/&gt;&lt;wsp:rsid wsp:val=&quot;00547AF8&quot;/&gt;&lt;wsp:rsid wsp:val=&quot;00547BC9&quot;/&gt;&lt;wsp:rsid wsp:val=&quot;00547D71&quot;/&gt;&lt;wsp:rsid wsp:val=&quot;00547E07&quot;/&gt;&lt;wsp:rsid wsp:val=&quot;00552161&quot;/&gt;&lt;wsp:rsid wsp:val=&quot;00552360&quot;/&gt;&lt;wsp:rsid wsp:val=&quot;00552726&quot;/&gt;&lt;wsp:rsid wsp:val=&quot;00552BFE&quot;/&gt;&lt;wsp:rsid wsp:val=&quot;0055300D&quot;/&gt;&lt;wsp:rsid wsp:val=&quot;00554073&quot;/&gt;&lt;wsp:rsid wsp:val=&quot;00554E23&quot;/&gt;&lt;wsp:rsid wsp:val=&quot;00555174&quot;/&gt;&lt;wsp:rsid wsp:val=&quot;005552EB&quot;/&gt;&lt;wsp:rsid wsp:val=&quot;005560DF&quot;/&gt;&lt;wsp:rsid wsp:val=&quot;0055689B&quot;/&gt;&lt;wsp:rsid wsp:val=&quot;00556E39&quot;/&gt;&lt;wsp:rsid wsp:val=&quot;00557490&quot;/&gt;&lt;wsp:rsid wsp:val=&quot;00560081&quot;/&gt;&lt;wsp:rsid wsp:val=&quot;0056048D&quot;/&gt;&lt;wsp:rsid wsp:val=&quot;00560ABC&quot;/&gt;&lt;wsp:rsid wsp:val=&quot;005612E2&quot;/&gt;&lt;wsp:rsid wsp:val=&quot;00561372&quot;/&gt;&lt;wsp:rsid wsp:val=&quot;00561EAE&quot;/&gt;&lt;wsp:rsid wsp:val=&quot;00562287&quot;/&gt;&lt;wsp:rsid wsp:val=&quot;005634F5&quot;/&gt;&lt;wsp:rsid wsp:val=&quot;00563849&quot;/&gt;&lt;wsp:rsid wsp:val=&quot;005639F5&quot;/&gt;&lt;wsp:rsid wsp:val=&quot;00563D9A&quot;/&gt;&lt;wsp:rsid wsp:val=&quot;00564166&quot;/&gt;&lt;wsp:rsid wsp:val=&quot;0056507A&quot;/&gt;&lt;wsp:rsid wsp:val=&quot;00565382&quot;/&gt;&lt;wsp:rsid wsp:val=&quot;00565B38&quot;/&gt;&lt;wsp:rsid wsp:val=&quot;00565CBD&quot;/&gt;&lt;wsp:rsid wsp:val=&quot;00566A8A&quot;/&gt;&lt;wsp:rsid wsp:val=&quot;00567BA5&quot;/&gt;&lt;wsp:rsid wsp:val=&quot;005703A8&quot;/&gt;&lt;wsp:rsid wsp:val=&quot;005705C5&quot;/&gt;&lt;wsp:rsid wsp:val=&quot;00571004&quot;/&gt;&lt;wsp:rsid wsp:val=&quot;0057165C&quot;/&gt;&lt;wsp:rsid wsp:val=&quot;005717C4&quot;/&gt;&lt;wsp:rsid wsp:val=&quot;00571F16&quot;/&gt;&lt;wsp:rsid wsp:val=&quot;0057217F&quot;/&gt;&lt;wsp:rsid wsp:val=&quot;00572235&quot;/&gt;&lt;wsp:rsid wsp:val=&quot;0057223B&quot;/&gt;&lt;wsp:rsid wsp:val=&quot;005722CB&quot;/&gt;&lt;wsp:rsid wsp:val=&quot;00573000&quot;/&gt;&lt;wsp:rsid wsp:val=&quot;00573632&quot;/&gt;&lt;wsp:rsid wsp:val=&quot;00573A57&quot;/&gt;&lt;wsp:rsid wsp:val=&quot;005740EC&quot;/&gt;&lt;wsp:rsid wsp:val=&quot;00575128&quot;/&gt;&lt;wsp:rsid wsp:val=&quot;0057530B&quot;/&gt;&lt;wsp:rsid wsp:val=&quot;005756A1&quot;/&gt;&lt;wsp:rsid wsp:val=&quot;00575B88&quot;/&gt;&lt;wsp:rsid wsp:val=&quot;00575FDE&quot;/&gt;&lt;wsp:rsid wsp:val=&quot;00576CCE&quot;/&gt;&lt;wsp:rsid wsp:val=&quot;00576D7A&quot;/&gt;&lt;wsp:rsid wsp:val=&quot;005773E3&quot;/&gt;&lt;wsp:rsid wsp:val=&quot;00577F51&quot;/&gt;&lt;wsp:rsid wsp:val=&quot;005803CB&quot;/&gt;&lt;wsp:rsid wsp:val=&quot;005809CE&quot;/&gt;&lt;wsp:rsid wsp:val=&quot;00580C8B&quot;/&gt;&lt;wsp:rsid wsp:val=&quot;00581146&quot;/&gt;&lt;wsp:rsid wsp:val=&quot;00581A6C&quot;/&gt;&lt;wsp:rsid wsp:val=&quot;00582663&quot;/&gt;&lt;wsp:rsid wsp:val=&quot;0058296A&quot;/&gt;&lt;wsp:rsid wsp:val=&quot;00582A3C&quot;/&gt;&lt;wsp:rsid wsp:val=&quot;00582BB0&quot;/&gt;&lt;wsp:rsid wsp:val=&quot;0058522A&quot;/&gt;&lt;wsp:rsid wsp:val=&quot;00585836&quot;/&gt;&lt;wsp:rsid wsp:val=&quot;005866D1&quot;/&gt;&lt;wsp:rsid wsp:val=&quot;005867E6&quot;/&gt;&lt;wsp:rsid wsp:val=&quot;0058695E&quot;/&gt;&lt;wsp:rsid wsp:val=&quot;00586EB5&quot;/&gt;&lt;wsp:rsid wsp:val=&quot;00587557&quot;/&gt;&lt;wsp:rsid wsp:val=&quot;00590356&quot;/&gt;&lt;wsp:rsid wsp:val=&quot;00590CC0&quot;/&gt;&lt;wsp:rsid wsp:val=&quot;00591469&quot;/&gt;&lt;wsp:rsid wsp:val=&quot;005915AF&quot;/&gt;&lt;wsp:rsid wsp:val=&quot;0059219B&quot;/&gt;&lt;wsp:rsid wsp:val=&quot;0059230E&quot;/&gt;&lt;wsp:rsid wsp:val=&quot;00592625&quot;/&gt;&lt;wsp:rsid wsp:val=&quot;00592A16&quot;/&gt;&lt;wsp:rsid wsp:val=&quot;00592B40&quot;/&gt;&lt;wsp:rsid wsp:val=&quot;00592B43&quot;/&gt;&lt;wsp:rsid wsp:val=&quot;00592E84&quot;/&gt;&lt;wsp:rsid wsp:val=&quot;00593113&quot;/&gt;&lt;wsp:rsid wsp:val=&quot;0059363A&quot;/&gt;&lt;wsp:rsid wsp:val=&quot;00593967&quot;/&gt;&lt;wsp:rsid wsp:val=&quot;005939C0&quot;/&gt;&lt;wsp:rsid wsp:val=&quot;005944A9&quot;/&gt;&lt;wsp:rsid wsp:val=&quot;00594516&quot;/&gt;&lt;wsp:rsid wsp:val=&quot;00594C1C&quot;/&gt;&lt;wsp:rsid wsp:val=&quot;005956DB&quot;/&gt;&lt;wsp:rsid wsp:val=&quot;005962B7&quot;/&gt;&lt;wsp:rsid wsp:val=&quot;00596A5B&quot;/&gt;&lt;wsp:rsid wsp:val=&quot;005977B1&quot;/&gt;&lt;wsp:rsid wsp:val=&quot;005A079C&quot;/&gt;&lt;wsp:rsid wsp:val=&quot;005A0D73&quot;/&gt;&lt;wsp:rsid wsp:val=&quot;005A0D81&quot;/&gt;&lt;wsp:rsid wsp:val=&quot;005A12F3&quot;/&gt;&lt;wsp:rsid wsp:val=&quot;005A134B&quot;/&gt;&lt;wsp:rsid wsp:val=&quot;005A167E&quot;/&gt;&lt;wsp:rsid wsp:val=&quot;005A1B2D&quot;/&gt;&lt;wsp:rsid wsp:val=&quot;005A2164&quot;/&gt;&lt;wsp:rsid wsp:val=&quot;005A2343&quot;/&gt;&lt;wsp:rsid wsp:val=&quot;005A25C5&quot;/&gt;&lt;wsp:rsid wsp:val=&quot;005A3ACD&quot;/&gt;&lt;wsp:rsid wsp:val=&quot;005A3B90&quot;/&gt;&lt;wsp:rsid wsp:val=&quot;005A437D&quot;/&gt;&lt;wsp:rsid wsp:val=&quot;005A49F0&quot;/&gt;&lt;wsp:rsid wsp:val=&quot;005A522F&quot;/&gt;&lt;wsp:rsid wsp:val=&quot;005A694F&quot;/&gt;&lt;wsp:rsid wsp:val=&quot;005A7894&quot;/&gt;&lt;wsp:rsid wsp:val=&quot;005A7F5F&quot;/&gt;&lt;wsp:rsid wsp:val=&quot;005B051B&quot;/&gt;&lt;wsp:rsid wsp:val=&quot;005B05A3&quot;/&gt;&lt;wsp:rsid wsp:val=&quot;005B063B&quot;/&gt;&lt;wsp:rsid wsp:val=&quot;005B1470&quot;/&gt;&lt;wsp:rsid wsp:val=&quot;005B1741&quot;/&gt;&lt;wsp:rsid wsp:val=&quot;005B1782&quot;/&gt;&lt;wsp:rsid wsp:val=&quot;005B180C&quot;/&gt;&lt;wsp:rsid wsp:val=&quot;005B195C&quot;/&gt;&lt;wsp:rsid wsp:val=&quot;005B1C4C&quot;/&gt;&lt;wsp:rsid wsp:val=&quot;005B22E0&quot;/&gt;&lt;wsp:rsid wsp:val=&quot;005B2869&quot;/&gt;&lt;wsp:rsid wsp:val=&quot;005B2F39&quot;/&gt;&lt;wsp:rsid wsp:val=&quot;005B31D0&quot;/&gt;&lt;wsp:rsid wsp:val=&quot;005B33F7&quot;/&gt;&lt;wsp:rsid wsp:val=&quot;005B3C66&quot;/&gt;&lt;wsp:rsid wsp:val=&quot;005B4DBC&quot;/&gt;&lt;wsp:rsid wsp:val=&quot;005B4EFE&quot;/&gt;&lt;wsp:rsid wsp:val=&quot;005B68B7&quot;/&gt;&lt;wsp:rsid wsp:val=&quot;005B68C4&quot;/&gt;&lt;wsp:rsid wsp:val=&quot;005B715F&quot;/&gt;&lt;wsp:rsid wsp:val=&quot;005B7178&quot;/&gt;&lt;wsp:rsid wsp:val=&quot;005B743C&quot;/&gt;&lt;wsp:rsid wsp:val=&quot;005B79A6&quot;/&gt;&lt;wsp:rsid wsp:val=&quot;005B7F8A&quot;/&gt;&lt;wsp:rsid wsp:val=&quot;005C18FD&quot;/&gt;&lt;wsp:rsid wsp:val=&quot;005C2B07&quot;/&gt;&lt;wsp:rsid wsp:val=&quot;005C2E9A&quot;/&gt;&lt;wsp:rsid wsp:val=&quot;005C45B5&quot;/&gt;&lt;wsp:rsid wsp:val=&quot;005C475B&quot;/&gt;&lt;wsp:rsid wsp:val=&quot;005C6BD5&quot;/&gt;&lt;wsp:rsid wsp:val=&quot;005C73DB&quot;/&gt;&lt;wsp:rsid wsp:val=&quot;005C76E6&quot;/&gt;&lt;wsp:rsid wsp:val=&quot;005D05D0&quot;/&gt;&lt;wsp:rsid wsp:val=&quot;005D0FD1&quot;/&gt;&lt;wsp:rsid wsp:val=&quot;005D1755&quot;/&gt;&lt;wsp:rsid wsp:val=&quot;005D20D1&quot;/&gt;&lt;wsp:rsid wsp:val=&quot;005D2312&quot;/&gt;&lt;wsp:rsid wsp:val=&quot;005D2868&quot;/&gt;&lt;wsp:rsid wsp:val=&quot;005D2DBF&quot;/&gt;&lt;wsp:rsid wsp:val=&quot;005D31D2&quot;/&gt;&lt;wsp:rsid wsp:val=&quot;005D3236&quot;/&gt;&lt;wsp:rsid wsp:val=&quot;005D3AC3&quot;/&gt;&lt;wsp:rsid wsp:val=&quot;005D4873&quot;/&gt;&lt;wsp:rsid wsp:val=&quot;005D4E2F&quot;/&gt;&lt;wsp:rsid wsp:val=&quot;005D6DE0&quot;/&gt;&lt;wsp:rsid wsp:val=&quot;005D72CF&quot;/&gt;&lt;wsp:rsid wsp:val=&quot;005D7679&quot;/&gt;&lt;wsp:rsid wsp:val=&quot;005D78F4&quot;/&gt;&lt;wsp:rsid wsp:val=&quot;005D7E0A&quot;/&gt;&lt;wsp:rsid wsp:val=&quot;005D7E83&quot;/&gt;&lt;wsp:rsid wsp:val=&quot;005E01C2&quot;/&gt;&lt;wsp:rsid wsp:val=&quot;005E0F78&quot;/&gt;&lt;wsp:rsid wsp:val=&quot;005E20EB&quot;/&gt;&lt;wsp:rsid wsp:val=&quot;005E2731&quot;/&gt;&lt;wsp:rsid wsp:val=&quot;005E2918&quot;/&gt;&lt;wsp:rsid wsp:val=&quot;005E2F6A&quot;/&gt;&lt;wsp:rsid wsp:val=&quot;005E322E&quot;/&gt;&lt;wsp:rsid wsp:val=&quot;005E35C5&quot;/&gt;&lt;wsp:rsid wsp:val=&quot;005E3ACD&quot;/&gt;&lt;wsp:rsid wsp:val=&quot;005E4E43&quot;/&gt;&lt;wsp:rsid wsp:val=&quot;005E506E&quot;/&gt;&lt;wsp:rsid wsp:val=&quot;005E5103&quot;/&gt;&lt;wsp:rsid wsp:val=&quot;005E5529&quot;/&gt;&lt;wsp:rsid wsp:val=&quot;005E60C2&quot;/&gt;&lt;wsp:rsid wsp:val=&quot;005E6262&quot;/&gt;&lt;wsp:rsid wsp:val=&quot;005E6C67&quot;/&gt;&lt;wsp:rsid wsp:val=&quot;005E7524&quot;/&gt;&lt;wsp:rsid wsp:val=&quot;005E7803&quot;/&gt;&lt;wsp:rsid wsp:val=&quot;005F058B&quot;/&gt;&lt;wsp:rsid wsp:val=&quot;005F0846&quot;/&gt;&lt;wsp:rsid wsp:val=&quot;005F0969&quot;/&gt;&lt;wsp:rsid wsp:val=&quot;005F2156&quot;/&gt;&lt;wsp:rsid wsp:val=&quot;005F247A&quot;/&gt;&lt;wsp:rsid wsp:val=&quot;005F24BE&quot;/&gt;&lt;wsp:rsid wsp:val=&quot;005F25D2&quot;/&gt;&lt;wsp:rsid wsp:val=&quot;005F354D&quot;/&gt;&lt;wsp:rsid wsp:val=&quot;005F3D86&quot;/&gt;&lt;wsp:rsid wsp:val=&quot;005F4280&quot;/&gt;&lt;wsp:rsid wsp:val=&quot;005F463A&quot;/&gt;&lt;wsp:rsid wsp:val=&quot;005F4C3A&quot;/&gt;&lt;wsp:rsid wsp:val=&quot;005F4EAB&quot;/&gt;&lt;wsp:rsid wsp:val=&quot;005F6312&quot;/&gt;&lt;wsp:rsid wsp:val=&quot;005F6581&quot;/&gt;&lt;wsp:rsid wsp:val=&quot;005F700B&quot;/&gt;&lt;wsp:rsid wsp:val=&quot;00600592&quot;/&gt;&lt;wsp:rsid wsp:val=&quot;0060077C&quot;/&gt;&lt;wsp:rsid wsp:val=&quot;006033D7&quot;/&gt;&lt;wsp:rsid wsp:val=&quot;00604481&quot;/&gt;&lt;wsp:rsid wsp:val=&quot;006062DE&quot;/&gt;&lt;wsp:rsid wsp:val=&quot;006063B8&quot;/&gt;&lt;wsp:rsid wsp:val=&quot;00606679&quot;/&gt;&lt;wsp:rsid wsp:val=&quot;00606A19&quot;/&gt;&lt;wsp:rsid wsp:val=&quot;0061011F&quot;/&gt;&lt;wsp:rsid wsp:val=&quot;00610F6D&quot;/&gt;&lt;wsp:rsid wsp:val=&quot;006110AF&quot;/&gt;&lt;wsp:rsid wsp:val=&quot;00611563&quot;/&gt;&lt;wsp:rsid wsp:val=&quot;00611D67&quot;/&gt;&lt;wsp:rsid wsp:val=&quot;00611D9A&quot;/&gt;&lt;wsp:rsid wsp:val=&quot;00612431&quot;/&gt;&lt;wsp:rsid wsp:val=&quot;00612ABB&quot;/&gt;&lt;wsp:rsid wsp:val=&quot;00612DD9&quot;/&gt;&lt;wsp:rsid wsp:val=&quot;00613D40&quot;/&gt;&lt;wsp:rsid wsp:val=&quot;00614090&quot;/&gt;&lt;wsp:rsid wsp:val=&quot;006140EC&quot;/&gt;&lt;wsp:rsid wsp:val=&quot;0061415B&quot;/&gt;&lt;wsp:rsid wsp:val=&quot;00614C0A&quot;/&gt;&lt;wsp:rsid wsp:val=&quot;00614CCA&quot;/&gt;&lt;wsp:rsid wsp:val=&quot;00615C99&quot;/&gt;&lt;wsp:rsid wsp:val=&quot;00615F08&quot;/&gt;&lt;wsp:rsid wsp:val=&quot;0061659A&quot;/&gt;&lt;wsp:rsid wsp:val=&quot;00616EC4&quot;/&gt;&lt;wsp:rsid wsp:val=&quot;006172A5&quot;/&gt;&lt;wsp:rsid wsp:val=&quot;00617721&quot;/&gt;&lt;wsp:rsid wsp:val=&quot;00617C82&quot;/&gt;&lt;wsp:rsid wsp:val=&quot;006200DD&quot;/&gt;&lt;wsp:rsid wsp:val=&quot;00621793&quot;/&gt;&lt;wsp:rsid wsp:val=&quot;0062267E&quot;/&gt;&lt;wsp:rsid wsp:val=&quot;0062296C&quot;/&gt;&lt;wsp:rsid wsp:val=&quot;00622C38&quot;/&gt;&lt;wsp:rsid wsp:val=&quot;0062313E&quot;/&gt;&lt;wsp:rsid wsp:val=&quot;00623E31&quot;/&gt;&lt;wsp:rsid wsp:val=&quot;0062479A&quot;/&gt;&lt;wsp:rsid wsp:val=&quot;006247EB&quot;/&gt;&lt;wsp:rsid wsp:val=&quot;00624D96&quot;/&gt;&lt;wsp:rsid wsp:val=&quot;006255BC&quot;/&gt;&lt;wsp:rsid wsp:val=&quot;00625754&quot;/&gt;&lt;wsp:rsid wsp:val=&quot;0062575F&quot;/&gt;&lt;wsp:rsid wsp:val=&quot;00625DFA&quot;/&gt;&lt;wsp:rsid wsp:val=&quot;00626A70&quot;/&gt;&lt;wsp:rsid wsp:val=&quot;00626DBF&quot;/&gt;&lt;wsp:rsid wsp:val=&quot;00626DDC&quot;/&gt;&lt;wsp:rsid wsp:val=&quot;00627534&quot;/&gt;&lt;wsp:rsid wsp:val=&quot;0063022A&quot;/&gt;&lt;wsp:rsid wsp:val=&quot;00630572&quot;/&gt;&lt;wsp:rsid wsp:val=&quot;00630AB5&quot;/&gt;&lt;wsp:rsid wsp:val=&quot;00630CD6&quot;/&gt;&lt;wsp:rsid wsp:val=&quot;0063167A&quot;/&gt;&lt;wsp:rsid wsp:val=&quot;0063219D&quot;/&gt;&lt;wsp:rsid wsp:val=&quot;00632466&quot;/&gt;&lt;wsp:rsid wsp:val=&quot;00633B99&quot;/&gt;&lt;wsp:rsid wsp:val=&quot;00634F47&quot;/&gt;&lt;wsp:rsid wsp:val=&quot;006350E5&quot;/&gt;&lt;wsp:rsid wsp:val=&quot;00635137&quot;/&gt;&lt;wsp:rsid wsp:val=&quot;0063538A&quot;/&gt;&lt;wsp:rsid wsp:val=&quot;00635B33&quot;/&gt;&lt;wsp:rsid wsp:val=&quot;00635C78&quot;/&gt;&lt;wsp:rsid wsp:val=&quot;00635DE5&quot;/&gt;&lt;wsp:rsid wsp:val=&quot;006369DF&quot;/&gt;&lt;wsp:rsid wsp:val=&quot;00637506&quot;/&gt;&lt;wsp:rsid wsp:val=&quot;006379FA&quot;/&gt;&lt;wsp:rsid wsp:val=&quot;00640501&quot;/&gt;&lt;wsp:rsid wsp:val=&quot;00640877&quot;/&gt;&lt;wsp:rsid wsp:val=&quot;006412D6&quot;/&gt;&lt;wsp:rsid wsp:val=&quot;006418ED&quot;/&gt;&lt;wsp:rsid wsp:val=&quot;00641C09&quot;/&gt;&lt;wsp:rsid wsp:val=&quot;00641E7A&quot;/&gt;&lt;wsp:rsid wsp:val=&quot;006420FF&quot;/&gt;&lt;wsp:rsid wsp:val=&quot;006433BE&quot;/&gt;&lt;wsp:rsid wsp:val=&quot;00643778&quot;/&gt;&lt;wsp:rsid wsp:val=&quot;00643842&quot;/&gt;&lt;wsp:rsid wsp:val=&quot;00643F72&quot;/&gt;&lt;wsp:rsid wsp:val=&quot;00644407&quot;/&gt;&lt;wsp:rsid wsp:val=&quot;00644DEF&quot;/&gt;&lt;wsp:rsid wsp:val=&quot;00645468&quot;/&gt;&lt;wsp:rsid wsp:val=&quot;00645491&quot;/&gt;&lt;wsp:rsid wsp:val=&quot;00645DED&quot;/&gt;&lt;wsp:rsid wsp:val=&quot;0064606F&quot;/&gt;&lt;wsp:rsid wsp:val=&quot;0064618D&quot;/&gt;&lt;wsp:rsid wsp:val=&quot;00646DB2&quot;/&gt;&lt;wsp:rsid wsp:val=&quot;00647077&quot;/&gt;&lt;wsp:rsid wsp:val=&quot;0064743B&quot;/&gt;&lt;wsp:rsid wsp:val=&quot;00650241&quot;/&gt;&lt;wsp:rsid wsp:val=&quot;006502CD&quot;/&gt;&lt;wsp:rsid wsp:val=&quot;0065172E&quot;/&gt;&lt;wsp:rsid wsp:val=&quot;00652470&quot;/&gt;&lt;wsp:rsid wsp:val=&quot;006525DF&quot;/&gt;&lt;wsp:rsid wsp:val=&quot;00652977&quot;/&gt;&lt;wsp:rsid wsp:val=&quot;00652B4E&quot;/&gt;&lt;wsp:rsid wsp:val=&quot;00652F09&quot;/&gt;&lt;wsp:rsid wsp:val=&quot;00653462&quot;/&gt;&lt;wsp:rsid wsp:val=&quot;00653511&quot;/&gt;&lt;wsp:rsid wsp:val=&quot;00653FFF&quot;/&gt;&lt;wsp:rsid wsp:val=&quot;006541FC&quot;/&gt;&lt;wsp:rsid wsp:val=&quot;00654E15&quot;/&gt;&lt;wsp:rsid wsp:val=&quot;0065508A&quot;/&gt;&lt;wsp:rsid wsp:val=&quot;006553B6&quot;/&gt;&lt;wsp:rsid wsp:val=&quot;00656393&quot;/&gt;&lt;wsp:rsid wsp:val=&quot;00656F36&quot;/&gt;&lt;wsp:rsid wsp:val=&quot;006604D1&quot;/&gt;&lt;wsp:rsid wsp:val=&quot;00661FF9&quot;/&gt;&lt;wsp:rsid wsp:val=&quot;00662608&quot;/&gt;&lt;wsp:rsid wsp:val=&quot;00662787&quot;/&gt;&lt;wsp:rsid wsp:val=&quot;00662BF2&quot;/&gt;&lt;wsp:rsid wsp:val=&quot;006634D6&quot;/&gt;&lt;wsp:rsid wsp:val=&quot;00663542&quot;/&gt;&lt;wsp:rsid wsp:val=&quot;0066372D&quot;/&gt;&lt;wsp:rsid wsp:val=&quot;0066386D&quot;/&gt;&lt;wsp:rsid wsp:val=&quot;00665EB0&quot;/&gt;&lt;wsp:rsid wsp:val=&quot;00666E61&quot;/&gt;&lt;wsp:rsid wsp:val=&quot;00666EE7&quot;/&gt;&lt;wsp:rsid wsp:val=&quot;00666FF0&quot;/&gt;&lt;wsp:rsid wsp:val=&quot;00667B0D&quot;/&gt;&lt;wsp:rsid wsp:val=&quot;00667FFE&quot;/&gt;&lt;wsp:rsid wsp:val=&quot;00670348&quot;/&gt;&lt;wsp:rsid wsp:val=&quot;006705E7&quot;/&gt;&lt;wsp:rsid wsp:val=&quot;00670605&quot;/&gt;&lt;wsp:rsid wsp:val=&quot;006707DE&quot;/&gt;&lt;wsp:rsid wsp:val=&quot;00670EC6&quot;/&gt;&lt;wsp:rsid wsp:val=&quot;00670F3F&quot;/&gt;&lt;wsp:rsid wsp:val=&quot;0067150C&quot;/&gt;&lt;wsp:rsid wsp:val=&quot;00671FB6&quot;/&gt;&lt;wsp:rsid wsp:val=&quot;0067237F&quot;/&gt;&lt;wsp:rsid wsp:val=&quot;0067287C&quot;/&gt;&lt;wsp:rsid wsp:val=&quot;00674758&quot;/&gt;&lt;wsp:rsid wsp:val=&quot;006748E7&quot;/&gt;&lt;wsp:rsid wsp:val=&quot;00675FF6&quot;/&gt;&lt;wsp:rsid wsp:val=&quot;00676258&quot;/&gt;&lt;wsp:rsid wsp:val=&quot;0067671C&quot;/&gt;&lt;wsp:rsid wsp:val=&quot;00676A68&quot;/&gt;&lt;wsp:rsid wsp:val=&quot;00677327&quot;/&gt;&lt;wsp:rsid wsp:val=&quot;00677D16&quot;/&gt;&lt;wsp:rsid wsp:val=&quot;00677DF6&quot;/&gt;&lt;wsp:rsid wsp:val=&quot;00677E33&quot;/&gt;&lt;wsp:rsid wsp:val=&quot;006808B7&quot;/&gt;&lt;wsp:rsid wsp:val=&quot;00680B9A&quot;/&gt;&lt;wsp:rsid wsp:val=&quot;00680E44&quot;/&gt;&lt;wsp:rsid wsp:val=&quot;0068103B&quot;/&gt;&lt;wsp:rsid wsp:val=&quot;00681150&quot;/&gt;&lt;wsp:rsid wsp:val=&quot;006815F6&quot;/&gt;&lt;wsp:rsid wsp:val=&quot;00681638&quot;/&gt;&lt;wsp:rsid wsp:val=&quot;00681865&quot;/&gt;&lt;wsp:rsid wsp:val=&quot;00682086&quot;/&gt;&lt;wsp:rsid wsp:val=&quot;006822D9&quot;/&gt;&lt;wsp:rsid wsp:val=&quot;006826CF&quot;/&gt;&lt;wsp:rsid wsp:val=&quot;00682933&quot;/&gt;&lt;wsp:rsid wsp:val=&quot;006834EA&quot;/&gt;&lt;wsp:rsid wsp:val=&quot;00683A55&quot;/&gt;&lt;wsp:rsid wsp:val=&quot;00684EEA&quot;/&gt;&lt;wsp:rsid wsp:val=&quot;00686639&quot;/&gt;&lt;wsp:rsid wsp:val=&quot;006868CF&quot;/&gt;&lt;wsp:rsid wsp:val=&quot;00686ACF&quot;/&gt;&lt;wsp:rsid wsp:val=&quot;00687803&quot;/&gt;&lt;wsp:rsid wsp:val=&quot;00687805&quot;/&gt;&lt;wsp:rsid wsp:val=&quot;006905B7&quot;/&gt;&lt;wsp:rsid wsp:val=&quot;0069085C&quot;/&gt;&lt;wsp:rsid wsp:val=&quot;00690E69&quot;/&gt;&lt;wsp:rsid wsp:val=&quot;00690F0B&quot;/&gt;&lt;wsp:rsid wsp:val=&quot;00692DEE&quot;/&gt;&lt;wsp:rsid wsp:val=&quot;00692EC4&quot;/&gt;&lt;wsp:rsid wsp:val=&quot;006932D4&quot;/&gt;&lt;wsp:rsid wsp:val=&quot;0069425E&quot;/&gt;&lt;wsp:rsid wsp:val=&quot;006948E8&quot;/&gt;&lt;wsp:rsid wsp:val=&quot;00694AAA&quot;/&gt;&lt;wsp:rsid wsp:val=&quot;00694FDB&quot;/&gt;&lt;wsp:rsid wsp:val=&quot;0069576C&quot;/&gt;&lt;wsp:rsid wsp:val=&quot;00695892&quot;/&gt;&lt;wsp:rsid wsp:val=&quot;00695E25&quot;/&gt;&lt;wsp:rsid wsp:val=&quot;00696F47&quot;/&gt;&lt;wsp:rsid wsp:val=&quot;00697FCB&quot;/&gt;&lt;wsp:rsid wsp:val=&quot;006A0761&quot;/&gt;&lt;wsp:rsid wsp:val=&quot;006A096B&quot;/&gt;&lt;wsp:rsid wsp:val=&quot;006A126F&quot;/&gt;&lt;wsp:rsid wsp:val=&quot;006A19D1&quot;/&gt;&lt;wsp:rsid wsp:val=&quot;006A2CFC&quot;/&gt;&lt;wsp:rsid wsp:val=&quot;006A2DF9&quot;/&gt;&lt;wsp:rsid wsp:val=&quot;006A2FC4&quot;/&gt;&lt;wsp:rsid wsp:val=&quot;006A317B&quot;/&gt;&lt;wsp:rsid wsp:val=&quot;006A32C3&quot;/&gt;&lt;wsp:rsid wsp:val=&quot;006A47C0&quot;/&gt;&lt;wsp:rsid wsp:val=&quot;006A486C&quot;/&gt;&lt;wsp:rsid wsp:val=&quot;006A4B7C&quot;/&gt;&lt;wsp:rsid wsp:val=&quot;006A5CAD&quot;/&gt;&lt;wsp:rsid wsp:val=&quot;006A5DAC&quot;/&gt;&lt;wsp:rsid wsp:val=&quot;006A7140&quot;/&gt;&lt;wsp:rsid wsp:val=&quot;006A73AF&quot;/&gt;&lt;wsp:rsid wsp:val=&quot;006A7BCB&quot;/&gt;&lt;wsp:rsid wsp:val=&quot;006A7CDD&quot;/&gt;&lt;wsp:rsid wsp:val=&quot;006A7E2A&quot;/&gt;&lt;wsp:rsid wsp:val=&quot;006B016C&quot;/&gt;&lt;wsp:rsid wsp:val=&quot;006B0302&quot;/&gt;&lt;wsp:rsid wsp:val=&quot;006B0BCA&quot;/&gt;&lt;wsp:rsid wsp:val=&quot;006B0FD8&quot;/&gt;&lt;wsp:rsid wsp:val=&quot;006B1044&quot;/&gt;&lt;wsp:rsid wsp:val=&quot;006B2096&quot;/&gt;&lt;wsp:rsid wsp:val=&quot;006B2109&quot;/&gt;&lt;wsp:rsid wsp:val=&quot;006B3383&quot;/&gt;&lt;wsp:rsid wsp:val=&quot;006B3778&quot;/&gt;&lt;wsp:rsid wsp:val=&quot;006B3A76&quot;/&gt;&lt;wsp:rsid wsp:val=&quot;006B5051&quot;/&gt;&lt;wsp:rsid wsp:val=&quot;006B5BC0&quot;/&gt;&lt;wsp:rsid wsp:val=&quot;006B6924&quot;/&gt;&lt;wsp:rsid wsp:val=&quot;006B7387&quot;/&gt;&lt;wsp:rsid wsp:val=&quot;006B7524&quot;/&gt;&lt;wsp:rsid wsp:val=&quot;006B7586&quot;/&gt;&lt;wsp:rsid wsp:val=&quot;006B7DF4&quot;/&gt;&lt;wsp:rsid wsp:val=&quot;006C0035&quot;/&gt;&lt;wsp:rsid wsp:val=&quot;006C0AB3&quot;/&gt;&lt;wsp:rsid wsp:val=&quot;006C0E84&quot;/&gt;&lt;wsp:rsid wsp:val=&quot;006C2C1C&quot;/&gt;&lt;wsp:rsid wsp:val=&quot;006C3448&quot;/&gt;&lt;wsp:rsid wsp:val=&quot;006C3E7B&quot;/&gt;&lt;wsp:rsid wsp:val=&quot;006C4873&quot;/&gt;&lt;wsp:rsid wsp:val=&quot;006C614B&quot;/&gt;&lt;wsp:rsid wsp:val=&quot;006C6823&quot;/&gt;&lt;wsp:rsid wsp:val=&quot;006C692A&quot;/&gt;&lt;wsp:rsid wsp:val=&quot;006C74F0&quot;/&gt;&lt;wsp:rsid wsp:val=&quot;006D0061&quot;/&gt;&lt;wsp:rsid wsp:val=&quot;006D22E2&quot;/&gt;&lt;wsp:rsid wsp:val=&quot;006D2666&quot;/&gt;&lt;wsp:rsid wsp:val=&quot;006D3987&quot;/&gt;&lt;wsp:rsid wsp:val=&quot;006D3EC9&quot;/&gt;&lt;wsp:rsid wsp:val=&quot;006D418C&quot;/&gt;&lt;wsp:rsid wsp:val=&quot;006D51A7&quot;/&gt;&lt;wsp:rsid wsp:val=&quot;006D5659&quot;/&gt;&lt;wsp:rsid wsp:val=&quot;006D5EB0&quot;/&gt;&lt;wsp:rsid wsp:val=&quot;006D678D&quot;/&gt;&lt;wsp:rsid wsp:val=&quot;006D6A93&quot;/&gt;&lt;wsp:rsid wsp:val=&quot;006D6FE3&quot;/&gt;&lt;wsp:rsid wsp:val=&quot;006D7380&quot;/&gt;&lt;wsp:rsid wsp:val=&quot;006E0132&quot;/&gt;&lt;wsp:rsid wsp:val=&quot;006E0E42&quot;/&gt;&lt;wsp:rsid wsp:val=&quot;006E15CB&quot;/&gt;&lt;wsp:rsid wsp:val=&quot;006E1886&quot;/&gt;&lt;wsp:rsid wsp:val=&quot;006E1AD4&quot;/&gt;&lt;wsp:rsid wsp:val=&quot;006E2A74&quot;/&gt;&lt;wsp:rsid wsp:val=&quot;006E2C5C&quot;/&gt;&lt;wsp:rsid wsp:val=&quot;006E2D2B&quot;/&gt;&lt;wsp:rsid wsp:val=&quot;006E2E62&quot;/&gt;&lt;wsp:rsid wsp:val=&quot;006E32A3&quot;/&gt;&lt;wsp:rsid wsp:val=&quot;006E341B&quot;/&gt;&lt;wsp:rsid wsp:val=&quot;006E3B95&quot;/&gt;&lt;wsp:rsid wsp:val=&quot;006E3E76&quot;/&gt;&lt;wsp:rsid wsp:val=&quot;006E42C3&quot;/&gt;&lt;wsp:rsid wsp:val=&quot;006E443E&quot;/&gt;&lt;wsp:rsid wsp:val=&quot;006E4E97&quot;/&gt;&lt;wsp:rsid wsp:val=&quot;006E6B6A&quot;/&gt;&lt;wsp:rsid wsp:val=&quot;006E76A7&quot;/&gt;&lt;wsp:rsid wsp:val=&quot;006E7CD9&quot;/&gt;&lt;wsp:rsid wsp:val=&quot;006F06C4&quot;/&gt;&lt;wsp:rsid wsp:val=&quot;006F081B&quot;/&gt;&lt;wsp:rsid wsp:val=&quot;006F09A0&quot;/&gt;&lt;wsp:rsid wsp:val=&quot;006F1CE7&quot;/&gt;&lt;wsp:rsid wsp:val=&quot;006F2067&quot;/&gt;&lt;wsp:rsid wsp:val=&quot;006F214C&quot;/&gt;&lt;wsp:rsid wsp:val=&quot;006F261B&quot;/&gt;&lt;wsp:rsid wsp:val=&quot;006F262B&quot;/&gt;&lt;wsp:rsid wsp:val=&quot;006F3A03&quot;/&gt;&lt;wsp:rsid wsp:val=&quot;006F3EEC&quot;/&gt;&lt;wsp:rsid wsp:val=&quot;006F3FD5&quot;/&gt;&lt;wsp:rsid wsp:val=&quot;006F428F&quot;/&gt;&lt;wsp:rsid wsp:val=&quot;006F42AF&quot;/&gt;&lt;wsp:rsid wsp:val=&quot;006F4FEA&quot;/&gt;&lt;wsp:rsid wsp:val=&quot;006F5650&quot;/&gt;&lt;wsp:rsid wsp:val=&quot;006F6906&quot;/&gt;&lt;wsp:rsid wsp:val=&quot;006F6A83&quot;/&gt;&lt;wsp:rsid wsp:val=&quot;006F7FBE&quot;/&gt;&lt;wsp:rsid wsp:val=&quot;00700090&quot;/&gt;&lt;wsp:rsid wsp:val=&quot;007002CA&quot;/&gt;&lt;wsp:rsid wsp:val=&quot;007005FF&quot;/&gt;&lt;wsp:rsid wsp:val=&quot;00700AF3&quot;/&gt;&lt;wsp:rsid wsp:val=&quot;00700E5E&quot;/&gt;&lt;wsp:rsid wsp:val=&quot;00700F90&quot;/&gt;&lt;wsp:rsid wsp:val=&quot;00701060&quot;/&gt;&lt;wsp:rsid wsp:val=&quot;0070207A&quot;/&gt;&lt;wsp:rsid wsp:val=&quot;00702138&quot;/&gt;&lt;wsp:rsid wsp:val=&quot;0070213F&quot;/&gt;&lt;wsp:rsid wsp:val=&quot;00703404&quot;/&gt;&lt;wsp:rsid wsp:val=&quot;0070371B&quot;/&gt;&lt;wsp:rsid wsp:val=&quot;00703F48&quot;/&gt;&lt;wsp:rsid wsp:val=&quot;0070430E&quot;/&gt;&lt;wsp:rsid wsp:val=&quot;007043DF&quot;/&gt;&lt;wsp:rsid wsp:val=&quot;007063D2&quot;/&gt;&lt;wsp:rsid wsp:val=&quot;0070650D&quot;/&gt;&lt;wsp:rsid wsp:val=&quot;00706D61&quot;/&gt;&lt;wsp:rsid wsp:val=&quot;0070767A&quot;/&gt;&lt;wsp:rsid wsp:val=&quot;00707968&quot;/&gt;&lt;wsp:rsid wsp:val=&quot;007102A6&quot;/&gt;&lt;wsp:rsid wsp:val=&quot;007105AA&quot;/&gt;&lt;wsp:rsid wsp:val=&quot;00710647&quot;/&gt;&lt;wsp:rsid wsp:val=&quot;00710A0C&quot;/&gt;&lt;wsp:rsid wsp:val=&quot;00710DAA&quot;/&gt;&lt;wsp:rsid wsp:val=&quot;00711A33&quot;/&gt;&lt;wsp:rsid wsp:val=&quot;007122D7&quot;/&gt;&lt;wsp:rsid wsp:val=&quot;007128C5&quot;/&gt;&lt;wsp:rsid wsp:val=&quot;00712AF6&quot;/&gt;&lt;wsp:rsid wsp:val=&quot;00714163&quot;/&gt;&lt;wsp:rsid wsp:val=&quot;00716008&quot;/&gt;&lt;wsp:rsid wsp:val=&quot;00716668&quot;/&gt;&lt;wsp:rsid wsp:val=&quot;00716BCF&quot;/&gt;&lt;wsp:rsid wsp:val=&quot;00717523&quot;/&gt;&lt;wsp:rsid wsp:val=&quot;0071753C&quot;/&gt;&lt;wsp:rsid wsp:val=&quot;00717A83&quot;/&gt;&lt;wsp:rsid wsp:val=&quot;00717EC7&quot;/&gt;&lt;wsp:rsid wsp:val=&quot;00720846&quot;/&gt;&lt;wsp:rsid wsp:val=&quot;007217BD&quot;/&gt;&lt;wsp:rsid wsp:val=&quot;0072185E&quot;/&gt;&lt;wsp:rsid wsp:val=&quot;00721BD9&quot;/&gt;&lt;wsp:rsid wsp:val=&quot;00721E1E&quot;/&gt;&lt;wsp:rsid wsp:val=&quot;007221C5&quot;/&gt;&lt;wsp:rsid wsp:val=&quot;00723B12&quot;/&gt;&lt;wsp:rsid wsp:val=&quot;007245FF&quot;/&gt;&lt;wsp:rsid wsp:val=&quot;00724914&quot;/&gt;&lt;wsp:rsid wsp:val=&quot;0072598E&quot;/&gt;&lt;wsp:rsid wsp:val=&quot;00725A7B&quot;/&gt;&lt;wsp:rsid wsp:val=&quot;00725D5B&quot;/&gt;&lt;wsp:rsid wsp:val=&quot;00726DDC&quot;/&gt;&lt;wsp:rsid wsp:val=&quot;007273E9&quot;/&gt;&lt;wsp:rsid wsp:val=&quot;00727AC9&quot;/&gt;&lt;wsp:rsid wsp:val=&quot;00732882&quot;/&gt;&lt;wsp:rsid wsp:val=&quot;00732DCA&quot;/&gt;&lt;wsp:rsid wsp:val=&quot;00733261&quot;/&gt;&lt;wsp:rsid wsp:val=&quot;00733264&quot;/&gt;&lt;wsp:rsid wsp:val=&quot;007338F4&quot;/&gt;&lt;wsp:rsid wsp:val=&quot;00733F6E&quot;/&gt;&lt;wsp:rsid wsp:val=&quot;00734A60&quot;/&gt;&lt;wsp:rsid wsp:val=&quot;00734F40&quot;/&gt;&lt;wsp:rsid wsp:val=&quot;00735A9C&quot;/&gt;&lt;wsp:rsid wsp:val=&quot;00736933&quot;/&gt;&lt;wsp:rsid wsp:val=&quot;00736FB4&quot;/&gt;&lt;wsp:rsid wsp:val=&quot;0073781A&quot;/&gt;&lt;wsp:rsid wsp:val=&quot;00737C0D&quot;/&gt;&lt;wsp:rsid wsp:val=&quot;00740D5F&quot;/&gt;&lt;wsp:rsid wsp:val=&quot;00741A4C&quot;/&gt;&lt;wsp:rsid wsp:val=&quot;00741EB1&quot;/&gt;&lt;wsp:rsid wsp:val=&quot;00742632&quot;/&gt;&lt;wsp:rsid wsp:val=&quot;00743396&quot;/&gt;&lt;wsp:rsid wsp:val=&quot;00743593&quot;/&gt;&lt;wsp:rsid wsp:val=&quot;0074370A&quot;/&gt;&lt;wsp:rsid wsp:val=&quot;007445E2&quot;/&gt;&lt;wsp:rsid wsp:val=&quot;00744B1F&quot;/&gt;&lt;wsp:rsid wsp:val=&quot;00744BED&quot;/&gt;&lt;wsp:rsid wsp:val=&quot;00744C3B&quot;/&gt;&lt;wsp:rsid wsp:val=&quot;00744E60&quot;/&gt;&lt;wsp:rsid wsp:val=&quot;00744EC8&quot;/&gt;&lt;wsp:rsid wsp:val=&quot;00745C8D&quot;/&gt;&lt;wsp:rsid wsp:val=&quot;00745E2A&quot;/&gt;&lt;wsp:rsid wsp:val=&quot;007472E0&quot;/&gt;&lt;wsp:rsid wsp:val=&quot;00747C10&quot;/&gt;&lt;wsp:rsid wsp:val=&quot;00747F9E&quot;/&gt;&lt;wsp:rsid wsp:val=&quot;00750EDB&quot;/&gt;&lt;wsp:rsid wsp:val=&quot;007510B8&quot;/&gt;&lt;wsp:rsid wsp:val=&quot;00751630&quot;/&gt;&lt;wsp:rsid wsp:val=&quot;0075172E&quot;/&gt;&lt;wsp:rsid wsp:val=&quot;007519AD&quot;/&gt;&lt;wsp:rsid wsp:val=&quot;00751A5F&quot;/&gt;&lt;wsp:rsid wsp:val=&quot;00751BD7&quot;/&gt;&lt;wsp:rsid wsp:val=&quot;00751F0F&quot;/&gt;&lt;wsp:rsid wsp:val=&quot;00753697&quot;/&gt;&lt;wsp:rsid wsp:val=&quot;00753C63&quot;/&gt;&lt;wsp:rsid wsp:val=&quot;00753F8B&quot;/&gt;&lt;wsp:rsid wsp:val=&quot;00754BB4&quot;/&gt;&lt;wsp:rsid wsp:val=&quot;0075593E&quot;/&gt;&lt;wsp:rsid wsp:val=&quot;0075645B&quot;/&gt;&lt;wsp:rsid wsp:val=&quot;0075663B&quot;/&gt;&lt;wsp:rsid wsp:val=&quot;0075672B&quot;/&gt;&lt;wsp:rsid wsp:val=&quot;00756DB1&quot;/&gt;&lt;wsp:rsid wsp:val=&quot;007578B8&quot;/&gt;&lt;wsp:rsid wsp:val=&quot;0075793E&quot;/&gt;&lt;wsp:rsid wsp:val=&quot;00761997&quot;/&gt;&lt;wsp:rsid wsp:val=&quot;0076363C&quot;/&gt;&lt;wsp:rsid wsp:val=&quot;00763F61&quot;/&gt;&lt;wsp:rsid wsp:val=&quot;00764472&quot;/&gt;&lt;wsp:rsid wsp:val=&quot;00764DE3&quot;/&gt;&lt;wsp:rsid wsp:val=&quot;00765035&quot;/&gt;&lt;wsp:rsid wsp:val=&quot;00765041&quot;/&gt;&lt;wsp:rsid wsp:val=&quot;0076536A&quot;/&gt;&lt;wsp:rsid wsp:val=&quot;007655BE&quot;/&gt;&lt;wsp:rsid wsp:val=&quot;007655EF&quot;/&gt;&lt;wsp:rsid wsp:val=&quot;00766118&quot;/&gt;&lt;wsp:rsid wsp:val=&quot;0076644D&quot;/&gt;&lt;wsp:rsid wsp:val=&quot;007664BE&quot;/&gt;&lt;wsp:rsid wsp:val=&quot;0076732C&quot;/&gt;&lt;wsp:rsid wsp:val=&quot;0076741E&quot;/&gt;&lt;wsp:rsid wsp:val=&quot;007675B6&quot;/&gt;&lt;wsp:rsid wsp:val=&quot;007675E6&quot;/&gt;&lt;wsp:rsid wsp:val=&quot;0076765A&quot;/&gt;&lt;wsp:rsid wsp:val=&quot;0077028A&quot;/&gt;&lt;wsp:rsid wsp:val=&quot;00770A5E&quot;/&gt;&lt;wsp:rsid wsp:val=&quot;00771140&quot;/&gt;&lt;wsp:rsid wsp:val=&quot;0077133C&quot;/&gt;&lt;wsp:rsid wsp:val=&quot;0077213D&quot;/&gt;&lt;wsp:rsid wsp:val=&quot;007731FB&quot;/&gt;&lt;wsp:rsid wsp:val=&quot;00773566&quot;/&gt;&lt;wsp:rsid wsp:val=&quot;007745E4&quot;/&gt;&lt;wsp:rsid wsp:val=&quot;00774C05&quot;/&gt;&lt;wsp:rsid wsp:val=&quot;00774F45&quot;/&gt;&lt;wsp:rsid wsp:val=&quot;00775167&quot;/&gt;&lt;wsp:rsid wsp:val=&quot;007758CA&quot;/&gt;&lt;wsp:rsid wsp:val=&quot;00775BFF&quot;/&gt;&lt;wsp:rsid wsp:val=&quot;0077693C&quot;/&gt;&lt;wsp:rsid wsp:val=&quot;0077696F&quot;/&gt;&lt;wsp:rsid wsp:val=&quot;007769C6&quot;/&gt;&lt;wsp:rsid wsp:val=&quot;007770DC&quot;/&gt;&lt;wsp:rsid wsp:val=&quot;0077728F&quot;/&gt;&lt;wsp:rsid wsp:val=&quot;00777AB4&quot;/&gt;&lt;wsp:rsid wsp:val=&quot;00777EE8&quot;/&gt;&lt;wsp:rsid wsp:val=&quot;0078039F&quot;/&gt;&lt;wsp:rsid wsp:val=&quot;00780650&quot;/&gt;&lt;wsp:rsid wsp:val=&quot;00780B29&quot;/&gt;&lt;wsp:rsid wsp:val=&quot;00780B55&quot;/&gt;&lt;wsp:rsid wsp:val=&quot;00780C75&quot;/&gt;&lt;wsp:rsid wsp:val=&quot;007827C4&quot;/&gt;&lt;wsp:rsid wsp:val=&quot;00782B5A&quot;/&gt;&lt;wsp:rsid wsp:val=&quot;00783FAA&quot;/&gt;&lt;wsp:rsid wsp:val=&quot;00784147&quot;/&gt;&lt;wsp:rsid wsp:val=&quot;00784973&quot;/&gt;&lt;wsp:rsid wsp:val=&quot;007850D3&quot;/&gt;&lt;wsp:rsid wsp:val=&quot;00785520&quot;/&gt;&lt;wsp:rsid wsp:val=&quot;00786C8B&quot;/&gt;&lt;wsp:rsid wsp:val=&quot;00787149&quot;/&gt;&lt;wsp:rsid wsp:val=&quot;007903CD&quot;/&gt;&lt;wsp:rsid wsp:val=&quot;0079043A&quot;/&gt;&lt;wsp:rsid wsp:val=&quot;00790EB9&quot;/&gt;&lt;wsp:rsid wsp:val=&quot;0079203F&quot;/&gt;&lt;wsp:rsid wsp:val=&quot;00792930&quot;/&gt;&lt;wsp:rsid wsp:val=&quot;00793048&quot;/&gt;&lt;wsp:rsid wsp:val=&quot;00793184&quot;/&gt;&lt;wsp:rsid wsp:val=&quot;007934C5&quot;/&gt;&lt;wsp:rsid wsp:val=&quot;007936D3&quot;/&gt;&lt;wsp:rsid wsp:val=&quot;007940AC&quot;/&gt;&lt;wsp:rsid wsp:val=&quot;0079460A&quot;/&gt;&lt;wsp:rsid wsp:val=&quot;00797054&quot;/&gt;&lt;wsp:rsid wsp:val=&quot;007A0129&quot;/&gt;&lt;wsp:rsid wsp:val=&quot;007A170E&quot;/&gt;&lt;wsp:rsid wsp:val=&quot;007A1C59&quot;/&gt;&lt;wsp:rsid wsp:val=&quot;007A3252&quot;/&gt;&lt;wsp:rsid wsp:val=&quot;007A3797&quot;/&gt;&lt;wsp:rsid wsp:val=&quot;007A3CEE&quot;/&gt;&lt;wsp:rsid wsp:val=&quot;007A4445&quot;/&gt;&lt;wsp:rsid wsp:val=&quot;007A4DB5&quot;/&gt;&lt;wsp:rsid wsp:val=&quot;007A4FA2&quot;/&gt;&lt;wsp:rsid wsp:val=&quot;007A532D&quot;/&gt;&lt;wsp:rsid wsp:val=&quot;007A5D6E&quot;/&gt;&lt;wsp:rsid wsp:val=&quot;007A5E32&quot;/&gt;&lt;wsp:rsid wsp:val=&quot;007A5F16&quot;/&gt;&lt;wsp:rsid wsp:val=&quot;007A5F63&quot;/&gt;&lt;wsp:rsid wsp:val=&quot;007A6351&quot;/&gt;&lt;wsp:rsid wsp:val=&quot;007A639E&quot;/&gt;&lt;wsp:rsid wsp:val=&quot;007A7770&quot;/&gt;&lt;wsp:rsid wsp:val=&quot;007A7950&quot;/&gt;&lt;wsp:rsid wsp:val=&quot;007A7AF9&quot;/&gt;&lt;wsp:rsid wsp:val=&quot;007A7FDB&quot;/&gt;&lt;wsp:rsid wsp:val=&quot;007B043B&quot;/&gt;&lt;wsp:rsid wsp:val=&quot;007B05C3&quot;/&gt;&lt;wsp:rsid wsp:val=&quot;007B1ED9&quot;/&gt;&lt;wsp:rsid wsp:val=&quot;007B23AC&quot;/&gt;&lt;wsp:rsid wsp:val=&quot;007B29ED&quot;/&gt;&lt;wsp:rsid wsp:val=&quot;007B317B&quot;/&gt;&lt;wsp:rsid wsp:val=&quot;007B3221&quot;/&gt;&lt;wsp:rsid wsp:val=&quot;007B3486&quot;/&gt;&lt;wsp:rsid wsp:val=&quot;007B37EF&quot;/&gt;&lt;wsp:rsid wsp:val=&quot;007B5344&quot;/&gt;&lt;wsp:rsid wsp:val=&quot;007B6126&quot;/&gt;&lt;wsp:rsid wsp:val=&quot;007B68FE&quot;/&gt;&lt;wsp:rsid wsp:val=&quot;007B6A33&quot;/&gt;&lt;wsp:rsid wsp:val=&quot;007B6BF1&quot;/&gt;&lt;wsp:rsid wsp:val=&quot;007B71B9&quot;/&gt;&lt;wsp:rsid wsp:val=&quot;007B78B7&quot;/&gt;&lt;wsp:rsid wsp:val=&quot;007B78D8&quot;/&gt;&lt;wsp:rsid wsp:val=&quot;007C0A9C&quot;/&gt;&lt;wsp:rsid wsp:val=&quot;007C0B45&quot;/&gt;&lt;wsp:rsid wsp:val=&quot;007C175D&quot;/&gt;&lt;wsp:rsid wsp:val=&quot;007C18C4&quot;/&gt;&lt;wsp:rsid wsp:val=&quot;007C1A0F&quot;/&gt;&lt;wsp:rsid wsp:val=&quot;007C1FF7&quot;/&gt;&lt;wsp:rsid wsp:val=&quot;007C2177&quot;/&gt;&lt;wsp:rsid wsp:val=&quot;007C2277&quot;/&gt;&lt;wsp:rsid wsp:val=&quot;007C231B&quot;/&gt;&lt;wsp:rsid wsp:val=&quot;007C2864&quot;/&gt;&lt;wsp:rsid wsp:val=&quot;007C28BD&quot;/&gt;&lt;wsp:rsid wsp:val=&quot;007C2B93&quot;/&gt;&lt;wsp:rsid wsp:val=&quot;007C384B&quot;/&gt;&lt;wsp:rsid wsp:val=&quot;007C3A02&quot;/&gt;&lt;wsp:rsid wsp:val=&quot;007C3E38&quot;/&gt;&lt;wsp:rsid wsp:val=&quot;007C55A5&quot;/&gt;&lt;wsp:rsid wsp:val=&quot;007C6DA8&quot;/&gt;&lt;wsp:rsid wsp:val=&quot;007C7B7A&quot;/&gt;&lt;wsp:rsid wsp:val=&quot;007D13F6&quot;/&gt;&lt;wsp:rsid wsp:val=&quot;007D2370&quot;/&gt;&lt;wsp:rsid wsp:val=&quot;007D2708&quot;/&gt;&lt;wsp:rsid wsp:val=&quot;007D2FBC&quot;/&gt;&lt;wsp:rsid wsp:val=&quot;007D3799&quot;/&gt;&lt;wsp:rsid wsp:val=&quot;007D38B1&quot;/&gt;&lt;wsp:rsid wsp:val=&quot;007D3D91&quot;/&gt;&lt;wsp:rsid wsp:val=&quot;007D421B&quot;/&gt;&lt;wsp:rsid wsp:val=&quot;007D43AF&quot;/&gt;&lt;wsp:rsid wsp:val=&quot;007D4456&quot;/&gt;&lt;wsp:rsid wsp:val=&quot;007D49E2&quot;/&gt;&lt;wsp:rsid wsp:val=&quot;007D5363&quot;/&gt;&lt;wsp:rsid wsp:val=&quot;007D5726&quot;/&gt;&lt;wsp:rsid wsp:val=&quot;007D587B&quot;/&gt;&lt;wsp:rsid wsp:val=&quot;007D5E0F&quot;/&gt;&lt;wsp:rsid wsp:val=&quot;007D5EFF&quot;/&gt;&lt;wsp:rsid wsp:val=&quot;007D62D5&quot;/&gt;&lt;wsp:rsid wsp:val=&quot;007D6758&quot;/&gt;&lt;wsp:rsid wsp:val=&quot;007D7B3D&quot;/&gt;&lt;wsp:rsid wsp:val=&quot;007E0288&quot;/&gt;&lt;wsp:rsid wsp:val=&quot;007E03A5&quot;/&gt;&lt;wsp:rsid wsp:val=&quot;007E1234&quot;/&gt;&lt;wsp:rsid wsp:val=&quot;007E14FC&quot;/&gt;&lt;wsp:rsid wsp:val=&quot;007E184D&quot;/&gt;&lt;wsp:rsid wsp:val=&quot;007E2537&quot;/&gt;&lt;wsp:rsid wsp:val=&quot;007E25B7&quot;/&gt;&lt;wsp:rsid wsp:val=&quot;007E2E99&quot;/&gt;&lt;wsp:rsid wsp:val=&quot;007E3715&quot;/&gt;&lt;wsp:rsid wsp:val=&quot;007E3893&quot;/&gt;&lt;wsp:rsid wsp:val=&quot;007E3A9F&quot;/&gt;&lt;wsp:rsid wsp:val=&quot;007E479F&quot;/&gt;&lt;wsp:rsid wsp:val=&quot;007E6F05&quot;/&gt;&lt;wsp:rsid wsp:val=&quot;007E7E80&quot;/&gt;&lt;wsp:rsid wsp:val=&quot;007F07A4&quot;/&gt;&lt;wsp:rsid wsp:val=&quot;007F1465&quot;/&gt;&lt;wsp:rsid wsp:val=&quot;007F2003&quot;/&gt;&lt;wsp:rsid wsp:val=&quot;007F2581&quot;/&gt;&lt;wsp:rsid wsp:val=&quot;007F2F7D&quot;/&gt;&lt;wsp:rsid wsp:val=&quot;007F30A4&quot;/&gt;&lt;wsp:rsid wsp:val=&quot;007F3877&quot;/&gt;&lt;wsp:rsid wsp:val=&quot;007F3F5B&quot;/&gt;&lt;wsp:rsid wsp:val=&quot;007F436C&quot;/&gt;&lt;wsp:rsid wsp:val=&quot;007F43E5&quot;/&gt;&lt;wsp:rsid wsp:val=&quot;007F43F2&quot;/&gt;&lt;wsp:rsid wsp:val=&quot;007F47BB&quot;/&gt;&lt;wsp:rsid wsp:val=&quot;007F4E4B&quot;/&gt;&lt;wsp:rsid wsp:val=&quot;007F4F9B&quot;/&gt;&lt;wsp:rsid wsp:val=&quot;007F4FA6&quot;/&gt;&lt;wsp:rsid wsp:val=&quot;007F6032&quot;/&gt;&lt;wsp:rsid wsp:val=&quot;007F6345&quot;/&gt;&lt;wsp:rsid wsp:val=&quot;007F6614&quot;/&gt;&lt;wsp:rsid wsp:val=&quot;007F673C&quot;/&gt;&lt;wsp:rsid wsp:val=&quot;007F6CE5&quot;/&gt;&lt;wsp:rsid wsp:val=&quot;007F6DBA&quot;/&gt;&lt;wsp:rsid wsp:val=&quot;007F7471&quot;/&gt;&lt;wsp:rsid wsp:val=&quot;007F79C2&quot;/&gt;&lt;wsp:rsid wsp:val=&quot;007F7A5B&quot;/&gt;&lt;wsp:rsid wsp:val=&quot;00800215&quot;/&gt;&lt;wsp:rsid wsp:val=&quot;0080095D&quot;/&gt;&lt;wsp:rsid wsp:val=&quot;00800981&quot;/&gt;&lt;wsp:rsid wsp:val=&quot;00800CA7&quot;/&gt;&lt;wsp:rsid wsp:val=&quot;00800DAD&quot;/&gt;&lt;wsp:rsid wsp:val=&quot;00801100&quot;/&gt;&lt;wsp:rsid wsp:val=&quot;00801149&quot;/&gt;&lt;wsp:rsid wsp:val=&quot;008012B5&quot;/&gt;&lt;wsp:rsid wsp:val=&quot;0080195E&quot;/&gt;&lt;wsp:rsid wsp:val=&quot;00801CBC&quot;/&gt;&lt;wsp:rsid wsp:val=&quot;00801CF9&quot;/&gt;&lt;wsp:rsid wsp:val=&quot;00801FE3&quot;/&gt;&lt;wsp:rsid wsp:val=&quot;0080271B&quot;/&gt;&lt;wsp:rsid wsp:val=&quot;008027AE&quot;/&gt;&lt;wsp:rsid wsp:val=&quot;00802975&quot;/&gt;&lt;wsp:rsid wsp:val=&quot;008031CD&quot;/&gt;&lt;wsp:rsid wsp:val=&quot;008037C3&quot;/&gt;&lt;wsp:rsid wsp:val=&quot;00804E18&quot;/&gt;&lt;wsp:rsid wsp:val=&quot;00805026&quot;/&gt;&lt;wsp:rsid wsp:val=&quot;00805704&quot;/&gt;&lt;wsp:rsid wsp:val=&quot;00807049&quot;/&gt;&lt;wsp:rsid wsp:val=&quot;00807471&quot;/&gt;&lt;wsp:rsid wsp:val=&quot;00807D19&quot;/&gt;&lt;wsp:rsid wsp:val=&quot;00810553&quot;/&gt;&lt;wsp:rsid wsp:val=&quot;00810C82&quot;/&gt;&lt;wsp:rsid wsp:val=&quot;00810D4B&quot;/&gt;&lt;wsp:rsid wsp:val=&quot;008111D5&quot;/&gt;&lt;wsp:rsid wsp:val=&quot;008117C3&quot;/&gt;&lt;wsp:rsid wsp:val=&quot;00811AF4&quot;/&gt;&lt;wsp:rsid wsp:val=&quot;00811BDE&quot;/&gt;&lt;wsp:rsid wsp:val=&quot;00812DD0&quot;/&gt;&lt;wsp:rsid wsp:val=&quot;00813A4C&quot;/&gt;&lt;wsp:rsid wsp:val=&quot;0081492E&quot;/&gt;&lt;wsp:rsid wsp:val=&quot;00814A50&quot;/&gt;&lt;wsp:rsid wsp:val=&quot;00814BDB&quot;/&gt;&lt;wsp:rsid wsp:val=&quot;00815A2D&quot;/&gt;&lt;wsp:rsid wsp:val=&quot;008161D1&quot;/&gt;&lt;wsp:rsid wsp:val=&quot;00816CE8&quot;/&gt;&lt;wsp:rsid wsp:val=&quot;008171D4&quot;/&gt;&lt;wsp:rsid wsp:val=&quot;008172DB&quot;/&gt;&lt;wsp:rsid wsp:val=&quot;008173DF&quot;/&gt;&lt;wsp:rsid wsp:val=&quot;008203CF&quot;/&gt;&lt;wsp:rsid wsp:val=&quot;00820477&quot;/&gt;&lt;wsp:rsid wsp:val=&quot;00820F86&quot;/&gt;&lt;wsp:rsid wsp:val=&quot;0082191A&quot;/&gt;&lt;wsp:rsid wsp:val=&quot;00821EE1&quot;/&gt;&lt;wsp:rsid wsp:val=&quot;0082272F&quot;/&gt;&lt;wsp:rsid wsp:val=&quot;00822DFD&quot;/&gt;&lt;wsp:rsid wsp:val=&quot;008231DA&quot;/&gt;&lt;wsp:rsid wsp:val=&quot;00823507&quot;/&gt;&lt;wsp:rsid wsp:val=&quot;00823646&quot;/&gt;&lt;wsp:rsid wsp:val=&quot;00824441&quot;/&gt;&lt;wsp:rsid wsp:val=&quot;00825BC8&quot;/&gt;&lt;wsp:rsid wsp:val=&quot;00826238&quot;/&gt;&lt;wsp:rsid wsp:val=&quot;00826AC6&quot;/&gt;&lt;wsp:rsid wsp:val=&quot;00826CA7&quot;/&gt;&lt;wsp:rsid wsp:val=&quot;00827869&quot;/&gt;&lt;wsp:rsid wsp:val=&quot;008309AC&quot;/&gt;&lt;wsp:rsid wsp:val=&quot;00831049&quot;/&gt;&lt;wsp:rsid wsp:val=&quot;0083278C&quot;/&gt;&lt;wsp:rsid wsp:val=&quot;008330F8&quot;/&gt;&lt;wsp:rsid wsp:val=&quot;00833E7C&quot;/&gt;&lt;wsp:rsid wsp:val=&quot;0083428A&quot;/&gt;&lt;wsp:rsid wsp:val=&quot;0083443D&quot;/&gt;&lt;wsp:rsid wsp:val=&quot;008352CB&quot;/&gt;&lt;wsp:rsid wsp:val=&quot;008368FC&quot;/&gt;&lt;wsp:rsid wsp:val=&quot;00836BB3&quot;/&gt;&lt;wsp:rsid wsp:val=&quot;00837F83&quot;/&gt;&lt;wsp:rsid wsp:val=&quot;0084019D&quot;/&gt;&lt;wsp:rsid wsp:val=&quot;00840718&quot;/&gt;&lt;wsp:rsid wsp:val=&quot;00840A1B&quot;/&gt;&lt;wsp:rsid wsp:val=&quot;00840CE5&quot;/&gt;&lt;wsp:rsid wsp:val=&quot;00840DC4&quot;/&gt;&lt;wsp:rsid wsp:val=&quot;0084268D&quot;/&gt;&lt;wsp:rsid wsp:val=&quot;00842BD6&quot;/&gt;&lt;wsp:rsid wsp:val=&quot;00842D17&quot;/&gt;&lt;wsp:rsid wsp:val=&quot;008435A7&quot;/&gt;&lt;wsp:rsid wsp:val=&quot;00843E12&quot;/&gt;&lt;wsp:rsid wsp:val=&quot;0084416B&quot;/&gt;&lt;wsp:rsid wsp:val=&quot;008441D1&quot;/&gt;&lt;wsp:rsid wsp:val=&quot;0084467A&quot;/&gt;&lt;wsp:rsid wsp:val=&quot;00844ED3&quot;/&gt;&lt;wsp:rsid wsp:val=&quot;00845261&quot;/&gt;&lt;wsp:rsid wsp:val=&quot;00845307&quot;/&gt;&lt;wsp:rsid wsp:val=&quot;008459DC&quot;/&gt;&lt;wsp:rsid wsp:val=&quot;00845AE5&quot;/&gt;&lt;wsp:rsid wsp:val=&quot;00845B72&quot;/&gt;&lt;wsp:rsid wsp:val=&quot;00845C30&quot;/&gt;&lt;wsp:rsid wsp:val=&quot;008460B1&quot;/&gt;&lt;wsp:rsid wsp:val=&quot;00847222&quot;/&gt;&lt;wsp:rsid wsp:val=&quot;00847346&quot;/&gt;&lt;wsp:rsid wsp:val=&quot;00847C0D&quot;/&gt;&lt;wsp:rsid wsp:val=&quot;00850939&quot;/&gt;&lt;wsp:rsid wsp:val=&quot;00850CB5&quot;/&gt;&lt;wsp:rsid wsp:val=&quot;00851E6A&quot;/&gt;&lt;wsp:rsid wsp:val=&quot;00852275&quot;/&gt;&lt;wsp:rsid wsp:val=&quot;008533EB&quot;/&gt;&lt;wsp:rsid wsp:val=&quot;00853A0D&quot;/&gt;&lt;wsp:rsid wsp:val=&quot;00854167&quot;/&gt;&lt;wsp:rsid wsp:val=&quot;0085493F&quot;/&gt;&lt;wsp:rsid wsp:val=&quot;00854C92&quot;/&gt;&lt;wsp:rsid wsp:val=&quot;00855613&quot;/&gt;&lt;wsp:rsid wsp:val=&quot;0085565E&quot;/&gt;&lt;wsp:rsid wsp:val=&quot;00855E90&quot;/&gt;&lt;wsp:rsid wsp:val=&quot;0085645E&quot;/&gt;&lt;wsp:rsid wsp:val=&quot;00856983&quot;/&gt;&lt;wsp:rsid wsp:val=&quot;00856A79&quot;/&gt;&lt;wsp:rsid wsp:val=&quot;00856E23&quot;/&gt;&lt;wsp:rsid wsp:val=&quot;00857248&quot;/&gt;&lt;wsp:rsid wsp:val=&quot;00857603&quot;/&gt;&lt;wsp:rsid wsp:val=&quot;008579C7&quot;/&gt;&lt;wsp:rsid wsp:val=&quot;00860025&quot;/&gt;&lt;wsp:rsid wsp:val=&quot;00860234&quot;/&gt;&lt;wsp:rsid wsp:val=&quot;00860566&quot;/&gt;&lt;wsp:rsid wsp:val=&quot;00860A3D&quot;/&gt;&lt;wsp:rsid wsp:val=&quot;00860B6D&quot;/&gt;&lt;wsp:rsid wsp:val=&quot;00861591&quot;/&gt;&lt;wsp:rsid wsp:val=&quot;0086177A&quot;/&gt;&lt;wsp:rsid wsp:val=&quot;008624DC&quot;/&gt;&lt;wsp:rsid wsp:val=&quot;008625A6&quot;/&gt;&lt;wsp:rsid wsp:val=&quot;0086261B&quot;/&gt;&lt;wsp:rsid wsp:val=&quot;008626FD&quot;/&gt;&lt;wsp:rsid wsp:val=&quot;008629AC&quot;/&gt;&lt;wsp:rsid wsp:val=&quot;00862AA7&quot;/&gt;&lt;wsp:rsid wsp:val=&quot;00862F77&quot;/&gt;&lt;wsp:rsid wsp:val=&quot;0086329B&quot;/&gt;&lt;wsp:rsid wsp:val=&quot;00863349&quot;/&gt;&lt;wsp:rsid wsp:val=&quot;008638D1&quot;/&gt;&lt;wsp:rsid wsp:val=&quot;00863E73&quot;/&gt;&lt;wsp:rsid wsp:val=&quot;00864FD1&quot;/&gt;&lt;wsp:rsid wsp:val=&quot;008651EA&quot;/&gt;&lt;wsp:rsid wsp:val=&quot;00865512&quot;/&gt;&lt;wsp:rsid wsp:val=&quot;00865968&quot;/&gt;&lt;wsp:rsid wsp:val=&quot;00865D40&quot;/&gt;&lt;wsp:rsid wsp:val=&quot;00865E3F&quot;/&gt;&lt;wsp:rsid wsp:val=&quot;008661D9&quot;/&gt;&lt;wsp:rsid wsp:val=&quot;0086631F&quot;/&gt;&lt;wsp:rsid wsp:val=&quot;00867EC5&quot;/&gt;&lt;wsp:rsid wsp:val=&quot;00867FB7&quot;/&gt;&lt;wsp:rsid wsp:val=&quot;00870634&quot;/&gt;&lt;wsp:rsid wsp:val=&quot;00870FD7&quot;/&gt;&lt;wsp:rsid wsp:val=&quot;00872143&quot;/&gt;&lt;wsp:rsid wsp:val=&quot;008722E5&quot;/&gt;&lt;wsp:rsid wsp:val=&quot;00872784&quot;/&gt;&lt;wsp:rsid wsp:val=&quot;008727E8&quot;/&gt;&lt;wsp:rsid wsp:val=&quot;00873254&quot;/&gt;&lt;wsp:rsid wsp:val=&quot;008734E6&quot;/&gt;&lt;wsp:rsid wsp:val=&quot;00873508&quot;/&gt;&lt;wsp:rsid wsp:val=&quot;0087363F&quot;/&gt;&lt;wsp:rsid wsp:val=&quot;008739EE&quot;/&gt;&lt;wsp:rsid wsp:val=&quot;00873AB3&quot;/&gt;&lt;wsp:rsid wsp:val=&quot;00873B8F&quot;/&gt;&lt;wsp:rsid wsp:val=&quot;00873D34&quot;/&gt;&lt;wsp:rsid wsp:val=&quot;00874036&quot;/&gt;&lt;wsp:rsid wsp:val=&quot;00874509&quot;/&gt;&lt;wsp:rsid wsp:val=&quot;008760D3&quot;/&gt;&lt;wsp:rsid wsp:val=&quot;00876128&quot;/&gt;&lt;wsp:rsid wsp:val=&quot;008769DE&quot;/&gt;&lt;wsp:rsid wsp:val=&quot;00876BA0&quot;/&gt;&lt;wsp:rsid wsp:val=&quot;00876D10&quot;/&gt;&lt;wsp:rsid wsp:val=&quot;00877681&quot;/&gt;&lt;wsp:rsid wsp:val=&quot;00877701&quot;/&gt;&lt;wsp:rsid wsp:val=&quot;00880915&quot;/&gt;&lt;wsp:rsid wsp:val=&quot;00880F05&quot;/&gt;&lt;wsp:rsid wsp:val=&quot;00881B6B&quot;/&gt;&lt;wsp:rsid wsp:val=&quot;00882148&quot;/&gt;&lt;wsp:rsid wsp:val=&quot;00883424&quot;/&gt;&lt;wsp:rsid wsp:val=&quot;008836F9&quot;/&gt;&lt;wsp:rsid wsp:val=&quot;00883EE7&quot;/&gt;&lt;wsp:rsid wsp:val=&quot;0088401A&quot;/&gt;&lt;wsp:rsid wsp:val=&quot;00884436&quot;/&gt;&lt;wsp:rsid wsp:val=&quot;00884544&quot;/&gt;&lt;wsp:rsid wsp:val=&quot;00884F75&quot;/&gt;&lt;wsp:rsid wsp:val=&quot;008852D8&quot;/&gt;&lt;wsp:rsid wsp:val=&quot;0088551F&quot;/&gt;&lt;wsp:rsid wsp:val=&quot;0088582F&quot;/&gt;&lt;wsp:rsid wsp:val=&quot;008867E7&quot;/&gt;&lt;wsp:rsid wsp:val=&quot;00886A9F&quot;/&gt;&lt;wsp:rsid wsp:val=&quot;00886CED&quot;/&gt;&lt;wsp:rsid wsp:val=&quot;0089014D&quot;/&gt;&lt;wsp:rsid wsp:val=&quot;00893A3D&quot;/&gt;&lt;wsp:rsid wsp:val=&quot;00893BF5&quot;/&gt;&lt;wsp:rsid wsp:val=&quot;00894142&quot;/&gt;&lt;wsp:rsid wsp:val=&quot;00895BDF&quot;/&gt;&lt;wsp:rsid wsp:val=&quot;00896069&quot;/&gt;&lt;wsp:rsid wsp:val=&quot;008965C1&quot;/&gt;&lt;wsp:rsid wsp:val=&quot;00896874&quot;/&gt;&lt;wsp:rsid wsp:val=&quot;00896901&quot;/&gt;&lt;wsp:rsid wsp:val=&quot;00897347&quot;/&gt;&lt;wsp:rsid wsp:val=&quot;008A0278&quot;/&gt;&lt;wsp:rsid wsp:val=&quot;008A0F0D&quot;/&gt;&lt;wsp:rsid wsp:val=&quot;008A0F43&quot;/&gt;&lt;wsp:rsid wsp:val=&quot;008A13F9&quot;/&gt;&lt;wsp:rsid wsp:val=&quot;008A1677&quot;/&gt;&lt;wsp:rsid wsp:val=&quot;008A168E&quot;/&gt;&lt;wsp:rsid wsp:val=&quot;008A1BD9&quot;/&gt;&lt;wsp:rsid wsp:val=&quot;008A1DAF&quot;/&gt;&lt;wsp:rsid wsp:val=&quot;008A29BD&quot;/&gt;&lt;wsp:rsid wsp:val=&quot;008A2BD4&quot;/&gt;&lt;wsp:rsid wsp:val=&quot;008A2CDE&quot;/&gt;&lt;wsp:rsid wsp:val=&quot;008A35EC&quot;/&gt;&lt;wsp:rsid wsp:val=&quot;008A3D26&quot;/&gt;&lt;wsp:rsid wsp:val=&quot;008A60D5&quot;/&gt;&lt;wsp:rsid wsp:val=&quot;008A663A&quot;/&gt;&lt;wsp:rsid wsp:val=&quot;008A7021&quot;/&gt;&lt;wsp:rsid wsp:val=&quot;008A7766&quot;/&gt;&lt;wsp:rsid wsp:val=&quot;008A7F50&quot;/&gt;&lt;wsp:rsid wsp:val=&quot;008B066A&quot;/&gt;&lt;wsp:rsid wsp:val=&quot;008B08FE&quot;/&gt;&lt;wsp:rsid wsp:val=&quot;008B0A9C&quot;/&gt;&lt;wsp:rsid wsp:val=&quot;008B0B55&quot;/&gt;&lt;wsp:rsid wsp:val=&quot;008B10E3&quot;/&gt;&lt;wsp:rsid wsp:val=&quot;008B111B&quot;/&gt;&lt;wsp:rsid wsp:val=&quot;008B1B11&quot;/&gt;&lt;wsp:rsid wsp:val=&quot;008B26AB&quot;/&gt;&lt;wsp:rsid wsp:val=&quot;008B2E0A&quot;/&gt;&lt;wsp:rsid wsp:val=&quot;008B3B6F&quot;/&gt;&lt;wsp:rsid wsp:val=&quot;008B433C&quot;/&gt;&lt;wsp:rsid wsp:val=&quot;008B4A8B&quot;/&gt;&lt;wsp:rsid wsp:val=&quot;008B52CB&quot;/&gt;&lt;wsp:rsid wsp:val=&quot;008B6541&quot;/&gt;&lt;wsp:rsid wsp:val=&quot;008B6827&quot;/&gt;&lt;wsp:rsid wsp:val=&quot;008B6D08&quot;/&gt;&lt;wsp:rsid wsp:val=&quot;008B6E35&quot;/&gt;&lt;wsp:rsid wsp:val=&quot;008B6EDB&quot;/&gt;&lt;wsp:rsid wsp:val=&quot;008B7289&quot;/&gt;&lt;wsp:rsid wsp:val=&quot;008C0252&quot;/&gt;&lt;wsp:rsid wsp:val=&quot;008C0DCE&quot;/&gt;&lt;wsp:rsid wsp:val=&quot;008C12A5&quot;/&gt;&lt;wsp:rsid wsp:val=&quot;008C18E2&quot;/&gt;&lt;wsp:rsid wsp:val=&quot;008C219B&quot;/&gt;&lt;wsp:rsid wsp:val=&quot;008C23DA&quot;/&gt;&lt;wsp:rsid wsp:val=&quot;008C2B90&quot;/&gt;&lt;wsp:rsid wsp:val=&quot;008C3008&quot;/&gt;&lt;wsp:rsid wsp:val=&quot;008C36D0&quot;/&gt;&lt;wsp:rsid wsp:val=&quot;008C4406&quot;/&gt;&lt;wsp:rsid wsp:val=&quot;008C448A&quot;/&gt;&lt;wsp:rsid wsp:val=&quot;008C44CB&quot;/&gt;&lt;wsp:rsid wsp:val=&quot;008C44E4&quot;/&gt;&lt;wsp:rsid wsp:val=&quot;008C5277&quot;/&gt;&lt;wsp:rsid wsp:val=&quot;008C5AD0&quot;/&gt;&lt;wsp:rsid wsp:val=&quot;008C5B0C&quot;/&gt;&lt;wsp:rsid wsp:val=&quot;008C74FA&quot;/&gt;&lt;wsp:rsid wsp:val=&quot;008D02D9&quot;/&gt;&lt;wsp:rsid wsp:val=&quot;008D0F26&quot;/&gt;&lt;wsp:rsid wsp:val=&quot;008D1302&quot;/&gt;&lt;wsp:rsid wsp:val=&quot;008D1622&quot;/&gt;&lt;wsp:rsid wsp:val=&quot;008D2421&quot;/&gt;&lt;wsp:rsid wsp:val=&quot;008D244E&quot;/&gt;&lt;wsp:rsid wsp:val=&quot;008D2C45&quot;/&gt;&lt;wsp:rsid wsp:val=&quot;008D354C&quot;/&gt;&lt;wsp:rsid wsp:val=&quot;008D5290&quot;/&gt;&lt;wsp:rsid wsp:val=&quot;008D546C&quot;/&gt;&lt;wsp:rsid wsp:val=&quot;008D5B5D&quot;/&gt;&lt;wsp:rsid wsp:val=&quot;008D5D22&quot;/&gt;&lt;wsp:rsid wsp:val=&quot;008D5DA4&quot;/&gt;&lt;wsp:rsid wsp:val=&quot;008D6751&quot;/&gt;&lt;wsp:rsid wsp:val=&quot;008D6ABF&quot;/&gt;&lt;wsp:rsid wsp:val=&quot;008D709B&quot;/&gt;&lt;wsp:rsid wsp:val=&quot;008D74E4&quot;/&gt;&lt;wsp:rsid wsp:val=&quot;008E0C88&quot;/&gt;&lt;wsp:rsid wsp:val=&quot;008E114D&quot;/&gt;&lt;wsp:rsid wsp:val=&quot;008E13BF&quot;/&gt;&lt;wsp:rsid wsp:val=&quot;008E175B&quot;/&gt;&lt;wsp:rsid wsp:val=&quot;008E230C&quot;/&gt;&lt;wsp:rsid wsp:val=&quot;008E27B8&quot;/&gt;&lt;wsp:rsid wsp:val=&quot;008E3BD8&quot;/&gt;&lt;wsp:rsid wsp:val=&quot;008E3C41&quot;/&gt;&lt;wsp:rsid wsp:val=&quot;008E4A79&quot;/&gt;&lt;wsp:rsid wsp:val=&quot;008E4D41&quot;/&gt;&lt;wsp:rsid wsp:val=&quot;008E4F6F&quot;/&gt;&lt;wsp:rsid wsp:val=&quot;008E5352&quot;/&gt;&lt;wsp:rsid wsp:val=&quot;008E60A7&quot;/&gt;&lt;wsp:rsid wsp:val=&quot;008E61CE&quot;/&gt;&lt;wsp:rsid wsp:val=&quot;008E6A99&quot;/&gt;&lt;wsp:rsid wsp:val=&quot;008E6FA0&quot;/&gt;&lt;wsp:rsid wsp:val=&quot;008E72B1&quot;/&gt;&lt;wsp:rsid wsp:val=&quot;008E7FC4&quot;/&gt;&lt;wsp:rsid wsp:val=&quot;008F04E1&quot;/&gt;&lt;wsp:rsid wsp:val=&quot;008F0828&quot;/&gt;&lt;wsp:rsid wsp:val=&quot;008F16AC&quot;/&gt;&lt;wsp:rsid wsp:val=&quot;008F323D&quot;/&gt;&lt;wsp:rsid wsp:val=&quot;008F3988&quot;/&gt;&lt;wsp:rsid wsp:val=&quot;008F39E8&quot;/&gt;&lt;wsp:rsid wsp:val=&quot;008F39F7&quot;/&gt;&lt;wsp:rsid wsp:val=&quot;008F3ED3&quot;/&gt;&lt;wsp:rsid wsp:val=&quot;008F419A&quot;/&gt;&lt;wsp:rsid wsp:val=&quot;008F4905&quot;/&gt;&lt;wsp:rsid wsp:val=&quot;008F4C9E&quot;/&gt;&lt;wsp:rsid wsp:val=&quot;008F5518&quot;/&gt;&lt;wsp:rsid wsp:val=&quot;008F5543&quot;/&gt;&lt;wsp:rsid wsp:val=&quot;008F6640&quot;/&gt;&lt;wsp:rsid wsp:val=&quot;008F6BE8&quot;/&gt;&lt;wsp:rsid wsp:val=&quot;008F749D&quot;/&gt;&lt;wsp:rsid wsp:val=&quot;008F77D7&quot;/&gt;&lt;wsp:rsid wsp:val=&quot;008F7B49&quot;/&gt;&lt;wsp:rsid wsp:val=&quot;008F7F61&quot;/&gt;&lt;wsp:rsid wsp:val=&quot;009003C9&quot;/&gt;&lt;wsp:rsid wsp:val=&quot;009006A1&quot;/&gt;&lt;wsp:rsid wsp:val=&quot;00900E38&quot;/&gt;&lt;wsp:rsid wsp:val=&quot;009010DB&quot;/&gt;&lt;wsp:rsid wsp:val=&quot;0090325B&quot;/&gt;&lt;wsp:rsid wsp:val=&quot;00903B15&quot;/&gt;&lt;wsp:rsid wsp:val=&quot;00904A74&quot;/&gt;&lt;wsp:rsid wsp:val=&quot;00905318&quot;/&gt;&lt;wsp:rsid wsp:val=&quot;009053E8&quot;/&gt;&lt;wsp:rsid wsp:val=&quot;00906A32&quot;/&gt;&lt;wsp:rsid wsp:val=&quot;009070A4&quot;/&gt;&lt;wsp:rsid wsp:val=&quot;00907C3B&quot;/&gt;&lt;wsp:rsid wsp:val=&quot;009105CC&quot;/&gt;&lt;wsp:rsid wsp:val=&quot;00910C87&quot;/&gt;&lt;wsp:rsid wsp:val=&quot;00910CB1&quot;/&gt;&lt;wsp:rsid wsp:val=&quot;00911092&quot;/&gt;&lt;wsp:rsid wsp:val=&quot;0091251B&quot;/&gt;&lt;wsp:rsid wsp:val=&quot;00912DB5&quot;/&gt;&lt;wsp:rsid wsp:val=&quot;00913DFD&quot;/&gt;&lt;wsp:rsid wsp:val=&quot;00913FC4&quot;/&gt;&lt;wsp:rsid wsp:val=&quot;009148EE&quot;/&gt;&lt;wsp:rsid wsp:val=&quot;00914FD6&quot;/&gt;&lt;wsp:rsid wsp:val=&quot;0091552B&quot;/&gt;&lt;wsp:rsid wsp:val=&quot;00915A66&quot;/&gt;&lt;wsp:rsid wsp:val=&quot;00915C14&quot;/&gt;&lt;wsp:rsid wsp:val=&quot;00915D6C&quot;/&gt;&lt;wsp:rsid wsp:val=&quot;009162B8&quot;/&gt;&lt;wsp:rsid wsp:val=&quot;00916D09&quot;/&gt;&lt;wsp:rsid wsp:val=&quot;00917E70&quot;/&gt;&lt;wsp:rsid wsp:val=&quot;009213FC&quot;/&gt;&lt;wsp:rsid wsp:val=&quot;00921A07&quot;/&gt;&lt;wsp:rsid wsp:val=&quot;00921C1B&quot;/&gt;&lt;wsp:rsid wsp:val=&quot;00921E61&quot;/&gt;&lt;wsp:rsid wsp:val=&quot;0092204F&quot;/&gt;&lt;wsp:rsid wsp:val=&quot;009221BB&quot;/&gt;&lt;wsp:rsid wsp:val=&quot;00922293&quot;/&gt;&lt;wsp:rsid wsp:val=&quot;009224D7&quot;/&gt;&lt;wsp:rsid wsp:val=&quot;009226D0&quot;/&gt;&lt;wsp:rsid wsp:val=&quot;00924647&quot;/&gt;&lt;wsp:rsid wsp:val=&quot;00924F90&quot;/&gt;&lt;wsp:rsid wsp:val=&quot;009253C5&quot;/&gt;&lt;wsp:rsid wsp:val=&quot;00925BE9&quot;/&gt;&lt;wsp:rsid wsp:val=&quot;00926058&quot;/&gt;&lt;wsp:rsid wsp:val=&quot;00926682&quot;/&gt;&lt;wsp:rsid wsp:val=&quot;00927669&quot;/&gt;&lt;wsp:rsid wsp:val=&quot;00927977&quot;/&gt;&lt;wsp:rsid wsp:val=&quot;00930C38&quot;/&gt;&lt;wsp:rsid wsp:val=&quot;009315D6&quot;/&gt;&lt;wsp:rsid wsp:val=&quot;00933C49&quot;/&gt;&lt;wsp:rsid wsp:val=&quot;00933E80&quot;/&gt;&lt;wsp:rsid wsp:val=&quot;00933FB3&quot;/&gt;&lt;wsp:rsid wsp:val=&quot;0093403E&quot;/&gt;&lt;wsp:rsid wsp:val=&quot;00935B7C&quot;/&gt;&lt;wsp:rsid wsp:val=&quot;00935C7D&quot;/&gt;&lt;wsp:rsid wsp:val=&quot;00936283&quot;/&gt;&lt;wsp:rsid wsp:val=&quot;009367DF&quot;/&gt;&lt;wsp:rsid wsp:val=&quot;00936E25&quot;/&gt;&lt;wsp:rsid wsp:val=&quot;009371BB&quot;/&gt;&lt;wsp:rsid wsp:val=&quot;00940459&quot;/&gt;&lt;wsp:rsid wsp:val=&quot;0094105D&quot;/&gt;&lt;wsp:rsid wsp:val=&quot;009419CE&quot;/&gt;&lt;wsp:rsid wsp:val=&quot;00941F79&quot;/&gt;&lt;wsp:rsid wsp:val=&quot;00942409&quot;/&gt;&lt;wsp:rsid wsp:val=&quot;009426AC&quot;/&gt;&lt;wsp:rsid wsp:val=&quot;009426D8&quot;/&gt;&lt;wsp:rsid wsp:val=&quot;009429B8&quot;/&gt;&lt;wsp:rsid wsp:val=&quot;00942EFA&quot;/&gt;&lt;wsp:rsid wsp:val=&quot;0094453E&quot;/&gt;&lt;wsp:rsid wsp:val=&quot;00944631&quot;/&gt;&lt;wsp:rsid wsp:val=&quot;00944E8B&quot;/&gt;&lt;wsp:rsid wsp:val=&quot;00944EDC&quot;/&gt;&lt;wsp:rsid wsp:val=&quot;00945B28&quot;/&gt;&lt;wsp:rsid wsp:val=&quot;009465FA&quot;/&gt;&lt;wsp:rsid wsp:val=&quot;00946C64&quot;/&gt;&lt;wsp:rsid wsp:val=&quot;00946FD3&quot;/&gt;&lt;wsp:rsid wsp:val=&quot;00947DA4&quot;/&gt;&lt;wsp:rsid wsp:val=&quot;009500DB&quot;/&gt;&lt;wsp:rsid wsp:val=&quot;009506D7&quot;/&gt;&lt;wsp:rsid wsp:val=&quot;00950A67&quot;/&gt;&lt;wsp:rsid wsp:val=&quot;00950C11&quot;/&gt;&lt;wsp:rsid wsp:val=&quot;009510C8&quot;/&gt;&lt;wsp:rsid wsp:val=&quot;00951338&quot;/&gt;&lt;wsp:rsid wsp:val=&quot;0095167F&quot;/&gt;&lt;wsp:rsid wsp:val=&quot;00951947&quot;/&gt;&lt;wsp:rsid wsp:val=&quot;00952155&quot;/&gt;&lt;wsp:rsid wsp:val=&quot;009544D0&quot;/&gt;&lt;wsp:rsid wsp:val=&quot;00954C4F&quot;/&gt;&lt;wsp:rsid wsp:val=&quot;00955390&quot;/&gt;&lt;wsp:rsid wsp:val=&quot;009558FF&quot;/&gt;&lt;wsp:rsid wsp:val=&quot;00955F0C&quot;/&gt;&lt;wsp:rsid wsp:val=&quot;009561DA&quot;/&gt;&lt;wsp:rsid wsp:val=&quot;0095665A&quot;/&gt;&lt;wsp:rsid wsp:val=&quot;00956733&quot;/&gt;&lt;wsp:rsid wsp:val=&quot;00957F9D&quot;/&gt;&lt;wsp:rsid wsp:val=&quot;009619ED&quot;/&gt;&lt;wsp:rsid wsp:val=&quot;0096214F&quot;/&gt;&lt;wsp:rsid wsp:val=&quot;009624CB&quot;/&gt;&lt;wsp:rsid wsp:val=&quot;0096272D&quot;/&gt;&lt;wsp:rsid wsp:val=&quot;00962E6D&quot;/&gt;&lt;wsp:rsid wsp:val=&quot;0096308A&quot;/&gt;&lt;wsp:rsid wsp:val=&quot;0096371D&quot;/&gt;&lt;wsp:rsid wsp:val=&quot;0096405D&quot;/&gt;&lt;wsp:rsid wsp:val=&quot;009645B4&quot;/&gt;&lt;wsp:rsid wsp:val=&quot;00964646&quot;/&gt;&lt;wsp:rsid wsp:val=&quot;00964AA1&quot;/&gt;&lt;wsp:rsid wsp:val=&quot;00964CA1&quot;/&gt;&lt;wsp:rsid wsp:val=&quot;00964D0E&quot;/&gt;&lt;wsp:rsid wsp:val=&quot;00964D1A&quot;/&gt;&lt;wsp:rsid wsp:val=&quot;009662CF&quot;/&gt;&lt;wsp:rsid wsp:val=&quot;0096647D&quot;/&gt;&lt;wsp:rsid wsp:val=&quot;00966FD2&quot;/&gt;&lt;wsp:rsid wsp:val=&quot;00970A91&quot;/&gt;&lt;wsp:rsid wsp:val=&quot;009713E0&quot;/&gt;&lt;wsp:rsid wsp:val=&quot;009717AE&quot;/&gt;&lt;wsp:rsid wsp:val=&quot;00971ED7&quot;/&gt;&lt;wsp:rsid wsp:val=&quot;00972299&quot;/&gt;&lt;wsp:rsid wsp:val=&quot;00972B4A&quot;/&gt;&lt;wsp:rsid wsp:val=&quot;00973670&quot;/&gt;&lt;wsp:rsid wsp:val=&quot;00973957&quot;/&gt;&lt;wsp:rsid wsp:val=&quot;00973B0E&quot;/&gt;&lt;wsp:rsid wsp:val=&quot;00974325&quot;/&gt;&lt;wsp:rsid wsp:val=&quot;0097461F&quot;/&gt;&lt;wsp:rsid wsp:val=&quot;00974ADE&quot;/&gt;&lt;wsp:rsid wsp:val=&quot;00974C11&quot;/&gt;&lt;wsp:rsid wsp:val=&quot;00975C21&quot;/&gt;&lt;wsp:rsid wsp:val=&quot;00976FDB&quot;/&gt;&lt;wsp:rsid wsp:val=&quot;0097745D&quot;/&gt;&lt;wsp:rsid wsp:val=&quot;009779AD&quot;/&gt;&lt;wsp:rsid wsp:val=&quot;00977A3E&quot;/&gt;&lt;wsp:rsid wsp:val=&quot;009803F7&quot;/&gt;&lt;wsp:rsid wsp:val=&quot;00980A53&quot;/&gt;&lt;wsp:rsid wsp:val=&quot;00980F43&quot;/&gt;&lt;wsp:rsid wsp:val=&quot;009812BF&quot;/&gt;&lt;wsp:rsid wsp:val=&quot;0098182F&quot;/&gt;&lt;wsp:rsid wsp:val=&quot;009826AB&quot;/&gt;&lt;wsp:rsid wsp:val=&quot;009826D2&quot;/&gt;&lt;wsp:rsid wsp:val=&quot;00983042&quot;/&gt;&lt;wsp:rsid wsp:val=&quot;00983983&quot;/&gt;&lt;wsp:rsid wsp:val=&quot;009839DF&quot;/&gt;&lt;wsp:rsid wsp:val=&quot;00983BF5&quot;/&gt;&lt;wsp:rsid wsp:val=&quot;00983C00&quot;/&gt;&lt;wsp:rsid wsp:val=&quot;00984723&quot;/&gt;&lt;wsp:rsid wsp:val=&quot;00985B5C&quot;/&gt;&lt;wsp:rsid wsp:val=&quot;00985C99&quot;/&gt;&lt;wsp:rsid wsp:val=&quot;00985E3B&quot;/&gt;&lt;wsp:rsid wsp:val=&quot;0098641B&quot;/&gt;&lt;wsp:rsid wsp:val=&quot;00986958&quot;/&gt;&lt;wsp:rsid wsp:val=&quot;009872EB&quot;/&gt;&lt;wsp:rsid wsp:val=&quot;00990430&quot;/&gt;&lt;wsp:rsid wsp:val=&quot;00990BCD&quot;/&gt;&lt;wsp:rsid wsp:val=&quot;00990CF4&quot;/&gt;&lt;wsp:rsid wsp:val=&quot;00990DB1&quot;/&gt;&lt;wsp:rsid wsp:val=&quot;009916A4&quot;/&gt;&lt;wsp:rsid wsp:val=&quot;00991783&quot;/&gt;&lt;wsp:rsid wsp:val=&quot;00991E50&quot;/&gt;&lt;wsp:rsid wsp:val=&quot;00992B5A&quot;/&gt;&lt;wsp:rsid wsp:val=&quot;00993816&quot;/&gt;&lt;wsp:rsid wsp:val=&quot;00993B87&quot;/&gt;&lt;wsp:rsid wsp:val=&quot;00993B92&quot;/&gt;&lt;wsp:rsid wsp:val=&quot;00993C33&quot;/&gt;&lt;wsp:rsid wsp:val=&quot;00994141&quot;/&gt;&lt;wsp:rsid wsp:val=&quot;00996E61&quot;/&gt;&lt;wsp:rsid wsp:val=&quot;00996E92&quot;/&gt;&lt;wsp:rsid wsp:val=&quot;009975D5&quot;/&gt;&lt;wsp:rsid wsp:val=&quot;009977D1&quot;/&gt;&lt;wsp:rsid wsp:val=&quot;009A1190&quot;/&gt;&lt;wsp:rsid wsp:val=&quot;009A209D&quot;/&gt;&lt;wsp:rsid wsp:val=&quot;009A20C0&quot;/&gt;&lt;wsp:rsid wsp:val=&quot;009A21EF&quot;/&gt;&lt;wsp:rsid wsp:val=&quot;009A2241&quot;/&gt;&lt;wsp:rsid wsp:val=&quot;009A2398&quot;/&gt;&lt;wsp:rsid wsp:val=&quot;009A2702&quot;/&gt;&lt;wsp:rsid wsp:val=&quot;009A27FC&quot;/&gt;&lt;wsp:rsid wsp:val=&quot;009A2E06&quot;/&gt;&lt;wsp:rsid wsp:val=&quot;009A3715&quot;/&gt;&lt;wsp:rsid wsp:val=&quot;009A40D4&quot;/&gt;&lt;wsp:rsid wsp:val=&quot;009A412B&quot;/&gt;&lt;wsp:rsid wsp:val=&quot;009A45C0&quot;/&gt;&lt;wsp:rsid wsp:val=&quot;009A4DF5&quot;/&gt;&lt;wsp:rsid wsp:val=&quot;009A4EA7&quot;/&gt;&lt;wsp:rsid wsp:val=&quot;009A5E4C&quot;/&gt;&lt;wsp:rsid wsp:val=&quot;009A5FA8&quot;/&gt;&lt;wsp:rsid wsp:val=&quot;009A645F&quot;/&gt;&lt;wsp:rsid wsp:val=&quot;009A6DC9&quot;/&gt;&lt;wsp:rsid wsp:val=&quot;009A74D9&quot;/&gt;&lt;wsp:rsid wsp:val=&quot;009A7EBA&quot;/&gt;&lt;wsp:rsid wsp:val=&quot;009B0368&quot;/&gt;&lt;wsp:rsid wsp:val=&quot;009B0471&quot;/&gt;&lt;wsp:rsid wsp:val=&quot;009B11D8&quot;/&gt;&lt;wsp:rsid wsp:val=&quot;009B136C&quot;/&gt;&lt;wsp:rsid wsp:val=&quot;009B1CBB&quot;/&gt;&lt;wsp:rsid wsp:val=&quot;009B1EE0&quot;/&gt;&lt;wsp:rsid wsp:val=&quot;009B27DB&quot;/&gt;&lt;wsp:rsid wsp:val=&quot;009B305E&quot;/&gt;&lt;wsp:rsid wsp:val=&quot;009B4376&quot;/&gt;&lt;wsp:rsid wsp:val=&quot;009B4425&quot;/&gt;&lt;wsp:rsid wsp:val=&quot;009B481C&quot;/&gt;&lt;wsp:rsid wsp:val=&quot;009B7016&quot;/&gt;&lt;wsp:rsid wsp:val=&quot;009B7953&quot;/&gt;&lt;wsp:rsid wsp:val=&quot;009B7C38&quot;/&gt;&lt;wsp:rsid wsp:val=&quot;009B7CDE&quot;/&gt;&lt;wsp:rsid wsp:val=&quot;009B7E5C&quot;/&gt;&lt;wsp:rsid wsp:val=&quot;009C09E0&quot;/&gt;&lt;wsp:rsid wsp:val=&quot;009C0DB1&quot;/&gt;&lt;wsp:rsid wsp:val=&quot;009C0F0F&quot;/&gt;&lt;wsp:rsid wsp:val=&quot;009C1BA2&quot;/&gt;&lt;wsp:rsid wsp:val=&quot;009C2591&quot;/&gt;&lt;wsp:rsid wsp:val=&quot;009C25FA&quot;/&gt;&lt;wsp:rsid wsp:val=&quot;009C2972&quot;/&gt;&lt;wsp:rsid wsp:val=&quot;009C2DBC&quot;/&gt;&lt;wsp:rsid wsp:val=&quot;009C4251&quot;/&gt;&lt;wsp:rsid wsp:val=&quot;009C42EC&quot;/&gt;&lt;wsp:rsid wsp:val=&quot;009C4E83&quot;/&gt;&lt;wsp:rsid wsp:val=&quot;009C545C&quot;/&gt;&lt;wsp:rsid wsp:val=&quot;009C575A&quot;/&gt;&lt;wsp:rsid wsp:val=&quot;009C5846&quot;/&gt;&lt;wsp:rsid wsp:val=&quot;009C5965&quot;/&gt;&lt;wsp:rsid wsp:val=&quot;009C67FF&quot;/&gt;&lt;wsp:rsid wsp:val=&quot;009C6D6A&quot;/&gt;&lt;wsp:rsid wsp:val=&quot;009D09A8&quot;/&gt;&lt;wsp:rsid wsp:val=&quot;009D0A94&quot;/&gt;&lt;wsp:rsid wsp:val=&quot;009D0C68&quot;/&gt;&lt;wsp:rsid wsp:val=&quot;009D1808&quot;/&gt;&lt;wsp:rsid wsp:val=&quot;009D1B23&quot;/&gt;&lt;wsp:rsid wsp:val=&quot;009D28B0&quot;/&gt;&lt;wsp:rsid wsp:val=&quot;009D3176&quot;/&gt;&lt;wsp:rsid wsp:val=&quot;009D3552&quot;/&gt;&lt;wsp:rsid wsp:val=&quot;009D3967&quot;/&gt;&lt;wsp:rsid wsp:val=&quot;009D3C5A&quot;/&gt;&lt;wsp:rsid wsp:val=&quot;009D40ED&quot;/&gt;&lt;wsp:rsid wsp:val=&quot;009D43BD&quot;/&gt;&lt;wsp:rsid wsp:val=&quot;009D490F&quot;/&gt;&lt;wsp:rsid wsp:val=&quot;009D4DE5&quot;/&gt;&lt;wsp:rsid wsp:val=&quot;009D5233&quot;/&gt;&lt;wsp:rsid wsp:val=&quot;009D56D1&quot;/&gt;&lt;wsp:rsid wsp:val=&quot;009D590C&quot;/&gt;&lt;wsp:rsid wsp:val=&quot;009D5A39&quot;/&gt;&lt;wsp:rsid wsp:val=&quot;009D66B6&quot;/&gt;&lt;wsp:rsid wsp:val=&quot;009D6BC2&quot;/&gt;&lt;wsp:rsid wsp:val=&quot;009D7497&quot;/&gt;&lt;wsp:rsid wsp:val=&quot;009D7803&quot;/&gt;&lt;wsp:rsid wsp:val=&quot;009D7BAD&quot;/&gt;&lt;wsp:rsid wsp:val=&quot;009D7D94&quot;/&gt;&lt;wsp:rsid wsp:val=&quot;009D7DDC&quot;/&gt;&lt;wsp:rsid wsp:val=&quot;009D7EBB&quot;/&gt;&lt;wsp:rsid wsp:val=&quot;009E0842&quot;/&gt;&lt;wsp:rsid wsp:val=&quot;009E1A4D&quot;/&gt;&lt;wsp:rsid wsp:val=&quot;009E2969&quot;/&gt;&lt;wsp:rsid wsp:val=&quot;009E3A04&quot;/&gt;&lt;wsp:rsid wsp:val=&quot;009E4A28&quot;/&gt;&lt;wsp:rsid wsp:val=&quot;009E4C34&quot;/&gt;&lt;wsp:rsid wsp:val=&quot;009E56D0&quot;/&gt;&lt;wsp:rsid wsp:val=&quot;009E6274&quot;/&gt;&lt;wsp:rsid wsp:val=&quot;009E6E50&quot;/&gt;&lt;wsp:rsid wsp:val=&quot;009E79F4&quot;/&gt;&lt;wsp:rsid wsp:val=&quot;009E7B86&quot;/&gt;&lt;wsp:rsid wsp:val=&quot;009F038C&quot;/&gt;&lt;wsp:rsid wsp:val=&quot;009F0A74&quot;/&gt;&lt;wsp:rsid wsp:val=&quot;009F0B41&quot;/&gt;&lt;wsp:rsid wsp:val=&quot;009F1680&quot;/&gt;&lt;wsp:rsid wsp:val=&quot;009F1A58&quot;/&gt;&lt;wsp:rsid wsp:val=&quot;009F1EE6&quot;/&gt;&lt;wsp:rsid wsp:val=&quot;009F20AF&quot;/&gt;&lt;wsp:rsid wsp:val=&quot;009F21E0&quot;/&gt;&lt;wsp:rsid wsp:val=&quot;009F24E4&quot;/&gt;&lt;wsp:rsid wsp:val=&quot;009F2DE7&quot;/&gt;&lt;wsp:rsid wsp:val=&quot;009F3709&quot;/&gt;&lt;wsp:rsid wsp:val=&quot;009F418F&quot;/&gt;&lt;wsp:rsid wsp:val=&quot;009F44D1&quot;/&gt;&lt;wsp:rsid wsp:val=&quot;009F45F3&quot;/&gt;&lt;wsp:rsid wsp:val=&quot;009F4A57&quot;/&gt;&lt;wsp:rsid wsp:val=&quot;009F5D2F&quot;/&gt;&lt;wsp:rsid wsp:val=&quot;009F6841&quot;/&gt;&lt;wsp:rsid wsp:val=&quot;009F6F1E&quot;/&gt;&lt;wsp:rsid wsp:val=&quot;009F7568&quot;/&gt;&lt;wsp:rsid wsp:val=&quot;009F78BB&quot;/&gt;&lt;wsp:rsid wsp:val=&quot;00A005B2&quot;/&gt;&lt;wsp:rsid wsp:val=&quot;00A00852&quot;/&gt;&lt;wsp:rsid wsp:val=&quot;00A00F4C&quot;/&gt;&lt;wsp:rsid wsp:val=&quot;00A01E15&quot;/&gt;&lt;wsp:rsid wsp:val=&quot;00A03988&quot;/&gt;&lt;wsp:rsid wsp:val=&quot;00A04661&quot;/&gt;&lt;wsp:rsid wsp:val=&quot;00A04ABA&quot;/&gt;&lt;wsp:rsid wsp:val=&quot;00A0598E&quot;/&gt;&lt;wsp:rsid wsp:val=&quot;00A06EBC&quot;/&gt;&lt;wsp:rsid wsp:val=&quot;00A076A0&quot;/&gt;&lt;wsp:rsid wsp:val=&quot;00A10FB8&quot;/&gt;&lt;wsp:rsid wsp:val=&quot;00A11559&quot;/&gt;&lt;wsp:rsid wsp:val=&quot;00A116E8&quot;/&gt;&lt;wsp:rsid wsp:val=&quot;00A1192C&quot;/&gt;&lt;wsp:rsid wsp:val=&quot;00A11B47&quot;/&gt;&lt;wsp:rsid wsp:val=&quot;00A12093&quot;/&gt;&lt;wsp:rsid wsp:val=&quot;00A12B68&quot;/&gt;&lt;wsp:rsid wsp:val=&quot;00A12E0D&quot;/&gt;&lt;wsp:rsid wsp:val=&quot;00A12EF6&quot;/&gt;&lt;wsp:rsid wsp:val=&quot;00A133F3&quot;/&gt;&lt;wsp:rsid wsp:val=&quot;00A134DC&quot;/&gt;&lt;wsp:rsid wsp:val=&quot;00A13585&quot;/&gt;&lt;wsp:rsid wsp:val=&quot;00A1415D&quot;/&gt;&lt;wsp:rsid wsp:val=&quot;00A16576&quot;/&gt;&lt;wsp:rsid wsp:val=&quot;00A16F5A&quot;/&gt;&lt;wsp:rsid wsp:val=&quot;00A17AA9&quot;/&gt;&lt;wsp:rsid wsp:val=&quot;00A201A5&quot;/&gt;&lt;wsp:rsid wsp:val=&quot;00A203BE&quot;/&gt;&lt;wsp:rsid wsp:val=&quot;00A207F2&quot;/&gt;&lt;wsp:rsid wsp:val=&quot;00A20819&quot;/&gt;&lt;wsp:rsid wsp:val=&quot;00A217CB&quot;/&gt;&lt;wsp:rsid wsp:val=&quot;00A21B74&quot;/&gt;&lt;wsp:rsid wsp:val=&quot;00A22FCE&quot;/&gt;&lt;wsp:rsid wsp:val=&quot;00A23A0D&quot;/&gt;&lt;wsp:rsid wsp:val=&quot;00A241EC&quot;/&gt;&lt;wsp:rsid wsp:val=&quot;00A24A7C&quot;/&gt;&lt;wsp:rsid wsp:val=&quot;00A24CCE&quot;/&gt;&lt;wsp:rsid wsp:val=&quot;00A24EC0&quot;/&gt;&lt;wsp:rsid wsp:val=&quot;00A25B7E&quot;/&gt;&lt;wsp:rsid wsp:val=&quot;00A25EF9&quot;/&gt;&lt;wsp:rsid wsp:val=&quot;00A2751F&quot;/&gt;&lt;wsp:rsid wsp:val=&quot;00A2772F&quot;/&gt;&lt;wsp:rsid wsp:val=&quot;00A2792A&quot;/&gt;&lt;wsp:rsid wsp:val=&quot;00A27C66&quot;/&gt;&lt;wsp:rsid wsp:val=&quot;00A27D60&quot;/&gt;&lt;wsp:rsid wsp:val=&quot;00A302B5&quot;/&gt;&lt;wsp:rsid wsp:val=&quot;00A30826&quot;/&gt;&lt;wsp:rsid wsp:val=&quot;00A319DA&quot;/&gt;&lt;wsp:rsid wsp:val=&quot;00A31E48&quot;/&gt;&lt;wsp:rsid wsp:val=&quot;00A32135&quot;/&gt;&lt;wsp:rsid wsp:val=&quot;00A321FF&quot;/&gt;&lt;wsp:rsid wsp:val=&quot;00A32919&quot;/&gt;&lt;wsp:rsid wsp:val=&quot;00A32D5A&quot;/&gt;&lt;wsp:rsid wsp:val=&quot;00A32F67&quot;/&gt;&lt;wsp:rsid wsp:val=&quot;00A33273&quot;/&gt;&lt;wsp:rsid wsp:val=&quot;00A334C5&quot;/&gt;&lt;wsp:rsid wsp:val=&quot;00A339C8&quot;/&gt;&lt;wsp:rsid wsp:val=&quot;00A34430&quot;/&gt;&lt;wsp:rsid wsp:val=&quot;00A34A8F&quot;/&gt;&lt;wsp:rsid wsp:val=&quot;00A35055&quot;/&gt;&lt;wsp:rsid wsp:val=&quot;00A351D2&quot;/&gt;&lt;wsp:rsid wsp:val=&quot;00A35A5F&quot;/&gt;&lt;wsp:rsid wsp:val=&quot;00A360F3&quot;/&gt;&lt;wsp:rsid wsp:val=&quot;00A3610E&quot;/&gt;&lt;wsp:rsid wsp:val=&quot;00A3639F&quot;/&gt;&lt;wsp:rsid wsp:val=&quot;00A365FE&quot;/&gt;&lt;wsp:rsid wsp:val=&quot;00A366B4&quot;/&gt;&lt;wsp:rsid wsp:val=&quot;00A36AB4&quot;/&gt;&lt;wsp:rsid wsp:val=&quot;00A36BAB&quot;/&gt;&lt;wsp:rsid wsp:val=&quot;00A3745E&quot;/&gt;&lt;wsp:rsid wsp:val=&quot;00A37B8A&quot;/&gt;&lt;wsp:rsid wsp:val=&quot;00A4002D&quot;/&gt;&lt;wsp:rsid wsp:val=&quot;00A40AF5&quot;/&gt;&lt;wsp:rsid wsp:val=&quot;00A40CF9&quot;/&gt;&lt;wsp:rsid wsp:val=&quot;00A40E30&quot;/&gt;&lt;wsp:rsid wsp:val=&quot;00A40F17&quot;/&gt;&lt;wsp:rsid wsp:val=&quot;00A410CC&quot;/&gt;&lt;wsp:rsid wsp:val=&quot;00A41CB5&quot;/&gt;&lt;wsp:rsid wsp:val=&quot;00A422A2&quot;/&gt;&lt;wsp:rsid wsp:val=&quot;00A42C7C&quot;/&gt;&lt;wsp:rsid wsp:val=&quot;00A441B1&quot;/&gt;&lt;wsp:rsid wsp:val=&quot;00A4455B&quot;/&gt;&lt;wsp:rsid wsp:val=&quot;00A44AA2&quot;/&gt;&lt;wsp:rsid wsp:val=&quot;00A44E89&quot;/&gt;&lt;wsp:rsid wsp:val=&quot;00A45204&quot;/&gt;&lt;wsp:rsid wsp:val=&quot;00A45731&quot;/&gt;&lt;wsp:rsid wsp:val=&quot;00A458BD&quot;/&gt;&lt;wsp:rsid wsp:val=&quot;00A460D3&quot;/&gt;&lt;wsp:rsid wsp:val=&quot;00A46A47&quot;/&gt;&lt;wsp:rsid wsp:val=&quot;00A47C85&quot;/&gt;&lt;wsp:rsid wsp:val=&quot;00A502A6&quot;/&gt;&lt;wsp:rsid wsp:val=&quot;00A50396&quot;/&gt;&lt;wsp:rsid wsp:val=&quot;00A50590&quot;/&gt;&lt;wsp:rsid wsp:val=&quot;00A51917&quot;/&gt;&lt;wsp:rsid wsp:val=&quot;00A52B43&quot;/&gt;&lt;wsp:rsid wsp:val=&quot;00A5321D&quot;/&gt;&lt;wsp:rsid wsp:val=&quot;00A54004&quot;/&gt;&lt;wsp:rsid wsp:val=&quot;00A5494B&quot;/&gt;&lt;wsp:rsid wsp:val=&quot;00A54FCE&quot;/&gt;&lt;wsp:rsid wsp:val=&quot;00A5579C&quot;/&gt;&lt;wsp:rsid wsp:val=&quot;00A55C06&quot;/&gt;&lt;wsp:rsid wsp:val=&quot;00A5637A&quot;/&gt;&lt;wsp:rsid wsp:val=&quot;00A56669&quot;/&gt;&lt;wsp:rsid wsp:val=&quot;00A57299&quot;/&gt;&lt;wsp:rsid wsp:val=&quot;00A5759F&quot;/&gt;&lt;wsp:rsid wsp:val=&quot;00A575D9&quot;/&gt;&lt;wsp:rsid wsp:val=&quot;00A57B25&quot;/&gt;&lt;wsp:rsid wsp:val=&quot;00A57CFC&quot;/&gt;&lt;wsp:rsid wsp:val=&quot;00A57DFD&quot;/&gt;&lt;wsp:rsid wsp:val=&quot;00A6080C&quot;/&gt;&lt;wsp:rsid wsp:val=&quot;00A60C86&quot;/&gt;&lt;wsp:rsid wsp:val=&quot;00A60D83&quot;/&gt;&lt;wsp:rsid wsp:val=&quot;00A626DC&quot;/&gt;&lt;wsp:rsid wsp:val=&quot;00A62961&quot;/&gt;&lt;wsp:rsid wsp:val=&quot;00A6380E&quot;/&gt;&lt;wsp:rsid wsp:val=&quot;00A63A46&quot;/&gt;&lt;wsp:rsid wsp:val=&quot;00A63E5A&quot;/&gt;&lt;wsp:rsid wsp:val=&quot;00A646EB&quot;/&gt;&lt;wsp:rsid wsp:val=&quot;00A64D57&quot;/&gt;&lt;wsp:rsid wsp:val=&quot;00A661E8&quot;/&gt;&lt;wsp:rsid wsp:val=&quot;00A66C04&quot;/&gt;&lt;wsp:rsid wsp:val=&quot;00A670E8&quot;/&gt;&lt;wsp:rsid wsp:val=&quot;00A6782A&quot;/&gt;&lt;wsp:rsid wsp:val=&quot;00A70160&quot;/&gt;&lt;wsp:rsid wsp:val=&quot;00A70310&quot;/&gt;&lt;wsp:rsid wsp:val=&quot;00A71F8D&quot;/&gt;&lt;wsp:rsid wsp:val=&quot;00A72DBF&quot;/&gt;&lt;wsp:rsid wsp:val=&quot;00A7307F&quot;/&gt;&lt;wsp:rsid wsp:val=&quot;00A740CC&quot;/&gt;&lt;wsp:rsid wsp:val=&quot;00A7485A&quot;/&gt;&lt;wsp:rsid wsp:val=&quot;00A74CAA&quot;/&gt;&lt;wsp:rsid wsp:val=&quot;00A75110&quot;/&gt;&lt;wsp:rsid wsp:val=&quot;00A7779D&quot;/&gt;&lt;wsp:rsid wsp:val=&quot;00A77DBA&quot;/&gt;&lt;wsp:rsid wsp:val=&quot;00A8050E&quot;/&gt;&lt;wsp:rsid wsp:val=&quot;00A80624&quot;/&gt;&lt;wsp:rsid wsp:val=&quot;00A80698&quot;/&gt;&lt;wsp:rsid wsp:val=&quot;00A80BF8&quot;/&gt;&lt;wsp:rsid wsp:val=&quot;00A810E4&quot;/&gt;&lt;wsp:rsid wsp:val=&quot;00A813F1&quot;/&gt;&lt;wsp:rsid wsp:val=&quot;00A81B14&quot;/&gt;&lt;wsp:rsid wsp:val=&quot;00A826EF&quot;/&gt;&lt;wsp:rsid wsp:val=&quot;00A82E04&quot;/&gt;&lt;wsp:rsid wsp:val=&quot;00A838C6&quot;/&gt;&lt;wsp:rsid wsp:val=&quot;00A84BD8&quot;/&gt;&lt;wsp:rsid wsp:val=&quot;00A86300&quot;/&gt;&lt;wsp:rsid wsp:val=&quot;00A86303&quot;/&gt;&lt;wsp:rsid wsp:val=&quot;00A86E74&quot;/&gt;&lt;wsp:rsid wsp:val=&quot;00A87709&quot;/&gt;&lt;wsp:rsid wsp:val=&quot;00A87880&quot;/&gt;&lt;wsp:rsid wsp:val=&quot;00A87B52&quot;/&gt;&lt;wsp:rsid wsp:val=&quot;00A87CFA&quot;/&gt;&lt;wsp:rsid wsp:val=&quot;00A9048C&quot;/&gt;&lt;wsp:rsid wsp:val=&quot;00A90ED1&quot;/&gt;&lt;wsp:rsid wsp:val=&quot;00A91640&quot;/&gt;&lt;wsp:rsid wsp:val=&quot;00A92820&quot;/&gt;&lt;wsp:rsid wsp:val=&quot;00A930EE&quot;/&gt;&lt;wsp:rsid wsp:val=&quot;00A93121&quot;/&gt;&lt;wsp:rsid wsp:val=&quot;00A941E5&quot;/&gt;&lt;wsp:rsid wsp:val=&quot;00A95171&quot;/&gt;&lt;wsp:rsid wsp:val=&quot;00A95BE9&quot;/&gt;&lt;wsp:rsid wsp:val=&quot;00A9705B&quot;/&gt;&lt;wsp:rsid wsp:val=&quot;00A9725B&quot;/&gt;&lt;wsp:rsid wsp:val=&quot;00A9782A&quot;/&gt;&lt;wsp:rsid wsp:val=&quot;00AA0210&quot;/&gt;&lt;wsp:rsid wsp:val=&quot;00AA0436&quot;/&gt;&lt;wsp:rsid wsp:val=&quot;00AA0451&quot;/&gt;&lt;wsp:rsid wsp:val=&quot;00AA0713&quot;/&gt;&lt;wsp:rsid wsp:val=&quot;00AA23D2&quot;/&gt;&lt;wsp:rsid wsp:val=&quot;00AA241E&quot;/&gt;&lt;wsp:rsid wsp:val=&quot;00AA4D38&quot;/&gt;&lt;wsp:rsid wsp:val=&quot;00AA5007&quot;/&gt;&lt;wsp:rsid wsp:val=&quot;00AA656B&quot;/&gt;&lt;wsp:rsid wsp:val=&quot;00AB01A9&quot;/&gt;&lt;wsp:rsid wsp:val=&quot;00AB0389&quot;/&gt;&lt;wsp:rsid wsp:val=&quot;00AB095E&quot;/&gt;&lt;wsp:rsid wsp:val=&quot;00AB09C7&quot;/&gt;&lt;wsp:rsid wsp:val=&quot;00AB0C9F&quot;/&gt;&lt;wsp:rsid wsp:val=&quot;00AB0CA1&quot;/&gt;&lt;wsp:rsid wsp:val=&quot;00AB0D63&quot;/&gt;&lt;wsp:rsid wsp:val=&quot;00AB117F&quot;/&gt;&lt;wsp:rsid wsp:val=&quot;00AB185B&quot;/&gt;&lt;wsp:rsid wsp:val=&quot;00AB1E57&quot;/&gt;&lt;wsp:rsid wsp:val=&quot;00AB249A&quot;/&gt;&lt;wsp:rsid wsp:val=&quot;00AB2AFF&quot;/&gt;&lt;wsp:rsid wsp:val=&quot;00AB2D78&quot;/&gt;&lt;wsp:rsid wsp:val=&quot;00AB3CA4&quot;/&gt;&lt;wsp:rsid wsp:val=&quot;00AB3DD7&quot;/&gt;&lt;wsp:rsid wsp:val=&quot;00AB4667&quot;/&gt;&lt;wsp:rsid wsp:val=&quot;00AB4B26&quot;/&gt;&lt;wsp:rsid wsp:val=&quot;00AB4EF1&quot;/&gt;&lt;wsp:rsid wsp:val=&quot;00AB5785&quot;/&gt;&lt;wsp:rsid wsp:val=&quot;00AB60F8&quot;/&gt;&lt;wsp:rsid wsp:val=&quot;00AB701B&quot;/&gt;&lt;wsp:rsid wsp:val=&quot;00AB7057&quot;/&gt;&lt;wsp:rsid wsp:val=&quot;00AB70CA&quot;/&gt;&lt;wsp:rsid wsp:val=&quot;00AB70E0&quot;/&gt;&lt;wsp:rsid wsp:val=&quot;00AB7BEB&quot;/&gt;&lt;wsp:rsid wsp:val=&quot;00AB7C41&quot;/&gt;&lt;wsp:rsid wsp:val=&quot;00AB7D14&quot;/&gt;&lt;wsp:rsid wsp:val=&quot;00AC0276&quot;/&gt;&lt;wsp:rsid wsp:val=&quot;00AC1BCC&quot;/&gt;&lt;wsp:rsid wsp:val=&quot;00AC1D33&quot;/&gt;&lt;wsp:rsid wsp:val=&quot;00AC2913&quot;/&gt;&lt;wsp:rsid wsp:val=&quot;00AC3816&quot;/&gt;&lt;wsp:rsid wsp:val=&quot;00AC4119&quot;/&gt;&lt;wsp:rsid wsp:val=&quot;00AC5290&quot;/&gt;&lt;wsp:rsid wsp:val=&quot;00AC60AA&quot;/&gt;&lt;wsp:rsid wsp:val=&quot;00AC6189&quot;/&gt;&lt;wsp:rsid wsp:val=&quot;00AC6297&quot;/&gt;&lt;wsp:rsid wsp:val=&quot;00AC6773&quot;/&gt;&lt;wsp:rsid wsp:val=&quot;00AC69A9&quot;/&gt;&lt;wsp:rsid wsp:val=&quot;00AC7194&quot;/&gt;&lt;wsp:rsid wsp:val=&quot;00AC780D&quot;/&gt;&lt;wsp:rsid wsp:val=&quot;00AC7B3E&quot;/&gt;&lt;wsp:rsid wsp:val=&quot;00AC7E2C&quot;/&gt;&lt;wsp:rsid wsp:val=&quot;00AD0076&quot;/&gt;&lt;wsp:rsid wsp:val=&quot;00AD0327&quot;/&gt;&lt;wsp:rsid wsp:val=&quot;00AD09BD&quot;/&gt;&lt;wsp:rsid wsp:val=&quot;00AD0B50&quot;/&gt;&lt;wsp:rsid wsp:val=&quot;00AD0B9C&quot;/&gt;&lt;wsp:rsid wsp:val=&quot;00AD0D3B&quot;/&gt;&lt;wsp:rsid wsp:val=&quot;00AD1819&quot;/&gt;&lt;wsp:rsid wsp:val=&quot;00AD1B71&quot;/&gt;&lt;wsp:rsid wsp:val=&quot;00AD20D1&quot;/&gt;&lt;wsp:rsid wsp:val=&quot;00AD28B1&quot;/&gt;&lt;wsp:rsid wsp:val=&quot;00AD2BEB&quot;/&gt;&lt;wsp:rsid wsp:val=&quot;00AD3350&quot;/&gt;&lt;wsp:rsid wsp:val=&quot;00AD355C&quot;/&gt;&lt;wsp:rsid wsp:val=&quot;00AD601C&quot;/&gt;&lt;wsp:rsid wsp:val=&quot;00AD675A&quot;/&gt;&lt;wsp:rsid wsp:val=&quot;00AD6A0D&quot;/&gt;&lt;wsp:rsid wsp:val=&quot;00AD785D&quot;/&gt;&lt;wsp:rsid wsp:val=&quot;00AD788C&quot;/&gt;&lt;wsp:rsid wsp:val=&quot;00AD7EFF&quot;/&gt;&lt;wsp:rsid wsp:val=&quot;00AE0705&quot;/&gt;&lt;wsp:rsid wsp:val=&quot;00AE0AE9&quot;/&gt;&lt;wsp:rsid wsp:val=&quot;00AE0E82&quot;/&gt;&lt;wsp:rsid wsp:val=&quot;00AE0F30&quot;/&gt;&lt;wsp:rsid wsp:val=&quot;00AE12E7&quot;/&gt;&lt;wsp:rsid wsp:val=&quot;00AE1FA9&quot;/&gt;&lt;wsp:rsid wsp:val=&quot;00AE210B&quot;/&gt;&lt;wsp:rsid wsp:val=&quot;00AE2609&quot;/&gt;&lt;wsp:rsid wsp:val=&quot;00AE26D3&quot;/&gt;&lt;wsp:rsid wsp:val=&quot;00AE289F&quot;/&gt;&lt;wsp:rsid wsp:val=&quot;00AE2DD3&quot;/&gt;&lt;wsp:rsid wsp:val=&quot;00AE38F4&quot;/&gt;&lt;wsp:rsid wsp:val=&quot;00AE4098&quot;/&gt;&lt;wsp:rsid wsp:val=&quot;00AE41F2&quot;/&gt;&lt;wsp:rsid wsp:val=&quot;00AE4971&quot;/&gt;&lt;wsp:rsid wsp:val=&quot;00AE527A&quot;/&gt;&lt;wsp:rsid wsp:val=&quot;00AE5B73&quot;/&gt;&lt;wsp:rsid wsp:val=&quot;00AE67F1&quot;/&gt;&lt;wsp:rsid wsp:val=&quot;00AE6901&quot;/&gt;&lt;wsp:rsid wsp:val=&quot;00AF14AF&quot;/&gt;&lt;wsp:rsid wsp:val=&quot;00AF192A&quot;/&gt;&lt;wsp:rsid wsp:val=&quot;00AF2A00&quot;/&gt;&lt;wsp:rsid wsp:val=&quot;00AF2DA2&quot;/&gt;&lt;wsp:rsid wsp:val=&quot;00AF3106&quot;/&gt;&lt;wsp:rsid wsp:val=&quot;00AF359B&quot;/&gt;&lt;wsp:rsid wsp:val=&quot;00AF378F&quot;/&gt;&lt;wsp:rsid wsp:val=&quot;00AF48B0&quot;/&gt;&lt;wsp:rsid wsp:val=&quot;00AF4C29&quot;/&gt;&lt;wsp:rsid wsp:val=&quot;00AF4FE0&quot;/&gt;&lt;wsp:rsid wsp:val=&quot;00AF50D7&quot;/&gt;&lt;wsp:rsid wsp:val=&quot;00AF50E9&quot;/&gt;&lt;wsp:rsid wsp:val=&quot;00AF53A4&quot;/&gt;&lt;wsp:rsid wsp:val=&quot;00AF548B&quot;/&gt;&lt;wsp:rsid wsp:val=&quot;00AF5A92&quot;/&gt;&lt;wsp:rsid wsp:val=&quot;00AF5C03&quot;/&gt;&lt;wsp:rsid wsp:val=&quot;00AF61A4&quot;/&gt;&lt;wsp:rsid wsp:val=&quot;00AF6303&quot;/&gt;&lt;wsp:rsid wsp:val=&quot;00AF668D&quot;/&gt;&lt;wsp:rsid wsp:val=&quot;00AF70F9&quot;/&gt;&lt;wsp:rsid wsp:val=&quot;00AF759F&quot;/&gt;&lt;wsp:rsid wsp:val=&quot;00AF767E&quot;/&gt;&lt;wsp:rsid wsp:val=&quot;00B00198&quot;/&gt;&lt;wsp:rsid wsp:val=&quot;00B00409&quot;/&gt;&lt;wsp:rsid wsp:val=&quot;00B02E3E&quot;/&gt;&lt;wsp:rsid wsp:val=&quot;00B03815&quot;/&gt;&lt;wsp:rsid wsp:val=&quot;00B04D8B&quot;/&gt;&lt;wsp:rsid wsp:val=&quot;00B0576F&quot;/&gt;&lt;wsp:rsid wsp:val=&quot;00B05E03&quot;/&gt;&lt;wsp:rsid wsp:val=&quot;00B0624F&quot;/&gt;&lt;wsp:rsid wsp:val=&quot;00B073C2&quot;/&gt;&lt;wsp:rsid wsp:val=&quot;00B0740C&quot;/&gt;&lt;wsp:rsid wsp:val=&quot;00B07BA6&quot;/&gt;&lt;wsp:rsid wsp:val=&quot;00B1092A&quot;/&gt;&lt;wsp:rsid wsp:val=&quot;00B109B2&quot;/&gt;&lt;wsp:rsid wsp:val=&quot;00B10D30&quot;/&gt;&lt;wsp:rsid wsp:val=&quot;00B110DA&quot;/&gt;&lt;wsp:rsid wsp:val=&quot;00B1187E&quot;/&gt;&lt;wsp:rsid wsp:val=&quot;00B11FD1&quot;/&gt;&lt;wsp:rsid wsp:val=&quot;00B126F1&quot;/&gt;&lt;wsp:rsid wsp:val=&quot;00B13674&quot;/&gt;&lt;wsp:rsid wsp:val=&quot;00B14BCF&quot;/&gt;&lt;wsp:rsid wsp:val=&quot;00B14E52&quot;/&gt;&lt;wsp:rsid wsp:val=&quot;00B15865&quot;/&gt;&lt;wsp:rsid wsp:val=&quot;00B15BFC&quot;/&gt;&lt;wsp:rsid wsp:val=&quot;00B15E1A&quot;/&gt;&lt;wsp:rsid wsp:val=&quot;00B16579&quot;/&gt;&lt;wsp:rsid wsp:val=&quot;00B173F3&quot;/&gt;&lt;wsp:rsid wsp:val=&quot;00B17894&quot;/&gt;&lt;wsp:rsid wsp:val=&quot;00B17A88&quot;/&gt;&lt;wsp:rsid wsp:val=&quot;00B17F1B&quot;/&gt;&lt;wsp:rsid wsp:val=&quot;00B207FF&quot;/&gt;&lt;wsp:rsid wsp:val=&quot;00B2114A&quot;/&gt;&lt;wsp:rsid wsp:val=&quot;00B21ACF&quot;/&gt;&lt;wsp:rsid wsp:val=&quot;00B221D1&quot;/&gt;&lt;wsp:rsid wsp:val=&quot;00B222DA&quot;/&gt;&lt;wsp:rsid wsp:val=&quot;00B23400&quot;/&gt;&lt;wsp:rsid wsp:val=&quot;00B23B3D&quot;/&gt;&lt;wsp:rsid wsp:val=&quot;00B23B91&quot;/&gt;&lt;wsp:rsid wsp:val=&quot;00B24162&quot;/&gt;&lt;wsp:rsid wsp:val=&quot;00B26228&quot;/&gt;&lt;wsp:rsid wsp:val=&quot;00B2669D&quot;/&gt;&lt;wsp:rsid wsp:val=&quot;00B26E60&quot;/&gt;&lt;wsp:rsid wsp:val=&quot;00B273B0&quot;/&gt;&lt;wsp:rsid wsp:val=&quot;00B27412&quot;/&gt;&lt;wsp:rsid wsp:val=&quot;00B27A3F&quot;/&gt;&lt;wsp:rsid wsp:val=&quot;00B27BBC&quot;/&gt;&lt;wsp:rsid wsp:val=&quot;00B30D52&quot;/&gt;&lt;wsp:rsid wsp:val=&quot;00B315C4&quot;/&gt;&lt;wsp:rsid wsp:val=&quot;00B3205B&quot;/&gt;&lt;wsp:rsid wsp:val=&quot;00B320F0&quot;/&gt;&lt;wsp:rsid wsp:val=&quot;00B3221E&quot;/&gt;&lt;wsp:rsid wsp:val=&quot;00B32EF3&quot;/&gt;&lt;wsp:rsid wsp:val=&quot;00B34184&quot;/&gt;&lt;wsp:rsid wsp:val=&quot;00B341A2&quot;/&gt;&lt;wsp:rsid wsp:val=&quot;00B344A9&quot;/&gt;&lt;wsp:rsid wsp:val=&quot;00B3464D&quot;/&gt;&lt;wsp:rsid wsp:val=&quot;00B34BDA&quot;/&gt;&lt;wsp:rsid wsp:val=&quot;00B35D48&quot;/&gt;&lt;wsp:rsid wsp:val=&quot;00B36883&quot;/&gt;&lt;wsp:rsid wsp:val=&quot;00B36B04&quot;/&gt;&lt;wsp:rsid wsp:val=&quot;00B3707A&quot;/&gt;&lt;wsp:rsid wsp:val=&quot;00B40352&quot;/&gt;&lt;wsp:rsid wsp:val=&quot;00B4069E&quot;/&gt;&lt;wsp:rsid wsp:val=&quot;00B4080A&quot;/&gt;&lt;wsp:rsid wsp:val=&quot;00B40D6A&quot;/&gt;&lt;wsp:rsid wsp:val=&quot;00B41A42&quot;/&gt;&lt;wsp:rsid wsp:val=&quot;00B41E2D&quot;/&gt;&lt;wsp:rsid wsp:val=&quot;00B433B0&quot;/&gt;&lt;wsp:rsid wsp:val=&quot;00B434C1&quot;/&gt;&lt;wsp:rsid wsp:val=&quot;00B435BB&quot;/&gt;&lt;wsp:rsid wsp:val=&quot;00B447F9&quot;/&gt;&lt;wsp:rsid wsp:val=&quot;00B45BD6&quot;/&gt;&lt;wsp:rsid wsp:val=&quot;00B476DD&quot;/&gt;&lt;wsp:rsid wsp:val=&quot;00B47D6E&quot;/&gt;&lt;wsp:rsid wsp:val=&quot;00B50D35&quot;/&gt;&lt;wsp:rsid wsp:val=&quot;00B511D6&quot;/&gt;&lt;wsp:rsid wsp:val=&quot;00B51616&quot;/&gt;&lt;wsp:rsid wsp:val=&quot;00B51C87&quot;/&gt;&lt;wsp:rsid wsp:val=&quot;00B533F6&quot;/&gt;&lt;wsp:rsid wsp:val=&quot;00B53BE2&quot;/&gt;&lt;wsp:rsid wsp:val=&quot;00B54D56&quot;/&gt;&lt;wsp:rsid wsp:val=&quot;00B55D78&quot;/&gt;&lt;wsp:rsid wsp:val=&quot;00B56089&quot;/&gt;&lt;wsp:rsid wsp:val=&quot;00B562F9&quot;/&gt;&lt;wsp:rsid wsp:val=&quot;00B5695F&quot;/&gt;&lt;wsp:rsid wsp:val=&quot;00B56B80&quot;/&gt;&lt;wsp:rsid wsp:val=&quot;00B56D2D&quot;/&gt;&lt;wsp:rsid wsp:val=&quot;00B57FFE&quot;/&gt;&lt;wsp:rsid wsp:val=&quot;00B60FE8&quot;/&gt;&lt;wsp:rsid wsp:val=&quot;00B61DB7&quot;/&gt;&lt;wsp:rsid wsp:val=&quot;00B62636&quot;/&gt;&lt;wsp:rsid wsp:val=&quot;00B62B73&quot;/&gt;&lt;wsp:rsid wsp:val=&quot;00B630BF&quot;/&gt;&lt;wsp:rsid wsp:val=&quot;00B633A6&quot;/&gt;&lt;wsp:rsid wsp:val=&quot;00B63434&quot;/&gt;&lt;wsp:rsid wsp:val=&quot;00B63553&quot;/&gt;&lt;wsp:rsid wsp:val=&quot;00B64412&quot;/&gt;&lt;wsp:rsid wsp:val=&quot;00B65333&quot;/&gt;&lt;wsp:rsid wsp:val=&quot;00B65C1F&quot;/&gt;&lt;wsp:rsid wsp:val=&quot;00B66742&quot;/&gt;&lt;wsp:rsid wsp:val=&quot;00B667AC&quot;/&gt;&lt;wsp:rsid wsp:val=&quot;00B67A97&quot;/&gt;&lt;wsp:rsid wsp:val=&quot;00B67BD8&quot;/&gt;&lt;wsp:rsid wsp:val=&quot;00B7055A&quot;/&gt;&lt;wsp:rsid wsp:val=&quot;00B70ED9&quot;/&gt;&lt;wsp:rsid wsp:val=&quot;00B72185&quot;/&gt;&lt;wsp:rsid wsp:val=&quot;00B72199&quot;/&gt;&lt;wsp:rsid wsp:val=&quot;00B72AF7&quot;/&gt;&lt;wsp:rsid wsp:val=&quot;00B73C0D&quot;/&gt;&lt;wsp:rsid wsp:val=&quot;00B74215&quot;/&gt;&lt;wsp:rsid wsp:val=&quot;00B74B83&quot;/&gt;&lt;wsp:rsid wsp:val=&quot;00B7545D&quot;/&gt;&lt;wsp:rsid wsp:val=&quot;00B7565F&quot;/&gt;&lt;wsp:rsid wsp:val=&quot;00B757CC&quot;/&gt;&lt;wsp:rsid wsp:val=&quot;00B75D8D&quot;/&gt;&lt;wsp:rsid wsp:val=&quot;00B767B2&quot;/&gt;&lt;wsp:rsid wsp:val=&quot;00B76AA0&quot;/&gt;&lt;wsp:rsid wsp:val=&quot;00B80192&quot;/&gt;&lt;wsp:rsid wsp:val=&quot;00B80B9F&quot;/&gt;&lt;wsp:rsid wsp:val=&quot;00B80F04&quot;/&gt;&lt;wsp:rsid wsp:val=&quot;00B80FCA&quot;/&gt;&lt;wsp:rsid wsp:val=&quot;00B81507&quot;/&gt;&lt;wsp:rsid wsp:val=&quot;00B817F3&quot;/&gt;&lt;wsp:rsid wsp:val=&quot;00B8252C&quot;/&gt;&lt;wsp:rsid wsp:val=&quot;00B82A30&quot;/&gt;&lt;wsp:rsid wsp:val=&quot;00B8389E&quot;/&gt;&lt;wsp:rsid wsp:val=&quot;00B83DDC&quot;/&gt;&lt;wsp:rsid wsp:val=&quot;00B83FC8&quot;/&gt;&lt;wsp:rsid wsp:val=&quot;00B841C3&quot;/&gt;&lt;wsp:rsid wsp:val=&quot;00B84350&quot;/&gt;&lt;wsp:rsid wsp:val=&quot;00B84BEB&quot;/&gt;&lt;wsp:rsid wsp:val=&quot;00B85FA3&quot;/&gt;&lt;wsp:rsid wsp:val=&quot;00B8610E&quot;/&gt;&lt;wsp:rsid wsp:val=&quot;00B86142&quot;/&gt;&lt;wsp:rsid wsp:val=&quot;00B8649D&quot;/&gt;&lt;wsp:rsid wsp:val=&quot;00B8658E&quot;/&gt;&lt;wsp:rsid wsp:val=&quot;00B87483&quot;/&gt;&lt;wsp:rsid wsp:val=&quot;00B87E24&quot;/&gt;&lt;wsp:rsid wsp:val=&quot;00B87FB7&quot;/&gt;&lt;wsp:rsid wsp:val=&quot;00B91529&quot;/&gt;&lt;wsp:rsid wsp:val=&quot;00B92137&quot;/&gt;&lt;wsp:rsid wsp:val=&quot;00B92701&quot;/&gt;&lt;wsp:rsid wsp:val=&quot;00B92A39&quot;/&gt;&lt;wsp:rsid wsp:val=&quot;00B92C73&quot;/&gt;&lt;wsp:rsid wsp:val=&quot;00B92CCF&quot;/&gt;&lt;wsp:rsid wsp:val=&quot;00B93557&quot;/&gt;&lt;wsp:rsid wsp:val=&quot;00B93E9C&quot;/&gt;&lt;wsp:rsid wsp:val=&quot;00B94B41&quot;/&gt;&lt;wsp:rsid wsp:val=&quot;00B955FB&quot;/&gt;&lt;wsp:rsid wsp:val=&quot;00B95BD9&quot;/&gt;&lt;wsp:rsid wsp:val=&quot;00B9632A&quot;/&gt;&lt;wsp:rsid wsp:val=&quot;00B9637A&quot;/&gt;&lt;wsp:rsid wsp:val=&quot;00B96711&quot;/&gt;&lt;wsp:rsid wsp:val=&quot;00B96C73&quot;/&gt;&lt;wsp:rsid wsp:val=&quot;00B96CE6&quot;/&gt;&lt;wsp:rsid wsp:val=&quot;00B96ED3&quot;/&gt;&lt;wsp:rsid wsp:val=&quot;00B97E9D&quot;/&gt;&lt;wsp:rsid wsp:val=&quot;00B97EE4&quot;/&gt;&lt;wsp:rsid wsp:val=&quot;00BA0C49&quot;/&gt;&lt;wsp:rsid wsp:val=&quot;00BA1470&quot;/&gt;&lt;wsp:rsid wsp:val=&quot;00BA1558&quot;/&gt;&lt;wsp:rsid wsp:val=&quot;00BA1594&quot;/&gt;&lt;wsp:rsid wsp:val=&quot;00BA1802&quot;/&gt;&lt;wsp:rsid wsp:val=&quot;00BA19E2&quot;/&gt;&lt;wsp:rsid wsp:val=&quot;00BA22F2&quot;/&gt;&lt;wsp:rsid wsp:val=&quot;00BA2817&quot;/&gt;&lt;wsp:rsid wsp:val=&quot;00BA28AC&quot;/&gt;&lt;wsp:rsid wsp:val=&quot;00BA2EA9&quot;/&gt;&lt;wsp:rsid wsp:val=&quot;00BA44E3&quot;/&gt;&lt;wsp:rsid wsp:val=&quot;00BA4526&quot;/&gt;&lt;wsp:rsid wsp:val=&quot;00BA4849&quot;/&gt;&lt;wsp:rsid wsp:val=&quot;00BA58C1&quot;/&gt;&lt;wsp:rsid wsp:val=&quot;00BA5B9B&quot;/&gt;&lt;wsp:rsid wsp:val=&quot;00BA5E65&quot;/&gt;&lt;wsp:rsid wsp:val=&quot;00BA6C97&quot;/&gt;&lt;wsp:rsid wsp:val=&quot;00BA6DD1&quot;/&gt;&lt;wsp:rsid wsp:val=&quot;00BA6E39&quot;/&gt;&lt;wsp:rsid wsp:val=&quot;00BA783F&quot;/&gt;&lt;wsp:rsid wsp:val=&quot;00BB0950&quot;/&gt;&lt;wsp:rsid wsp:val=&quot;00BB09E9&quot;/&gt;&lt;wsp:rsid wsp:val=&quot;00BB0AE1&quot;/&gt;&lt;wsp:rsid wsp:val=&quot;00BB1341&quot;/&gt;&lt;wsp:rsid wsp:val=&quot;00BB1F2D&quot;/&gt;&lt;wsp:rsid wsp:val=&quot;00BB2677&quot;/&gt;&lt;wsp:rsid wsp:val=&quot;00BB4164&quot;/&gt;&lt;wsp:rsid wsp:val=&quot;00BB46EC&quot;/&gt;&lt;wsp:rsid wsp:val=&quot;00BB5142&quot;/&gt;&lt;wsp:rsid wsp:val=&quot;00BB51B6&quot;/&gt;&lt;wsp:rsid wsp:val=&quot;00BB57D2&quot;/&gt;&lt;wsp:rsid wsp:val=&quot;00BB66DA&quot;/&gt;&lt;wsp:rsid wsp:val=&quot;00BB6A9E&quot;/&gt;&lt;wsp:rsid wsp:val=&quot;00BB6C1B&quot;/&gt;&lt;wsp:rsid wsp:val=&quot;00BB71B0&quot;/&gt;&lt;wsp:rsid wsp:val=&quot;00BB747F&quot;/&gt;&lt;wsp:rsid wsp:val=&quot;00BC03AB&quot;/&gt;&lt;wsp:rsid wsp:val=&quot;00BC05A2&quot;/&gt;&lt;wsp:rsid wsp:val=&quot;00BC0ECB&quot;/&gt;&lt;wsp:rsid wsp:val=&quot;00BC0FC2&quot;/&gt;&lt;wsp:rsid wsp:val=&quot;00BC133A&quot;/&gt;&lt;wsp:rsid wsp:val=&quot;00BC14AB&quot;/&gt;&lt;wsp:rsid wsp:val=&quot;00BC22AA&quot;/&gt;&lt;wsp:rsid wsp:val=&quot;00BC2E90&quot;/&gt;&lt;wsp:rsid wsp:val=&quot;00BC3D16&quot;/&gt;&lt;wsp:rsid wsp:val=&quot;00BC3E6B&quot;/&gt;&lt;wsp:rsid wsp:val=&quot;00BC422A&quot;/&gt;&lt;wsp:rsid wsp:val=&quot;00BC4663&quot;/&gt;&lt;wsp:rsid wsp:val=&quot;00BC4FD3&quot;/&gt;&lt;wsp:rsid wsp:val=&quot;00BC5546&quot;/&gt;&lt;wsp:rsid wsp:val=&quot;00BC5D3F&quot;/&gt;&lt;wsp:rsid wsp:val=&quot;00BC6A87&quot;/&gt;&lt;wsp:rsid wsp:val=&quot;00BC79B3&quot;/&gt;&lt;wsp:rsid wsp:val=&quot;00BD0D5B&quot;/&gt;&lt;wsp:rsid wsp:val=&quot;00BD14F9&quot;/&gt;&lt;wsp:rsid wsp:val=&quot;00BD16B9&quot;/&gt;&lt;wsp:rsid wsp:val=&quot;00BD20B5&quot;/&gt;&lt;wsp:rsid wsp:val=&quot;00BD2106&quot;/&gt;&lt;wsp:rsid wsp:val=&quot;00BD2A20&quot;/&gt;&lt;wsp:rsid wsp:val=&quot;00BD438F&quot;/&gt;&lt;wsp:rsid wsp:val=&quot;00BD45C3&quot;/&gt;&lt;wsp:rsid wsp:val=&quot;00BD4F7F&quot;/&gt;&lt;wsp:rsid wsp:val=&quot;00BD51EE&quot;/&gt;&lt;wsp:rsid wsp:val=&quot;00BD5D83&quot;/&gt;&lt;wsp:rsid wsp:val=&quot;00BD5ECD&quot;/&gt;&lt;wsp:rsid wsp:val=&quot;00BD60FE&quot;/&gt;&lt;wsp:rsid wsp:val=&quot;00BD6113&quot;/&gt;&lt;wsp:rsid wsp:val=&quot;00BD740D&quot;/&gt;&lt;wsp:rsid wsp:val=&quot;00BD77CD&quot;/&gt;&lt;wsp:rsid wsp:val=&quot;00BD7AC1&quot;/&gt;&lt;wsp:rsid wsp:val=&quot;00BD7F76&quot;/&gt;&lt;wsp:rsid wsp:val=&quot;00BE019C&quot;/&gt;&lt;wsp:rsid wsp:val=&quot;00BE027A&quot;/&gt;&lt;wsp:rsid wsp:val=&quot;00BE1B2A&quot;/&gt;&lt;wsp:rsid wsp:val=&quot;00BE1D45&quot;/&gt;&lt;wsp:rsid wsp:val=&quot;00BE1F4A&quot;/&gt;&lt;wsp:rsid wsp:val=&quot;00BE1F4C&quot;/&gt;&lt;wsp:rsid wsp:val=&quot;00BE2A6B&quot;/&gt;&lt;wsp:rsid wsp:val=&quot;00BE2D21&quot;/&gt;&lt;wsp:rsid wsp:val=&quot;00BE2E8A&quot;/&gt;&lt;wsp:rsid wsp:val=&quot;00BE404D&quot;/&gt;&lt;wsp:rsid wsp:val=&quot;00BE4DAB&quot;/&gt;&lt;wsp:rsid wsp:val=&quot;00BE4F33&quot;/&gt;&lt;wsp:rsid wsp:val=&quot;00BE554E&quot;/&gt;&lt;wsp:rsid wsp:val=&quot;00BE600F&quot;/&gt;&lt;wsp:rsid wsp:val=&quot;00BF0319&quot;/&gt;&lt;wsp:rsid wsp:val=&quot;00BF2426&quot;/&gt;&lt;wsp:rsid wsp:val=&quot;00BF24A6&quot;/&gt;&lt;wsp:rsid wsp:val=&quot;00BF2500&quot;/&gt;&lt;wsp:rsid wsp:val=&quot;00BF2BC2&quot;/&gt;&lt;wsp:rsid wsp:val=&quot;00BF32EB&quot;/&gt;&lt;wsp:rsid wsp:val=&quot;00BF386C&quot;/&gt;&lt;wsp:rsid wsp:val=&quot;00BF3BCF&quot;/&gt;&lt;wsp:rsid wsp:val=&quot;00BF4C0F&quot;/&gt;&lt;wsp:rsid wsp:val=&quot;00BF4F02&quot;/&gt;&lt;wsp:rsid wsp:val=&quot;00BF5221&quot;/&gt;&lt;wsp:rsid wsp:val=&quot;00BF526E&quot;/&gt;&lt;wsp:rsid wsp:val=&quot;00BF5A51&quot;/&gt;&lt;wsp:rsid wsp:val=&quot;00BF5D9F&quot;/&gt;&lt;wsp:rsid wsp:val=&quot;00BF6172&quot;/&gt;&lt;wsp:rsid wsp:val=&quot;00BF6B9C&quot;/&gt;&lt;wsp:rsid wsp:val=&quot;00C00F8A&quot;/&gt;&lt;wsp:rsid wsp:val=&quot;00C023CB&quot;/&gt;&lt;wsp:rsid wsp:val=&quot;00C02553&quot;/&gt;&lt;wsp:rsid wsp:val=&quot;00C03082&quot;/&gt;&lt;wsp:rsid wsp:val=&quot;00C03FBC&quot;/&gt;&lt;wsp:rsid wsp:val=&quot;00C046A6&quot;/&gt;&lt;wsp:rsid wsp:val=&quot;00C046C0&quot;/&gt;&lt;wsp:rsid wsp:val=&quot;00C04C00&quot;/&gt;&lt;wsp:rsid wsp:val=&quot;00C04C42&quot;/&gt;&lt;wsp:rsid wsp:val=&quot;00C05362&quot;/&gt;&lt;wsp:rsid wsp:val=&quot;00C0547A&quot;/&gt;&lt;wsp:rsid wsp:val=&quot;00C05496&quot;/&gt;&lt;wsp:rsid wsp:val=&quot;00C06845&quot;/&gt;&lt;wsp:rsid wsp:val=&quot;00C068AC&quot;/&gt;&lt;wsp:rsid wsp:val=&quot;00C06EA1&quot;/&gt;&lt;wsp:rsid wsp:val=&quot;00C075E6&quot;/&gt;&lt;wsp:rsid wsp:val=&quot;00C100F2&quot;/&gt;&lt;wsp:rsid wsp:val=&quot;00C1089C&quot;/&gt;&lt;wsp:rsid wsp:val=&quot;00C109F1&quot;/&gt;&lt;wsp:rsid wsp:val=&quot;00C10D98&quot;/&gt;&lt;wsp:rsid wsp:val=&quot;00C1156E&quot;/&gt;&lt;wsp:rsid wsp:val=&quot;00C11B9E&quot;/&gt;&lt;wsp:rsid wsp:val=&quot;00C11F87&quot;/&gt;&lt;wsp:rsid wsp:val=&quot;00C121E3&quot;/&gt;&lt;wsp:rsid wsp:val=&quot;00C126A4&quot;/&gt;&lt;wsp:rsid wsp:val=&quot;00C12BB2&quot;/&gt;&lt;wsp:rsid wsp:val=&quot;00C1339F&quot;/&gt;&lt;wsp:rsid wsp:val=&quot;00C1387F&quot;/&gt;&lt;wsp:rsid wsp:val=&quot;00C13F35&quot;/&gt;&lt;wsp:rsid wsp:val=&quot;00C1476A&quot;/&gt;&lt;wsp:rsid wsp:val=&quot;00C14C65&quot;/&gt;&lt;wsp:rsid wsp:val=&quot;00C1593C&quot;/&gt;&lt;wsp:rsid wsp:val=&quot;00C160BC&quot;/&gt;&lt;wsp:rsid wsp:val=&quot;00C16900&quot;/&gt;&lt;wsp:rsid wsp:val=&quot;00C16B7E&quot;/&gt;&lt;wsp:rsid wsp:val=&quot;00C208E4&quot;/&gt;&lt;wsp:rsid wsp:val=&quot;00C20E85&quot;/&gt;&lt;wsp:rsid wsp:val=&quot;00C21694&quot;/&gt;&lt;wsp:rsid wsp:val=&quot;00C21CB7&quot;/&gt;&lt;wsp:rsid wsp:val=&quot;00C21E6B&quot;/&gt;&lt;wsp:rsid wsp:val=&quot;00C223C9&quot;/&gt;&lt;wsp:rsid wsp:val=&quot;00C2316B&quot;/&gt;&lt;wsp:rsid wsp:val=&quot;00C24092&quot;/&gt;&lt;wsp:rsid wsp:val=&quot;00C2475C&quot;/&gt;&lt;wsp:rsid wsp:val=&quot;00C24DA7&quot;/&gt;&lt;wsp:rsid wsp:val=&quot;00C255C1&quot;/&gt;&lt;wsp:rsid wsp:val=&quot;00C2572D&quot;/&gt;&lt;wsp:rsid wsp:val=&quot;00C25DB6&quot;/&gt;&lt;wsp:rsid wsp:val=&quot;00C265C5&quot;/&gt;&lt;wsp:rsid wsp:val=&quot;00C269E8&quot;/&gt;&lt;wsp:rsid wsp:val=&quot;00C27CFB&quot;/&gt;&lt;wsp:rsid wsp:val=&quot;00C27FD3&quot;/&gt;&lt;wsp:rsid wsp:val=&quot;00C31014&quot;/&gt;&lt;wsp:rsid wsp:val=&quot;00C31434&quot;/&gt;&lt;wsp:rsid wsp:val=&quot;00C31544&quot;/&gt;&lt;wsp:rsid wsp:val=&quot;00C31B3B&quot;/&gt;&lt;wsp:rsid wsp:val=&quot;00C32FC0&quot;/&gt;&lt;wsp:rsid wsp:val=&quot;00C335A2&quot;/&gt;&lt;wsp:rsid wsp:val=&quot;00C33AFD&quot;/&gt;&lt;wsp:rsid wsp:val=&quot;00C348C5&quot;/&gt;&lt;wsp:rsid wsp:val=&quot;00C34B91&quot;/&gt;&lt;wsp:rsid wsp:val=&quot;00C360F7&quot;/&gt;&lt;wsp:rsid wsp:val=&quot;00C378FD&quot;/&gt;&lt;wsp:rsid wsp:val=&quot;00C40236&quot;/&gt;&lt;wsp:rsid wsp:val=&quot;00C4036A&quot;/&gt;&lt;wsp:rsid wsp:val=&quot;00C40E4D&quot;/&gt;&lt;wsp:rsid wsp:val=&quot;00C419CA&quot;/&gt;&lt;wsp:rsid wsp:val=&quot;00C419E8&quot;/&gt;&lt;wsp:rsid wsp:val=&quot;00C41C4A&quot;/&gt;&lt;wsp:rsid wsp:val=&quot;00C42296&quot;/&gt;&lt;wsp:rsid wsp:val=&quot;00C429CB&quot;/&gt;&lt;wsp:rsid wsp:val=&quot;00C43DD9&quot;/&gt;&lt;wsp:rsid wsp:val=&quot;00C43F64&quot;/&gt;&lt;wsp:rsid wsp:val=&quot;00C44190&quot;/&gt;&lt;wsp:rsid wsp:val=&quot;00C44AA2&quot;/&gt;&lt;wsp:rsid wsp:val=&quot;00C44AD2&quot;/&gt;&lt;wsp:rsid wsp:val=&quot;00C45958&quot;/&gt;&lt;wsp:rsid wsp:val=&quot;00C4624A&quot;/&gt;&lt;wsp:rsid wsp:val=&quot;00C465B9&quot;/&gt;&lt;wsp:rsid wsp:val=&quot;00C46963&quot;/&gt;&lt;wsp:rsid wsp:val=&quot;00C4790E&quot;/&gt;&lt;wsp:rsid wsp:val=&quot;00C47A6B&quot;/&gt;&lt;wsp:rsid wsp:val=&quot;00C47AF1&quot;/&gt;&lt;wsp:rsid wsp:val=&quot;00C47E26&quot;/&gt;&lt;wsp:rsid wsp:val=&quot;00C5091D&quot;/&gt;&lt;wsp:rsid wsp:val=&quot;00C5119B&quot;/&gt;&lt;wsp:rsid wsp:val=&quot;00C51912&quot;/&gt;&lt;wsp:rsid wsp:val=&quot;00C51944&quot;/&gt;&lt;wsp:rsid wsp:val=&quot;00C52078&quot;/&gt;&lt;wsp:rsid wsp:val=&quot;00C52131&quot;/&gt;&lt;wsp:rsid wsp:val=&quot;00C52537&quot;/&gt;&lt;wsp:rsid wsp:val=&quot;00C5292F&quot;/&gt;&lt;wsp:rsid wsp:val=&quot;00C52EE2&quot;/&gt;&lt;wsp:rsid wsp:val=&quot;00C5355C&quot;/&gt;&lt;wsp:rsid wsp:val=&quot;00C53DA0&quot;/&gt;&lt;wsp:rsid wsp:val=&quot;00C5455D&quot;/&gt;&lt;wsp:rsid wsp:val=&quot;00C54D07&quot;/&gt;&lt;wsp:rsid wsp:val=&quot;00C55995&quot;/&gt;&lt;wsp:rsid wsp:val=&quot;00C56178&quot;/&gt;&lt;wsp:rsid wsp:val=&quot;00C56A03&quot;/&gt;&lt;wsp:rsid wsp:val=&quot;00C57591&quot;/&gt;&lt;wsp:rsid wsp:val=&quot;00C57BEC&quot;/&gt;&lt;wsp:rsid wsp:val=&quot;00C60DC0&quot;/&gt;&lt;wsp:rsid wsp:val=&quot;00C60DC7&quot;/&gt;&lt;wsp:rsid wsp:val=&quot;00C61832&quot;/&gt;&lt;wsp:rsid wsp:val=&quot;00C620CE&quot;/&gt;&lt;wsp:rsid wsp:val=&quot;00C63164&quot;/&gt;&lt;wsp:rsid wsp:val=&quot;00C63302&quot;/&gt;&lt;wsp:rsid wsp:val=&quot;00C63634&quot;/&gt;&lt;wsp:rsid wsp:val=&quot;00C64CB0&quot;/&gt;&lt;wsp:rsid wsp:val=&quot;00C65121&quot;/&gt;&lt;wsp:rsid wsp:val=&quot;00C65FE6&quot;/&gt;&lt;wsp:rsid wsp:val=&quot;00C66489&quot;/&gt;&lt;wsp:rsid wsp:val=&quot;00C66AEB&quot;/&gt;&lt;wsp:rsid wsp:val=&quot;00C6709D&quot;/&gt;&lt;wsp:rsid wsp:val=&quot;00C67C08&quot;/&gt;&lt;wsp:rsid wsp:val=&quot;00C702FE&quot;/&gt;&lt;wsp:rsid wsp:val=&quot;00C7163B&quot;/&gt;&lt;wsp:rsid wsp:val=&quot;00C71AD4&quot;/&gt;&lt;wsp:rsid wsp:val=&quot;00C7261B&quot;/&gt;&lt;wsp:rsid wsp:val=&quot;00C7279A&quot;/&gt;&lt;wsp:rsid wsp:val=&quot;00C72B0B&quot;/&gt;&lt;wsp:rsid wsp:val=&quot;00C731F3&quot;/&gt;&lt;wsp:rsid wsp:val=&quot;00C734FB&quot;/&gt;&lt;wsp:rsid wsp:val=&quot;00C739CC&quot;/&gt;&lt;wsp:rsid wsp:val=&quot;00C74672&quot;/&gt;&lt;wsp:rsid wsp:val=&quot;00C76390&quot;/&gt;&lt;wsp:rsid wsp:val=&quot;00C76F44&quot;/&gt;&lt;wsp:rsid wsp:val=&quot;00C770B0&quot;/&gt;&lt;wsp:rsid wsp:val=&quot;00C7728D&quot;/&gt;&lt;wsp:rsid wsp:val=&quot;00C77657&quot;/&gt;&lt;wsp:rsid wsp:val=&quot;00C77C64&quot;/&gt;&lt;wsp:rsid wsp:val=&quot;00C80A3A&quot;/&gt;&lt;wsp:rsid wsp:val=&quot;00C80B58&quot;/&gt;&lt;wsp:rsid wsp:val=&quot;00C80E2D&quot;/&gt;&lt;wsp:rsid wsp:val=&quot;00C810B2&quot;/&gt;&lt;wsp:rsid wsp:val=&quot;00C811F0&quot;/&gt;&lt;wsp:rsid wsp:val=&quot;00C81399&quot;/&gt;&lt;wsp:rsid wsp:val=&quot;00C81B9B&quot;/&gt;&lt;wsp:rsid wsp:val=&quot;00C82273&quot;/&gt;&lt;wsp:rsid wsp:val=&quot;00C82B03&quot;/&gt;&lt;wsp:rsid wsp:val=&quot;00C8349A&quot;/&gt;&lt;wsp:rsid wsp:val=&quot;00C839DB&quot;/&gt;&lt;wsp:rsid wsp:val=&quot;00C84146&quot;/&gt;&lt;wsp:rsid wsp:val=&quot;00C905E5&quot;/&gt;&lt;wsp:rsid wsp:val=&quot;00C9065B&quot;/&gt;&lt;wsp:rsid wsp:val=&quot;00C90CA3&quot;/&gt;&lt;wsp:rsid wsp:val=&quot;00C910B2&quot;/&gt;&lt;wsp:rsid wsp:val=&quot;00C910CD&quot;/&gt;&lt;wsp:rsid wsp:val=&quot;00C927EE&quot;/&gt;&lt;wsp:rsid wsp:val=&quot;00C92D8A&quot;/&gt;&lt;wsp:rsid wsp:val=&quot;00C93B51&quot;/&gt;&lt;wsp:rsid wsp:val=&quot;00C9441E&quot;/&gt;&lt;wsp:rsid wsp:val=&quot;00C946C3&quot;/&gt;&lt;wsp:rsid wsp:val=&quot;00C952B5&quot;/&gt;&lt;wsp:rsid wsp:val=&quot;00C95707&quot;/&gt;&lt;wsp:rsid wsp:val=&quot;00C95D33&quot;/&gt;&lt;wsp:rsid wsp:val=&quot;00C96463&quot;/&gt;&lt;wsp:rsid wsp:val=&quot;00C964F6&quot;/&gt;&lt;wsp:rsid wsp:val=&quot;00C965DF&quot;/&gt;&lt;wsp:rsid wsp:val=&quot;00C974D1&quot;/&gt;&lt;wsp:rsid wsp:val=&quot;00C977D5&quot;/&gt;&lt;wsp:rsid wsp:val=&quot;00C978D5&quot;/&gt;&lt;wsp:rsid wsp:val=&quot;00CA0A68&quot;/&gt;&lt;wsp:rsid wsp:val=&quot;00CA1643&quot;/&gt;&lt;wsp:rsid wsp:val=&quot;00CA20C4&quot;/&gt;&lt;wsp:rsid wsp:val=&quot;00CA20FC&quot;/&gt;&lt;wsp:rsid wsp:val=&quot;00CA23A8&quot;/&gt;&lt;wsp:rsid wsp:val=&quot;00CA27CD&quot;/&gt;&lt;wsp:rsid wsp:val=&quot;00CA27D0&quot;/&gt;&lt;wsp:rsid wsp:val=&quot;00CA410B&quot;/&gt;&lt;wsp:rsid wsp:val=&quot;00CA49ED&quot;/&gt;&lt;wsp:rsid wsp:val=&quot;00CA57B4&quot;/&gt;&lt;wsp:rsid wsp:val=&quot;00CA5D47&quot;/&gt;&lt;wsp:rsid wsp:val=&quot;00CA6391&quot;/&gt;&lt;wsp:rsid wsp:val=&quot;00CA6482&quot;/&gt;&lt;wsp:rsid wsp:val=&quot;00CA6709&quot;/&gt;&lt;wsp:rsid wsp:val=&quot;00CA6A03&quot;/&gt;&lt;wsp:rsid wsp:val=&quot;00CA7309&quot;/&gt;&lt;wsp:rsid wsp:val=&quot;00CA7434&quot;/&gt;&lt;wsp:rsid wsp:val=&quot;00CA77E3&quot;/&gt;&lt;wsp:rsid wsp:val=&quot;00CA79C5&quot;/&gt;&lt;wsp:rsid wsp:val=&quot;00CA7C87&quot;/&gt;&lt;wsp:rsid wsp:val=&quot;00CB0D72&quot;/&gt;&lt;wsp:rsid wsp:val=&quot;00CB0F51&quot;/&gt;&lt;wsp:rsid wsp:val=&quot;00CB16B8&quot;/&gt;&lt;wsp:rsid wsp:val=&quot;00CB16E6&quot;/&gt;&lt;wsp:rsid wsp:val=&quot;00CB1751&quot;/&gt;&lt;wsp:rsid wsp:val=&quot;00CB30D5&quot;/&gt;&lt;wsp:rsid wsp:val=&quot;00CB3C99&quot;/&gt;&lt;wsp:rsid wsp:val=&quot;00CB4175&quot;/&gt;&lt;wsp:rsid wsp:val=&quot;00CB4527&quot;/&gt;&lt;wsp:rsid wsp:val=&quot;00CB4A36&quot;/&gt;&lt;wsp:rsid wsp:val=&quot;00CB5955&quot;/&gt;&lt;wsp:rsid wsp:val=&quot;00CB5D8D&quot;/&gt;&lt;wsp:rsid wsp:val=&quot;00CB685E&quot;/&gt;&lt;wsp:rsid wsp:val=&quot;00CB7232&quot;/&gt;&lt;wsp:rsid wsp:val=&quot;00CB78BE&quot;/&gt;&lt;wsp:rsid wsp:val=&quot;00CB7A6D&quot;/&gt;&lt;wsp:rsid wsp:val=&quot;00CC07DB&quot;/&gt;&lt;wsp:rsid wsp:val=&quot;00CC11E1&quot;/&gt;&lt;wsp:rsid wsp:val=&quot;00CC1580&quot;/&gt;&lt;wsp:rsid wsp:val=&quot;00CC1CED&quot;/&gt;&lt;wsp:rsid wsp:val=&quot;00CC223D&quot;/&gt;&lt;wsp:rsid wsp:val=&quot;00CC28FB&quot;/&gt;&lt;wsp:rsid wsp:val=&quot;00CC2C36&quot;/&gt;&lt;wsp:rsid wsp:val=&quot;00CC2E73&quot;/&gt;&lt;wsp:rsid wsp:val=&quot;00CC373F&quot;/&gt;&lt;wsp:rsid wsp:val=&quot;00CC382F&quot;/&gt;&lt;wsp:rsid wsp:val=&quot;00CC3CA7&quot;/&gt;&lt;wsp:rsid wsp:val=&quot;00CC3EC9&quot;/&gt;&lt;wsp:rsid wsp:val=&quot;00CC41A3&quot;/&gt;&lt;wsp:rsid wsp:val=&quot;00CC4813&quot;/&gt;&lt;wsp:rsid wsp:val=&quot;00CC70E5&quot;/&gt;&lt;wsp:rsid wsp:val=&quot;00CD003D&quot;/&gt;&lt;wsp:rsid wsp:val=&quot;00CD0A17&quot;/&gt;&lt;wsp:rsid wsp:val=&quot;00CD0FD5&quot;/&gt;&lt;wsp:rsid wsp:val=&quot;00CD1394&quot;/&gt;&lt;wsp:rsid wsp:val=&quot;00CD1741&quot;/&gt;&lt;wsp:rsid wsp:val=&quot;00CD179B&quot;/&gt;&lt;wsp:rsid wsp:val=&quot;00CD1B17&quot;/&gt;&lt;wsp:rsid wsp:val=&quot;00CD1B3D&quot;/&gt;&lt;wsp:rsid wsp:val=&quot;00CD25C8&quot;/&gt;&lt;wsp:rsid wsp:val=&quot;00CD2FED&quot;/&gt;&lt;wsp:rsid wsp:val=&quot;00CD32C9&quot;/&gt;&lt;wsp:rsid wsp:val=&quot;00CD3305&quot;/&gt;&lt;wsp:rsid wsp:val=&quot;00CD34BD&quot;/&gt;&lt;wsp:rsid wsp:val=&quot;00CD371B&quot;/&gt;&lt;wsp:rsid wsp:val=&quot;00CD3790&quot;/&gt;&lt;wsp:rsid wsp:val=&quot;00CD3A2E&quot;/&gt;&lt;wsp:rsid wsp:val=&quot;00CD53B3&quot;/&gt;&lt;wsp:rsid wsp:val=&quot;00CD564C&quot;/&gt;&lt;wsp:rsid wsp:val=&quot;00CD593A&quot;/&gt;&lt;wsp:rsid wsp:val=&quot;00CD73EA&quot;/&gt;&lt;wsp:rsid wsp:val=&quot;00CD77DD&quot;/&gt;&lt;wsp:rsid wsp:val=&quot;00CD7B52&quot;/&gt;&lt;wsp:rsid wsp:val=&quot;00CE0821&quot;/&gt;&lt;wsp:rsid wsp:val=&quot;00CE199F&quot;/&gt;&lt;wsp:rsid wsp:val=&quot;00CE1C2D&quot;/&gt;&lt;wsp:rsid wsp:val=&quot;00CE24D0&quot;/&gt;&lt;wsp:rsid wsp:val=&quot;00CE250D&quot;/&gt;&lt;wsp:rsid wsp:val=&quot;00CE3D31&quot;/&gt;&lt;wsp:rsid wsp:val=&quot;00CE464B&quot;/&gt;&lt;wsp:rsid wsp:val=&quot;00CE5395&quot;/&gt;&lt;wsp:rsid wsp:val=&quot;00CE5806&quot;/&gt;&lt;wsp:rsid wsp:val=&quot;00CE59B2&quot;/&gt;&lt;wsp:rsid wsp:val=&quot;00CE5B79&quot;/&gt;&lt;wsp:rsid wsp:val=&quot;00CE6449&quot;/&gt;&lt;wsp:rsid wsp:val=&quot;00CE64EF&quot;/&gt;&lt;wsp:rsid wsp:val=&quot;00CE6A30&quot;/&gt;&lt;wsp:rsid wsp:val=&quot;00CE6C49&quot;/&gt;&lt;wsp:rsid wsp:val=&quot;00CE709D&quot;/&gt;&lt;wsp:rsid wsp:val=&quot;00CE7352&quot;/&gt;&lt;wsp:rsid wsp:val=&quot;00CE7619&quot;/&gt;&lt;wsp:rsid wsp:val=&quot;00CE777A&quot;/&gt;&lt;wsp:rsid wsp:val=&quot;00CE799F&quot;/&gt;&lt;wsp:rsid wsp:val=&quot;00CF05D6&quot;/&gt;&lt;wsp:rsid wsp:val=&quot;00CF08E2&quot;/&gt;&lt;wsp:rsid wsp:val=&quot;00CF0C2A&quot;/&gt;&lt;wsp:rsid wsp:val=&quot;00CF11DD&quot;/&gt;&lt;wsp:rsid wsp:val=&quot;00CF15F0&quot;/&gt;&lt;wsp:rsid wsp:val=&quot;00CF2A80&quot;/&gt;&lt;wsp:rsid wsp:val=&quot;00CF3338&quot;/&gt;&lt;wsp:rsid wsp:val=&quot;00CF333B&quot;/&gt;&lt;wsp:rsid wsp:val=&quot;00CF3439&quot;/&gt;&lt;wsp:rsid wsp:val=&quot;00CF3A78&quot;/&gt;&lt;wsp:rsid wsp:val=&quot;00CF4DB9&quot;/&gt;&lt;wsp:rsid wsp:val=&quot;00CF56AA&quot;/&gt;&lt;wsp:rsid wsp:val=&quot;00CF5FC6&quot;/&gt;&lt;wsp:rsid wsp:val=&quot;00CF6FA3&quot;/&gt;&lt;wsp:rsid wsp:val=&quot;00CF7E97&quot;/&gt;&lt;wsp:rsid wsp:val=&quot;00D01BED&quot;/&gt;&lt;wsp:rsid wsp:val=&quot;00D01DF5&quot;/&gt;&lt;wsp:rsid wsp:val=&quot;00D01F17&quot;/&gt;&lt;wsp:rsid wsp:val=&quot;00D02390&quot;/&gt;&lt;wsp:rsid wsp:val=&quot;00D02586&quot;/&gt;&lt;wsp:rsid wsp:val=&quot;00D02953&quot;/&gt;&lt;wsp:rsid wsp:val=&quot;00D03408&quot;/&gt;&lt;wsp:rsid wsp:val=&quot;00D03561&quot;/&gt;&lt;wsp:rsid wsp:val=&quot;00D03D08&quot;/&gt;&lt;wsp:rsid wsp:val=&quot;00D0496C&quot;/&gt;&lt;wsp:rsid wsp:val=&quot;00D0596A&quot;/&gt;&lt;wsp:rsid wsp:val=&quot;00D05B78&quot;/&gt;&lt;wsp:rsid wsp:val=&quot;00D05C37&quot;/&gt;&lt;wsp:rsid wsp:val=&quot;00D06895&quot;/&gt;&lt;wsp:rsid wsp:val=&quot;00D068B2&quot;/&gt;&lt;wsp:rsid wsp:val=&quot;00D069A8&quot;/&gt;&lt;wsp:rsid wsp:val=&quot;00D07018&quot;/&gt;&lt;wsp:rsid wsp:val=&quot;00D07180&quot;/&gt;&lt;wsp:rsid wsp:val=&quot;00D07F6F&quot;/&gt;&lt;wsp:rsid wsp:val=&quot;00D101D7&quot;/&gt;&lt;wsp:rsid wsp:val=&quot;00D1088B&quot;/&gt;&lt;wsp:rsid wsp:val=&quot;00D10D57&quot;/&gt;&lt;wsp:rsid wsp:val=&quot;00D11021&quot;/&gt;&lt;wsp:rsid wsp:val=&quot;00D111F0&quot;/&gt;&lt;wsp:rsid wsp:val=&quot;00D1191A&quot;/&gt;&lt;wsp:rsid wsp:val=&quot;00D12343&quot;/&gt;&lt;wsp:rsid wsp:val=&quot;00D12416&quot;/&gt;&lt;wsp:rsid wsp:val=&quot;00D1328F&quot;/&gt;&lt;wsp:rsid wsp:val=&quot;00D1373C&quot;/&gt;&lt;wsp:rsid wsp:val=&quot;00D143EA&quot;/&gt;&lt;wsp:rsid wsp:val=&quot;00D1440E&quot;/&gt;&lt;wsp:rsid wsp:val=&quot;00D15266&quot;/&gt;&lt;wsp:rsid wsp:val=&quot;00D15AA4&quot;/&gt;&lt;wsp:rsid wsp:val=&quot;00D162CB&quot;/&gt;&lt;wsp:rsid wsp:val=&quot;00D1649B&quot;/&gt;&lt;wsp:rsid wsp:val=&quot;00D16921&quot;/&gt;&lt;wsp:rsid wsp:val=&quot;00D17E54&quot;/&gt;&lt;wsp:rsid wsp:val=&quot;00D20040&quot;/&gt;&lt;wsp:rsid wsp:val=&quot;00D21394&quot;/&gt;&lt;wsp:rsid wsp:val=&quot;00D21804&quot;/&gt;&lt;wsp:rsid wsp:val=&quot;00D21DC3&quot;/&gt;&lt;wsp:rsid wsp:val=&quot;00D222FD&quot;/&gt;&lt;wsp:rsid wsp:val=&quot;00D22C06&quot;/&gt;&lt;wsp:rsid wsp:val=&quot;00D22C80&quot;/&gt;&lt;wsp:rsid wsp:val=&quot;00D22DDA&quot;/&gt;&lt;wsp:rsid wsp:val=&quot;00D22DFC&quot;/&gt;&lt;wsp:rsid wsp:val=&quot;00D237C9&quot;/&gt;&lt;wsp:rsid wsp:val=&quot;00D241C6&quot;/&gt;&lt;wsp:rsid wsp:val=&quot;00D244DE&quot;/&gt;&lt;wsp:rsid wsp:val=&quot;00D25051&quot;/&gt;&lt;wsp:rsid wsp:val=&quot;00D25D0A&quot;/&gt;&lt;wsp:rsid wsp:val=&quot;00D26316&quot;/&gt;&lt;wsp:rsid wsp:val=&quot;00D2638D&quot;/&gt;&lt;wsp:rsid wsp:val=&quot;00D26551&quot;/&gt;&lt;wsp:rsid wsp:val=&quot;00D268F6&quot;/&gt;&lt;wsp:rsid wsp:val=&quot;00D269AE&quot;/&gt;&lt;wsp:rsid wsp:val=&quot;00D27676&quot;/&gt;&lt;wsp:rsid wsp:val=&quot;00D276E3&quot;/&gt;&lt;wsp:rsid wsp:val=&quot;00D3037F&quot;/&gt;&lt;wsp:rsid wsp:val=&quot;00D31208&quot;/&gt;&lt;wsp:rsid wsp:val=&quot;00D3163D&quot;/&gt;&lt;wsp:rsid wsp:val=&quot;00D31B32&quot;/&gt;&lt;wsp:rsid wsp:val=&quot;00D31BA9&quot;/&gt;&lt;wsp:rsid wsp:val=&quot;00D32B33&quot;/&gt;&lt;wsp:rsid wsp:val=&quot;00D3310F&quot;/&gt;&lt;wsp:rsid wsp:val=&quot;00D33D53&quot;/&gt;&lt;wsp:rsid wsp:val=&quot;00D3404A&quot;/&gt;&lt;wsp:rsid wsp:val=&quot;00D3471B&quot;/&gt;&lt;wsp:rsid wsp:val=&quot;00D34A1C&quot;/&gt;&lt;wsp:rsid wsp:val=&quot;00D34F9E&quot;/&gt;&lt;wsp:rsid wsp:val=&quot;00D34FAF&quot;/&gt;&lt;wsp:rsid wsp:val=&quot;00D351FD&quot;/&gt;&lt;wsp:rsid wsp:val=&quot;00D3576E&quot;/&gt;&lt;wsp:rsid wsp:val=&quot;00D3630F&quot;/&gt;&lt;wsp:rsid wsp:val=&quot;00D369F3&quot;/&gt;&lt;wsp:rsid wsp:val=&quot;00D37132&quot;/&gt;&lt;wsp:rsid wsp:val=&quot;00D374FB&quot;/&gt;&lt;wsp:rsid wsp:val=&quot;00D377BB&quot;/&gt;&lt;wsp:rsid wsp:val=&quot;00D400A2&quot;/&gt;&lt;wsp:rsid wsp:val=&quot;00D40788&quot;/&gt;&lt;wsp:rsid wsp:val=&quot;00D407F5&quot;/&gt;&lt;wsp:rsid wsp:val=&quot;00D40F0C&quot;/&gt;&lt;wsp:rsid wsp:val=&quot;00D415EA&quot;/&gt;&lt;wsp:rsid wsp:val=&quot;00D424C3&quot;/&gt;&lt;wsp:rsid wsp:val=&quot;00D42B83&quot;/&gt;&lt;wsp:rsid wsp:val=&quot;00D42D0A&quot;/&gt;&lt;wsp:rsid wsp:val=&quot;00D42DE5&quot;/&gt;&lt;wsp:rsid wsp:val=&quot;00D42E1C&quot;/&gt;&lt;wsp:rsid wsp:val=&quot;00D439CE&quot;/&gt;&lt;wsp:rsid wsp:val=&quot;00D43ADD&quot;/&gt;&lt;wsp:rsid wsp:val=&quot;00D4436B&quot;/&gt;&lt;wsp:rsid wsp:val=&quot;00D44515&quot;/&gt;&lt;wsp:rsid wsp:val=&quot;00D44A62&quot;/&gt;&lt;wsp:rsid wsp:val=&quot;00D44E5C&quot;/&gt;&lt;wsp:rsid wsp:val=&quot;00D465E5&quot;/&gt;&lt;wsp:rsid wsp:val=&quot;00D46611&quot;/&gt;&lt;wsp:rsid wsp:val=&quot;00D46828&quot;/&gt;&lt;wsp:rsid wsp:val=&quot;00D47444&quot;/&gt;&lt;wsp:rsid wsp:val=&quot;00D47F41&quot;/&gt;&lt;wsp:rsid wsp:val=&quot;00D5102D&quot;/&gt;&lt;wsp:rsid wsp:val=&quot;00D52E6F&quot;/&gt;&lt;wsp:rsid wsp:val=&quot;00D530D9&quot;/&gt;&lt;wsp:rsid wsp:val=&quot;00D53977&quot;/&gt;&lt;wsp:rsid wsp:val=&quot;00D53ED1&quot;/&gt;&lt;wsp:rsid wsp:val=&quot;00D53FC3&quot;/&gt;&lt;wsp:rsid wsp:val=&quot;00D5499E&quot;/&gt;&lt;wsp:rsid wsp:val=&quot;00D55BA6&quot;/&gt;&lt;wsp:rsid wsp:val=&quot;00D55DFD&quot;/&gt;&lt;wsp:rsid wsp:val=&quot;00D5685F&quot;/&gt;&lt;wsp:rsid wsp:val=&quot;00D56B74&quot;/&gt;&lt;wsp:rsid wsp:val=&quot;00D57CF7&quot;/&gt;&lt;wsp:rsid wsp:val=&quot;00D6023B&quot;/&gt;&lt;wsp:rsid wsp:val=&quot;00D6063F&quot;/&gt;&lt;wsp:rsid wsp:val=&quot;00D6080A&quot;/&gt;&lt;wsp:rsid wsp:val=&quot;00D61249&quot;/&gt;&lt;wsp:rsid wsp:val=&quot;00D61629&quot;/&gt;&lt;wsp:rsid wsp:val=&quot;00D61DED&quot;/&gt;&lt;wsp:rsid wsp:val=&quot;00D627CA&quot;/&gt;&lt;wsp:rsid wsp:val=&quot;00D63144&quot;/&gt;&lt;wsp:rsid wsp:val=&quot;00D635E8&quot;/&gt;&lt;wsp:rsid wsp:val=&quot;00D6401F&quot;/&gt;&lt;wsp:rsid wsp:val=&quot;00D64CE5&quot;/&gt;&lt;wsp:rsid wsp:val=&quot;00D65FCB&quot;/&gt;&lt;wsp:rsid wsp:val=&quot;00D702A4&quot;/&gt;&lt;wsp:rsid wsp:val=&quot;00D716A3&quot;/&gt;&lt;wsp:rsid wsp:val=&quot;00D71C75&quot;/&gt;&lt;wsp:rsid wsp:val=&quot;00D72D30&quot;/&gt;&lt;wsp:rsid wsp:val=&quot;00D741D3&quot;/&gt;&lt;wsp:rsid wsp:val=&quot;00D741ED&quot;/&gt;&lt;wsp:rsid wsp:val=&quot;00D7423E&quot;/&gt;&lt;wsp:rsid wsp:val=&quot;00D742B0&quot;/&gt;&lt;wsp:rsid wsp:val=&quot;00D74DE9&quot;/&gt;&lt;wsp:rsid wsp:val=&quot;00D754D0&quot;/&gt;&lt;wsp:rsid wsp:val=&quot;00D77306&quot;/&gt;&lt;wsp:rsid wsp:val=&quot;00D777DF&quot;/&gt;&lt;wsp:rsid wsp:val=&quot;00D777E1&quot;/&gt;&lt;wsp:rsid wsp:val=&quot;00D77A14&quot;/&gt;&lt;wsp:rsid wsp:val=&quot;00D80327&quot;/&gt;&lt;wsp:rsid wsp:val=&quot;00D8081A&quot;/&gt;&lt;wsp:rsid wsp:val=&quot;00D81D84&quot;/&gt;&lt;wsp:rsid wsp:val=&quot;00D8257B&quot;/&gt;&lt;wsp:rsid wsp:val=&quot;00D829E3&quot;/&gt;&lt;wsp:rsid wsp:val=&quot;00D83349&quot;/&gt;&lt;wsp:rsid wsp:val=&quot;00D83BE0&quot;/&gt;&lt;wsp:rsid wsp:val=&quot;00D83D43&quot;/&gt;&lt;wsp:rsid wsp:val=&quot;00D84598&quot;/&gt;&lt;wsp:rsid wsp:val=&quot;00D84A40&quot;/&gt;&lt;wsp:rsid wsp:val=&quot;00D85074&quot;/&gt;&lt;wsp:rsid wsp:val=&quot;00D862D4&quot;/&gt;&lt;wsp:rsid wsp:val=&quot;00D86381&quot;/&gt;&lt;wsp:rsid wsp:val=&quot;00D864F9&quot;/&gt;&lt;wsp:rsid wsp:val=&quot;00D86EC3&quot;/&gt;&lt;wsp:rsid wsp:val=&quot;00D872A8&quot;/&gt;&lt;wsp:rsid wsp:val=&quot;00D90575&quot;/&gt;&lt;wsp:rsid wsp:val=&quot;00D90C1D&quot;/&gt;&lt;wsp:rsid wsp:val=&quot;00D91DE6&quot;/&gt;&lt;wsp:rsid wsp:val=&quot;00D91FCE&quot;/&gt;&lt;wsp:rsid wsp:val=&quot;00D92499&quot;/&gt;&lt;wsp:rsid wsp:val=&quot;00D924BF&quot;/&gt;&lt;wsp:rsid wsp:val=&quot;00D92ED6&quot;/&gt;&lt;wsp:rsid wsp:val=&quot;00D93DFA&quot;/&gt;&lt;wsp:rsid wsp:val=&quot;00D9472E&quot;/&gt;&lt;wsp:rsid wsp:val=&quot;00D94B81&quot;/&gt;&lt;wsp:rsid wsp:val=&quot;00D94E96&quot;/&gt;&lt;wsp:rsid wsp:val=&quot;00D94ED0&quot;/&gt;&lt;wsp:rsid wsp:val=&quot;00D95DAD&quot;/&gt;&lt;wsp:rsid wsp:val=&quot;00D96055&quot;/&gt;&lt;wsp:rsid wsp:val=&quot;00D96168&quot;/&gt;&lt;wsp:rsid wsp:val=&quot;00D96636&quot;/&gt;&lt;wsp:rsid wsp:val=&quot;00D97034&quot;/&gt;&lt;wsp:rsid wsp:val=&quot;00D971C4&quot;/&gt;&lt;wsp:rsid wsp:val=&quot;00D97AA4&quot;/&gt;&lt;wsp:rsid wsp:val=&quot;00DA0646&quot;/&gt;&lt;wsp:rsid wsp:val=&quot;00DA0730&quot;/&gt;&lt;wsp:rsid wsp:val=&quot;00DA1A96&quot;/&gt;&lt;wsp:rsid wsp:val=&quot;00DA1BEB&quot;/&gt;&lt;wsp:rsid wsp:val=&quot;00DA2567&quot;/&gt;&lt;wsp:rsid wsp:val=&quot;00DA3323&quot;/&gt;&lt;wsp:rsid wsp:val=&quot;00DA350A&quot;/&gt;&lt;wsp:rsid wsp:val=&quot;00DA39FF&quot;/&gt;&lt;wsp:rsid wsp:val=&quot;00DA41F7&quot;/&gt;&lt;wsp:rsid wsp:val=&quot;00DA452E&quot;/&gt;&lt;wsp:rsid wsp:val=&quot;00DA4974&quot;/&gt;&lt;wsp:rsid wsp:val=&quot;00DA516E&quot;/&gt;&lt;wsp:rsid wsp:val=&quot;00DA5CFE&quot;/&gt;&lt;wsp:rsid wsp:val=&quot;00DA64A0&quot;/&gt;&lt;wsp:rsid wsp:val=&quot;00DA6838&quot;/&gt;&lt;wsp:rsid wsp:val=&quot;00DB0178&quot;/&gt;&lt;wsp:rsid wsp:val=&quot;00DB12F5&quot;/&gt;&lt;wsp:rsid wsp:val=&quot;00DB1420&quot;/&gt;&lt;wsp:rsid wsp:val=&quot;00DB1545&quot;/&gt;&lt;wsp:rsid wsp:val=&quot;00DB1568&quot;/&gt;&lt;wsp:rsid wsp:val=&quot;00DB1767&quot;/&gt;&lt;wsp:rsid wsp:val=&quot;00DB1B5F&quot;/&gt;&lt;wsp:rsid wsp:val=&quot;00DB1C30&quot;/&gt;&lt;wsp:rsid wsp:val=&quot;00DB1EBA&quot;/&gt;&lt;wsp:rsid wsp:val=&quot;00DB20C1&quot;/&gt;&lt;wsp:rsid wsp:val=&quot;00DB2666&quot;/&gt;&lt;wsp:rsid wsp:val=&quot;00DB33B4&quot;/&gt;&lt;wsp:rsid wsp:val=&quot;00DB3AD1&quot;/&gt;&lt;wsp:rsid wsp:val=&quot;00DB3AD7&quot;/&gt;&lt;wsp:rsid wsp:val=&quot;00DB40B8&quot;/&gt;&lt;wsp:rsid wsp:val=&quot;00DB4A46&quot;/&gt;&lt;wsp:rsid wsp:val=&quot;00DB4BBB&quot;/&gt;&lt;wsp:rsid wsp:val=&quot;00DB51CE&quot;/&gt;&lt;wsp:rsid wsp:val=&quot;00DB543D&quot;/&gt;&lt;wsp:rsid wsp:val=&quot;00DB6156&quot;/&gt;&lt;wsp:rsid wsp:val=&quot;00DB616B&quot;/&gt;&lt;wsp:rsid wsp:val=&quot;00DB6B3B&quot;/&gt;&lt;wsp:rsid wsp:val=&quot;00DB6B9E&quot;/&gt;&lt;wsp:rsid wsp:val=&quot;00DB744A&quot;/&gt;&lt;wsp:rsid wsp:val=&quot;00DB7C30&quot;/&gt;&lt;wsp:rsid wsp:val=&quot;00DC09C5&quot;/&gt;&lt;wsp:rsid wsp:val=&quot;00DC0BAD&quot;/&gt;&lt;wsp:rsid wsp:val=&quot;00DC0F9B&quot;/&gt;&lt;wsp:rsid wsp:val=&quot;00DC1C9D&quot;/&gt;&lt;wsp:rsid wsp:val=&quot;00DC3A54&quot;/&gt;&lt;wsp:rsid wsp:val=&quot;00DC3B24&quot;/&gt;&lt;wsp:rsid wsp:val=&quot;00DC3B6E&quot;/&gt;&lt;wsp:rsid wsp:val=&quot;00DC3C8A&quot;/&gt;&lt;wsp:rsid wsp:val=&quot;00DC3D6D&quot;/&gt;&lt;wsp:rsid wsp:val=&quot;00DC3F5C&quot;/&gt;&lt;wsp:rsid wsp:val=&quot;00DC4129&quot;/&gt;&lt;wsp:rsid wsp:val=&quot;00DC5D51&quot;/&gt;&lt;wsp:rsid wsp:val=&quot;00DC71FE&quot;/&gt;&lt;wsp:rsid wsp:val=&quot;00DD0663&quot;/&gt;&lt;wsp:rsid wsp:val=&quot;00DD0C38&quot;/&gt;&lt;wsp:rsid wsp:val=&quot;00DD11D2&quot;/&gt;&lt;wsp:rsid wsp:val=&quot;00DD1AC1&quot;/&gt;&lt;wsp:rsid wsp:val=&quot;00DD1BBC&quot;/&gt;&lt;wsp:rsid wsp:val=&quot;00DD2F0A&quot;/&gt;&lt;wsp:rsid wsp:val=&quot;00DD3832&quot;/&gt;&lt;wsp:rsid wsp:val=&quot;00DD46D4&quot;/&gt;&lt;wsp:rsid wsp:val=&quot;00DD4F53&quot;/&gt;&lt;wsp:rsid wsp:val=&quot;00DD51DF&quot;/&gt;&lt;wsp:rsid wsp:val=&quot;00DD5998&quot;/&gt;&lt;wsp:rsid wsp:val=&quot;00DD5C2D&quot;/&gt;&lt;wsp:rsid wsp:val=&quot;00DD63CB&quot;/&gt;&lt;wsp:rsid wsp:val=&quot;00DD755E&quot;/&gt;&lt;wsp:rsid wsp:val=&quot;00DE04DF&quot;/&gt;&lt;wsp:rsid wsp:val=&quot;00DE16E9&quot;/&gt;&lt;wsp:rsid wsp:val=&quot;00DE1A20&quot;/&gt;&lt;wsp:rsid wsp:val=&quot;00DE3852&quot;/&gt;&lt;wsp:rsid wsp:val=&quot;00DE3A7A&quot;/&gt;&lt;wsp:rsid wsp:val=&quot;00DE4067&quot;/&gt;&lt;wsp:rsid wsp:val=&quot;00DE4A0E&quot;/&gt;&lt;wsp:rsid wsp:val=&quot;00DE4EC3&quot;/&gt;&lt;wsp:rsid wsp:val=&quot;00DE6160&quot;/&gt;&lt;wsp:rsid wsp:val=&quot;00DE6589&quot;/&gt;&lt;wsp:rsid wsp:val=&quot;00DE68A8&quot;/&gt;&lt;wsp:rsid wsp:val=&quot;00DE6E44&quot;/&gt;&lt;wsp:rsid wsp:val=&quot;00DE7C02&quot;/&gt;&lt;wsp:rsid wsp:val=&quot;00DF0088&quot;/&gt;&lt;wsp:rsid wsp:val=&quot;00DF028A&quot;/&gt;&lt;wsp:rsid wsp:val=&quot;00DF0399&quot;/&gt;&lt;wsp:rsid wsp:val=&quot;00DF0457&quot;/&gt;&lt;wsp:rsid wsp:val=&quot;00DF0519&quot;/&gt;&lt;wsp:rsid wsp:val=&quot;00DF05F0&quot;/&gt;&lt;wsp:rsid wsp:val=&quot;00DF0BE1&quot;/&gt;&lt;wsp:rsid wsp:val=&quot;00DF125F&quot;/&gt;&lt;wsp:rsid wsp:val=&quot;00DF194E&quot;/&gt;&lt;wsp:rsid wsp:val=&quot;00DF270F&quot;/&gt;&lt;wsp:rsid wsp:val=&quot;00DF2C3E&quot;/&gt;&lt;wsp:rsid wsp:val=&quot;00DF2D14&quot;/&gt;&lt;wsp:rsid wsp:val=&quot;00DF2DE3&quot;/&gt;&lt;wsp:rsid wsp:val=&quot;00DF31FA&quot;/&gt;&lt;wsp:rsid wsp:val=&quot;00DF56DA&quot;/&gt;&lt;wsp:rsid wsp:val=&quot;00DF591C&quot;/&gt;&lt;wsp:rsid wsp:val=&quot;00DF64DC&quot;/&gt;&lt;wsp:rsid wsp:val=&quot;00DF6876&quot;/&gt;&lt;wsp:rsid wsp:val=&quot;00DF744C&quot;/&gt;&lt;wsp:rsid wsp:val=&quot;00DF7909&quot;/&gt;&lt;wsp:rsid wsp:val=&quot;00E0045B&quot;/&gt;&lt;wsp:rsid wsp:val=&quot;00E00665&quot;/&gt;&lt;wsp:rsid wsp:val=&quot;00E01C17&quot;/&gt;&lt;wsp:rsid wsp:val=&quot;00E01EED&quot;/&gt;&lt;wsp:rsid wsp:val=&quot;00E0271B&quot;/&gt;&lt;wsp:rsid wsp:val=&quot;00E032C2&quot;/&gt;&lt;wsp:rsid wsp:val=&quot;00E03D38&quot;/&gt;&lt;wsp:rsid wsp:val=&quot;00E03FB1&quot;/&gt;&lt;wsp:rsid wsp:val=&quot;00E0405E&quot;/&gt;&lt;wsp:rsid wsp:val=&quot;00E042BF&quot;/&gt;&lt;wsp:rsid wsp:val=&quot;00E04B27&quot;/&gt;&lt;wsp:rsid wsp:val=&quot;00E051BD&quot;/&gt;&lt;wsp:rsid wsp:val=&quot;00E0541F&quot;/&gt;&lt;wsp:rsid wsp:val=&quot;00E0545A&quot;/&gt;&lt;wsp:rsid wsp:val=&quot;00E05B3E&quot;/&gt;&lt;wsp:rsid wsp:val=&quot;00E06602&quot;/&gt;&lt;wsp:rsid wsp:val=&quot;00E06CCA&quot;/&gt;&lt;wsp:rsid wsp:val=&quot;00E07C8F&quot;/&gt;&lt;wsp:rsid wsp:val=&quot;00E07DD9&quot;/&gt;&lt;wsp:rsid wsp:val=&quot;00E102A8&quot;/&gt;&lt;wsp:rsid wsp:val=&quot;00E10FD8&quot;/&gt;&lt;wsp:rsid wsp:val=&quot;00E11203&quot;/&gt;&lt;wsp:rsid wsp:val=&quot;00E114B1&quot;/&gt;&lt;wsp:rsid wsp:val=&quot;00E114B4&quot;/&gt;&lt;wsp:rsid wsp:val=&quot;00E11840&quot;/&gt;&lt;wsp:rsid wsp:val=&quot;00E119C1&quot;/&gt;&lt;wsp:rsid wsp:val=&quot;00E130BB&quot;/&gt;&lt;wsp:rsid wsp:val=&quot;00E13DE6&quot;/&gt;&lt;wsp:rsid wsp:val=&quot;00E143DE&quot;/&gt;&lt;wsp:rsid wsp:val=&quot;00E143EF&quot;/&gt;&lt;wsp:rsid wsp:val=&quot;00E14452&quot;/&gt;&lt;wsp:rsid wsp:val=&quot;00E14583&quot;/&gt;&lt;wsp:rsid wsp:val=&quot;00E158C3&quot;/&gt;&lt;wsp:rsid wsp:val=&quot;00E159CC&quot;/&gt;&lt;wsp:rsid wsp:val=&quot;00E17571&quot;/&gt;&lt;wsp:rsid wsp:val=&quot;00E17705&quot;/&gt;&lt;wsp:rsid wsp:val=&quot;00E20F90&quot;/&gt;&lt;wsp:rsid wsp:val=&quot;00E20FFF&quot;/&gt;&lt;wsp:rsid wsp:val=&quot;00E21976&quot;/&gt;&lt;wsp:rsid wsp:val=&quot;00E21DF9&quot;/&gt;&lt;wsp:rsid wsp:val=&quot;00E220D3&quot;/&gt;&lt;wsp:rsid wsp:val=&quot;00E222D0&quot;/&gt;&lt;wsp:rsid wsp:val=&quot;00E2489A&quot;/&gt;&lt;wsp:rsid wsp:val=&quot;00E25100&quot;/&gt;&lt;wsp:rsid wsp:val=&quot;00E27296&quot;/&gt;&lt;wsp:rsid wsp:val=&quot;00E279E0&quot;/&gt;&lt;wsp:rsid wsp:val=&quot;00E30452&quot;/&gt;&lt;wsp:rsid wsp:val=&quot;00E304C4&quot;/&gt;&lt;wsp:rsid wsp:val=&quot;00E306CB&quot;/&gt;&lt;wsp:rsid wsp:val=&quot;00E30A71&quot;/&gt;&lt;wsp:rsid wsp:val=&quot;00E310BF&quot;/&gt;&lt;wsp:rsid wsp:val=&quot;00E31412&quot;/&gt;&lt;wsp:rsid wsp:val=&quot;00E315DA&quot;/&gt;&lt;wsp:rsid wsp:val=&quot;00E316BE&quot;/&gt;&lt;wsp:rsid wsp:val=&quot;00E31FBD&quot;/&gt;&lt;wsp:rsid wsp:val=&quot;00E32F92&quot;/&gt;&lt;wsp:rsid wsp:val=&quot;00E33A4C&quot;/&gt;&lt;wsp:rsid wsp:val=&quot;00E36924&quot;/&gt;&lt;wsp:rsid wsp:val=&quot;00E36C64&quot;/&gt;&lt;wsp:rsid wsp:val=&quot;00E36EAC&quot;/&gt;&lt;wsp:rsid wsp:val=&quot;00E405FF&quot;/&gt;&lt;wsp:rsid wsp:val=&quot;00E40693&quot;/&gt;&lt;wsp:rsid wsp:val=&quot;00E4168C&quot;/&gt;&lt;wsp:rsid wsp:val=&quot;00E41AAA&quot;/&gt;&lt;wsp:rsid wsp:val=&quot;00E41E97&quot;/&gt;&lt;wsp:rsid wsp:val=&quot;00E42058&quot;/&gt;&lt;wsp:rsid wsp:val=&quot;00E42E73&quot;/&gt;&lt;wsp:rsid wsp:val=&quot;00E43C92&quot;/&gt;&lt;wsp:rsid wsp:val=&quot;00E43FEE&quot;/&gt;&lt;wsp:rsid wsp:val=&quot;00E44802&quot;/&gt;&lt;wsp:rsid wsp:val=&quot;00E44A40&quot;/&gt;&lt;wsp:rsid wsp:val=&quot;00E45DCA&quot;/&gt;&lt;wsp:rsid wsp:val=&quot;00E472E5&quot;/&gt;&lt;wsp:rsid wsp:val=&quot;00E50155&quot;/&gt;&lt;wsp:rsid wsp:val=&quot;00E51F8E&quot;/&gt;&lt;wsp:rsid wsp:val=&quot;00E526D6&quot;/&gt;&lt;wsp:rsid wsp:val=&quot;00E52FAE&quot;/&gt;&lt;wsp:rsid wsp:val=&quot;00E54C6D&quot;/&gt;&lt;wsp:rsid wsp:val=&quot;00E55E0F&quot;/&gt;&lt;wsp:rsid wsp:val=&quot;00E56385&quot;/&gt;&lt;wsp:rsid wsp:val=&quot;00E56FE2&quot;/&gt;&lt;wsp:rsid wsp:val=&quot;00E57ED5&quot;/&gt;&lt;wsp:rsid wsp:val=&quot;00E60093&quot;/&gt;&lt;wsp:rsid wsp:val=&quot;00E60E6C&quot;/&gt;&lt;wsp:rsid wsp:val=&quot;00E61153&quot;/&gt;&lt;wsp:rsid wsp:val=&quot;00E6210E&quot;/&gt;&lt;wsp:rsid wsp:val=&quot;00E6259A&quot;/&gt;&lt;wsp:rsid wsp:val=&quot;00E628C3&quot;/&gt;&lt;wsp:rsid wsp:val=&quot;00E6314F&quot;/&gt;&lt;wsp:rsid wsp:val=&quot;00E634D1&quot;/&gt;&lt;wsp:rsid wsp:val=&quot;00E63C11&quot;/&gt;&lt;wsp:rsid wsp:val=&quot;00E63CF3&quot;/&gt;&lt;wsp:rsid wsp:val=&quot;00E6463E&quot;/&gt;&lt;wsp:rsid wsp:val=&quot;00E64868&quot;/&gt;&lt;wsp:rsid wsp:val=&quot;00E6596A&quot;/&gt;&lt;wsp:rsid wsp:val=&quot;00E663F2&quot;/&gt;&lt;wsp:rsid wsp:val=&quot;00E66F4A&quot;/&gt;&lt;wsp:rsid wsp:val=&quot;00E67A83&quot;/&gt;&lt;wsp:rsid wsp:val=&quot;00E70112&quot;/&gt;&lt;wsp:rsid wsp:val=&quot;00E702E4&quot;/&gt;&lt;wsp:rsid wsp:val=&quot;00E70997&quot;/&gt;&lt;wsp:rsid wsp:val=&quot;00E70FE5&quot;/&gt;&lt;wsp:rsid wsp:val=&quot;00E71927&quot;/&gt;&lt;wsp:rsid wsp:val=&quot;00E71B8E&quot;/&gt;&lt;wsp:rsid wsp:val=&quot;00E71DE8&quot;/&gt;&lt;wsp:rsid wsp:val=&quot;00E72208&quot;/&gt;&lt;wsp:rsid wsp:val=&quot;00E72CE9&quot;/&gt;&lt;wsp:rsid wsp:val=&quot;00E73051&quot;/&gt;&lt;wsp:rsid wsp:val=&quot;00E7340D&quot;/&gt;&lt;wsp:rsid wsp:val=&quot;00E73729&quot;/&gt;&lt;wsp:rsid wsp:val=&quot;00E73E96&quot;/&gt;&lt;wsp:rsid wsp:val=&quot;00E7406B&quot;/&gt;&lt;wsp:rsid wsp:val=&quot;00E743DD&quot;/&gt;&lt;wsp:rsid wsp:val=&quot;00E74CF6&quot;/&gt;&lt;wsp:rsid wsp:val=&quot;00E74F70&quot;/&gt;&lt;wsp:rsid wsp:val=&quot;00E754E5&quot;/&gt;&lt;wsp:rsid wsp:val=&quot;00E75C27&quot;/&gt;&lt;wsp:rsid wsp:val=&quot;00E76229&quot;/&gt;&lt;wsp:rsid wsp:val=&quot;00E76436&quot;/&gt;&lt;wsp:rsid wsp:val=&quot;00E764E8&quot;/&gt;&lt;wsp:rsid wsp:val=&quot;00E77464&quot;/&gt;&lt;wsp:rsid wsp:val=&quot;00E802AA&quot;/&gt;&lt;wsp:rsid wsp:val=&quot;00E81031&quot;/&gt;&lt;wsp:rsid wsp:val=&quot;00E8106D&quot;/&gt;&lt;wsp:rsid wsp:val=&quot;00E81CB3&quot;/&gt;&lt;wsp:rsid wsp:val=&quot;00E81D9C&quot;/&gt;&lt;wsp:rsid wsp:val=&quot;00E82047&quot;/&gt;&lt;wsp:rsid wsp:val=&quot;00E82A63&quot;/&gt;&lt;wsp:rsid wsp:val=&quot;00E82E10&quot;/&gt;&lt;wsp:rsid wsp:val=&quot;00E831FF&quot;/&gt;&lt;wsp:rsid wsp:val=&quot;00E83370&quot;/&gt;&lt;wsp:rsid wsp:val=&quot;00E83784&quot;/&gt;&lt;wsp:rsid wsp:val=&quot;00E83A0C&quot;/&gt;&lt;wsp:rsid wsp:val=&quot;00E83D36&quot;/&gt;&lt;wsp:rsid wsp:val=&quot;00E84076&quot;/&gt;&lt;wsp:rsid wsp:val=&quot;00E84AC5&quot;/&gt;&lt;wsp:rsid wsp:val=&quot;00E84DB5&quot;/&gt;&lt;wsp:rsid wsp:val=&quot;00E84F9B&quot;/&gt;&lt;wsp:rsid wsp:val=&quot;00E85BC7&quot;/&gt;&lt;wsp:rsid wsp:val=&quot;00E864D6&quot;/&gt;&lt;wsp:rsid wsp:val=&quot;00E86529&quot;/&gt;&lt;wsp:rsid wsp:val=&quot;00E878B9&quot;/&gt;&lt;wsp:rsid wsp:val=&quot;00E90120&quot;/&gt;&lt;wsp:rsid wsp:val=&quot;00E90569&quot;/&gt;&lt;wsp:rsid wsp:val=&quot;00E90B5E&quot;/&gt;&lt;wsp:rsid wsp:val=&quot;00E91AD8&quot;/&gt;&lt;wsp:rsid wsp:val=&quot;00E91B2F&quot;/&gt;&lt;wsp:rsid wsp:val=&quot;00E91BC3&quot;/&gt;&lt;wsp:rsid wsp:val=&quot;00E91E4B&quot;/&gt;&lt;wsp:rsid wsp:val=&quot;00E92260&quot;/&gt;&lt;wsp:rsid wsp:val=&quot;00E9247F&quot;/&gt;&lt;wsp:rsid wsp:val=&quot;00E928CF&quot;/&gt;&lt;wsp:rsid wsp:val=&quot;00E92A2F&quot;/&gt;&lt;wsp:rsid wsp:val=&quot;00E9302B&quot;/&gt;&lt;wsp:rsid wsp:val=&quot;00E9365E&quot;/&gt;&lt;wsp:rsid wsp:val=&quot;00E93686&quot;/&gt;&lt;wsp:rsid wsp:val=&quot;00E943FB&quot;/&gt;&lt;wsp:rsid wsp:val=&quot;00E94E47&quot;/&gt;&lt;wsp:rsid wsp:val=&quot;00E9525B&quot;/&gt;&lt;wsp:rsid wsp:val=&quot;00E95DA7&quot;/&gt;&lt;wsp:rsid wsp:val=&quot;00E95EC5&quot;/&gt;&lt;wsp:rsid wsp:val=&quot;00E964A9&quot;/&gt;&lt;wsp:rsid wsp:val=&quot;00E969F6&quot;/&gt;&lt;wsp:rsid wsp:val=&quot;00E9730D&quot;/&gt;&lt;wsp:rsid wsp:val=&quot;00E97508&quot;/&gt;&lt;wsp:rsid wsp:val=&quot;00E97A23&quot;/&gt;&lt;wsp:rsid wsp:val=&quot;00E97FA3&quot;/&gt;&lt;wsp:rsid wsp:val=&quot;00EA0081&quot;/&gt;&lt;wsp:rsid wsp:val=&quot;00EA0495&quot;/&gt;&lt;wsp:rsid wsp:val=&quot;00EA0E36&quot;/&gt;&lt;wsp:rsid wsp:val=&quot;00EA1376&quot;/&gt;&lt;wsp:rsid wsp:val=&quot;00EA17A5&quot;/&gt;&lt;wsp:rsid wsp:val=&quot;00EA20BA&quot;/&gt;&lt;wsp:rsid wsp:val=&quot;00EA2520&quot;/&gt;&lt;wsp:rsid wsp:val=&quot;00EA2FB8&quot;/&gt;&lt;wsp:rsid wsp:val=&quot;00EA316F&quot;/&gt;&lt;wsp:rsid wsp:val=&quot;00EA38AD&quot;/&gt;&lt;wsp:rsid wsp:val=&quot;00EA4599&quot;/&gt;&lt;wsp:rsid wsp:val=&quot;00EA45AF&quot;/&gt;&lt;wsp:rsid wsp:val=&quot;00EA480F&quot;/&gt;&lt;wsp:rsid wsp:val=&quot;00EA494A&quot;/&gt;&lt;wsp:rsid wsp:val=&quot;00EA4A73&quot;/&gt;&lt;wsp:rsid wsp:val=&quot;00EA54B3&quot;/&gt;&lt;wsp:rsid wsp:val=&quot;00EA654B&quot;/&gt;&lt;wsp:rsid wsp:val=&quot;00EA716E&quot;/&gt;&lt;wsp:rsid wsp:val=&quot;00EA7562&quot;/&gt;&lt;wsp:rsid wsp:val=&quot;00EA7C87&quot;/&gt;&lt;wsp:rsid wsp:val=&quot;00EB0089&quot;/&gt;&lt;wsp:rsid wsp:val=&quot;00EB0B2D&quot;/&gt;&lt;wsp:rsid wsp:val=&quot;00EB0DAE&quot;/&gt;&lt;wsp:rsid wsp:val=&quot;00EB2273&quot;/&gt;&lt;wsp:rsid wsp:val=&quot;00EB32DD&quot;/&gt;&lt;wsp:rsid wsp:val=&quot;00EB3909&quot;/&gt;&lt;wsp:rsid wsp:val=&quot;00EB3FE8&quot;/&gt;&lt;wsp:rsid wsp:val=&quot;00EB4729&quot;/&gt;&lt;wsp:rsid wsp:val=&quot;00EB4E77&quot;/&gt;&lt;wsp:rsid wsp:val=&quot;00EB508B&quot;/&gt;&lt;wsp:rsid wsp:val=&quot;00EB5575&quot;/&gt;&lt;wsp:rsid wsp:val=&quot;00EB5EB5&quot;/&gt;&lt;wsp:rsid wsp:val=&quot;00EB63CC&quot;/&gt;&lt;wsp:rsid wsp:val=&quot;00EB6610&quot;/&gt;&lt;wsp:rsid wsp:val=&quot;00EB7126&quot;/&gt;&lt;wsp:rsid wsp:val=&quot;00EB74CF&quot;/&gt;&lt;wsp:rsid wsp:val=&quot;00EC07FA&quot;/&gt;&lt;wsp:rsid wsp:val=&quot;00EC0CC1&quot;/&gt;&lt;wsp:rsid wsp:val=&quot;00EC0E69&quot;/&gt;&lt;wsp:rsid wsp:val=&quot;00EC1BA8&quot;/&gt;&lt;wsp:rsid wsp:val=&quot;00EC1F67&quot;/&gt;&lt;wsp:rsid wsp:val=&quot;00EC2100&quot;/&gt;&lt;wsp:rsid wsp:val=&quot;00EC3039&quot;/&gt;&lt;wsp:rsid wsp:val=&quot;00EC36BE&quot;/&gt;&lt;wsp:rsid wsp:val=&quot;00EC42E1&quot;/&gt;&lt;wsp:rsid wsp:val=&quot;00EC5CBB&quot;/&gt;&lt;wsp:rsid wsp:val=&quot;00EC5D99&quot;/&gt;&lt;wsp:rsid wsp:val=&quot;00EC646E&quot;/&gt;&lt;wsp:rsid wsp:val=&quot;00EC6529&quot;/&gt;&lt;wsp:rsid wsp:val=&quot;00EC6F18&quot;/&gt;&lt;wsp:rsid wsp:val=&quot;00EC6FDF&quot;/&gt;&lt;wsp:rsid wsp:val=&quot;00EC74A0&quot;/&gt;&lt;wsp:rsid wsp:val=&quot;00EC76F0&quot;/&gt;&lt;wsp:rsid wsp:val=&quot;00EC7F72&quot;/&gt;&lt;wsp:rsid wsp:val=&quot;00ED0596&quot;/&gt;&lt;wsp:rsid wsp:val=&quot;00ED07BF&quot;/&gt;&lt;wsp:rsid wsp:val=&quot;00ED1635&quot;/&gt;&lt;wsp:rsid wsp:val=&quot;00ED1AD6&quot;/&gt;&lt;wsp:rsid wsp:val=&quot;00ED1FE4&quot;/&gt;&lt;wsp:rsid wsp:val=&quot;00ED25F3&quot;/&gt;&lt;wsp:rsid wsp:val=&quot;00ED2BBB&quot;/&gt;&lt;wsp:rsid wsp:val=&quot;00ED2CEC&quot;/&gt;&lt;wsp:rsid wsp:val=&quot;00ED3CB9&quot;/&gt;&lt;wsp:rsid wsp:val=&quot;00ED4216&quot;/&gt;&lt;wsp:rsid wsp:val=&quot;00ED4B11&quot;/&gt;&lt;wsp:rsid wsp:val=&quot;00ED518E&quot;/&gt;&lt;wsp:rsid wsp:val=&quot;00ED558D&quot;/&gt;&lt;wsp:rsid wsp:val=&quot;00ED6409&quot;/&gt;&lt;wsp:rsid wsp:val=&quot;00ED76C6&quot;/&gt;&lt;wsp:rsid wsp:val=&quot;00EE0D6F&quot;/&gt;&lt;wsp:rsid wsp:val=&quot;00EE1940&quot;/&gt;&lt;wsp:rsid wsp:val=&quot;00EE1957&quot;/&gt;&lt;wsp:rsid wsp:val=&quot;00EE1E99&quot;/&gt;&lt;wsp:rsid wsp:val=&quot;00EE205A&quot;/&gt;&lt;wsp:rsid wsp:val=&quot;00EE263F&quot;/&gt;&lt;wsp:rsid wsp:val=&quot;00EE3A81&quot;/&gt;&lt;wsp:rsid wsp:val=&quot;00EE3E09&quot;/&gt;&lt;wsp:rsid wsp:val=&quot;00EE45C3&quot;/&gt;&lt;wsp:rsid wsp:val=&quot;00EE466C&quot;/&gt;&lt;wsp:rsid wsp:val=&quot;00EE493F&quot;/&gt;&lt;wsp:rsid wsp:val=&quot;00EE5389&quot;/&gt;&lt;wsp:rsid wsp:val=&quot;00EE5E2F&quot;/&gt;&lt;wsp:rsid wsp:val=&quot;00EE60DC&quot;/&gt;&lt;wsp:rsid wsp:val=&quot;00EE637A&quot;/&gt;&lt;wsp:rsid wsp:val=&quot;00EE640F&quot;/&gt;&lt;wsp:rsid wsp:val=&quot;00EE64F5&quot;/&gt;&lt;wsp:rsid wsp:val=&quot;00EE656F&quot;/&gt;&lt;wsp:rsid wsp:val=&quot;00EE6EEB&quot;/&gt;&lt;wsp:rsid wsp:val=&quot;00EE6F4B&quot;/&gt;&lt;wsp:rsid wsp:val=&quot;00EE781A&quot;/&gt;&lt;wsp:rsid wsp:val=&quot;00EE78D3&quot;/&gt;&lt;wsp:rsid wsp:val=&quot;00EE795E&quot;/&gt;&lt;wsp:rsid wsp:val=&quot;00EF11AA&quot;/&gt;&lt;wsp:rsid wsp:val=&quot;00EF1262&quot;/&gt;&lt;wsp:rsid wsp:val=&quot;00EF2686&quot;/&gt;&lt;wsp:rsid wsp:val=&quot;00EF3003&quot;/&gt;&lt;wsp:rsid wsp:val=&quot;00EF308A&quot;/&gt;&lt;wsp:rsid wsp:val=&quot;00EF3E24&quot;/&gt;&lt;wsp:rsid wsp:val=&quot;00EF3F14&quot;/&gt;&lt;wsp:rsid wsp:val=&quot;00EF4288&quot;/&gt;&lt;wsp:rsid wsp:val=&quot;00EF4434&quot;/&gt;&lt;wsp:rsid wsp:val=&quot;00EF4667&quot;/&gt;&lt;wsp:rsid wsp:val=&quot;00EF4882&quot;/&gt;&lt;wsp:rsid wsp:val=&quot;00EF4B43&quot;/&gt;&lt;wsp:rsid wsp:val=&quot;00EF4E63&quot;/&gt;&lt;wsp:rsid wsp:val=&quot;00EF5EA7&quot;/&gt;&lt;wsp:rsid wsp:val=&quot;00EF5FB1&quot;/&gt;&lt;wsp:rsid wsp:val=&quot;00EF61CC&quot;/&gt;&lt;wsp:rsid wsp:val=&quot;00EF67CB&quot;/&gt;&lt;wsp:rsid wsp:val=&quot;00EF6D49&quot;/&gt;&lt;wsp:rsid wsp:val=&quot;00EF6ED7&quot;/&gt;&lt;wsp:rsid wsp:val=&quot;00EF6FA8&quot;/&gt;&lt;wsp:rsid wsp:val=&quot;00EF7069&quot;/&gt;&lt;wsp:rsid wsp:val=&quot;00EF764F&quot;/&gt;&lt;wsp:rsid wsp:val=&quot;00EF771A&quot;/&gt;&lt;wsp:rsid wsp:val=&quot;00EF7D7A&quot;/&gt;&lt;wsp:rsid wsp:val=&quot;00F00A41&quot;/&gt;&lt;wsp:rsid wsp:val=&quot;00F00DAE&quot;/&gt;&lt;wsp:rsid wsp:val=&quot;00F01D56&quot;/&gt;&lt;wsp:rsid wsp:val=&quot;00F02385&quot;/&gt;&lt;wsp:rsid wsp:val=&quot;00F02A7E&quot;/&gt;&lt;wsp:rsid wsp:val=&quot;00F02C8A&quot;/&gt;&lt;wsp:rsid wsp:val=&quot;00F02F5D&quot;/&gt;&lt;wsp:rsid wsp:val=&quot;00F03013&quot;/&gt;&lt;wsp:rsid wsp:val=&quot;00F0326C&quot;/&gt;&lt;wsp:rsid wsp:val=&quot;00F03F9E&quot;/&gt;&lt;wsp:rsid wsp:val=&quot;00F0554E&quot;/&gt;&lt;wsp:rsid wsp:val=&quot;00F06BCC&quot;/&gt;&lt;wsp:rsid wsp:val=&quot;00F077AE&quot;/&gt;&lt;wsp:rsid wsp:val=&quot;00F10DAE&quot;/&gt;&lt;wsp:rsid wsp:val=&quot;00F10FC1&quot;/&gt;&lt;wsp:rsid wsp:val=&quot;00F11211&quot;/&gt;&lt;wsp:rsid wsp:val=&quot;00F11439&quot;/&gt;&lt;wsp:rsid wsp:val=&quot;00F11E17&quot;/&gt;&lt;wsp:rsid wsp:val=&quot;00F11E62&quot;/&gt;&lt;wsp:rsid wsp:val=&quot;00F128C9&quot;/&gt;&lt;wsp:rsid wsp:val=&quot;00F12F6A&quot;/&gt;&lt;wsp:rsid wsp:val=&quot;00F14125&quot;/&gt;&lt;wsp:rsid wsp:val=&quot;00F1490B&quot;/&gt;&lt;wsp:rsid wsp:val=&quot;00F164B6&quot;/&gt;&lt;wsp:rsid wsp:val=&quot;00F16A39&quot;/&gt;&lt;wsp:rsid wsp:val=&quot;00F16EAA&quot;/&gt;&lt;wsp:rsid wsp:val=&quot;00F16EB7&quot;/&gt;&lt;wsp:rsid wsp:val=&quot;00F17BB8&quot;/&gt;&lt;wsp:rsid wsp:val=&quot;00F20185&quot;/&gt;&lt;wsp:rsid wsp:val=&quot;00F20AB9&quot;/&gt;&lt;wsp:rsid wsp:val=&quot;00F20FE5&quot;/&gt;&lt;wsp:rsid wsp:val=&quot;00F21E31&quot;/&gt;&lt;wsp:rsid wsp:val=&quot;00F21EFB&quot;/&gt;&lt;wsp:rsid wsp:val=&quot;00F2244B&quot;/&gt;&lt;wsp:rsid wsp:val=&quot;00F22E3D&quot;/&gt;&lt;wsp:rsid wsp:val=&quot;00F23CDD&quot;/&gt;&lt;wsp:rsid wsp:val=&quot;00F23EEC&quot;/&gt;&lt;wsp:rsid wsp:val=&quot;00F24544&quot;/&gt;&lt;wsp:rsid wsp:val=&quot;00F2500B&quot;/&gt;&lt;wsp:rsid wsp:val=&quot;00F25057&quot;/&gt;&lt;wsp:rsid wsp:val=&quot;00F274D4&quot;/&gt;&lt;wsp:rsid wsp:val=&quot;00F277B4&quot;/&gt;&lt;wsp:rsid wsp:val=&quot;00F27A04&quot;/&gt;&lt;wsp:rsid wsp:val=&quot;00F31535&quot;/&gt;&lt;wsp:rsid wsp:val=&quot;00F31566&quot;/&gt;&lt;wsp:rsid wsp:val=&quot;00F31EE9&quot;/&gt;&lt;wsp:rsid wsp:val=&quot;00F31F36&quot;/&gt;&lt;wsp:rsid wsp:val=&quot;00F32287&quot;/&gt;&lt;wsp:rsid wsp:val=&quot;00F323AC&quot;/&gt;&lt;wsp:rsid wsp:val=&quot;00F32AC2&quot;/&gt;&lt;wsp:rsid wsp:val=&quot;00F32D65&quot;/&gt;&lt;wsp:rsid wsp:val=&quot;00F33C22&quot;/&gt;&lt;wsp:rsid wsp:val=&quot;00F34C87&quot;/&gt;&lt;wsp:rsid wsp:val=&quot;00F3569F&quot;/&gt;&lt;wsp:rsid wsp:val=&quot;00F35F7D&quot;/&gt;&lt;wsp:rsid wsp:val=&quot;00F36CAA&quot;/&gt;&lt;wsp:rsid wsp:val=&quot;00F40AAD&quot;/&gt;&lt;wsp:rsid wsp:val=&quot;00F40BF0&quot;/&gt;&lt;wsp:rsid wsp:val=&quot;00F41E8A&quot;/&gt;&lt;wsp:rsid wsp:val=&quot;00F42034&quot;/&gt;&lt;wsp:rsid wsp:val=&quot;00F435F6&quot;/&gt;&lt;wsp:rsid wsp:val=&quot;00F44200&quot;/&gt;&lt;wsp:rsid wsp:val=&quot;00F443C6&quot;/&gt;&lt;wsp:rsid wsp:val=&quot;00F44BCA&quot;/&gt;&lt;wsp:rsid wsp:val=&quot;00F44EA3&quot;/&gt;&lt;wsp:rsid wsp:val=&quot;00F45232&quot;/&gt;&lt;wsp:rsid wsp:val=&quot;00F453FC&quot;/&gt;&lt;wsp:rsid wsp:val=&quot;00F45AB1&quot;/&gt;&lt;wsp:rsid wsp:val=&quot;00F45F99&quot;/&gt;&lt;wsp:rsid wsp:val=&quot;00F463D2&quot;/&gt;&lt;wsp:rsid wsp:val=&quot;00F4649F&quot;/&gt;&lt;wsp:rsid wsp:val=&quot;00F50021&quot;/&gt;&lt;wsp:rsid wsp:val=&quot;00F50AA6&quot;/&gt;&lt;wsp:rsid wsp:val=&quot;00F51620&quot;/&gt;&lt;wsp:rsid wsp:val=&quot;00F51758&quot;/&gt;&lt;wsp:rsid wsp:val=&quot;00F518A8&quot;/&gt;&lt;wsp:rsid wsp:val=&quot;00F51B24&quot;/&gt;&lt;wsp:rsid wsp:val=&quot;00F527F9&quot;/&gt;&lt;wsp:rsid wsp:val=&quot;00F53A48&quot;/&gt;&lt;wsp:rsid wsp:val=&quot;00F54F31&quot;/&gt;&lt;wsp:rsid wsp:val=&quot;00F55BA5&quot;/&gt;&lt;wsp:rsid wsp:val=&quot;00F55BED&quot;/&gt;&lt;wsp:rsid wsp:val=&quot;00F562D5&quot;/&gt;&lt;wsp:rsid wsp:val=&quot;00F57279&quot;/&gt;&lt;wsp:rsid wsp:val=&quot;00F57560&quot;/&gt;&lt;wsp:rsid wsp:val=&quot;00F57A1B&quot;/&gt;&lt;wsp:rsid wsp:val=&quot;00F57EF6&quot;/&gt;&lt;wsp:rsid wsp:val=&quot;00F60030&quot;/&gt;&lt;wsp:rsid wsp:val=&quot;00F60289&quot;/&gt;&lt;wsp:rsid wsp:val=&quot;00F609E8&quot;/&gt;&lt;wsp:rsid wsp:val=&quot;00F60E7E&quot;/&gt;&lt;wsp:rsid wsp:val=&quot;00F612AA&quot;/&gt;&lt;wsp:rsid wsp:val=&quot;00F61414&quot;/&gt;&lt;wsp:rsid wsp:val=&quot;00F620B6&quot;/&gt;&lt;wsp:rsid wsp:val=&quot;00F624B6&quot;/&gt;&lt;wsp:rsid wsp:val=&quot;00F62E75&quot;/&gt;&lt;wsp:rsid wsp:val=&quot;00F630E2&quot;/&gt;&lt;wsp:rsid wsp:val=&quot;00F63620&quot;/&gt;&lt;wsp:rsid wsp:val=&quot;00F6375D&quot;/&gt;&lt;wsp:rsid wsp:val=&quot;00F63775&quot;/&gt;&lt;wsp:rsid wsp:val=&quot;00F637FA&quot;/&gt;&lt;wsp:rsid wsp:val=&quot;00F63881&quot;/&gt;&lt;wsp:rsid wsp:val=&quot;00F63A5C&quot;/&gt;&lt;wsp:rsid wsp:val=&quot;00F63C0C&quot;/&gt;&lt;wsp:rsid wsp:val=&quot;00F63EB8&quot;/&gt;&lt;wsp:rsid wsp:val=&quot;00F641E5&quot;/&gt;&lt;wsp:rsid wsp:val=&quot;00F646CC&quot;/&gt;&lt;wsp:rsid wsp:val=&quot;00F64B15&quot;/&gt;&lt;wsp:rsid wsp:val=&quot;00F653F0&quot;/&gt;&lt;wsp:rsid wsp:val=&quot;00F67738&quot;/&gt;&lt;wsp:rsid wsp:val=&quot;00F67B9D&quot;/&gt;&lt;wsp:rsid wsp:val=&quot;00F7089C&quot;/&gt;&lt;wsp:rsid wsp:val=&quot;00F71371&quot;/&gt;&lt;wsp:rsid wsp:val=&quot;00F71E06&quot;/&gt;&lt;wsp:rsid wsp:val=&quot;00F71F45&quot;/&gt;&lt;wsp:rsid wsp:val=&quot;00F721C4&quot;/&gt;&lt;wsp:rsid wsp:val=&quot;00F721E4&quot;/&gt;&lt;wsp:rsid wsp:val=&quot;00F729C0&quot;/&gt;&lt;wsp:rsid wsp:val=&quot;00F72C95&quot;/&gt;&lt;wsp:rsid wsp:val=&quot;00F736A4&quot;/&gt;&lt;wsp:rsid wsp:val=&quot;00F73A9F&quot;/&gt;&lt;wsp:rsid wsp:val=&quot;00F73B91&quot;/&gt;&lt;wsp:rsid wsp:val=&quot;00F73D9F&quot;/&gt;&lt;wsp:rsid wsp:val=&quot;00F74595&quot;/&gt;&lt;wsp:rsid wsp:val=&quot;00F746DF&quot;/&gt;&lt;wsp:rsid wsp:val=&quot;00F752BD&quot;/&gt;&lt;wsp:rsid wsp:val=&quot;00F75A5B&quot;/&gt;&lt;wsp:rsid wsp:val=&quot;00F76874&quot;/&gt;&lt;wsp:rsid wsp:val=&quot;00F77A80&quot;/&gt;&lt;wsp:rsid wsp:val=&quot;00F81EDB&quot;/&gt;&lt;wsp:rsid wsp:val=&quot;00F81FE2&quot;/&gt;&lt;wsp:rsid wsp:val=&quot;00F82546&quot;/&gt;&lt;wsp:rsid wsp:val=&quot;00F82EC7&quot;/&gt;&lt;wsp:rsid wsp:val=&quot;00F8347D&quot;/&gt;&lt;wsp:rsid wsp:val=&quot;00F83E55&quot;/&gt;&lt;wsp:rsid wsp:val=&quot;00F84E24&quot;/&gt;&lt;wsp:rsid wsp:val=&quot;00F851D8&quot;/&gt;&lt;wsp:rsid wsp:val=&quot;00F85C66&quot;/&gt;&lt;wsp:rsid wsp:val=&quot;00F85EE1&quot;/&gt;&lt;wsp:rsid wsp:val=&quot;00F86781&quot;/&gt;&lt;wsp:rsid wsp:val=&quot;00F868A4&quot;/&gt;&lt;wsp:rsid wsp:val=&quot;00F86E1F&quot;/&gt;&lt;wsp:rsid wsp:val=&quot;00F86E69&quot;/&gt;&lt;wsp:rsid wsp:val=&quot;00F871EE&quot;/&gt;&lt;wsp:rsid wsp:val=&quot;00F879D7&quot;/&gt;&lt;wsp:rsid wsp:val=&quot;00F87D30&quot;/&gt;&lt;wsp:rsid wsp:val=&quot;00F87ECC&quot;/&gt;&lt;wsp:rsid wsp:val=&quot;00F90E98&quot;/&gt;&lt;wsp:rsid wsp:val=&quot;00F91E82&quot;/&gt;&lt;wsp:rsid wsp:val=&quot;00F91F0B&quot;/&gt;&lt;wsp:rsid wsp:val=&quot;00F93666&quot;/&gt;&lt;wsp:rsid wsp:val=&quot;00F93B4E&quot;/&gt;&lt;wsp:rsid wsp:val=&quot;00F9497A&quot;/&gt;&lt;wsp:rsid wsp:val=&quot;00F9597F&quot;/&gt;&lt;wsp:rsid wsp:val=&quot;00F95D1C&quot;/&gt;&lt;wsp:rsid wsp:val=&quot;00F95F10&quot;/&gt;&lt;wsp:rsid wsp:val=&quot;00F96B9C&quot;/&gt;&lt;wsp:rsid wsp:val=&quot;00FA020D&quot;/&gt;&lt;wsp:rsid wsp:val=&quot;00FA0250&quot;/&gt;&lt;wsp:rsid wsp:val=&quot;00FA04C6&quot;/&gt;&lt;wsp:rsid wsp:val=&quot;00FA1635&quot;/&gt;&lt;wsp:rsid wsp:val=&quot;00FA1D3E&quot;/&gt;&lt;wsp:rsid wsp:val=&quot;00FA28FF&quot;/&gt;&lt;wsp:rsid wsp:val=&quot;00FA29B1&quot;/&gt;&lt;wsp:rsid wsp:val=&quot;00FA29B4&quot;/&gt;&lt;wsp:rsid wsp:val=&quot;00FA2ADA&quot;/&gt;&lt;wsp:rsid wsp:val=&quot;00FA3124&quot;/&gt;&lt;wsp:rsid wsp:val=&quot;00FA3151&quot;/&gt;&lt;wsp:rsid wsp:val=&quot;00FA4D7B&quot;/&gt;&lt;wsp:rsid wsp:val=&quot;00FA51A0&quot;/&gt;&lt;wsp:rsid wsp:val=&quot;00FA5265&quot;/&gt;&lt;wsp:rsid wsp:val=&quot;00FA58A8&quot;/&gt;&lt;wsp:rsid wsp:val=&quot;00FA5BB0&quot;/&gt;&lt;wsp:rsid wsp:val=&quot;00FA6775&quot;/&gt;&lt;wsp:rsid wsp:val=&quot;00FA6E55&quot;/&gt;&lt;wsp:rsid wsp:val=&quot;00FA7383&quot;/&gt;&lt;wsp:rsid wsp:val=&quot;00FA7C06&quot;/&gt;&lt;wsp:rsid wsp:val=&quot;00FB0B8B&quot;/&gt;&lt;wsp:rsid wsp:val=&quot;00FB1061&quot;/&gt;&lt;wsp:rsid wsp:val=&quot;00FB14CF&quot;/&gt;&lt;wsp:rsid wsp:val=&quot;00FB1C92&quot;/&gt;&lt;wsp:rsid wsp:val=&quot;00FB1FDB&quot;/&gt;&lt;wsp:rsid wsp:val=&quot;00FB24DC&quot;/&gt;&lt;wsp:rsid wsp:val=&quot;00FB2659&quot;/&gt;&lt;wsp:rsid wsp:val=&quot;00FB2BD8&quot;/&gt;&lt;wsp:rsid wsp:val=&quot;00FB2D7C&quot;/&gt;&lt;wsp:rsid wsp:val=&quot;00FB2EA8&quot;/&gt;&lt;wsp:rsid wsp:val=&quot;00FB3539&quot;/&gt;&lt;wsp:rsid wsp:val=&quot;00FB3B50&quot;/&gt;&lt;wsp:rsid wsp:val=&quot;00FB4E66&quot;/&gt;&lt;wsp:rsid wsp:val=&quot;00FB5386&quot;/&gt;&lt;wsp:rsid wsp:val=&quot;00FB590A&quot;/&gt;&lt;wsp:rsid wsp:val=&quot;00FB5977&quot;/&gt;&lt;wsp:rsid wsp:val=&quot;00FB59B4&quot;/&gt;&lt;wsp:rsid wsp:val=&quot;00FB60EB&quot;/&gt;&lt;wsp:rsid wsp:val=&quot;00FB6770&quot;/&gt;&lt;wsp:rsid wsp:val=&quot;00FB75E0&quot;/&gt;&lt;wsp:rsid wsp:val=&quot;00FC0FBD&quot;/&gt;&lt;wsp:rsid wsp:val=&quot;00FC175B&quot;/&gt;&lt;wsp:rsid wsp:val=&quot;00FC27DC&quot;/&gt;&lt;wsp:rsid wsp:val=&quot;00FC2C2A&quot;/&gt;&lt;wsp:rsid wsp:val=&quot;00FC484C&quot;/&gt;&lt;wsp:rsid wsp:val=&quot;00FC53E3&quot;/&gt;&lt;wsp:rsid wsp:val=&quot;00FC5531&quot;/&gt;&lt;wsp:rsid wsp:val=&quot;00FC5D2B&quot;/&gt;&lt;wsp:rsid wsp:val=&quot;00FC677E&quot;/&gt;&lt;wsp:rsid wsp:val=&quot;00FC6A14&quot;/&gt;&lt;wsp:rsid wsp:val=&quot;00FD0149&quot;/&gt;&lt;wsp:rsid wsp:val=&quot;00FD0672&quot;/&gt;&lt;wsp:rsid wsp:val=&quot;00FD06C1&quot;/&gt;&lt;wsp:rsid wsp:val=&quot;00FD0BE6&quot;/&gt;&lt;wsp:rsid wsp:val=&quot;00FD0FDD&quot;/&gt;&lt;wsp:rsid wsp:val=&quot;00FD115B&quot;/&gt;&lt;wsp:rsid wsp:val=&quot;00FD16BF&quot;/&gt;&lt;wsp:rsid wsp:val=&quot;00FD183A&quot;/&gt;&lt;wsp:rsid wsp:val=&quot;00FD2A11&quot;/&gt;&lt;wsp:rsid wsp:val=&quot;00FD3259&quot;/&gt;&lt;wsp:rsid wsp:val=&quot;00FD4F22&quot;/&gt;&lt;wsp:rsid wsp:val=&quot;00FD5AA6&quot;/&gt;&lt;wsp:rsid wsp:val=&quot;00FD5B5C&quot;/&gt;&lt;wsp:rsid wsp:val=&quot;00FD5BF0&quot;/&gt;&lt;wsp:rsid wsp:val=&quot;00FD5ED7&quot;/&gt;&lt;wsp:rsid wsp:val=&quot;00FD66F3&quot;/&gt;&lt;wsp:rsid wsp:val=&quot;00FD6BB8&quot;/&gt;&lt;wsp:rsid wsp:val=&quot;00FD704F&quot;/&gt;&lt;wsp:rsid wsp:val=&quot;00FD7509&quot;/&gt;&lt;wsp:rsid wsp:val=&quot;00FD7632&quot;/&gt;&lt;wsp:rsid wsp:val=&quot;00FD7921&quot;/&gt;&lt;wsp:rsid wsp:val=&quot;00FD7945&quot;/&gt;&lt;wsp:rsid wsp:val=&quot;00FE0951&quot;/&gt;&lt;wsp:rsid wsp:val=&quot;00FE1193&quot;/&gt;&lt;wsp:rsid wsp:val=&quot;00FE25F7&quot;/&gt;&lt;wsp:rsid wsp:val=&quot;00FE2837&quot;/&gt;&lt;wsp:rsid wsp:val=&quot;00FE34F6&quot;/&gt;&lt;wsp:rsid wsp:val=&quot;00FE4BFE&quot;/&gt;&lt;wsp:rsid wsp:val=&quot;00FE4F59&quot;/&gt;&lt;wsp:rsid wsp:val=&quot;00FE5CD6&quot;/&gt;&lt;wsp:rsid wsp:val=&quot;00FE6F4C&quot;/&gt;&lt;wsp:rsid wsp:val=&quot;00FF244E&quot;/&gt;&lt;wsp:rsid wsp:val=&quot;00FF25A3&quot;/&gt;&lt;wsp:rsid wsp:val=&quot;00FF292F&quot;/&gt;&lt;wsp:rsid wsp:val=&quot;00FF31F5&quot;/&gt;&lt;wsp:rsid wsp:val=&quot;00FF320D&quot;/&gt;&lt;wsp:rsid wsp:val=&quot;00FF3AB9&quot;/&gt;&lt;wsp:rsid wsp:val=&quot;00FF3F84&quot;/&gt;&lt;wsp:rsid wsp:val=&quot;00FF45B2&quot;/&gt;&lt;wsp:rsid wsp:val=&quot;00FF4D3E&quot;/&gt;&lt;wsp:rsid wsp:val=&quot;00FF5CA2&quot;/&gt;&lt;wsp:rsid wsp:val=&quot;00FF658A&quot;/&gt;&lt;wsp:rsid wsp:val=&quot;00FF7427&quot;/&gt;&lt;wsp:rsid wsp:val=&quot;00FF7596&quot;/&gt;&lt;wsp:rsid wsp:val=&quot;00FF7659&quot;/&gt;&lt;wsp:rsid wsp:val=&quot;00FF7811&quot;/&gt;&lt;/wsp:rsids&gt;&lt;/w:docPr&gt;&lt;w:body&gt;&lt;w:p wsp:rsidR=&quot;00000000&quot; wsp:rsidRDefault=&quot;00111FC2&quot;&gt;&lt;m:oMathPara&gt;&lt;m:oMath&gt;&lt;m:func&gt;&lt;m:func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funcPr&gt;&lt;m:fName&gt;&lt;m:limLow&gt;&lt;m:limLow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limLowPr&gt;&lt;m:e&gt;&lt;m:r&gt;&lt;m:rPr&gt;&lt;m:sty m:val=&quot;p&quot;/&gt;&lt;/m:rPr&gt;&lt;w:rPr&gt;&lt;w:rFonts w:ascii=&quot;Cambria Math&quot; w:h-ansi=&quot;Cambria Math&quot;/&gt;&lt;wx:font wx:val=&quot;Cambria Math&quot;/&gt;&lt;w:sz w:val=&quot;24&quot;/&gt;&lt;w:sz-cs w:val=&quot;24&quot;/&gt;&lt;/w:rPr&gt;&lt;m:t&gt;min&lt;/m:t&gt;&lt;/m:r&gt;&lt;m:ctrlPr&gt;&lt;w:rPr&gt;&lt;w:rFonts w:ascii=&quot;Cambria Math&quot; w:h-ansi=&quot;Cambria Math&quot;/&gt;&lt;wx:font wx:val=&quot;Cambria Math&quot;/&gt;&lt;w:sz w:val=&quot;24&quot;/&gt;&lt;w:sz-cs w:val=&quot;24&quot;/&gt;&lt;/w:rPr&gt;&lt;/m:ctrlPr&gt;&lt;/m:e&gt;&lt;m:lim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P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g,z&lt;/m:t&gt;&lt;/m:r&gt;&lt;/m:sub&gt;&lt;/m:sSub&gt;&lt;m:ctrlPr&gt;&lt;w:rPr&gt;&lt;w:rFonts w:ascii=&quot;Cambria Math&quot; w:h-ansi=&quot;Cambria Math&quot;/&gt;&lt;wx:font wx:val=&quot;Cambria Math&quot;/&gt;&lt;w:sz w:val=&quot;24&quot;/&gt;&lt;w:sz-cs w:val=&quot;24&quot;/&gt;&lt;/w:rPr&gt;&lt;/m:ctrlPr&gt;&lt;/m:lim&gt;&lt;/m:limLow&gt;&lt;/m:fName&gt;&lt;m:e&gt;&lt;m:nary&gt;&lt;m:naryPr&gt;&lt;m:chr m:val=&quot;в€‘&quot;/&gt;&lt;m:supHide m:val=&quot;on&quot;/&gt;&lt;m:ctrlPr&gt;&lt;w:rPr&gt;&lt;w:rFonts w:ascii=&quot;Cambria Math&quot; w:h-ansi=&quot;Cambria Math&quot;/&gt;&lt;wx:font wx:val=&quot;Cambria Math&quot;/&gt;&lt;w:sz w:val=&quot;24&quot;/&gt;&lt;w:sz-cs w:val=&quot;24&quot;/&gt;&lt;/w:rPr&gt;&lt;/m:ctrlPr&gt;&lt;/m:naryPr&gt;&lt;m:sub&gt;&lt;m:r&gt;&lt;m:rPr&gt;&lt;m:sty m:val=&quot;p&quot;/&gt;&lt;/m:rPr&gt;&lt;w:rPr&gt;&lt;w:rFonts w:ascii=&quot;Cambria Math&quot; w:h-ansi=&quot;Cambria Math&quot;/&gt;&lt;wx:font wx:val=&quot;Cambria Math&quot;/&gt;&lt;w:sz w:val=&quot;24&quot;/&gt;&lt;w:sz-cs w:val=&quot;24&quot;/&gt;&lt;/w:rPr&gt;&lt;m:t&gt;zв€€Z&lt;/m:t&gt;&lt;/m:r&gt;&lt;/m:sub&gt;&lt;m:sup/&gt;&lt;m:e&gt;&lt;m:nary&gt;&lt;m:naryPr&gt;&lt;m:chr m:val=&quot;в€‘&quot;/&gt;&lt;m:supHide m:val=&quot;on&quot;/&gt;&lt;m:ctrlPr&gt;&lt;w:rPr&gt;&lt;w:rFonts w:ascii=&quot;Cambria Math&quot; w:h-ansi=&quot;Cambria Math&quot;/&gt;&lt;wx:font wx:val=&quot;Cambria Math&quot;/&gt;&lt;w:sz w:val=&quot;24&quot;/&gt;&lt;w:sz-cs w:val=&quot;24&quot;/&gt;&lt;/w:rPr&gt;&lt;/m:ctrlPr&gt;&lt;/m:naryPr&gt;&lt;m:sub&gt;&lt;m:r&gt;&lt;m:rPr&gt;&lt;m:sty m:val=&quot;p&quot;/&gt;&lt;/m:rPr&gt;&lt;w:rPr&gt;&lt;w:rFonts w:ascii=&quot;Cambria Math&quot; w:h-ansi=&quot;Cambria Math&quot;/&gt;&lt;wx:font wx:val=&quot;Cambria Math&quot;/&gt;&lt;w:sz w:val=&quot;24&quot;/&gt;&lt;w:sz-cs w:val=&quot;24&quot;/&gt;&lt;/w:rPr&gt;&lt;m:t&gt;gв€€&lt;/m:t&gt;&lt;/m:r&gt;&lt;m:sSub&gt;&lt;m:sSubPr&gt;&lt;m:ctrlPr&gt;&lt;w:rPr&gt;&lt;w:rFonts w:ascii=&quot;Cambria Math&quot; w:h-ansi=&quot;Cambria Math&quot;/&gt;&lt;wx:font wx:val=&quot;Cambria Math&quot;/&gt;&lt;w:sz w:val=&quot;24&quot;/&gt;&lt;w:sz-cs w:val=&quot;24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sz w:val=&quot;24&quot;/&gt;&lt;w:sz-cs w:val=&quot;24&quot;/&gt;&lt;/w:rPr&gt;&lt;m:t&gt;G&lt;/m:t&gt;&lt;/m:r&gt;&lt;/m:e&gt;&lt;m:sub&gt;&lt;m:r&gt;&lt;m:rPr&gt;&lt;m:sty m:val=&quot;p&quot;/&gt;&lt;/m:rPr&gt;&lt;w:rPr&gt;&lt;w:rFonts w:ascii=&quot;Cambria Math&quot; w:h-ansi=&quot;Cambria Math&quot;/&gt;&lt;wx:font wx:val=&quot;Cambria Math&quot;/&gt;&lt;w:sz w:val=&quot;24&quot;/&gt;&lt;w:sz-cs w:val=&quot;24&quot;/&gt;&lt;/w:rPr&gt;&lt;m:t&gt;z&lt;/m:t&gt;&lt;/m:r&gt;&lt;/m:sub&gt;&lt;/m:sSub&gt;&lt;/m:sub&gt;&lt;m:sup/&gt;&lt;m:e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c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g,z&lt;/m:t&gt;&lt;/m:r&gt;&lt;/m:sub&gt;&lt;/m:sSub&gt;&lt;m:sSubSup&gt;&lt;m:sSubSupPr&gt;&lt;m:ctrlP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/m:ctrlPr&gt;&lt;/m:sSubSup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P&lt;/m:t&gt;&lt;/m: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g,z&lt;/m:t&gt;&lt;/m: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ub&gt;&lt;m:sup&gt;&lt;m:r&gt;&lt;w:rPr&gt;&lt;w:rFonts w:ascii=&quot;Cambria Math&quot; w:h-ansi=&quot;Cambria Math&quot;/&gt;&lt;wx:font wx:val=&quot;Cambria Math&quot;/&gt;&lt;w:i/&gt;&lt;w:sz w:val=&quot;24&quot;/&gt;&lt;w:sz-cs w:val=&quot;24&quot;/&gt;&lt;/w:rPr&gt;&lt;m:t&gt;Р·Р°СЏРІРєР°&lt;/m:t&gt;&lt;/m:r&gt;&lt;/m:sup&gt;&lt;/m:sSubSup&gt;&lt;/m:e&gt;&lt;/m:nary&gt;&lt;/m:e&gt;&lt;/m:nary&gt;&lt;/m:e&gt;&lt;/m:func&gt;&lt;m:r&gt;&lt;w:rPr&gt;&lt;w:rFonts w:ascii=&quot;Cambria Math&quot; w:h-ansi=&quot;Cambria Math&quot;/&gt;&lt;wx:font wx:val=&quot;Cambria Math&quot;/&gt;&lt;w:i/&gt;&lt;w:sz w:val=&quot;24&quot;/&gt;&lt;w:sz-cs w:val=&quot;24&quot;/&gt;&lt;/w:rPr&gt;&lt;m:t&gt;в‹…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I&lt;/m:t&gt;&lt;/m: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e&gt;&lt;m:sub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g,z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,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42" o:title="" chromakey="white"/>
          </v:shape>
        </w:pict>
      </w:r>
    </w:p>
    <w:p w:rsidR="00BB6E10" w:rsidRPr="008351E1" w:rsidRDefault="00BB6E10" w:rsidP="005552EB">
      <w:pPr>
        <w:spacing w:after="120"/>
        <w:jc w:val="both"/>
      </w:pPr>
      <w:proofErr w:type="gramStart"/>
      <w:r w:rsidRPr="008351E1">
        <w:t xml:space="preserve">где </w:t>
      </w:r>
      <w:r w:rsidRPr="008351E1">
        <w:fldChar w:fldCharType="begin"/>
      </w:r>
      <w:r w:rsidRPr="008351E1">
        <w:instrText xml:space="preserve"> QUOTE </w:instrText>
      </w:r>
      <w:r w:rsidR="00B12757" w:rsidRPr="008351E1">
        <w:pict>
          <v:shape id="_x0000_i1043" type="#_x0000_t75" style="width:14.25pt;height:11.25pt" equationxml="&lt;?xml version=&quot;1.0&quot; encoding=&quot;UTF-8&quot; standalone=&quot;yes&quot;?&gt;&#10;&#10;&#10;&#10;&#10;&#10;&#10;&#10;&#10;&#10;&#10;&#10;&#10;&#10;&#10;&#10;&lt;?mso-application progid=&quot;Word.Document&quot;?&gt;&#10;&#10;&#10;&#10;&#10;&#10;&#10;&#10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drawingGridHorizontalSpacing w:val=&quot;110&quot;/&gt;&lt;w:displayHorizontalDrawingGridEvery w:val=&quot;2&quot;/&gt;&lt;w:displayVertic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D72CF&quot;/&gt;&lt;wsp:rsid wsp:val=&quot;0000010A&quot;/&gt;&lt;wsp:rsid wsp:val=&quot;000004B5&quot;/&gt;&lt;wsp:rsid wsp:val=&quot;00001A67&quot;/&gt;&lt;wsp:rsid wsp:val=&quot;00002218&quot;/&gt;&lt;wsp:rsid wsp:val=&quot;00002631&quot;/&gt;&lt;wsp:rsid wsp:val=&quot;00002A41&quot;/&gt;&lt;wsp:rsid wsp:val=&quot;00002B5D&quot;/&gt;&lt;wsp:rsid wsp:val=&quot;00003208&quot;/&gt;&lt;wsp:rsid wsp:val=&quot;00003344&quot;/&gt;&lt;wsp:rsid wsp:val=&quot;000036E3&quot;/&gt;&lt;wsp:rsid wsp:val=&quot;00003F14&quot;/&gt;&lt;wsp:rsid wsp:val=&quot;00004169&quot;/&gt;&lt;wsp:rsid wsp:val=&quot;000043DB&quot;/&gt;&lt;wsp:rsid wsp:val=&quot;000046B8&quot;/&gt;&lt;wsp:rsid wsp:val=&quot;000048FE&quot;/&gt;&lt;wsp:rsid wsp:val=&quot;00004D59&quot;/&gt;&lt;wsp:rsid wsp:val=&quot;0000519C&quot;/&gt;&lt;wsp:rsid wsp:val=&quot;000057C7&quot;/&gt;&lt;wsp:rsid wsp:val=&quot;00005854&quot;/&gt;&lt;wsp:rsid wsp:val=&quot;00005B47&quot;/&gt;&lt;wsp:rsid wsp:val=&quot;00005D28&quot;/&gt;&lt;wsp:rsid wsp:val=&quot;00005EDB&quot;/&gt;&lt;wsp:rsid wsp:val=&quot;00006174&quot;/&gt;&lt;wsp:rsid wsp:val=&quot;00007BD6&quot;/&gt;&lt;wsp:rsid wsp:val=&quot;000100BF&quot;/&gt;&lt;wsp:rsid wsp:val=&quot;00010A30&quot;/&gt;&lt;wsp:rsid wsp:val=&quot;00010A73&quot;/&gt;&lt;wsp:rsid wsp:val=&quot;000120F5&quot;/&gt;&lt;wsp:rsid wsp:val=&quot;00012B55&quot;/&gt;&lt;wsp:rsid wsp:val=&quot;00013813&quot;/&gt;&lt;wsp:rsid wsp:val=&quot;00013A7B&quot;/&gt;&lt;wsp:rsid wsp:val=&quot;00014064&quot;/&gt;&lt;wsp:rsid wsp:val=&quot;00015172&quot;/&gt;&lt;wsp:rsid wsp:val=&quot;000151B3&quot;/&gt;&lt;wsp:rsid wsp:val=&quot;000151C9&quot;/&gt;&lt;wsp:rsid wsp:val=&quot;00015880&quot;/&gt;&lt;wsp:rsid wsp:val=&quot;00015D94&quot;/&gt;&lt;wsp:rsid wsp:val=&quot;000171A9&quot;/&gt;&lt;wsp:rsid wsp:val=&quot;00017DA4&quot;/&gt;&lt;wsp:rsid wsp:val=&quot;00020071&quot;/&gt;&lt;wsp:rsid wsp:val=&quot;00020109&quot;/&gt;&lt;wsp:rsid wsp:val=&quot;0002021D&quot;/&gt;&lt;wsp:rsid wsp:val=&quot;00020926&quot;/&gt;&lt;wsp:rsid wsp:val=&quot;000210CC&quot;/&gt;&lt;wsp:rsid wsp:val=&quot;000218EE&quot;/&gt;&lt;wsp:rsid wsp:val=&quot;00021A23&quot;/&gt;&lt;wsp:rsid wsp:val=&quot;00021B09&quot;/&gt;&lt;wsp:rsid wsp:val=&quot;00021ECB&quot;/&gt;&lt;wsp:rsid wsp:val=&quot;00022CFE&quot;/&gt;&lt;wsp:rsid wsp:val=&quot;00022D59&quot;/&gt;&lt;wsp:rsid wsp:val=&quot;000234C9&quot;/&gt;&lt;wsp:rsid wsp:val=&quot;00023688&quot;/&gt;&lt;wsp:rsid wsp:val=&quot;00024F4A&quot;/&gt;&lt;wsp:rsid wsp:val=&quot;000252C3&quot;/&gt;&lt;wsp:rsid wsp:val=&quot;00026DE6&quot;/&gt;&lt;wsp:rsid wsp:val=&quot;00026E49&quot;/&gt;&lt;wsp:rsid wsp:val=&quot;0002718E&quot;/&gt;&lt;wsp:rsid wsp:val=&quot;0002774D&quot;/&gt;&lt;wsp:rsid wsp:val=&quot;00027CCC&quot;/&gt;&lt;wsp:rsid wsp:val=&quot;00027D57&quot;/&gt;&lt;wsp:rsid wsp:val=&quot;00030046&quot;/&gt;&lt;wsp:rsid wsp:val=&quot;00030A8B&quot;/&gt;&lt;wsp:rsid wsp:val=&quot;00030F73&quot;/&gt;&lt;wsp:rsid wsp:val=&quot;0003115A&quot;/&gt;&lt;wsp:rsid wsp:val=&quot;000312BD&quot;/&gt;&lt;wsp:rsid wsp:val=&quot;000325B0&quot;/&gt;&lt;wsp:rsid wsp:val=&quot;00032E19&quot;/&gt;&lt;wsp:rsid wsp:val=&quot;00033506&quot;/&gt;&lt;wsp:rsid wsp:val=&quot;00033B11&quot;/&gt;&lt;wsp:rsid wsp:val=&quot;00034789&quot;/&gt;&lt;wsp:rsid wsp:val=&quot;0003535D&quot;/&gt;&lt;wsp:rsid wsp:val=&quot;0003574B&quot;/&gt;&lt;wsp:rsid wsp:val=&quot;00036C47&quot;/&gt;&lt;wsp:rsid wsp:val=&quot;00037DA5&quot;/&gt;&lt;wsp:rsid wsp:val=&quot;000401BC&quot;/&gt;&lt;wsp:rsid wsp:val=&quot;000403CD&quot;/&gt;&lt;wsp:rsid wsp:val=&quot;0004155F&quot;/&gt;&lt;wsp:rsid wsp:val=&quot;00041734&quot;/&gt;&lt;wsp:rsid wsp:val=&quot;00042DA5&quot;/&gt;&lt;wsp:rsid wsp:val=&quot;000439C5&quot;/&gt;&lt;wsp:rsid wsp:val=&quot;00044163&quot;/&gt;&lt;wsp:rsid wsp:val=&quot;000441AE&quot;/&gt;&lt;wsp:rsid wsp:val=&quot;0004456C&quot;/&gt;&lt;wsp:rsid wsp:val=&quot;00044689&quot;/&gt;&lt;wsp:rsid wsp:val=&quot;000448BB&quot;/&gt;&lt;wsp:rsid wsp:val=&quot;00044FE3&quot;/&gt;&lt;wsp:rsid wsp:val=&quot;00045F54&quot;/&gt;&lt;wsp:rsid wsp:val=&quot;00046363&quot;/&gt;&lt;wsp:rsid wsp:val=&quot;000463F5&quot;/&gt;&lt;wsp:rsid wsp:val=&quot;0004738B&quot;/&gt;&lt;wsp:rsid wsp:val=&quot;0004744C&quot;/&gt;&lt;wsp:rsid wsp:val=&quot;00047FD1&quot;/&gt;&lt;wsp:rsid wsp:val=&quot;00050638&quot;/&gt;&lt;wsp:rsid wsp:val=&quot;0005080D&quot;/&gt;&lt;wsp:rsid wsp:val=&quot;000519F1&quot;/&gt;&lt;wsp:rsid wsp:val=&quot;00051FF3&quot;/&gt;&lt;wsp:rsid wsp:val=&quot;0005211D&quot;/&gt;&lt;wsp:rsid wsp:val=&quot;00052225&quot;/&gt;&lt;wsp:rsid wsp:val=&quot;000522ED&quot;/&gt;&lt;wsp:rsid wsp:val=&quot;0005237C&quot;/&gt;&lt;wsp:rsid wsp:val=&quot;00052430&quot;/&gt;&lt;wsp:rsid wsp:val=&quot;000528CC&quot;/&gt;&lt;wsp:rsid wsp:val=&quot;00052F5A&quot;/&gt;&lt;wsp:rsid wsp:val=&quot;0005366E&quot;/&gt;&lt;wsp:rsid wsp:val=&quot;00053F57&quot;/&gt;&lt;wsp:rsid wsp:val=&quot;00055977&quot;/&gt;&lt;wsp:rsid wsp:val=&quot;00055CDC&quot;/&gt;&lt;wsp:rsid wsp:val=&quot;00055FA2&quot;/&gt;&lt;wsp:rsid wsp:val=&quot;00055FF5&quot;/&gt;&lt;wsp:rsid wsp:val=&quot;00056009&quot;/&gt;&lt;wsp:rsid wsp:val=&quot;00056A34&quot;/&gt;&lt;wsp:rsid wsp:val=&quot;00057032&quot;/&gt;&lt;wsp:rsid wsp:val=&quot;00057AE7&quot;/&gt;&lt;wsp:rsid wsp:val=&quot;00057F77&quot;/&gt;&lt;wsp:rsid wsp:val=&quot;00060139&quot;/&gt;&lt;wsp:rsid wsp:val=&quot;00060151&quot;/&gt;&lt;wsp:rsid wsp:val=&quot;000610B8&quot;/&gt;&lt;wsp:rsid wsp:val=&quot;00062BD2&quot;/&gt;&lt;wsp:rsid wsp:val=&quot;000630E8&quot;/&gt;&lt;wsp:rsid wsp:val=&quot;00063858&quot;/&gt;&lt;wsp:rsid wsp:val=&quot;000641BE&quot;/&gt;&lt;wsp:rsid wsp:val=&quot;000642F1&quot;/&gt;&lt;wsp:rsid wsp:val=&quot;00064528&quot;/&gt;&lt;wsp:rsid wsp:val=&quot;00064CD7&quot;/&gt;&lt;wsp:rsid wsp:val=&quot;00065246&quot;/&gt;&lt;wsp:rsid wsp:val=&quot;000656C8&quot;/&gt;&lt;wsp:rsid wsp:val=&quot;00065808&quot;/&gt;&lt;wsp:rsid wsp:val=&quot;00066274&quot;/&gt;&lt;wsp:rsid wsp:val=&quot;00066298&quot;/&gt;&lt;wsp:rsid wsp:val=&quot;00066622&quot;/&gt;&lt;wsp:rsid wsp:val=&quot;0006767B&quot;/&gt;&lt;wsp:rsid wsp:val=&quot;00067EAF&quot;/&gt;&lt;wsp:rsid wsp:val=&quot;000707B4&quot;/&gt;&lt;wsp:rsid wsp:val=&quot;00070853&quot;/&gt;&lt;wsp:rsid wsp:val=&quot;00070A22&quot;/&gt;&lt;wsp:rsid wsp:val=&quot;00070F9B&quot;/&gt;&lt;wsp:rsid wsp:val=&quot;000711F4&quot;/&gt;&lt;wsp:rsid wsp:val=&quot;00071DF2&quot;/&gt;&lt;wsp:rsid wsp:val=&quot;00072825&quot;/&gt;&lt;wsp:rsid wsp:val=&quot;00072CF6&quot;/&gt;&lt;wsp:rsid wsp:val=&quot;00072E38&quot;/&gt;&lt;wsp:rsid wsp:val=&quot;00073603&quot;/&gt;&lt;wsp:rsid wsp:val=&quot;00075493&quot;/&gt;&lt;wsp:rsid wsp:val=&quot;000756F5&quot;/&gt;&lt;wsp:rsid wsp:val=&quot;00075C15&quot;/&gt;&lt;wsp:rsid wsp:val=&quot;00075DEA&quot;/&gt;&lt;wsp:rsid wsp:val=&quot;00076005&quot;/&gt;&lt;wsp:rsid wsp:val=&quot;00076100&quot;/&gt;&lt;wsp:rsid wsp:val=&quot;00076280&quot;/&gt;&lt;wsp:rsid wsp:val=&quot;0007659A&quot;/&gt;&lt;wsp:rsid wsp:val=&quot;0007692A&quot;/&gt;&lt;wsp:rsid wsp:val=&quot;0007721B&quot;/&gt;&lt;wsp:rsid wsp:val=&quot;00077FB7&quot;/&gt;&lt;wsp:rsid wsp:val=&quot;000801DF&quot;/&gt;&lt;wsp:rsid wsp:val=&quot;000813E1&quot;/&gt;&lt;wsp:rsid wsp:val=&quot;000814AD&quot;/&gt;&lt;wsp:rsid wsp:val=&quot;00081EBC&quot;/&gt;&lt;wsp:rsid wsp:val=&quot;00082527&quot;/&gt;&lt;wsp:rsid wsp:val=&quot;0008256C&quot;/&gt;&lt;wsp:rsid wsp:val=&quot;000827DD&quot;/&gt;&lt;wsp:rsid wsp:val=&quot;00082A84&quot;/&gt;&lt;wsp:rsid wsp:val=&quot;00082E53&quot;/&gt;&lt;wsp:rsid wsp:val=&quot;00082FA9&quot;/&gt;&lt;wsp:rsid wsp:val=&quot;0008354E&quot;/&gt;&lt;wsp:rsid wsp:val=&quot;00083B33&quot;/&gt;&lt;wsp:rsid wsp:val=&quot;00083C62&quot;/&gt;&lt;wsp:rsid wsp:val=&quot;0008559A&quot;/&gt;&lt;wsp:rsid wsp:val=&quot;000858EF&quot;/&gt;&lt;wsp:rsid wsp:val=&quot;00086883&quot;/&gt;&lt;wsp:rsid wsp:val=&quot;00086BD6&quot;/&gt;&lt;wsp:rsid wsp:val=&quot;00087924&quot;/&gt;&lt;wsp:rsid wsp:val=&quot;00087968&quot;/&gt;&lt;wsp:rsid wsp:val=&quot;00087D8D&quot;/&gt;&lt;wsp:rsid wsp:val=&quot;00087E58&quot;/&gt;&lt;wsp:rsid wsp:val=&quot;000906ED&quot;/&gt;&lt;wsp:rsid wsp:val=&quot;000913DA&quot;/&gt;&lt;wsp:rsid wsp:val=&quot;00091419&quot;/&gt;&lt;wsp:rsid wsp:val=&quot;0009289F&quot;/&gt;&lt;wsp:rsid wsp:val=&quot;00092B03&quot;/&gt;&lt;wsp:rsid wsp:val=&quot;0009311E&quot;/&gt;&lt;wsp:rsid wsp:val=&quot;00093349&quot;/&gt;&lt;wsp:rsid wsp:val=&quot;00093B86&quot;/&gt;&lt;wsp:rsid wsp:val=&quot;00094574&quot;/&gt;&lt;wsp:rsid wsp:val=&quot;000947B6&quot;/&gt;&lt;wsp:rsid wsp:val=&quot;00094804&quot;/&gt;&lt;wsp:rsid wsp:val=&quot;00094B8F&quot;/&gt;&lt;wsp:rsid wsp:val=&quot;00094F14&quot;/&gt;&lt;wsp:rsid wsp:val=&quot;00095A8A&quot;/&gt;&lt;wsp:rsid wsp:val=&quot;00095A97&quot;/&gt;&lt;wsp:rsid wsp:val=&quot;000964C3&quot;/&gt;&lt;wsp:rsid wsp:val=&quot;0009689F&quot;/&gt;&lt;wsp:rsid wsp:val=&quot;00096A5F&quot;/&gt;&lt;wsp:rsid wsp:val=&quot;00096D86&quot;/&gt;&lt;wsp:rsid wsp:val=&quot;000979B0&quot;/&gt;&lt;wsp:rsid wsp:val=&quot;00097C8E&quot;/&gt;&lt;wsp:rsid wsp:val=&quot;00097DFF&quot;/&gt;&lt;wsp:rsid wsp:val=&quot;000A02D0&quot;/&gt;&lt;wsp:rsid wsp:val=&quot;000A02EB&quot;/&gt;&lt;wsp:rsid wsp:val=&quot;000A0455&quot;/&gt;&lt;wsp:rsid wsp:val=&quot;000A06FD&quot;/&gt;&lt;wsp:rsid wsp:val=&quot;000A0A23&quot;/&gt;&lt;wsp:rsid wsp:val=&quot;000A15B7&quot;/&gt;&lt;wsp:rsid wsp:val=&quot;000A1D30&quot;/&gt;&lt;wsp:rsid wsp:val=&quot;000A1EB7&quot;/&gt;&lt;wsp:rsid wsp:val=&quot;000A2ABE&quot;/&gt;&lt;wsp:rsid wsp:val=&quot;000A2C26&quot;/&gt;&lt;wsp:rsid wsp:val=&quot;000A39B5&quot;/&gt;&lt;wsp:rsid wsp:val=&quot;000A3F46&quot;/&gt;&lt;wsp:rsid wsp:val=&quot;000A442C&quot;/&gt;&lt;wsp:rsid wsp:val=&quot;000A494F&quot;/&gt;&lt;wsp:rsid wsp:val=&quot;000A4B01&quot;/&gt;&lt;wsp:rsid wsp:val=&quot;000A5BD9&quot;/&gt;&lt;wsp:rsid wsp:val=&quot;000A5C2B&quot;/&gt;&lt;wsp:rsid wsp:val=&quot;000A5D7F&quot;/&gt;&lt;wsp:rsid wsp:val=&quot;000A5E58&quot;/&gt;&lt;wsp:rsid wsp:val=&quot;000A6B54&quot;/&gt;&lt;wsp:rsid wsp:val=&quot;000A6EEC&quot;/&gt;&lt;wsp:rsid wsp:val=&quot;000A71E6&quot;/&gt;&lt;wsp:rsid wsp:val=&quot;000B0F86&quot;/&gt;&lt;wsp:rsid wsp:val=&quot;000B113B&quot;/&gt;&lt;wsp:rsid wsp:val=&quot;000B13BB&quot;/&gt;&lt;wsp:rsid wsp:val=&quot;000B13C7&quot;/&gt;&lt;wsp:rsid wsp:val=&quot;000B151E&quot;/&gt;&lt;wsp:rsid wsp:val=&quot;000B1703&quot;/&gt;&lt;wsp:rsid wsp:val=&quot;000B1AAF&quot;/&gt;&lt;wsp:rsid wsp:val=&quot;000B1F66&quot;/&gt;&lt;wsp:rsid wsp:val=&quot;000B2045&quot;/&gt;&lt;wsp:rsid wsp:val=&quot;000B2B64&quot;/&gt;&lt;wsp:rsid wsp:val=&quot;000B321A&quot;/&gt;&lt;wsp:rsid wsp:val=&quot;000B3592&quot;/&gt;&lt;wsp:rsid wsp:val=&quot;000B3982&quot;/&gt;&lt;wsp:rsid wsp:val=&quot;000B406D&quot;/&gt;&lt;wsp:rsid wsp:val=&quot;000B46F7&quot;/&gt;&lt;wsp:rsid wsp:val=&quot;000B6067&quot;/&gt;&lt;wsp:rsid wsp:val=&quot;000C0059&quot;/&gt;&lt;wsp:rsid wsp:val=&quot;000C0588&quot;/&gt;&lt;wsp:rsid wsp:val=&quot;000C10C1&quot;/&gt;&lt;wsp:rsid wsp:val=&quot;000C19EF&quot;/&gt;&lt;wsp:rsid wsp:val=&quot;000C1CD1&quot;/&gt;&lt;wsp:rsid wsp:val=&quot;000C25B9&quot;/&gt;&lt;wsp:rsid wsp:val=&quot;000C2C04&quot;/&gt;&lt;wsp:rsid wsp:val=&quot;000C390E&quot;/&gt;&lt;wsp:rsid wsp:val=&quot;000C4731&quot;/&gt;&lt;wsp:rsid wsp:val=&quot;000C5129&quot;/&gt;&lt;wsp:rsid wsp:val=&quot;000C51D2&quot;/&gt;&lt;wsp:rsid wsp:val=&quot;000C5459&quot;/&gt;&lt;wsp:rsid wsp:val=&quot;000C74C4&quot;/&gt;&lt;wsp:rsid wsp:val=&quot;000C75B4&quot;/&gt;&lt;wsp:rsid wsp:val=&quot;000C7ACE&quot;/&gt;&lt;wsp:rsid wsp:val=&quot;000C7E04&quot;/&gt;&lt;wsp:rsid wsp:val=&quot;000D01B5&quot;/&gt;&lt;wsp:rsid wsp:val=&quot;000D0496&quot;/&gt;&lt;wsp:rsid wsp:val=&quot;000D08DD&quot;/&gt;&lt;wsp:rsid wsp:val=&quot;000D0DD5&quot;/&gt;&lt;wsp:rsid wsp:val=&quot;000D0FAC&quot;/&gt;&lt;wsp:rsid wsp:val=&quot;000D138E&quot;/&gt;&lt;wsp:rsid wsp:val=&quot;000D22CE&quot;/&gt;&lt;wsp:rsid wsp:val=&quot;000D231B&quot;/&gt;&lt;wsp:rsid wsp:val=&quot;000D2362&quot;/&gt;&lt;wsp:rsid wsp:val=&quot;000D2629&quot;/&gt;&lt;wsp:rsid wsp:val=&quot;000D2632&quot;/&gt;&lt;wsp:rsid wsp:val=&quot;000D26FE&quot;/&gt;&lt;wsp:rsid wsp:val=&quot;000D3090&quot;/&gt;&lt;wsp:rsid wsp:val=&quot;000D393D&quot;/&gt;&lt;wsp:rsid wsp:val=&quot;000D408F&quot;/&gt;&lt;wsp:rsid wsp:val=&quot;000D4285&quot;/&gt;&lt;wsp:rsid wsp:val=&quot;000D4433&quot;/&gt;&lt;wsp:rsid wsp:val=&quot;000D4BE8&quot;/&gt;&lt;wsp:rsid wsp:val=&quot;000D4CC9&quot;/&gt;&lt;wsp:rsid wsp:val=&quot;000D4E8F&quot;/&gt;&lt;wsp:rsid wsp:val=&quot;000D62C0&quot;/&gt;&lt;wsp:rsid wsp:val=&quot;000D658B&quot;/&gt;&lt;wsp:rsid wsp:val=&quot;000D6B39&quot;/&gt;&lt;wsp:rsid wsp:val=&quot;000D70E4&quot;/&gt;&lt;wsp:rsid wsp:val=&quot;000E031A&quot;/&gt;&lt;wsp:rsid wsp:val=&quot;000E0555&quot;/&gt;&lt;wsp:rsid wsp:val=&quot;000E1234&quot;/&gt;&lt;wsp:rsid wsp:val=&quot;000E13F4&quot;/&gt;&lt;wsp:rsid wsp:val=&quot;000E1471&quot;/&gt;&lt;wsp:rsid wsp:val=&quot;000E15B3&quot;/&gt;&lt;wsp:rsid wsp:val=&quot;000E17D8&quot;/&gt;&lt;wsp:rsid wsp:val=&quot;000E1AFF&quot;/&gt;&lt;wsp:rsid wsp:val=&quot;000E2345&quot;/&gt;&lt;wsp:rsid wsp:val=&quot;000E3A69&quot;/&gt;&lt;wsp:rsid wsp:val=&quot;000E432C&quot;/&gt;&lt;wsp:rsid wsp:val=&quot;000E45FB&quot;/&gt;&lt;wsp:rsid wsp:val=&quot;000E484D&quot;/&gt;&lt;wsp:rsid wsp:val=&quot;000E48D7&quot;/&gt;&lt;wsp:rsid wsp:val=&quot;000E6076&quot;/&gt;&lt;wsp:rsid wsp:val=&quot;000E7203&quot;/&gt;&lt;wsp:rsid wsp:val=&quot;000E720B&quot;/&gt;&lt;wsp:rsid wsp:val=&quot;000F0372&quot;/&gt;&lt;wsp:rsid wsp:val=&quot;000F0690&quot;/&gt;&lt;wsp:rsid wsp:val=&quot;000F0EA8&quot;/&gt;&lt;wsp:rsid wsp:val=&quot;000F1CE9&quot;/&gt;&lt;wsp:rsid wsp:val=&quot;000F2387&quot;/&gt;&lt;wsp:rsid wsp:val=&quot;000F2F26&quot;/&gt;&lt;wsp:rsid wsp:val=&quot;000F373E&quot;/&gt;&lt;wsp:rsid wsp:val=&quot;000F3CAD&quot;/&gt;&lt;wsp:rsid wsp:val=&quot;000F3FCF&quot;/&gt;&lt;wsp:rsid wsp:val=&quot;000F4A1B&quot;/&gt;&lt;wsp:rsid wsp:val=&quot;000F65BA&quot;/&gt;&lt;wsp:rsid wsp:val=&quot;000F732F&quot;/&gt;&lt;wsp:rsid wsp:val=&quot;00100CE9&quot;/&gt;&lt;wsp:rsid wsp:val=&quot;00100D62&quot;/&gt;&lt;wsp:rsid wsp:val=&quot;00101E69&quot;/&gt;&lt;wsp:rsid wsp:val=&quot;00101E7D&quot;/&gt;&lt;wsp:rsid wsp:val=&quot;00102535&quot;/&gt;&lt;wsp:rsid wsp:val=&quot;00102595&quot;/&gt;&lt;wsp:rsid wsp:val=&quot;0010299B&quot;/&gt;&lt;wsp:rsid wsp:val=&quot;00102D90&quot;/&gt;&lt;wsp:rsid wsp:val=&quot;001035A5&quot;/&gt;&lt;wsp:rsid wsp:val=&quot;00103F0D&quot;/&gt;&lt;wsp:rsid wsp:val=&quot;001040A4&quot;/&gt;&lt;wsp:rsid wsp:val=&quot;00104517&quot;/&gt;&lt;wsp:rsid wsp:val=&quot;001045FC&quot;/&gt;&lt;wsp:rsid wsp:val=&quot;001057E1&quot;/&gt;&lt;wsp:rsid wsp:val=&quot;001058C2&quot;/&gt;&lt;wsp:rsid wsp:val=&quot;00106631&quot;/&gt;&lt;wsp:rsid wsp:val=&quot;001069B4&quot;/&gt;&lt;wsp:rsid wsp:val=&quot;00106CEA&quot;/&gt;&lt;wsp:rsid wsp:val=&quot;00107D02&quot;/&gt;&lt;wsp:rsid wsp:val=&quot;0011026B&quot;/&gt;&lt;wsp:rsid wsp:val=&quot;00110741&quot;/&gt;&lt;wsp:rsid wsp:val=&quot;00110D02&quot;/&gt;&lt;wsp:rsid wsp:val=&quot;00111218&quot;/&gt;&lt;wsp:rsid wsp:val=&quot;00111891&quot;/&gt;&lt;wsp:rsid wsp:val=&quot;00111BAC&quot;/&gt;&lt;wsp:rsid wsp:val=&quot;00112144&quot;/&gt;&lt;wsp:rsid wsp:val=&quot;00112B36&quot;/&gt;&lt;wsp:rsid wsp:val=&quot;00113203&quot;/&gt;&lt;wsp:rsid wsp:val=&quot;00113EBD&quot;/&gt;&lt;wsp:rsid wsp:val=&quot;00113FE9&quot;/&gt;&lt;wsp:rsid wsp:val=&quot;00115BA8&quot;/&gt;&lt;wsp:rsid wsp:val=&quot;00115CC1&quot;/&gt;&lt;wsp:rsid wsp:val=&quot;00115D51&quot;/&gt;&lt;wsp:rsid wsp:val=&quot;001160BC&quot;/&gt;&lt;wsp:rsid wsp:val=&quot;00116FD0&quot;/&gt;&lt;wsp:rsid wsp:val=&quot;00117189&quot;/&gt;&lt;wsp:rsid wsp:val=&quot;001176E0&quot;/&gt;&lt;wsp:rsid wsp:val=&quot;00121D0F&quot;/&gt;&lt;wsp:rsid wsp:val=&quot;00122433&quot;/&gt;&lt;wsp:rsid wsp:val=&quot;00122CD5&quot;/&gt;&lt;wsp:rsid wsp:val=&quot;00122E78&quot;/&gt;&lt;wsp:rsid wsp:val=&quot;001237D6&quot;/&gt;&lt;wsp:rsid wsp:val=&quot;0012395C&quot;/&gt;&lt;wsp:rsid wsp:val=&quot;001244FE&quot;/&gt;&lt;wsp:rsid wsp:val=&quot;00124A30&quot;/&gt;&lt;wsp:rsid wsp:val=&quot;00125B5D&quot;/&gt;&lt;wsp:rsid wsp:val=&quot;00125C0D&quot;/&gt;&lt;wsp:rsid wsp:val=&quot;00125CC7&quot;/&gt;&lt;wsp:rsid wsp:val=&quot;00125D62&quot;/&gt;&lt;wsp:rsid wsp:val=&quot;0012603A&quot;/&gt;&lt;wsp:rsid wsp:val=&quot;00126956&quot;/&gt;&lt;wsp:rsid wsp:val=&quot;001269B2&quot;/&gt;&lt;wsp:rsid wsp:val=&quot;00126D55&quot;/&gt;&lt;wsp:rsid wsp:val=&quot;00127360&quot;/&gt;&lt;wsp:rsid wsp:val=&quot;0012736A&quot;/&gt;&lt;wsp:rsid wsp:val=&quot;00127413&quot;/&gt;&lt;wsp:rsid wsp:val=&quot;00127432&quot;/&gt;&lt;wsp:rsid wsp:val=&quot;001308EA&quot;/&gt;&lt;wsp:rsid wsp:val=&quot;001320D9&quot;/&gt;&lt;wsp:rsid wsp:val=&quot;001335C7&quot;/&gt;&lt;wsp:rsid wsp:val=&quot;00133785&quot;/&gt;&lt;wsp:rsid wsp:val=&quot;00133DFF&quot;/&gt;&lt;wsp:rsid wsp:val=&quot;001344BD&quot;/&gt;&lt;wsp:rsid wsp:val=&quot;0013496C&quot;/&gt;&lt;wsp:rsid wsp:val=&quot;00134C1A&quot;/&gt;&lt;wsp:rsid wsp:val=&quot;00134FFF&quot;/&gt;&lt;wsp:rsid wsp:val=&quot;001366F3&quot;/&gt;&lt;wsp:rsid wsp:val=&quot;00136C14&quot;/&gt;&lt;wsp:rsid wsp:val=&quot;00136D3B&quot;/&gt;&lt;wsp:rsid wsp:val=&quot;0013745A&quot;/&gt;&lt;wsp:rsid wsp:val=&quot;00137908&quot;/&gt;&lt;wsp:rsid wsp:val=&quot;00140678&quot;/&gt;&lt;wsp:rsid wsp:val=&quot;00140877&quot;/&gt;&lt;wsp:rsid wsp:val=&quot;00142421&quot;/&gt;&lt;wsp:rsid wsp:val=&quot;001431AA&quot;/&gt;&lt;wsp:rsid wsp:val=&quot;001438C3&quot;/&gt;&lt;wsp:rsid wsp:val=&quot;00143FEB&quot;/&gt;&lt;wsp:rsid wsp:val=&quot;001447BB&quot;/&gt;&lt;wsp:rsid wsp:val=&quot;00144817&quot;/&gt;&lt;wsp:rsid wsp:val=&quot;00144990&quot;/&gt;&lt;wsp:rsid wsp:val=&quot;00145323&quot;/&gt;&lt;wsp:rsid wsp:val=&quot;00145476&quot;/&gt;&lt;wsp:rsid wsp:val=&quot;00145A25&quot;/&gt;&lt;wsp:rsid wsp:val=&quot;00146477&quot;/&gt;&lt;wsp:rsid wsp:val=&quot;001469DE&quot;/&gt;&lt;wsp:rsid wsp:val=&quot;00147709&quot;/&gt;&lt;wsp:rsid wsp:val=&quot;001500FA&quot;/&gt;&lt;wsp:rsid wsp:val=&quot;00150390&quot;/&gt;&lt;wsp:rsid wsp:val=&quot;00150426&quot;/&gt;&lt;wsp:rsid wsp:val=&quot;0015046D&quot;/&gt;&lt;wsp:rsid wsp:val=&quot;00150A41&quot;/&gt;&lt;wsp:rsid wsp:val=&quot;00151922&quot;/&gt;&lt;wsp:rsid wsp:val=&quot;0015248D&quot;/&gt;&lt;wsp:rsid wsp:val=&quot;00152882&quot;/&gt;&lt;wsp:rsid wsp:val=&quot;00154023&quot;/&gt;&lt;wsp:rsid wsp:val=&quot;001541EE&quot;/&gt;&lt;wsp:rsid wsp:val=&quot;001543D1&quot;/&gt;&lt;wsp:rsid wsp:val=&quot;00154D0F&quot;/&gt;&lt;wsp:rsid wsp:val=&quot;00155834&quot;/&gt;&lt;wsp:rsid wsp:val=&quot;00155E30&quot;/&gt;&lt;wsp:rsid wsp:val=&quot;00156828&quot;/&gt;&lt;wsp:rsid wsp:val=&quot;00156ACE&quot;/&gt;&lt;wsp:rsid wsp:val=&quot;00157615&quot;/&gt;&lt;wsp:rsid wsp:val=&quot;00157E0D&quot;/&gt;&lt;wsp:rsid wsp:val=&quot;0016046F&quot;/&gt;&lt;wsp:rsid wsp:val=&quot;001604AA&quot;/&gt;&lt;wsp:rsid wsp:val=&quot;00161C63&quot;/&gt;&lt;wsp:rsid wsp:val=&quot;00163167&quot;/&gt;&lt;wsp:rsid wsp:val=&quot;0016331B&quot;/&gt;&lt;wsp:rsid wsp:val=&quot;0016354B&quot;/&gt;&lt;wsp:rsid wsp:val=&quot;001635FB&quot;/&gt;&lt;wsp:rsid wsp:val=&quot;00163C45&quot;/&gt;&lt;wsp:rsid wsp:val=&quot;00163E99&quot;/&gt;&lt;wsp:rsid wsp:val=&quot;00164952&quot;/&gt;&lt;wsp:rsid wsp:val=&quot;001653B0&quot;/&gt;&lt;wsp:rsid wsp:val=&quot;00165A81&quot;/&gt;&lt;wsp:rsid wsp:val=&quot;001662BD&quot;/&gt;&lt;wsp:rsid wsp:val=&quot;001668C3&quot;/&gt;&lt;wsp:rsid wsp:val=&quot;001674E9&quot;/&gt;&lt;wsp:rsid wsp:val=&quot;0017016B&quot;/&gt;&lt;wsp:rsid wsp:val=&quot;00170235&quot;/&gt;&lt;wsp:rsid wsp:val=&quot;001706B1&quot;/&gt;&lt;wsp:rsid wsp:val=&quot;001708D0&quot;/&gt;&lt;wsp:rsid wsp:val=&quot;00170C8F&quot;/&gt;&lt;wsp:rsid wsp:val=&quot;001715A1&quot;/&gt;&lt;wsp:rsid wsp:val=&quot;00171E5E&quot;/&gt;&lt;wsp:rsid wsp:val=&quot;0017247B&quot;/&gt;&lt;wsp:rsid wsp:val=&quot;001724C1&quot;/&gt;&lt;wsp:rsid wsp:val=&quot;0017254E&quot;/&gt;&lt;wsp:rsid wsp:val=&quot;0017266F&quot;/&gt;&lt;wsp:rsid wsp:val=&quot;00172A99&quot;/&gt;&lt;wsp:rsid wsp:val=&quot;00172AAF&quot;/&gt;&lt;wsp:rsid wsp:val=&quot;001757B0&quot;/&gt;&lt;wsp:rsid wsp:val=&quot;00175D00&quot;/&gt;&lt;wsp:rsid wsp:val=&quot;00175DE4&quot;/&gt;&lt;wsp:rsid wsp:val=&quot;00177053&quot;/&gt;&lt;wsp:rsid wsp:val=&quot;0017780A&quot;/&gt;&lt;wsp:rsid wsp:val=&quot;00177BCE&quot;/&gt;&lt;wsp:rsid wsp:val=&quot;00177C10&quot;/&gt;&lt;wsp:rsid wsp:val=&quot;00180D3B&quot;/&gt;&lt;wsp:rsid wsp:val=&quot;00180FE8&quot;/&gt;&lt;wsp:rsid wsp:val=&quot;0018137C&quot;/&gt;&lt;wsp:rsid wsp:val=&quot;00181386&quot;/&gt;&lt;wsp:rsid wsp:val=&quot;00181594&quot;/&gt;&lt;wsp:rsid wsp:val=&quot;00181A58&quot;/&gt;&lt;wsp:rsid wsp:val=&quot;00181B95&quot;/&gt;&lt;wsp:rsid wsp:val=&quot;00182499&quot;/&gt;&lt;wsp:rsid wsp:val=&quot;00183B09&quot;/&gt;&lt;wsp:rsid wsp:val=&quot;001842EE&quot;/&gt;&lt;wsp:rsid wsp:val=&quot;0018528F&quot;/&gt;&lt;wsp:rsid wsp:val=&quot;00185882&quot;/&gt;&lt;wsp:rsid wsp:val=&quot;00186193&quot;/&gt;&lt;wsp:rsid wsp:val=&quot;00186966&quot;/&gt;&lt;wsp:rsid wsp:val=&quot;00186B7D&quot;/&gt;&lt;wsp:rsid wsp:val=&quot;00186DBE&quot;/&gt;&lt;wsp:rsid wsp:val=&quot;00187ECA&quot;/&gt;&lt;wsp:rsid wsp:val=&quot;00190BE1&quot;/&gt;&lt;wsp:rsid wsp:val=&quot;00190FA5&quot;/&gt;&lt;wsp:rsid wsp:val=&quot;001919F5&quot;/&gt;&lt;wsp:rsid wsp:val=&quot;00193279&quot;/&gt;&lt;wsp:rsid wsp:val=&quot;001937D7&quot;/&gt;&lt;wsp:rsid wsp:val=&quot;00194571&quot;/&gt;&lt;wsp:rsid wsp:val=&quot;001946DF&quot;/&gt;&lt;wsp:rsid wsp:val=&quot;001948E1&quot;/&gt;&lt;wsp:rsid wsp:val=&quot;00194BBB&quot;/&gt;&lt;wsp:rsid wsp:val=&quot;001950C6&quot;/&gt;&lt;wsp:rsid wsp:val=&quot;001953A7&quot;/&gt;&lt;wsp:rsid wsp:val=&quot;001957D2&quot;/&gt;&lt;wsp:rsid wsp:val=&quot;00195DD3&quot;/&gt;&lt;wsp:rsid wsp:val=&quot;00195F12&quot;/&gt;&lt;wsp:rsid wsp:val=&quot;00196468&quot;/&gt;&lt;wsp:rsid wsp:val=&quot;00197CD9&quot;/&gt;&lt;wsp:rsid wsp:val=&quot;00197D73&quot;/&gt;&lt;wsp:rsid wsp:val=&quot;001A059F&quot;/&gt;&lt;wsp:rsid wsp:val=&quot;001A1358&quot;/&gt;&lt;wsp:rsid wsp:val=&quot;001A1633&quot;/&gt;&lt;wsp:rsid wsp:val=&quot;001A31C6&quot;/&gt;&lt;wsp:rsid wsp:val=&quot;001A3A70&quot;/&gt;&lt;wsp:rsid wsp:val=&quot;001A44D1&quot;/&gt;&lt;wsp:rsid wsp:val=&quot;001A470D&quot;/&gt;&lt;wsp:rsid wsp:val=&quot;001A4FAB&quot;/&gt;&lt;wsp:rsid wsp:val=&quot;001A5842&quot;/&gt;&lt;wsp:rsid wsp:val=&quot;001A5C6A&quot;/&gt;&lt;wsp:rsid wsp:val=&quot;001A61AD&quot;/&gt;&lt;wsp:rsid wsp:val=&quot;001A6BC4&quot;/&gt;&lt;wsp:rsid wsp:val=&quot;001A6D92&quot;/&gt;&lt;wsp:rsid wsp:val=&quot;001A6E90&quot;/&gt;&lt;wsp:rsid wsp:val=&quot;001A7402&quot;/&gt;&lt;wsp:rsid wsp:val=&quot;001A7593&quot;/&gt;&lt;wsp:rsid wsp:val=&quot;001A7E57&quot;/&gt;&lt;wsp:rsid wsp:val=&quot;001B0479&quot;/&gt;&lt;wsp:rsid wsp:val=&quot;001B0DE9&quot;/&gt;&lt;wsp:rsid wsp:val=&quot;001B13ED&quot;/&gt;&lt;wsp:rsid wsp:val=&quot;001B1861&quot;/&gt;&lt;wsp:rsid wsp:val=&quot;001B1D81&quot;/&gt;&lt;wsp:rsid wsp:val=&quot;001B2536&quot;/&gt;&lt;wsp:rsid wsp:val=&quot;001B2564&quot;/&gt;&lt;wsp:rsid wsp:val=&quot;001B2CC8&quot;/&gt;&lt;wsp:rsid wsp:val=&quot;001B3F24&quot;/&gt;&lt;wsp:rsid wsp:val=&quot;001B432D&quot;/&gt;&lt;wsp:rsid wsp:val=&quot;001B4CCC&quot;/&gt;&lt;wsp:rsid wsp:val=&quot;001B50B6&quot;/&gt;&lt;wsp:rsid wsp:val=&quot;001B522A&quot;/&gt;&lt;wsp:rsid wsp:val=&quot;001B5DB7&quot;/&gt;&lt;wsp:rsid wsp:val=&quot;001B6132&quot;/&gt;&lt;wsp:rsid wsp:val=&quot;001B6331&quot;/&gt;&lt;wsp:rsid wsp:val=&quot;001B63F1&quot;/&gt;&lt;wsp:rsid wsp:val=&quot;001B69E2&quot;/&gt;&lt;wsp:rsid wsp:val=&quot;001B723C&quot;/&gt;&lt;wsp:rsid wsp:val=&quot;001B782D&quot;/&gt;&lt;wsp:rsid wsp:val=&quot;001C0327&quot;/&gt;&lt;wsp:rsid wsp:val=&quot;001C083A&quot;/&gt;&lt;wsp:rsid wsp:val=&quot;001C08EB&quot;/&gt;&lt;wsp:rsid wsp:val=&quot;001C0A5B&quot;/&gt;&lt;wsp:rsid wsp:val=&quot;001C0DAA&quot;/&gt;&lt;wsp:rsid wsp:val=&quot;001C12E3&quot;/&gt;&lt;wsp:rsid wsp:val=&quot;001C14B8&quot;/&gt;&lt;wsp:rsid wsp:val=&quot;001C19CE&quot;/&gt;&lt;wsp:rsid wsp:val=&quot;001C2129&quot;/&gt;&lt;wsp:rsid wsp:val=&quot;001C24A7&quot;/&gt;&lt;wsp:rsid wsp:val=&quot;001C295F&quot;/&gt;&lt;wsp:rsid wsp:val=&quot;001C2E81&quot;/&gt;&lt;wsp:rsid wsp:val=&quot;001C3553&quot;/&gt;&lt;wsp:rsid wsp:val=&quot;001C3AD3&quot;/&gt;&lt;wsp:rsid wsp:val=&quot;001C454C&quot;/&gt;&lt;wsp:rsid wsp:val=&quot;001C4AD1&quot;/&gt;&lt;wsp:rsid wsp:val=&quot;001C5ADB&quot;/&gt;&lt;wsp:rsid wsp:val=&quot;001C642A&quot;/&gt;&lt;wsp:rsid wsp:val=&quot;001C6E25&quot;/&gt;&lt;wsp:rsid wsp:val=&quot;001C6FE7&quot;/&gt;&lt;wsp:rsid wsp:val=&quot;001C7873&quot;/&gt;&lt;wsp:rsid wsp:val=&quot;001D04AC&quot;/&gt;&lt;wsp:rsid wsp:val=&quot;001D1465&quot;/&gt;&lt;wsp:rsid wsp:val=&quot;001D14BE&quot;/&gt;&lt;wsp:rsid wsp:val=&quot;001D152B&quot;/&gt;&lt;wsp:rsid wsp:val=&quot;001D1D5C&quot;/&gt;&lt;wsp:rsid wsp:val=&quot;001D24E7&quot;/&gt;&lt;wsp:rsid wsp:val=&quot;001D294A&quot;/&gt;&lt;wsp:rsid wsp:val=&quot;001D2C88&quot;/&gt;&lt;wsp:rsid wsp:val=&quot;001D2D4E&quot;/&gt;&lt;wsp:rsid wsp:val=&quot;001D38AF&quot;/&gt;&lt;wsp:rsid wsp:val=&quot;001D5845&quot;/&gt;&lt;wsp:rsid wsp:val=&quot;001D5995&quot;/&gt;&lt;wsp:rsid wsp:val=&quot;001D5E34&quot;/&gt;&lt;wsp:rsid wsp:val=&quot;001D6D2C&quot;/&gt;&lt;wsp:rsid wsp:val=&quot;001D6F87&quot;/&gt;&lt;wsp:rsid wsp:val=&quot;001D72A5&quot;/&gt;&lt;wsp:rsid wsp:val=&quot;001D741C&quot;/&gt;&lt;wsp:rsid wsp:val=&quot;001E09BB&quot;/&gt;&lt;wsp:rsid wsp:val=&quot;001E0CBF&quot;/&gt;&lt;wsp:rsid wsp:val=&quot;001E0F51&quot;/&gt;&lt;wsp:rsid wsp:val=&quot;001E1AEC&quot;/&gt;&lt;wsp:rsid wsp:val=&quot;001E1BD8&quot;/&gt;&lt;wsp:rsid wsp:val=&quot;001E1F1D&quot;/&gt;&lt;wsp:rsid wsp:val=&quot;001E2321&quot;/&gt;&lt;wsp:rsid wsp:val=&quot;001E3308&quot;/&gt;&lt;wsp:rsid wsp:val=&quot;001E3497&quot;/&gt;&lt;wsp:rsid wsp:val=&quot;001E35D6&quot;/&gt;&lt;wsp:rsid wsp:val=&quot;001E377A&quot;/&gt;&lt;wsp:rsid wsp:val=&quot;001E3878&quot;/&gt;&lt;wsp:rsid wsp:val=&quot;001E5041&quot;/&gt;&lt;wsp:rsid wsp:val=&quot;001E5373&quot;/&gt;&lt;wsp:rsid wsp:val=&quot;001E5B86&quot;/&gt;&lt;wsp:rsid wsp:val=&quot;001E68CC&quot;/&gt;&lt;wsp:rsid wsp:val=&quot;001E6A25&quot;/&gt;&lt;wsp:rsid wsp:val=&quot;001E71BB&quot;/&gt;&lt;wsp:rsid wsp:val=&quot;001E7422&quot;/&gt;&lt;wsp:rsid wsp:val=&quot;001E7F3C&quot;/&gt;&lt;wsp:rsid wsp:val=&quot;001F0FD1&quot;/&gt;&lt;wsp:rsid wsp:val=&quot;001F1401&quot;/&gt;&lt;wsp:rsid wsp:val=&quot;001F171A&quot;/&gt;&lt;wsp:rsid wsp:val=&quot;001F2383&quot;/&gt;&lt;wsp:rsid wsp:val=&quot;001F337A&quot;/&gt;&lt;wsp:rsid wsp:val=&quot;001F3626&quot;/&gt;&lt;wsp:rsid wsp:val=&quot;001F5743&quot;/&gt;&lt;wsp:rsid wsp:val=&quot;001F5FCE&quot;/&gt;&lt;wsp:rsid wsp:val=&quot;001F6383&quot;/&gt;&lt;wsp:rsid wsp:val=&quot;001F6384&quot;/&gt;&lt;wsp:rsid wsp:val=&quot;001F711A&quot;/&gt;&lt;wsp:rsid wsp:val=&quot;001F775F&quot;/&gt;&lt;wsp:rsid wsp:val=&quot;002006C2&quot;/&gt;&lt;wsp:rsid wsp:val=&quot;0020141C&quot;/&gt;&lt;wsp:rsid wsp:val=&quot;002016D3&quot;/&gt;&lt;wsp:rsid wsp:val=&quot;00201DC9&quot;/&gt;&lt;wsp:rsid wsp:val=&quot;00202944&quot;/&gt;&lt;wsp:rsid wsp:val=&quot;002031DC&quot;/&gt;&lt;wsp:rsid wsp:val=&quot;00203EC6&quot;/&gt;&lt;wsp:rsid wsp:val=&quot;00204820&quot;/&gt;&lt;wsp:rsid wsp:val=&quot;0020521F&quot;/&gt;&lt;wsp:rsid wsp:val=&quot;0020551D&quot;/&gt;&lt;wsp:rsid wsp:val=&quot;002057AA&quot;/&gt;&lt;wsp:rsid wsp:val=&quot;002058E0&quot;/&gt;&lt;wsp:rsid wsp:val=&quot;00206594&quot;/&gt;&lt;wsp:rsid wsp:val=&quot;00206AE8&quot;/&gt;&lt;wsp:rsid wsp:val=&quot;00207287&quot;/&gt;&lt;wsp:rsid wsp:val=&quot;002078FB&quot;/&gt;&lt;wsp:rsid wsp:val=&quot;002102F2&quot;/&gt;&lt;wsp:rsid wsp:val=&quot;00211278&quot;/&gt;&lt;wsp:rsid wsp:val=&quot;00211C26&quot;/&gt;&lt;wsp:rsid wsp:val=&quot;00211F3C&quot;/&gt;&lt;wsp:rsid wsp:val=&quot;002121E2&quot;/&gt;&lt;wsp:rsid wsp:val=&quot;002126DB&quot;/&gt;&lt;wsp:rsid wsp:val=&quot;00213420&quot;/&gt;&lt;wsp:rsid wsp:val=&quot;0021362E&quot;/&gt;&lt;wsp:rsid wsp:val=&quot;002137FD&quot;/&gt;&lt;wsp:rsid wsp:val=&quot;002143D1&quot;/&gt;&lt;wsp:rsid wsp:val=&quot;00214681&quot;/&gt;&lt;wsp:rsid wsp:val=&quot;00215035&quot;/&gt;&lt;wsp:rsid wsp:val=&quot;00215F3D&quot;/&gt;&lt;wsp:rsid wsp:val=&quot;0021627D&quot;/&gt;&lt;wsp:rsid wsp:val=&quot;00216740&quot;/&gt;&lt;wsp:rsid wsp:val=&quot;00220418&quot;/&gt;&lt;wsp:rsid wsp:val=&quot;00220B98&quot;/&gt;&lt;wsp:rsid wsp:val=&quot;002210A7&quot;/&gt;&lt;wsp:rsid wsp:val=&quot;00221B52&quot;/&gt;&lt;wsp:rsid wsp:val=&quot;002222C2&quot;/&gt;&lt;wsp:rsid wsp:val=&quot;002229A6&quot;/&gt;&lt;wsp:rsid wsp:val=&quot;00222ACD&quot;/&gt;&lt;wsp:rsid wsp:val=&quot;00222C2A&quot;/&gt;&lt;wsp:rsid wsp:val=&quot;002230A9&quot;/&gt;&lt;wsp:rsid wsp:val=&quot;00224520&quot;/&gt;&lt;wsp:rsid wsp:val=&quot;002249F7&quot;/&gt;&lt;wsp:rsid wsp:val=&quot;00224ED2&quot;/&gt;&lt;wsp:rsid wsp:val=&quot;002253B2&quot;/&gt;&lt;wsp:rsid wsp:val=&quot;00225D4B&quot;/&gt;&lt;wsp:rsid wsp:val=&quot;00227BCE&quot;/&gt;&lt;wsp:rsid wsp:val=&quot;00227E62&quot;/&gt;&lt;wsp:rsid wsp:val=&quot;0023018A&quot;/&gt;&lt;wsp:rsid wsp:val=&quot;002307D6&quot;/&gt;&lt;wsp:rsid wsp:val=&quot;00230850&quot;/&gt;&lt;wsp:rsid wsp:val=&quot;00230912&quot;/&gt;&lt;wsp:rsid wsp:val=&quot;00231149&quot;/&gt;&lt;wsp:rsid wsp:val=&quot;00231FED&quot;/&gt;&lt;wsp:rsid wsp:val=&quot;0023344E&quot;/&gt;&lt;wsp:rsid wsp:val=&quot;0023479D&quot;/&gt;&lt;wsp:rsid wsp:val=&quot;002347C4&quot;/&gt;&lt;wsp:rsid wsp:val=&quot;00235096&quot;/&gt;&lt;wsp:rsid wsp:val=&quot;0023558D&quot;/&gt;&lt;wsp:rsid wsp:val=&quot;00235CCB&quot;/&gt;&lt;wsp:rsid wsp:val=&quot;0023605A&quot;/&gt;&lt;wsp:rsid wsp:val=&quot;002360AF&quot;/&gt;&lt;wsp:rsid wsp:val=&quot;0023646E&quot;/&gt;&lt;wsp:rsid wsp:val=&quot;00236B66&quot;/&gt;&lt;wsp:rsid wsp:val=&quot;0023753A&quot;/&gt;&lt;wsp:rsid wsp:val=&quot;00237706&quot;/&gt;&lt;wsp:rsid wsp:val=&quot;00237CBC&quot;/&gt;&lt;wsp:rsid wsp:val=&quot;0024207F&quot;/&gt;&lt;wsp:rsid wsp:val=&quot;0024245E&quot;/&gt;&lt;wsp:rsid wsp:val=&quot;00242E30&quot;/&gt;&lt;wsp:rsid wsp:val=&quot;00243867&quot;/&gt;&lt;wsp:rsid wsp:val=&quot;002438A6&quot;/&gt;&lt;wsp:rsid wsp:val=&quot;00244FC3&quot;/&gt;&lt;wsp:rsid wsp:val=&quot;002457F1&quot;/&gt;&lt;wsp:rsid wsp:val=&quot;00246B77&quot;/&gt;&lt;wsp:rsid wsp:val=&quot;00246CEA&quot;/&gt;&lt;wsp:rsid wsp:val=&quot;0024773E&quot;/&gt;&lt;wsp:rsid wsp:val=&quot;00247F81&quot;/&gt;&lt;wsp:rsid wsp:val=&quot;00250294&quot;/&gt;&lt;wsp:rsid wsp:val=&quot;002507CA&quot;/&gt;&lt;wsp:rsid wsp:val=&quot;002507E1&quot;/&gt;&lt;wsp:rsid wsp:val=&quot;0025095A&quot;/&gt;&lt;wsp:rsid wsp:val=&quot;00250CE4&quot;/&gt;&lt;wsp:rsid wsp:val=&quot;0025101B&quot;/&gt;&lt;wsp:rsid wsp:val=&quot;002529C0&quot;/&gt;&lt;wsp:rsid wsp:val=&quot;00252D52&quot;/&gt;&lt;wsp:rsid wsp:val=&quot;00252F60&quot;/&gt;&lt;wsp:rsid wsp:val=&quot;002539F9&quot;/&gt;&lt;wsp:rsid wsp:val=&quot;00253C08&quot;/&gt;&lt;wsp:rsid wsp:val=&quot;00254A08&quot;/&gt;&lt;wsp:rsid wsp:val=&quot;00254C68&quot;/&gt;&lt;wsp:rsid wsp:val=&quot;00255363&quot;/&gt;&lt;wsp:rsid wsp:val=&quot;00255417&quot;/&gt;&lt;wsp:rsid wsp:val=&quot;00255CBD&quot;/&gt;&lt;wsp:rsid wsp:val=&quot;00255D83&quot;/&gt;&lt;wsp:rsid wsp:val=&quot;00256122&quot;/&gt;&lt;wsp:rsid wsp:val=&quot;00256C99&quot;/&gt;&lt;wsp:rsid wsp:val=&quot;0026048F&quot;/&gt;&lt;wsp:rsid wsp:val=&quot;00260BA5&quot;/&gt;&lt;wsp:rsid wsp:val=&quot;00262826&quot;/&gt;&lt;wsp:rsid wsp:val=&quot;002629BC&quot;/&gt;&lt;wsp:rsid wsp:val=&quot;0026343F&quot;/&gt;&lt;wsp:rsid wsp:val=&quot;002639C4&quot;/&gt;&lt;wsp:rsid wsp:val=&quot;00264069&quot;/&gt;&lt;wsp:rsid wsp:val=&quot;002640DC&quot;/&gt;&lt;wsp:rsid wsp:val=&quot;002645B1&quot;/&gt;&lt;wsp:rsid wsp:val=&quot;00264F0B&quot;/&gt;&lt;wsp:rsid wsp:val=&quot;00265A95&quot;/&gt;&lt;wsp:rsid wsp:val=&quot;00265B49&quot;/&gt;&lt;wsp:rsid wsp:val=&quot;00267205&quot;/&gt;&lt;wsp:rsid wsp:val=&quot;002675F5&quot;/&gt;&lt;wsp:rsid wsp:val=&quot;002676D8&quot;/&gt;&lt;wsp:rsid wsp:val=&quot;00267F8E&quot;/&gt;&lt;wsp:rsid wsp:val=&quot;002702E3&quot;/&gt;&lt;wsp:rsid wsp:val=&quot;00270310&quot;/&gt;&lt;wsp:rsid wsp:val=&quot;00270ACF&quot;/&gt;&lt;wsp:rsid wsp:val=&quot;00270C77&quot;/&gt;&lt;wsp:rsid wsp:val=&quot;00270E46&quot;/&gt;&lt;wsp:rsid wsp:val=&quot;002711BB&quot;/&gt;&lt;wsp:rsid wsp:val=&quot;002714EB&quot;/&gt;&lt;wsp:rsid wsp:val=&quot;002722E7&quot;/&gt;&lt;wsp:rsid wsp:val=&quot;002723AA&quot;/&gt;&lt;wsp:rsid wsp:val=&quot;002724A0&quot;/&gt;&lt;wsp:rsid wsp:val=&quot;00272B03&quot;/&gt;&lt;wsp:rsid wsp:val=&quot;00273B7A&quot;/&gt;&lt;wsp:rsid wsp:val=&quot;00273E3C&quot;/&gt;&lt;wsp:rsid wsp:val=&quot;00274929&quot;/&gt;&lt;wsp:rsid wsp:val=&quot;002750AA&quot;/&gt;&lt;wsp:rsid wsp:val=&quot;0027560C&quot;/&gt;&lt;wsp:rsid wsp:val=&quot;00275C2D&quot;/&gt;&lt;wsp:rsid wsp:val=&quot;00275D52&quot;/&gt;&lt;wsp:rsid wsp:val=&quot;00276489&quot;/&gt;&lt;wsp:rsid wsp:val=&quot;00276AD2&quot;/&gt;&lt;wsp:rsid wsp:val=&quot;00276B4B&quot;/&gt;&lt;wsp:rsid wsp:val=&quot;00276FC9&quot;/&gt;&lt;wsp:rsid wsp:val=&quot;00277195&quot;/&gt;&lt;wsp:rsid wsp:val=&quot;00277688&quot;/&gt;&lt;wsp:rsid wsp:val=&quot;00277F51&quot;/&gt;&lt;wsp:rsid wsp:val=&quot;00280487&quot;/&gt;&lt;wsp:rsid wsp:val=&quot;0028057A&quot;/&gt;&lt;wsp:rsid wsp:val=&quot;00280C14&quot;/&gt;&lt;wsp:rsid wsp:val=&quot;00280F28&quot;/&gt;&lt;wsp:rsid wsp:val=&quot;0028126E&quot;/&gt;&lt;wsp:rsid wsp:val=&quot;002813B3&quot;/&gt;&lt;wsp:rsid wsp:val=&quot;00281BDA&quot;/&gt;&lt;wsp:rsid wsp:val=&quot;00281F2C&quot;/&gt;&lt;wsp:rsid wsp:val=&quot;002825FA&quot;/&gt;&lt;wsp:rsid wsp:val=&quot;00282AE1&quot;/&gt;&lt;wsp:rsid wsp:val=&quot;00282E66&quot;/&gt;&lt;wsp:rsid wsp:val=&quot;002830EC&quot;/&gt;&lt;wsp:rsid wsp:val=&quot;002833B2&quot;/&gt;&lt;wsp:rsid wsp:val=&quot;00283E41&quot;/&gt;&lt;wsp:rsid wsp:val=&quot;00284D4B&quot;/&gt;&lt;wsp:rsid wsp:val=&quot;0028563F&quot;/&gt;&lt;wsp:rsid wsp:val=&quot;002860EC&quot;/&gt;&lt;wsp:rsid wsp:val=&quot;0028662F&quot;/&gt;&lt;wsp:rsid wsp:val=&quot;00286AC2&quot;/&gt;&lt;wsp:rsid wsp:val=&quot;00286AF5&quot;/&gt;&lt;wsp:rsid wsp:val=&quot;00287108&quot;/&gt;&lt;wsp:rsid wsp:val=&quot;00287824&quot;/&gt;&lt;wsp:rsid wsp:val=&quot;0029107A&quot;/&gt;&lt;wsp:rsid wsp:val=&quot;00291B24&quot;/&gt;&lt;wsp:rsid wsp:val=&quot;0029273F&quot;/&gt;&lt;wsp:rsid wsp:val=&quot;002927D9&quot;/&gt;&lt;wsp:rsid wsp:val=&quot;00292DFB&quot;/&gt;&lt;wsp:rsid wsp:val=&quot;002931D0&quot;/&gt;&lt;wsp:rsid wsp:val=&quot;0029341C&quot;/&gt;&lt;wsp:rsid wsp:val=&quot;00294FA3&quot;/&gt;&lt;wsp:rsid wsp:val=&quot;00295563&quot;/&gt;&lt;wsp:rsid wsp:val=&quot;00296439&quot;/&gt;&lt;wsp:rsid wsp:val=&quot;00296616&quot;/&gt;&lt;wsp:rsid wsp:val=&quot;002967E9&quot;/&gt;&lt;wsp:rsid wsp:val=&quot;00297003&quot;/&gt;&lt;wsp:rsid wsp:val=&quot;002970D5&quot;/&gt;&lt;wsp:rsid wsp:val=&quot;00297737&quot;/&gt;&lt;wsp:rsid wsp:val=&quot;00297E06&quot;/&gt;&lt;wsp:rsid wsp:val=&quot;002A069C&quot;/&gt;&lt;wsp:rsid wsp:val=&quot;002A212C&quot;/&gt;&lt;wsp:rsid wsp:val=&quot;002A26C5&quot;/&gt;&lt;wsp:rsid wsp:val=&quot;002A2D63&quot;/&gt;&lt;wsp:rsid wsp:val=&quot;002A2FF3&quot;/&gt;&lt;wsp:rsid wsp:val=&quot;002A365C&quot;/&gt;&lt;wsp:rsid wsp:val=&quot;002A39D3&quot;/&gt;&lt;wsp:rsid wsp:val=&quot;002A43D0&quot;/&gt;&lt;wsp:rsid wsp:val=&quot;002A57E7&quot;/&gt;&lt;wsp:rsid wsp:val=&quot;002A64E8&quot;/&gt;&lt;wsp:rsid wsp:val=&quot;002A69F0&quot;/&gt;&lt;wsp:rsid wsp:val=&quot;002A6C51&quot;/&gt;&lt;wsp:rsid wsp:val=&quot;002A6ED7&quot;/&gt;&lt;wsp:rsid wsp:val=&quot;002A7125&quot;/&gt;&lt;wsp:rsid wsp:val=&quot;002A74D3&quot;/&gt;&lt;wsp:rsid wsp:val=&quot;002A79EC&quot;/&gt;&lt;wsp:rsid wsp:val=&quot;002A7C46&quot;/&gt;&lt;wsp:rsid wsp:val=&quot;002A7F97&quot;/&gt;&lt;wsp:rsid wsp:val=&quot;002B0872&quot;/&gt;&lt;wsp:rsid wsp:val=&quot;002B0C37&quot;/&gt;&lt;wsp:rsid wsp:val=&quot;002B0D0D&quot;/&gt;&lt;wsp:rsid wsp:val=&quot;002B22F1&quot;/&gt;&lt;wsp:rsid wsp:val=&quot;002B2379&quot;/&gt;&lt;wsp:rsid wsp:val=&quot;002B2AFE&quot;/&gt;&lt;wsp:rsid wsp:val=&quot;002B3A96&quot;/&gt;&lt;wsp:rsid wsp:val=&quot;002B3F59&quot;/&gt;&lt;wsp:rsid wsp:val=&quot;002B4E35&quot;/&gt;&lt;wsp:rsid wsp:val=&quot;002B54AB&quot;/&gt;&lt;wsp:rsid wsp:val=&quot;002B5AB0&quot;/&gt;&lt;wsp:rsid wsp:val=&quot;002B5D60&quot;/&gt;&lt;wsp:rsid wsp:val=&quot;002B683C&quot;/&gt;&lt;wsp:rsid wsp:val=&quot;002B6FCF&quot;/&gt;&lt;wsp:rsid wsp:val=&quot;002B762F&quot;/&gt;&lt;wsp:rsid wsp:val=&quot;002B7953&quot;/&gt;&lt;wsp:rsid wsp:val=&quot;002C0E20&quot;/&gt;&lt;wsp:rsid wsp:val=&quot;002C0EA0&quot;/&gt;&lt;wsp:rsid wsp:val=&quot;002C221F&quot;/&gt;&lt;wsp:rsid wsp:val=&quot;002C2313&quot;/&gt;&lt;wsp:rsid wsp:val=&quot;002C2873&quot;/&gt;&lt;wsp:rsid wsp:val=&quot;002C419A&quot;/&gt;&lt;wsp:rsid wsp:val=&quot;002C474C&quot;/&gt;&lt;wsp:rsid wsp:val=&quot;002C4EB1&quot;/&gt;&lt;wsp:rsid wsp:val=&quot;002C5528&quot;/&gt;&lt;wsp:rsid wsp:val=&quot;002C561E&quot;/&gt;&lt;wsp:rsid wsp:val=&quot;002C56AA&quot;/&gt;&lt;wsp:rsid wsp:val=&quot;002C581A&quot;/&gt;&lt;wsp:rsid wsp:val=&quot;002C6672&quot;/&gt;&lt;wsp:rsid wsp:val=&quot;002C70B1&quot;/&gt;&lt;wsp:rsid wsp:val=&quot;002C79CC&quot;/&gt;&lt;wsp:rsid wsp:val=&quot;002C7E4C&quot;/&gt;&lt;wsp:rsid wsp:val=&quot;002D0CA8&quot;/&gt;&lt;wsp:rsid wsp:val=&quot;002D1066&quot;/&gt;&lt;wsp:rsid wsp:val=&quot;002D1654&quot;/&gt;&lt;wsp:rsid wsp:val=&quot;002D170B&quot;/&gt;&lt;wsp:rsid wsp:val=&quot;002D2508&quot;/&gt;&lt;wsp:rsid wsp:val=&quot;002D293E&quot;/&gt;&lt;wsp:rsid wsp:val=&quot;002D2C08&quot;/&gt;&lt;wsp:rsid wsp:val=&quot;002D3C67&quot;/&gt;&lt;wsp:rsid wsp:val=&quot;002D4C72&quot;/&gt;&lt;wsp:rsid wsp:val=&quot;002D4FC8&quot;/&gt;&lt;wsp:rsid wsp:val=&quot;002D5213&quot;/&gt;&lt;wsp:rsid wsp:val=&quot;002D6CF8&quot;/&gt;&lt;wsp:rsid wsp:val=&quot;002D76A2&quot;/&gt;&lt;wsp:rsid wsp:val=&quot;002E06BA&quot;/&gt;&lt;wsp:rsid wsp:val=&quot;002E0A28&quot;/&gt;&lt;wsp:rsid wsp:val=&quot;002E111A&quot;/&gt;&lt;wsp:rsid wsp:val=&quot;002E11BC&quot;/&gt;&lt;wsp:rsid wsp:val=&quot;002E17BB&quot;/&gt;&lt;wsp:rsid wsp:val=&quot;002E1F78&quot;/&gt;&lt;wsp:rsid wsp:val=&quot;002E2C9C&quot;/&gt;&lt;wsp:rsid wsp:val=&quot;002E2EB2&quot;/&gt;&lt;wsp:rsid wsp:val=&quot;002E3D19&quot;/&gt;&lt;wsp:rsid wsp:val=&quot;002E41C7&quot;/&gt;&lt;wsp:rsid wsp:val=&quot;002E4F7F&quot;/&gt;&lt;wsp:rsid wsp:val=&quot;002E50B9&quot;/&gt;&lt;wsp:rsid wsp:val=&quot;002E5855&quot;/&gt;&lt;wsp:rsid wsp:val=&quot;002E5D07&quot;/&gt;&lt;wsp:rsid wsp:val=&quot;002E64BE&quot;/&gt;&lt;wsp:rsid wsp:val=&quot;002E653A&quot;/&gt;&lt;wsp:rsid wsp:val=&quot;002E7879&quot;/&gt;&lt;wsp:rsid wsp:val=&quot;002E7B53&quot;/&gt;&lt;wsp:rsid wsp:val=&quot;002F081E&quot;/&gt;&lt;wsp:rsid wsp:val=&quot;002F11B9&quot;/&gt;&lt;wsp:rsid wsp:val=&quot;002F1E76&quot;/&gt;&lt;wsp:rsid wsp:val=&quot;002F23EB&quot;/&gt;&lt;wsp:rsid wsp:val=&quot;002F2D53&quot;/&gt;&lt;wsp:rsid wsp:val=&quot;002F30A9&quot;/&gt;&lt;wsp:rsid wsp:val=&quot;002F4E9B&quot;/&gt;&lt;wsp:rsid wsp:val=&quot;002F4EEA&quot;/&gt;&lt;wsp:rsid wsp:val=&quot;002F5B02&quot;/&gt;&lt;wsp:rsid wsp:val=&quot;002F5D33&quot;/&gt;&lt;wsp:rsid wsp:val=&quot;002F62E9&quot;/&gt;&lt;wsp:rsid wsp:val=&quot;002F6F82&quot;/&gt;&lt;wsp:rsid wsp:val=&quot;002F7985&quot;/&gt;&lt;wsp:rsid wsp:val=&quot;002F7A97&quot;/&gt;&lt;wsp:rsid wsp:val=&quot;002F7EB2&quot;/&gt;&lt;wsp:rsid wsp:val=&quot;0030098B&quot;/&gt;&lt;wsp:rsid wsp:val=&quot;003009CA&quot;/&gt;&lt;wsp:rsid wsp:val=&quot;003009E7&quot;/&gt;&lt;wsp:rsid wsp:val=&quot;00300D1E&quot;/&gt;&lt;wsp:rsid wsp:val=&quot;00301247&quot;/&gt;&lt;wsp:rsid wsp:val=&quot;0030144C&quot;/&gt;&lt;wsp:rsid wsp:val=&quot;0030157D&quot;/&gt;&lt;wsp:rsid wsp:val=&quot;00301D96&quot;/&gt;&lt;wsp:rsid wsp:val=&quot;00301E30&quot;/&gt;&lt;wsp:rsid wsp:val=&quot;003021E2&quot;/&gt;&lt;wsp:rsid wsp:val=&quot;00303A6E&quot;/&gt;&lt;wsp:rsid wsp:val=&quot;00304988&quot;/&gt;&lt;wsp:rsid wsp:val=&quot;00304BA7&quot;/&gt;&lt;wsp:rsid wsp:val=&quot;003053EB&quot;/&gt;&lt;wsp:rsid wsp:val=&quot;00305473&quot;/&gt;&lt;wsp:rsid wsp:val=&quot;0030602D&quot;/&gt;&lt;wsp:rsid wsp:val=&quot;0030642B&quot;/&gt;&lt;wsp:rsid wsp:val=&quot;0030654C&quot;/&gt;&lt;wsp:rsid wsp:val=&quot;0030683D&quot;/&gt;&lt;wsp:rsid wsp:val=&quot;00307077&quot;/&gt;&lt;wsp:rsid wsp:val=&quot;0030732A&quot;/&gt;&lt;wsp:rsid wsp:val=&quot;003077B6&quot;/&gt;&lt;wsp:rsid wsp:val=&quot;00307A68&quot;/&gt;&lt;wsp:rsid wsp:val=&quot;00307E8B&quot;/&gt;&lt;wsp:rsid wsp:val=&quot;00311DA5&quot;/&gt;&lt;wsp:rsid wsp:val=&quot;00311E73&quot;/&gt;&lt;wsp:rsid wsp:val=&quot;00311EAA&quot;/&gt;&lt;wsp:rsid wsp:val=&quot;00311F54&quot;/&gt;&lt;wsp:rsid wsp:val=&quot;00312A91&quot;/&gt;&lt;wsp:rsid wsp:val=&quot;00313311&quot;/&gt;&lt;wsp:rsid wsp:val=&quot;003138F4&quot;/&gt;&lt;wsp:rsid wsp:val=&quot;00314CE0&quot;/&gt;&lt;wsp:rsid wsp:val=&quot;00314DC4&quot;/&gt;&lt;wsp:rsid wsp:val=&quot;00314E1B&quot;/&gt;&lt;wsp:rsid wsp:val=&quot;0031551B&quot;/&gt;&lt;wsp:rsid wsp:val=&quot;003160B5&quot;/&gt;&lt;wsp:rsid wsp:val=&quot;00316953&quot;/&gt;&lt;wsp:rsid wsp:val=&quot;00316AEB&quot;/&gt;&lt;wsp:rsid wsp:val=&quot;00316DC3&quot;/&gt;&lt;wsp:rsid wsp:val=&quot;003171BC&quot;/&gt;&lt;wsp:rsid wsp:val=&quot;00317D41&quot;/&gt;&lt;wsp:rsid wsp:val=&quot;0032048A&quot;/&gt;&lt;wsp:rsid wsp:val=&quot;00321011&quot;/&gt;&lt;wsp:rsid wsp:val=&quot;0032105E&quot;/&gt;&lt;wsp:rsid wsp:val=&quot;003214B3&quot;/&gt;&lt;wsp:rsid wsp:val=&quot;003221F9&quot;/&gt;&lt;wsp:rsid wsp:val=&quot;003236B3&quot;/&gt;&lt;wsp:rsid wsp:val=&quot;0032376A&quot;/&gt;&lt;wsp:rsid wsp:val=&quot;00323CA1&quot;/&gt;&lt;wsp:rsid wsp:val=&quot;003241C9&quot;/&gt;&lt;wsp:rsid wsp:val=&quot;003243A8&quot;/&gt;&lt;wsp:rsid wsp:val=&quot;00324769&quot;/&gt;&lt;wsp:rsid wsp:val=&quot;00324C8C&quot;/&gt;&lt;wsp:rsid wsp:val=&quot;00326489&quot;/&gt;&lt;wsp:rsid wsp:val=&quot;00326764&quot;/&gt;&lt;wsp:rsid wsp:val=&quot;00327028&quot;/&gt;&lt;wsp:rsid wsp:val=&quot;003272C7&quot;/&gt;&lt;wsp:rsid wsp:val=&quot;003273AD&quot;/&gt;&lt;wsp:rsid wsp:val=&quot;003315E4&quot;/&gt;&lt;wsp:rsid wsp:val=&quot;00331B88&quot;/&gt;&lt;wsp:rsid wsp:val=&quot;00331CB3&quot;/&gt;&lt;wsp:rsid wsp:val=&quot;003328E3&quot;/&gt;&lt;wsp:rsid wsp:val=&quot;00332942&quot;/&gt;&lt;wsp:rsid wsp:val=&quot;00332FCE&quot;/&gt;&lt;wsp:rsid wsp:val=&quot;0033327B&quot;/&gt;&lt;wsp:rsid wsp:val=&quot;00333978&quot;/&gt;&lt;wsp:rsid wsp:val=&quot;003339C1&quot;/&gt;&lt;wsp:rsid wsp:val=&quot;00333A7B&quot;/&gt;&lt;wsp:rsid wsp:val=&quot;00333CB7&quot;/&gt;&lt;wsp:rsid wsp:val=&quot;00333FD8&quot;/&gt;&lt;wsp:rsid wsp:val=&quot;00334948&quot;/&gt;&lt;wsp:rsid wsp:val=&quot;003349E3&quot;/&gt;&lt;wsp:rsid wsp:val=&quot;00334F0B&quot;/&gt;&lt;wsp:rsid wsp:val=&quot;00335A34&quot;/&gt;&lt;wsp:rsid wsp:val=&quot;00335D38&quot;/&gt;&lt;wsp:rsid wsp:val=&quot;0033637D&quot;/&gt;&lt;wsp:rsid wsp:val=&quot;003363BF&quot;/&gt;&lt;wsp:rsid wsp:val=&quot;00336A01&quot;/&gt;&lt;wsp:rsid wsp:val=&quot;00336FB7&quot;/&gt;&lt;wsp:rsid wsp:val=&quot;00337790&quot;/&gt;&lt;wsp:rsid wsp:val=&quot;00341F29&quot;/&gt;&lt;wsp:rsid wsp:val=&quot;0034265A&quot;/&gt;&lt;wsp:rsid wsp:val=&quot;003427F8&quot;/&gt;&lt;wsp:rsid wsp:val=&quot;003431D1&quot;/&gt;&lt;wsp:rsid wsp:val=&quot;003435E8&quot;/&gt;&lt;wsp:rsid wsp:val=&quot;00343814&quot;/&gt;&lt;wsp:rsid wsp:val=&quot;00343937&quot;/&gt;&lt;wsp:rsid wsp:val=&quot;003439E9&quot;/&gt;&lt;wsp:rsid wsp:val=&quot;00343A5F&quot;/&gt;&lt;wsp:rsid wsp:val=&quot;00343E56&quot;/&gt;&lt;wsp:rsid wsp:val=&quot;00344087&quot;/&gt;&lt;wsp:rsid wsp:val=&quot;00344D87&quot;/&gt;&lt;wsp:rsid wsp:val=&quot;0034539C&quot;/&gt;&lt;wsp:rsid wsp:val=&quot;00345943&quot;/&gt;&lt;wsp:rsid wsp:val=&quot;00351DE4&quot;/&gt;&lt;wsp:rsid wsp:val=&quot;0035221A&quot;/&gt;&lt;wsp:rsid wsp:val=&quot;0035239B&quot;/&gt;&lt;wsp:rsid wsp:val=&quot;00352BEA&quot;/&gt;&lt;wsp:rsid wsp:val=&quot;00354894&quot;/&gt;&lt;wsp:rsid wsp:val=&quot;00354E70&quot;/&gt;&lt;wsp:rsid wsp:val=&quot;00354F8D&quot;/&gt;&lt;wsp:rsid wsp:val=&quot;00355C3E&quot;/&gt;&lt;wsp:rsid wsp:val=&quot;00356060&quot;/&gt;&lt;wsp:rsid wsp:val=&quot;00356183&quot;/&gt;&lt;wsp:rsid wsp:val=&quot;00356430&quot;/&gt;&lt;wsp:rsid wsp:val=&quot;00356450&quot;/&gt;&lt;wsp:rsid wsp:val=&quot;00356ED0&quot;/&gt;&lt;wsp:rsid wsp:val=&quot;00357ED5&quot;/&gt;&lt;wsp:rsid wsp:val=&quot;0036032E&quot;/&gt;&lt;wsp:rsid wsp:val=&quot;00360873&quot;/&gt;&lt;wsp:rsid wsp:val=&quot;003611EB&quot;/&gt;&lt;wsp:rsid wsp:val=&quot;00361D17&quot;/&gt;&lt;wsp:rsid wsp:val=&quot;00362545&quot;/&gt;&lt;wsp:rsid wsp:val=&quot;0036288E&quot;/&gt;&lt;wsp:rsid wsp:val=&quot;00362B84&quot;/&gt;&lt;wsp:rsid wsp:val=&quot;00363A62&quot;/&gt;&lt;wsp:rsid wsp:val=&quot;003644FC&quot;/&gt;&lt;wsp:rsid wsp:val=&quot;003654BC&quot;/&gt;&lt;wsp:rsid wsp:val=&quot;00366477&quot;/&gt;&lt;wsp:rsid wsp:val=&quot;00367654&quot;/&gt;&lt;wsp:rsid wsp:val=&quot;00367934&quot;/&gt;&lt;wsp:rsid wsp:val=&quot;00367A5D&quot;/&gt;&lt;wsp:rsid wsp:val=&quot;00367E22&quot;/&gt;&lt;wsp:rsid wsp:val=&quot;00370B98&quot;/&gt;&lt;wsp:rsid wsp:val=&quot;003718A9&quot;/&gt;&lt;wsp:rsid wsp:val=&quot;003719EA&quot;/&gt;&lt;wsp:rsid wsp:val=&quot;0037217F&quot;/&gt;&lt;wsp:rsid wsp:val=&quot;0037232D&quot;/&gt;&lt;wsp:rsid wsp:val=&quot;0037311B&quot;/&gt;&lt;wsp:rsid wsp:val=&quot;00373B8F&quot;/&gt;&lt;wsp:rsid wsp:val=&quot;003744FA&quot;/&gt;&lt;wsp:rsid wsp:val=&quot;00374836&quot;/&gt;&lt;wsp:rsid wsp:val=&quot;00375148&quot;/&gt;&lt;wsp:rsid wsp:val=&quot;00375B4A&quot;/&gt;&lt;wsp:rsid wsp:val=&quot;0037658E&quot;/&gt;&lt;wsp:rsid wsp:val=&quot;00376625&quot;/&gt;&lt;wsp:rsid wsp:val=&quot;0037666F&quot;/&gt;&lt;wsp:rsid wsp:val=&quot;0037714C&quot;/&gt;&lt;wsp:rsid wsp:val=&quot;0037759F&quot;/&gt;&lt;wsp:rsid wsp:val=&quot;003778B3&quot;/&gt;&lt;wsp:rsid wsp:val=&quot;00377957&quot;/&gt;&lt;wsp:rsid wsp:val=&quot;00380490&quot;/&gt;&lt;wsp:rsid wsp:val=&quot;00380506&quot;/&gt;&lt;wsp:rsid wsp:val=&quot;0038157C&quot;/&gt;&lt;wsp:rsid wsp:val=&quot;003815AA&quot;/&gt;&lt;wsp:rsid wsp:val=&quot;003819D3&quot;/&gt;&lt;wsp:rsid wsp:val=&quot;003830BC&quot;/&gt;&lt;wsp:rsid wsp:val=&quot;003831E2&quot;/&gt;&lt;wsp:rsid wsp:val=&quot;00384476&quot;/&gt;&lt;wsp:rsid wsp:val=&quot;003854D0&quot;/&gt;&lt;wsp:rsid wsp:val=&quot;00385611&quot;/&gt;&lt;wsp:rsid wsp:val=&quot;00385762&quot;/&gt;&lt;wsp:rsid wsp:val=&quot;00385E0B&quot;/&gt;&lt;wsp:rsid wsp:val=&quot;00385E89&quot;/&gt;&lt;wsp:rsid wsp:val=&quot;003861C7&quot;/&gt;&lt;wsp:rsid wsp:val=&quot;00386505&quot;/&gt;&lt;wsp:rsid wsp:val=&quot;00386973&quot;/&gt;&lt;wsp:rsid wsp:val=&quot;00386E8E&quot;/&gt;&lt;wsp:rsid wsp:val=&quot;003872D4&quot;/&gt;&lt;wsp:rsid wsp:val=&quot;00387334&quot;/&gt;&lt;wsp:rsid wsp:val=&quot;003878F7&quot;/&gt;&lt;wsp:rsid wsp:val=&quot;00387E24&quot;/&gt;&lt;wsp:rsid wsp:val=&quot;0039047F&quot;/&gt;&lt;wsp:rsid wsp:val=&quot;0039066C&quot;/&gt;&lt;wsp:rsid wsp:val=&quot;00390B8C&quot;/&gt;&lt;wsp:rsid wsp:val=&quot;0039105C&quot;/&gt;&lt;wsp:rsid wsp:val=&quot;003916C5&quot;/&gt;&lt;wsp:rsid wsp:val=&quot;00391AC5&quot;/&gt;&lt;wsp:rsid wsp:val=&quot;0039254F&quot;/&gt;&lt;wsp:rsid wsp:val=&quot;00392720&quot;/&gt;&lt;wsp:rsid wsp:val=&quot;00392998&quot;/&gt;&lt;wsp:rsid wsp:val=&quot;00392EC1&quot;/&gt;&lt;wsp:rsid wsp:val=&quot;00392FE2&quot;/&gt;&lt;wsp:rsid wsp:val=&quot;003941EC&quot;/&gt;&lt;wsp:rsid wsp:val=&quot;00394A31&quot;/&gt;&lt;wsp:rsid wsp:val=&quot;00394C91&quot;/&gt;&lt;wsp:rsid wsp:val=&quot;0039501E&quot;/&gt;&lt;wsp:rsid wsp:val=&quot;003951D3&quot;/&gt;&lt;wsp:rsid wsp:val=&quot;00395B84&quot;/&gt;&lt;wsp:rsid wsp:val=&quot;00395BF7&quot;/&gt;&lt;wsp:rsid wsp:val=&quot;00395D2F&quot;/&gt;&lt;wsp:rsid wsp:val=&quot;003963BD&quot;/&gt;&lt;wsp:rsid wsp:val=&quot;00396607&quot;/&gt;&lt;wsp:rsid wsp:val=&quot;00396906&quot;/&gt;&lt;wsp:rsid wsp:val=&quot;00396AAE&quot;/&gt;&lt;wsp:rsid wsp:val=&quot;00396AF0&quot;/&gt;&lt;wsp:rsid wsp:val=&quot;003975A9&quot;/&gt;&lt;wsp:rsid wsp:val=&quot;0039793D&quot;/&gt;&lt;wsp:rsid wsp:val=&quot;003A042D&quot;/&gt;&lt;wsp:rsid wsp:val=&quot;003A0DB0&quot;/&gt;&lt;wsp:rsid wsp:val=&quot;003A1205&quot;/&gt;&lt;wsp:rsid wsp:val=&quot;003A19DA&quot;/&gt;&lt;wsp:rsid wsp:val=&quot;003A1FC5&quot;/&gt;&lt;wsp:rsid wsp:val=&quot;003A1FF5&quot;/&gt;&lt;wsp:rsid wsp:val=&quot;003A2A6B&quot;/&gt;&lt;wsp:rsid wsp:val=&quot;003A2CAC&quot;/&gt;&lt;wsp:rsid wsp:val=&quot;003A2DAA&quot;/&gt;&lt;wsp:rsid wsp:val=&quot;003A2FEE&quot;/&gt;&lt;wsp:rsid wsp:val=&quot;003A32B0&quot;/&gt;&lt;wsp:rsid wsp:val=&quot;003A32E9&quot;/&gt;&lt;wsp:rsid wsp:val=&quot;003A32F2&quot;/&gt;&lt;wsp:rsid wsp:val=&quot;003A3406&quot;/&gt;&lt;wsp:rsid wsp:val=&quot;003A3743&quot;/&gt;&lt;wsp:rsid wsp:val=&quot;003A38CF&quot;/&gt;&lt;wsp:rsid wsp:val=&quot;003A3981&quot;/&gt;&lt;wsp:rsid wsp:val=&quot;003A3EA9&quot;/&gt;&lt;wsp:rsid wsp:val=&quot;003A5889&quot;/&gt;&lt;wsp:rsid wsp:val=&quot;003A5FC3&quot;/&gt;&lt;wsp:rsid wsp:val=&quot;003A63D6&quot;/&gt;&lt;wsp:rsid wsp:val=&quot;003A6E05&quot;/&gt;&lt;wsp:rsid wsp:val=&quot;003A7126&quot;/&gt;&lt;wsp:rsid wsp:val=&quot;003A72E9&quot;/&gt;&lt;wsp:rsid wsp:val=&quot;003A77FC&quot;/&gt;&lt;wsp:rsid wsp:val=&quot;003A7D78&quot;/&gt;&lt;wsp:rsid wsp:val=&quot;003B07DF&quot;/&gt;&lt;wsp:rsid wsp:val=&quot;003B0900&quot;/&gt;&lt;wsp:rsid wsp:val=&quot;003B143A&quot;/&gt;&lt;wsp:rsid wsp:val=&quot;003B1F05&quot;/&gt;&lt;wsp:rsid wsp:val=&quot;003B27FE&quot;/&gt;&lt;wsp:rsid wsp:val=&quot;003B29C8&quot;/&gt;&lt;wsp:rsid wsp:val=&quot;003B320D&quot;/&gt;&lt;wsp:rsid wsp:val=&quot;003B3866&quot;/&gt;&lt;wsp:rsid wsp:val=&quot;003B3951&quot;/&gt;&lt;wsp:rsid wsp:val=&quot;003B3B9D&quot;/&gt;&lt;wsp:rsid wsp:val=&quot;003B4700&quot;/&gt;&lt;wsp:rsid wsp:val=&quot;003B5814&quot;/&gt;&lt;wsp:rsid wsp:val=&quot;003B5994&quot;/&gt;&lt;wsp:rsid wsp:val=&quot;003B5EDB&quot;/&gt;&lt;wsp:rsid wsp:val=&quot;003B5F08&quot;/&gt;&lt;wsp:rsid wsp:val=&quot;003B6F07&quot;/&gt;&lt;wsp:rsid wsp:val=&quot;003B7A71&quot;/&gt;&lt;wsp:rsid wsp:val=&quot;003C01F1&quot;/&gt;&lt;wsp:rsid wsp:val=&quot;003C09F9&quot;/&gt;&lt;wsp:rsid wsp:val=&quot;003C18C2&quot;/&gt;&lt;wsp:rsid wsp:val=&quot;003C2269&quot;/&gt;&lt;wsp:rsid wsp:val=&quot;003C2769&quot;/&gt;&lt;wsp:rsid wsp:val=&quot;003C2D4B&quot;/&gt;&lt;wsp:rsid wsp:val=&quot;003C2EF2&quot;/&gt;&lt;wsp:rsid wsp:val=&quot;003C4233&quot;/&gt;&lt;wsp:rsid wsp:val=&quot;003C46BF&quot;/&gt;&lt;wsp:rsid wsp:val=&quot;003C4B42&quot;/&gt;&lt;wsp:rsid wsp:val=&quot;003C4C0E&quot;/&gt;&lt;wsp:rsid wsp:val=&quot;003C4CFF&quot;/&gt;&lt;wsp:rsid wsp:val=&quot;003C594E&quot;/&gt;&lt;wsp:rsid wsp:val=&quot;003C6062&quot;/&gt;&lt;wsp:rsid wsp:val=&quot;003C6464&quot;/&gt;&lt;wsp:rsid wsp:val=&quot;003C6B37&quot;/&gt;&lt;wsp:rsid wsp:val=&quot;003C7105&quot;/&gt;&lt;wsp:rsid wsp:val=&quot;003C7744&quot;/&gt;&lt;wsp:rsid wsp:val=&quot;003C7DCA&quot;/&gt;&lt;wsp:rsid wsp:val=&quot;003D1785&quot;/&gt;&lt;wsp:rsid wsp:val=&quot;003D1911&quot;/&gt;&lt;wsp:rsid wsp:val=&quot;003D1976&quot;/&gt;&lt;wsp:rsid wsp:val=&quot;003D1DA2&quot;/&gt;&lt;wsp:rsid wsp:val=&quot;003D1F39&quot;/&gt;&lt;wsp:rsid wsp:val=&quot;003D2656&quot;/&gt;&lt;wsp:rsid wsp:val=&quot;003D3104&quot;/&gt;&lt;wsp:rsid wsp:val=&quot;003D3294&quot;/&gt;&lt;wsp:rsid wsp:val=&quot;003D3B06&quot;/&gt;&lt;wsp:rsid wsp:val=&quot;003D3BE5&quot;/&gt;&lt;wsp:rsid wsp:val=&quot;003D3CD5&quot;/&gt;&lt;wsp:rsid wsp:val=&quot;003D4806&quot;/&gt;&lt;wsp:rsid wsp:val=&quot;003D4932&quot;/&gt;&lt;wsp:rsid wsp:val=&quot;003D4F1B&quot;/&gt;&lt;wsp:rsid wsp:val=&quot;003D6059&quot;/&gt;&lt;wsp:rsid wsp:val=&quot;003D6779&quot;/&gt;&lt;wsp:rsid wsp:val=&quot;003D69F6&quot;/&gt;&lt;wsp:rsid wsp:val=&quot;003D6DD6&quot;/&gt;&lt;wsp:rsid wsp:val=&quot;003D746E&quot;/&gt;&lt;wsp:rsid wsp:val=&quot;003E01A9&quot;/&gt;&lt;wsp:rsid wsp:val=&quot;003E0250&quot;/&gt;&lt;wsp:rsid wsp:val=&quot;003E06BE&quot;/&gt;&lt;wsp:rsid wsp:val=&quot;003E07F3&quot;/&gt;&lt;wsp:rsid wsp:val=&quot;003E1514&quot;/&gt;&lt;wsp:rsid wsp:val=&quot;003E1C97&quot;/&gt;&lt;wsp:rsid wsp:val=&quot;003E2FDB&quot;/&gt;&lt;wsp:rsid wsp:val=&quot;003E3AFE&quot;/&gt;&lt;wsp:rsid wsp:val=&quot;003E4409&quot;/&gt;&lt;wsp:rsid wsp:val=&quot;003E4758&quot;/&gt;&lt;wsp:rsid wsp:val=&quot;003E49E2&quot;/&gt;&lt;wsp:rsid wsp:val=&quot;003E4ACB&quot;/&gt;&lt;wsp:rsid wsp:val=&quot;003E50C9&quot;/&gt;&lt;wsp:rsid wsp:val=&quot;003E52CC&quot;/&gt;&lt;wsp:rsid wsp:val=&quot;003E58AF&quot;/&gt;&lt;wsp:rsid wsp:val=&quot;003E5C4E&quot;/&gt;&lt;wsp:rsid wsp:val=&quot;003E650B&quot;/&gt;&lt;wsp:rsid wsp:val=&quot;003E6A94&quot;/&gt;&lt;wsp:rsid wsp:val=&quot;003E7243&quot;/&gt;&lt;wsp:rsid wsp:val=&quot;003E79E9&quot;/&gt;&lt;wsp:rsid wsp:val=&quot;003F0D4F&quot;/&gt;&lt;wsp:rsid wsp:val=&quot;003F0F58&quot;/&gt;&lt;wsp:rsid wsp:val=&quot;003F1181&quot;/&gt;&lt;wsp:rsid wsp:val=&quot;003F12FB&quot;/&gt;&lt;wsp:rsid wsp:val=&quot;003F13FE&quot;/&gt;&lt;wsp:rsid wsp:val=&quot;003F1BB7&quot;/&gt;&lt;wsp:rsid wsp:val=&quot;003F1F41&quot;/&gt;&lt;wsp:rsid wsp:val=&quot;003F21A8&quot;/&gt;&lt;wsp:rsid wsp:val=&quot;003F224C&quot;/&gt;&lt;wsp:rsid wsp:val=&quot;003F2457&quot;/&gt;&lt;wsp:rsid wsp:val=&quot;003F2DFE&quot;/&gt;&lt;wsp:rsid wsp:val=&quot;003F2E14&quot;/&gt;&lt;wsp:rsid wsp:val=&quot;003F4506&quot;/&gt;&lt;wsp:rsid wsp:val=&quot;003F49C5&quot;/&gt;&lt;wsp:rsid wsp:val=&quot;003F4D46&quot;/&gt;&lt;wsp:rsid wsp:val=&quot;003F51F8&quot;/&gt;&lt;wsp:rsid wsp:val=&quot;003F5A74&quot;/&gt;&lt;wsp:rsid wsp:val=&quot;003F6000&quot;/&gt;&lt;wsp:rsid wsp:val=&quot;003F6166&quot;/&gt;&lt;wsp:rsid wsp:val=&quot;003F6A39&quot;/&gt;&lt;wsp:rsid wsp:val=&quot;003F6E19&quot;/&gt;&lt;wsp:rsid wsp:val=&quot;003F7122&quot;/&gt;&lt;wsp:rsid wsp:val=&quot;003F7410&quot;/&gt;&lt;wsp:rsid wsp:val=&quot;003F7A73&quot;/&gt;&lt;wsp:rsid wsp:val=&quot;003F7DEA&quot;/&gt;&lt;wsp:rsid wsp:val=&quot;00400666&quot;/&gt;&lt;wsp:rsid wsp:val=&quot;00400688&quot;/&gt;&lt;wsp:rsid wsp:val=&quot;0040077E&quot;/&gt;&lt;wsp:rsid wsp:val=&quot;00400B2E&quot;/&gt;&lt;wsp:rsid wsp:val=&quot;004015EB&quot;/&gt;&lt;wsp:rsid wsp:val=&quot;00401892&quot;/&gt;&lt;wsp:rsid wsp:val=&quot;00401FD0&quot;/&gt;&lt;wsp:rsid wsp:val=&quot;004021CA&quot;/&gt;&lt;wsp:rsid wsp:val=&quot;004023AC&quot;/&gt;&lt;wsp:rsid wsp:val=&quot;00402DB2&quot;/&gt;&lt;wsp:rsid wsp:val=&quot;00402F76&quot;/&gt;&lt;wsp:rsid wsp:val=&quot;004039BA&quot;/&gt;&lt;wsp:rsid wsp:val=&quot;00404B35&quot;/&gt;&lt;wsp:rsid wsp:val=&quot;00405085&quot;/&gt;&lt;wsp:rsid wsp:val=&quot;0040599E&quot;/&gt;&lt;wsp:rsid wsp:val=&quot;00405D45&quot;/&gt;&lt;wsp:rsid wsp:val=&quot;00405DBD&quot;/&gt;&lt;wsp:rsid wsp:val=&quot;0040763B&quot;/&gt;&lt;wsp:rsid wsp:val=&quot;004078C2&quot;/&gt;&lt;wsp:rsid wsp:val=&quot;004079A9&quot;/&gt;&lt;wsp:rsid wsp:val=&quot;00410504&quot;/&gt;&lt;wsp:rsid wsp:val=&quot;004106EE&quot;/&gt;&lt;wsp:rsid wsp:val=&quot;00410805&quot;/&gt;&lt;wsp:rsid wsp:val=&quot;00410D39&quot;/&gt;&lt;wsp:rsid wsp:val=&quot;00411C76&quot;/&gt;&lt;wsp:rsid wsp:val=&quot;00411CEC&quot;/&gt;&lt;wsp:rsid wsp:val=&quot;00411FEC&quot;/&gt;&lt;wsp:rsid wsp:val=&quot;00412411&quot;/&gt;&lt;wsp:rsid wsp:val=&quot;00412E61&quot;/&gt;&lt;wsp:rsid wsp:val=&quot;00413FAC&quot;/&gt;&lt;wsp:rsid wsp:val=&quot;004143F0&quot;/&gt;&lt;wsp:rsid wsp:val=&quot;00414513&quot;/&gt;&lt;wsp:rsid wsp:val=&quot;004146C7&quot;/&gt;&lt;wsp:rsid wsp:val=&quot;004147A9&quot;/&gt;&lt;wsp:rsid wsp:val=&quot;00416202&quot;/&gt;&lt;wsp:rsid wsp:val=&quot;004163EC&quot;/&gt;&lt;wsp:rsid wsp:val=&quot;00416A41&quot;/&gt;&lt;wsp:rsid wsp:val=&quot;00416F1B&quot;/&gt;&lt;wsp:rsid wsp:val=&quot;00417A28&quot;/&gt;&lt;wsp:rsid wsp:val=&quot;00420494&quot;/&gt;&lt;wsp:rsid wsp:val=&quot;004207B0&quot;/&gt;&lt;wsp:rsid wsp:val=&quot;0042092E&quot;/&gt;&lt;wsp:rsid wsp:val=&quot;0042156E&quot;/&gt;&lt;wsp:rsid wsp:val=&quot;00421DFD&quot;/&gt;&lt;wsp:rsid wsp:val=&quot;00421E3E&quot;/&gt;&lt;wsp:rsid wsp:val=&quot;004221CA&quot;/&gt;&lt;wsp:rsid wsp:val=&quot;004225E0&quot;/&gt;&lt;wsp:rsid wsp:val=&quot;00424AFC&quot;/&gt;&lt;wsp:rsid wsp:val=&quot;00425A61&quot;/&gt;&lt;wsp:rsid wsp:val=&quot;00425CED&quot;/&gt;&lt;wsp:rsid wsp:val=&quot;00425D1F&quot;/&gt;&lt;wsp:rsid wsp:val=&quot;00426AAF&quot;/&gt;&lt;wsp:rsid wsp:val=&quot;00426F10&quot;/&gt;&lt;wsp:rsid wsp:val=&quot;004270E7&quot;/&gt;&lt;wsp:rsid wsp:val=&quot;004272E0&quot;/&gt;&lt;wsp:rsid wsp:val=&quot;00430BCE&quot;/&gt;&lt;wsp:rsid wsp:val=&quot;004318F7&quot;/&gt;&lt;wsp:rsid wsp:val=&quot;00431EBA&quot;/&gt;&lt;wsp:rsid wsp:val=&quot;00433541&quot;/&gt;&lt;wsp:rsid wsp:val=&quot;004337FC&quot;/&gt;&lt;wsp:rsid wsp:val=&quot;00433DD8&quot;/&gt;&lt;wsp:rsid wsp:val=&quot;00434061&quot;/&gt;&lt;wsp:rsid wsp:val=&quot;0043470D&quot;/&gt;&lt;wsp:rsid wsp:val=&quot;00434EBA&quot;/&gt;&lt;wsp:rsid wsp:val=&quot;00435581&quot;/&gt;&lt;wsp:rsid wsp:val=&quot;004366B4&quot;/&gt;&lt;wsp:rsid wsp:val=&quot;004374B3&quot;/&gt;&lt;wsp:rsid wsp:val=&quot;00440172&quot;/&gt;&lt;wsp:rsid wsp:val=&quot;00440A98&quot;/&gt;&lt;wsp:rsid wsp:val=&quot;00440F48&quot;/&gt;&lt;wsp:rsid wsp:val=&quot;0044110A&quot;/&gt;&lt;wsp:rsid wsp:val=&quot;00441270&quot;/&gt;&lt;wsp:rsid wsp:val=&quot;00442976&quot;/&gt;&lt;wsp:rsid wsp:val=&quot;00442CC3&quot;/&gt;&lt;wsp:rsid wsp:val=&quot;00442CCE&quot;/&gt;&lt;wsp:rsid wsp:val=&quot;0044357E&quot;/&gt;&lt;wsp:rsid wsp:val=&quot;004446B9&quot;/&gt;&lt;wsp:rsid wsp:val=&quot;0044525C&quot;/&gt;&lt;wsp:rsid wsp:val=&quot;004455C7&quot;/&gt;&lt;wsp:rsid wsp:val=&quot;004456F3&quot;/&gt;&lt;wsp:rsid wsp:val=&quot;00445E7A&quot;/&gt;&lt;wsp:rsid wsp:val=&quot;00446892&quot;/&gt;&lt;wsp:rsid wsp:val=&quot;00446E24&quot;/&gt;&lt;wsp:rsid wsp:val=&quot;00447D65&quot;/&gt;&lt;wsp:rsid wsp:val=&quot;00447E2F&quot;/&gt;&lt;wsp:rsid wsp:val=&quot;00450111&quot;/&gt;&lt;wsp:rsid wsp:val=&quot;0045040E&quot;/&gt;&lt;wsp:rsid wsp:val=&quot;0045078B&quot;/&gt;&lt;wsp:rsid wsp:val=&quot;00452016&quot;/&gt;&lt;wsp:rsid wsp:val=&quot;00452248&quot;/&gt;&lt;wsp:rsid wsp:val=&quot;0045225E&quot;/&gt;&lt;wsp:rsid wsp:val=&quot;00452341&quot;/&gt;&lt;wsp:rsid wsp:val=&quot;00452C37&quot;/&gt;&lt;wsp:rsid wsp:val=&quot;00452CBC&quot;/&gt;&lt;wsp:rsid wsp:val=&quot;00453221&quot;/&gt;&lt;wsp:rsid wsp:val=&quot;004537B2&quot;/&gt;&lt;wsp:rsid wsp:val=&quot;004538A5&quot;/&gt;&lt;wsp:rsid wsp:val=&quot;00453D8B&quot;/&gt;&lt;wsp:rsid wsp:val=&quot;00453F70&quot;/&gt;&lt;wsp:rsid wsp:val=&quot;00454D4E&quot;/&gt;&lt;wsp:rsid wsp:val=&quot;0045503F&quot;/&gt;&lt;wsp:rsid wsp:val=&quot;00455B8C&quot;/&gt;&lt;wsp:rsid wsp:val=&quot;00455C3C&quot;/&gt;&lt;wsp:rsid wsp:val=&quot;00455FCA&quot;/&gt;&lt;wsp:rsid wsp:val=&quot;004562BE&quot;/&gt;&lt;wsp:rsid wsp:val=&quot;00456B77&quot;/&gt;&lt;wsp:rsid wsp:val=&quot;00456EF7&quot;/&gt;&lt;wsp:rsid wsp:val=&quot;0045758B&quot;/&gt;&lt;wsp:rsid wsp:val=&quot;0045768D&quot;/&gt;&lt;wsp:rsid wsp:val=&quot;0046063B&quot;/&gt;&lt;wsp:rsid wsp:val=&quot;00460A06&quot;/&gt;&lt;wsp:rsid wsp:val=&quot;00460BA9&quot;/&gt;&lt;wsp:rsid wsp:val=&quot;00460C59&quot;/&gt;&lt;wsp:rsid wsp:val=&quot;0046100C&quot;/&gt;&lt;wsp:rsid wsp:val=&quot;00461B35&quot;/&gt;&lt;wsp:rsid wsp:val=&quot;00461DF2&quot;/&gt;&lt;wsp:rsid wsp:val=&quot;00461F6B&quot;/&gt;&lt;wsp:rsid wsp:val=&quot;00462174&quot;/&gt;&lt;wsp:rsid wsp:val=&quot;004624B2&quot;/&gt;&lt;wsp:rsid wsp:val=&quot;0046325E&quot;/&gt;&lt;wsp:rsid wsp:val=&quot;00463345&quot;/&gt;&lt;wsp:rsid wsp:val=&quot;00463F4C&quot;/&gt;&lt;wsp:rsid wsp:val=&quot;00465E07&quot;/&gt;&lt;wsp:rsid wsp:val=&quot;00466DE2&quot;/&gt;&lt;wsp:rsid wsp:val=&quot;00467B27&quot;/&gt;&lt;wsp:rsid wsp:val=&quot;004700E6&quot;/&gt;&lt;wsp:rsid wsp:val=&quot;00470676&quot;/&gt;&lt;wsp:rsid wsp:val=&quot;004706F7&quot;/&gt;&lt;wsp:rsid wsp:val=&quot;00470CA3&quot;/&gt;&lt;wsp:rsid wsp:val=&quot;0047153C&quot;/&gt;&lt;wsp:rsid wsp:val=&quot;00471E02&quot;/&gt;&lt;wsp:rsid wsp:val=&quot;00473142&quot;/&gt;&lt;wsp:rsid wsp:val=&quot;0047428E&quot;/&gt;&lt;wsp:rsid wsp:val=&quot;00474D72&quot;/&gt;&lt;wsp:rsid wsp:val=&quot;00475417&quot;/&gt;&lt;wsp:rsid wsp:val=&quot;00475454&quot;/&gt;&lt;wsp:rsid wsp:val=&quot;00475D6A&quot;/&gt;&lt;wsp:rsid wsp:val=&quot;004766B1&quot;/&gt;&lt;wsp:rsid wsp:val=&quot;004772AA&quot;/&gt;&lt;wsp:rsid wsp:val=&quot;00477982&quot;/&gt;&lt;wsp:rsid wsp:val=&quot;00480141&quot;/&gt;&lt;wsp:rsid wsp:val=&quot;00480336&quot;/&gt;&lt;wsp:rsid wsp:val=&quot;004803CD&quot;/&gt;&lt;wsp:rsid wsp:val=&quot;00480662&quot;/&gt;&lt;wsp:rsid wsp:val=&quot;0048109A&quot;/&gt;&lt;wsp:rsid wsp:val=&quot;00481C26&quot;/&gt;&lt;wsp:rsid wsp:val=&quot;00481FA3&quot;/&gt;&lt;wsp:rsid wsp:val=&quot;0048203A&quot;/&gt;&lt;wsp:rsid wsp:val=&quot;00483559&quot;/&gt;&lt;wsp:rsid wsp:val=&quot;00483C25&quot;/&gt;&lt;wsp:rsid wsp:val=&quot;004840CE&quot;/&gt;&lt;wsp:rsid wsp:val=&quot;00484BE2&quot;/&gt;&lt;wsp:rsid wsp:val=&quot;00484CAF&quot;/&gt;&lt;wsp:rsid wsp:val=&quot;00485269&quot;/&gt;&lt;wsp:rsid wsp:val=&quot;0048535A&quot;/&gt;&lt;wsp:rsid wsp:val=&quot;004861BE&quot;/&gt;&lt;wsp:rsid wsp:val=&quot;00486246&quot;/&gt;&lt;wsp:rsid wsp:val=&quot;004863BE&quot;/&gt;&lt;wsp:rsid wsp:val=&quot;00486764&quot;/&gt;&lt;wsp:rsid wsp:val=&quot;00486FB6&quot;/&gt;&lt;wsp:rsid wsp:val=&quot;00487E9C&quot;/&gt;&lt;wsp:rsid wsp:val=&quot;00487F5E&quot;/&gt;&lt;wsp:rsid wsp:val=&quot;0049078E&quot;/&gt;&lt;wsp:rsid wsp:val=&quot;0049097F&quot;/&gt;&lt;wsp:rsid wsp:val=&quot;00490EDF&quot;/&gt;&lt;wsp:rsid wsp:val=&quot;00492D68&quot;/&gt;&lt;wsp:rsid wsp:val=&quot;004936CB&quot;/&gt;&lt;wsp:rsid wsp:val=&quot;004939EE&quot;/&gt;&lt;wsp:rsid wsp:val=&quot;00493C29&quot;/&gt;&lt;wsp:rsid wsp:val=&quot;004950B1&quot;/&gt;&lt;wsp:rsid wsp:val=&quot;0049516C&quot;/&gt;&lt;wsp:rsid wsp:val=&quot;004951CC&quot;/&gt;&lt;wsp:rsid wsp:val=&quot;00496333&quot;/&gt;&lt;wsp:rsid wsp:val=&quot;00497012&quot;/&gt;&lt;wsp:rsid wsp:val=&quot;004974E3&quot;/&gt;&lt;wsp:rsid wsp:val=&quot;004A0FEA&quot;/&gt;&lt;wsp:rsid wsp:val=&quot;004A174A&quot;/&gt;&lt;wsp:rsid wsp:val=&quot;004A20EA&quot;/&gt;&lt;wsp:rsid wsp:val=&quot;004A23CE&quot;/&gt;&lt;wsp:rsid wsp:val=&quot;004A324E&quot;/&gt;&lt;wsp:rsid wsp:val=&quot;004A3BB8&quot;/&gt;&lt;wsp:rsid wsp:val=&quot;004A3BC2&quot;/&gt;&lt;wsp:rsid wsp:val=&quot;004A40BA&quot;/&gt;&lt;wsp:rsid wsp:val=&quot;004A4A01&quot;/&gt;&lt;wsp:rsid wsp:val=&quot;004A4AC4&quot;/&gt;&lt;wsp:rsid wsp:val=&quot;004A5511&quot;/&gt;&lt;wsp:rsid wsp:val=&quot;004A5D36&quot;/&gt;&lt;wsp:rsid wsp:val=&quot;004A5E44&quot;/&gt;&lt;wsp:rsid wsp:val=&quot;004A66D2&quot;/&gt;&lt;wsp:rsid wsp:val=&quot;004A7479&quot;/&gt;&lt;wsp:rsid wsp:val=&quot;004A7716&quot;/&gt;&lt;wsp:rsid wsp:val=&quot;004A78A3&quot;/&gt;&lt;wsp:rsid wsp:val=&quot;004A7CCB&quot;/&gt;&lt;wsp:rsid wsp:val=&quot;004B283C&quot;/&gt;&lt;wsp:rsid wsp:val=&quot;004B2DCB&quot;/&gt;&lt;wsp:rsid wsp:val=&quot;004B3938&quot;/&gt;&lt;wsp:rsid wsp:val=&quot;004B3EE5&quot;/&gt;&lt;wsp:rsid wsp:val=&quot;004B4BE5&quot;/&gt;&lt;wsp:rsid wsp:val=&quot;004B4CD2&quot;/&gt;&lt;wsp:rsid wsp:val=&quot;004B65CB&quot;/&gt;&lt;wsp:rsid wsp:val=&quot;004B6A44&quot;/&gt;&lt;wsp:rsid wsp:val=&quot;004B6A46&quot;/&gt;&lt;wsp:rsid wsp:val=&quot;004B6E49&quot;/&gt;&lt;wsp:rsid wsp:val=&quot;004B76D9&quot;/&gt;&lt;wsp:rsid wsp:val=&quot;004B7799&quot;/&gt;&lt;wsp:rsid wsp:val=&quot;004B7818&quot;/&gt;&lt;wsp:rsid wsp:val=&quot;004B79AE&quot;/&gt;&lt;wsp:rsid wsp:val=&quot;004C05FA&quot;/&gt;&lt;wsp:rsid wsp:val=&quot;004C13E9&quot;/&gt;&lt;wsp:rsid wsp:val=&quot;004C2460&quot;/&gt;&lt;wsp:rsid wsp:val=&quot;004C2BC9&quot;/&gt;&lt;wsp:rsid wsp:val=&quot;004C2EB5&quot;/&gt;&lt;wsp:rsid wsp:val=&quot;004C314E&quot;/&gt;&lt;wsp:rsid wsp:val=&quot;004C3B77&quot;/&gt;&lt;wsp:rsid wsp:val=&quot;004C3F5A&quot;/&gt;&lt;wsp:rsid wsp:val=&quot;004C4D87&quot;/&gt;&lt;wsp:rsid wsp:val=&quot;004C573E&quot;/&gt;&lt;wsp:rsid wsp:val=&quot;004C667C&quot;/&gt;&lt;wsp:rsid wsp:val=&quot;004C6F22&quot;/&gt;&lt;wsp:rsid wsp:val=&quot;004C7770&quot;/&gt;&lt;wsp:rsid wsp:val=&quot;004D0E99&quot;/&gt;&lt;wsp:rsid wsp:val=&quot;004D1A34&quot;/&gt;&lt;wsp:rsid wsp:val=&quot;004D1F0C&quot;/&gt;&lt;wsp:rsid wsp:val=&quot;004D20F6&quot;/&gt;&lt;wsp:rsid wsp:val=&quot;004D2A75&quot;/&gt;&lt;wsp:rsid wsp:val=&quot;004D2D67&quot;/&gt;&lt;wsp:rsid wsp:val=&quot;004D3463&quot;/&gt;&lt;wsp:rsid wsp:val=&quot;004D36B5&quot;/&gt;&lt;wsp:rsid wsp:val=&quot;004D3D99&quot;/&gt;&lt;wsp:rsid wsp:val=&quot;004D4306&quot;/&gt;&lt;wsp:rsid wsp:val=&quot;004D4455&quot;/&gt;&lt;wsp:rsid wsp:val=&quot;004D5022&quot;/&gt;&lt;wsp:rsid wsp:val=&quot;004D5267&quot;/&gt;&lt;wsp:rsid wsp:val=&quot;004D5C70&quot;/&gt;&lt;wsp:rsid wsp:val=&quot;004D5EAB&quot;/&gt;&lt;wsp:rsid wsp:val=&quot;004D6455&quot;/&gt;&lt;wsp:rsid wsp:val=&quot;004D688A&quot;/&gt;&lt;wsp:rsid wsp:val=&quot;004D6A29&quot;/&gt;&lt;wsp:rsid wsp:val=&quot;004D72FA&quot;/&gt;&lt;wsp:rsid wsp:val=&quot;004D7E48&quot;/&gt;&lt;wsp:rsid wsp:val=&quot;004D7F8C&quot;/&gt;&lt;wsp:rsid wsp:val=&quot;004E07BF&quot;/&gt;&lt;wsp:rsid wsp:val=&quot;004E0FE5&quot;/&gt;&lt;wsp:rsid wsp:val=&quot;004E150D&quot;/&gt;&lt;wsp:rsid wsp:val=&quot;004E17BD&quot;/&gt;&lt;wsp:rsid wsp:val=&quot;004E36F7&quot;/&gt;&lt;wsp:rsid wsp:val=&quot;004E4053&quot;/&gt;&lt;wsp:rsid wsp:val=&quot;004E44C9&quot;/&gt;&lt;wsp:rsid wsp:val=&quot;004E46D9&quot;/&gt;&lt;wsp:rsid wsp:val=&quot;004E52F0&quot;/&gt;&lt;wsp:rsid wsp:val=&quot;004E52F4&quot;/&gt;&lt;wsp:rsid wsp:val=&quot;004E56E8&quot;/&gt;&lt;wsp:rsid wsp:val=&quot;004E5BD6&quot;/&gt;&lt;wsp:rsid wsp:val=&quot;004E6B19&quot;/&gt;&lt;wsp:rsid wsp:val=&quot;004E6DB4&quot;/&gt;&lt;wsp:rsid wsp:val=&quot;004E72B9&quot;/&gt;&lt;wsp:rsid wsp:val=&quot;004E7C44&quot;/&gt;&lt;wsp:rsid wsp:val=&quot;004F0156&quot;/&gt;&lt;wsp:rsid wsp:val=&quot;004F10A0&quot;/&gt;&lt;wsp:rsid wsp:val=&quot;004F1211&quot;/&gt;&lt;wsp:rsid wsp:val=&quot;004F1920&quot;/&gt;&lt;wsp:rsid wsp:val=&quot;004F252C&quot;/&gt;&lt;wsp:rsid wsp:val=&quot;004F29B5&quot;/&gt;&lt;wsp:rsid wsp:val=&quot;004F2E88&quot;/&gt;&lt;wsp:rsid wsp:val=&quot;004F3809&quot;/&gt;&lt;wsp:rsid wsp:val=&quot;004F3F02&quot;/&gt;&lt;wsp:rsid wsp:val=&quot;004F492A&quot;/&gt;&lt;wsp:rsid wsp:val=&quot;004F507F&quot;/&gt;&lt;wsp:rsid wsp:val=&quot;004F60FB&quot;/&gt;&lt;wsp:rsid wsp:val=&quot;004F660C&quot;/&gt;&lt;wsp:rsid wsp:val=&quot;004F6951&quot;/&gt;&lt;wsp:rsid wsp:val=&quot;004F699D&quot;/&gt;&lt;wsp:rsid wsp:val=&quot;004F79B9&quot;/&gt;&lt;wsp:rsid wsp:val=&quot;0050051A&quot;/&gt;&lt;wsp:rsid wsp:val=&quot;00500DDA&quot;/&gt;&lt;wsp:rsid wsp:val=&quot;00500FF1&quot;/&gt;&lt;wsp:rsid wsp:val=&quot;00501044&quot;/&gt;&lt;wsp:rsid wsp:val=&quot;005013E9&quot;/&gt;&lt;wsp:rsid wsp:val=&quot;00503C45&quot;/&gt;&lt;wsp:rsid wsp:val=&quot;0050581E&quot;/&gt;&lt;wsp:rsid wsp:val=&quot;00507234&quot;/&gt;&lt;wsp:rsid wsp:val=&quot;0050732D&quot;/&gt;&lt;wsp:rsid wsp:val=&quot;00507B95&quot;/&gt;&lt;wsp:rsid wsp:val=&quot;0051056F&quot;/&gt;&lt;wsp:rsid wsp:val=&quot;00510879&quot;/&gt;&lt;wsp:rsid wsp:val=&quot;00510D2B&quot;/&gt;&lt;wsp:rsid wsp:val=&quot;00510FCD&quot;/&gt;&lt;wsp:rsid wsp:val=&quot;005121C3&quot;/&gt;&lt;wsp:rsid wsp:val=&quot;005122BE&quot;/&gt;&lt;wsp:rsid wsp:val=&quot;0051233F&quot;/&gt;&lt;wsp:rsid wsp:val=&quot;00512D5F&quot;/&gt;&lt;wsp:rsid wsp:val=&quot;00512DB9&quot;/&gt;&lt;wsp:rsid wsp:val=&quot;0051328F&quot;/&gt;&lt;wsp:rsid wsp:val=&quot;00513676&quot;/&gt;&lt;wsp:rsid wsp:val=&quot;005139D1&quot;/&gt;&lt;wsp:rsid wsp:val=&quot;0051422F&quot;/&gt;&lt;wsp:rsid wsp:val=&quot;0051455A&quot;/&gt;&lt;wsp:rsid wsp:val=&quot;00514ABB&quot;/&gt;&lt;wsp:rsid wsp:val=&quot;00514BBF&quot;/&gt;&lt;wsp:rsid wsp:val=&quot;00515040&quot;/&gt;&lt;wsp:rsid wsp:val=&quot;00515724&quot;/&gt;&lt;wsp:rsid wsp:val=&quot;005158E0&quot;/&gt;&lt;wsp:rsid wsp:val=&quot;00515935&quot;/&gt;&lt;wsp:rsid wsp:val=&quot;00515B23&quot;/&gt;&lt;wsp:rsid wsp:val=&quot;0051792A&quot;/&gt;&lt;wsp:rsid wsp:val=&quot;005200A4&quot;/&gt;&lt;wsp:rsid wsp:val=&quot;00520184&quot;/&gt;&lt;wsp:rsid wsp:val=&quot;0052057B&quot;/&gt;&lt;wsp:rsid wsp:val=&quot;00520A28&quot;/&gt;&lt;wsp:rsid wsp:val=&quot;00520ACC&quot;/&gt;&lt;wsp:rsid wsp:val=&quot;00521792&quot;/&gt;&lt;wsp:rsid wsp:val=&quot;0052204D&quot;/&gt;&lt;wsp:rsid wsp:val=&quot;005225B2&quot;/&gt;&lt;wsp:rsid wsp:val=&quot;00522A62&quot;/&gt;&lt;wsp:rsid wsp:val=&quot;0052321C&quot;/&gt;&lt;wsp:rsid wsp:val=&quot;00523989&quot;/&gt;&lt;wsp:rsid wsp:val=&quot;00524515&quot;/&gt;&lt;wsp:rsid wsp:val=&quot;00526E8C&quot;/&gt;&lt;wsp:rsid wsp:val=&quot;005273D6&quot;/&gt;&lt;wsp:rsid wsp:val=&quot;0052765F&quot;/&gt;&lt;wsp:rsid wsp:val=&quot;00527C89&quot;/&gt;&lt;wsp:rsid wsp:val=&quot;00530E6E&quot;/&gt;&lt;wsp:rsid wsp:val=&quot;00531110&quot;/&gt;&lt;wsp:rsid wsp:val=&quot;005322A2&quot;/&gt;&lt;wsp:rsid wsp:val=&quot;00532C0E&quot;/&gt;&lt;wsp:rsid wsp:val=&quot;0053314E&quot;/&gt;&lt;wsp:rsid wsp:val=&quot;00534327&quot;/&gt;&lt;wsp:rsid wsp:val=&quot;005345E2&quot;/&gt;&lt;wsp:rsid wsp:val=&quot;00534898&quot;/&gt;&lt;wsp:rsid wsp:val=&quot;0053517C&quot;/&gt;&lt;wsp:rsid wsp:val=&quot;0053569D&quot;/&gt;&lt;wsp:rsid wsp:val=&quot;005363FF&quot;/&gt;&lt;wsp:rsid wsp:val=&quot;005364F9&quot;/&gt;&lt;wsp:rsid wsp:val=&quot;00536A4D&quot;/&gt;&lt;wsp:rsid wsp:val=&quot;00536C35&quot;/&gt;&lt;wsp:rsid wsp:val=&quot;0053762D&quot;/&gt;&lt;wsp:rsid wsp:val=&quot;00537D8B&quot;/&gt;&lt;wsp:rsid wsp:val=&quot;00537DDE&quot;/&gt;&lt;wsp:rsid wsp:val=&quot;00540156&quot;/&gt;&lt;wsp:rsid wsp:val=&quot;00540462&quot;/&gt;&lt;wsp:rsid wsp:val=&quot;0054125B&quot;/&gt;&lt;wsp:rsid wsp:val=&quot;00541670&quot;/&gt;&lt;wsp:rsid wsp:val=&quot;00541F09&quot;/&gt;&lt;wsp:rsid wsp:val=&quot;00542017&quot;/&gt;&lt;wsp:rsid wsp:val=&quot;005428F2&quot;/&gt;&lt;wsp:rsid wsp:val=&quot;00542A08&quot;/&gt;&lt;wsp:rsid wsp:val=&quot;00542A61&quot;/&gt;&lt;wsp:rsid wsp:val=&quot;00543DB7&quot;/&gt;&lt;wsp:rsid wsp:val=&quot;0054438E&quot;/&gt;&lt;wsp:rsid wsp:val=&quot;0054445B&quot;/&gt;&lt;wsp:rsid wsp:val=&quot;00544E96&quot;/&gt;&lt;wsp:rsid wsp:val=&quot;00545BF5&quot;/&gt;&lt;wsp:rsid wsp:val=&quot;00545DC8&quot;/&gt;&lt;wsp:rsid wsp:val=&quot;00546176&quot;/&gt;&lt;wsp:rsid wsp:val=&quot;00546A24&quot;/&gt;&lt;wsp:rsid wsp:val=&quot;0054714B&quot;/&gt;&lt;wsp:rsid wsp:val=&quot;005474DE&quot;/&gt;&lt;wsp:rsid wsp:val=&quot;005474E0&quot;/&gt;&lt;wsp:rsid wsp:val=&quot;00547585&quot;/&gt;&lt;wsp:rsid wsp:val=&quot;00547AF8&quot;/&gt;&lt;wsp:rsid wsp:val=&quot;00547BC9&quot;/&gt;&lt;wsp:rsid wsp:val=&quot;00547D71&quot;/&gt;&lt;wsp:rsid wsp:val=&quot;00547E07&quot;/&gt;&lt;wsp:rsid wsp:val=&quot;00552161&quot;/&gt;&lt;wsp:rsid wsp:val=&quot;00552360&quot;/&gt;&lt;wsp:rsid wsp:val=&quot;00552726&quot;/&gt;&lt;wsp:rsid wsp:val=&quot;00552BFE&quot;/&gt;&lt;wsp:rsid wsp:val=&quot;0055300D&quot;/&gt;&lt;wsp:rsid wsp:val=&quot;00554073&quot;/&gt;&lt;wsp:rsid wsp:val=&quot;00554E23&quot;/&gt;&lt;wsp:rsid wsp:val=&quot;00555174&quot;/&gt;&lt;wsp:rsid wsp:val=&quot;005552EB&quot;/&gt;&lt;wsp:rsid wsp:val=&quot;005560DF&quot;/&gt;&lt;wsp:rsid wsp:val=&quot;0055689B&quot;/&gt;&lt;wsp:rsid wsp:val=&quot;00556E39&quot;/&gt;&lt;wsp:rsid wsp:val=&quot;00557490&quot;/&gt;&lt;wsp:rsid wsp:val=&quot;00560081&quot;/&gt;&lt;wsp:rsid wsp:val=&quot;0056048D&quot;/&gt;&lt;wsp:rsid wsp:val=&quot;00560ABC&quot;/&gt;&lt;wsp:rsid wsp:val=&quot;005612E2&quot;/&gt;&lt;wsp:rsid wsp:val=&quot;00561372&quot;/&gt;&lt;wsp:rsid wsp:val=&quot;00561EAE&quot;/&gt;&lt;wsp:rsid wsp:val=&quot;00562287&quot;/&gt;&lt;wsp:rsid wsp:val=&quot;005634F5&quot;/&gt;&lt;wsp:rsid wsp:val=&quot;00563849&quot;/&gt;&lt;wsp:rsid wsp:val=&quot;005639F5&quot;/&gt;&lt;wsp:rsid wsp:val=&quot;00563D9A&quot;/&gt;&lt;wsp:rsid wsp:val=&quot;00564166&quot;/&gt;&lt;wsp:rsid wsp:val=&quot;0056507A&quot;/&gt;&lt;wsp:rsid wsp:val=&quot;00565382&quot;/&gt;&lt;wsp:rsid wsp:val=&quot;00565B38&quot;/&gt;&lt;wsp:rsid wsp:val=&quot;00565CBD&quot;/&gt;&lt;wsp:rsid wsp:val=&quot;00566A8A&quot;/&gt;&lt;wsp:rsid wsp:val=&quot;00567BA5&quot;/&gt;&lt;wsp:rsid wsp:val=&quot;005703A8&quot;/&gt;&lt;wsp:rsid wsp:val=&quot;005705C5&quot;/&gt;&lt;wsp:rsid wsp:val=&quot;00571004&quot;/&gt;&lt;wsp:rsid wsp:val=&quot;0057165C&quot;/&gt;&lt;wsp:rsid wsp:val=&quot;005717C4&quot;/&gt;&lt;wsp:rsid wsp:val=&quot;00571F16&quot;/&gt;&lt;wsp:rsid wsp:val=&quot;0057217F&quot;/&gt;&lt;wsp:rsid wsp:val=&quot;00572235&quot;/&gt;&lt;wsp:rsid wsp:val=&quot;0057223B&quot;/&gt;&lt;wsp:rsid wsp:val=&quot;005722CB&quot;/&gt;&lt;wsp:rsid wsp:val=&quot;00573000&quot;/&gt;&lt;wsp:rsid wsp:val=&quot;00573632&quot;/&gt;&lt;wsp:rsid wsp:val=&quot;00573A57&quot;/&gt;&lt;wsp:rsid wsp:val=&quot;005740EC&quot;/&gt;&lt;wsp:rsid wsp:val=&quot;00575128&quot;/&gt;&lt;wsp:rsid wsp:val=&quot;0057530B&quot;/&gt;&lt;wsp:rsid wsp:val=&quot;005756A1&quot;/&gt;&lt;wsp:rsid wsp:val=&quot;00575B88&quot;/&gt;&lt;wsp:rsid wsp:val=&quot;00575FDE&quot;/&gt;&lt;wsp:rsid wsp:val=&quot;00576CCE&quot;/&gt;&lt;wsp:rsid wsp:val=&quot;00576D7A&quot;/&gt;&lt;wsp:rsid wsp:val=&quot;005773E3&quot;/&gt;&lt;wsp:rsid wsp:val=&quot;00577F51&quot;/&gt;&lt;wsp:rsid wsp:val=&quot;005803CB&quot;/&gt;&lt;wsp:rsid wsp:val=&quot;005809CE&quot;/&gt;&lt;wsp:rsid wsp:val=&quot;00580C8B&quot;/&gt;&lt;wsp:rsid wsp:val=&quot;00581146&quot;/&gt;&lt;wsp:rsid wsp:val=&quot;00581A6C&quot;/&gt;&lt;wsp:rsid wsp:val=&quot;00582663&quot;/&gt;&lt;wsp:rsid wsp:val=&quot;0058296A&quot;/&gt;&lt;wsp:rsid wsp:val=&quot;00582A3C&quot;/&gt;&lt;wsp:rsid wsp:val=&quot;00582BB0&quot;/&gt;&lt;wsp:rsid wsp:val=&quot;0058522A&quot;/&gt;&lt;wsp:rsid wsp:val=&quot;00585836&quot;/&gt;&lt;wsp:rsid wsp:val=&quot;005866D1&quot;/&gt;&lt;wsp:rsid wsp:val=&quot;005867E6&quot;/&gt;&lt;wsp:rsid wsp:val=&quot;0058695E&quot;/&gt;&lt;wsp:rsid wsp:val=&quot;00586EB5&quot;/&gt;&lt;wsp:rsid wsp:val=&quot;00587557&quot;/&gt;&lt;wsp:rsid wsp:val=&quot;00590356&quot;/&gt;&lt;wsp:rsid wsp:val=&quot;00590CC0&quot;/&gt;&lt;wsp:rsid wsp:val=&quot;00591469&quot;/&gt;&lt;wsp:rsid wsp:val=&quot;005915AF&quot;/&gt;&lt;wsp:rsid wsp:val=&quot;0059219B&quot;/&gt;&lt;wsp:rsid wsp:val=&quot;0059230E&quot;/&gt;&lt;wsp:rsid wsp:val=&quot;00592625&quot;/&gt;&lt;wsp:rsid wsp:val=&quot;00592A16&quot;/&gt;&lt;wsp:rsid wsp:val=&quot;00592B40&quot;/&gt;&lt;wsp:rsid wsp:val=&quot;00592B43&quot;/&gt;&lt;wsp:rsid wsp:val=&quot;00592E84&quot;/&gt;&lt;wsp:rsid wsp:val=&quot;00593113&quot;/&gt;&lt;wsp:rsid wsp:val=&quot;0059363A&quot;/&gt;&lt;wsp:rsid wsp:val=&quot;00593967&quot;/&gt;&lt;wsp:rsid wsp:val=&quot;005939C0&quot;/&gt;&lt;wsp:rsid wsp:val=&quot;005944A9&quot;/&gt;&lt;wsp:rsid wsp:val=&quot;00594516&quot;/&gt;&lt;wsp:rsid wsp:val=&quot;00594C1C&quot;/&gt;&lt;wsp:rsid wsp:val=&quot;005956DB&quot;/&gt;&lt;wsp:rsid wsp:val=&quot;005962B7&quot;/&gt;&lt;wsp:rsid wsp:val=&quot;00596A5B&quot;/&gt;&lt;wsp:rsid wsp:val=&quot;005977B1&quot;/&gt;&lt;wsp:rsid wsp:val=&quot;005A079C&quot;/&gt;&lt;wsp:rsid wsp:val=&quot;005A0D73&quot;/&gt;&lt;wsp:rsid wsp:val=&quot;005A0D81&quot;/&gt;&lt;wsp:rsid wsp:val=&quot;005A12F3&quot;/&gt;&lt;wsp:rsid wsp:val=&quot;005A134B&quot;/&gt;&lt;wsp:rsid wsp:val=&quot;005A167E&quot;/&gt;&lt;wsp:rsid wsp:val=&quot;005A1B2D&quot;/&gt;&lt;wsp:rsid wsp:val=&quot;005A2164&quot;/&gt;&lt;wsp:rsid wsp:val=&quot;005A2343&quot;/&gt;&lt;wsp:rsid wsp:val=&quot;005A25C5&quot;/&gt;&lt;wsp:rsid wsp:val=&quot;005A3ACD&quot;/&gt;&lt;wsp:rsid wsp:val=&quot;005A3B90&quot;/&gt;&lt;wsp:rsid wsp:val=&quot;005A437D&quot;/&gt;&lt;wsp:rsid wsp:val=&quot;005A49F0&quot;/&gt;&lt;wsp:rsid wsp:val=&quot;005A522F&quot;/&gt;&lt;wsp:rsid wsp:val=&quot;005A694F&quot;/&gt;&lt;wsp:rsid wsp:val=&quot;005A7894&quot;/&gt;&lt;wsp:rsid wsp:val=&quot;005A7F5F&quot;/&gt;&lt;wsp:rsid wsp:val=&quot;005B051B&quot;/&gt;&lt;wsp:rsid wsp:val=&quot;005B05A3&quot;/&gt;&lt;wsp:rsid wsp:val=&quot;005B063B&quot;/&gt;&lt;wsp:rsid wsp:val=&quot;005B1470&quot;/&gt;&lt;wsp:rsid wsp:val=&quot;005B1741&quot;/&gt;&lt;wsp:rsid wsp:val=&quot;005B1782&quot;/&gt;&lt;wsp:rsid wsp:val=&quot;005B180C&quot;/&gt;&lt;wsp:rsid wsp:val=&quot;005B195C&quot;/&gt;&lt;wsp:rsid wsp:val=&quot;005B1C4C&quot;/&gt;&lt;wsp:rsid wsp:val=&quot;005B22E0&quot;/&gt;&lt;wsp:rsid wsp:val=&quot;005B2869&quot;/&gt;&lt;wsp:rsid wsp:val=&quot;005B2F39&quot;/&gt;&lt;wsp:rsid wsp:val=&quot;005B31D0&quot;/&gt;&lt;wsp:rsid wsp:val=&quot;005B33F7&quot;/&gt;&lt;wsp:rsid wsp:val=&quot;005B3C66&quot;/&gt;&lt;wsp:rsid wsp:val=&quot;005B4DBC&quot;/&gt;&lt;wsp:rsid wsp:val=&quot;005B4EFE&quot;/&gt;&lt;wsp:rsid wsp:val=&quot;005B68B7&quot;/&gt;&lt;wsp:rsid wsp:val=&quot;005B68C4&quot;/&gt;&lt;wsp:rsid wsp:val=&quot;005B715F&quot;/&gt;&lt;wsp:rsid wsp:val=&quot;005B7178&quot;/&gt;&lt;wsp:rsid wsp:val=&quot;005B743C&quot;/&gt;&lt;wsp:rsid wsp:val=&quot;005B79A6&quot;/&gt;&lt;wsp:rsid wsp:val=&quot;005B7F8A&quot;/&gt;&lt;wsp:rsid wsp:val=&quot;005C18FD&quot;/&gt;&lt;wsp:rsid wsp:val=&quot;005C2B07&quot;/&gt;&lt;wsp:rsid wsp:val=&quot;005C2E9A&quot;/&gt;&lt;wsp:rsid wsp:val=&quot;005C45B5&quot;/&gt;&lt;wsp:rsid wsp:val=&quot;005C475B&quot;/&gt;&lt;wsp:rsid wsp:val=&quot;005C6BD5&quot;/&gt;&lt;wsp:rsid wsp:val=&quot;005C73DB&quot;/&gt;&lt;wsp:rsid wsp:val=&quot;005C76E6&quot;/&gt;&lt;wsp:rsid wsp:val=&quot;005D05D0&quot;/&gt;&lt;wsp:rsid wsp:val=&quot;005D0FD1&quot;/&gt;&lt;wsp:rsid wsp:val=&quot;005D1755&quot;/&gt;&lt;wsp:rsid wsp:val=&quot;005D20D1&quot;/&gt;&lt;wsp:rsid wsp:val=&quot;005D2312&quot;/&gt;&lt;wsp:rsid wsp:val=&quot;005D2868&quot;/&gt;&lt;wsp:rsid wsp:val=&quot;005D2DBF&quot;/&gt;&lt;wsp:rsid wsp:val=&quot;005D31D2&quot;/&gt;&lt;wsp:rsid wsp:val=&quot;005D3236&quot;/&gt;&lt;wsp:rsid wsp:val=&quot;005D3AC3&quot;/&gt;&lt;wsp:rsid wsp:val=&quot;005D4873&quot;/&gt;&lt;wsp:rsid wsp:val=&quot;005D4E2F&quot;/&gt;&lt;wsp:rsid wsp:val=&quot;005D6DE0&quot;/&gt;&lt;wsp:rsid wsp:val=&quot;005D72CF&quot;/&gt;&lt;wsp:rsid wsp:val=&quot;005D7679&quot;/&gt;&lt;wsp:rsid wsp:val=&quot;005D78F4&quot;/&gt;&lt;wsp:rsid wsp:val=&quot;005D7E0A&quot;/&gt;&lt;wsp:rsid wsp:val=&quot;005D7E83&quot;/&gt;&lt;wsp:rsid wsp:val=&quot;005E01C2&quot;/&gt;&lt;wsp:rsid wsp:val=&quot;005E0F78&quot;/&gt;&lt;wsp:rsid wsp:val=&quot;005E20EB&quot;/&gt;&lt;wsp:rsid wsp:val=&quot;005E2731&quot;/&gt;&lt;wsp:rsid wsp:val=&quot;005E2918&quot;/&gt;&lt;wsp:rsid wsp:val=&quot;005E2F6A&quot;/&gt;&lt;wsp:rsid wsp:val=&quot;005E322E&quot;/&gt;&lt;wsp:rsid wsp:val=&quot;005E35C5&quot;/&gt;&lt;wsp:rsid wsp:val=&quot;005E3ACD&quot;/&gt;&lt;wsp:rsid wsp:val=&quot;005E4E43&quot;/&gt;&lt;wsp:rsid wsp:val=&quot;005E506E&quot;/&gt;&lt;wsp:rsid wsp:val=&quot;005E5103&quot;/&gt;&lt;wsp:rsid wsp:val=&quot;005E5529&quot;/&gt;&lt;wsp:rsid wsp:val=&quot;005E60C2&quot;/&gt;&lt;wsp:rsid wsp:val=&quot;005E6262&quot;/&gt;&lt;wsp:rsid wsp:val=&quot;005E6C67&quot;/&gt;&lt;wsp:rsid wsp:val=&quot;005E7524&quot;/&gt;&lt;wsp:rsid wsp:val=&quot;005E7803&quot;/&gt;&lt;wsp:rsid wsp:val=&quot;005F058B&quot;/&gt;&lt;wsp:rsid wsp:val=&quot;005F0846&quot;/&gt;&lt;wsp:rsid wsp:val=&quot;005F0969&quot;/&gt;&lt;wsp:rsid wsp:val=&quot;005F2156&quot;/&gt;&lt;wsp:rsid wsp:val=&quot;005F247A&quot;/&gt;&lt;wsp:rsid wsp:val=&quot;005F24BE&quot;/&gt;&lt;wsp:rsid wsp:val=&quot;005F25D2&quot;/&gt;&lt;wsp:rsid wsp:val=&quot;005F354D&quot;/&gt;&lt;wsp:rsid wsp:val=&quot;005F3D86&quot;/&gt;&lt;wsp:rsid wsp:val=&quot;005F4280&quot;/&gt;&lt;wsp:rsid wsp:val=&quot;005F463A&quot;/&gt;&lt;wsp:rsid wsp:val=&quot;005F4C3A&quot;/&gt;&lt;wsp:rsid wsp:val=&quot;005F4EAB&quot;/&gt;&lt;wsp:rsid wsp:val=&quot;005F6312&quot;/&gt;&lt;wsp:rsid wsp:val=&quot;005F6581&quot;/&gt;&lt;wsp:rsid wsp:val=&quot;005F700B&quot;/&gt;&lt;wsp:rsid wsp:val=&quot;00600592&quot;/&gt;&lt;wsp:rsid wsp:val=&quot;0060077C&quot;/&gt;&lt;wsp:rsid wsp:val=&quot;006033D7&quot;/&gt;&lt;wsp:rsid wsp:val=&quot;00604481&quot;/&gt;&lt;wsp:rsid wsp:val=&quot;006062DE&quot;/&gt;&lt;wsp:rsid wsp:val=&quot;006063B8&quot;/&gt;&lt;wsp:rsid wsp:val=&quot;00606679&quot;/&gt;&lt;wsp:rsid wsp:val=&quot;00606A19&quot;/&gt;&lt;wsp:rsid wsp:val=&quot;0061011F&quot;/&gt;&lt;wsp:rsid wsp:val=&quot;00610F6D&quot;/&gt;&lt;wsp:rsid wsp:val=&quot;006110AF&quot;/&gt;&lt;wsp:rsid wsp:val=&quot;00611563&quot;/&gt;&lt;wsp:rsid wsp:val=&quot;00611D67&quot;/&gt;&lt;wsp:rsid wsp:val=&quot;00611D9A&quot;/&gt;&lt;wsp:rsid wsp:val=&quot;00612431&quot;/&gt;&lt;wsp:rsid wsp:val=&quot;00612ABB&quot;/&gt;&lt;wsp:rsid wsp:val=&quot;00612DD9&quot;/&gt;&lt;wsp:rsid wsp:val=&quot;00613D40&quot;/&gt;&lt;wsp:rsid wsp:val=&quot;00614090&quot;/&gt;&lt;wsp:rsid wsp:val=&quot;006140EC&quot;/&gt;&lt;wsp:rsid wsp:val=&quot;0061415B&quot;/&gt;&lt;wsp:rsid wsp:val=&quot;00614C0A&quot;/&gt;&lt;wsp:rsid wsp:val=&quot;00614CCA&quot;/&gt;&lt;wsp:rsid wsp:val=&quot;00615C99&quot;/&gt;&lt;wsp:rsid wsp:val=&quot;00615F08&quot;/&gt;&lt;wsp:rsid wsp:val=&quot;0061659A&quot;/&gt;&lt;wsp:rsid wsp:val=&quot;00616EC4&quot;/&gt;&lt;wsp:rsid wsp:val=&quot;006172A5&quot;/&gt;&lt;wsp:rsid wsp:val=&quot;00617721&quot;/&gt;&lt;wsp:rsid wsp:val=&quot;00617C82&quot;/&gt;&lt;wsp:rsid wsp:val=&quot;006200DD&quot;/&gt;&lt;wsp:rsid wsp:val=&quot;00621793&quot;/&gt;&lt;wsp:rsid wsp:val=&quot;0062267E&quot;/&gt;&lt;wsp:rsid wsp:val=&quot;0062296C&quot;/&gt;&lt;wsp:rsid wsp:val=&quot;00622C38&quot;/&gt;&lt;wsp:rsid wsp:val=&quot;0062313E&quot;/&gt;&lt;wsp:rsid wsp:val=&quot;00623E31&quot;/&gt;&lt;wsp:rsid wsp:val=&quot;0062479A&quot;/&gt;&lt;wsp:rsid wsp:val=&quot;006247EB&quot;/&gt;&lt;wsp:rsid wsp:val=&quot;00624D96&quot;/&gt;&lt;wsp:rsid wsp:val=&quot;006255BC&quot;/&gt;&lt;wsp:rsid wsp:val=&quot;00625754&quot;/&gt;&lt;wsp:rsid wsp:val=&quot;0062575F&quot;/&gt;&lt;wsp:rsid wsp:val=&quot;00625DFA&quot;/&gt;&lt;wsp:rsid wsp:val=&quot;00626A70&quot;/&gt;&lt;wsp:rsid wsp:val=&quot;00626DBF&quot;/&gt;&lt;wsp:rsid wsp:val=&quot;00626DDC&quot;/&gt;&lt;wsp:rsid wsp:val=&quot;00627534&quot;/&gt;&lt;wsp:rsid wsp:val=&quot;0063022A&quot;/&gt;&lt;wsp:rsid wsp:val=&quot;00630572&quot;/&gt;&lt;wsp:rsid wsp:val=&quot;00630AB5&quot;/&gt;&lt;wsp:rsid wsp:val=&quot;00630CD6&quot;/&gt;&lt;wsp:rsid wsp:val=&quot;0063167A&quot;/&gt;&lt;wsp:rsid wsp:val=&quot;0063219D&quot;/&gt;&lt;wsp:rsid wsp:val=&quot;00632466&quot;/&gt;&lt;wsp:rsid wsp:val=&quot;00633B99&quot;/&gt;&lt;wsp:rsid wsp:val=&quot;00634F47&quot;/&gt;&lt;wsp:rsid wsp:val=&quot;006350E5&quot;/&gt;&lt;wsp:rsid wsp:val=&quot;00635137&quot;/&gt;&lt;wsp:rsid wsp:val=&quot;0063538A&quot;/&gt;&lt;wsp:rsid wsp:val=&quot;00635B33&quot;/&gt;&lt;wsp:rsid wsp:val=&quot;00635C78&quot;/&gt;&lt;wsp:rsid wsp:val=&quot;00635DE5&quot;/&gt;&lt;wsp:rsid wsp:val=&quot;006369DF&quot;/&gt;&lt;wsp:rsid wsp:val=&quot;00637506&quot;/&gt;&lt;wsp:rsid wsp:val=&quot;006379FA&quot;/&gt;&lt;wsp:rsid wsp:val=&quot;00640501&quot;/&gt;&lt;wsp:rsid wsp:val=&quot;00640877&quot;/&gt;&lt;wsp:rsid wsp:val=&quot;006412D6&quot;/&gt;&lt;wsp:rsid wsp:val=&quot;006418ED&quot;/&gt;&lt;wsp:rsid wsp:val=&quot;00641C09&quot;/&gt;&lt;wsp:rsid wsp:val=&quot;00641E7A&quot;/&gt;&lt;wsp:rsid wsp:val=&quot;006420FF&quot;/&gt;&lt;wsp:rsid wsp:val=&quot;006433BE&quot;/&gt;&lt;wsp:rsid wsp:val=&quot;00643778&quot;/&gt;&lt;wsp:rsid wsp:val=&quot;00643842&quot;/&gt;&lt;wsp:rsid wsp:val=&quot;00643F72&quot;/&gt;&lt;wsp:rsid wsp:val=&quot;00644407&quot;/&gt;&lt;wsp:rsid wsp:val=&quot;00644DEF&quot;/&gt;&lt;wsp:rsid wsp:val=&quot;00645468&quot;/&gt;&lt;wsp:rsid wsp:val=&quot;00645491&quot;/&gt;&lt;wsp:rsid wsp:val=&quot;00645DED&quot;/&gt;&lt;wsp:rsid wsp:val=&quot;0064606F&quot;/&gt;&lt;wsp:rsid wsp:val=&quot;0064618D&quot;/&gt;&lt;wsp:rsid wsp:val=&quot;00646DB2&quot;/&gt;&lt;wsp:rsid wsp:val=&quot;00647077&quot;/&gt;&lt;wsp:rsid wsp:val=&quot;0064743B&quot;/&gt;&lt;wsp:rsid wsp:val=&quot;00650241&quot;/&gt;&lt;wsp:rsid wsp:val=&quot;006502CD&quot;/&gt;&lt;wsp:rsid wsp:val=&quot;0065172E&quot;/&gt;&lt;wsp:rsid wsp:val=&quot;00652470&quot;/&gt;&lt;wsp:rsid wsp:val=&quot;006525DF&quot;/&gt;&lt;wsp:rsid wsp:val=&quot;00652977&quot;/&gt;&lt;wsp:rsid wsp:val=&quot;00652B4E&quot;/&gt;&lt;wsp:rsid wsp:val=&quot;00652F09&quot;/&gt;&lt;wsp:rsid wsp:val=&quot;00653462&quot;/&gt;&lt;wsp:rsid wsp:val=&quot;00653511&quot;/&gt;&lt;wsp:rsid wsp:val=&quot;00653FFF&quot;/&gt;&lt;wsp:rsid wsp:val=&quot;006541FC&quot;/&gt;&lt;wsp:rsid wsp:val=&quot;00654E15&quot;/&gt;&lt;wsp:rsid wsp:val=&quot;0065508A&quot;/&gt;&lt;wsp:rsid wsp:val=&quot;006553B6&quot;/&gt;&lt;wsp:rsid wsp:val=&quot;00656393&quot;/&gt;&lt;wsp:rsid wsp:val=&quot;00656F36&quot;/&gt;&lt;wsp:rsid wsp:val=&quot;006604D1&quot;/&gt;&lt;wsp:rsid wsp:val=&quot;00661FF9&quot;/&gt;&lt;wsp:rsid wsp:val=&quot;00662608&quot;/&gt;&lt;wsp:rsid wsp:val=&quot;00662787&quot;/&gt;&lt;wsp:rsid wsp:val=&quot;00662BF2&quot;/&gt;&lt;wsp:rsid wsp:val=&quot;006634D6&quot;/&gt;&lt;wsp:rsid wsp:val=&quot;00663542&quot;/&gt;&lt;wsp:rsid wsp:val=&quot;0066372D&quot;/&gt;&lt;wsp:rsid wsp:val=&quot;0066386D&quot;/&gt;&lt;wsp:rsid wsp:val=&quot;00665EB0&quot;/&gt;&lt;wsp:rsid wsp:val=&quot;00666E61&quot;/&gt;&lt;wsp:rsid wsp:val=&quot;00666EE7&quot;/&gt;&lt;wsp:rsid wsp:val=&quot;00666FF0&quot;/&gt;&lt;wsp:rsid wsp:val=&quot;00667B0D&quot;/&gt;&lt;wsp:rsid wsp:val=&quot;00667FFE&quot;/&gt;&lt;wsp:rsid wsp:val=&quot;00670348&quot;/&gt;&lt;wsp:rsid wsp:val=&quot;006705E7&quot;/&gt;&lt;wsp:rsid wsp:val=&quot;00670605&quot;/&gt;&lt;wsp:rsid wsp:val=&quot;006707DE&quot;/&gt;&lt;wsp:rsid wsp:val=&quot;00670EC6&quot;/&gt;&lt;wsp:rsid wsp:val=&quot;00670F3F&quot;/&gt;&lt;wsp:rsid wsp:val=&quot;0067150C&quot;/&gt;&lt;wsp:rsid wsp:val=&quot;00671FB6&quot;/&gt;&lt;wsp:rsid wsp:val=&quot;0067237F&quot;/&gt;&lt;wsp:rsid wsp:val=&quot;0067287C&quot;/&gt;&lt;wsp:rsid wsp:val=&quot;00674758&quot;/&gt;&lt;wsp:rsid wsp:val=&quot;006748E7&quot;/&gt;&lt;wsp:rsid wsp:val=&quot;00675FF6&quot;/&gt;&lt;wsp:rsid wsp:val=&quot;00676258&quot;/&gt;&lt;wsp:rsid wsp:val=&quot;0067671C&quot;/&gt;&lt;wsp:rsid wsp:val=&quot;00676A68&quot;/&gt;&lt;wsp:rsid wsp:val=&quot;00677327&quot;/&gt;&lt;wsp:rsid wsp:val=&quot;00677D16&quot;/&gt;&lt;wsp:rsid wsp:val=&quot;00677DF6&quot;/&gt;&lt;wsp:rsid wsp:val=&quot;00677E33&quot;/&gt;&lt;wsp:rsid wsp:val=&quot;006808B7&quot;/&gt;&lt;wsp:rsid wsp:val=&quot;00680B9A&quot;/&gt;&lt;wsp:rsid wsp:val=&quot;00680E44&quot;/&gt;&lt;wsp:rsid wsp:val=&quot;0068103B&quot;/&gt;&lt;wsp:rsid wsp:val=&quot;00681150&quot;/&gt;&lt;wsp:rsid wsp:val=&quot;006815F6&quot;/&gt;&lt;wsp:rsid wsp:val=&quot;00681638&quot;/&gt;&lt;wsp:rsid wsp:val=&quot;00681865&quot;/&gt;&lt;wsp:rsid wsp:val=&quot;00682086&quot;/&gt;&lt;wsp:rsid wsp:val=&quot;006822D9&quot;/&gt;&lt;wsp:rsid wsp:val=&quot;006826CF&quot;/&gt;&lt;wsp:rsid wsp:val=&quot;00682933&quot;/&gt;&lt;wsp:rsid wsp:val=&quot;006834EA&quot;/&gt;&lt;wsp:rsid wsp:val=&quot;00683A55&quot;/&gt;&lt;wsp:rsid wsp:val=&quot;00684EEA&quot;/&gt;&lt;wsp:rsid wsp:val=&quot;00686639&quot;/&gt;&lt;wsp:rsid wsp:val=&quot;006868CF&quot;/&gt;&lt;wsp:rsid wsp:val=&quot;00686ACF&quot;/&gt;&lt;wsp:rsid wsp:val=&quot;00687803&quot;/&gt;&lt;wsp:rsid wsp:val=&quot;00687805&quot;/&gt;&lt;wsp:rsid wsp:val=&quot;006905B7&quot;/&gt;&lt;wsp:rsid wsp:val=&quot;0069085C&quot;/&gt;&lt;wsp:rsid wsp:val=&quot;00690E69&quot;/&gt;&lt;wsp:rsid wsp:val=&quot;00690F0B&quot;/&gt;&lt;wsp:rsid wsp:val=&quot;00692DEE&quot;/&gt;&lt;wsp:rsid wsp:val=&quot;00692EC4&quot;/&gt;&lt;wsp:rsid wsp:val=&quot;006932D4&quot;/&gt;&lt;wsp:rsid wsp:val=&quot;0069425E&quot;/&gt;&lt;wsp:rsid wsp:val=&quot;006948E8&quot;/&gt;&lt;wsp:rsid wsp:val=&quot;00694AAA&quot;/&gt;&lt;wsp:rsid wsp:val=&quot;00694FDB&quot;/&gt;&lt;wsp:rsid wsp:val=&quot;0069576C&quot;/&gt;&lt;wsp:rsid wsp:val=&quot;00695892&quot;/&gt;&lt;wsp:rsid wsp:val=&quot;00695E25&quot;/&gt;&lt;wsp:rsid wsp:val=&quot;00696F47&quot;/&gt;&lt;wsp:rsid wsp:val=&quot;00697FCB&quot;/&gt;&lt;wsp:rsid wsp:val=&quot;006A0761&quot;/&gt;&lt;wsp:rsid wsp:val=&quot;006A096B&quot;/&gt;&lt;wsp:rsid wsp:val=&quot;006A126F&quot;/&gt;&lt;wsp:rsid wsp:val=&quot;006A19D1&quot;/&gt;&lt;wsp:rsid wsp:val=&quot;006A2CFC&quot;/&gt;&lt;wsp:rsid wsp:val=&quot;006A2DF9&quot;/&gt;&lt;wsp:rsid wsp:val=&quot;006A2FC4&quot;/&gt;&lt;wsp:rsid wsp:val=&quot;006A317B&quot;/&gt;&lt;wsp:rsid wsp:val=&quot;006A32C3&quot;/&gt;&lt;wsp:rsid wsp:val=&quot;006A47C0&quot;/&gt;&lt;wsp:rsid wsp:val=&quot;006A486C&quot;/&gt;&lt;wsp:rsid wsp:val=&quot;006A4B7C&quot;/&gt;&lt;wsp:rsid wsp:val=&quot;006A5CAD&quot;/&gt;&lt;wsp:rsid wsp:val=&quot;006A5DAC&quot;/&gt;&lt;wsp:rsid wsp:val=&quot;006A7140&quot;/&gt;&lt;wsp:rsid wsp:val=&quot;006A73AF&quot;/&gt;&lt;wsp:rsid wsp:val=&quot;006A7BCB&quot;/&gt;&lt;wsp:rsid wsp:val=&quot;006A7CDD&quot;/&gt;&lt;wsp:rsid wsp:val=&quot;006A7E2A&quot;/&gt;&lt;wsp:rsid wsp:val=&quot;006B016C&quot;/&gt;&lt;wsp:rsid wsp:val=&quot;006B0302&quot;/&gt;&lt;wsp:rsid wsp:val=&quot;006B0BCA&quot;/&gt;&lt;wsp:rsid wsp:val=&quot;006B0FD8&quot;/&gt;&lt;wsp:rsid wsp:val=&quot;006B1044&quot;/&gt;&lt;wsp:rsid wsp:val=&quot;006B2096&quot;/&gt;&lt;wsp:rsid wsp:val=&quot;006B2109&quot;/&gt;&lt;wsp:rsid wsp:val=&quot;006B3383&quot;/&gt;&lt;wsp:rsid wsp:val=&quot;006B3778&quot;/&gt;&lt;wsp:rsid wsp:val=&quot;006B3A76&quot;/&gt;&lt;wsp:rsid wsp:val=&quot;006B5051&quot;/&gt;&lt;wsp:rsid wsp:val=&quot;006B5BC0&quot;/&gt;&lt;wsp:rsid wsp:val=&quot;006B6924&quot;/&gt;&lt;wsp:rsid wsp:val=&quot;006B7387&quot;/&gt;&lt;wsp:rsid wsp:val=&quot;006B7524&quot;/&gt;&lt;wsp:rsid wsp:val=&quot;006B7586&quot;/&gt;&lt;wsp:rsid wsp:val=&quot;006B7DF4&quot;/&gt;&lt;wsp:rsid wsp:val=&quot;006C0035&quot;/&gt;&lt;wsp:rsid wsp:val=&quot;006C0AB3&quot;/&gt;&lt;wsp:rsid wsp:val=&quot;006C0E84&quot;/&gt;&lt;wsp:rsid wsp:val=&quot;006C2C1C&quot;/&gt;&lt;wsp:rsid wsp:val=&quot;006C3448&quot;/&gt;&lt;wsp:rsid wsp:val=&quot;006C3E7B&quot;/&gt;&lt;wsp:rsid wsp:val=&quot;006C4873&quot;/&gt;&lt;wsp:rsid wsp:val=&quot;006C614B&quot;/&gt;&lt;wsp:rsid wsp:val=&quot;006C6823&quot;/&gt;&lt;wsp:rsid wsp:val=&quot;006C692A&quot;/&gt;&lt;wsp:rsid wsp:val=&quot;006C74F0&quot;/&gt;&lt;wsp:rsid wsp:val=&quot;006D0061&quot;/&gt;&lt;wsp:rsid wsp:val=&quot;006D22E2&quot;/&gt;&lt;wsp:rsid wsp:val=&quot;006D2666&quot;/&gt;&lt;wsp:rsid wsp:val=&quot;006D3987&quot;/&gt;&lt;wsp:rsid wsp:val=&quot;006D3EC9&quot;/&gt;&lt;wsp:rsid wsp:val=&quot;006D418C&quot;/&gt;&lt;wsp:rsid wsp:val=&quot;006D51A7&quot;/&gt;&lt;wsp:rsid wsp:val=&quot;006D5659&quot;/&gt;&lt;wsp:rsid wsp:val=&quot;006D5EB0&quot;/&gt;&lt;wsp:rsid wsp:val=&quot;006D678D&quot;/&gt;&lt;wsp:rsid wsp:val=&quot;006D6A93&quot;/&gt;&lt;wsp:rsid wsp:val=&quot;006D6FE3&quot;/&gt;&lt;wsp:rsid wsp:val=&quot;006D7380&quot;/&gt;&lt;wsp:rsid wsp:val=&quot;006E0132&quot;/&gt;&lt;wsp:rsid wsp:val=&quot;006E0E42&quot;/&gt;&lt;wsp:rsid wsp:val=&quot;006E15CB&quot;/&gt;&lt;wsp:rsid wsp:val=&quot;006E1886&quot;/&gt;&lt;wsp:rsid wsp:val=&quot;006E1AD4&quot;/&gt;&lt;wsp:rsid wsp:val=&quot;006E2A74&quot;/&gt;&lt;wsp:rsid wsp:val=&quot;006E2C5C&quot;/&gt;&lt;wsp:rsid wsp:val=&quot;006E2D2B&quot;/&gt;&lt;wsp:rsid wsp:val=&quot;006E2E62&quot;/&gt;&lt;wsp:rsid wsp:val=&quot;006E32A3&quot;/&gt;&lt;wsp:rsid wsp:val=&quot;006E341B&quot;/&gt;&lt;wsp:rsid wsp:val=&quot;006E3B95&quot;/&gt;&lt;wsp:rsid wsp:val=&quot;006E3E76&quot;/&gt;&lt;wsp:rsid wsp:val=&quot;006E42C3&quot;/&gt;&lt;wsp:rsid wsp:val=&quot;006E443E&quot;/&gt;&lt;wsp:rsid wsp:val=&quot;006E4E97&quot;/&gt;&lt;wsp:rsid wsp:val=&quot;006E6B6A&quot;/&gt;&lt;wsp:rsid wsp:val=&quot;006E76A7&quot;/&gt;&lt;wsp:rsid wsp:val=&quot;006E7CD9&quot;/&gt;&lt;wsp:rsid wsp:val=&quot;006F06C4&quot;/&gt;&lt;wsp:rsid wsp:val=&quot;006F081B&quot;/&gt;&lt;wsp:rsid wsp:val=&quot;006F09A0&quot;/&gt;&lt;wsp:rsid wsp:val=&quot;006F1CE7&quot;/&gt;&lt;wsp:rsid wsp:val=&quot;006F2067&quot;/&gt;&lt;wsp:rsid wsp:val=&quot;006F214C&quot;/&gt;&lt;wsp:rsid wsp:val=&quot;006F261B&quot;/&gt;&lt;wsp:rsid wsp:val=&quot;006F262B&quot;/&gt;&lt;wsp:rsid wsp:val=&quot;006F3A03&quot;/&gt;&lt;wsp:rsid wsp:val=&quot;006F3EEC&quot;/&gt;&lt;wsp:rsid wsp:val=&quot;006F3FD5&quot;/&gt;&lt;wsp:rsid wsp:val=&quot;006F428F&quot;/&gt;&lt;wsp:rsid wsp:val=&quot;006F42AF&quot;/&gt;&lt;wsp:rsid wsp:val=&quot;006F4FEA&quot;/&gt;&lt;wsp:rsid wsp:val=&quot;006F5650&quot;/&gt;&lt;wsp:rsid wsp:val=&quot;006F6906&quot;/&gt;&lt;wsp:rsid wsp:val=&quot;006F6A83&quot;/&gt;&lt;wsp:rsid wsp:val=&quot;006F7FBE&quot;/&gt;&lt;wsp:rsid wsp:val=&quot;00700090&quot;/&gt;&lt;wsp:rsid wsp:val=&quot;007002CA&quot;/&gt;&lt;wsp:rsid wsp:val=&quot;007005FF&quot;/&gt;&lt;wsp:rsid wsp:val=&quot;00700AF3&quot;/&gt;&lt;wsp:rsid wsp:val=&quot;00700E5E&quot;/&gt;&lt;wsp:rsid wsp:val=&quot;00700F90&quot;/&gt;&lt;wsp:rsid wsp:val=&quot;00701060&quot;/&gt;&lt;wsp:rsid wsp:val=&quot;0070207A&quot;/&gt;&lt;wsp:rsid wsp:val=&quot;00702138&quot;/&gt;&lt;wsp:rsid wsp:val=&quot;0070213F&quot;/&gt;&lt;wsp:rsid wsp:val=&quot;00703404&quot;/&gt;&lt;wsp:rsid wsp:val=&quot;0070371B&quot;/&gt;&lt;wsp:rsid wsp:val=&quot;00703F48&quot;/&gt;&lt;wsp:rsid wsp:val=&quot;0070430E&quot;/&gt;&lt;wsp:rsid wsp:val=&quot;007043DF&quot;/&gt;&lt;wsp:rsid wsp:val=&quot;007063D2&quot;/&gt;&lt;wsp:rsid wsp:val=&quot;0070650D&quot;/&gt;&lt;wsp:rsid wsp:val=&quot;00706D61&quot;/&gt;&lt;wsp:rsid wsp:val=&quot;0070767A&quot;/&gt;&lt;wsp:rsid wsp:val=&quot;00707968&quot;/&gt;&lt;wsp:rsid wsp:val=&quot;007102A6&quot;/&gt;&lt;wsp:rsid wsp:val=&quot;007105AA&quot;/&gt;&lt;wsp:rsid wsp:val=&quot;00710647&quot;/&gt;&lt;wsp:rsid wsp:val=&quot;00710A0C&quot;/&gt;&lt;wsp:rsid wsp:val=&quot;00710DAA&quot;/&gt;&lt;wsp:rsid wsp:val=&quot;00711A33&quot;/&gt;&lt;wsp:rsid wsp:val=&quot;007122D7&quot;/&gt;&lt;wsp:rsid wsp:val=&quot;007128C5&quot;/&gt;&lt;wsp:rsid wsp:val=&quot;00712AF6&quot;/&gt;&lt;wsp:rsid wsp:val=&quot;00714163&quot;/&gt;&lt;wsp:rsid wsp:val=&quot;00716008&quot;/&gt;&lt;wsp:rsid wsp:val=&quot;00716668&quot;/&gt;&lt;wsp:rsid wsp:val=&quot;00716BCF&quot;/&gt;&lt;wsp:rsid wsp:val=&quot;00717523&quot;/&gt;&lt;wsp:rsid wsp:val=&quot;0071753C&quot;/&gt;&lt;wsp:rsid wsp:val=&quot;00717A83&quot;/&gt;&lt;wsp:rsid wsp:val=&quot;00717EC7&quot;/&gt;&lt;wsp:rsid wsp:val=&quot;00720846&quot;/&gt;&lt;wsp:rsid wsp:val=&quot;007217BD&quot;/&gt;&lt;wsp:rsid wsp:val=&quot;0072185E&quot;/&gt;&lt;wsp:rsid wsp:val=&quot;00721BD9&quot;/&gt;&lt;wsp:rsid wsp:val=&quot;00721E1E&quot;/&gt;&lt;wsp:rsid wsp:val=&quot;007221C5&quot;/&gt;&lt;wsp:rsid wsp:val=&quot;00723B12&quot;/&gt;&lt;wsp:rsid wsp:val=&quot;007245FF&quot;/&gt;&lt;wsp:rsid wsp:val=&quot;00724914&quot;/&gt;&lt;wsp:rsid wsp:val=&quot;0072598E&quot;/&gt;&lt;wsp:rsid wsp:val=&quot;00725A7B&quot;/&gt;&lt;wsp:rsid wsp:val=&quot;00725D5B&quot;/&gt;&lt;wsp:rsid wsp:val=&quot;00726DDC&quot;/&gt;&lt;wsp:rsid wsp:val=&quot;007273E9&quot;/&gt;&lt;wsp:rsid wsp:val=&quot;00727AC9&quot;/&gt;&lt;wsp:rsid wsp:val=&quot;00732882&quot;/&gt;&lt;wsp:rsid wsp:val=&quot;00732DCA&quot;/&gt;&lt;wsp:rsid wsp:val=&quot;00733261&quot;/&gt;&lt;wsp:rsid wsp:val=&quot;00733264&quot;/&gt;&lt;wsp:rsid wsp:val=&quot;007338F4&quot;/&gt;&lt;wsp:rsid wsp:val=&quot;00733AF7&quot;/&gt;&lt;wsp:rsid wsp:val=&quot;00733F6E&quot;/&gt;&lt;wsp:rsid wsp:val=&quot;00734A60&quot;/&gt;&lt;wsp:rsid wsp:val=&quot;00734F40&quot;/&gt;&lt;wsp:rsid wsp:val=&quot;00735A9C&quot;/&gt;&lt;wsp:rsid wsp:val=&quot;00736933&quot;/&gt;&lt;wsp:rsid wsp:val=&quot;00736FB4&quot;/&gt;&lt;wsp:rsid wsp:val=&quot;0073781A&quot;/&gt;&lt;wsp:rsid wsp:val=&quot;00737C0D&quot;/&gt;&lt;wsp:rsid wsp:val=&quot;00740D5F&quot;/&gt;&lt;wsp:rsid wsp:val=&quot;00741A4C&quot;/&gt;&lt;wsp:rsid wsp:val=&quot;00741EB1&quot;/&gt;&lt;wsp:rsid wsp:val=&quot;00742632&quot;/&gt;&lt;wsp:rsid wsp:val=&quot;00743396&quot;/&gt;&lt;wsp:rsid wsp:val=&quot;00743593&quot;/&gt;&lt;wsp:rsid wsp:val=&quot;0074370A&quot;/&gt;&lt;wsp:rsid wsp:val=&quot;007445E2&quot;/&gt;&lt;wsp:rsid wsp:val=&quot;00744B1F&quot;/&gt;&lt;wsp:rsid wsp:val=&quot;00744BED&quot;/&gt;&lt;wsp:rsid wsp:val=&quot;00744C3B&quot;/&gt;&lt;wsp:rsid wsp:val=&quot;00744E60&quot;/&gt;&lt;wsp:rsid wsp:val=&quot;00744EC8&quot;/&gt;&lt;wsp:rsid wsp:val=&quot;00745C8D&quot;/&gt;&lt;wsp:rsid wsp:val=&quot;00745E2A&quot;/&gt;&lt;wsp:rsid wsp:val=&quot;007472E0&quot;/&gt;&lt;wsp:rsid wsp:val=&quot;00747C10&quot;/&gt;&lt;wsp:rsid wsp:val=&quot;00747F9E&quot;/&gt;&lt;wsp:rsid wsp:val=&quot;00750EDB&quot;/&gt;&lt;wsp:rsid wsp:val=&quot;007510B8&quot;/&gt;&lt;wsp:rsid wsp:val=&quot;00751630&quot;/&gt;&lt;wsp:rsid wsp:val=&quot;0075172E&quot;/&gt;&lt;wsp:rsid wsp:val=&quot;007519AD&quot;/&gt;&lt;wsp:rsid wsp:val=&quot;00751A5F&quot;/&gt;&lt;wsp:rsid wsp:val=&quot;00751BD7&quot;/&gt;&lt;wsp:rsid wsp:val=&quot;00751F0F&quot;/&gt;&lt;wsp:rsid wsp:val=&quot;00753697&quot;/&gt;&lt;wsp:rsid wsp:val=&quot;00753C63&quot;/&gt;&lt;wsp:rsid wsp:val=&quot;00753F8B&quot;/&gt;&lt;wsp:rsid wsp:val=&quot;00754BB4&quot;/&gt;&lt;wsp:rsid wsp:val=&quot;0075593E&quot;/&gt;&lt;wsp:rsid wsp:val=&quot;0075645B&quot;/&gt;&lt;wsp:rsid wsp:val=&quot;0075663B&quot;/&gt;&lt;wsp:rsid wsp:val=&quot;0075672B&quot;/&gt;&lt;wsp:rsid wsp:val=&quot;00756DB1&quot;/&gt;&lt;wsp:rsid wsp:val=&quot;007578B8&quot;/&gt;&lt;wsp:rsid wsp:val=&quot;0075793E&quot;/&gt;&lt;wsp:rsid wsp:val=&quot;00761997&quot;/&gt;&lt;wsp:rsid wsp:val=&quot;0076363C&quot;/&gt;&lt;wsp:rsid wsp:val=&quot;00763F61&quot;/&gt;&lt;wsp:rsid wsp:val=&quot;00764472&quot;/&gt;&lt;wsp:rsid wsp:val=&quot;00764DE3&quot;/&gt;&lt;wsp:rsid wsp:val=&quot;00765035&quot;/&gt;&lt;wsp:rsid wsp:val=&quot;00765041&quot;/&gt;&lt;wsp:rsid wsp:val=&quot;0076536A&quot;/&gt;&lt;wsp:rsid wsp:val=&quot;007655BE&quot;/&gt;&lt;wsp:rsid wsp:val=&quot;007655EF&quot;/&gt;&lt;wsp:rsid wsp:val=&quot;00766118&quot;/&gt;&lt;wsp:rsid wsp:val=&quot;0076644D&quot;/&gt;&lt;wsp:rsid wsp:val=&quot;007664BE&quot;/&gt;&lt;wsp:rsid wsp:val=&quot;0076732C&quot;/&gt;&lt;wsp:rsid wsp:val=&quot;0076741E&quot;/&gt;&lt;wsp:rsid wsp:val=&quot;007675B6&quot;/&gt;&lt;wsp:rsid wsp:val=&quot;007675E6&quot;/&gt;&lt;wsp:rsid wsp:val=&quot;0076765A&quot;/&gt;&lt;wsp:rsid wsp:val=&quot;0077028A&quot;/&gt;&lt;wsp:rsid wsp:val=&quot;00770A5E&quot;/&gt;&lt;wsp:rsid wsp:val=&quot;00771140&quot;/&gt;&lt;wsp:rsid wsp:val=&quot;0077133C&quot;/&gt;&lt;wsp:rsid wsp:val=&quot;0077213D&quot;/&gt;&lt;wsp:rsid wsp:val=&quot;007731FB&quot;/&gt;&lt;wsp:rsid wsp:val=&quot;00773566&quot;/&gt;&lt;wsp:rsid wsp:val=&quot;007745E4&quot;/&gt;&lt;wsp:rsid wsp:val=&quot;00774C05&quot;/&gt;&lt;wsp:rsid wsp:val=&quot;00774F45&quot;/&gt;&lt;wsp:rsid wsp:val=&quot;00775167&quot;/&gt;&lt;wsp:rsid wsp:val=&quot;007758CA&quot;/&gt;&lt;wsp:rsid wsp:val=&quot;00775BFF&quot;/&gt;&lt;wsp:rsid wsp:val=&quot;0077693C&quot;/&gt;&lt;wsp:rsid wsp:val=&quot;0077696F&quot;/&gt;&lt;wsp:rsid wsp:val=&quot;007769C6&quot;/&gt;&lt;wsp:rsid wsp:val=&quot;007770DC&quot;/&gt;&lt;wsp:rsid wsp:val=&quot;0077728F&quot;/&gt;&lt;wsp:rsid wsp:val=&quot;00777AB4&quot;/&gt;&lt;wsp:rsid wsp:val=&quot;00777EE8&quot;/&gt;&lt;wsp:rsid wsp:val=&quot;0078039F&quot;/&gt;&lt;wsp:rsid wsp:val=&quot;00780650&quot;/&gt;&lt;wsp:rsid wsp:val=&quot;00780B29&quot;/&gt;&lt;wsp:rsid wsp:val=&quot;00780B55&quot;/&gt;&lt;wsp:rsid wsp:val=&quot;00780C75&quot;/&gt;&lt;wsp:rsid wsp:val=&quot;007827C4&quot;/&gt;&lt;wsp:rsid wsp:val=&quot;00782B5A&quot;/&gt;&lt;wsp:rsid wsp:val=&quot;00783FAA&quot;/&gt;&lt;wsp:rsid wsp:val=&quot;00784147&quot;/&gt;&lt;wsp:rsid wsp:val=&quot;00784973&quot;/&gt;&lt;wsp:rsid wsp:val=&quot;007850D3&quot;/&gt;&lt;wsp:rsid wsp:val=&quot;00785520&quot;/&gt;&lt;wsp:rsid wsp:val=&quot;00786C8B&quot;/&gt;&lt;wsp:rsid wsp:val=&quot;00787149&quot;/&gt;&lt;wsp:rsid wsp:val=&quot;007903CD&quot;/&gt;&lt;wsp:rsid wsp:val=&quot;0079043A&quot;/&gt;&lt;wsp:rsid wsp:val=&quot;00790EB9&quot;/&gt;&lt;wsp:rsid wsp:val=&quot;0079203F&quot;/&gt;&lt;wsp:rsid wsp:val=&quot;00792930&quot;/&gt;&lt;wsp:rsid wsp:val=&quot;00793048&quot;/&gt;&lt;wsp:rsid wsp:val=&quot;00793184&quot;/&gt;&lt;wsp:rsid wsp:val=&quot;007934C5&quot;/&gt;&lt;wsp:rsid wsp:val=&quot;007936D3&quot;/&gt;&lt;wsp:rsid wsp:val=&quot;007940AC&quot;/&gt;&lt;wsp:rsid wsp:val=&quot;0079460A&quot;/&gt;&lt;wsp:rsid wsp:val=&quot;00797054&quot;/&gt;&lt;wsp:rsid wsp:val=&quot;007A0129&quot;/&gt;&lt;wsp:rsid wsp:val=&quot;007A170E&quot;/&gt;&lt;wsp:rsid wsp:val=&quot;007A1C59&quot;/&gt;&lt;wsp:rsid wsp:val=&quot;007A3252&quot;/&gt;&lt;wsp:rsid wsp:val=&quot;007A3797&quot;/&gt;&lt;wsp:rsid wsp:val=&quot;007A3CEE&quot;/&gt;&lt;wsp:rsid wsp:val=&quot;007A4445&quot;/&gt;&lt;wsp:rsid wsp:val=&quot;007A4DB5&quot;/&gt;&lt;wsp:rsid wsp:val=&quot;007A4FA2&quot;/&gt;&lt;wsp:rsid wsp:val=&quot;007A532D&quot;/&gt;&lt;wsp:rsid wsp:val=&quot;007A5D6E&quot;/&gt;&lt;wsp:rsid wsp:val=&quot;007A5E32&quot;/&gt;&lt;wsp:rsid wsp:val=&quot;007A5F16&quot;/&gt;&lt;wsp:rsid wsp:val=&quot;007A5F63&quot;/&gt;&lt;wsp:rsid wsp:val=&quot;007A6351&quot;/&gt;&lt;wsp:rsid wsp:val=&quot;007A639E&quot;/&gt;&lt;wsp:rsid wsp:val=&quot;007A7770&quot;/&gt;&lt;wsp:rsid wsp:val=&quot;007A7950&quot;/&gt;&lt;wsp:rsid wsp:val=&quot;007A7AF9&quot;/&gt;&lt;wsp:rsid wsp:val=&quot;007A7FDB&quot;/&gt;&lt;wsp:rsid wsp:val=&quot;007B043B&quot;/&gt;&lt;wsp:rsid wsp:val=&quot;007B05C3&quot;/&gt;&lt;wsp:rsid wsp:val=&quot;007B1ED9&quot;/&gt;&lt;wsp:rsid wsp:val=&quot;007B23AC&quot;/&gt;&lt;wsp:rsid wsp:val=&quot;007B29ED&quot;/&gt;&lt;wsp:rsid wsp:val=&quot;007B317B&quot;/&gt;&lt;wsp:rsid wsp:val=&quot;007B3221&quot;/&gt;&lt;wsp:rsid wsp:val=&quot;007B3486&quot;/&gt;&lt;wsp:rsid wsp:val=&quot;007B37EF&quot;/&gt;&lt;wsp:rsid wsp:val=&quot;007B5344&quot;/&gt;&lt;wsp:rsid wsp:val=&quot;007B6126&quot;/&gt;&lt;wsp:rsid wsp:val=&quot;007B68FE&quot;/&gt;&lt;wsp:rsid wsp:val=&quot;007B6A33&quot;/&gt;&lt;wsp:rsid wsp:val=&quot;007B6BF1&quot;/&gt;&lt;wsp:rsid wsp:val=&quot;007B71B9&quot;/&gt;&lt;wsp:rsid wsp:val=&quot;007B78B7&quot;/&gt;&lt;wsp:rsid wsp:val=&quot;007B78D8&quot;/&gt;&lt;wsp:rsid wsp:val=&quot;007C0A9C&quot;/&gt;&lt;wsp:rsid wsp:val=&quot;007C0B45&quot;/&gt;&lt;wsp:rsid wsp:val=&quot;007C175D&quot;/&gt;&lt;wsp:rsid wsp:val=&quot;007C18C4&quot;/&gt;&lt;wsp:rsid wsp:val=&quot;007C1A0F&quot;/&gt;&lt;wsp:rsid wsp:val=&quot;007C1FF7&quot;/&gt;&lt;wsp:rsid wsp:val=&quot;007C2177&quot;/&gt;&lt;wsp:rsid wsp:val=&quot;007C2277&quot;/&gt;&lt;wsp:rsid wsp:val=&quot;007C231B&quot;/&gt;&lt;wsp:rsid wsp:val=&quot;007C2864&quot;/&gt;&lt;wsp:rsid wsp:val=&quot;007C28BD&quot;/&gt;&lt;wsp:rsid wsp:val=&quot;007C2B93&quot;/&gt;&lt;wsp:rsid wsp:val=&quot;007C384B&quot;/&gt;&lt;wsp:rsid wsp:val=&quot;007C3A02&quot;/&gt;&lt;wsp:rsid wsp:val=&quot;007C3E38&quot;/&gt;&lt;wsp:rsid wsp:val=&quot;007C55A5&quot;/&gt;&lt;wsp:rsid wsp:val=&quot;007C6DA8&quot;/&gt;&lt;wsp:rsid wsp:val=&quot;007C7B7A&quot;/&gt;&lt;wsp:rsid wsp:val=&quot;007D13F6&quot;/&gt;&lt;wsp:rsid wsp:val=&quot;007D2370&quot;/&gt;&lt;wsp:rsid wsp:val=&quot;007D2708&quot;/&gt;&lt;wsp:rsid wsp:val=&quot;007D2FBC&quot;/&gt;&lt;wsp:rsid wsp:val=&quot;007D3799&quot;/&gt;&lt;wsp:rsid wsp:val=&quot;007D38B1&quot;/&gt;&lt;wsp:rsid wsp:val=&quot;007D3D91&quot;/&gt;&lt;wsp:rsid wsp:val=&quot;007D421B&quot;/&gt;&lt;wsp:rsid wsp:val=&quot;007D43AF&quot;/&gt;&lt;wsp:rsid wsp:val=&quot;007D4456&quot;/&gt;&lt;wsp:rsid wsp:val=&quot;007D49E2&quot;/&gt;&lt;wsp:rsid wsp:val=&quot;007D5363&quot;/&gt;&lt;wsp:rsid wsp:val=&quot;007D5726&quot;/&gt;&lt;wsp:rsid wsp:val=&quot;007D587B&quot;/&gt;&lt;wsp:rsid wsp:val=&quot;007D5E0F&quot;/&gt;&lt;wsp:rsid wsp:val=&quot;007D5EFF&quot;/&gt;&lt;wsp:rsid wsp:val=&quot;007D62D5&quot;/&gt;&lt;wsp:rsid wsp:val=&quot;007D6758&quot;/&gt;&lt;wsp:rsid wsp:val=&quot;007D7B3D&quot;/&gt;&lt;wsp:rsid wsp:val=&quot;007E0288&quot;/&gt;&lt;wsp:rsid wsp:val=&quot;007E03A5&quot;/&gt;&lt;wsp:rsid wsp:val=&quot;007E1234&quot;/&gt;&lt;wsp:rsid wsp:val=&quot;007E14FC&quot;/&gt;&lt;wsp:rsid wsp:val=&quot;007E184D&quot;/&gt;&lt;wsp:rsid wsp:val=&quot;007E2537&quot;/&gt;&lt;wsp:rsid wsp:val=&quot;007E25B7&quot;/&gt;&lt;wsp:rsid wsp:val=&quot;007E2E99&quot;/&gt;&lt;wsp:rsid wsp:val=&quot;007E3715&quot;/&gt;&lt;wsp:rsid wsp:val=&quot;007E3893&quot;/&gt;&lt;wsp:rsid wsp:val=&quot;007E3A9F&quot;/&gt;&lt;wsp:rsid wsp:val=&quot;007E479F&quot;/&gt;&lt;wsp:rsid wsp:val=&quot;007E6F05&quot;/&gt;&lt;wsp:rsid wsp:val=&quot;007E7E80&quot;/&gt;&lt;wsp:rsid wsp:val=&quot;007F07A4&quot;/&gt;&lt;wsp:rsid wsp:val=&quot;007F1465&quot;/&gt;&lt;wsp:rsid wsp:val=&quot;007F2003&quot;/&gt;&lt;wsp:rsid wsp:val=&quot;007F2581&quot;/&gt;&lt;wsp:rsid wsp:val=&quot;007F2F7D&quot;/&gt;&lt;wsp:rsid wsp:val=&quot;007F30A4&quot;/&gt;&lt;wsp:rsid wsp:val=&quot;007F3877&quot;/&gt;&lt;wsp:rsid wsp:val=&quot;007F3F5B&quot;/&gt;&lt;wsp:rsid wsp:val=&quot;007F436C&quot;/&gt;&lt;wsp:rsid wsp:val=&quot;007F43E5&quot;/&gt;&lt;wsp:rsid wsp:val=&quot;007F43F2&quot;/&gt;&lt;wsp:rsid wsp:val=&quot;007F47BB&quot;/&gt;&lt;wsp:rsid wsp:val=&quot;007F4E4B&quot;/&gt;&lt;wsp:rsid wsp:val=&quot;007F4F9B&quot;/&gt;&lt;wsp:rsid wsp:val=&quot;007F4FA6&quot;/&gt;&lt;wsp:rsid wsp:val=&quot;007F6032&quot;/&gt;&lt;wsp:rsid wsp:val=&quot;007F6345&quot;/&gt;&lt;wsp:rsid wsp:val=&quot;007F6614&quot;/&gt;&lt;wsp:rsid wsp:val=&quot;007F673C&quot;/&gt;&lt;wsp:rsid wsp:val=&quot;007F6CE5&quot;/&gt;&lt;wsp:rsid wsp:val=&quot;007F6DBA&quot;/&gt;&lt;wsp:rsid wsp:val=&quot;007F7471&quot;/&gt;&lt;wsp:rsid wsp:val=&quot;007F79C2&quot;/&gt;&lt;wsp:rsid wsp:val=&quot;007F7A5B&quot;/&gt;&lt;wsp:rsid wsp:val=&quot;00800215&quot;/&gt;&lt;wsp:rsid wsp:val=&quot;0080095D&quot;/&gt;&lt;wsp:rsid wsp:val=&quot;00800981&quot;/&gt;&lt;wsp:rsid wsp:val=&quot;00800CA7&quot;/&gt;&lt;wsp:rsid wsp:val=&quot;00800DAD&quot;/&gt;&lt;wsp:rsid wsp:val=&quot;00801100&quot;/&gt;&lt;wsp:rsid wsp:val=&quot;00801149&quot;/&gt;&lt;wsp:rsid wsp:val=&quot;008012B5&quot;/&gt;&lt;wsp:rsid wsp:val=&quot;0080195E&quot;/&gt;&lt;wsp:rsid wsp:val=&quot;00801CBC&quot;/&gt;&lt;wsp:rsid wsp:val=&quot;00801CF9&quot;/&gt;&lt;wsp:rsid wsp:val=&quot;00801FE3&quot;/&gt;&lt;wsp:rsid wsp:val=&quot;0080271B&quot;/&gt;&lt;wsp:rsid wsp:val=&quot;008027AE&quot;/&gt;&lt;wsp:rsid wsp:val=&quot;00802975&quot;/&gt;&lt;wsp:rsid wsp:val=&quot;008031CD&quot;/&gt;&lt;wsp:rsid wsp:val=&quot;008037C3&quot;/&gt;&lt;wsp:rsid wsp:val=&quot;00804E18&quot;/&gt;&lt;wsp:rsid wsp:val=&quot;00805026&quot;/&gt;&lt;wsp:rsid wsp:val=&quot;00805704&quot;/&gt;&lt;wsp:rsid wsp:val=&quot;00807049&quot;/&gt;&lt;wsp:rsid wsp:val=&quot;00807471&quot;/&gt;&lt;wsp:rsid wsp:val=&quot;00807D19&quot;/&gt;&lt;wsp:rsid wsp:val=&quot;00810553&quot;/&gt;&lt;wsp:rsid wsp:val=&quot;00810C82&quot;/&gt;&lt;wsp:rsid wsp:val=&quot;00810D4B&quot;/&gt;&lt;wsp:rsid wsp:val=&quot;008111D5&quot;/&gt;&lt;wsp:rsid wsp:val=&quot;008117C3&quot;/&gt;&lt;wsp:rsid wsp:val=&quot;00811AF4&quot;/&gt;&lt;wsp:rsid wsp:val=&quot;00811BDE&quot;/&gt;&lt;wsp:rsid wsp:val=&quot;00812DD0&quot;/&gt;&lt;wsp:rsid wsp:val=&quot;00813A4C&quot;/&gt;&lt;wsp:rsid wsp:val=&quot;0081492E&quot;/&gt;&lt;wsp:rsid wsp:val=&quot;00814A50&quot;/&gt;&lt;wsp:rsid wsp:val=&quot;00814BDB&quot;/&gt;&lt;wsp:rsid wsp:val=&quot;00815A2D&quot;/&gt;&lt;wsp:rsid wsp:val=&quot;008161D1&quot;/&gt;&lt;wsp:rsid wsp:val=&quot;00816CE8&quot;/&gt;&lt;wsp:rsid wsp:val=&quot;008171D4&quot;/&gt;&lt;wsp:rsid wsp:val=&quot;008172DB&quot;/&gt;&lt;wsp:rsid wsp:val=&quot;008173DF&quot;/&gt;&lt;wsp:rsid wsp:val=&quot;008203CF&quot;/&gt;&lt;wsp:rsid wsp:val=&quot;00820477&quot;/&gt;&lt;wsp:rsid wsp:val=&quot;00820F86&quot;/&gt;&lt;wsp:rsid wsp:val=&quot;0082191A&quot;/&gt;&lt;wsp:rsid wsp:val=&quot;00821EE1&quot;/&gt;&lt;wsp:rsid wsp:val=&quot;0082272F&quot;/&gt;&lt;wsp:rsid wsp:val=&quot;00822DFD&quot;/&gt;&lt;wsp:rsid wsp:val=&quot;008231DA&quot;/&gt;&lt;wsp:rsid wsp:val=&quot;00823507&quot;/&gt;&lt;wsp:rsid wsp:val=&quot;00823646&quot;/&gt;&lt;wsp:rsid wsp:val=&quot;00824441&quot;/&gt;&lt;wsp:rsid wsp:val=&quot;00825BC8&quot;/&gt;&lt;wsp:rsid wsp:val=&quot;00826238&quot;/&gt;&lt;wsp:rsid wsp:val=&quot;00826AC6&quot;/&gt;&lt;wsp:rsid wsp:val=&quot;00826CA7&quot;/&gt;&lt;wsp:rsid wsp:val=&quot;00827869&quot;/&gt;&lt;wsp:rsid wsp:val=&quot;008309AC&quot;/&gt;&lt;wsp:rsid wsp:val=&quot;00831049&quot;/&gt;&lt;wsp:rsid wsp:val=&quot;0083278C&quot;/&gt;&lt;wsp:rsid wsp:val=&quot;008330F8&quot;/&gt;&lt;wsp:rsid wsp:val=&quot;00833E7C&quot;/&gt;&lt;wsp:rsid wsp:val=&quot;0083428A&quot;/&gt;&lt;wsp:rsid wsp:val=&quot;0083443D&quot;/&gt;&lt;wsp:rsid wsp:val=&quot;008352CB&quot;/&gt;&lt;wsp:rsid wsp:val=&quot;008368FC&quot;/&gt;&lt;wsp:rsid wsp:val=&quot;00836BB3&quot;/&gt;&lt;wsp:rsid wsp:val=&quot;00837F83&quot;/&gt;&lt;wsp:rsid wsp:val=&quot;0084019D&quot;/&gt;&lt;wsp:rsid wsp:val=&quot;00840718&quot;/&gt;&lt;wsp:rsid wsp:val=&quot;00840A1B&quot;/&gt;&lt;wsp:rsid wsp:val=&quot;00840CE5&quot;/&gt;&lt;wsp:rsid wsp:val=&quot;00840DC4&quot;/&gt;&lt;wsp:rsid wsp:val=&quot;0084268D&quot;/&gt;&lt;wsp:rsid wsp:val=&quot;00842BD6&quot;/&gt;&lt;wsp:rsid wsp:val=&quot;00842D17&quot;/&gt;&lt;wsp:rsid wsp:val=&quot;008435A7&quot;/&gt;&lt;wsp:rsid wsp:val=&quot;00843E12&quot;/&gt;&lt;wsp:rsid wsp:val=&quot;0084416B&quot;/&gt;&lt;wsp:rsid wsp:val=&quot;008441D1&quot;/&gt;&lt;wsp:rsid wsp:val=&quot;0084467A&quot;/&gt;&lt;wsp:rsid wsp:val=&quot;00844ED3&quot;/&gt;&lt;wsp:rsid wsp:val=&quot;00845261&quot;/&gt;&lt;wsp:rsid wsp:val=&quot;00845307&quot;/&gt;&lt;wsp:rsid wsp:val=&quot;008459DC&quot;/&gt;&lt;wsp:rsid wsp:val=&quot;00845AE5&quot;/&gt;&lt;wsp:rsid wsp:val=&quot;00845B72&quot;/&gt;&lt;wsp:rsid wsp:val=&quot;00845C30&quot;/&gt;&lt;wsp:rsid wsp:val=&quot;008460B1&quot;/&gt;&lt;wsp:rsid wsp:val=&quot;00847222&quot;/&gt;&lt;wsp:rsid wsp:val=&quot;00847346&quot;/&gt;&lt;wsp:rsid wsp:val=&quot;00847C0D&quot;/&gt;&lt;wsp:rsid wsp:val=&quot;00850939&quot;/&gt;&lt;wsp:rsid wsp:val=&quot;00850CB5&quot;/&gt;&lt;wsp:rsid wsp:val=&quot;00851E6A&quot;/&gt;&lt;wsp:rsid wsp:val=&quot;00852275&quot;/&gt;&lt;wsp:rsid wsp:val=&quot;008533EB&quot;/&gt;&lt;wsp:rsid wsp:val=&quot;00853A0D&quot;/&gt;&lt;wsp:rsid wsp:val=&quot;00854167&quot;/&gt;&lt;wsp:rsid wsp:val=&quot;0085493F&quot;/&gt;&lt;wsp:rsid wsp:val=&quot;00854C92&quot;/&gt;&lt;wsp:rsid wsp:val=&quot;00855613&quot;/&gt;&lt;wsp:rsid wsp:val=&quot;0085565E&quot;/&gt;&lt;wsp:rsid wsp:val=&quot;00855E90&quot;/&gt;&lt;wsp:rsid wsp:val=&quot;0085645E&quot;/&gt;&lt;wsp:rsid wsp:val=&quot;00856983&quot;/&gt;&lt;wsp:rsid wsp:val=&quot;00856A79&quot;/&gt;&lt;wsp:rsid wsp:val=&quot;00856E23&quot;/&gt;&lt;wsp:rsid wsp:val=&quot;00857248&quot;/&gt;&lt;wsp:rsid wsp:val=&quot;00857603&quot;/&gt;&lt;wsp:rsid wsp:val=&quot;008579C7&quot;/&gt;&lt;wsp:rsid wsp:val=&quot;00860025&quot;/&gt;&lt;wsp:rsid wsp:val=&quot;00860234&quot;/&gt;&lt;wsp:rsid wsp:val=&quot;00860566&quot;/&gt;&lt;wsp:rsid wsp:val=&quot;00860A3D&quot;/&gt;&lt;wsp:rsid wsp:val=&quot;00860B6D&quot;/&gt;&lt;wsp:rsid wsp:val=&quot;00861591&quot;/&gt;&lt;wsp:rsid wsp:val=&quot;0086177A&quot;/&gt;&lt;wsp:rsid wsp:val=&quot;008624DC&quot;/&gt;&lt;wsp:rsid wsp:val=&quot;008625A6&quot;/&gt;&lt;wsp:rsid wsp:val=&quot;0086261B&quot;/&gt;&lt;wsp:rsid wsp:val=&quot;008626FD&quot;/&gt;&lt;wsp:rsid wsp:val=&quot;008629AC&quot;/&gt;&lt;wsp:rsid wsp:val=&quot;00862AA7&quot;/&gt;&lt;wsp:rsid wsp:val=&quot;00862F77&quot;/&gt;&lt;wsp:rsid wsp:val=&quot;0086329B&quot;/&gt;&lt;wsp:rsid wsp:val=&quot;00863349&quot;/&gt;&lt;wsp:rsid wsp:val=&quot;008638D1&quot;/&gt;&lt;wsp:rsid wsp:val=&quot;00863E73&quot;/&gt;&lt;wsp:rsid wsp:val=&quot;00864FD1&quot;/&gt;&lt;wsp:rsid wsp:val=&quot;008651EA&quot;/&gt;&lt;wsp:rsid wsp:val=&quot;00865512&quot;/&gt;&lt;wsp:rsid wsp:val=&quot;00865968&quot;/&gt;&lt;wsp:rsid wsp:val=&quot;00865D40&quot;/&gt;&lt;wsp:rsid wsp:val=&quot;00865E3F&quot;/&gt;&lt;wsp:rsid wsp:val=&quot;008661D9&quot;/&gt;&lt;wsp:rsid wsp:val=&quot;0086631F&quot;/&gt;&lt;wsp:rsid wsp:val=&quot;00867EC5&quot;/&gt;&lt;wsp:rsid wsp:val=&quot;00867FB7&quot;/&gt;&lt;wsp:rsid wsp:val=&quot;00870634&quot;/&gt;&lt;wsp:rsid wsp:val=&quot;00870FD7&quot;/&gt;&lt;wsp:rsid wsp:val=&quot;00872143&quot;/&gt;&lt;wsp:rsid wsp:val=&quot;008722E5&quot;/&gt;&lt;wsp:rsid wsp:val=&quot;00872784&quot;/&gt;&lt;wsp:rsid wsp:val=&quot;008727E8&quot;/&gt;&lt;wsp:rsid wsp:val=&quot;00873254&quot;/&gt;&lt;wsp:rsid wsp:val=&quot;008734E6&quot;/&gt;&lt;wsp:rsid wsp:val=&quot;00873508&quot;/&gt;&lt;wsp:rsid wsp:val=&quot;0087363F&quot;/&gt;&lt;wsp:rsid wsp:val=&quot;008739EE&quot;/&gt;&lt;wsp:rsid wsp:val=&quot;00873AB3&quot;/&gt;&lt;wsp:rsid wsp:val=&quot;00873B8F&quot;/&gt;&lt;wsp:rsid wsp:val=&quot;00873D34&quot;/&gt;&lt;wsp:rsid wsp:val=&quot;00874036&quot;/&gt;&lt;wsp:rsid wsp:val=&quot;00874509&quot;/&gt;&lt;wsp:rsid wsp:val=&quot;008760D3&quot;/&gt;&lt;wsp:rsid wsp:val=&quot;00876128&quot;/&gt;&lt;wsp:rsid wsp:val=&quot;008769DE&quot;/&gt;&lt;wsp:rsid wsp:val=&quot;00876BA0&quot;/&gt;&lt;wsp:rsid wsp:val=&quot;00876D10&quot;/&gt;&lt;wsp:rsid wsp:val=&quot;00877681&quot;/&gt;&lt;wsp:rsid wsp:val=&quot;00877701&quot;/&gt;&lt;wsp:rsid wsp:val=&quot;00880915&quot;/&gt;&lt;wsp:rsid wsp:val=&quot;00880F05&quot;/&gt;&lt;wsp:rsid wsp:val=&quot;00881B6B&quot;/&gt;&lt;wsp:rsid wsp:val=&quot;00882148&quot;/&gt;&lt;wsp:rsid wsp:val=&quot;00883424&quot;/&gt;&lt;wsp:rsid wsp:val=&quot;008836F9&quot;/&gt;&lt;wsp:rsid wsp:val=&quot;00883EE7&quot;/&gt;&lt;wsp:rsid wsp:val=&quot;0088401A&quot;/&gt;&lt;wsp:rsid wsp:val=&quot;00884436&quot;/&gt;&lt;wsp:rsid wsp:val=&quot;00884544&quot;/&gt;&lt;wsp:rsid wsp:val=&quot;00884F75&quot;/&gt;&lt;wsp:rsid wsp:val=&quot;008852D8&quot;/&gt;&lt;wsp:rsid wsp:val=&quot;0088551F&quot;/&gt;&lt;wsp:rsid wsp:val=&quot;0088582F&quot;/&gt;&lt;wsp:rsid wsp:val=&quot;008867E7&quot;/&gt;&lt;wsp:rsid wsp:val=&quot;00886A9F&quot;/&gt;&lt;wsp:rsid wsp:val=&quot;00886CED&quot;/&gt;&lt;wsp:rsid wsp:val=&quot;0089014D&quot;/&gt;&lt;wsp:rsid wsp:val=&quot;00893A3D&quot;/&gt;&lt;wsp:rsid wsp:val=&quot;00893BF5&quot;/&gt;&lt;wsp:rsid wsp:val=&quot;00894142&quot;/&gt;&lt;wsp:rsid wsp:val=&quot;00895BDF&quot;/&gt;&lt;wsp:rsid wsp:val=&quot;00896069&quot;/&gt;&lt;wsp:rsid wsp:val=&quot;008965C1&quot;/&gt;&lt;wsp:rsid wsp:val=&quot;00896874&quot;/&gt;&lt;wsp:rsid wsp:val=&quot;00896901&quot;/&gt;&lt;wsp:rsid wsp:val=&quot;00897347&quot;/&gt;&lt;wsp:rsid wsp:val=&quot;008A0278&quot;/&gt;&lt;wsp:rsid wsp:val=&quot;008A0F0D&quot;/&gt;&lt;wsp:rsid wsp:val=&quot;008A0F43&quot;/&gt;&lt;wsp:rsid wsp:val=&quot;008A13F9&quot;/&gt;&lt;wsp:rsid wsp:val=&quot;008A1677&quot;/&gt;&lt;wsp:rsid wsp:val=&quot;008A168E&quot;/&gt;&lt;wsp:rsid wsp:val=&quot;008A1BD9&quot;/&gt;&lt;wsp:rsid wsp:val=&quot;008A1DAF&quot;/&gt;&lt;wsp:rsid wsp:val=&quot;008A29BD&quot;/&gt;&lt;wsp:rsid wsp:val=&quot;008A2BD4&quot;/&gt;&lt;wsp:rsid wsp:val=&quot;008A2CDE&quot;/&gt;&lt;wsp:rsid wsp:val=&quot;008A35EC&quot;/&gt;&lt;wsp:rsid wsp:val=&quot;008A3D26&quot;/&gt;&lt;wsp:rsid wsp:val=&quot;008A60D5&quot;/&gt;&lt;wsp:rsid wsp:val=&quot;008A663A&quot;/&gt;&lt;wsp:rsid wsp:val=&quot;008A7021&quot;/&gt;&lt;wsp:rsid wsp:val=&quot;008A7766&quot;/&gt;&lt;wsp:rsid wsp:val=&quot;008A7F50&quot;/&gt;&lt;wsp:rsid wsp:val=&quot;008B066A&quot;/&gt;&lt;wsp:rsid wsp:val=&quot;008B08FE&quot;/&gt;&lt;wsp:rsid wsp:val=&quot;008B0A9C&quot;/&gt;&lt;wsp:rsid wsp:val=&quot;008B0B55&quot;/&gt;&lt;wsp:rsid wsp:val=&quot;008B10E3&quot;/&gt;&lt;wsp:rsid wsp:val=&quot;008B111B&quot;/&gt;&lt;wsp:rsid wsp:val=&quot;008B1B11&quot;/&gt;&lt;wsp:rsid wsp:val=&quot;008B26AB&quot;/&gt;&lt;wsp:rsid wsp:val=&quot;008B2E0A&quot;/&gt;&lt;wsp:rsid wsp:val=&quot;008B3B6F&quot;/&gt;&lt;wsp:rsid wsp:val=&quot;008B433C&quot;/&gt;&lt;wsp:rsid wsp:val=&quot;008B4A8B&quot;/&gt;&lt;wsp:rsid wsp:val=&quot;008B52CB&quot;/&gt;&lt;wsp:rsid wsp:val=&quot;008B6541&quot;/&gt;&lt;wsp:rsid wsp:val=&quot;008B6827&quot;/&gt;&lt;wsp:rsid wsp:val=&quot;008B6D08&quot;/&gt;&lt;wsp:rsid wsp:val=&quot;008B6E35&quot;/&gt;&lt;wsp:rsid wsp:val=&quot;008B6EDB&quot;/&gt;&lt;wsp:rsid wsp:val=&quot;008B7289&quot;/&gt;&lt;wsp:rsid wsp:val=&quot;008C0252&quot;/&gt;&lt;wsp:rsid wsp:val=&quot;008C0DCE&quot;/&gt;&lt;wsp:rsid wsp:val=&quot;008C12A5&quot;/&gt;&lt;wsp:rsid wsp:val=&quot;008C18E2&quot;/&gt;&lt;wsp:rsid wsp:val=&quot;008C219B&quot;/&gt;&lt;wsp:rsid wsp:val=&quot;008C23DA&quot;/&gt;&lt;wsp:rsid wsp:val=&quot;008C2B90&quot;/&gt;&lt;wsp:rsid wsp:val=&quot;008C3008&quot;/&gt;&lt;wsp:rsid wsp:val=&quot;008C36D0&quot;/&gt;&lt;wsp:rsid wsp:val=&quot;008C4406&quot;/&gt;&lt;wsp:rsid wsp:val=&quot;008C448A&quot;/&gt;&lt;wsp:rsid wsp:val=&quot;008C44CB&quot;/&gt;&lt;wsp:rsid wsp:val=&quot;008C44E4&quot;/&gt;&lt;wsp:rsid wsp:val=&quot;008C5277&quot;/&gt;&lt;wsp:rsid wsp:val=&quot;008C5AD0&quot;/&gt;&lt;wsp:rsid wsp:val=&quot;008C5B0C&quot;/&gt;&lt;wsp:rsid wsp:val=&quot;008C74FA&quot;/&gt;&lt;wsp:rsid wsp:val=&quot;008D02D9&quot;/&gt;&lt;wsp:rsid wsp:val=&quot;008D0F26&quot;/&gt;&lt;wsp:rsid wsp:val=&quot;008D1302&quot;/&gt;&lt;wsp:rsid wsp:val=&quot;008D1622&quot;/&gt;&lt;wsp:rsid wsp:val=&quot;008D2421&quot;/&gt;&lt;wsp:rsid wsp:val=&quot;008D244E&quot;/&gt;&lt;wsp:rsid wsp:val=&quot;008D2C45&quot;/&gt;&lt;wsp:rsid wsp:val=&quot;008D354C&quot;/&gt;&lt;wsp:rsid wsp:val=&quot;008D5290&quot;/&gt;&lt;wsp:rsid wsp:val=&quot;008D546C&quot;/&gt;&lt;wsp:rsid wsp:val=&quot;008D5B5D&quot;/&gt;&lt;wsp:rsid wsp:val=&quot;008D5D22&quot;/&gt;&lt;wsp:rsid wsp:val=&quot;008D5DA4&quot;/&gt;&lt;wsp:rsid wsp:val=&quot;008D6751&quot;/&gt;&lt;wsp:rsid wsp:val=&quot;008D6ABF&quot;/&gt;&lt;wsp:rsid wsp:val=&quot;008D709B&quot;/&gt;&lt;wsp:rsid wsp:val=&quot;008D74E4&quot;/&gt;&lt;wsp:rsid wsp:val=&quot;008E0C88&quot;/&gt;&lt;wsp:rsid wsp:val=&quot;008E114D&quot;/&gt;&lt;wsp:rsid wsp:val=&quot;008E13BF&quot;/&gt;&lt;wsp:rsid wsp:val=&quot;008E175B&quot;/&gt;&lt;wsp:rsid wsp:val=&quot;008E230C&quot;/&gt;&lt;wsp:rsid wsp:val=&quot;008E27B8&quot;/&gt;&lt;wsp:rsid wsp:val=&quot;008E3BD8&quot;/&gt;&lt;wsp:rsid wsp:val=&quot;008E3C41&quot;/&gt;&lt;wsp:rsid wsp:val=&quot;008E4A79&quot;/&gt;&lt;wsp:rsid wsp:val=&quot;008E4D41&quot;/&gt;&lt;wsp:rsid wsp:val=&quot;008E4F6F&quot;/&gt;&lt;wsp:rsid wsp:val=&quot;008E5352&quot;/&gt;&lt;wsp:rsid wsp:val=&quot;008E60A7&quot;/&gt;&lt;wsp:rsid wsp:val=&quot;008E61CE&quot;/&gt;&lt;wsp:rsid wsp:val=&quot;008E6A99&quot;/&gt;&lt;wsp:rsid wsp:val=&quot;008E6FA0&quot;/&gt;&lt;wsp:rsid wsp:val=&quot;008E72B1&quot;/&gt;&lt;wsp:rsid wsp:val=&quot;008E7FC4&quot;/&gt;&lt;wsp:rsid wsp:val=&quot;008F04E1&quot;/&gt;&lt;wsp:rsid wsp:val=&quot;008F0828&quot;/&gt;&lt;wsp:rsid wsp:val=&quot;008F16AC&quot;/&gt;&lt;wsp:rsid wsp:val=&quot;008F323D&quot;/&gt;&lt;wsp:rsid wsp:val=&quot;008F3988&quot;/&gt;&lt;wsp:rsid wsp:val=&quot;008F39E8&quot;/&gt;&lt;wsp:rsid wsp:val=&quot;008F39F7&quot;/&gt;&lt;wsp:rsid wsp:val=&quot;008F3ED3&quot;/&gt;&lt;wsp:rsid wsp:val=&quot;008F419A&quot;/&gt;&lt;wsp:rsid wsp:val=&quot;008F4905&quot;/&gt;&lt;wsp:rsid wsp:val=&quot;008F4C9E&quot;/&gt;&lt;wsp:rsid wsp:val=&quot;008F5518&quot;/&gt;&lt;wsp:rsid wsp:val=&quot;008F5543&quot;/&gt;&lt;wsp:rsid wsp:val=&quot;008F6640&quot;/&gt;&lt;wsp:rsid wsp:val=&quot;008F6BE8&quot;/&gt;&lt;wsp:rsid wsp:val=&quot;008F749D&quot;/&gt;&lt;wsp:rsid wsp:val=&quot;008F77D7&quot;/&gt;&lt;wsp:rsid wsp:val=&quot;008F7B49&quot;/&gt;&lt;wsp:rsid wsp:val=&quot;008F7F61&quot;/&gt;&lt;wsp:rsid wsp:val=&quot;009003C9&quot;/&gt;&lt;wsp:rsid wsp:val=&quot;009006A1&quot;/&gt;&lt;wsp:rsid wsp:val=&quot;00900E38&quot;/&gt;&lt;wsp:rsid wsp:val=&quot;009010DB&quot;/&gt;&lt;wsp:rsid wsp:val=&quot;0090325B&quot;/&gt;&lt;wsp:rsid wsp:val=&quot;00903B15&quot;/&gt;&lt;wsp:rsid wsp:val=&quot;00904A74&quot;/&gt;&lt;wsp:rsid wsp:val=&quot;00905318&quot;/&gt;&lt;wsp:rsid wsp:val=&quot;009053E8&quot;/&gt;&lt;wsp:rsid wsp:val=&quot;00906A32&quot;/&gt;&lt;wsp:rsid wsp:val=&quot;009070A4&quot;/&gt;&lt;wsp:rsid wsp:val=&quot;00907C3B&quot;/&gt;&lt;wsp:rsid wsp:val=&quot;009105CC&quot;/&gt;&lt;wsp:rsid wsp:val=&quot;00910C87&quot;/&gt;&lt;wsp:rsid wsp:val=&quot;00910CB1&quot;/&gt;&lt;wsp:rsid wsp:val=&quot;00911092&quot;/&gt;&lt;wsp:rsid wsp:val=&quot;0091251B&quot;/&gt;&lt;wsp:rsid wsp:val=&quot;00912DB5&quot;/&gt;&lt;wsp:rsid wsp:val=&quot;00913DFD&quot;/&gt;&lt;wsp:rsid wsp:val=&quot;00913FC4&quot;/&gt;&lt;wsp:rsid wsp:val=&quot;009148EE&quot;/&gt;&lt;wsp:rsid wsp:val=&quot;00914FD6&quot;/&gt;&lt;wsp:rsid wsp:val=&quot;0091552B&quot;/&gt;&lt;wsp:rsid wsp:val=&quot;00915A66&quot;/&gt;&lt;wsp:rsid wsp:val=&quot;00915C14&quot;/&gt;&lt;wsp:rsid wsp:val=&quot;00915D6C&quot;/&gt;&lt;wsp:rsid wsp:val=&quot;009162B8&quot;/&gt;&lt;wsp:rsid wsp:val=&quot;00916D09&quot;/&gt;&lt;wsp:rsid wsp:val=&quot;00917E70&quot;/&gt;&lt;wsp:rsid wsp:val=&quot;009213FC&quot;/&gt;&lt;wsp:rsid wsp:val=&quot;00921A07&quot;/&gt;&lt;wsp:rsid wsp:val=&quot;00921C1B&quot;/&gt;&lt;wsp:rsid wsp:val=&quot;00921E61&quot;/&gt;&lt;wsp:rsid wsp:val=&quot;0092204F&quot;/&gt;&lt;wsp:rsid wsp:val=&quot;009221BB&quot;/&gt;&lt;wsp:rsid wsp:val=&quot;00922293&quot;/&gt;&lt;wsp:rsid wsp:val=&quot;009224D7&quot;/&gt;&lt;wsp:rsid wsp:val=&quot;009226D0&quot;/&gt;&lt;wsp:rsid wsp:val=&quot;00924647&quot;/&gt;&lt;wsp:rsid wsp:val=&quot;00924F90&quot;/&gt;&lt;wsp:rsid wsp:val=&quot;009253C5&quot;/&gt;&lt;wsp:rsid wsp:val=&quot;00925BE9&quot;/&gt;&lt;wsp:rsid wsp:val=&quot;00926058&quot;/&gt;&lt;wsp:rsid wsp:val=&quot;00926682&quot;/&gt;&lt;wsp:rsid wsp:val=&quot;00927669&quot;/&gt;&lt;wsp:rsid wsp:val=&quot;00927977&quot;/&gt;&lt;wsp:rsid wsp:val=&quot;00930C38&quot;/&gt;&lt;wsp:rsid wsp:val=&quot;009315D6&quot;/&gt;&lt;wsp:rsid wsp:val=&quot;00933C49&quot;/&gt;&lt;wsp:rsid wsp:val=&quot;00933E80&quot;/&gt;&lt;wsp:rsid wsp:val=&quot;00933FB3&quot;/&gt;&lt;wsp:rsid wsp:val=&quot;0093403E&quot;/&gt;&lt;wsp:rsid wsp:val=&quot;00935B7C&quot;/&gt;&lt;wsp:rsid wsp:val=&quot;00935C7D&quot;/&gt;&lt;wsp:rsid wsp:val=&quot;00936283&quot;/&gt;&lt;wsp:rsid wsp:val=&quot;009367DF&quot;/&gt;&lt;wsp:rsid wsp:val=&quot;00936E25&quot;/&gt;&lt;wsp:rsid wsp:val=&quot;009371BB&quot;/&gt;&lt;wsp:rsid wsp:val=&quot;00940459&quot;/&gt;&lt;wsp:rsid wsp:val=&quot;0094105D&quot;/&gt;&lt;wsp:rsid wsp:val=&quot;009419CE&quot;/&gt;&lt;wsp:rsid wsp:val=&quot;00941F79&quot;/&gt;&lt;wsp:rsid wsp:val=&quot;00942409&quot;/&gt;&lt;wsp:rsid wsp:val=&quot;009426AC&quot;/&gt;&lt;wsp:rsid wsp:val=&quot;009426D8&quot;/&gt;&lt;wsp:rsid wsp:val=&quot;009429B8&quot;/&gt;&lt;wsp:rsid wsp:val=&quot;00942EFA&quot;/&gt;&lt;wsp:rsid wsp:val=&quot;0094453E&quot;/&gt;&lt;wsp:rsid wsp:val=&quot;00944631&quot;/&gt;&lt;wsp:rsid wsp:val=&quot;00944E8B&quot;/&gt;&lt;wsp:rsid wsp:val=&quot;00944EDC&quot;/&gt;&lt;wsp:rsid wsp:val=&quot;00945B28&quot;/&gt;&lt;wsp:rsid wsp:val=&quot;009465FA&quot;/&gt;&lt;wsp:rsid wsp:val=&quot;00946C64&quot;/&gt;&lt;wsp:rsid wsp:val=&quot;00946FD3&quot;/&gt;&lt;wsp:rsid wsp:val=&quot;00947DA4&quot;/&gt;&lt;wsp:rsid wsp:val=&quot;009500DB&quot;/&gt;&lt;wsp:rsid wsp:val=&quot;009506D7&quot;/&gt;&lt;wsp:rsid wsp:val=&quot;00950A67&quot;/&gt;&lt;wsp:rsid wsp:val=&quot;00950C11&quot;/&gt;&lt;wsp:rsid wsp:val=&quot;009510C8&quot;/&gt;&lt;wsp:rsid wsp:val=&quot;00951338&quot;/&gt;&lt;wsp:rsid wsp:val=&quot;0095167F&quot;/&gt;&lt;wsp:rsid wsp:val=&quot;00951947&quot;/&gt;&lt;wsp:rsid wsp:val=&quot;00952155&quot;/&gt;&lt;wsp:rsid wsp:val=&quot;009544D0&quot;/&gt;&lt;wsp:rsid wsp:val=&quot;00954C4F&quot;/&gt;&lt;wsp:rsid wsp:val=&quot;00955390&quot;/&gt;&lt;wsp:rsid wsp:val=&quot;009558FF&quot;/&gt;&lt;wsp:rsid wsp:val=&quot;00955F0C&quot;/&gt;&lt;wsp:rsid wsp:val=&quot;009561DA&quot;/&gt;&lt;wsp:rsid wsp:val=&quot;0095665A&quot;/&gt;&lt;wsp:rsid wsp:val=&quot;00956733&quot;/&gt;&lt;wsp:rsid wsp:val=&quot;00957F9D&quot;/&gt;&lt;wsp:rsid wsp:val=&quot;009619ED&quot;/&gt;&lt;wsp:rsid wsp:val=&quot;0096214F&quot;/&gt;&lt;wsp:rsid wsp:val=&quot;009624CB&quot;/&gt;&lt;wsp:rsid wsp:val=&quot;0096272D&quot;/&gt;&lt;wsp:rsid wsp:val=&quot;00962E6D&quot;/&gt;&lt;wsp:rsid wsp:val=&quot;0096308A&quot;/&gt;&lt;wsp:rsid wsp:val=&quot;0096371D&quot;/&gt;&lt;wsp:rsid wsp:val=&quot;0096405D&quot;/&gt;&lt;wsp:rsid wsp:val=&quot;009645B4&quot;/&gt;&lt;wsp:rsid wsp:val=&quot;00964646&quot;/&gt;&lt;wsp:rsid wsp:val=&quot;00964AA1&quot;/&gt;&lt;wsp:rsid wsp:val=&quot;00964CA1&quot;/&gt;&lt;wsp:rsid wsp:val=&quot;00964D0E&quot;/&gt;&lt;wsp:rsid wsp:val=&quot;00964D1A&quot;/&gt;&lt;wsp:rsid wsp:val=&quot;009662CF&quot;/&gt;&lt;wsp:rsid wsp:val=&quot;0096647D&quot;/&gt;&lt;wsp:rsid wsp:val=&quot;00966FD2&quot;/&gt;&lt;wsp:rsid wsp:val=&quot;00970A91&quot;/&gt;&lt;wsp:rsid wsp:val=&quot;009713E0&quot;/&gt;&lt;wsp:rsid wsp:val=&quot;009717AE&quot;/&gt;&lt;wsp:rsid wsp:val=&quot;00971ED7&quot;/&gt;&lt;wsp:rsid wsp:val=&quot;00972299&quot;/&gt;&lt;wsp:rsid wsp:val=&quot;00972B4A&quot;/&gt;&lt;wsp:rsid wsp:val=&quot;00973670&quot;/&gt;&lt;wsp:rsid wsp:val=&quot;00973957&quot;/&gt;&lt;wsp:rsid wsp:val=&quot;00973B0E&quot;/&gt;&lt;wsp:rsid wsp:val=&quot;00974325&quot;/&gt;&lt;wsp:rsid wsp:val=&quot;0097461F&quot;/&gt;&lt;wsp:rsid wsp:val=&quot;00974ADE&quot;/&gt;&lt;wsp:rsid wsp:val=&quot;00974C11&quot;/&gt;&lt;wsp:rsid wsp:val=&quot;00975C21&quot;/&gt;&lt;wsp:rsid wsp:val=&quot;00976FDB&quot;/&gt;&lt;wsp:rsid wsp:val=&quot;0097745D&quot;/&gt;&lt;wsp:rsid wsp:val=&quot;009779AD&quot;/&gt;&lt;wsp:rsid wsp:val=&quot;00977A3E&quot;/&gt;&lt;wsp:rsid wsp:val=&quot;009803F7&quot;/&gt;&lt;wsp:rsid wsp:val=&quot;00980A53&quot;/&gt;&lt;wsp:rsid wsp:val=&quot;00980F43&quot;/&gt;&lt;wsp:rsid wsp:val=&quot;009812BF&quot;/&gt;&lt;wsp:rsid wsp:val=&quot;0098182F&quot;/&gt;&lt;wsp:rsid wsp:val=&quot;009826AB&quot;/&gt;&lt;wsp:rsid wsp:val=&quot;009826D2&quot;/&gt;&lt;wsp:rsid wsp:val=&quot;00983042&quot;/&gt;&lt;wsp:rsid wsp:val=&quot;00983983&quot;/&gt;&lt;wsp:rsid wsp:val=&quot;009839DF&quot;/&gt;&lt;wsp:rsid wsp:val=&quot;00983BF5&quot;/&gt;&lt;wsp:rsid wsp:val=&quot;00983C00&quot;/&gt;&lt;wsp:rsid wsp:val=&quot;00984723&quot;/&gt;&lt;wsp:rsid wsp:val=&quot;00985B5C&quot;/&gt;&lt;wsp:rsid wsp:val=&quot;00985C99&quot;/&gt;&lt;wsp:rsid wsp:val=&quot;00985E3B&quot;/&gt;&lt;wsp:rsid wsp:val=&quot;0098641B&quot;/&gt;&lt;wsp:rsid wsp:val=&quot;00986958&quot;/&gt;&lt;wsp:rsid wsp:val=&quot;009872EB&quot;/&gt;&lt;wsp:rsid wsp:val=&quot;00990430&quot;/&gt;&lt;wsp:rsid wsp:val=&quot;00990BCD&quot;/&gt;&lt;wsp:rsid wsp:val=&quot;00990CF4&quot;/&gt;&lt;wsp:rsid wsp:val=&quot;00990DB1&quot;/&gt;&lt;wsp:rsid wsp:val=&quot;009916A4&quot;/&gt;&lt;wsp:rsid wsp:val=&quot;00991783&quot;/&gt;&lt;wsp:rsid wsp:val=&quot;00991E50&quot;/&gt;&lt;wsp:rsid wsp:val=&quot;00992B5A&quot;/&gt;&lt;wsp:rsid wsp:val=&quot;00993816&quot;/&gt;&lt;wsp:rsid wsp:val=&quot;00993B87&quot;/&gt;&lt;wsp:rsid wsp:val=&quot;00993B92&quot;/&gt;&lt;wsp:rsid wsp:val=&quot;00993C33&quot;/&gt;&lt;wsp:rsid wsp:val=&quot;00994141&quot;/&gt;&lt;wsp:rsid wsp:val=&quot;00996E61&quot;/&gt;&lt;wsp:rsid wsp:val=&quot;00996E92&quot;/&gt;&lt;wsp:rsid wsp:val=&quot;009975D5&quot;/&gt;&lt;wsp:rsid wsp:val=&quot;009977D1&quot;/&gt;&lt;wsp:rsid wsp:val=&quot;009A1190&quot;/&gt;&lt;wsp:rsid wsp:val=&quot;009A209D&quot;/&gt;&lt;wsp:rsid wsp:val=&quot;009A20C0&quot;/&gt;&lt;wsp:rsid wsp:val=&quot;009A21EF&quot;/&gt;&lt;wsp:rsid wsp:val=&quot;009A2241&quot;/&gt;&lt;wsp:rsid wsp:val=&quot;009A2398&quot;/&gt;&lt;wsp:rsid wsp:val=&quot;009A2702&quot;/&gt;&lt;wsp:rsid wsp:val=&quot;009A27FC&quot;/&gt;&lt;wsp:rsid wsp:val=&quot;009A2E06&quot;/&gt;&lt;wsp:rsid wsp:val=&quot;009A3715&quot;/&gt;&lt;wsp:rsid wsp:val=&quot;009A40D4&quot;/&gt;&lt;wsp:rsid wsp:val=&quot;009A412B&quot;/&gt;&lt;wsp:rsid wsp:val=&quot;009A45C0&quot;/&gt;&lt;wsp:rsid wsp:val=&quot;009A4DF5&quot;/&gt;&lt;wsp:rsid wsp:val=&quot;009A4EA7&quot;/&gt;&lt;wsp:rsid wsp:val=&quot;009A5E4C&quot;/&gt;&lt;wsp:rsid wsp:val=&quot;009A5FA8&quot;/&gt;&lt;wsp:rsid wsp:val=&quot;009A645F&quot;/&gt;&lt;wsp:rsid wsp:val=&quot;009A6DC9&quot;/&gt;&lt;wsp:rsid wsp:val=&quot;009A74D9&quot;/&gt;&lt;wsp:rsid wsp:val=&quot;009A7EBA&quot;/&gt;&lt;wsp:rsid wsp:val=&quot;009B0368&quot;/&gt;&lt;wsp:rsid wsp:val=&quot;009B0471&quot;/&gt;&lt;wsp:rsid wsp:val=&quot;009B11D8&quot;/&gt;&lt;wsp:rsid wsp:val=&quot;009B136C&quot;/&gt;&lt;wsp:rsid wsp:val=&quot;009B1CBB&quot;/&gt;&lt;wsp:rsid wsp:val=&quot;009B1EE0&quot;/&gt;&lt;wsp:rsid wsp:val=&quot;009B27DB&quot;/&gt;&lt;wsp:rsid wsp:val=&quot;009B305E&quot;/&gt;&lt;wsp:rsid wsp:val=&quot;009B4376&quot;/&gt;&lt;wsp:rsid wsp:val=&quot;009B4425&quot;/&gt;&lt;wsp:rsid wsp:val=&quot;009B481C&quot;/&gt;&lt;wsp:rsid wsp:val=&quot;009B7016&quot;/&gt;&lt;wsp:rsid wsp:val=&quot;009B7953&quot;/&gt;&lt;wsp:rsid wsp:val=&quot;009B7C38&quot;/&gt;&lt;wsp:rsid wsp:val=&quot;009B7CDE&quot;/&gt;&lt;wsp:rsid wsp:val=&quot;009B7E5C&quot;/&gt;&lt;wsp:rsid wsp:val=&quot;009C09E0&quot;/&gt;&lt;wsp:rsid wsp:val=&quot;009C0DB1&quot;/&gt;&lt;wsp:rsid wsp:val=&quot;009C0F0F&quot;/&gt;&lt;wsp:rsid wsp:val=&quot;009C1BA2&quot;/&gt;&lt;wsp:rsid wsp:val=&quot;009C2591&quot;/&gt;&lt;wsp:rsid wsp:val=&quot;009C25FA&quot;/&gt;&lt;wsp:rsid wsp:val=&quot;009C2972&quot;/&gt;&lt;wsp:rsid wsp:val=&quot;009C2DBC&quot;/&gt;&lt;wsp:rsid wsp:val=&quot;009C4251&quot;/&gt;&lt;wsp:rsid wsp:val=&quot;009C42EC&quot;/&gt;&lt;wsp:rsid wsp:val=&quot;009C4E83&quot;/&gt;&lt;wsp:rsid wsp:val=&quot;009C545C&quot;/&gt;&lt;wsp:rsid wsp:val=&quot;009C575A&quot;/&gt;&lt;wsp:rsid wsp:val=&quot;009C5846&quot;/&gt;&lt;wsp:rsid wsp:val=&quot;009C5965&quot;/&gt;&lt;wsp:rsid wsp:val=&quot;009C67FF&quot;/&gt;&lt;wsp:rsid wsp:val=&quot;009C6D6A&quot;/&gt;&lt;wsp:rsid wsp:val=&quot;009D09A8&quot;/&gt;&lt;wsp:rsid wsp:val=&quot;009D0A94&quot;/&gt;&lt;wsp:rsid wsp:val=&quot;009D0C68&quot;/&gt;&lt;wsp:rsid wsp:val=&quot;009D1808&quot;/&gt;&lt;wsp:rsid wsp:val=&quot;009D1B23&quot;/&gt;&lt;wsp:rsid wsp:val=&quot;009D28B0&quot;/&gt;&lt;wsp:rsid wsp:val=&quot;009D3176&quot;/&gt;&lt;wsp:rsid wsp:val=&quot;009D3552&quot;/&gt;&lt;wsp:rsid wsp:val=&quot;009D3967&quot;/&gt;&lt;wsp:rsid wsp:val=&quot;009D3C5A&quot;/&gt;&lt;wsp:rsid wsp:val=&quot;009D40ED&quot;/&gt;&lt;wsp:rsid wsp:val=&quot;009D43BD&quot;/&gt;&lt;wsp:rsid wsp:val=&quot;009D490F&quot;/&gt;&lt;wsp:rsid wsp:val=&quot;009D4DE5&quot;/&gt;&lt;wsp:rsid wsp:val=&quot;009D5233&quot;/&gt;&lt;wsp:rsid wsp:val=&quot;009D56D1&quot;/&gt;&lt;wsp:rsid wsp:val=&quot;009D590C&quot;/&gt;&lt;wsp:rsid wsp:val=&quot;009D5A39&quot;/&gt;&lt;wsp:rsid wsp:val=&quot;009D66B6&quot;/&gt;&lt;wsp:rsid wsp:val=&quot;009D6BC2&quot;/&gt;&lt;wsp:rsid wsp:val=&quot;009D7497&quot;/&gt;&lt;wsp:rsid wsp:val=&quot;009D7803&quot;/&gt;&lt;wsp:rsid wsp:val=&quot;009D7BAD&quot;/&gt;&lt;wsp:rsid wsp:val=&quot;009D7D94&quot;/&gt;&lt;wsp:rsid wsp:val=&quot;009D7DDC&quot;/&gt;&lt;wsp:rsid wsp:val=&quot;009D7EBB&quot;/&gt;&lt;wsp:rsid wsp:val=&quot;009E0842&quot;/&gt;&lt;wsp:rsid wsp:val=&quot;009E1A4D&quot;/&gt;&lt;wsp:rsid wsp:val=&quot;009E2969&quot;/&gt;&lt;wsp:rsid wsp:val=&quot;009E3A04&quot;/&gt;&lt;wsp:rsid wsp:val=&quot;009E4A28&quot;/&gt;&lt;wsp:rsid wsp:val=&quot;009E4C34&quot;/&gt;&lt;wsp:rsid wsp:val=&quot;009E56D0&quot;/&gt;&lt;wsp:rsid wsp:val=&quot;009E6274&quot;/&gt;&lt;wsp:rsid wsp:val=&quot;009E6E50&quot;/&gt;&lt;wsp:rsid wsp:val=&quot;009E79F4&quot;/&gt;&lt;wsp:rsid wsp:val=&quot;009E7B86&quot;/&gt;&lt;wsp:rsid wsp:val=&quot;009F038C&quot;/&gt;&lt;wsp:rsid wsp:val=&quot;009F0A74&quot;/&gt;&lt;wsp:rsid wsp:val=&quot;009F0B41&quot;/&gt;&lt;wsp:rsid wsp:val=&quot;009F1680&quot;/&gt;&lt;wsp:rsid wsp:val=&quot;009F1A58&quot;/&gt;&lt;wsp:rsid wsp:val=&quot;009F1EE6&quot;/&gt;&lt;wsp:rsid wsp:val=&quot;009F20AF&quot;/&gt;&lt;wsp:rsid wsp:val=&quot;009F21E0&quot;/&gt;&lt;wsp:rsid wsp:val=&quot;009F24E4&quot;/&gt;&lt;wsp:rsid wsp:val=&quot;009F2DE7&quot;/&gt;&lt;wsp:rsid wsp:val=&quot;009F3709&quot;/&gt;&lt;wsp:rsid wsp:val=&quot;009F418F&quot;/&gt;&lt;wsp:rsid wsp:val=&quot;009F44D1&quot;/&gt;&lt;wsp:rsid wsp:val=&quot;009F45F3&quot;/&gt;&lt;wsp:rsid wsp:val=&quot;009F4A57&quot;/&gt;&lt;wsp:rsid wsp:val=&quot;009F5D2F&quot;/&gt;&lt;wsp:rsid wsp:val=&quot;009F6841&quot;/&gt;&lt;wsp:rsid wsp:val=&quot;009F6F1E&quot;/&gt;&lt;wsp:rsid wsp:val=&quot;009F7568&quot;/&gt;&lt;wsp:rsid wsp:val=&quot;009F78BB&quot;/&gt;&lt;wsp:rsid wsp:val=&quot;00A005B2&quot;/&gt;&lt;wsp:rsid wsp:val=&quot;00A00852&quot;/&gt;&lt;wsp:rsid wsp:val=&quot;00A00F4C&quot;/&gt;&lt;wsp:rsid wsp:val=&quot;00A01E15&quot;/&gt;&lt;wsp:rsid wsp:val=&quot;00A03988&quot;/&gt;&lt;wsp:rsid wsp:val=&quot;00A04661&quot;/&gt;&lt;wsp:rsid wsp:val=&quot;00A04ABA&quot;/&gt;&lt;wsp:rsid wsp:val=&quot;00A0598E&quot;/&gt;&lt;wsp:rsid wsp:val=&quot;00A06EBC&quot;/&gt;&lt;wsp:rsid wsp:val=&quot;00A076A0&quot;/&gt;&lt;wsp:rsid wsp:val=&quot;00A10FB8&quot;/&gt;&lt;wsp:rsid wsp:val=&quot;00A11559&quot;/&gt;&lt;wsp:rsid wsp:val=&quot;00A116E8&quot;/&gt;&lt;wsp:rsid wsp:val=&quot;00A1192C&quot;/&gt;&lt;wsp:rsid wsp:val=&quot;00A11B47&quot;/&gt;&lt;wsp:rsid wsp:val=&quot;00A12093&quot;/&gt;&lt;wsp:rsid wsp:val=&quot;00A12B68&quot;/&gt;&lt;wsp:rsid wsp:val=&quot;00A12E0D&quot;/&gt;&lt;wsp:rsid wsp:val=&quot;00A12EF6&quot;/&gt;&lt;wsp:rsid wsp:val=&quot;00A133F3&quot;/&gt;&lt;wsp:rsid wsp:val=&quot;00A134DC&quot;/&gt;&lt;wsp:rsid wsp:val=&quot;00A13585&quot;/&gt;&lt;wsp:rsid wsp:val=&quot;00A1415D&quot;/&gt;&lt;wsp:rsid wsp:val=&quot;00A16576&quot;/&gt;&lt;wsp:rsid wsp:val=&quot;00A16F5A&quot;/&gt;&lt;wsp:rsid wsp:val=&quot;00A17AA9&quot;/&gt;&lt;wsp:rsid wsp:val=&quot;00A201A5&quot;/&gt;&lt;wsp:rsid wsp:val=&quot;00A203BE&quot;/&gt;&lt;wsp:rsid wsp:val=&quot;00A207F2&quot;/&gt;&lt;wsp:rsid wsp:val=&quot;00A20819&quot;/&gt;&lt;wsp:rsid wsp:val=&quot;00A217CB&quot;/&gt;&lt;wsp:rsid wsp:val=&quot;00A21B74&quot;/&gt;&lt;wsp:rsid wsp:val=&quot;00A22FCE&quot;/&gt;&lt;wsp:rsid wsp:val=&quot;00A23A0D&quot;/&gt;&lt;wsp:rsid wsp:val=&quot;00A241EC&quot;/&gt;&lt;wsp:rsid wsp:val=&quot;00A24A7C&quot;/&gt;&lt;wsp:rsid wsp:val=&quot;00A24CCE&quot;/&gt;&lt;wsp:rsid wsp:val=&quot;00A24EC0&quot;/&gt;&lt;wsp:rsid wsp:val=&quot;00A25B7E&quot;/&gt;&lt;wsp:rsid wsp:val=&quot;00A25EF9&quot;/&gt;&lt;wsp:rsid wsp:val=&quot;00A2751F&quot;/&gt;&lt;wsp:rsid wsp:val=&quot;00A2772F&quot;/&gt;&lt;wsp:rsid wsp:val=&quot;00A2792A&quot;/&gt;&lt;wsp:rsid wsp:val=&quot;00A27C66&quot;/&gt;&lt;wsp:rsid wsp:val=&quot;00A27D60&quot;/&gt;&lt;wsp:rsid wsp:val=&quot;00A302B5&quot;/&gt;&lt;wsp:rsid wsp:val=&quot;00A30826&quot;/&gt;&lt;wsp:rsid wsp:val=&quot;00A319DA&quot;/&gt;&lt;wsp:rsid wsp:val=&quot;00A31E48&quot;/&gt;&lt;wsp:rsid wsp:val=&quot;00A32135&quot;/&gt;&lt;wsp:rsid wsp:val=&quot;00A321FF&quot;/&gt;&lt;wsp:rsid wsp:val=&quot;00A32919&quot;/&gt;&lt;wsp:rsid wsp:val=&quot;00A32D5A&quot;/&gt;&lt;wsp:rsid wsp:val=&quot;00A32F67&quot;/&gt;&lt;wsp:rsid wsp:val=&quot;00A33273&quot;/&gt;&lt;wsp:rsid wsp:val=&quot;00A334C5&quot;/&gt;&lt;wsp:rsid wsp:val=&quot;00A339C8&quot;/&gt;&lt;wsp:rsid wsp:val=&quot;00A34430&quot;/&gt;&lt;wsp:rsid wsp:val=&quot;00A34A8F&quot;/&gt;&lt;wsp:rsid wsp:val=&quot;00A35055&quot;/&gt;&lt;wsp:rsid wsp:val=&quot;00A351D2&quot;/&gt;&lt;wsp:rsid wsp:val=&quot;00A35A5F&quot;/&gt;&lt;wsp:rsid wsp:val=&quot;00A360F3&quot;/&gt;&lt;wsp:rsid wsp:val=&quot;00A3610E&quot;/&gt;&lt;wsp:rsid wsp:val=&quot;00A3639F&quot;/&gt;&lt;wsp:rsid wsp:val=&quot;00A365FE&quot;/&gt;&lt;wsp:rsid wsp:val=&quot;00A366B4&quot;/&gt;&lt;wsp:rsid wsp:val=&quot;00A36AB4&quot;/&gt;&lt;wsp:rsid wsp:val=&quot;00A36BAB&quot;/&gt;&lt;wsp:rsid wsp:val=&quot;00A3745E&quot;/&gt;&lt;wsp:rsid wsp:val=&quot;00A37B8A&quot;/&gt;&lt;wsp:rsid wsp:val=&quot;00A4002D&quot;/&gt;&lt;wsp:rsid wsp:val=&quot;00A40AF5&quot;/&gt;&lt;wsp:rsid wsp:val=&quot;00A40CF9&quot;/&gt;&lt;wsp:rsid wsp:val=&quot;00A40E30&quot;/&gt;&lt;wsp:rsid wsp:val=&quot;00A40F17&quot;/&gt;&lt;wsp:rsid wsp:val=&quot;00A410CC&quot;/&gt;&lt;wsp:rsid wsp:val=&quot;00A41CB5&quot;/&gt;&lt;wsp:rsid wsp:val=&quot;00A422A2&quot;/&gt;&lt;wsp:rsid wsp:val=&quot;00A42C7C&quot;/&gt;&lt;wsp:rsid wsp:val=&quot;00A441B1&quot;/&gt;&lt;wsp:rsid wsp:val=&quot;00A4455B&quot;/&gt;&lt;wsp:rsid wsp:val=&quot;00A44AA2&quot;/&gt;&lt;wsp:rsid wsp:val=&quot;00A44E89&quot;/&gt;&lt;wsp:rsid wsp:val=&quot;00A45204&quot;/&gt;&lt;wsp:rsid wsp:val=&quot;00A45731&quot;/&gt;&lt;wsp:rsid wsp:val=&quot;00A458BD&quot;/&gt;&lt;wsp:rsid wsp:val=&quot;00A460D3&quot;/&gt;&lt;wsp:rsid wsp:val=&quot;00A46A47&quot;/&gt;&lt;wsp:rsid wsp:val=&quot;00A47C85&quot;/&gt;&lt;wsp:rsid wsp:val=&quot;00A502A6&quot;/&gt;&lt;wsp:rsid wsp:val=&quot;00A50396&quot;/&gt;&lt;wsp:rsid wsp:val=&quot;00A50590&quot;/&gt;&lt;wsp:rsid wsp:val=&quot;00A51917&quot;/&gt;&lt;wsp:rsid wsp:val=&quot;00A52B43&quot;/&gt;&lt;wsp:rsid wsp:val=&quot;00A5321D&quot;/&gt;&lt;wsp:rsid wsp:val=&quot;00A54004&quot;/&gt;&lt;wsp:rsid wsp:val=&quot;00A5494B&quot;/&gt;&lt;wsp:rsid wsp:val=&quot;00A54FCE&quot;/&gt;&lt;wsp:rsid wsp:val=&quot;00A5579C&quot;/&gt;&lt;wsp:rsid wsp:val=&quot;00A55C06&quot;/&gt;&lt;wsp:rsid wsp:val=&quot;00A5637A&quot;/&gt;&lt;wsp:rsid wsp:val=&quot;00A56669&quot;/&gt;&lt;wsp:rsid wsp:val=&quot;00A57299&quot;/&gt;&lt;wsp:rsid wsp:val=&quot;00A5759F&quot;/&gt;&lt;wsp:rsid wsp:val=&quot;00A575D9&quot;/&gt;&lt;wsp:rsid wsp:val=&quot;00A57B25&quot;/&gt;&lt;wsp:rsid wsp:val=&quot;00A57CFC&quot;/&gt;&lt;wsp:rsid wsp:val=&quot;00A57DFD&quot;/&gt;&lt;wsp:rsid wsp:val=&quot;00A6080C&quot;/&gt;&lt;wsp:rsid wsp:val=&quot;00A60C86&quot;/&gt;&lt;wsp:rsid wsp:val=&quot;00A60D83&quot;/&gt;&lt;wsp:rsid wsp:val=&quot;00A626DC&quot;/&gt;&lt;wsp:rsid wsp:val=&quot;00A62961&quot;/&gt;&lt;wsp:rsid wsp:val=&quot;00A6380E&quot;/&gt;&lt;wsp:rsid wsp:val=&quot;00A63A46&quot;/&gt;&lt;wsp:rsid wsp:val=&quot;00A63E5A&quot;/&gt;&lt;wsp:rsid wsp:val=&quot;00A646EB&quot;/&gt;&lt;wsp:rsid wsp:val=&quot;00A64D57&quot;/&gt;&lt;wsp:rsid wsp:val=&quot;00A661E8&quot;/&gt;&lt;wsp:rsid wsp:val=&quot;00A66C04&quot;/&gt;&lt;wsp:rsid wsp:val=&quot;00A670E8&quot;/&gt;&lt;wsp:rsid wsp:val=&quot;00A6782A&quot;/&gt;&lt;wsp:rsid wsp:val=&quot;00A70160&quot;/&gt;&lt;wsp:rsid wsp:val=&quot;00A70310&quot;/&gt;&lt;wsp:rsid wsp:val=&quot;00A71F8D&quot;/&gt;&lt;wsp:rsid wsp:val=&quot;00A72DBF&quot;/&gt;&lt;wsp:rsid wsp:val=&quot;00A7307F&quot;/&gt;&lt;wsp:rsid wsp:val=&quot;00A740CC&quot;/&gt;&lt;wsp:rsid wsp:val=&quot;00A7485A&quot;/&gt;&lt;wsp:rsid wsp:val=&quot;00A74CAA&quot;/&gt;&lt;wsp:rsid wsp:val=&quot;00A75110&quot;/&gt;&lt;wsp:rsid wsp:val=&quot;00A7779D&quot;/&gt;&lt;wsp:rsid wsp:val=&quot;00A77DBA&quot;/&gt;&lt;wsp:rsid wsp:val=&quot;00A8050E&quot;/&gt;&lt;wsp:rsid wsp:val=&quot;00A80624&quot;/&gt;&lt;wsp:rsid wsp:val=&quot;00A80698&quot;/&gt;&lt;wsp:rsid wsp:val=&quot;00A80BF8&quot;/&gt;&lt;wsp:rsid wsp:val=&quot;00A810E4&quot;/&gt;&lt;wsp:rsid wsp:val=&quot;00A813F1&quot;/&gt;&lt;wsp:rsid wsp:val=&quot;00A81B14&quot;/&gt;&lt;wsp:rsid wsp:val=&quot;00A826EF&quot;/&gt;&lt;wsp:rsid wsp:val=&quot;00A82E04&quot;/&gt;&lt;wsp:rsid wsp:val=&quot;00A838C6&quot;/&gt;&lt;wsp:rsid wsp:val=&quot;00A84BD8&quot;/&gt;&lt;wsp:rsid wsp:val=&quot;00A86300&quot;/&gt;&lt;wsp:rsid wsp:val=&quot;00A86303&quot;/&gt;&lt;wsp:rsid wsp:val=&quot;00A86E74&quot;/&gt;&lt;wsp:rsid wsp:val=&quot;00A87709&quot;/&gt;&lt;wsp:rsid wsp:val=&quot;00A87880&quot;/&gt;&lt;wsp:rsid wsp:val=&quot;00A87B52&quot;/&gt;&lt;wsp:rsid wsp:val=&quot;00A87CFA&quot;/&gt;&lt;wsp:rsid wsp:val=&quot;00A9048C&quot;/&gt;&lt;wsp:rsid wsp:val=&quot;00A90ED1&quot;/&gt;&lt;wsp:rsid wsp:val=&quot;00A91640&quot;/&gt;&lt;wsp:rsid wsp:val=&quot;00A92820&quot;/&gt;&lt;wsp:rsid wsp:val=&quot;00A930EE&quot;/&gt;&lt;wsp:rsid wsp:val=&quot;00A93121&quot;/&gt;&lt;wsp:rsid wsp:val=&quot;00A941E5&quot;/&gt;&lt;wsp:rsid wsp:val=&quot;00A95171&quot;/&gt;&lt;wsp:rsid wsp:val=&quot;00A95BE9&quot;/&gt;&lt;wsp:rsid wsp:val=&quot;00A9705B&quot;/&gt;&lt;wsp:rsid wsp:val=&quot;00A9725B&quot;/&gt;&lt;wsp:rsid wsp:val=&quot;00A9782A&quot;/&gt;&lt;wsp:rsid wsp:val=&quot;00AA0210&quot;/&gt;&lt;wsp:rsid wsp:val=&quot;00AA0436&quot;/&gt;&lt;wsp:rsid wsp:val=&quot;00AA0451&quot;/&gt;&lt;wsp:rsid wsp:val=&quot;00AA0713&quot;/&gt;&lt;wsp:rsid wsp:val=&quot;00AA23D2&quot;/&gt;&lt;wsp:rsid wsp:val=&quot;00AA241E&quot;/&gt;&lt;wsp:rsid wsp:val=&quot;00AA4D38&quot;/&gt;&lt;wsp:rsid wsp:val=&quot;00AA5007&quot;/&gt;&lt;wsp:rsid wsp:val=&quot;00AA656B&quot;/&gt;&lt;wsp:rsid wsp:val=&quot;00AB01A9&quot;/&gt;&lt;wsp:rsid wsp:val=&quot;00AB0389&quot;/&gt;&lt;wsp:rsid wsp:val=&quot;00AB095E&quot;/&gt;&lt;wsp:rsid wsp:val=&quot;00AB09C7&quot;/&gt;&lt;wsp:rsid wsp:val=&quot;00AB0C9F&quot;/&gt;&lt;wsp:rsid wsp:val=&quot;00AB0CA1&quot;/&gt;&lt;wsp:rsid wsp:val=&quot;00AB0D63&quot;/&gt;&lt;wsp:rsid wsp:val=&quot;00AB117F&quot;/&gt;&lt;wsp:rsid wsp:val=&quot;00AB185B&quot;/&gt;&lt;wsp:rsid wsp:val=&quot;00AB1E57&quot;/&gt;&lt;wsp:rsid wsp:val=&quot;00AB249A&quot;/&gt;&lt;wsp:rsid wsp:val=&quot;00AB2AFF&quot;/&gt;&lt;wsp:rsid wsp:val=&quot;00AB2D78&quot;/&gt;&lt;wsp:rsid wsp:val=&quot;00AB3CA4&quot;/&gt;&lt;wsp:rsid wsp:val=&quot;00AB3DD7&quot;/&gt;&lt;wsp:rsid wsp:val=&quot;00AB4667&quot;/&gt;&lt;wsp:rsid wsp:val=&quot;00AB4B26&quot;/&gt;&lt;wsp:rsid wsp:val=&quot;00AB4EF1&quot;/&gt;&lt;wsp:rsid wsp:val=&quot;00AB5785&quot;/&gt;&lt;wsp:rsid wsp:val=&quot;00AB60F8&quot;/&gt;&lt;wsp:rsid wsp:val=&quot;00AB701B&quot;/&gt;&lt;wsp:rsid wsp:val=&quot;00AB7057&quot;/&gt;&lt;wsp:rsid wsp:val=&quot;00AB70CA&quot;/&gt;&lt;wsp:rsid wsp:val=&quot;00AB70E0&quot;/&gt;&lt;wsp:rsid wsp:val=&quot;00AB7BEB&quot;/&gt;&lt;wsp:rsid wsp:val=&quot;00AB7C41&quot;/&gt;&lt;wsp:rsid wsp:val=&quot;00AB7D14&quot;/&gt;&lt;wsp:rsid wsp:val=&quot;00AC0276&quot;/&gt;&lt;wsp:rsid wsp:val=&quot;00AC1BCC&quot;/&gt;&lt;wsp:rsid wsp:val=&quot;00AC1D33&quot;/&gt;&lt;wsp:rsid wsp:val=&quot;00AC2913&quot;/&gt;&lt;wsp:rsid wsp:val=&quot;00AC3816&quot;/&gt;&lt;wsp:rsid wsp:val=&quot;00AC4119&quot;/&gt;&lt;wsp:rsid wsp:val=&quot;00AC5290&quot;/&gt;&lt;wsp:rsid wsp:val=&quot;00AC60AA&quot;/&gt;&lt;wsp:rsid wsp:val=&quot;00AC6189&quot;/&gt;&lt;wsp:rsid wsp:val=&quot;00AC6297&quot;/&gt;&lt;wsp:rsid wsp:val=&quot;00AC6773&quot;/&gt;&lt;wsp:rsid wsp:val=&quot;00AC69A9&quot;/&gt;&lt;wsp:rsid wsp:val=&quot;00AC7194&quot;/&gt;&lt;wsp:rsid wsp:val=&quot;00AC780D&quot;/&gt;&lt;wsp:rsid wsp:val=&quot;00AC7B3E&quot;/&gt;&lt;wsp:rsid wsp:val=&quot;00AC7E2C&quot;/&gt;&lt;wsp:rsid wsp:val=&quot;00AD0076&quot;/&gt;&lt;wsp:rsid wsp:val=&quot;00AD0327&quot;/&gt;&lt;wsp:rsid wsp:val=&quot;00AD09BD&quot;/&gt;&lt;wsp:rsid wsp:val=&quot;00AD0B50&quot;/&gt;&lt;wsp:rsid wsp:val=&quot;00AD0B9C&quot;/&gt;&lt;wsp:rsid wsp:val=&quot;00AD0D3B&quot;/&gt;&lt;wsp:rsid wsp:val=&quot;00AD1819&quot;/&gt;&lt;wsp:rsid wsp:val=&quot;00AD1B71&quot;/&gt;&lt;wsp:rsid wsp:val=&quot;00AD20D1&quot;/&gt;&lt;wsp:rsid wsp:val=&quot;00AD28B1&quot;/&gt;&lt;wsp:rsid wsp:val=&quot;00AD2BEB&quot;/&gt;&lt;wsp:rsid wsp:val=&quot;00AD3350&quot;/&gt;&lt;wsp:rsid wsp:val=&quot;00AD355C&quot;/&gt;&lt;wsp:rsid wsp:val=&quot;00AD601C&quot;/&gt;&lt;wsp:rsid wsp:val=&quot;00AD675A&quot;/&gt;&lt;wsp:rsid wsp:val=&quot;00AD6A0D&quot;/&gt;&lt;wsp:rsid wsp:val=&quot;00AD785D&quot;/&gt;&lt;wsp:rsid wsp:val=&quot;00AD788C&quot;/&gt;&lt;wsp:rsid wsp:val=&quot;00AD7EFF&quot;/&gt;&lt;wsp:rsid wsp:val=&quot;00AE0705&quot;/&gt;&lt;wsp:rsid wsp:val=&quot;00AE0AE9&quot;/&gt;&lt;wsp:rsid wsp:val=&quot;00AE0E82&quot;/&gt;&lt;wsp:rsid wsp:val=&quot;00AE0F30&quot;/&gt;&lt;wsp:rsid wsp:val=&quot;00AE12E7&quot;/&gt;&lt;wsp:rsid wsp:val=&quot;00AE1FA9&quot;/&gt;&lt;wsp:rsid wsp:val=&quot;00AE210B&quot;/&gt;&lt;wsp:rsid wsp:val=&quot;00AE2609&quot;/&gt;&lt;wsp:rsid wsp:val=&quot;00AE26D3&quot;/&gt;&lt;wsp:rsid wsp:val=&quot;00AE289F&quot;/&gt;&lt;wsp:rsid wsp:val=&quot;00AE2DD3&quot;/&gt;&lt;wsp:rsid wsp:val=&quot;00AE3318&quot;/&gt;&lt;wsp:rsid wsp:val=&quot;00AE38F4&quot;/&gt;&lt;wsp:rsid wsp:val=&quot;00AE4098&quot;/&gt;&lt;wsp:rsid wsp:val=&quot;00AE41F2&quot;/&gt;&lt;wsp:rsid wsp:val=&quot;00AE4971&quot;/&gt;&lt;wsp:rsid wsp:val=&quot;00AE527A&quot;/&gt;&lt;wsp:rsid wsp:val=&quot;00AE5B73&quot;/&gt;&lt;wsp:rsid wsp:val=&quot;00AE67F1&quot;/&gt;&lt;wsp:rsid wsp:val=&quot;00AE6901&quot;/&gt;&lt;wsp:rsid wsp:val=&quot;00AF14AF&quot;/&gt;&lt;wsp:rsid wsp:val=&quot;00AF192A&quot;/&gt;&lt;wsp:rsid wsp:val=&quot;00AF2A00&quot;/&gt;&lt;wsp:rsid wsp:val=&quot;00AF2DA2&quot;/&gt;&lt;wsp:rsid wsp:val=&quot;00AF3106&quot;/&gt;&lt;wsp:rsid wsp:val=&quot;00AF359B&quot;/&gt;&lt;wsp:rsid wsp:val=&quot;00AF378F&quot;/&gt;&lt;wsp:rsid wsp:val=&quot;00AF48B0&quot;/&gt;&lt;wsp:rsid wsp:val=&quot;00AF4C29&quot;/&gt;&lt;wsp:rsid wsp:val=&quot;00AF4FE0&quot;/&gt;&lt;wsp:rsid wsp:val=&quot;00AF50D7&quot;/&gt;&lt;wsp:rsid wsp:val=&quot;00AF50E9&quot;/&gt;&lt;wsp:rsid wsp:val=&quot;00AF53A4&quot;/&gt;&lt;wsp:rsid wsp:val=&quot;00AF548B&quot;/&gt;&lt;wsp:rsid wsp:val=&quot;00AF5A92&quot;/&gt;&lt;wsp:rsid wsp:val=&quot;00AF5C03&quot;/&gt;&lt;wsp:rsid wsp:val=&quot;00AF61A4&quot;/&gt;&lt;wsp:rsid wsp:val=&quot;00AF6303&quot;/&gt;&lt;wsp:rsid wsp:val=&quot;00AF668D&quot;/&gt;&lt;wsp:rsid wsp:val=&quot;00AF70F9&quot;/&gt;&lt;wsp:rsid wsp:val=&quot;00AF759F&quot;/&gt;&lt;wsp:rsid wsp:val=&quot;00AF767E&quot;/&gt;&lt;wsp:rsid wsp:val=&quot;00B00198&quot;/&gt;&lt;wsp:rsid wsp:val=&quot;00B00409&quot;/&gt;&lt;wsp:rsid wsp:val=&quot;00B02E3E&quot;/&gt;&lt;wsp:rsid wsp:val=&quot;00B03815&quot;/&gt;&lt;wsp:rsid wsp:val=&quot;00B04D8B&quot;/&gt;&lt;wsp:rsid wsp:val=&quot;00B0576F&quot;/&gt;&lt;wsp:rsid wsp:val=&quot;00B05E03&quot;/&gt;&lt;wsp:rsid wsp:val=&quot;00B0624F&quot;/&gt;&lt;wsp:rsid wsp:val=&quot;00B073C2&quot;/&gt;&lt;wsp:rsid wsp:val=&quot;00B0740C&quot;/&gt;&lt;wsp:rsid wsp:val=&quot;00B07BA6&quot;/&gt;&lt;wsp:rsid wsp:val=&quot;00B1092A&quot;/&gt;&lt;wsp:rsid wsp:val=&quot;00B109B2&quot;/&gt;&lt;wsp:rsid wsp:val=&quot;00B10D30&quot;/&gt;&lt;wsp:rsid wsp:val=&quot;00B110DA&quot;/&gt;&lt;wsp:rsid wsp:val=&quot;00B1187E&quot;/&gt;&lt;wsp:rsid wsp:val=&quot;00B11FD1&quot;/&gt;&lt;wsp:rsid wsp:val=&quot;00B126F1&quot;/&gt;&lt;wsp:rsid wsp:val=&quot;00B13674&quot;/&gt;&lt;wsp:rsid wsp:val=&quot;00B14BCF&quot;/&gt;&lt;wsp:rsid wsp:val=&quot;00B14E52&quot;/&gt;&lt;wsp:rsid wsp:val=&quot;00B15865&quot;/&gt;&lt;wsp:rsid wsp:val=&quot;00B15BFC&quot;/&gt;&lt;wsp:rsid wsp:val=&quot;00B15E1A&quot;/&gt;&lt;wsp:rsid wsp:val=&quot;00B16579&quot;/&gt;&lt;wsp:rsid wsp:val=&quot;00B173F3&quot;/&gt;&lt;wsp:rsid wsp:val=&quot;00B17894&quot;/&gt;&lt;wsp:rsid wsp:val=&quot;00B17A88&quot;/&gt;&lt;wsp:rsid wsp:val=&quot;00B17F1B&quot;/&gt;&lt;wsp:rsid wsp:val=&quot;00B207FF&quot;/&gt;&lt;wsp:rsid wsp:val=&quot;00B2114A&quot;/&gt;&lt;wsp:rsid wsp:val=&quot;00B21ACF&quot;/&gt;&lt;wsp:rsid wsp:val=&quot;00B221D1&quot;/&gt;&lt;wsp:rsid wsp:val=&quot;00B222DA&quot;/&gt;&lt;wsp:rsid wsp:val=&quot;00B23400&quot;/&gt;&lt;wsp:rsid wsp:val=&quot;00B23B3D&quot;/&gt;&lt;wsp:rsid wsp:val=&quot;00B23B91&quot;/&gt;&lt;wsp:rsid wsp:val=&quot;00B24162&quot;/&gt;&lt;wsp:rsid wsp:val=&quot;00B26228&quot;/&gt;&lt;wsp:rsid wsp:val=&quot;00B2669D&quot;/&gt;&lt;wsp:rsid wsp:val=&quot;00B26E60&quot;/&gt;&lt;wsp:rsid wsp:val=&quot;00B273B0&quot;/&gt;&lt;wsp:rsid wsp:val=&quot;00B27412&quot;/&gt;&lt;wsp:rsid wsp:val=&quot;00B27A3F&quot;/&gt;&lt;wsp:rsid wsp:val=&quot;00B27BBC&quot;/&gt;&lt;wsp:rsid wsp:val=&quot;00B30D52&quot;/&gt;&lt;wsp:rsid wsp:val=&quot;00B315C4&quot;/&gt;&lt;wsp:rsid wsp:val=&quot;00B3205B&quot;/&gt;&lt;wsp:rsid wsp:val=&quot;00B320F0&quot;/&gt;&lt;wsp:rsid wsp:val=&quot;00B3221E&quot;/&gt;&lt;wsp:rsid wsp:val=&quot;00B32EF3&quot;/&gt;&lt;wsp:rsid wsp:val=&quot;00B34184&quot;/&gt;&lt;wsp:rsid wsp:val=&quot;00B341A2&quot;/&gt;&lt;wsp:rsid wsp:val=&quot;00B344A9&quot;/&gt;&lt;wsp:rsid wsp:val=&quot;00B3464D&quot;/&gt;&lt;wsp:rsid wsp:val=&quot;00B34BDA&quot;/&gt;&lt;wsp:rsid wsp:val=&quot;00B35D48&quot;/&gt;&lt;wsp:rsid wsp:val=&quot;00B36883&quot;/&gt;&lt;wsp:rsid wsp:val=&quot;00B36B04&quot;/&gt;&lt;wsp:rsid wsp:val=&quot;00B3707A&quot;/&gt;&lt;wsp:rsid wsp:val=&quot;00B40352&quot;/&gt;&lt;wsp:rsid wsp:val=&quot;00B4069E&quot;/&gt;&lt;wsp:rsid wsp:val=&quot;00B4080A&quot;/&gt;&lt;wsp:rsid wsp:val=&quot;00B40D6A&quot;/&gt;&lt;wsp:rsid wsp:val=&quot;00B41A42&quot;/&gt;&lt;wsp:rsid wsp:val=&quot;00B41E2D&quot;/&gt;&lt;wsp:rsid wsp:val=&quot;00B433B0&quot;/&gt;&lt;wsp:rsid wsp:val=&quot;00B434C1&quot;/&gt;&lt;wsp:rsid wsp:val=&quot;00B435BB&quot;/&gt;&lt;wsp:rsid wsp:val=&quot;00B447F9&quot;/&gt;&lt;wsp:rsid wsp:val=&quot;00B45BD6&quot;/&gt;&lt;wsp:rsid wsp:val=&quot;00B476DD&quot;/&gt;&lt;wsp:rsid wsp:val=&quot;00B47D6E&quot;/&gt;&lt;wsp:rsid wsp:val=&quot;00B50D35&quot;/&gt;&lt;wsp:rsid wsp:val=&quot;00B511D6&quot;/&gt;&lt;wsp:rsid wsp:val=&quot;00B51616&quot;/&gt;&lt;wsp:rsid wsp:val=&quot;00B51C87&quot;/&gt;&lt;wsp:rsid wsp:val=&quot;00B533F6&quot;/&gt;&lt;wsp:rsid wsp:val=&quot;00B53BE2&quot;/&gt;&lt;wsp:rsid wsp:val=&quot;00B54D56&quot;/&gt;&lt;wsp:rsid wsp:val=&quot;00B55D78&quot;/&gt;&lt;wsp:rsid wsp:val=&quot;00B56089&quot;/&gt;&lt;wsp:rsid wsp:val=&quot;00B562F9&quot;/&gt;&lt;wsp:rsid wsp:val=&quot;00B5695F&quot;/&gt;&lt;wsp:rsid wsp:val=&quot;00B56B80&quot;/&gt;&lt;wsp:rsid wsp:val=&quot;00B56D2D&quot;/&gt;&lt;wsp:rsid wsp:val=&quot;00B57FFE&quot;/&gt;&lt;wsp:rsid wsp:val=&quot;00B60FE8&quot;/&gt;&lt;wsp:rsid wsp:val=&quot;00B61DB7&quot;/&gt;&lt;wsp:rsid wsp:val=&quot;00B62636&quot;/&gt;&lt;wsp:rsid wsp:val=&quot;00B62B73&quot;/&gt;&lt;wsp:rsid wsp:val=&quot;00B630BF&quot;/&gt;&lt;wsp:rsid wsp:val=&quot;00B633A6&quot;/&gt;&lt;wsp:rsid wsp:val=&quot;00B63434&quot;/&gt;&lt;wsp:rsid wsp:val=&quot;00B63553&quot;/&gt;&lt;wsp:rsid wsp:val=&quot;00B64412&quot;/&gt;&lt;wsp:rsid wsp:val=&quot;00B65333&quot;/&gt;&lt;wsp:rsid wsp:val=&quot;00B65C1F&quot;/&gt;&lt;wsp:rsid wsp:val=&quot;00B66742&quot;/&gt;&lt;wsp:rsid wsp:val=&quot;00B667AC&quot;/&gt;&lt;wsp:rsid wsp:val=&quot;00B67A97&quot;/&gt;&lt;wsp:rsid wsp:val=&quot;00B67BD8&quot;/&gt;&lt;wsp:rsid wsp:val=&quot;00B7055A&quot;/&gt;&lt;wsp:rsid wsp:val=&quot;00B70ED9&quot;/&gt;&lt;wsp:rsid wsp:val=&quot;00B72185&quot;/&gt;&lt;wsp:rsid wsp:val=&quot;00B72199&quot;/&gt;&lt;wsp:rsid wsp:val=&quot;00B72AF7&quot;/&gt;&lt;wsp:rsid wsp:val=&quot;00B73C0D&quot;/&gt;&lt;wsp:rsid wsp:val=&quot;00B74215&quot;/&gt;&lt;wsp:rsid wsp:val=&quot;00B74B83&quot;/&gt;&lt;wsp:rsid wsp:val=&quot;00B7545D&quot;/&gt;&lt;wsp:rsid wsp:val=&quot;00B7565F&quot;/&gt;&lt;wsp:rsid wsp:val=&quot;00B757CC&quot;/&gt;&lt;wsp:rsid wsp:val=&quot;00B75D8D&quot;/&gt;&lt;wsp:rsid wsp:val=&quot;00B767B2&quot;/&gt;&lt;wsp:rsid wsp:val=&quot;00B76AA0&quot;/&gt;&lt;wsp:rsid wsp:val=&quot;00B80192&quot;/&gt;&lt;wsp:rsid wsp:val=&quot;00B80B9F&quot;/&gt;&lt;wsp:rsid wsp:val=&quot;00B80F04&quot;/&gt;&lt;wsp:rsid wsp:val=&quot;00B80FCA&quot;/&gt;&lt;wsp:rsid wsp:val=&quot;00B81507&quot;/&gt;&lt;wsp:rsid wsp:val=&quot;00B817F3&quot;/&gt;&lt;wsp:rsid wsp:val=&quot;00B8252C&quot;/&gt;&lt;wsp:rsid wsp:val=&quot;00B82A30&quot;/&gt;&lt;wsp:rsid wsp:val=&quot;00B8389E&quot;/&gt;&lt;wsp:rsid wsp:val=&quot;00B83DDC&quot;/&gt;&lt;wsp:rsid wsp:val=&quot;00B83FC8&quot;/&gt;&lt;wsp:rsid wsp:val=&quot;00B841C3&quot;/&gt;&lt;wsp:rsid wsp:val=&quot;00B84350&quot;/&gt;&lt;wsp:rsid wsp:val=&quot;00B84BEB&quot;/&gt;&lt;wsp:rsid wsp:val=&quot;00B85FA3&quot;/&gt;&lt;wsp:rsid wsp:val=&quot;00B8610E&quot;/&gt;&lt;wsp:rsid wsp:val=&quot;00B86142&quot;/&gt;&lt;wsp:rsid wsp:val=&quot;00B8649D&quot;/&gt;&lt;wsp:rsid wsp:val=&quot;00B8658E&quot;/&gt;&lt;wsp:rsid wsp:val=&quot;00B87483&quot;/&gt;&lt;wsp:rsid wsp:val=&quot;00B87E24&quot;/&gt;&lt;wsp:rsid wsp:val=&quot;00B87FB7&quot;/&gt;&lt;wsp:rsid wsp:val=&quot;00B91529&quot;/&gt;&lt;wsp:rsid wsp:val=&quot;00B92137&quot;/&gt;&lt;wsp:rsid wsp:val=&quot;00B92701&quot;/&gt;&lt;wsp:rsid wsp:val=&quot;00B92A39&quot;/&gt;&lt;wsp:rsid wsp:val=&quot;00B92C73&quot;/&gt;&lt;wsp:rsid wsp:val=&quot;00B92CCF&quot;/&gt;&lt;wsp:rsid wsp:val=&quot;00B93557&quot;/&gt;&lt;wsp:rsid wsp:val=&quot;00B93E9C&quot;/&gt;&lt;wsp:rsid wsp:val=&quot;00B94B41&quot;/&gt;&lt;wsp:rsid wsp:val=&quot;00B955FB&quot;/&gt;&lt;wsp:rsid wsp:val=&quot;00B95BD9&quot;/&gt;&lt;wsp:rsid wsp:val=&quot;00B9632A&quot;/&gt;&lt;wsp:rsid wsp:val=&quot;00B9637A&quot;/&gt;&lt;wsp:rsid wsp:val=&quot;00B96711&quot;/&gt;&lt;wsp:rsid wsp:val=&quot;00B96C73&quot;/&gt;&lt;wsp:rsid wsp:val=&quot;00B96CE6&quot;/&gt;&lt;wsp:rsid wsp:val=&quot;00B96ED3&quot;/&gt;&lt;wsp:rsid wsp:val=&quot;00B97E9D&quot;/&gt;&lt;wsp:rsid wsp:val=&quot;00B97EE4&quot;/&gt;&lt;wsp:rsid wsp:val=&quot;00BA0C49&quot;/&gt;&lt;wsp:rsid wsp:val=&quot;00BA1470&quot;/&gt;&lt;wsp:rsid wsp:val=&quot;00BA1558&quot;/&gt;&lt;wsp:rsid wsp:val=&quot;00BA1594&quot;/&gt;&lt;wsp:rsid wsp:val=&quot;00BA1802&quot;/&gt;&lt;wsp:rsid wsp:val=&quot;00BA19E2&quot;/&gt;&lt;wsp:rsid wsp:val=&quot;00BA22F2&quot;/&gt;&lt;wsp:rsid wsp:val=&quot;00BA2817&quot;/&gt;&lt;wsp:rsid wsp:val=&quot;00BA28AC&quot;/&gt;&lt;wsp:rsid wsp:val=&quot;00BA2EA9&quot;/&gt;&lt;wsp:rsid wsp:val=&quot;00BA44E3&quot;/&gt;&lt;wsp:rsid wsp:val=&quot;00BA4526&quot;/&gt;&lt;wsp:rsid wsp:val=&quot;00BA4849&quot;/&gt;&lt;wsp:rsid wsp:val=&quot;00BA58C1&quot;/&gt;&lt;wsp:rsid wsp:val=&quot;00BA5B9B&quot;/&gt;&lt;wsp:rsid wsp:val=&quot;00BA5E65&quot;/&gt;&lt;wsp:rsid wsp:val=&quot;00BA6C97&quot;/&gt;&lt;wsp:rsid wsp:val=&quot;00BA6DD1&quot;/&gt;&lt;wsp:rsid wsp:val=&quot;00BA6E39&quot;/&gt;&lt;wsp:rsid wsp:val=&quot;00BA783F&quot;/&gt;&lt;wsp:rsid wsp:val=&quot;00BB0950&quot;/&gt;&lt;wsp:rsid wsp:val=&quot;00BB09E9&quot;/&gt;&lt;wsp:rsid wsp:val=&quot;00BB0AE1&quot;/&gt;&lt;wsp:rsid wsp:val=&quot;00BB1341&quot;/&gt;&lt;wsp:rsid wsp:val=&quot;00BB1F2D&quot;/&gt;&lt;wsp:rsid wsp:val=&quot;00BB2677&quot;/&gt;&lt;wsp:rsid wsp:val=&quot;00BB4164&quot;/&gt;&lt;wsp:rsid wsp:val=&quot;00BB46EC&quot;/&gt;&lt;wsp:rsid wsp:val=&quot;00BB5142&quot;/&gt;&lt;wsp:rsid wsp:val=&quot;00BB51B6&quot;/&gt;&lt;wsp:rsid wsp:val=&quot;00BB57D2&quot;/&gt;&lt;wsp:rsid wsp:val=&quot;00BB66DA&quot;/&gt;&lt;wsp:rsid wsp:val=&quot;00BB6A9E&quot;/&gt;&lt;wsp:rsid wsp:val=&quot;00BB6C1B&quot;/&gt;&lt;wsp:rsid wsp:val=&quot;00BB71B0&quot;/&gt;&lt;wsp:rsid wsp:val=&quot;00BB747F&quot;/&gt;&lt;wsp:rsid wsp:val=&quot;00BC03AB&quot;/&gt;&lt;wsp:rsid wsp:val=&quot;00BC05A2&quot;/&gt;&lt;wsp:rsid wsp:val=&quot;00BC0ECB&quot;/&gt;&lt;wsp:rsid wsp:val=&quot;00BC0FC2&quot;/&gt;&lt;wsp:rsid wsp:val=&quot;00BC133A&quot;/&gt;&lt;wsp:rsid wsp:val=&quot;00BC14AB&quot;/&gt;&lt;wsp:rsid wsp:val=&quot;00BC22AA&quot;/&gt;&lt;wsp:rsid wsp:val=&quot;00BC2E90&quot;/&gt;&lt;wsp:rsid wsp:val=&quot;00BC3D16&quot;/&gt;&lt;wsp:rsid wsp:val=&quot;00BC3E6B&quot;/&gt;&lt;wsp:rsid wsp:val=&quot;00BC422A&quot;/&gt;&lt;wsp:rsid wsp:val=&quot;00BC4663&quot;/&gt;&lt;wsp:rsid wsp:val=&quot;00BC4FD3&quot;/&gt;&lt;wsp:rsid wsp:val=&quot;00BC5546&quot;/&gt;&lt;wsp:rsid wsp:val=&quot;00BC5D3F&quot;/&gt;&lt;wsp:rsid wsp:val=&quot;00BC6A87&quot;/&gt;&lt;wsp:rsid wsp:val=&quot;00BC79B3&quot;/&gt;&lt;wsp:rsid wsp:val=&quot;00BD0D5B&quot;/&gt;&lt;wsp:rsid wsp:val=&quot;00BD14F9&quot;/&gt;&lt;wsp:rsid wsp:val=&quot;00BD16B9&quot;/&gt;&lt;wsp:rsid wsp:val=&quot;00BD20B5&quot;/&gt;&lt;wsp:rsid wsp:val=&quot;00BD2106&quot;/&gt;&lt;wsp:rsid wsp:val=&quot;00BD2A20&quot;/&gt;&lt;wsp:rsid wsp:val=&quot;00BD438F&quot;/&gt;&lt;wsp:rsid wsp:val=&quot;00BD45C3&quot;/&gt;&lt;wsp:rsid wsp:val=&quot;00BD4F7F&quot;/&gt;&lt;wsp:rsid wsp:val=&quot;00BD51EE&quot;/&gt;&lt;wsp:rsid wsp:val=&quot;00BD5D83&quot;/&gt;&lt;wsp:rsid wsp:val=&quot;00BD5ECD&quot;/&gt;&lt;wsp:rsid wsp:val=&quot;00BD60FE&quot;/&gt;&lt;wsp:rsid wsp:val=&quot;00BD6113&quot;/&gt;&lt;wsp:rsid wsp:val=&quot;00BD740D&quot;/&gt;&lt;wsp:rsid wsp:val=&quot;00BD77CD&quot;/&gt;&lt;wsp:rsid wsp:val=&quot;00BD7AC1&quot;/&gt;&lt;wsp:rsid wsp:val=&quot;00BD7F76&quot;/&gt;&lt;wsp:rsid wsp:val=&quot;00BE019C&quot;/&gt;&lt;wsp:rsid wsp:val=&quot;00BE027A&quot;/&gt;&lt;wsp:rsid wsp:val=&quot;00BE1B2A&quot;/&gt;&lt;wsp:rsid wsp:val=&quot;00BE1D45&quot;/&gt;&lt;wsp:rsid wsp:val=&quot;00BE1F4A&quot;/&gt;&lt;wsp:rsid wsp:val=&quot;00BE1F4C&quot;/&gt;&lt;wsp:rsid wsp:val=&quot;00BE2A6B&quot;/&gt;&lt;wsp:rsid wsp:val=&quot;00BE2D21&quot;/&gt;&lt;wsp:rsid wsp:val=&quot;00BE2E8A&quot;/&gt;&lt;wsp:rsid wsp:val=&quot;00BE404D&quot;/&gt;&lt;wsp:rsid wsp:val=&quot;00BE4DAB&quot;/&gt;&lt;wsp:rsid wsp:val=&quot;00BE4F33&quot;/&gt;&lt;wsp:rsid wsp:val=&quot;00BE554E&quot;/&gt;&lt;wsp:rsid wsp:val=&quot;00BE600F&quot;/&gt;&lt;wsp:rsid wsp:val=&quot;00BF0319&quot;/&gt;&lt;wsp:rsid wsp:val=&quot;00BF2426&quot;/&gt;&lt;wsp:rsid wsp:val=&quot;00BF24A6&quot;/&gt;&lt;wsp:rsid wsp:val=&quot;00BF2500&quot;/&gt;&lt;wsp:rsid wsp:val=&quot;00BF2BC2&quot;/&gt;&lt;wsp:rsid wsp:val=&quot;00BF32EB&quot;/&gt;&lt;wsp:rsid wsp:val=&quot;00BF386C&quot;/&gt;&lt;wsp:rsid wsp:val=&quot;00BF3BCF&quot;/&gt;&lt;wsp:rsid wsp:val=&quot;00BF4C0F&quot;/&gt;&lt;wsp:rsid wsp:val=&quot;00BF4F02&quot;/&gt;&lt;wsp:rsid wsp:val=&quot;00BF5221&quot;/&gt;&lt;wsp:rsid wsp:val=&quot;00BF526E&quot;/&gt;&lt;wsp:rsid wsp:val=&quot;00BF5A51&quot;/&gt;&lt;wsp:rsid wsp:val=&quot;00BF5D9F&quot;/&gt;&lt;wsp:rsid wsp:val=&quot;00BF6172&quot;/&gt;&lt;wsp:rsid wsp:val=&quot;00BF6B9C&quot;/&gt;&lt;wsp:rsid wsp:val=&quot;00C00F8A&quot;/&gt;&lt;wsp:rsid wsp:val=&quot;00C023CB&quot;/&gt;&lt;wsp:rsid wsp:val=&quot;00C02553&quot;/&gt;&lt;wsp:rsid wsp:val=&quot;00C03082&quot;/&gt;&lt;wsp:rsid wsp:val=&quot;00C03FBC&quot;/&gt;&lt;wsp:rsid wsp:val=&quot;00C046A6&quot;/&gt;&lt;wsp:rsid wsp:val=&quot;00C046C0&quot;/&gt;&lt;wsp:rsid wsp:val=&quot;00C04C00&quot;/&gt;&lt;wsp:rsid wsp:val=&quot;00C04C42&quot;/&gt;&lt;wsp:rsid wsp:val=&quot;00C05362&quot;/&gt;&lt;wsp:rsid wsp:val=&quot;00C0547A&quot;/&gt;&lt;wsp:rsid wsp:val=&quot;00C05496&quot;/&gt;&lt;wsp:rsid wsp:val=&quot;00C06845&quot;/&gt;&lt;wsp:rsid wsp:val=&quot;00C068AC&quot;/&gt;&lt;wsp:rsid wsp:val=&quot;00C06EA1&quot;/&gt;&lt;wsp:rsid wsp:val=&quot;00C075E6&quot;/&gt;&lt;wsp:rsid wsp:val=&quot;00C100F2&quot;/&gt;&lt;wsp:rsid wsp:val=&quot;00C1089C&quot;/&gt;&lt;wsp:rsid wsp:val=&quot;00C109F1&quot;/&gt;&lt;wsp:rsid wsp:val=&quot;00C10D98&quot;/&gt;&lt;wsp:rsid wsp:val=&quot;00C1156E&quot;/&gt;&lt;wsp:rsid wsp:val=&quot;00C11B9E&quot;/&gt;&lt;wsp:rsid wsp:val=&quot;00C11F87&quot;/&gt;&lt;wsp:rsid wsp:val=&quot;00C121E3&quot;/&gt;&lt;wsp:rsid wsp:val=&quot;00C126A4&quot;/&gt;&lt;wsp:rsid wsp:val=&quot;00C12BB2&quot;/&gt;&lt;wsp:rsid wsp:val=&quot;00C1339F&quot;/&gt;&lt;wsp:rsid wsp:val=&quot;00C1387F&quot;/&gt;&lt;wsp:rsid wsp:val=&quot;00C13F35&quot;/&gt;&lt;wsp:rsid wsp:val=&quot;00C1476A&quot;/&gt;&lt;wsp:rsid wsp:val=&quot;00C14C65&quot;/&gt;&lt;wsp:rsid wsp:val=&quot;00C1593C&quot;/&gt;&lt;wsp:rsid wsp:val=&quot;00C160BC&quot;/&gt;&lt;wsp:rsid wsp:val=&quot;00C16900&quot;/&gt;&lt;wsp:rsid wsp:val=&quot;00C16B7E&quot;/&gt;&lt;wsp:rsid wsp:val=&quot;00C208E4&quot;/&gt;&lt;wsp:rsid wsp:val=&quot;00C20E85&quot;/&gt;&lt;wsp:rsid wsp:val=&quot;00C21694&quot;/&gt;&lt;wsp:rsid wsp:val=&quot;00C21CB7&quot;/&gt;&lt;wsp:rsid wsp:val=&quot;00C21E6B&quot;/&gt;&lt;wsp:rsid wsp:val=&quot;00C223C9&quot;/&gt;&lt;wsp:rsid wsp:val=&quot;00C2316B&quot;/&gt;&lt;wsp:rsid wsp:val=&quot;00C24092&quot;/&gt;&lt;wsp:rsid wsp:val=&quot;00C2475C&quot;/&gt;&lt;wsp:rsid wsp:val=&quot;00C24DA7&quot;/&gt;&lt;wsp:rsid wsp:val=&quot;00C255C1&quot;/&gt;&lt;wsp:rsid wsp:val=&quot;00C2572D&quot;/&gt;&lt;wsp:rsid wsp:val=&quot;00C25DB6&quot;/&gt;&lt;wsp:rsid wsp:val=&quot;00C265C5&quot;/&gt;&lt;wsp:rsid wsp:val=&quot;00C269E8&quot;/&gt;&lt;wsp:rsid wsp:val=&quot;00C27CFB&quot;/&gt;&lt;wsp:rsid wsp:val=&quot;00C27FD3&quot;/&gt;&lt;wsp:rsid wsp:val=&quot;00C31014&quot;/&gt;&lt;wsp:rsid wsp:val=&quot;00C31434&quot;/&gt;&lt;wsp:rsid wsp:val=&quot;00C31544&quot;/&gt;&lt;wsp:rsid wsp:val=&quot;00C31B3B&quot;/&gt;&lt;wsp:rsid wsp:val=&quot;00C32FC0&quot;/&gt;&lt;wsp:rsid wsp:val=&quot;00C335A2&quot;/&gt;&lt;wsp:rsid wsp:val=&quot;00C33AFD&quot;/&gt;&lt;wsp:rsid wsp:val=&quot;00C348C5&quot;/&gt;&lt;wsp:rsid wsp:val=&quot;00C34B91&quot;/&gt;&lt;wsp:rsid wsp:val=&quot;00C360F7&quot;/&gt;&lt;wsp:rsid wsp:val=&quot;00C378FD&quot;/&gt;&lt;wsp:rsid wsp:val=&quot;00C40236&quot;/&gt;&lt;wsp:rsid wsp:val=&quot;00C4036A&quot;/&gt;&lt;wsp:rsid wsp:val=&quot;00C40E4D&quot;/&gt;&lt;wsp:rsid wsp:val=&quot;00C419CA&quot;/&gt;&lt;wsp:rsid wsp:val=&quot;00C419E8&quot;/&gt;&lt;wsp:rsid wsp:val=&quot;00C41C4A&quot;/&gt;&lt;wsp:rsid wsp:val=&quot;00C42296&quot;/&gt;&lt;wsp:rsid wsp:val=&quot;00C429CB&quot;/&gt;&lt;wsp:rsid wsp:val=&quot;00C43DD9&quot;/&gt;&lt;wsp:rsid wsp:val=&quot;00C43F64&quot;/&gt;&lt;wsp:rsid wsp:val=&quot;00C44190&quot;/&gt;&lt;wsp:rsid wsp:val=&quot;00C44AA2&quot;/&gt;&lt;wsp:rsid wsp:val=&quot;00C44AD2&quot;/&gt;&lt;wsp:rsid wsp:val=&quot;00C45958&quot;/&gt;&lt;wsp:rsid wsp:val=&quot;00C4624A&quot;/&gt;&lt;wsp:rsid wsp:val=&quot;00C465B9&quot;/&gt;&lt;wsp:rsid wsp:val=&quot;00C46963&quot;/&gt;&lt;wsp:rsid wsp:val=&quot;00C4790E&quot;/&gt;&lt;wsp:rsid wsp:val=&quot;00C47A6B&quot;/&gt;&lt;wsp:rsid wsp:val=&quot;00C47AF1&quot;/&gt;&lt;wsp:rsid wsp:val=&quot;00C47E26&quot;/&gt;&lt;wsp:rsid wsp:val=&quot;00C5091D&quot;/&gt;&lt;wsp:rsid wsp:val=&quot;00C5119B&quot;/&gt;&lt;wsp:rsid wsp:val=&quot;00C51912&quot;/&gt;&lt;wsp:rsid wsp:val=&quot;00C51944&quot;/&gt;&lt;wsp:rsid wsp:val=&quot;00C52078&quot;/&gt;&lt;wsp:rsid wsp:val=&quot;00C52131&quot;/&gt;&lt;wsp:rsid wsp:val=&quot;00C52537&quot;/&gt;&lt;wsp:rsid wsp:val=&quot;00C5292F&quot;/&gt;&lt;wsp:rsid wsp:val=&quot;00C52EE2&quot;/&gt;&lt;wsp:rsid wsp:val=&quot;00C5355C&quot;/&gt;&lt;wsp:rsid wsp:val=&quot;00C53DA0&quot;/&gt;&lt;wsp:rsid wsp:val=&quot;00C5455D&quot;/&gt;&lt;wsp:rsid wsp:val=&quot;00C54D07&quot;/&gt;&lt;wsp:rsid wsp:val=&quot;00C55995&quot;/&gt;&lt;wsp:rsid wsp:val=&quot;00C56178&quot;/&gt;&lt;wsp:rsid wsp:val=&quot;00C56A03&quot;/&gt;&lt;wsp:rsid wsp:val=&quot;00C57591&quot;/&gt;&lt;wsp:rsid wsp:val=&quot;00C57BEC&quot;/&gt;&lt;wsp:rsid wsp:val=&quot;00C60DC0&quot;/&gt;&lt;wsp:rsid wsp:val=&quot;00C60DC7&quot;/&gt;&lt;wsp:rsid wsp:val=&quot;00C61832&quot;/&gt;&lt;wsp:rsid wsp:val=&quot;00C620CE&quot;/&gt;&lt;wsp:rsid wsp:val=&quot;00C63164&quot;/&gt;&lt;wsp:rsid wsp:val=&quot;00C63302&quot;/&gt;&lt;wsp:rsid wsp:val=&quot;00C63634&quot;/&gt;&lt;wsp:rsid wsp:val=&quot;00C64CB0&quot;/&gt;&lt;wsp:rsid wsp:val=&quot;00C65121&quot;/&gt;&lt;wsp:rsid wsp:val=&quot;00C65FE6&quot;/&gt;&lt;wsp:rsid wsp:val=&quot;00C66489&quot;/&gt;&lt;wsp:rsid wsp:val=&quot;00C66AEB&quot;/&gt;&lt;wsp:rsid wsp:val=&quot;00C6709D&quot;/&gt;&lt;wsp:rsid wsp:val=&quot;00C67C08&quot;/&gt;&lt;wsp:rsid wsp:val=&quot;00C702FE&quot;/&gt;&lt;wsp:rsid wsp:val=&quot;00C7163B&quot;/&gt;&lt;wsp:rsid wsp:val=&quot;00C71AD4&quot;/&gt;&lt;wsp:rsid wsp:val=&quot;00C7261B&quot;/&gt;&lt;wsp:rsid wsp:val=&quot;00C7279A&quot;/&gt;&lt;wsp:rsid wsp:val=&quot;00C72B0B&quot;/&gt;&lt;wsp:rsid wsp:val=&quot;00C731F3&quot;/&gt;&lt;wsp:rsid wsp:val=&quot;00C734FB&quot;/&gt;&lt;wsp:rsid wsp:val=&quot;00C739CC&quot;/&gt;&lt;wsp:rsid wsp:val=&quot;00C74672&quot;/&gt;&lt;wsp:rsid wsp:val=&quot;00C76390&quot;/&gt;&lt;wsp:rsid wsp:val=&quot;00C76F44&quot;/&gt;&lt;wsp:rsid wsp:val=&quot;00C770B0&quot;/&gt;&lt;wsp:rsid wsp:val=&quot;00C7728D&quot;/&gt;&lt;wsp:rsid wsp:val=&quot;00C77657&quot;/&gt;&lt;wsp:rsid wsp:val=&quot;00C77C64&quot;/&gt;&lt;wsp:rsid wsp:val=&quot;00C80A3A&quot;/&gt;&lt;wsp:rsid wsp:val=&quot;00C80B58&quot;/&gt;&lt;wsp:rsid wsp:val=&quot;00C80E2D&quot;/&gt;&lt;wsp:rsid wsp:val=&quot;00C810B2&quot;/&gt;&lt;wsp:rsid wsp:val=&quot;00C811F0&quot;/&gt;&lt;wsp:rsid wsp:val=&quot;00C81399&quot;/&gt;&lt;wsp:rsid wsp:val=&quot;00C81B9B&quot;/&gt;&lt;wsp:rsid wsp:val=&quot;00C82273&quot;/&gt;&lt;wsp:rsid wsp:val=&quot;00C82B03&quot;/&gt;&lt;wsp:rsid wsp:val=&quot;00C8349A&quot;/&gt;&lt;wsp:rsid wsp:val=&quot;00C839DB&quot;/&gt;&lt;wsp:rsid wsp:val=&quot;00C84146&quot;/&gt;&lt;wsp:rsid wsp:val=&quot;00C905E5&quot;/&gt;&lt;wsp:rsid wsp:val=&quot;00C9065B&quot;/&gt;&lt;wsp:rsid wsp:val=&quot;00C90CA3&quot;/&gt;&lt;wsp:rsid wsp:val=&quot;00C910B2&quot;/&gt;&lt;wsp:rsid wsp:val=&quot;00C910CD&quot;/&gt;&lt;wsp:rsid wsp:val=&quot;00C927EE&quot;/&gt;&lt;wsp:rsid wsp:val=&quot;00C92D8A&quot;/&gt;&lt;wsp:rsid wsp:val=&quot;00C93B51&quot;/&gt;&lt;wsp:rsid wsp:val=&quot;00C9441E&quot;/&gt;&lt;wsp:rsid wsp:val=&quot;00C946C3&quot;/&gt;&lt;wsp:rsid wsp:val=&quot;00C952B5&quot;/&gt;&lt;wsp:rsid wsp:val=&quot;00C95707&quot;/&gt;&lt;wsp:rsid wsp:val=&quot;00C95D33&quot;/&gt;&lt;wsp:rsid wsp:val=&quot;00C96463&quot;/&gt;&lt;wsp:rsid wsp:val=&quot;00C964F6&quot;/&gt;&lt;wsp:rsid wsp:val=&quot;00C965DF&quot;/&gt;&lt;wsp:rsid wsp:val=&quot;00C974D1&quot;/&gt;&lt;wsp:rsid wsp:val=&quot;00C977D5&quot;/&gt;&lt;wsp:rsid wsp:val=&quot;00C978D5&quot;/&gt;&lt;wsp:rsid wsp:val=&quot;00CA0A68&quot;/&gt;&lt;wsp:rsid wsp:val=&quot;00CA1643&quot;/&gt;&lt;wsp:rsid wsp:val=&quot;00CA20C4&quot;/&gt;&lt;wsp:rsid wsp:val=&quot;00CA20FC&quot;/&gt;&lt;wsp:rsid wsp:val=&quot;00CA23A8&quot;/&gt;&lt;wsp:rsid wsp:val=&quot;00CA27CD&quot;/&gt;&lt;wsp:rsid wsp:val=&quot;00CA27D0&quot;/&gt;&lt;wsp:rsid wsp:val=&quot;00CA410B&quot;/&gt;&lt;wsp:rsid wsp:val=&quot;00CA49ED&quot;/&gt;&lt;wsp:rsid wsp:val=&quot;00CA57B4&quot;/&gt;&lt;wsp:rsid wsp:val=&quot;00CA5D47&quot;/&gt;&lt;wsp:rsid wsp:val=&quot;00CA6391&quot;/&gt;&lt;wsp:rsid wsp:val=&quot;00CA6482&quot;/&gt;&lt;wsp:rsid wsp:val=&quot;00CA6709&quot;/&gt;&lt;wsp:rsid wsp:val=&quot;00CA6A03&quot;/&gt;&lt;wsp:rsid wsp:val=&quot;00CA7309&quot;/&gt;&lt;wsp:rsid wsp:val=&quot;00CA7434&quot;/&gt;&lt;wsp:rsid wsp:val=&quot;00CA77E3&quot;/&gt;&lt;wsp:rsid wsp:val=&quot;00CA79C5&quot;/&gt;&lt;wsp:rsid wsp:val=&quot;00CA7C87&quot;/&gt;&lt;wsp:rsid wsp:val=&quot;00CB0D72&quot;/&gt;&lt;wsp:rsid wsp:val=&quot;00CB0F51&quot;/&gt;&lt;wsp:rsid wsp:val=&quot;00CB16B8&quot;/&gt;&lt;wsp:rsid wsp:val=&quot;00CB16E6&quot;/&gt;&lt;wsp:rsid wsp:val=&quot;00CB1751&quot;/&gt;&lt;wsp:rsid wsp:val=&quot;00CB30D5&quot;/&gt;&lt;wsp:rsid wsp:val=&quot;00CB3C99&quot;/&gt;&lt;wsp:rsid wsp:val=&quot;00CB4175&quot;/&gt;&lt;wsp:rsid wsp:val=&quot;00CB4527&quot;/&gt;&lt;wsp:rsid wsp:val=&quot;00CB4A36&quot;/&gt;&lt;wsp:rsid wsp:val=&quot;00CB5955&quot;/&gt;&lt;wsp:rsid wsp:val=&quot;00CB5D8D&quot;/&gt;&lt;wsp:rsid wsp:val=&quot;00CB685E&quot;/&gt;&lt;wsp:rsid wsp:val=&quot;00CB7232&quot;/&gt;&lt;wsp:rsid wsp:val=&quot;00CB78BE&quot;/&gt;&lt;wsp:rsid wsp:val=&quot;00CB7A6D&quot;/&gt;&lt;wsp:rsid wsp:val=&quot;00CC07DB&quot;/&gt;&lt;wsp:rsid wsp:val=&quot;00CC11E1&quot;/&gt;&lt;wsp:rsid wsp:val=&quot;00CC1580&quot;/&gt;&lt;wsp:rsid wsp:val=&quot;00CC1CED&quot;/&gt;&lt;wsp:rsid wsp:val=&quot;00CC223D&quot;/&gt;&lt;wsp:rsid wsp:val=&quot;00CC28FB&quot;/&gt;&lt;wsp:rsid wsp:val=&quot;00CC2C36&quot;/&gt;&lt;wsp:rsid wsp:val=&quot;00CC2E73&quot;/&gt;&lt;wsp:rsid wsp:val=&quot;00CC373F&quot;/&gt;&lt;wsp:rsid wsp:val=&quot;00CC382F&quot;/&gt;&lt;wsp:rsid wsp:val=&quot;00CC3CA7&quot;/&gt;&lt;wsp:rsid wsp:val=&quot;00CC3EC9&quot;/&gt;&lt;wsp:rsid wsp:val=&quot;00CC41A3&quot;/&gt;&lt;wsp:rsid wsp:val=&quot;00CC4813&quot;/&gt;&lt;wsp:rsid wsp:val=&quot;00CC70E5&quot;/&gt;&lt;wsp:rsid wsp:val=&quot;00CD003D&quot;/&gt;&lt;wsp:rsid wsp:val=&quot;00CD0A17&quot;/&gt;&lt;wsp:rsid wsp:val=&quot;00CD0FD5&quot;/&gt;&lt;wsp:rsid wsp:val=&quot;00CD1394&quot;/&gt;&lt;wsp:rsid wsp:val=&quot;00CD1741&quot;/&gt;&lt;wsp:rsid wsp:val=&quot;00CD179B&quot;/&gt;&lt;wsp:rsid wsp:val=&quot;00CD1B17&quot;/&gt;&lt;wsp:rsid wsp:val=&quot;00CD1B3D&quot;/&gt;&lt;wsp:rsid wsp:val=&quot;00CD25C8&quot;/&gt;&lt;wsp:rsid wsp:val=&quot;00CD2FED&quot;/&gt;&lt;wsp:rsid wsp:val=&quot;00CD32C9&quot;/&gt;&lt;wsp:rsid wsp:val=&quot;00CD3305&quot;/&gt;&lt;wsp:rsid wsp:val=&quot;00CD34BD&quot;/&gt;&lt;wsp:rsid wsp:val=&quot;00CD371B&quot;/&gt;&lt;wsp:rsid wsp:val=&quot;00CD3790&quot;/&gt;&lt;wsp:rsid wsp:val=&quot;00CD3A2E&quot;/&gt;&lt;wsp:rsid wsp:val=&quot;00CD53B3&quot;/&gt;&lt;wsp:rsid wsp:val=&quot;00CD564C&quot;/&gt;&lt;wsp:rsid wsp:val=&quot;00CD593A&quot;/&gt;&lt;wsp:rsid wsp:val=&quot;00CD73EA&quot;/&gt;&lt;wsp:rsid wsp:val=&quot;00CD77DD&quot;/&gt;&lt;wsp:rsid wsp:val=&quot;00CD7B52&quot;/&gt;&lt;wsp:rsid wsp:val=&quot;00CE0821&quot;/&gt;&lt;wsp:rsid wsp:val=&quot;00CE199F&quot;/&gt;&lt;wsp:rsid wsp:val=&quot;00CE1C2D&quot;/&gt;&lt;wsp:rsid wsp:val=&quot;00CE24D0&quot;/&gt;&lt;wsp:rsid wsp:val=&quot;00CE250D&quot;/&gt;&lt;wsp:rsid wsp:val=&quot;00CE3D31&quot;/&gt;&lt;wsp:rsid wsp:val=&quot;00CE464B&quot;/&gt;&lt;wsp:rsid wsp:val=&quot;00CE5395&quot;/&gt;&lt;wsp:rsid wsp:val=&quot;00CE5806&quot;/&gt;&lt;wsp:rsid wsp:val=&quot;00CE59B2&quot;/&gt;&lt;wsp:rsid wsp:val=&quot;00CE5B79&quot;/&gt;&lt;wsp:rsid wsp:val=&quot;00CE6449&quot;/&gt;&lt;wsp:rsid wsp:val=&quot;00CE64EF&quot;/&gt;&lt;wsp:rsid wsp:val=&quot;00CE6A30&quot;/&gt;&lt;wsp:rsid wsp:val=&quot;00CE6C49&quot;/&gt;&lt;wsp:rsid wsp:val=&quot;00CE709D&quot;/&gt;&lt;wsp:rsid wsp:val=&quot;00CE7352&quot;/&gt;&lt;wsp:rsid wsp:val=&quot;00CE7619&quot;/&gt;&lt;wsp:rsid wsp:val=&quot;00CE777A&quot;/&gt;&lt;wsp:rsid wsp:val=&quot;00CE799F&quot;/&gt;&lt;wsp:rsid wsp:val=&quot;00CF05D6&quot;/&gt;&lt;wsp:rsid wsp:val=&quot;00CF08E2&quot;/&gt;&lt;wsp:rsid wsp:val=&quot;00CF0C2A&quot;/&gt;&lt;wsp:rsid wsp:val=&quot;00CF11DD&quot;/&gt;&lt;wsp:rsid wsp:val=&quot;00CF15F0&quot;/&gt;&lt;wsp:rsid wsp:val=&quot;00CF2A80&quot;/&gt;&lt;wsp:rsid wsp:val=&quot;00CF3338&quot;/&gt;&lt;wsp:rsid wsp:val=&quot;00CF333B&quot;/&gt;&lt;wsp:rsid wsp:val=&quot;00CF3439&quot;/&gt;&lt;wsp:rsid wsp:val=&quot;00CF3A78&quot;/&gt;&lt;wsp:rsid wsp:val=&quot;00CF4DB9&quot;/&gt;&lt;wsp:rsid wsp:val=&quot;00CF56AA&quot;/&gt;&lt;wsp:rsid wsp:val=&quot;00CF5FC6&quot;/&gt;&lt;wsp:rsid wsp:val=&quot;00CF6FA3&quot;/&gt;&lt;wsp:rsid wsp:val=&quot;00CF7E97&quot;/&gt;&lt;wsp:rsid wsp:val=&quot;00D01BED&quot;/&gt;&lt;wsp:rsid wsp:val=&quot;00D01DF5&quot;/&gt;&lt;wsp:rsid wsp:val=&quot;00D01F17&quot;/&gt;&lt;wsp:rsid wsp:val=&quot;00D02390&quot;/&gt;&lt;wsp:rsid wsp:val=&quot;00D02586&quot;/&gt;&lt;wsp:rsid wsp:val=&quot;00D02953&quot;/&gt;&lt;wsp:rsid wsp:val=&quot;00D03408&quot;/&gt;&lt;wsp:rsid wsp:val=&quot;00D03561&quot;/&gt;&lt;wsp:rsid wsp:val=&quot;00D03D08&quot;/&gt;&lt;wsp:rsid wsp:val=&quot;00D0496C&quot;/&gt;&lt;wsp:rsid wsp:val=&quot;00D0596A&quot;/&gt;&lt;wsp:rsid wsp:val=&quot;00D05B78&quot;/&gt;&lt;wsp:rsid wsp:val=&quot;00D05C37&quot;/&gt;&lt;wsp:rsid wsp:val=&quot;00D06895&quot;/&gt;&lt;wsp:rsid wsp:val=&quot;00D068B2&quot;/&gt;&lt;wsp:rsid wsp:val=&quot;00D069A8&quot;/&gt;&lt;wsp:rsid wsp:val=&quot;00D07018&quot;/&gt;&lt;wsp:rsid wsp:val=&quot;00D07180&quot;/&gt;&lt;wsp:rsid wsp:val=&quot;00D07F6F&quot;/&gt;&lt;wsp:rsid wsp:val=&quot;00D101D7&quot;/&gt;&lt;wsp:rsid wsp:val=&quot;00D1088B&quot;/&gt;&lt;wsp:rsid wsp:val=&quot;00D10D57&quot;/&gt;&lt;wsp:rsid wsp:val=&quot;00D11021&quot;/&gt;&lt;wsp:rsid wsp:val=&quot;00D111F0&quot;/&gt;&lt;wsp:rsid wsp:val=&quot;00D1191A&quot;/&gt;&lt;wsp:rsid wsp:val=&quot;00D12343&quot;/&gt;&lt;wsp:rsid wsp:val=&quot;00D12416&quot;/&gt;&lt;wsp:rsid wsp:val=&quot;00D1328F&quot;/&gt;&lt;wsp:rsid wsp:val=&quot;00D1373C&quot;/&gt;&lt;wsp:rsid wsp:val=&quot;00D143EA&quot;/&gt;&lt;wsp:rsid wsp:val=&quot;00D1440E&quot;/&gt;&lt;wsp:rsid wsp:val=&quot;00D15266&quot;/&gt;&lt;wsp:rsid wsp:val=&quot;00D15AA4&quot;/&gt;&lt;wsp:rsid wsp:val=&quot;00D162CB&quot;/&gt;&lt;wsp:rsid wsp:val=&quot;00D1649B&quot;/&gt;&lt;wsp:rsid wsp:val=&quot;00D16921&quot;/&gt;&lt;wsp:rsid wsp:val=&quot;00D17E54&quot;/&gt;&lt;wsp:rsid wsp:val=&quot;00D20040&quot;/&gt;&lt;wsp:rsid wsp:val=&quot;00D21394&quot;/&gt;&lt;wsp:rsid wsp:val=&quot;00D21804&quot;/&gt;&lt;wsp:rsid wsp:val=&quot;00D21DC3&quot;/&gt;&lt;wsp:rsid wsp:val=&quot;00D222FD&quot;/&gt;&lt;wsp:rsid wsp:val=&quot;00D22C06&quot;/&gt;&lt;wsp:rsid wsp:val=&quot;00D22C80&quot;/&gt;&lt;wsp:rsid wsp:val=&quot;00D22DDA&quot;/&gt;&lt;wsp:rsid wsp:val=&quot;00D22DFC&quot;/&gt;&lt;wsp:rsid wsp:val=&quot;00D237C9&quot;/&gt;&lt;wsp:rsid wsp:val=&quot;00D241C6&quot;/&gt;&lt;wsp:rsid wsp:val=&quot;00D244DE&quot;/&gt;&lt;wsp:rsid wsp:val=&quot;00D25051&quot;/&gt;&lt;wsp:rsid wsp:val=&quot;00D25D0A&quot;/&gt;&lt;wsp:rsid wsp:val=&quot;00D26316&quot;/&gt;&lt;wsp:rsid wsp:val=&quot;00D2638D&quot;/&gt;&lt;wsp:rsid wsp:val=&quot;00D26551&quot;/&gt;&lt;wsp:rsid wsp:val=&quot;00D268F6&quot;/&gt;&lt;wsp:rsid wsp:val=&quot;00D269AE&quot;/&gt;&lt;wsp:rsid wsp:val=&quot;00D27676&quot;/&gt;&lt;wsp:rsid wsp:val=&quot;00D276E3&quot;/&gt;&lt;wsp:rsid wsp:val=&quot;00D3037F&quot;/&gt;&lt;wsp:rsid wsp:val=&quot;00D31208&quot;/&gt;&lt;wsp:rsid wsp:val=&quot;00D3163D&quot;/&gt;&lt;wsp:rsid wsp:val=&quot;00D31B32&quot;/&gt;&lt;wsp:rsid wsp:val=&quot;00D31BA9&quot;/&gt;&lt;wsp:rsid wsp:val=&quot;00D32B33&quot;/&gt;&lt;wsp:rsid wsp:val=&quot;00D3310F&quot;/&gt;&lt;wsp:rsid wsp:val=&quot;00D33D53&quot;/&gt;&lt;wsp:rsid wsp:val=&quot;00D3404A&quot;/&gt;&lt;wsp:rsid wsp:val=&quot;00D3471B&quot;/&gt;&lt;wsp:rsid wsp:val=&quot;00D34A1C&quot;/&gt;&lt;wsp:rsid wsp:val=&quot;00D34F9E&quot;/&gt;&lt;wsp:rsid wsp:val=&quot;00D34FAF&quot;/&gt;&lt;wsp:rsid wsp:val=&quot;00D351FD&quot;/&gt;&lt;wsp:rsid wsp:val=&quot;00D3576E&quot;/&gt;&lt;wsp:rsid wsp:val=&quot;00D3630F&quot;/&gt;&lt;wsp:rsid wsp:val=&quot;00D369F3&quot;/&gt;&lt;wsp:rsid wsp:val=&quot;00D37132&quot;/&gt;&lt;wsp:rsid wsp:val=&quot;00D374FB&quot;/&gt;&lt;wsp:rsid wsp:val=&quot;00D377BB&quot;/&gt;&lt;wsp:rsid wsp:val=&quot;00D400A2&quot;/&gt;&lt;wsp:rsid wsp:val=&quot;00D40788&quot;/&gt;&lt;wsp:rsid wsp:val=&quot;00D407F5&quot;/&gt;&lt;wsp:rsid wsp:val=&quot;00D40F0C&quot;/&gt;&lt;wsp:rsid wsp:val=&quot;00D415EA&quot;/&gt;&lt;wsp:rsid wsp:val=&quot;00D424C3&quot;/&gt;&lt;wsp:rsid wsp:val=&quot;00D42B83&quot;/&gt;&lt;wsp:rsid wsp:val=&quot;00D42D0A&quot;/&gt;&lt;wsp:rsid wsp:val=&quot;00D42DE5&quot;/&gt;&lt;wsp:rsid wsp:val=&quot;00D42E1C&quot;/&gt;&lt;wsp:rsid wsp:val=&quot;00D439CE&quot;/&gt;&lt;wsp:rsid wsp:val=&quot;00D43ADD&quot;/&gt;&lt;wsp:rsid wsp:val=&quot;00D4436B&quot;/&gt;&lt;wsp:rsid wsp:val=&quot;00D44515&quot;/&gt;&lt;wsp:rsid wsp:val=&quot;00D44A62&quot;/&gt;&lt;wsp:rsid wsp:val=&quot;00D44E5C&quot;/&gt;&lt;wsp:rsid wsp:val=&quot;00D465E5&quot;/&gt;&lt;wsp:rsid wsp:val=&quot;00D46611&quot;/&gt;&lt;wsp:rsid wsp:val=&quot;00D46828&quot;/&gt;&lt;wsp:rsid wsp:val=&quot;00D47444&quot;/&gt;&lt;wsp:rsid wsp:val=&quot;00D47F41&quot;/&gt;&lt;wsp:rsid wsp:val=&quot;00D5102D&quot;/&gt;&lt;wsp:rsid wsp:val=&quot;00D52E6F&quot;/&gt;&lt;wsp:rsid wsp:val=&quot;00D530D9&quot;/&gt;&lt;wsp:rsid wsp:val=&quot;00D53977&quot;/&gt;&lt;wsp:rsid wsp:val=&quot;00D53ED1&quot;/&gt;&lt;wsp:rsid wsp:val=&quot;00D53FC3&quot;/&gt;&lt;wsp:rsid wsp:val=&quot;00D5499E&quot;/&gt;&lt;wsp:rsid wsp:val=&quot;00D55BA6&quot;/&gt;&lt;wsp:rsid wsp:val=&quot;00D55DFD&quot;/&gt;&lt;wsp:rsid wsp:val=&quot;00D5685F&quot;/&gt;&lt;wsp:rsid wsp:val=&quot;00D56B74&quot;/&gt;&lt;wsp:rsid wsp:val=&quot;00D57CF7&quot;/&gt;&lt;wsp:rsid wsp:val=&quot;00D6023B&quot;/&gt;&lt;wsp:rsid wsp:val=&quot;00D6063F&quot;/&gt;&lt;wsp:rsid wsp:val=&quot;00D6080A&quot;/&gt;&lt;wsp:rsid wsp:val=&quot;00D61249&quot;/&gt;&lt;wsp:rsid wsp:val=&quot;00D61629&quot;/&gt;&lt;wsp:rsid wsp:val=&quot;00D61DED&quot;/&gt;&lt;wsp:rsid wsp:val=&quot;00D627CA&quot;/&gt;&lt;wsp:rsid wsp:val=&quot;00D63144&quot;/&gt;&lt;wsp:rsid wsp:val=&quot;00D635E8&quot;/&gt;&lt;wsp:rsid wsp:val=&quot;00D6401F&quot;/&gt;&lt;wsp:rsid wsp:val=&quot;00D64CE5&quot;/&gt;&lt;wsp:rsid wsp:val=&quot;00D65FCB&quot;/&gt;&lt;wsp:rsid wsp:val=&quot;00D702A4&quot;/&gt;&lt;wsp:rsid wsp:val=&quot;00D716A3&quot;/&gt;&lt;wsp:rsid wsp:val=&quot;00D71C75&quot;/&gt;&lt;wsp:rsid wsp:val=&quot;00D72D30&quot;/&gt;&lt;wsp:rsid wsp:val=&quot;00D741D3&quot;/&gt;&lt;wsp:rsid wsp:val=&quot;00D741ED&quot;/&gt;&lt;wsp:rsid wsp:val=&quot;00D7423E&quot;/&gt;&lt;wsp:rsid wsp:val=&quot;00D742B0&quot;/&gt;&lt;wsp:rsid wsp:val=&quot;00D74DE9&quot;/&gt;&lt;wsp:rsid wsp:val=&quot;00D754D0&quot;/&gt;&lt;wsp:rsid wsp:val=&quot;00D77306&quot;/&gt;&lt;wsp:rsid wsp:val=&quot;00D777DF&quot;/&gt;&lt;wsp:rsid wsp:val=&quot;00D777E1&quot;/&gt;&lt;wsp:rsid wsp:val=&quot;00D77A14&quot;/&gt;&lt;wsp:rsid wsp:val=&quot;00D80327&quot;/&gt;&lt;wsp:rsid wsp:val=&quot;00D8081A&quot;/&gt;&lt;wsp:rsid wsp:val=&quot;00D81D84&quot;/&gt;&lt;wsp:rsid wsp:val=&quot;00D8257B&quot;/&gt;&lt;wsp:rsid wsp:val=&quot;00D829E3&quot;/&gt;&lt;wsp:rsid wsp:val=&quot;00D83349&quot;/&gt;&lt;wsp:rsid wsp:val=&quot;00D83BE0&quot;/&gt;&lt;wsp:rsid wsp:val=&quot;00D83D43&quot;/&gt;&lt;wsp:rsid wsp:val=&quot;00D84598&quot;/&gt;&lt;wsp:rsid wsp:val=&quot;00D84A40&quot;/&gt;&lt;wsp:rsid wsp:val=&quot;00D85074&quot;/&gt;&lt;wsp:rsid wsp:val=&quot;00D862D4&quot;/&gt;&lt;wsp:rsid wsp:val=&quot;00D86381&quot;/&gt;&lt;wsp:rsid wsp:val=&quot;00D864F9&quot;/&gt;&lt;wsp:rsid wsp:val=&quot;00D86EC3&quot;/&gt;&lt;wsp:rsid wsp:val=&quot;00D872A8&quot;/&gt;&lt;wsp:rsid wsp:val=&quot;00D90575&quot;/&gt;&lt;wsp:rsid wsp:val=&quot;00D90C1D&quot;/&gt;&lt;wsp:rsid wsp:val=&quot;00D91DE6&quot;/&gt;&lt;wsp:rsid wsp:val=&quot;00D91FCE&quot;/&gt;&lt;wsp:rsid wsp:val=&quot;00D92499&quot;/&gt;&lt;wsp:rsid wsp:val=&quot;00D924BF&quot;/&gt;&lt;wsp:rsid wsp:val=&quot;00D92ED6&quot;/&gt;&lt;wsp:rsid wsp:val=&quot;00D93DFA&quot;/&gt;&lt;wsp:rsid wsp:val=&quot;00D9472E&quot;/&gt;&lt;wsp:rsid wsp:val=&quot;00D94B81&quot;/&gt;&lt;wsp:rsid wsp:val=&quot;00D94E96&quot;/&gt;&lt;wsp:rsid wsp:val=&quot;00D94ED0&quot;/&gt;&lt;wsp:rsid wsp:val=&quot;00D95DAD&quot;/&gt;&lt;wsp:rsid wsp:val=&quot;00D96055&quot;/&gt;&lt;wsp:rsid wsp:val=&quot;00D96168&quot;/&gt;&lt;wsp:rsid wsp:val=&quot;00D96636&quot;/&gt;&lt;wsp:rsid wsp:val=&quot;00D97034&quot;/&gt;&lt;wsp:rsid wsp:val=&quot;00D971C4&quot;/&gt;&lt;wsp:rsid wsp:val=&quot;00D97AA4&quot;/&gt;&lt;wsp:rsid wsp:val=&quot;00DA0646&quot;/&gt;&lt;wsp:rsid wsp:val=&quot;00DA0730&quot;/&gt;&lt;wsp:rsid wsp:val=&quot;00DA1A96&quot;/&gt;&lt;wsp:rsid wsp:val=&quot;00DA1BEB&quot;/&gt;&lt;wsp:rsid wsp:val=&quot;00DA2567&quot;/&gt;&lt;wsp:rsid wsp:val=&quot;00DA3323&quot;/&gt;&lt;wsp:rsid wsp:val=&quot;00DA350A&quot;/&gt;&lt;wsp:rsid wsp:val=&quot;00DA39FF&quot;/&gt;&lt;wsp:rsid wsp:val=&quot;00DA41F7&quot;/&gt;&lt;wsp:rsid wsp:val=&quot;00DA452E&quot;/&gt;&lt;wsp:rsid wsp:val=&quot;00DA4974&quot;/&gt;&lt;wsp:rsid wsp:val=&quot;00DA516E&quot;/&gt;&lt;wsp:rsid wsp:val=&quot;00DA5CFE&quot;/&gt;&lt;wsp:rsid wsp:val=&quot;00DA64A0&quot;/&gt;&lt;wsp:rsid wsp:val=&quot;00DA6838&quot;/&gt;&lt;wsp:rsid wsp:val=&quot;00DB0178&quot;/&gt;&lt;wsp:rsid wsp:val=&quot;00DB12F5&quot;/&gt;&lt;wsp:rsid wsp:val=&quot;00DB1420&quot;/&gt;&lt;wsp:rsid wsp:val=&quot;00DB1545&quot;/&gt;&lt;wsp:rsid wsp:val=&quot;00DB1568&quot;/&gt;&lt;wsp:rsid wsp:val=&quot;00DB1767&quot;/&gt;&lt;wsp:rsid wsp:val=&quot;00DB1B5F&quot;/&gt;&lt;wsp:rsid wsp:val=&quot;00DB1C30&quot;/&gt;&lt;wsp:rsid wsp:val=&quot;00DB1EBA&quot;/&gt;&lt;wsp:rsid wsp:val=&quot;00DB20C1&quot;/&gt;&lt;wsp:rsid wsp:val=&quot;00DB2666&quot;/&gt;&lt;wsp:rsid wsp:val=&quot;00DB33B4&quot;/&gt;&lt;wsp:rsid wsp:val=&quot;00DB3AD1&quot;/&gt;&lt;wsp:rsid wsp:val=&quot;00DB3AD7&quot;/&gt;&lt;wsp:rsid wsp:val=&quot;00DB40B8&quot;/&gt;&lt;wsp:rsid wsp:val=&quot;00DB4A46&quot;/&gt;&lt;wsp:rsid wsp:val=&quot;00DB4BBB&quot;/&gt;&lt;wsp:rsid wsp:val=&quot;00DB51CE&quot;/&gt;&lt;wsp:rsid wsp:val=&quot;00DB543D&quot;/&gt;&lt;wsp:rsid wsp:val=&quot;00DB6156&quot;/&gt;&lt;wsp:rsid wsp:val=&quot;00DB616B&quot;/&gt;&lt;wsp:rsid wsp:val=&quot;00DB6B3B&quot;/&gt;&lt;wsp:rsid wsp:val=&quot;00DB6B9E&quot;/&gt;&lt;wsp:rsid wsp:val=&quot;00DB744A&quot;/&gt;&lt;wsp:rsid wsp:val=&quot;00DB7C30&quot;/&gt;&lt;wsp:rsid wsp:val=&quot;00DC09C5&quot;/&gt;&lt;wsp:rsid wsp:val=&quot;00DC0BAD&quot;/&gt;&lt;wsp:rsid wsp:val=&quot;00DC0F9B&quot;/&gt;&lt;wsp:rsid wsp:val=&quot;00DC1C9D&quot;/&gt;&lt;wsp:rsid wsp:val=&quot;00DC3A54&quot;/&gt;&lt;wsp:rsid wsp:val=&quot;00DC3B24&quot;/&gt;&lt;wsp:rsid wsp:val=&quot;00DC3B6E&quot;/&gt;&lt;wsp:rsid wsp:val=&quot;00DC3C8A&quot;/&gt;&lt;wsp:rsid wsp:val=&quot;00DC3D6D&quot;/&gt;&lt;wsp:rsid wsp:val=&quot;00DC3F5C&quot;/&gt;&lt;wsp:rsid wsp:val=&quot;00DC4129&quot;/&gt;&lt;wsp:rsid wsp:val=&quot;00DC5D51&quot;/&gt;&lt;wsp:rsid wsp:val=&quot;00DC71FE&quot;/&gt;&lt;wsp:rsid wsp:val=&quot;00DD0663&quot;/&gt;&lt;wsp:rsid wsp:val=&quot;00DD0C38&quot;/&gt;&lt;wsp:rsid wsp:val=&quot;00DD11D2&quot;/&gt;&lt;wsp:rsid wsp:val=&quot;00DD1AC1&quot;/&gt;&lt;wsp:rsid wsp:val=&quot;00DD1BBC&quot;/&gt;&lt;wsp:rsid wsp:val=&quot;00DD2F0A&quot;/&gt;&lt;wsp:rsid wsp:val=&quot;00DD3832&quot;/&gt;&lt;wsp:rsid wsp:val=&quot;00DD46D4&quot;/&gt;&lt;wsp:rsid wsp:val=&quot;00DD4F53&quot;/&gt;&lt;wsp:rsid wsp:val=&quot;00DD51DF&quot;/&gt;&lt;wsp:rsid wsp:val=&quot;00DD5998&quot;/&gt;&lt;wsp:rsid wsp:val=&quot;00DD5C2D&quot;/&gt;&lt;wsp:rsid wsp:val=&quot;00DD63CB&quot;/&gt;&lt;wsp:rsid wsp:val=&quot;00DD755E&quot;/&gt;&lt;wsp:rsid wsp:val=&quot;00DE04DF&quot;/&gt;&lt;wsp:rsid wsp:val=&quot;00DE16E9&quot;/&gt;&lt;wsp:rsid wsp:val=&quot;00DE1A20&quot;/&gt;&lt;wsp:rsid wsp:val=&quot;00DE3852&quot;/&gt;&lt;wsp:rsid wsp:val=&quot;00DE3A7A&quot;/&gt;&lt;wsp:rsid wsp:val=&quot;00DE4067&quot;/&gt;&lt;wsp:rsid wsp:val=&quot;00DE4A0E&quot;/&gt;&lt;wsp:rsid wsp:val=&quot;00DE4EC3&quot;/&gt;&lt;wsp:rsid wsp:val=&quot;00DE6160&quot;/&gt;&lt;wsp:rsid wsp:val=&quot;00DE6589&quot;/&gt;&lt;wsp:rsid wsp:val=&quot;00DE68A8&quot;/&gt;&lt;wsp:rsid wsp:val=&quot;00DE6E44&quot;/&gt;&lt;wsp:rsid wsp:val=&quot;00DE7C02&quot;/&gt;&lt;wsp:rsid wsp:val=&quot;00DF0088&quot;/&gt;&lt;wsp:rsid wsp:val=&quot;00DF028A&quot;/&gt;&lt;wsp:rsid wsp:val=&quot;00DF0399&quot;/&gt;&lt;wsp:rsid wsp:val=&quot;00DF0457&quot;/&gt;&lt;wsp:rsid wsp:val=&quot;00DF0519&quot;/&gt;&lt;wsp:rsid wsp:val=&quot;00DF05F0&quot;/&gt;&lt;wsp:rsid wsp:val=&quot;00DF0BE1&quot;/&gt;&lt;wsp:rsid wsp:val=&quot;00DF125F&quot;/&gt;&lt;wsp:rsid wsp:val=&quot;00DF194E&quot;/&gt;&lt;wsp:rsid wsp:val=&quot;00DF270F&quot;/&gt;&lt;wsp:rsid wsp:val=&quot;00DF2C3E&quot;/&gt;&lt;wsp:rsid wsp:val=&quot;00DF2D14&quot;/&gt;&lt;wsp:rsid wsp:val=&quot;00DF2DE3&quot;/&gt;&lt;wsp:rsid wsp:val=&quot;00DF31FA&quot;/&gt;&lt;wsp:rsid wsp:val=&quot;00DF56DA&quot;/&gt;&lt;wsp:rsid wsp:val=&quot;00DF591C&quot;/&gt;&lt;wsp:rsid wsp:val=&quot;00DF64DC&quot;/&gt;&lt;wsp:rsid wsp:val=&quot;00DF6876&quot;/&gt;&lt;wsp:rsid wsp:val=&quot;00DF744C&quot;/&gt;&lt;wsp:rsid wsp:val=&quot;00DF7909&quot;/&gt;&lt;wsp:rsid wsp:val=&quot;00E0045B&quot;/&gt;&lt;wsp:rsid wsp:val=&quot;00E00665&quot;/&gt;&lt;wsp:rsid wsp:val=&quot;00E01C17&quot;/&gt;&lt;wsp:rsid wsp:val=&quot;00E01EED&quot;/&gt;&lt;wsp:rsid wsp:val=&quot;00E0271B&quot;/&gt;&lt;wsp:rsid wsp:val=&quot;00E032C2&quot;/&gt;&lt;wsp:rsid wsp:val=&quot;00E03D38&quot;/&gt;&lt;wsp:rsid wsp:val=&quot;00E03FB1&quot;/&gt;&lt;wsp:rsid wsp:val=&quot;00E0405E&quot;/&gt;&lt;wsp:rsid wsp:val=&quot;00E042BF&quot;/&gt;&lt;wsp:rsid wsp:val=&quot;00E04B27&quot;/&gt;&lt;wsp:rsid wsp:val=&quot;00E051BD&quot;/&gt;&lt;wsp:rsid wsp:val=&quot;00E0541F&quot;/&gt;&lt;wsp:rsid wsp:val=&quot;00E0545A&quot;/&gt;&lt;wsp:rsid wsp:val=&quot;00E05B3E&quot;/&gt;&lt;wsp:rsid wsp:val=&quot;00E06602&quot;/&gt;&lt;wsp:rsid wsp:val=&quot;00E06CCA&quot;/&gt;&lt;wsp:rsid wsp:val=&quot;00E07C8F&quot;/&gt;&lt;wsp:rsid wsp:val=&quot;00E07DD9&quot;/&gt;&lt;wsp:rsid wsp:val=&quot;00E102A8&quot;/&gt;&lt;wsp:rsid wsp:val=&quot;00E10FD8&quot;/&gt;&lt;wsp:rsid wsp:val=&quot;00E11203&quot;/&gt;&lt;wsp:rsid wsp:val=&quot;00E114B1&quot;/&gt;&lt;wsp:rsid wsp:val=&quot;00E114B4&quot;/&gt;&lt;wsp:rsid wsp:val=&quot;00E11840&quot;/&gt;&lt;wsp:rsid wsp:val=&quot;00E119C1&quot;/&gt;&lt;wsp:rsid wsp:val=&quot;00E130BB&quot;/&gt;&lt;wsp:rsid wsp:val=&quot;00E13DE6&quot;/&gt;&lt;wsp:rsid wsp:val=&quot;00E143DE&quot;/&gt;&lt;wsp:rsid wsp:val=&quot;00E143EF&quot;/&gt;&lt;wsp:rsid wsp:val=&quot;00E14452&quot;/&gt;&lt;wsp:rsid wsp:val=&quot;00E14583&quot;/&gt;&lt;wsp:rsid wsp:val=&quot;00E158C3&quot;/&gt;&lt;wsp:rsid wsp:val=&quot;00E159CC&quot;/&gt;&lt;wsp:rsid wsp:val=&quot;00E17571&quot;/&gt;&lt;wsp:rsid wsp:val=&quot;00E17705&quot;/&gt;&lt;wsp:rsid wsp:val=&quot;00E20F90&quot;/&gt;&lt;wsp:rsid wsp:val=&quot;00E20FFF&quot;/&gt;&lt;wsp:rsid wsp:val=&quot;00E21976&quot;/&gt;&lt;wsp:rsid wsp:val=&quot;00E21DF9&quot;/&gt;&lt;wsp:rsid wsp:val=&quot;00E220D3&quot;/&gt;&lt;wsp:rsid wsp:val=&quot;00E222D0&quot;/&gt;&lt;wsp:rsid wsp:val=&quot;00E2489A&quot;/&gt;&lt;wsp:rsid wsp:val=&quot;00E25100&quot;/&gt;&lt;wsp:rsid wsp:val=&quot;00E27296&quot;/&gt;&lt;wsp:rsid wsp:val=&quot;00E279E0&quot;/&gt;&lt;wsp:rsid wsp:val=&quot;00E30452&quot;/&gt;&lt;wsp:rsid wsp:val=&quot;00E304C4&quot;/&gt;&lt;wsp:rsid wsp:val=&quot;00E306CB&quot;/&gt;&lt;wsp:rsid wsp:val=&quot;00E30A71&quot;/&gt;&lt;wsp:rsid wsp:val=&quot;00E310BF&quot;/&gt;&lt;wsp:rsid wsp:val=&quot;00E31412&quot;/&gt;&lt;wsp:rsid wsp:val=&quot;00E315DA&quot;/&gt;&lt;wsp:rsid wsp:val=&quot;00E316BE&quot;/&gt;&lt;wsp:rsid wsp:val=&quot;00E31FBD&quot;/&gt;&lt;wsp:rsid wsp:val=&quot;00E32F92&quot;/&gt;&lt;wsp:rsid wsp:val=&quot;00E33A4C&quot;/&gt;&lt;wsp:rsid wsp:val=&quot;00E36924&quot;/&gt;&lt;wsp:rsid wsp:val=&quot;00E36C64&quot;/&gt;&lt;wsp:rsid wsp:val=&quot;00E36EAC&quot;/&gt;&lt;wsp:rsid wsp:val=&quot;00E405FF&quot;/&gt;&lt;wsp:rsid wsp:val=&quot;00E40693&quot;/&gt;&lt;wsp:rsid wsp:val=&quot;00E4168C&quot;/&gt;&lt;wsp:rsid wsp:val=&quot;00E41AAA&quot;/&gt;&lt;wsp:rsid wsp:val=&quot;00E41E97&quot;/&gt;&lt;wsp:rsid wsp:val=&quot;00E42058&quot;/&gt;&lt;wsp:rsid wsp:val=&quot;00E42E73&quot;/&gt;&lt;wsp:rsid wsp:val=&quot;00E43C92&quot;/&gt;&lt;wsp:rsid wsp:val=&quot;00E43FEE&quot;/&gt;&lt;wsp:rsid wsp:val=&quot;00E44802&quot;/&gt;&lt;wsp:rsid wsp:val=&quot;00E44A40&quot;/&gt;&lt;wsp:rsid wsp:val=&quot;00E45DCA&quot;/&gt;&lt;wsp:rsid wsp:val=&quot;00E472E5&quot;/&gt;&lt;wsp:rsid wsp:val=&quot;00E50155&quot;/&gt;&lt;wsp:rsid wsp:val=&quot;00E51F8E&quot;/&gt;&lt;wsp:rsid wsp:val=&quot;00E526D6&quot;/&gt;&lt;wsp:rsid wsp:val=&quot;00E52FAE&quot;/&gt;&lt;wsp:rsid wsp:val=&quot;00E54C6D&quot;/&gt;&lt;wsp:rsid wsp:val=&quot;00E55E0F&quot;/&gt;&lt;wsp:rsid wsp:val=&quot;00E56385&quot;/&gt;&lt;wsp:rsid wsp:val=&quot;00E56FE2&quot;/&gt;&lt;wsp:rsid wsp:val=&quot;00E57ED5&quot;/&gt;&lt;wsp:rsid wsp:val=&quot;00E60093&quot;/&gt;&lt;wsp:rsid wsp:val=&quot;00E60E6C&quot;/&gt;&lt;wsp:rsid wsp:val=&quot;00E61153&quot;/&gt;&lt;wsp:rsid wsp:val=&quot;00E6210E&quot;/&gt;&lt;wsp:rsid wsp:val=&quot;00E6259A&quot;/&gt;&lt;wsp:rsid wsp:val=&quot;00E628C3&quot;/&gt;&lt;wsp:rsid wsp:val=&quot;00E6314F&quot;/&gt;&lt;wsp:rsid wsp:val=&quot;00E634D1&quot;/&gt;&lt;wsp:rsid wsp:val=&quot;00E63C11&quot;/&gt;&lt;wsp:rsid wsp:val=&quot;00E63CF3&quot;/&gt;&lt;wsp:rsid wsp:val=&quot;00E6463E&quot;/&gt;&lt;wsp:rsid wsp:val=&quot;00E64868&quot;/&gt;&lt;wsp:rsid wsp:val=&quot;00E6596A&quot;/&gt;&lt;wsp:rsid wsp:val=&quot;00E663F2&quot;/&gt;&lt;wsp:rsid wsp:val=&quot;00E66F4A&quot;/&gt;&lt;wsp:rsid wsp:val=&quot;00E67A83&quot;/&gt;&lt;wsp:rsid wsp:val=&quot;00E70112&quot;/&gt;&lt;wsp:rsid wsp:val=&quot;00E702E4&quot;/&gt;&lt;wsp:rsid wsp:val=&quot;00E70997&quot;/&gt;&lt;wsp:rsid wsp:val=&quot;00E70FE5&quot;/&gt;&lt;wsp:rsid wsp:val=&quot;00E71927&quot;/&gt;&lt;wsp:rsid wsp:val=&quot;00E71B8E&quot;/&gt;&lt;wsp:rsid wsp:val=&quot;00E71DE8&quot;/&gt;&lt;wsp:rsid wsp:val=&quot;00E72208&quot;/&gt;&lt;wsp:rsid wsp:val=&quot;00E72CE9&quot;/&gt;&lt;wsp:rsid wsp:val=&quot;00E73051&quot;/&gt;&lt;wsp:rsid wsp:val=&quot;00E7340D&quot;/&gt;&lt;wsp:rsid wsp:val=&quot;00E73729&quot;/&gt;&lt;wsp:rsid wsp:val=&quot;00E73E96&quot;/&gt;&lt;wsp:rsid wsp:val=&quot;00E7406B&quot;/&gt;&lt;wsp:rsid wsp:val=&quot;00E743DD&quot;/&gt;&lt;wsp:rsid wsp:val=&quot;00E74CF6&quot;/&gt;&lt;wsp:rsid wsp:val=&quot;00E74F70&quot;/&gt;&lt;wsp:rsid wsp:val=&quot;00E754E5&quot;/&gt;&lt;wsp:rsid wsp:val=&quot;00E75C27&quot;/&gt;&lt;wsp:rsid wsp:val=&quot;00E76229&quot;/&gt;&lt;wsp:rsid wsp:val=&quot;00E76436&quot;/&gt;&lt;wsp:rsid wsp:val=&quot;00E764E8&quot;/&gt;&lt;wsp:rsid wsp:val=&quot;00E77464&quot;/&gt;&lt;wsp:rsid wsp:val=&quot;00E802AA&quot;/&gt;&lt;wsp:rsid wsp:val=&quot;00E81031&quot;/&gt;&lt;wsp:rsid wsp:val=&quot;00E8106D&quot;/&gt;&lt;wsp:rsid wsp:val=&quot;00E81CB3&quot;/&gt;&lt;wsp:rsid wsp:val=&quot;00E81D9C&quot;/&gt;&lt;wsp:rsid wsp:val=&quot;00E82047&quot;/&gt;&lt;wsp:rsid wsp:val=&quot;00E82A63&quot;/&gt;&lt;wsp:rsid wsp:val=&quot;00E82E10&quot;/&gt;&lt;wsp:rsid wsp:val=&quot;00E831FF&quot;/&gt;&lt;wsp:rsid wsp:val=&quot;00E83370&quot;/&gt;&lt;wsp:rsid wsp:val=&quot;00E83784&quot;/&gt;&lt;wsp:rsid wsp:val=&quot;00E83A0C&quot;/&gt;&lt;wsp:rsid wsp:val=&quot;00E83D36&quot;/&gt;&lt;wsp:rsid wsp:val=&quot;00E84076&quot;/&gt;&lt;wsp:rsid wsp:val=&quot;00E84AC5&quot;/&gt;&lt;wsp:rsid wsp:val=&quot;00E84DB5&quot;/&gt;&lt;wsp:rsid wsp:val=&quot;00E84F9B&quot;/&gt;&lt;wsp:rsid wsp:val=&quot;00E85BC7&quot;/&gt;&lt;wsp:rsid wsp:val=&quot;00E864D6&quot;/&gt;&lt;wsp:rsid wsp:val=&quot;00E86529&quot;/&gt;&lt;wsp:rsid wsp:val=&quot;00E878B9&quot;/&gt;&lt;wsp:rsid wsp:val=&quot;00E90120&quot;/&gt;&lt;wsp:rsid wsp:val=&quot;00E90569&quot;/&gt;&lt;wsp:rsid wsp:val=&quot;00E90B5E&quot;/&gt;&lt;wsp:rsid wsp:val=&quot;00E91AD8&quot;/&gt;&lt;wsp:rsid wsp:val=&quot;00E91B2F&quot;/&gt;&lt;wsp:rsid wsp:val=&quot;00E91BC3&quot;/&gt;&lt;wsp:rsid wsp:val=&quot;00E91E4B&quot;/&gt;&lt;wsp:rsid wsp:val=&quot;00E92260&quot;/&gt;&lt;wsp:rsid wsp:val=&quot;00E9247F&quot;/&gt;&lt;wsp:rsid wsp:val=&quot;00E928CF&quot;/&gt;&lt;wsp:rsid wsp:val=&quot;00E92A2F&quot;/&gt;&lt;wsp:rsid wsp:val=&quot;00E9302B&quot;/&gt;&lt;wsp:rsid wsp:val=&quot;00E9365E&quot;/&gt;&lt;wsp:rsid wsp:val=&quot;00E93686&quot;/&gt;&lt;wsp:rsid wsp:val=&quot;00E943FB&quot;/&gt;&lt;wsp:rsid wsp:val=&quot;00E94E47&quot;/&gt;&lt;wsp:rsid wsp:val=&quot;00E9525B&quot;/&gt;&lt;wsp:rsid wsp:val=&quot;00E95DA7&quot;/&gt;&lt;wsp:rsid wsp:val=&quot;00E95EC5&quot;/&gt;&lt;wsp:rsid wsp:val=&quot;00E964A9&quot;/&gt;&lt;wsp:rsid wsp:val=&quot;00E969F6&quot;/&gt;&lt;wsp:rsid wsp:val=&quot;00E9730D&quot;/&gt;&lt;wsp:rsid wsp:val=&quot;00E97508&quot;/&gt;&lt;wsp:rsid wsp:val=&quot;00E97A23&quot;/&gt;&lt;wsp:rsid wsp:val=&quot;00E97FA3&quot;/&gt;&lt;wsp:rsid wsp:val=&quot;00EA0081&quot;/&gt;&lt;wsp:rsid wsp:val=&quot;00EA0495&quot;/&gt;&lt;wsp:rsid wsp:val=&quot;00EA0E36&quot;/&gt;&lt;wsp:rsid wsp:val=&quot;00EA1376&quot;/&gt;&lt;wsp:rsid wsp:val=&quot;00EA17A5&quot;/&gt;&lt;wsp:rsid wsp:val=&quot;00EA20BA&quot;/&gt;&lt;wsp:rsid wsp:val=&quot;00EA2520&quot;/&gt;&lt;wsp:rsid wsp:val=&quot;00EA2FB8&quot;/&gt;&lt;wsp:rsid wsp:val=&quot;00EA316F&quot;/&gt;&lt;wsp:rsid wsp:val=&quot;00EA38AD&quot;/&gt;&lt;wsp:rsid wsp:val=&quot;00EA4599&quot;/&gt;&lt;wsp:rsid wsp:val=&quot;00EA45AF&quot;/&gt;&lt;wsp:rsid wsp:val=&quot;00EA480F&quot;/&gt;&lt;wsp:rsid wsp:val=&quot;00EA494A&quot;/&gt;&lt;wsp:rsid wsp:val=&quot;00EA4A73&quot;/&gt;&lt;wsp:rsid wsp:val=&quot;00EA54B3&quot;/&gt;&lt;wsp:rsid wsp:val=&quot;00EA654B&quot;/&gt;&lt;wsp:rsid wsp:val=&quot;00EA716E&quot;/&gt;&lt;wsp:rsid wsp:val=&quot;00EA7562&quot;/&gt;&lt;wsp:rsid wsp:val=&quot;00EA7C87&quot;/&gt;&lt;wsp:rsid wsp:val=&quot;00EB0089&quot;/&gt;&lt;wsp:rsid wsp:val=&quot;00EB0B2D&quot;/&gt;&lt;wsp:rsid wsp:val=&quot;00EB0DAE&quot;/&gt;&lt;wsp:rsid wsp:val=&quot;00EB2273&quot;/&gt;&lt;wsp:rsid wsp:val=&quot;00EB32DD&quot;/&gt;&lt;wsp:rsid wsp:val=&quot;00EB3909&quot;/&gt;&lt;wsp:rsid wsp:val=&quot;00EB3FE8&quot;/&gt;&lt;wsp:rsid wsp:val=&quot;00EB4729&quot;/&gt;&lt;wsp:rsid wsp:val=&quot;00EB4E77&quot;/&gt;&lt;wsp:rsid wsp:val=&quot;00EB508B&quot;/&gt;&lt;wsp:rsid wsp:val=&quot;00EB5575&quot;/&gt;&lt;wsp:rsid wsp:val=&quot;00EB5EB5&quot;/&gt;&lt;wsp:rsid wsp:val=&quot;00EB63CC&quot;/&gt;&lt;wsp:rsid wsp:val=&quot;00EB6610&quot;/&gt;&lt;wsp:rsid wsp:val=&quot;00EB7126&quot;/&gt;&lt;wsp:rsid wsp:val=&quot;00EB74CF&quot;/&gt;&lt;wsp:rsid wsp:val=&quot;00EC07FA&quot;/&gt;&lt;wsp:rsid wsp:val=&quot;00EC0CC1&quot;/&gt;&lt;wsp:rsid wsp:val=&quot;00EC0E69&quot;/&gt;&lt;wsp:rsid wsp:val=&quot;00EC1BA8&quot;/&gt;&lt;wsp:rsid wsp:val=&quot;00EC1F67&quot;/&gt;&lt;wsp:rsid wsp:val=&quot;00EC2100&quot;/&gt;&lt;wsp:rsid wsp:val=&quot;00EC3039&quot;/&gt;&lt;wsp:rsid wsp:val=&quot;00EC36BE&quot;/&gt;&lt;wsp:rsid wsp:val=&quot;00EC42E1&quot;/&gt;&lt;wsp:rsid wsp:val=&quot;00EC5CBB&quot;/&gt;&lt;wsp:rsid wsp:val=&quot;00EC5D99&quot;/&gt;&lt;wsp:rsid wsp:val=&quot;00EC646E&quot;/&gt;&lt;wsp:rsid wsp:val=&quot;00EC6529&quot;/&gt;&lt;wsp:rsid wsp:val=&quot;00EC6F18&quot;/&gt;&lt;wsp:rsid wsp:val=&quot;00EC6FDF&quot;/&gt;&lt;wsp:rsid wsp:val=&quot;00EC74A0&quot;/&gt;&lt;wsp:rsid wsp:val=&quot;00EC76F0&quot;/&gt;&lt;wsp:rsid wsp:val=&quot;00EC7F72&quot;/&gt;&lt;wsp:rsid wsp:val=&quot;00ED0596&quot;/&gt;&lt;wsp:rsid wsp:val=&quot;00ED07BF&quot;/&gt;&lt;wsp:rsid wsp:val=&quot;00ED1635&quot;/&gt;&lt;wsp:rsid wsp:val=&quot;00ED1AD6&quot;/&gt;&lt;wsp:rsid wsp:val=&quot;00ED1FE4&quot;/&gt;&lt;wsp:rsid wsp:val=&quot;00ED25F3&quot;/&gt;&lt;wsp:rsid wsp:val=&quot;00ED2BBB&quot;/&gt;&lt;wsp:rsid wsp:val=&quot;00ED2CEC&quot;/&gt;&lt;wsp:rsid wsp:val=&quot;00ED3CB9&quot;/&gt;&lt;wsp:rsid wsp:val=&quot;00ED4216&quot;/&gt;&lt;wsp:rsid wsp:val=&quot;00ED4B11&quot;/&gt;&lt;wsp:rsid wsp:val=&quot;00ED518E&quot;/&gt;&lt;wsp:rsid wsp:val=&quot;00ED558D&quot;/&gt;&lt;wsp:rsid wsp:val=&quot;00ED6409&quot;/&gt;&lt;wsp:rsid wsp:val=&quot;00ED76C6&quot;/&gt;&lt;wsp:rsid wsp:val=&quot;00EE0D6F&quot;/&gt;&lt;wsp:rsid wsp:val=&quot;00EE1940&quot;/&gt;&lt;wsp:rsid wsp:val=&quot;00EE1957&quot;/&gt;&lt;wsp:rsid wsp:val=&quot;00EE1E99&quot;/&gt;&lt;wsp:rsid wsp:val=&quot;00EE205A&quot;/&gt;&lt;wsp:rsid wsp:val=&quot;00EE263F&quot;/&gt;&lt;wsp:rsid wsp:val=&quot;00EE3A81&quot;/&gt;&lt;wsp:rsid wsp:val=&quot;00EE3E09&quot;/&gt;&lt;wsp:rsid wsp:val=&quot;00EE45C3&quot;/&gt;&lt;wsp:rsid wsp:val=&quot;00EE466C&quot;/&gt;&lt;wsp:rsid wsp:val=&quot;00EE493F&quot;/&gt;&lt;wsp:rsid wsp:val=&quot;00EE5389&quot;/&gt;&lt;wsp:rsid wsp:val=&quot;00EE5E2F&quot;/&gt;&lt;wsp:rsid wsp:val=&quot;00EE60DC&quot;/&gt;&lt;wsp:rsid wsp:val=&quot;00EE637A&quot;/&gt;&lt;wsp:rsid wsp:val=&quot;00EE640F&quot;/&gt;&lt;wsp:rsid wsp:val=&quot;00EE64F5&quot;/&gt;&lt;wsp:rsid wsp:val=&quot;00EE656F&quot;/&gt;&lt;wsp:rsid wsp:val=&quot;00EE6EEB&quot;/&gt;&lt;wsp:rsid wsp:val=&quot;00EE6F4B&quot;/&gt;&lt;wsp:rsid wsp:val=&quot;00EE781A&quot;/&gt;&lt;wsp:rsid wsp:val=&quot;00EE78D3&quot;/&gt;&lt;wsp:rsid wsp:val=&quot;00EE795E&quot;/&gt;&lt;wsp:rsid wsp:val=&quot;00EF11AA&quot;/&gt;&lt;wsp:rsid wsp:val=&quot;00EF1262&quot;/&gt;&lt;wsp:rsid wsp:val=&quot;00EF2686&quot;/&gt;&lt;wsp:rsid wsp:val=&quot;00EF3003&quot;/&gt;&lt;wsp:rsid wsp:val=&quot;00EF308A&quot;/&gt;&lt;wsp:rsid wsp:val=&quot;00EF3E24&quot;/&gt;&lt;wsp:rsid wsp:val=&quot;00EF3F14&quot;/&gt;&lt;wsp:rsid wsp:val=&quot;00EF4288&quot;/&gt;&lt;wsp:rsid wsp:val=&quot;00EF4434&quot;/&gt;&lt;wsp:rsid wsp:val=&quot;00EF4667&quot;/&gt;&lt;wsp:rsid wsp:val=&quot;00EF4882&quot;/&gt;&lt;wsp:rsid wsp:val=&quot;00EF4B43&quot;/&gt;&lt;wsp:rsid wsp:val=&quot;00EF4E63&quot;/&gt;&lt;wsp:rsid wsp:val=&quot;00EF5EA7&quot;/&gt;&lt;wsp:rsid wsp:val=&quot;00EF5FB1&quot;/&gt;&lt;wsp:rsid wsp:val=&quot;00EF61CC&quot;/&gt;&lt;wsp:rsid wsp:val=&quot;00EF67CB&quot;/&gt;&lt;wsp:rsid wsp:val=&quot;00EF6D49&quot;/&gt;&lt;wsp:rsid wsp:val=&quot;00EF6ED7&quot;/&gt;&lt;wsp:rsid wsp:val=&quot;00EF6FA8&quot;/&gt;&lt;wsp:rsid wsp:val=&quot;00EF7069&quot;/&gt;&lt;wsp:rsid wsp:val=&quot;00EF764F&quot;/&gt;&lt;wsp:rsid wsp:val=&quot;00EF771A&quot;/&gt;&lt;wsp:rsid wsp:val=&quot;00EF7D7A&quot;/&gt;&lt;wsp:rsid wsp:val=&quot;00F00A41&quot;/&gt;&lt;wsp:rsid wsp:val=&quot;00F00DAE&quot;/&gt;&lt;wsp:rsid wsp:val=&quot;00F01D56&quot;/&gt;&lt;wsp:rsid wsp:val=&quot;00F02385&quot;/&gt;&lt;wsp:rsid wsp:val=&quot;00F02A7E&quot;/&gt;&lt;wsp:rsid wsp:val=&quot;00F02C8A&quot;/&gt;&lt;wsp:rsid wsp:val=&quot;00F02F5D&quot;/&gt;&lt;wsp:rsid wsp:val=&quot;00F03013&quot;/&gt;&lt;wsp:rsid wsp:val=&quot;00F0326C&quot;/&gt;&lt;wsp:rsid wsp:val=&quot;00F03F9E&quot;/&gt;&lt;wsp:rsid wsp:val=&quot;00F0554E&quot;/&gt;&lt;wsp:rsid wsp:val=&quot;00F06BCC&quot;/&gt;&lt;wsp:rsid wsp:val=&quot;00F077AE&quot;/&gt;&lt;wsp:rsid wsp:val=&quot;00F10DAE&quot;/&gt;&lt;wsp:rsid wsp:val=&quot;00F10FC1&quot;/&gt;&lt;wsp:rsid wsp:val=&quot;00F11211&quot;/&gt;&lt;wsp:rsid wsp:val=&quot;00F11439&quot;/&gt;&lt;wsp:rsid wsp:val=&quot;00F11E17&quot;/&gt;&lt;wsp:rsid wsp:val=&quot;00F11E62&quot;/&gt;&lt;wsp:rsid wsp:val=&quot;00F128C9&quot;/&gt;&lt;wsp:rsid wsp:val=&quot;00F12F6A&quot;/&gt;&lt;wsp:rsid wsp:val=&quot;00F14125&quot;/&gt;&lt;wsp:rsid wsp:val=&quot;00F1490B&quot;/&gt;&lt;wsp:rsid wsp:val=&quot;00F164B6&quot;/&gt;&lt;wsp:rsid wsp:val=&quot;00F16A39&quot;/&gt;&lt;wsp:rsid wsp:val=&quot;00F16EAA&quot;/&gt;&lt;wsp:rsid wsp:val=&quot;00F16EB7&quot;/&gt;&lt;wsp:rsid wsp:val=&quot;00F17BB8&quot;/&gt;&lt;wsp:rsid wsp:val=&quot;00F20185&quot;/&gt;&lt;wsp:rsid wsp:val=&quot;00F20AB9&quot;/&gt;&lt;wsp:rsid wsp:val=&quot;00F20FE5&quot;/&gt;&lt;wsp:rsid wsp:val=&quot;00F21E31&quot;/&gt;&lt;wsp:rsid wsp:val=&quot;00F21EFB&quot;/&gt;&lt;wsp:rsid wsp:val=&quot;00F2244B&quot;/&gt;&lt;wsp:rsid wsp:val=&quot;00F22E3D&quot;/&gt;&lt;wsp:rsid wsp:val=&quot;00F23CDD&quot;/&gt;&lt;wsp:rsid wsp:val=&quot;00F23EEC&quot;/&gt;&lt;wsp:rsid wsp:val=&quot;00F24544&quot;/&gt;&lt;wsp:rsid wsp:val=&quot;00F2500B&quot;/&gt;&lt;wsp:rsid wsp:val=&quot;00F25057&quot;/&gt;&lt;wsp:rsid wsp:val=&quot;00F274D4&quot;/&gt;&lt;wsp:rsid wsp:val=&quot;00F277B4&quot;/&gt;&lt;wsp:rsid wsp:val=&quot;00F27A04&quot;/&gt;&lt;wsp:rsid wsp:val=&quot;00F31535&quot;/&gt;&lt;wsp:rsid wsp:val=&quot;00F31566&quot;/&gt;&lt;wsp:rsid wsp:val=&quot;00F31EE9&quot;/&gt;&lt;wsp:rsid wsp:val=&quot;00F31F36&quot;/&gt;&lt;wsp:rsid wsp:val=&quot;00F32287&quot;/&gt;&lt;wsp:rsid wsp:val=&quot;00F323AC&quot;/&gt;&lt;wsp:rsid wsp:val=&quot;00F32AC2&quot;/&gt;&lt;wsp:rsid wsp:val=&quot;00F32D65&quot;/&gt;&lt;wsp:rsid wsp:val=&quot;00F33C22&quot;/&gt;&lt;wsp:rsid wsp:val=&quot;00F34C87&quot;/&gt;&lt;wsp:rsid wsp:val=&quot;00F3569F&quot;/&gt;&lt;wsp:rsid wsp:val=&quot;00F35F7D&quot;/&gt;&lt;wsp:rsid wsp:val=&quot;00F36CAA&quot;/&gt;&lt;wsp:rsid wsp:val=&quot;00F40AAD&quot;/&gt;&lt;wsp:rsid wsp:val=&quot;00F40BF0&quot;/&gt;&lt;wsp:rsid wsp:val=&quot;00F41E8A&quot;/&gt;&lt;wsp:rsid wsp:val=&quot;00F42034&quot;/&gt;&lt;wsp:rsid wsp:val=&quot;00F435F6&quot;/&gt;&lt;wsp:rsid wsp:val=&quot;00F44200&quot;/&gt;&lt;wsp:rsid wsp:val=&quot;00F443C6&quot;/&gt;&lt;wsp:rsid wsp:val=&quot;00F44BCA&quot;/&gt;&lt;wsp:rsid wsp:val=&quot;00F44EA3&quot;/&gt;&lt;wsp:rsid wsp:val=&quot;00F45232&quot;/&gt;&lt;wsp:rsid wsp:val=&quot;00F453FC&quot;/&gt;&lt;wsp:rsid wsp:val=&quot;00F45AB1&quot;/&gt;&lt;wsp:rsid wsp:val=&quot;00F45F99&quot;/&gt;&lt;wsp:rsid wsp:val=&quot;00F463D2&quot;/&gt;&lt;wsp:rsid wsp:val=&quot;00F4649F&quot;/&gt;&lt;wsp:rsid wsp:val=&quot;00F50021&quot;/&gt;&lt;wsp:rsid wsp:val=&quot;00F50AA6&quot;/&gt;&lt;wsp:rsid wsp:val=&quot;00F51620&quot;/&gt;&lt;wsp:rsid wsp:val=&quot;00F51758&quot;/&gt;&lt;wsp:rsid wsp:val=&quot;00F518A8&quot;/&gt;&lt;wsp:rsid wsp:val=&quot;00F51B24&quot;/&gt;&lt;wsp:rsid wsp:val=&quot;00F527F9&quot;/&gt;&lt;wsp:rsid wsp:val=&quot;00F53A48&quot;/&gt;&lt;wsp:rsid wsp:val=&quot;00F54F31&quot;/&gt;&lt;wsp:rsid wsp:val=&quot;00F55BA5&quot;/&gt;&lt;wsp:rsid wsp:val=&quot;00F55BED&quot;/&gt;&lt;wsp:rsid wsp:val=&quot;00F562D5&quot;/&gt;&lt;wsp:rsid wsp:val=&quot;00F57279&quot;/&gt;&lt;wsp:rsid wsp:val=&quot;00F57560&quot;/&gt;&lt;wsp:rsid wsp:val=&quot;00F57A1B&quot;/&gt;&lt;wsp:rsid wsp:val=&quot;00F57EF6&quot;/&gt;&lt;wsp:rsid wsp:val=&quot;00F60030&quot;/&gt;&lt;wsp:rsid wsp:val=&quot;00F60289&quot;/&gt;&lt;wsp:rsid wsp:val=&quot;00F609E8&quot;/&gt;&lt;wsp:rsid wsp:val=&quot;00F60E7E&quot;/&gt;&lt;wsp:rsid wsp:val=&quot;00F612AA&quot;/&gt;&lt;wsp:rsid wsp:val=&quot;00F61414&quot;/&gt;&lt;wsp:rsid wsp:val=&quot;00F620B6&quot;/&gt;&lt;wsp:rsid wsp:val=&quot;00F624B6&quot;/&gt;&lt;wsp:rsid wsp:val=&quot;00F62E75&quot;/&gt;&lt;wsp:rsid wsp:val=&quot;00F630E2&quot;/&gt;&lt;wsp:rsid wsp:val=&quot;00F63620&quot;/&gt;&lt;wsp:rsid wsp:val=&quot;00F6375D&quot;/&gt;&lt;wsp:rsid wsp:val=&quot;00F63775&quot;/&gt;&lt;wsp:rsid wsp:val=&quot;00F637FA&quot;/&gt;&lt;wsp:rsid wsp:val=&quot;00F63881&quot;/&gt;&lt;wsp:rsid wsp:val=&quot;00F63A5C&quot;/&gt;&lt;wsp:rsid wsp:val=&quot;00F63C0C&quot;/&gt;&lt;wsp:rsid wsp:val=&quot;00F63EB8&quot;/&gt;&lt;wsp:rsid wsp:val=&quot;00F641E5&quot;/&gt;&lt;wsp:rsid wsp:val=&quot;00F646CC&quot;/&gt;&lt;wsp:rsid wsp:val=&quot;00F64B15&quot;/&gt;&lt;wsp:rsid wsp:val=&quot;00F653F0&quot;/&gt;&lt;wsp:rsid wsp:val=&quot;00F67738&quot;/&gt;&lt;wsp:rsid wsp:val=&quot;00F67B9D&quot;/&gt;&lt;wsp:rsid wsp:val=&quot;00F7089C&quot;/&gt;&lt;wsp:rsid wsp:val=&quot;00F71371&quot;/&gt;&lt;wsp:rsid wsp:val=&quot;00F71E06&quot;/&gt;&lt;wsp:rsid wsp:val=&quot;00F71F45&quot;/&gt;&lt;wsp:rsid wsp:val=&quot;00F721C4&quot;/&gt;&lt;wsp:rsid wsp:val=&quot;00F721E4&quot;/&gt;&lt;wsp:rsid wsp:val=&quot;00F729C0&quot;/&gt;&lt;wsp:rsid wsp:val=&quot;00F72C95&quot;/&gt;&lt;wsp:rsid wsp:val=&quot;00F736A4&quot;/&gt;&lt;wsp:rsid wsp:val=&quot;00F73A9F&quot;/&gt;&lt;wsp:rsid wsp:val=&quot;00F73B91&quot;/&gt;&lt;wsp:rsid wsp:val=&quot;00F73D9F&quot;/&gt;&lt;wsp:rsid wsp:val=&quot;00F74595&quot;/&gt;&lt;wsp:rsid wsp:val=&quot;00F746DF&quot;/&gt;&lt;wsp:rsid wsp:val=&quot;00F752BD&quot;/&gt;&lt;wsp:rsid wsp:val=&quot;00F75A5B&quot;/&gt;&lt;wsp:rsid wsp:val=&quot;00F76874&quot;/&gt;&lt;wsp:rsid wsp:val=&quot;00F77A80&quot;/&gt;&lt;wsp:rsid wsp:val=&quot;00F81EDB&quot;/&gt;&lt;wsp:rsid wsp:val=&quot;00F81FE2&quot;/&gt;&lt;wsp:rsid wsp:val=&quot;00F82546&quot;/&gt;&lt;wsp:rsid wsp:val=&quot;00F82EC7&quot;/&gt;&lt;wsp:rsid wsp:val=&quot;00F8347D&quot;/&gt;&lt;wsp:rsid wsp:val=&quot;00F83E55&quot;/&gt;&lt;wsp:rsid wsp:val=&quot;00F84E24&quot;/&gt;&lt;wsp:rsid wsp:val=&quot;00F851D8&quot;/&gt;&lt;wsp:rsid wsp:val=&quot;00F85C66&quot;/&gt;&lt;wsp:rsid wsp:val=&quot;00F85EE1&quot;/&gt;&lt;wsp:rsid wsp:val=&quot;00F86781&quot;/&gt;&lt;wsp:rsid wsp:val=&quot;00F868A4&quot;/&gt;&lt;wsp:rsid wsp:val=&quot;00F86E1F&quot;/&gt;&lt;wsp:rsid wsp:val=&quot;00F86E69&quot;/&gt;&lt;wsp:rsid wsp:val=&quot;00F871EE&quot;/&gt;&lt;wsp:rsid wsp:val=&quot;00F879D7&quot;/&gt;&lt;wsp:rsid wsp:val=&quot;00F87D30&quot;/&gt;&lt;wsp:rsid wsp:val=&quot;00F87ECC&quot;/&gt;&lt;wsp:rsid wsp:val=&quot;00F90E98&quot;/&gt;&lt;wsp:rsid wsp:val=&quot;00F91E82&quot;/&gt;&lt;wsp:rsid wsp:val=&quot;00F91F0B&quot;/&gt;&lt;wsp:rsid wsp:val=&quot;00F93666&quot;/&gt;&lt;wsp:rsid wsp:val=&quot;00F93B4E&quot;/&gt;&lt;wsp:rsid wsp:val=&quot;00F9497A&quot;/&gt;&lt;wsp:rsid wsp:val=&quot;00F9597F&quot;/&gt;&lt;wsp:rsid wsp:val=&quot;00F95D1C&quot;/&gt;&lt;wsp:rsid wsp:val=&quot;00F95F10&quot;/&gt;&lt;wsp:rsid wsp:val=&quot;00F96B9C&quot;/&gt;&lt;wsp:rsid wsp:val=&quot;00FA020D&quot;/&gt;&lt;wsp:rsid wsp:val=&quot;00FA0250&quot;/&gt;&lt;wsp:rsid wsp:val=&quot;00FA04C6&quot;/&gt;&lt;wsp:rsid wsp:val=&quot;00FA1635&quot;/&gt;&lt;wsp:rsid wsp:val=&quot;00FA1D3E&quot;/&gt;&lt;wsp:rsid wsp:val=&quot;00FA28FF&quot;/&gt;&lt;wsp:rsid wsp:val=&quot;00FA29B1&quot;/&gt;&lt;wsp:rsid wsp:val=&quot;00FA29B4&quot;/&gt;&lt;wsp:rsid wsp:val=&quot;00FA2ADA&quot;/&gt;&lt;wsp:rsid wsp:val=&quot;00FA3124&quot;/&gt;&lt;wsp:rsid wsp:val=&quot;00FA3151&quot;/&gt;&lt;wsp:rsid wsp:val=&quot;00FA4D7B&quot;/&gt;&lt;wsp:rsid wsp:val=&quot;00FA51A0&quot;/&gt;&lt;wsp:rsid wsp:val=&quot;00FA5265&quot;/&gt;&lt;wsp:rsid wsp:val=&quot;00FA58A8&quot;/&gt;&lt;wsp:rsid wsp:val=&quot;00FA5BB0&quot;/&gt;&lt;wsp:rsid wsp:val=&quot;00FA6775&quot;/&gt;&lt;wsp:rsid wsp:val=&quot;00FA6E55&quot;/&gt;&lt;wsp:rsid wsp:val=&quot;00FA7383&quot;/&gt;&lt;wsp:rsid wsp:val=&quot;00FA7C06&quot;/&gt;&lt;wsp:rsid wsp:val=&quot;00FB0B8B&quot;/&gt;&lt;wsp:rsid wsp:val=&quot;00FB1061&quot;/&gt;&lt;wsp:rsid wsp:val=&quot;00FB14CF&quot;/&gt;&lt;wsp:rsid wsp:val=&quot;00FB1C92&quot;/&gt;&lt;wsp:rsid wsp:val=&quot;00FB1FDB&quot;/&gt;&lt;wsp:rsid wsp:val=&quot;00FB24DC&quot;/&gt;&lt;wsp:rsid wsp:val=&quot;00FB2659&quot;/&gt;&lt;wsp:rsid wsp:val=&quot;00FB2BD8&quot;/&gt;&lt;wsp:rsid wsp:val=&quot;00FB2D7C&quot;/&gt;&lt;wsp:rsid wsp:val=&quot;00FB2EA8&quot;/&gt;&lt;wsp:rsid wsp:val=&quot;00FB3539&quot;/&gt;&lt;wsp:rsid wsp:val=&quot;00FB3B50&quot;/&gt;&lt;wsp:rsid wsp:val=&quot;00FB4E66&quot;/&gt;&lt;wsp:rsid wsp:val=&quot;00FB5386&quot;/&gt;&lt;wsp:rsid wsp:val=&quot;00FB590A&quot;/&gt;&lt;wsp:rsid wsp:val=&quot;00FB5977&quot;/&gt;&lt;wsp:rsid wsp:val=&quot;00FB59B4&quot;/&gt;&lt;wsp:rsid wsp:val=&quot;00FB60EB&quot;/&gt;&lt;wsp:rsid wsp:val=&quot;00FB6770&quot;/&gt;&lt;wsp:rsid wsp:val=&quot;00FB75E0&quot;/&gt;&lt;wsp:rsid wsp:val=&quot;00FC0FBD&quot;/&gt;&lt;wsp:rsid wsp:val=&quot;00FC175B&quot;/&gt;&lt;wsp:rsid wsp:val=&quot;00FC27DC&quot;/&gt;&lt;wsp:rsid wsp:val=&quot;00FC2C2A&quot;/&gt;&lt;wsp:rsid wsp:val=&quot;00FC484C&quot;/&gt;&lt;wsp:rsid wsp:val=&quot;00FC53E3&quot;/&gt;&lt;wsp:rsid wsp:val=&quot;00FC5531&quot;/&gt;&lt;wsp:rsid wsp:val=&quot;00FC5D2B&quot;/&gt;&lt;wsp:rsid wsp:val=&quot;00FC677E&quot;/&gt;&lt;wsp:rsid wsp:val=&quot;00FC6A14&quot;/&gt;&lt;wsp:rsid wsp:val=&quot;00FD0149&quot;/&gt;&lt;wsp:rsid wsp:val=&quot;00FD0672&quot;/&gt;&lt;wsp:rsid wsp:val=&quot;00FD06C1&quot;/&gt;&lt;wsp:rsid wsp:val=&quot;00FD0BE6&quot;/&gt;&lt;wsp:rsid wsp:val=&quot;00FD0FDD&quot;/&gt;&lt;wsp:rsid wsp:val=&quot;00FD115B&quot;/&gt;&lt;wsp:rsid wsp:val=&quot;00FD16BF&quot;/&gt;&lt;wsp:rsid wsp:val=&quot;00FD183A&quot;/&gt;&lt;wsp:rsid wsp:val=&quot;00FD2A11&quot;/&gt;&lt;wsp:rsid wsp:val=&quot;00FD3259&quot;/&gt;&lt;wsp:rsid wsp:val=&quot;00FD4F22&quot;/&gt;&lt;wsp:rsid wsp:val=&quot;00FD5AA6&quot;/&gt;&lt;wsp:rsid wsp:val=&quot;00FD5B5C&quot;/&gt;&lt;wsp:rsid wsp:val=&quot;00FD5BF0&quot;/&gt;&lt;wsp:rsid wsp:val=&quot;00FD5ED7&quot;/&gt;&lt;wsp:rsid wsp:val=&quot;00FD66F3&quot;/&gt;&lt;wsp:rsid wsp:val=&quot;00FD6BB8&quot;/&gt;&lt;wsp:rsid wsp:val=&quot;00FD704F&quot;/&gt;&lt;wsp:rsid wsp:val=&quot;00FD7509&quot;/&gt;&lt;wsp:rsid wsp:val=&quot;00FD7632&quot;/&gt;&lt;wsp:rsid wsp:val=&quot;00FD7921&quot;/&gt;&lt;wsp:rsid wsp:val=&quot;00FD7945&quot;/&gt;&lt;wsp:rsid wsp:val=&quot;00FE0951&quot;/&gt;&lt;wsp:rsid wsp:val=&quot;00FE1193&quot;/&gt;&lt;wsp:rsid wsp:val=&quot;00FE25F7&quot;/&gt;&lt;wsp:rsid wsp:val=&quot;00FE2837&quot;/&gt;&lt;wsp:rsid wsp:val=&quot;00FE34F6&quot;/&gt;&lt;wsp:rsid wsp:val=&quot;00FE4BFE&quot;/&gt;&lt;wsp:rsid wsp:val=&quot;00FE4F59&quot;/&gt;&lt;wsp:rsid wsp:val=&quot;00FE5CD6&quot;/&gt;&lt;wsp:rsid wsp:val=&quot;00FE6F4C&quot;/&gt;&lt;wsp:rsid wsp:val=&quot;00FF244E&quot;/&gt;&lt;wsp:rsid wsp:val=&quot;00FF25A3&quot;/&gt;&lt;wsp:rsid wsp:val=&quot;00FF292F&quot;/&gt;&lt;wsp:rsid wsp:val=&quot;00FF31F5&quot;/&gt;&lt;wsp:rsid wsp:val=&quot;00FF320D&quot;/&gt;&lt;wsp:rsid wsp:val=&quot;00FF3AB9&quot;/&gt;&lt;wsp:rsid wsp:val=&quot;00FF3F84&quot;/&gt;&lt;wsp:rsid wsp:val=&quot;00FF45B2&quot;/&gt;&lt;wsp:rsid wsp:val=&quot;00FF4D3E&quot;/&gt;&lt;wsp:rsid wsp:val=&quot;00FF5CA2&quot;/&gt;&lt;wsp:rsid wsp:val=&quot;00FF658A&quot;/&gt;&lt;wsp:rsid wsp:val=&quot;00FF7427&quot;/&gt;&lt;wsp:rsid wsp:val=&quot;00FF7596&quot;/&gt;&lt;wsp:rsid wsp:val=&quot;00FF7659&quot;/&gt;&lt;wsp:rsid wsp:val=&quot;00FF7811&quot;/&gt;&lt;/wsp:rsids&gt;&lt;/w:docPr&gt;&lt;w:body&gt;&lt;w:p wsp:rsidR=&quot;00000000&quot; wsp:rsidRDefault=&quot;00733AF7&quot;&gt;&lt;m:oMathPara&gt;&lt;m:oMath&gt;&lt;m:sSub&gt;&lt;m:sSubPr&gt;&lt;m:ctrlPr&gt;&lt;w:rPr&gt;&lt;w:rFonts w:ascii=&quot;Cambria Math&quot; w:h-ansi=&quot;Cambria Math&quot;/&gt;&lt;wx:font wx:val=&quot;Cambria Math&quot;/&gt;&lt;w:sz w:val=&quot;24&quot;/&gt;&lt;w:sz-cs w:val=&quot;24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sz w:val=&quot;24&quot;/&gt;&lt;w:sz-cs w:val=&quot;24&quot;/&gt;&lt;/w:rPr&gt;&lt;m:t&gt;G&lt;/m:t&gt;&lt;/m:r&gt;&lt;/m:e&gt;&lt;m:sub&gt;&lt;m:r&gt;&lt;m:rPr&gt;&lt;m:sty m:val=&quot;p&quot;/&gt;&lt;/m:rPr&gt;&lt;w:rPr&gt;&lt;w:rFonts w:ascii=&quot;Cambria Math&quot; w:h-ansi=&quot;Cambria Math&quot;/&gt;&lt;wx:font wx:val=&quot;Cambria Math&quot;/&gt;&lt;w:sz w:val=&quot;24&quot;/&gt;&lt;w:sz-cs w:val=&quot;24&quot;/&gt;&lt;/w:rPr&gt;&lt;m:t&gt;z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43" o:title="" chromakey="white"/>
          </v:shape>
        </w:pict>
      </w:r>
      <w:r w:rsidRPr="008351E1">
        <w:instrText xml:space="preserve"> </w:instrText>
      </w:r>
      <w:r w:rsidRPr="008351E1">
        <w:fldChar w:fldCharType="separate"/>
      </w:r>
      <w:r w:rsidR="00B12757" w:rsidRPr="008351E1">
        <w:pict>
          <v:shape id="_x0000_i1044" type="#_x0000_t75" style="width:14.25pt;height:11.25pt" equationxml="&lt;?xml version=&quot;1.0&quot; encoding=&quot;UTF-8&quot; standalone=&quot;yes&quot;?&gt;&#10;&#10;&#10;&#10;&#10;&#10;&#10;&#10;&#10;&#10;&#10;&#10;&#10;&#10;&#10;&#10;&lt;?mso-application progid=&quot;Word.Document&quot;?&gt;&#10;&#10;&#10;&#10;&#10;&#10;&#10;&#10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drawingGridHorizontalSpacing w:val=&quot;110&quot;/&gt;&lt;w:displayHorizontalDrawingGridEvery w:val=&quot;2&quot;/&gt;&lt;w:displayVertic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D72CF&quot;/&gt;&lt;wsp:rsid wsp:val=&quot;0000010A&quot;/&gt;&lt;wsp:rsid wsp:val=&quot;000004B5&quot;/&gt;&lt;wsp:rsid wsp:val=&quot;00001A67&quot;/&gt;&lt;wsp:rsid wsp:val=&quot;00002218&quot;/&gt;&lt;wsp:rsid wsp:val=&quot;00002631&quot;/&gt;&lt;wsp:rsid wsp:val=&quot;00002A41&quot;/&gt;&lt;wsp:rsid wsp:val=&quot;00002B5D&quot;/&gt;&lt;wsp:rsid wsp:val=&quot;00003208&quot;/&gt;&lt;wsp:rsid wsp:val=&quot;00003344&quot;/&gt;&lt;wsp:rsid wsp:val=&quot;000036E3&quot;/&gt;&lt;wsp:rsid wsp:val=&quot;00003F14&quot;/&gt;&lt;wsp:rsid wsp:val=&quot;00004169&quot;/&gt;&lt;wsp:rsid wsp:val=&quot;000043DB&quot;/&gt;&lt;wsp:rsid wsp:val=&quot;000046B8&quot;/&gt;&lt;wsp:rsid wsp:val=&quot;000048FE&quot;/&gt;&lt;wsp:rsid wsp:val=&quot;00004D59&quot;/&gt;&lt;wsp:rsid wsp:val=&quot;0000519C&quot;/&gt;&lt;wsp:rsid wsp:val=&quot;000057C7&quot;/&gt;&lt;wsp:rsid wsp:val=&quot;00005854&quot;/&gt;&lt;wsp:rsid wsp:val=&quot;00005B47&quot;/&gt;&lt;wsp:rsid wsp:val=&quot;00005D28&quot;/&gt;&lt;wsp:rsid wsp:val=&quot;00005EDB&quot;/&gt;&lt;wsp:rsid wsp:val=&quot;00006174&quot;/&gt;&lt;wsp:rsid wsp:val=&quot;00007BD6&quot;/&gt;&lt;wsp:rsid wsp:val=&quot;000100BF&quot;/&gt;&lt;wsp:rsid wsp:val=&quot;00010A30&quot;/&gt;&lt;wsp:rsid wsp:val=&quot;00010A73&quot;/&gt;&lt;wsp:rsid wsp:val=&quot;000120F5&quot;/&gt;&lt;wsp:rsid wsp:val=&quot;00012B55&quot;/&gt;&lt;wsp:rsid wsp:val=&quot;00013813&quot;/&gt;&lt;wsp:rsid wsp:val=&quot;00013A7B&quot;/&gt;&lt;wsp:rsid wsp:val=&quot;00014064&quot;/&gt;&lt;wsp:rsid wsp:val=&quot;00015172&quot;/&gt;&lt;wsp:rsid wsp:val=&quot;000151B3&quot;/&gt;&lt;wsp:rsid wsp:val=&quot;000151C9&quot;/&gt;&lt;wsp:rsid wsp:val=&quot;00015880&quot;/&gt;&lt;wsp:rsid wsp:val=&quot;00015D94&quot;/&gt;&lt;wsp:rsid wsp:val=&quot;000171A9&quot;/&gt;&lt;wsp:rsid wsp:val=&quot;00017DA4&quot;/&gt;&lt;wsp:rsid wsp:val=&quot;00020071&quot;/&gt;&lt;wsp:rsid wsp:val=&quot;00020109&quot;/&gt;&lt;wsp:rsid wsp:val=&quot;0002021D&quot;/&gt;&lt;wsp:rsid wsp:val=&quot;00020926&quot;/&gt;&lt;wsp:rsid wsp:val=&quot;000210CC&quot;/&gt;&lt;wsp:rsid wsp:val=&quot;000218EE&quot;/&gt;&lt;wsp:rsid wsp:val=&quot;00021A23&quot;/&gt;&lt;wsp:rsid wsp:val=&quot;00021B09&quot;/&gt;&lt;wsp:rsid wsp:val=&quot;00021ECB&quot;/&gt;&lt;wsp:rsid wsp:val=&quot;00022CFE&quot;/&gt;&lt;wsp:rsid wsp:val=&quot;00022D59&quot;/&gt;&lt;wsp:rsid wsp:val=&quot;000234C9&quot;/&gt;&lt;wsp:rsid wsp:val=&quot;00023688&quot;/&gt;&lt;wsp:rsid wsp:val=&quot;00024F4A&quot;/&gt;&lt;wsp:rsid wsp:val=&quot;000252C3&quot;/&gt;&lt;wsp:rsid wsp:val=&quot;00026DE6&quot;/&gt;&lt;wsp:rsid wsp:val=&quot;00026E49&quot;/&gt;&lt;wsp:rsid wsp:val=&quot;0002718E&quot;/&gt;&lt;wsp:rsid wsp:val=&quot;0002774D&quot;/&gt;&lt;wsp:rsid wsp:val=&quot;00027CCC&quot;/&gt;&lt;wsp:rsid wsp:val=&quot;00027D57&quot;/&gt;&lt;wsp:rsid wsp:val=&quot;00030046&quot;/&gt;&lt;wsp:rsid wsp:val=&quot;00030A8B&quot;/&gt;&lt;wsp:rsid wsp:val=&quot;00030F73&quot;/&gt;&lt;wsp:rsid wsp:val=&quot;0003115A&quot;/&gt;&lt;wsp:rsid wsp:val=&quot;000312BD&quot;/&gt;&lt;wsp:rsid wsp:val=&quot;000325B0&quot;/&gt;&lt;wsp:rsid wsp:val=&quot;00032E19&quot;/&gt;&lt;wsp:rsid wsp:val=&quot;00033506&quot;/&gt;&lt;wsp:rsid wsp:val=&quot;00033B11&quot;/&gt;&lt;wsp:rsid wsp:val=&quot;00034789&quot;/&gt;&lt;wsp:rsid wsp:val=&quot;0003535D&quot;/&gt;&lt;wsp:rsid wsp:val=&quot;0003574B&quot;/&gt;&lt;wsp:rsid wsp:val=&quot;00036C47&quot;/&gt;&lt;wsp:rsid wsp:val=&quot;00037DA5&quot;/&gt;&lt;wsp:rsid wsp:val=&quot;000401BC&quot;/&gt;&lt;wsp:rsid wsp:val=&quot;000403CD&quot;/&gt;&lt;wsp:rsid wsp:val=&quot;0004155F&quot;/&gt;&lt;wsp:rsid wsp:val=&quot;00041734&quot;/&gt;&lt;wsp:rsid wsp:val=&quot;00042DA5&quot;/&gt;&lt;wsp:rsid wsp:val=&quot;000439C5&quot;/&gt;&lt;wsp:rsid wsp:val=&quot;00044163&quot;/&gt;&lt;wsp:rsid wsp:val=&quot;000441AE&quot;/&gt;&lt;wsp:rsid wsp:val=&quot;0004456C&quot;/&gt;&lt;wsp:rsid wsp:val=&quot;00044689&quot;/&gt;&lt;wsp:rsid wsp:val=&quot;000448BB&quot;/&gt;&lt;wsp:rsid wsp:val=&quot;00044FE3&quot;/&gt;&lt;wsp:rsid wsp:val=&quot;00045F54&quot;/&gt;&lt;wsp:rsid wsp:val=&quot;00046363&quot;/&gt;&lt;wsp:rsid wsp:val=&quot;000463F5&quot;/&gt;&lt;wsp:rsid wsp:val=&quot;0004738B&quot;/&gt;&lt;wsp:rsid wsp:val=&quot;0004744C&quot;/&gt;&lt;wsp:rsid wsp:val=&quot;00047FD1&quot;/&gt;&lt;wsp:rsid wsp:val=&quot;00050638&quot;/&gt;&lt;wsp:rsid wsp:val=&quot;0005080D&quot;/&gt;&lt;wsp:rsid wsp:val=&quot;000519F1&quot;/&gt;&lt;wsp:rsid wsp:val=&quot;00051FF3&quot;/&gt;&lt;wsp:rsid wsp:val=&quot;0005211D&quot;/&gt;&lt;wsp:rsid wsp:val=&quot;00052225&quot;/&gt;&lt;wsp:rsid wsp:val=&quot;000522ED&quot;/&gt;&lt;wsp:rsid wsp:val=&quot;0005237C&quot;/&gt;&lt;wsp:rsid wsp:val=&quot;00052430&quot;/&gt;&lt;wsp:rsid wsp:val=&quot;000528CC&quot;/&gt;&lt;wsp:rsid wsp:val=&quot;00052F5A&quot;/&gt;&lt;wsp:rsid wsp:val=&quot;0005366E&quot;/&gt;&lt;wsp:rsid wsp:val=&quot;00053F57&quot;/&gt;&lt;wsp:rsid wsp:val=&quot;00055977&quot;/&gt;&lt;wsp:rsid wsp:val=&quot;00055CDC&quot;/&gt;&lt;wsp:rsid wsp:val=&quot;00055FA2&quot;/&gt;&lt;wsp:rsid wsp:val=&quot;00055FF5&quot;/&gt;&lt;wsp:rsid wsp:val=&quot;00056009&quot;/&gt;&lt;wsp:rsid wsp:val=&quot;00056A34&quot;/&gt;&lt;wsp:rsid wsp:val=&quot;00057032&quot;/&gt;&lt;wsp:rsid wsp:val=&quot;00057AE7&quot;/&gt;&lt;wsp:rsid wsp:val=&quot;00057F77&quot;/&gt;&lt;wsp:rsid wsp:val=&quot;00060139&quot;/&gt;&lt;wsp:rsid wsp:val=&quot;00060151&quot;/&gt;&lt;wsp:rsid wsp:val=&quot;000610B8&quot;/&gt;&lt;wsp:rsid wsp:val=&quot;00062BD2&quot;/&gt;&lt;wsp:rsid wsp:val=&quot;000630E8&quot;/&gt;&lt;wsp:rsid wsp:val=&quot;00063858&quot;/&gt;&lt;wsp:rsid wsp:val=&quot;000641BE&quot;/&gt;&lt;wsp:rsid wsp:val=&quot;000642F1&quot;/&gt;&lt;wsp:rsid wsp:val=&quot;00064528&quot;/&gt;&lt;wsp:rsid wsp:val=&quot;00064CD7&quot;/&gt;&lt;wsp:rsid wsp:val=&quot;00065246&quot;/&gt;&lt;wsp:rsid wsp:val=&quot;000656C8&quot;/&gt;&lt;wsp:rsid wsp:val=&quot;00065808&quot;/&gt;&lt;wsp:rsid wsp:val=&quot;00066274&quot;/&gt;&lt;wsp:rsid wsp:val=&quot;00066298&quot;/&gt;&lt;wsp:rsid wsp:val=&quot;00066622&quot;/&gt;&lt;wsp:rsid wsp:val=&quot;0006767B&quot;/&gt;&lt;wsp:rsid wsp:val=&quot;00067EAF&quot;/&gt;&lt;wsp:rsid wsp:val=&quot;000707B4&quot;/&gt;&lt;wsp:rsid wsp:val=&quot;00070853&quot;/&gt;&lt;wsp:rsid wsp:val=&quot;00070A22&quot;/&gt;&lt;wsp:rsid wsp:val=&quot;00070F9B&quot;/&gt;&lt;wsp:rsid wsp:val=&quot;000711F4&quot;/&gt;&lt;wsp:rsid wsp:val=&quot;00071DF2&quot;/&gt;&lt;wsp:rsid wsp:val=&quot;00072825&quot;/&gt;&lt;wsp:rsid wsp:val=&quot;00072CF6&quot;/&gt;&lt;wsp:rsid wsp:val=&quot;00072E38&quot;/&gt;&lt;wsp:rsid wsp:val=&quot;00073603&quot;/&gt;&lt;wsp:rsid wsp:val=&quot;00075493&quot;/&gt;&lt;wsp:rsid wsp:val=&quot;000756F5&quot;/&gt;&lt;wsp:rsid wsp:val=&quot;00075C15&quot;/&gt;&lt;wsp:rsid wsp:val=&quot;00075DEA&quot;/&gt;&lt;wsp:rsid wsp:val=&quot;00076005&quot;/&gt;&lt;wsp:rsid wsp:val=&quot;00076100&quot;/&gt;&lt;wsp:rsid wsp:val=&quot;00076280&quot;/&gt;&lt;wsp:rsid wsp:val=&quot;0007659A&quot;/&gt;&lt;wsp:rsid wsp:val=&quot;0007692A&quot;/&gt;&lt;wsp:rsid wsp:val=&quot;0007721B&quot;/&gt;&lt;wsp:rsid wsp:val=&quot;00077FB7&quot;/&gt;&lt;wsp:rsid wsp:val=&quot;000801DF&quot;/&gt;&lt;wsp:rsid wsp:val=&quot;000813E1&quot;/&gt;&lt;wsp:rsid wsp:val=&quot;000814AD&quot;/&gt;&lt;wsp:rsid wsp:val=&quot;00081EBC&quot;/&gt;&lt;wsp:rsid wsp:val=&quot;00082527&quot;/&gt;&lt;wsp:rsid wsp:val=&quot;0008256C&quot;/&gt;&lt;wsp:rsid wsp:val=&quot;000827DD&quot;/&gt;&lt;wsp:rsid wsp:val=&quot;00082A84&quot;/&gt;&lt;wsp:rsid wsp:val=&quot;00082E53&quot;/&gt;&lt;wsp:rsid wsp:val=&quot;00082FA9&quot;/&gt;&lt;wsp:rsid wsp:val=&quot;0008354E&quot;/&gt;&lt;wsp:rsid wsp:val=&quot;00083B33&quot;/&gt;&lt;wsp:rsid wsp:val=&quot;00083C62&quot;/&gt;&lt;wsp:rsid wsp:val=&quot;0008559A&quot;/&gt;&lt;wsp:rsid wsp:val=&quot;000858EF&quot;/&gt;&lt;wsp:rsid wsp:val=&quot;00086883&quot;/&gt;&lt;wsp:rsid wsp:val=&quot;00086BD6&quot;/&gt;&lt;wsp:rsid wsp:val=&quot;00087924&quot;/&gt;&lt;wsp:rsid wsp:val=&quot;00087968&quot;/&gt;&lt;wsp:rsid wsp:val=&quot;00087D8D&quot;/&gt;&lt;wsp:rsid wsp:val=&quot;00087E58&quot;/&gt;&lt;wsp:rsid wsp:val=&quot;000906ED&quot;/&gt;&lt;wsp:rsid wsp:val=&quot;000913DA&quot;/&gt;&lt;wsp:rsid wsp:val=&quot;00091419&quot;/&gt;&lt;wsp:rsid wsp:val=&quot;0009289F&quot;/&gt;&lt;wsp:rsid wsp:val=&quot;00092B03&quot;/&gt;&lt;wsp:rsid wsp:val=&quot;0009311E&quot;/&gt;&lt;wsp:rsid wsp:val=&quot;00093349&quot;/&gt;&lt;wsp:rsid wsp:val=&quot;00093B86&quot;/&gt;&lt;wsp:rsid wsp:val=&quot;00094574&quot;/&gt;&lt;wsp:rsid wsp:val=&quot;000947B6&quot;/&gt;&lt;wsp:rsid wsp:val=&quot;00094804&quot;/&gt;&lt;wsp:rsid wsp:val=&quot;00094B8F&quot;/&gt;&lt;wsp:rsid wsp:val=&quot;00094F14&quot;/&gt;&lt;wsp:rsid wsp:val=&quot;00095A8A&quot;/&gt;&lt;wsp:rsid wsp:val=&quot;00095A97&quot;/&gt;&lt;wsp:rsid wsp:val=&quot;000964C3&quot;/&gt;&lt;wsp:rsid wsp:val=&quot;0009689F&quot;/&gt;&lt;wsp:rsid wsp:val=&quot;00096A5F&quot;/&gt;&lt;wsp:rsid wsp:val=&quot;00096D86&quot;/&gt;&lt;wsp:rsid wsp:val=&quot;000979B0&quot;/&gt;&lt;wsp:rsid wsp:val=&quot;00097C8E&quot;/&gt;&lt;wsp:rsid wsp:val=&quot;00097DFF&quot;/&gt;&lt;wsp:rsid wsp:val=&quot;000A02D0&quot;/&gt;&lt;wsp:rsid wsp:val=&quot;000A02EB&quot;/&gt;&lt;wsp:rsid wsp:val=&quot;000A0455&quot;/&gt;&lt;wsp:rsid wsp:val=&quot;000A06FD&quot;/&gt;&lt;wsp:rsid wsp:val=&quot;000A0A23&quot;/&gt;&lt;wsp:rsid wsp:val=&quot;000A15B7&quot;/&gt;&lt;wsp:rsid wsp:val=&quot;000A1D30&quot;/&gt;&lt;wsp:rsid wsp:val=&quot;000A1EB7&quot;/&gt;&lt;wsp:rsid wsp:val=&quot;000A2ABE&quot;/&gt;&lt;wsp:rsid wsp:val=&quot;000A2C26&quot;/&gt;&lt;wsp:rsid wsp:val=&quot;000A39B5&quot;/&gt;&lt;wsp:rsid wsp:val=&quot;000A3F46&quot;/&gt;&lt;wsp:rsid wsp:val=&quot;000A442C&quot;/&gt;&lt;wsp:rsid wsp:val=&quot;000A494F&quot;/&gt;&lt;wsp:rsid wsp:val=&quot;000A4B01&quot;/&gt;&lt;wsp:rsid wsp:val=&quot;000A5BD9&quot;/&gt;&lt;wsp:rsid wsp:val=&quot;000A5C2B&quot;/&gt;&lt;wsp:rsid wsp:val=&quot;000A5D7F&quot;/&gt;&lt;wsp:rsid wsp:val=&quot;000A5E58&quot;/&gt;&lt;wsp:rsid wsp:val=&quot;000A6B54&quot;/&gt;&lt;wsp:rsid wsp:val=&quot;000A6EEC&quot;/&gt;&lt;wsp:rsid wsp:val=&quot;000A71E6&quot;/&gt;&lt;wsp:rsid wsp:val=&quot;000B0F86&quot;/&gt;&lt;wsp:rsid wsp:val=&quot;000B113B&quot;/&gt;&lt;wsp:rsid wsp:val=&quot;000B13BB&quot;/&gt;&lt;wsp:rsid wsp:val=&quot;000B13C7&quot;/&gt;&lt;wsp:rsid wsp:val=&quot;000B151E&quot;/&gt;&lt;wsp:rsid wsp:val=&quot;000B1703&quot;/&gt;&lt;wsp:rsid wsp:val=&quot;000B1AAF&quot;/&gt;&lt;wsp:rsid wsp:val=&quot;000B1F66&quot;/&gt;&lt;wsp:rsid wsp:val=&quot;000B2045&quot;/&gt;&lt;wsp:rsid wsp:val=&quot;000B2B64&quot;/&gt;&lt;wsp:rsid wsp:val=&quot;000B321A&quot;/&gt;&lt;wsp:rsid wsp:val=&quot;000B3592&quot;/&gt;&lt;wsp:rsid wsp:val=&quot;000B3982&quot;/&gt;&lt;wsp:rsid wsp:val=&quot;000B406D&quot;/&gt;&lt;wsp:rsid wsp:val=&quot;000B46F7&quot;/&gt;&lt;wsp:rsid wsp:val=&quot;000B6067&quot;/&gt;&lt;wsp:rsid wsp:val=&quot;000C0059&quot;/&gt;&lt;wsp:rsid wsp:val=&quot;000C0588&quot;/&gt;&lt;wsp:rsid wsp:val=&quot;000C10C1&quot;/&gt;&lt;wsp:rsid wsp:val=&quot;000C19EF&quot;/&gt;&lt;wsp:rsid wsp:val=&quot;000C1CD1&quot;/&gt;&lt;wsp:rsid wsp:val=&quot;000C25B9&quot;/&gt;&lt;wsp:rsid wsp:val=&quot;000C2C04&quot;/&gt;&lt;wsp:rsid wsp:val=&quot;000C390E&quot;/&gt;&lt;wsp:rsid wsp:val=&quot;000C4731&quot;/&gt;&lt;wsp:rsid wsp:val=&quot;000C5129&quot;/&gt;&lt;wsp:rsid wsp:val=&quot;000C51D2&quot;/&gt;&lt;wsp:rsid wsp:val=&quot;000C5459&quot;/&gt;&lt;wsp:rsid wsp:val=&quot;000C74C4&quot;/&gt;&lt;wsp:rsid wsp:val=&quot;000C75B4&quot;/&gt;&lt;wsp:rsid wsp:val=&quot;000C7ACE&quot;/&gt;&lt;wsp:rsid wsp:val=&quot;000C7E04&quot;/&gt;&lt;wsp:rsid wsp:val=&quot;000D01B5&quot;/&gt;&lt;wsp:rsid wsp:val=&quot;000D0496&quot;/&gt;&lt;wsp:rsid wsp:val=&quot;000D08DD&quot;/&gt;&lt;wsp:rsid wsp:val=&quot;000D0DD5&quot;/&gt;&lt;wsp:rsid wsp:val=&quot;000D0FAC&quot;/&gt;&lt;wsp:rsid wsp:val=&quot;000D138E&quot;/&gt;&lt;wsp:rsid wsp:val=&quot;000D22CE&quot;/&gt;&lt;wsp:rsid wsp:val=&quot;000D231B&quot;/&gt;&lt;wsp:rsid wsp:val=&quot;000D2362&quot;/&gt;&lt;wsp:rsid wsp:val=&quot;000D2629&quot;/&gt;&lt;wsp:rsid wsp:val=&quot;000D2632&quot;/&gt;&lt;wsp:rsid wsp:val=&quot;000D26FE&quot;/&gt;&lt;wsp:rsid wsp:val=&quot;000D3090&quot;/&gt;&lt;wsp:rsid wsp:val=&quot;000D393D&quot;/&gt;&lt;wsp:rsid wsp:val=&quot;000D408F&quot;/&gt;&lt;wsp:rsid wsp:val=&quot;000D4285&quot;/&gt;&lt;wsp:rsid wsp:val=&quot;000D4433&quot;/&gt;&lt;wsp:rsid wsp:val=&quot;000D4BE8&quot;/&gt;&lt;wsp:rsid wsp:val=&quot;000D4CC9&quot;/&gt;&lt;wsp:rsid wsp:val=&quot;000D4E8F&quot;/&gt;&lt;wsp:rsid wsp:val=&quot;000D62C0&quot;/&gt;&lt;wsp:rsid wsp:val=&quot;000D658B&quot;/&gt;&lt;wsp:rsid wsp:val=&quot;000D6B39&quot;/&gt;&lt;wsp:rsid wsp:val=&quot;000D70E4&quot;/&gt;&lt;wsp:rsid wsp:val=&quot;000E031A&quot;/&gt;&lt;wsp:rsid wsp:val=&quot;000E0555&quot;/&gt;&lt;wsp:rsid wsp:val=&quot;000E1234&quot;/&gt;&lt;wsp:rsid wsp:val=&quot;000E13F4&quot;/&gt;&lt;wsp:rsid wsp:val=&quot;000E1471&quot;/&gt;&lt;wsp:rsid wsp:val=&quot;000E15B3&quot;/&gt;&lt;wsp:rsid wsp:val=&quot;000E17D8&quot;/&gt;&lt;wsp:rsid wsp:val=&quot;000E1AFF&quot;/&gt;&lt;wsp:rsid wsp:val=&quot;000E2345&quot;/&gt;&lt;wsp:rsid wsp:val=&quot;000E3A69&quot;/&gt;&lt;wsp:rsid wsp:val=&quot;000E432C&quot;/&gt;&lt;wsp:rsid wsp:val=&quot;000E45FB&quot;/&gt;&lt;wsp:rsid wsp:val=&quot;000E484D&quot;/&gt;&lt;wsp:rsid wsp:val=&quot;000E48D7&quot;/&gt;&lt;wsp:rsid wsp:val=&quot;000E6076&quot;/&gt;&lt;wsp:rsid wsp:val=&quot;000E7203&quot;/&gt;&lt;wsp:rsid wsp:val=&quot;000E720B&quot;/&gt;&lt;wsp:rsid wsp:val=&quot;000F0372&quot;/&gt;&lt;wsp:rsid wsp:val=&quot;000F0690&quot;/&gt;&lt;wsp:rsid wsp:val=&quot;000F0EA8&quot;/&gt;&lt;wsp:rsid wsp:val=&quot;000F1CE9&quot;/&gt;&lt;wsp:rsid wsp:val=&quot;000F2387&quot;/&gt;&lt;wsp:rsid wsp:val=&quot;000F2F26&quot;/&gt;&lt;wsp:rsid wsp:val=&quot;000F373E&quot;/&gt;&lt;wsp:rsid wsp:val=&quot;000F3CAD&quot;/&gt;&lt;wsp:rsid wsp:val=&quot;000F3FCF&quot;/&gt;&lt;wsp:rsid wsp:val=&quot;000F4A1B&quot;/&gt;&lt;wsp:rsid wsp:val=&quot;000F65BA&quot;/&gt;&lt;wsp:rsid wsp:val=&quot;000F732F&quot;/&gt;&lt;wsp:rsid wsp:val=&quot;00100CE9&quot;/&gt;&lt;wsp:rsid wsp:val=&quot;00100D62&quot;/&gt;&lt;wsp:rsid wsp:val=&quot;00101E69&quot;/&gt;&lt;wsp:rsid wsp:val=&quot;00101E7D&quot;/&gt;&lt;wsp:rsid wsp:val=&quot;00102535&quot;/&gt;&lt;wsp:rsid wsp:val=&quot;00102595&quot;/&gt;&lt;wsp:rsid wsp:val=&quot;0010299B&quot;/&gt;&lt;wsp:rsid wsp:val=&quot;00102D90&quot;/&gt;&lt;wsp:rsid wsp:val=&quot;001035A5&quot;/&gt;&lt;wsp:rsid wsp:val=&quot;00103F0D&quot;/&gt;&lt;wsp:rsid wsp:val=&quot;001040A4&quot;/&gt;&lt;wsp:rsid wsp:val=&quot;00104517&quot;/&gt;&lt;wsp:rsid wsp:val=&quot;001045FC&quot;/&gt;&lt;wsp:rsid wsp:val=&quot;001057E1&quot;/&gt;&lt;wsp:rsid wsp:val=&quot;001058C2&quot;/&gt;&lt;wsp:rsid wsp:val=&quot;00106631&quot;/&gt;&lt;wsp:rsid wsp:val=&quot;001069B4&quot;/&gt;&lt;wsp:rsid wsp:val=&quot;00106CEA&quot;/&gt;&lt;wsp:rsid wsp:val=&quot;00107D02&quot;/&gt;&lt;wsp:rsid wsp:val=&quot;0011026B&quot;/&gt;&lt;wsp:rsid wsp:val=&quot;00110741&quot;/&gt;&lt;wsp:rsid wsp:val=&quot;00110D02&quot;/&gt;&lt;wsp:rsid wsp:val=&quot;00111218&quot;/&gt;&lt;wsp:rsid wsp:val=&quot;00111891&quot;/&gt;&lt;wsp:rsid wsp:val=&quot;00111BAC&quot;/&gt;&lt;wsp:rsid wsp:val=&quot;00112144&quot;/&gt;&lt;wsp:rsid wsp:val=&quot;00112B36&quot;/&gt;&lt;wsp:rsid wsp:val=&quot;00113203&quot;/&gt;&lt;wsp:rsid wsp:val=&quot;00113EBD&quot;/&gt;&lt;wsp:rsid wsp:val=&quot;00113FE9&quot;/&gt;&lt;wsp:rsid wsp:val=&quot;00115BA8&quot;/&gt;&lt;wsp:rsid wsp:val=&quot;00115CC1&quot;/&gt;&lt;wsp:rsid wsp:val=&quot;00115D51&quot;/&gt;&lt;wsp:rsid wsp:val=&quot;001160BC&quot;/&gt;&lt;wsp:rsid wsp:val=&quot;00116FD0&quot;/&gt;&lt;wsp:rsid wsp:val=&quot;00117189&quot;/&gt;&lt;wsp:rsid wsp:val=&quot;001176E0&quot;/&gt;&lt;wsp:rsid wsp:val=&quot;00121D0F&quot;/&gt;&lt;wsp:rsid wsp:val=&quot;00122433&quot;/&gt;&lt;wsp:rsid wsp:val=&quot;00122CD5&quot;/&gt;&lt;wsp:rsid wsp:val=&quot;00122E78&quot;/&gt;&lt;wsp:rsid wsp:val=&quot;001237D6&quot;/&gt;&lt;wsp:rsid wsp:val=&quot;0012395C&quot;/&gt;&lt;wsp:rsid wsp:val=&quot;001244FE&quot;/&gt;&lt;wsp:rsid wsp:val=&quot;00124A30&quot;/&gt;&lt;wsp:rsid wsp:val=&quot;00125B5D&quot;/&gt;&lt;wsp:rsid wsp:val=&quot;00125C0D&quot;/&gt;&lt;wsp:rsid wsp:val=&quot;00125CC7&quot;/&gt;&lt;wsp:rsid wsp:val=&quot;00125D62&quot;/&gt;&lt;wsp:rsid wsp:val=&quot;0012603A&quot;/&gt;&lt;wsp:rsid wsp:val=&quot;00126956&quot;/&gt;&lt;wsp:rsid wsp:val=&quot;001269B2&quot;/&gt;&lt;wsp:rsid wsp:val=&quot;00126D55&quot;/&gt;&lt;wsp:rsid wsp:val=&quot;00127360&quot;/&gt;&lt;wsp:rsid wsp:val=&quot;0012736A&quot;/&gt;&lt;wsp:rsid wsp:val=&quot;00127413&quot;/&gt;&lt;wsp:rsid wsp:val=&quot;00127432&quot;/&gt;&lt;wsp:rsid wsp:val=&quot;001308EA&quot;/&gt;&lt;wsp:rsid wsp:val=&quot;001320D9&quot;/&gt;&lt;wsp:rsid wsp:val=&quot;001335C7&quot;/&gt;&lt;wsp:rsid wsp:val=&quot;00133785&quot;/&gt;&lt;wsp:rsid wsp:val=&quot;00133DFF&quot;/&gt;&lt;wsp:rsid wsp:val=&quot;001344BD&quot;/&gt;&lt;wsp:rsid wsp:val=&quot;0013496C&quot;/&gt;&lt;wsp:rsid wsp:val=&quot;00134C1A&quot;/&gt;&lt;wsp:rsid wsp:val=&quot;00134FFF&quot;/&gt;&lt;wsp:rsid wsp:val=&quot;001366F3&quot;/&gt;&lt;wsp:rsid wsp:val=&quot;00136C14&quot;/&gt;&lt;wsp:rsid wsp:val=&quot;00136D3B&quot;/&gt;&lt;wsp:rsid wsp:val=&quot;0013745A&quot;/&gt;&lt;wsp:rsid wsp:val=&quot;00137908&quot;/&gt;&lt;wsp:rsid wsp:val=&quot;00140678&quot;/&gt;&lt;wsp:rsid wsp:val=&quot;00140877&quot;/&gt;&lt;wsp:rsid wsp:val=&quot;00142421&quot;/&gt;&lt;wsp:rsid wsp:val=&quot;001431AA&quot;/&gt;&lt;wsp:rsid wsp:val=&quot;001438C3&quot;/&gt;&lt;wsp:rsid wsp:val=&quot;00143FEB&quot;/&gt;&lt;wsp:rsid wsp:val=&quot;001447BB&quot;/&gt;&lt;wsp:rsid wsp:val=&quot;00144817&quot;/&gt;&lt;wsp:rsid wsp:val=&quot;00144990&quot;/&gt;&lt;wsp:rsid wsp:val=&quot;00145323&quot;/&gt;&lt;wsp:rsid wsp:val=&quot;00145476&quot;/&gt;&lt;wsp:rsid wsp:val=&quot;00145A25&quot;/&gt;&lt;wsp:rsid wsp:val=&quot;00146477&quot;/&gt;&lt;wsp:rsid wsp:val=&quot;001469DE&quot;/&gt;&lt;wsp:rsid wsp:val=&quot;00147709&quot;/&gt;&lt;wsp:rsid wsp:val=&quot;001500FA&quot;/&gt;&lt;wsp:rsid wsp:val=&quot;00150390&quot;/&gt;&lt;wsp:rsid wsp:val=&quot;00150426&quot;/&gt;&lt;wsp:rsid wsp:val=&quot;0015046D&quot;/&gt;&lt;wsp:rsid wsp:val=&quot;00150A41&quot;/&gt;&lt;wsp:rsid wsp:val=&quot;00151922&quot;/&gt;&lt;wsp:rsid wsp:val=&quot;0015248D&quot;/&gt;&lt;wsp:rsid wsp:val=&quot;00152882&quot;/&gt;&lt;wsp:rsid wsp:val=&quot;00154023&quot;/&gt;&lt;wsp:rsid wsp:val=&quot;001541EE&quot;/&gt;&lt;wsp:rsid wsp:val=&quot;001543D1&quot;/&gt;&lt;wsp:rsid wsp:val=&quot;00154D0F&quot;/&gt;&lt;wsp:rsid wsp:val=&quot;00155834&quot;/&gt;&lt;wsp:rsid wsp:val=&quot;00155E30&quot;/&gt;&lt;wsp:rsid wsp:val=&quot;00156828&quot;/&gt;&lt;wsp:rsid wsp:val=&quot;00156ACE&quot;/&gt;&lt;wsp:rsid wsp:val=&quot;00157615&quot;/&gt;&lt;wsp:rsid wsp:val=&quot;00157E0D&quot;/&gt;&lt;wsp:rsid wsp:val=&quot;0016046F&quot;/&gt;&lt;wsp:rsid wsp:val=&quot;001604AA&quot;/&gt;&lt;wsp:rsid wsp:val=&quot;00161C63&quot;/&gt;&lt;wsp:rsid wsp:val=&quot;00163167&quot;/&gt;&lt;wsp:rsid wsp:val=&quot;0016331B&quot;/&gt;&lt;wsp:rsid wsp:val=&quot;0016354B&quot;/&gt;&lt;wsp:rsid wsp:val=&quot;001635FB&quot;/&gt;&lt;wsp:rsid wsp:val=&quot;00163C45&quot;/&gt;&lt;wsp:rsid wsp:val=&quot;00163E99&quot;/&gt;&lt;wsp:rsid wsp:val=&quot;00164952&quot;/&gt;&lt;wsp:rsid wsp:val=&quot;001653B0&quot;/&gt;&lt;wsp:rsid wsp:val=&quot;00165A81&quot;/&gt;&lt;wsp:rsid wsp:val=&quot;001662BD&quot;/&gt;&lt;wsp:rsid wsp:val=&quot;001668C3&quot;/&gt;&lt;wsp:rsid wsp:val=&quot;001674E9&quot;/&gt;&lt;wsp:rsid wsp:val=&quot;0017016B&quot;/&gt;&lt;wsp:rsid wsp:val=&quot;00170235&quot;/&gt;&lt;wsp:rsid wsp:val=&quot;001706B1&quot;/&gt;&lt;wsp:rsid wsp:val=&quot;001708D0&quot;/&gt;&lt;wsp:rsid wsp:val=&quot;00170C8F&quot;/&gt;&lt;wsp:rsid wsp:val=&quot;001715A1&quot;/&gt;&lt;wsp:rsid wsp:val=&quot;00171E5E&quot;/&gt;&lt;wsp:rsid wsp:val=&quot;0017247B&quot;/&gt;&lt;wsp:rsid wsp:val=&quot;001724C1&quot;/&gt;&lt;wsp:rsid wsp:val=&quot;0017254E&quot;/&gt;&lt;wsp:rsid wsp:val=&quot;0017266F&quot;/&gt;&lt;wsp:rsid wsp:val=&quot;00172A99&quot;/&gt;&lt;wsp:rsid wsp:val=&quot;00172AAF&quot;/&gt;&lt;wsp:rsid wsp:val=&quot;001757B0&quot;/&gt;&lt;wsp:rsid wsp:val=&quot;00175D00&quot;/&gt;&lt;wsp:rsid wsp:val=&quot;00175DE4&quot;/&gt;&lt;wsp:rsid wsp:val=&quot;00177053&quot;/&gt;&lt;wsp:rsid wsp:val=&quot;0017780A&quot;/&gt;&lt;wsp:rsid wsp:val=&quot;00177BCE&quot;/&gt;&lt;wsp:rsid wsp:val=&quot;00177C10&quot;/&gt;&lt;wsp:rsid wsp:val=&quot;00180D3B&quot;/&gt;&lt;wsp:rsid wsp:val=&quot;00180FE8&quot;/&gt;&lt;wsp:rsid wsp:val=&quot;0018137C&quot;/&gt;&lt;wsp:rsid wsp:val=&quot;00181386&quot;/&gt;&lt;wsp:rsid wsp:val=&quot;00181594&quot;/&gt;&lt;wsp:rsid wsp:val=&quot;00181A58&quot;/&gt;&lt;wsp:rsid wsp:val=&quot;00181B95&quot;/&gt;&lt;wsp:rsid wsp:val=&quot;00182499&quot;/&gt;&lt;wsp:rsid wsp:val=&quot;00183B09&quot;/&gt;&lt;wsp:rsid wsp:val=&quot;001842EE&quot;/&gt;&lt;wsp:rsid wsp:val=&quot;0018528F&quot;/&gt;&lt;wsp:rsid wsp:val=&quot;00185882&quot;/&gt;&lt;wsp:rsid wsp:val=&quot;00186193&quot;/&gt;&lt;wsp:rsid wsp:val=&quot;00186966&quot;/&gt;&lt;wsp:rsid wsp:val=&quot;00186B7D&quot;/&gt;&lt;wsp:rsid wsp:val=&quot;00186DBE&quot;/&gt;&lt;wsp:rsid wsp:val=&quot;00187ECA&quot;/&gt;&lt;wsp:rsid wsp:val=&quot;00190BE1&quot;/&gt;&lt;wsp:rsid wsp:val=&quot;00190FA5&quot;/&gt;&lt;wsp:rsid wsp:val=&quot;001919F5&quot;/&gt;&lt;wsp:rsid wsp:val=&quot;00193279&quot;/&gt;&lt;wsp:rsid wsp:val=&quot;001937D7&quot;/&gt;&lt;wsp:rsid wsp:val=&quot;00194571&quot;/&gt;&lt;wsp:rsid wsp:val=&quot;001946DF&quot;/&gt;&lt;wsp:rsid wsp:val=&quot;001948E1&quot;/&gt;&lt;wsp:rsid wsp:val=&quot;00194BBB&quot;/&gt;&lt;wsp:rsid wsp:val=&quot;001950C6&quot;/&gt;&lt;wsp:rsid wsp:val=&quot;001953A7&quot;/&gt;&lt;wsp:rsid wsp:val=&quot;001957D2&quot;/&gt;&lt;wsp:rsid wsp:val=&quot;00195DD3&quot;/&gt;&lt;wsp:rsid wsp:val=&quot;00195F12&quot;/&gt;&lt;wsp:rsid wsp:val=&quot;00196468&quot;/&gt;&lt;wsp:rsid wsp:val=&quot;00197CD9&quot;/&gt;&lt;wsp:rsid wsp:val=&quot;00197D73&quot;/&gt;&lt;wsp:rsid wsp:val=&quot;001A059F&quot;/&gt;&lt;wsp:rsid wsp:val=&quot;001A1358&quot;/&gt;&lt;wsp:rsid wsp:val=&quot;001A1633&quot;/&gt;&lt;wsp:rsid wsp:val=&quot;001A31C6&quot;/&gt;&lt;wsp:rsid wsp:val=&quot;001A3A70&quot;/&gt;&lt;wsp:rsid wsp:val=&quot;001A44D1&quot;/&gt;&lt;wsp:rsid wsp:val=&quot;001A470D&quot;/&gt;&lt;wsp:rsid wsp:val=&quot;001A4FAB&quot;/&gt;&lt;wsp:rsid wsp:val=&quot;001A5842&quot;/&gt;&lt;wsp:rsid wsp:val=&quot;001A5C6A&quot;/&gt;&lt;wsp:rsid wsp:val=&quot;001A61AD&quot;/&gt;&lt;wsp:rsid wsp:val=&quot;001A6BC4&quot;/&gt;&lt;wsp:rsid wsp:val=&quot;001A6D92&quot;/&gt;&lt;wsp:rsid wsp:val=&quot;001A6E90&quot;/&gt;&lt;wsp:rsid wsp:val=&quot;001A7402&quot;/&gt;&lt;wsp:rsid wsp:val=&quot;001A7593&quot;/&gt;&lt;wsp:rsid wsp:val=&quot;001A7E57&quot;/&gt;&lt;wsp:rsid wsp:val=&quot;001B0479&quot;/&gt;&lt;wsp:rsid wsp:val=&quot;001B0DE9&quot;/&gt;&lt;wsp:rsid wsp:val=&quot;001B13ED&quot;/&gt;&lt;wsp:rsid wsp:val=&quot;001B1861&quot;/&gt;&lt;wsp:rsid wsp:val=&quot;001B1D81&quot;/&gt;&lt;wsp:rsid wsp:val=&quot;001B2536&quot;/&gt;&lt;wsp:rsid wsp:val=&quot;001B2564&quot;/&gt;&lt;wsp:rsid wsp:val=&quot;001B2CC8&quot;/&gt;&lt;wsp:rsid wsp:val=&quot;001B3F24&quot;/&gt;&lt;wsp:rsid wsp:val=&quot;001B432D&quot;/&gt;&lt;wsp:rsid wsp:val=&quot;001B4CCC&quot;/&gt;&lt;wsp:rsid wsp:val=&quot;001B50B6&quot;/&gt;&lt;wsp:rsid wsp:val=&quot;001B522A&quot;/&gt;&lt;wsp:rsid wsp:val=&quot;001B5DB7&quot;/&gt;&lt;wsp:rsid wsp:val=&quot;001B6132&quot;/&gt;&lt;wsp:rsid wsp:val=&quot;001B6331&quot;/&gt;&lt;wsp:rsid wsp:val=&quot;001B63F1&quot;/&gt;&lt;wsp:rsid wsp:val=&quot;001B69E2&quot;/&gt;&lt;wsp:rsid wsp:val=&quot;001B723C&quot;/&gt;&lt;wsp:rsid wsp:val=&quot;001B782D&quot;/&gt;&lt;wsp:rsid wsp:val=&quot;001C0327&quot;/&gt;&lt;wsp:rsid wsp:val=&quot;001C083A&quot;/&gt;&lt;wsp:rsid wsp:val=&quot;001C08EB&quot;/&gt;&lt;wsp:rsid wsp:val=&quot;001C0A5B&quot;/&gt;&lt;wsp:rsid wsp:val=&quot;001C0DAA&quot;/&gt;&lt;wsp:rsid wsp:val=&quot;001C12E3&quot;/&gt;&lt;wsp:rsid wsp:val=&quot;001C14B8&quot;/&gt;&lt;wsp:rsid wsp:val=&quot;001C19CE&quot;/&gt;&lt;wsp:rsid wsp:val=&quot;001C2129&quot;/&gt;&lt;wsp:rsid wsp:val=&quot;001C24A7&quot;/&gt;&lt;wsp:rsid wsp:val=&quot;001C295F&quot;/&gt;&lt;wsp:rsid wsp:val=&quot;001C2E81&quot;/&gt;&lt;wsp:rsid wsp:val=&quot;001C3553&quot;/&gt;&lt;wsp:rsid wsp:val=&quot;001C3AD3&quot;/&gt;&lt;wsp:rsid wsp:val=&quot;001C454C&quot;/&gt;&lt;wsp:rsid wsp:val=&quot;001C4AD1&quot;/&gt;&lt;wsp:rsid wsp:val=&quot;001C5ADB&quot;/&gt;&lt;wsp:rsid wsp:val=&quot;001C642A&quot;/&gt;&lt;wsp:rsid wsp:val=&quot;001C6E25&quot;/&gt;&lt;wsp:rsid wsp:val=&quot;001C6FE7&quot;/&gt;&lt;wsp:rsid wsp:val=&quot;001C7873&quot;/&gt;&lt;wsp:rsid wsp:val=&quot;001D04AC&quot;/&gt;&lt;wsp:rsid wsp:val=&quot;001D1465&quot;/&gt;&lt;wsp:rsid wsp:val=&quot;001D14BE&quot;/&gt;&lt;wsp:rsid wsp:val=&quot;001D152B&quot;/&gt;&lt;wsp:rsid wsp:val=&quot;001D1D5C&quot;/&gt;&lt;wsp:rsid wsp:val=&quot;001D24E7&quot;/&gt;&lt;wsp:rsid wsp:val=&quot;001D294A&quot;/&gt;&lt;wsp:rsid wsp:val=&quot;001D2C88&quot;/&gt;&lt;wsp:rsid wsp:val=&quot;001D2D4E&quot;/&gt;&lt;wsp:rsid wsp:val=&quot;001D38AF&quot;/&gt;&lt;wsp:rsid wsp:val=&quot;001D5845&quot;/&gt;&lt;wsp:rsid wsp:val=&quot;001D5995&quot;/&gt;&lt;wsp:rsid wsp:val=&quot;001D5E34&quot;/&gt;&lt;wsp:rsid wsp:val=&quot;001D6D2C&quot;/&gt;&lt;wsp:rsid wsp:val=&quot;001D6F87&quot;/&gt;&lt;wsp:rsid wsp:val=&quot;001D72A5&quot;/&gt;&lt;wsp:rsid wsp:val=&quot;001D741C&quot;/&gt;&lt;wsp:rsid wsp:val=&quot;001E09BB&quot;/&gt;&lt;wsp:rsid wsp:val=&quot;001E0CBF&quot;/&gt;&lt;wsp:rsid wsp:val=&quot;001E0F51&quot;/&gt;&lt;wsp:rsid wsp:val=&quot;001E1AEC&quot;/&gt;&lt;wsp:rsid wsp:val=&quot;001E1BD8&quot;/&gt;&lt;wsp:rsid wsp:val=&quot;001E1F1D&quot;/&gt;&lt;wsp:rsid wsp:val=&quot;001E2321&quot;/&gt;&lt;wsp:rsid wsp:val=&quot;001E3308&quot;/&gt;&lt;wsp:rsid wsp:val=&quot;001E3497&quot;/&gt;&lt;wsp:rsid wsp:val=&quot;001E35D6&quot;/&gt;&lt;wsp:rsid wsp:val=&quot;001E377A&quot;/&gt;&lt;wsp:rsid wsp:val=&quot;001E3878&quot;/&gt;&lt;wsp:rsid wsp:val=&quot;001E5041&quot;/&gt;&lt;wsp:rsid wsp:val=&quot;001E5373&quot;/&gt;&lt;wsp:rsid wsp:val=&quot;001E5B86&quot;/&gt;&lt;wsp:rsid wsp:val=&quot;001E68CC&quot;/&gt;&lt;wsp:rsid wsp:val=&quot;001E6A25&quot;/&gt;&lt;wsp:rsid wsp:val=&quot;001E71BB&quot;/&gt;&lt;wsp:rsid wsp:val=&quot;001E7422&quot;/&gt;&lt;wsp:rsid wsp:val=&quot;001E7F3C&quot;/&gt;&lt;wsp:rsid wsp:val=&quot;001F0FD1&quot;/&gt;&lt;wsp:rsid wsp:val=&quot;001F1401&quot;/&gt;&lt;wsp:rsid wsp:val=&quot;001F171A&quot;/&gt;&lt;wsp:rsid wsp:val=&quot;001F2383&quot;/&gt;&lt;wsp:rsid wsp:val=&quot;001F337A&quot;/&gt;&lt;wsp:rsid wsp:val=&quot;001F3626&quot;/&gt;&lt;wsp:rsid wsp:val=&quot;001F5743&quot;/&gt;&lt;wsp:rsid wsp:val=&quot;001F5FCE&quot;/&gt;&lt;wsp:rsid wsp:val=&quot;001F6383&quot;/&gt;&lt;wsp:rsid wsp:val=&quot;001F6384&quot;/&gt;&lt;wsp:rsid wsp:val=&quot;001F711A&quot;/&gt;&lt;wsp:rsid wsp:val=&quot;001F775F&quot;/&gt;&lt;wsp:rsid wsp:val=&quot;002006C2&quot;/&gt;&lt;wsp:rsid wsp:val=&quot;0020141C&quot;/&gt;&lt;wsp:rsid wsp:val=&quot;002016D3&quot;/&gt;&lt;wsp:rsid wsp:val=&quot;00201DC9&quot;/&gt;&lt;wsp:rsid wsp:val=&quot;00202944&quot;/&gt;&lt;wsp:rsid wsp:val=&quot;002031DC&quot;/&gt;&lt;wsp:rsid wsp:val=&quot;00203EC6&quot;/&gt;&lt;wsp:rsid wsp:val=&quot;00204820&quot;/&gt;&lt;wsp:rsid wsp:val=&quot;0020521F&quot;/&gt;&lt;wsp:rsid wsp:val=&quot;0020551D&quot;/&gt;&lt;wsp:rsid wsp:val=&quot;002057AA&quot;/&gt;&lt;wsp:rsid wsp:val=&quot;002058E0&quot;/&gt;&lt;wsp:rsid wsp:val=&quot;00206594&quot;/&gt;&lt;wsp:rsid wsp:val=&quot;00206AE8&quot;/&gt;&lt;wsp:rsid wsp:val=&quot;00207287&quot;/&gt;&lt;wsp:rsid wsp:val=&quot;002078FB&quot;/&gt;&lt;wsp:rsid wsp:val=&quot;002102F2&quot;/&gt;&lt;wsp:rsid wsp:val=&quot;00211278&quot;/&gt;&lt;wsp:rsid wsp:val=&quot;00211C26&quot;/&gt;&lt;wsp:rsid wsp:val=&quot;00211F3C&quot;/&gt;&lt;wsp:rsid wsp:val=&quot;002121E2&quot;/&gt;&lt;wsp:rsid wsp:val=&quot;002126DB&quot;/&gt;&lt;wsp:rsid wsp:val=&quot;00213420&quot;/&gt;&lt;wsp:rsid wsp:val=&quot;0021362E&quot;/&gt;&lt;wsp:rsid wsp:val=&quot;002137FD&quot;/&gt;&lt;wsp:rsid wsp:val=&quot;002143D1&quot;/&gt;&lt;wsp:rsid wsp:val=&quot;00214681&quot;/&gt;&lt;wsp:rsid wsp:val=&quot;00215035&quot;/&gt;&lt;wsp:rsid wsp:val=&quot;00215F3D&quot;/&gt;&lt;wsp:rsid wsp:val=&quot;0021627D&quot;/&gt;&lt;wsp:rsid wsp:val=&quot;00216740&quot;/&gt;&lt;wsp:rsid wsp:val=&quot;00220418&quot;/&gt;&lt;wsp:rsid wsp:val=&quot;00220B98&quot;/&gt;&lt;wsp:rsid wsp:val=&quot;002210A7&quot;/&gt;&lt;wsp:rsid wsp:val=&quot;00221B52&quot;/&gt;&lt;wsp:rsid wsp:val=&quot;002222C2&quot;/&gt;&lt;wsp:rsid wsp:val=&quot;002229A6&quot;/&gt;&lt;wsp:rsid wsp:val=&quot;00222ACD&quot;/&gt;&lt;wsp:rsid wsp:val=&quot;00222C2A&quot;/&gt;&lt;wsp:rsid wsp:val=&quot;002230A9&quot;/&gt;&lt;wsp:rsid wsp:val=&quot;00224520&quot;/&gt;&lt;wsp:rsid wsp:val=&quot;002249F7&quot;/&gt;&lt;wsp:rsid wsp:val=&quot;00224ED2&quot;/&gt;&lt;wsp:rsid wsp:val=&quot;002253B2&quot;/&gt;&lt;wsp:rsid wsp:val=&quot;00225D4B&quot;/&gt;&lt;wsp:rsid wsp:val=&quot;00227BCE&quot;/&gt;&lt;wsp:rsid wsp:val=&quot;00227E62&quot;/&gt;&lt;wsp:rsid wsp:val=&quot;0023018A&quot;/&gt;&lt;wsp:rsid wsp:val=&quot;002307D6&quot;/&gt;&lt;wsp:rsid wsp:val=&quot;00230850&quot;/&gt;&lt;wsp:rsid wsp:val=&quot;00230912&quot;/&gt;&lt;wsp:rsid wsp:val=&quot;00231149&quot;/&gt;&lt;wsp:rsid wsp:val=&quot;00231FED&quot;/&gt;&lt;wsp:rsid wsp:val=&quot;0023344E&quot;/&gt;&lt;wsp:rsid wsp:val=&quot;0023479D&quot;/&gt;&lt;wsp:rsid wsp:val=&quot;002347C4&quot;/&gt;&lt;wsp:rsid wsp:val=&quot;00235096&quot;/&gt;&lt;wsp:rsid wsp:val=&quot;0023558D&quot;/&gt;&lt;wsp:rsid wsp:val=&quot;00235CCB&quot;/&gt;&lt;wsp:rsid wsp:val=&quot;0023605A&quot;/&gt;&lt;wsp:rsid wsp:val=&quot;002360AF&quot;/&gt;&lt;wsp:rsid wsp:val=&quot;0023646E&quot;/&gt;&lt;wsp:rsid wsp:val=&quot;00236B66&quot;/&gt;&lt;wsp:rsid wsp:val=&quot;0023753A&quot;/&gt;&lt;wsp:rsid wsp:val=&quot;00237706&quot;/&gt;&lt;wsp:rsid wsp:val=&quot;00237CBC&quot;/&gt;&lt;wsp:rsid wsp:val=&quot;0024207F&quot;/&gt;&lt;wsp:rsid wsp:val=&quot;0024245E&quot;/&gt;&lt;wsp:rsid wsp:val=&quot;00242E30&quot;/&gt;&lt;wsp:rsid wsp:val=&quot;00243867&quot;/&gt;&lt;wsp:rsid wsp:val=&quot;002438A6&quot;/&gt;&lt;wsp:rsid wsp:val=&quot;00244FC3&quot;/&gt;&lt;wsp:rsid wsp:val=&quot;002457F1&quot;/&gt;&lt;wsp:rsid wsp:val=&quot;00246B77&quot;/&gt;&lt;wsp:rsid wsp:val=&quot;00246CEA&quot;/&gt;&lt;wsp:rsid wsp:val=&quot;0024773E&quot;/&gt;&lt;wsp:rsid wsp:val=&quot;00247F81&quot;/&gt;&lt;wsp:rsid wsp:val=&quot;00250294&quot;/&gt;&lt;wsp:rsid wsp:val=&quot;002507CA&quot;/&gt;&lt;wsp:rsid wsp:val=&quot;002507E1&quot;/&gt;&lt;wsp:rsid wsp:val=&quot;0025095A&quot;/&gt;&lt;wsp:rsid wsp:val=&quot;00250CE4&quot;/&gt;&lt;wsp:rsid wsp:val=&quot;0025101B&quot;/&gt;&lt;wsp:rsid wsp:val=&quot;002529C0&quot;/&gt;&lt;wsp:rsid wsp:val=&quot;00252D52&quot;/&gt;&lt;wsp:rsid wsp:val=&quot;00252F60&quot;/&gt;&lt;wsp:rsid wsp:val=&quot;002539F9&quot;/&gt;&lt;wsp:rsid wsp:val=&quot;00253C08&quot;/&gt;&lt;wsp:rsid wsp:val=&quot;00254A08&quot;/&gt;&lt;wsp:rsid wsp:val=&quot;00254C68&quot;/&gt;&lt;wsp:rsid wsp:val=&quot;00255363&quot;/&gt;&lt;wsp:rsid wsp:val=&quot;00255417&quot;/&gt;&lt;wsp:rsid wsp:val=&quot;00255CBD&quot;/&gt;&lt;wsp:rsid wsp:val=&quot;00255D83&quot;/&gt;&lt;wsp:rsid wsp:val=&quot;00256122&quot;/&gt;&lt;wsp:rsid wsp:val=&quot;00256C99&quot;/&gt;&lt;wsp:rsid wsp:val=&quot;0026048F&quot;/&gt;&lt;wsp:rsid wsp:val=&quot;00260BA5&quot;/&gt;&lt;wsp:rsid wsp:val=&quot;00262826&quot;/&gt;&lt;wsp:rsid wsp:val=&quot;002629BC&quot;/&gt;&lt;wsp:rsid wsp:val=&quot;0026343F&quot;/&gt;&lt;wsp:rsid wsp:val=&quot;002639C4&quot;/&gt;&lt;wsp:rsid wsp:val=&quot;00264069&quot;/&gt;&lt;wsp:rsid wsp:val=&quot;002640DC&quot;/&gt;&lt;wsp:rsid wsp:val=&quot;002645B1&quot;/&gt;&lt;wsp:rsid wsp:val=&quot;00264F0B&quot;/&gt;&lt;wsp:rsid wsp:val=&quot;00265A95&quot;/&gt;&lt;wsp:rsid wsp:val=&quot;00265B49&quot;/&gt;&lt;wsp:rsid wsp:val=&quot;00267205&quot;/&gt;&lt;wsp:rsid wsp:val=&quot;002675F5&quot;/&gt;&lt;wsp:rsid wsp:val=&quot;002676D8&quot;/&gt;&lt;wsp:rsid wsp:val=&quot;00267F8E&quot;/&gt;&lt;wsp:rsid wsp:val=&quot;002702E3&quot;/&gt;&lt;wsp:rsid wsp:val=&quot;00270310&quot;/&gt;&lt;wsp:rsid wsp:val=&quot;00270ACF&quot;/&gt;&lt;wsp:rsid wsp:val=&quot;00270C77&quot;/&gt;&lt;wsp:rsid wsp:val=&quot;00270E46&quot;/&gt;&lt;wsp:rsid wsp:val=&quot;002711BB&quot;/&gt;&lt;wsp:rsid wsp:val=&quot;002714EB&quot;/&gt;&lt;wsp:rsid wsp:val=&quot;002722E7&quot;/&gt;&lt;wsp:rsid wsp:val=&quot;002723AA&quot;/&gt;&lt;wsp:rsid wsp:val=&quot;002724A0&quot;/&gt;&lt;wsp:rsid wsp:val=&quot;00272B03&quot;/&gt;&lt;wsp:rsid wsp:val=&quot;00273B7A&quot;/&gt;&lt;wsp:rsid wsp:val=&quot;00273E3C&quot;/&gt;&lt;wsp:rsid wsp:val=&quot;00274929&quot;/&gt;&lt;wsp:rsid wsp:val=&quot;002750AA&quot;/&gt;&lt;wsp:rsid wsp:val=&quot;0027560C&quot;/&gt;&lt;wsp:rsid wsp:val=&quot;00275C2D&quot;/&gt;&lt;wsp:rsid wsp:val=&quot;00275D52&quot;/&gt;&lt;wsp:rsid wsp:val=&quot;00276489&quot;/&gt;&lt;wsp:rsid wsp:val=&quot;00276AD2&quot;/&gt;&lt;wsp:rsid wsp:val=&quot;00276B4B&quot;/&gt;&lt;wsp:rsid wsp:val=&quot;00276FC9&quot;/&gt;&lt;wsp:rsid wsp:val=&quot;00277195&quot;/&gt;&lt;wsp:rsid wsp:val=&quot;00277688&quot;/&gt;&lt;wsp:rsid wsp:val=&quot;00277F51&quot;/&gt;&lt;wsp:rsid wsp:val=&quot;00280487&quot;/&gt;&lt;wsp:rsid wsp:val=&quot;0028057A&quot;/&gt;&lt;wsp:rsid wsp:val=&quot;00280C14&quot;/&gt;&lt;wsp:rsid wsp:val=&quot;00280F28&quot;/&gt;&lt;wsp:rsid wsp:val=&quot;0028126E&quot;/&gt;&lt;wsp:rsid wsp:val=&quot;002813B3&quot;/&gt;&lt;wsp:rsid wsp:val=&quot;00281BDA&quot;/&gt;&lt;wsp:rsid wsp:val=&quot;00281F2C&quot;/&gt;&lt;wsp:rsid wsp:val=&quot;002825FA&quot;/&gt;&lt;wsp:rsid wsp:val=&quot;00282AE1&quot;/&gt;&lt;wsp:rsid wsp:val=&quot;00282E66&quot;/&gt;&lt;wsp:rsid wsp:val=&quot;002830EC&quot;/&gt;&lt;wsp:rsid wsp:val=&quot;002833B2&quot;/&gt;&lt;wsp:rsid wsp:val=&quot;00283E41&quot;/&gt;&lt;wsp:rsid wsp:val=&quot;00284D4B&quot;/&gt;&lt;wsp:rsid wsp:val=&quot;0028563F&quot;/&gt;&lt;wsp:rsid wsp:val=&quot;002860EC&quot;/&gt;&lt;wsp:rsid wsp:val=&quot;0028662F&quot;/&gt;&lt;wsp:rsid wsp:val=&quot;00286AC2&quot;/&gt;&lt;wsp:rsid wsp:val=&quot;00286AF5&quot;/&gt;&lt;wsp:rsid wsp:val=&quot;00287108&quot;/&gt;&lt;wsp:rsid wsp:val=&quot;00287824&quot;/&gt;&lt;wsp:rsid wsp:val=&quot;0029107A&quot;/&gt;&lt;wsp:rsid wsp:val=&quot;00291B24&quot;/&gt;&lt;wsp:rsid wsp:val=&quot;0029273F&quot;/&gt;&lt;wsp:rsid wsp:val=&quot;002927D9&quot;/&gt;&lt;wsp:rsid wsp:val=&quot;00292DFB&quot;/&gt;&lt;wsp:rsid wsp:val=&quot;002931D0&quot;/&gt;&lt;wsp:rsid wsp:val=&quot;0029341C&quot;/&gt;&lt;wsp:rsid wsp:val=&quot;00294FA3&quot;/&gt;&lt;wsp:rsid wsp:val=&quot;00295563&quot;/&gt;&lt;wsp:rsid wsp:val=&quot;00296439&quot;/&gt;&lt;wsp:rsid wsp:val=&quot;00296616&quot;/&gt;&lt;wsp:rsid wsp:val=&quot;002967E9&quot;/&gt;&lt;wsp:rsid wsp:val=&quot;00297003&quot;/&gt;&lt;wsp:rsid wsp:val=&quot;002970D5&quot;/&gt;&lt;wsp:rsid wsp:val=&quot;00297737&quot;/&gt;&lt;wsp:rsid wsp:val=&quot;00297E06&quot;/&gt;&lt;wsp:rsid wsp:val=&quot;002A069C&quot;/&gt;&lt;wsp:rsid wsp:val=&quot;002A212C&quot;/&gt;&lt;wsp:rsid wsp:val=&quot;002A26C5&quot;/&gt;&lt;wsp:rsid wsp:val=&quot;002A2D63&quot;/&gt;&lt;wsp:rsid wsp:val=&quot;002A2FF3&quot;/&gt;&lt;wsp:rsid wsp:val=&quot;002A365C&quot;/&gt;&lt;wsp:rsid wsp:val=&quot;002A39D3&quot;/&gt;&lt;wsp:rsid wsp:val=&quot;002A43D0&quot;/&gt;&lt;wsp:rsid wsp:val=&quot;002A57E7&quot;/&gt;&lt;wsp:rsid wsp:val=&quot;002A64E8&quot;/&gt;&lt;wsp:rsid wsp:val=&quot;002A69F0&quot;/&gt;&lt;wsp:rsid wsp:val=&quot;002A6C51&quot;/&gt;&lt;wsp:rsid wsp:val=&quot;002A6ED7&quot;/&gt;&lt;wsp:rsid wsp:val=&quot;002A7125&quot;/&gt;&lt;wsp:rsid wsp:val=&quot;002A74D3&quot;/&gt;&lt;wsp:rsid wsp:val=&quot;002A79EC&quot;/&gt;&lt;wsp:rsid wsp:val=&quot;002A7C46&quot;/&gt;&lt;wsp:rsid wsp:val=&quot;002A7F97&quot;/&gt;&lt;wsp:rsid wsp:val=&quot;002B0872&quot;/&gt;&lt;wsp:rsid wsp:val=&quot;002B0C37&quot;/&gt;&lt;wsp:rsid wsp:val=&quot;002B0D0D&quot;/&gt;&lt;wsp:rsid wsp:val=&quot;002B22F1&quot;/&gt;&lt;wsp:rsid wsp:val=&quot;002B2379&quot;/&gt;&lt;wsp:rsid wsp:val=&quot;002B2AFE&quot;/&gt;&lt;wsp:rsid wsp:val=&quot;002B3A96&quot;/&gt;&lt;wsp:rsid wsp:val=&quot;002B3F59&quot;/&gt;&lt;wsp:rsid wsp:val=&quot;002B4E35&quot;/&gt;&lt;wsp:rsid wsp:val=&quot;002B54AB&quot;/&gt;&lt;wsp:rsid wsp:val=&quot;002B5AB0&quot;/&gt;&lt;wsp:rsid wsp:val=&quot;002B5D60&quot;/&gt;&lt;wsp:rsid wsp:val=&quot;002B683C&quot;/&gt;&lt;wsp:rsid wsp:val=&quot;002B6FCF&quot;/&gt;&lt;wsp:rsid wsp:val=&quot;002B762F&quot;/&gt;&lt;wsp:rsid wsp:val=&quot;002B7953&quot;/&gt;&lt;wsp:rsid wsp:val=&quot;002C0E20&quot;/&gt;&lt;wsp:rsid wsp:val=&quot;002C0EA0&quot;/&gt;&lt;wsp:rsid wsp:val=&quot;002C221F&quot;/&gt;&lt;wsp:rsid wsp:val=&quot;002C2313&quot;/&gt;&lt;wsp:rsid wsp:val=&quot;002C2873&quot;/&gt;&lt;wsp:rsid wsp:val=&quot;002C419A&quot;/&gt;&lt;wsp:rsid wsp:val=&quot;002C474C&quot;/&gt;&lt;wsp:rsid wsp:val=&quot;002C4EB1&quot;/&gt;&lt;wsp:rsid wsp:val=&quot;002C5528&quot;/&gt;&lt;wsp:rsid wsp:val=&quot;002C561E&quot;/&gt;&lt;wsp:rsid wsp:val=&quot;002C56AA&quot;/&gt;&lt;wsp:rsid wsp:val=&quot;002C581A&quot;/&gt;&lt;wsp:rsid wsp:val=&quot;002C6672&quot;/&gt;&lt;wsp:rsid wsp:val=&quot;002C70B1&quot;/&gt;&lt;wsp:rsid wsp:val=&quot;002C79CC&quot;/&gt;&lt;wsp:rsid wsp:val=&quot;002C7E4C&quot;/&gt;&lt;wsp:rsid wsp:val=&quot;002D0CA8&quot;/&gt;&lt;wsp:rsid wsp:val=&quot;002D1066&quot;/&gt;&lt;wsp:rsid wsp:val=&quot;002D1654&quot;/&gt;&lt;wsp:rsid wsp:val=&quot;002D170B&quot;/&gt;&lt;wsp:rsid wsp:val=&quot;002D2508&quot;/&gt;&lt;wsp:rsid wsp:val=&quot;002D293E&quot;/&gt;&lt;wsp:rsid wsp:val=&quot;002D2C08&quot;/&gt;&lt;wsp:rsid wsp:val=&quot;002D3C67&quot;/&gt;&lt;wsp:rsid wsp:val=&quot;002D4C72&quot;/&gt;&lt;wsp:rsid wsp:val=&quot;002D4FC8&quot;/&gt;&lt;wsp:rsid wsp:val=&quot;002D5213&quot;/&gt;&lt;wsp:rsid wsp:val=&quot;002D6CF8&quot;/&gt;&lt;wsp:rsid wsp:val=&quot;002D76A2&quot;/&gt;&lt;wsp:rsid wsp:val=&quot;002E06BA&quot;/&gt;&lt;wsp:rsid wsp:val=&quot;002E0A28&quot;/&gt;&lt;wsp:rsid wsp:val=&quot;002E111A&quot;/&gt;&lt;wsp:rsid wsp:val=&quot;002E11BC&quot;/&gt;&lt;wsp:rsid wsp:val=&quot;002E17BB&quot;/&gt;&lt;wsp:rsid wsp:val=&quot;002E1F78&quot;/&gt;&lt;wsp:rsid wsp:val=&quot;002E2C9C&quot;/&gt;&lt;wsp:rsid wsp:val=&quot;002E2EB2&quot;/&gt;&lt;wsp:rsid wsp:val=&quot;002E3D19&quot;/&gt;&lt;wsp:rsid wsp:val=&quot;002E41C7&quot;/&gt;&lt;wsp:rsid wsp:val=&quot;002E4F7F&quot;/&gt;&lt;wsp:rsid wsp:val=&quot;002E50B9&quot;/&gt;&lt;wsp:rsid wsp:val=&quot;002E5855&quot;/&gt;&lt;wsp:rsid wsp:val=&quot;002E5D07&quot;/&gt;&lt;wsp:rsid wsp:val=&quot;002E64BE&quot;/&gt;&lt;wsp:rsid wsp:val=&quot;002E653A&quot;/&gt;&lt;wsp:rsid wsp:val=&quot;002E7879&quot;/&gt;&lt;wsp:rsid wsp:val=&quot;002E7B53&quot;/&gt;&lt;wsp:rsid wsp:val=&quot;002F081E&quot;/&gt;&lt;wsp:rsid wsp:val=&quot;002F11B9&quot;/&gt;&lt;wsp:rsid wsp:val=&quot;002F1E76&quot;/&gt;&lt;wsp:rsid wsp:val=&quot;002F23EB&quot;/&gt;&lt;wsp:rsid wsp:val=&quot;002F2D53&quot;/&gt;&lt;wsp:rsid wsp:val=&quot;002F30A9&quot;/&gt;&lt;wsp:rsid wsp:val=&quot;002F4E9B&quot;/&gt;&lt;wsp:rsid wsp:val=&quot;002F4EEA&quot;/&gt;&lt;wsp:rsid wsp:val=&quot;002F5B02&quot;/&gt;&lt;wsp:rsid wsp:val=&quot;002F5D33&quot;/&gt;&lt;wsp:rsid wsp:val=&quot;002F62E9&quot;/&gt;&lt;wsp:rsid wsp:val=&quot;002F6F82&quot;/&gt;&lt;wsp:rsid wsp:val=&quot;002F7985&quot;/&gt;&lt;wsp:rsid wsp:val=&quot;002F7A97&quot;/&gt;&lt;wsp:rsid wsp:val=&quot;002F7EB2&quot;/&gt;&lt;wsp:rsid wsp:val=&quot;0030098B&quot;/&gt;&lt;wsp:rsid wsp:val=&quot;003009CA&quot;/&gt;&lt;wsp:rsid wsp:val=&quot;003009E7&quot;/&gt;&lt;wsp:rsid wsp:val=&quot;00300D1E&quot;/&gt;&lt;wsp:rsid wsp:val=&quot;00301247&quot;/&gt;&lt;wsp:rsid wsp:val=&quot;0030144C&quot;/&gt;&lt;wsp:rsid wsp:val=&quot;0030157D&quot;/&gt;&lt;wsp:rsid wsp:val=&quot;00301D96&quot;/&gt;&lt;wsp:rsid wsp:val=&quot;00301E30&quot;/&gt;&lt;wsp:rsid wsp:val=&quot;003021E2&quot;/&gt;&lt;wsp:rsid wsp:val=&quot;00303A6E&quot;/&gt;&lt;wsp:rsid wsp:val=&quot;00304988&quot;/&gt;&lt;wsp:rsid wsp:val=&quot;00304BA7&quot;/&gt;&lt;wsp:rsid wsp:val=&quot;003053EB&quot;/&gt;&lt;wsp:rsid wsp:val=&quot;00305473&quot;/&gt;&lt;wsp:rsid wsp:val=&quot;0030602D&quot;/&gt;&lt;wsp:rsid wsp:val=&quot;0030642B&quot;/&gt;&lt;wsp:rsid wsp:val=&quot;0030654C&quot;/&gt;&lt;wsp:rsid wsp:val=&quot;0030683D&quot;/&gt;&lt;wsp:rsid wsp:val=&quot;00307077&quot;/&gt;&lt;wsp:rsid wsp:val=&quot;0030732A&quot;/&gt;&lt;wsp:rsid wsp:val=&quot;003077B6&quot;/&gt;&lt;wsp:rsid wsp:val=&quot;00307A68&quot;/&gt;&lt;wsp:rsid wsp:val=&quot;00307E8B&quot;/&gt;&lt;wsp:rsid wsp:val=&quot;00311DA5&quot;/&gt;&lt;wsp:rsid wsp:val=&quot;00311E73&quot;/&gt;&lt;wsp:rsid wsp:val=&quot;00311EAA&quot;/&gt;&lt;wsp:rsid wsp:val=&quot;00311F54&quot;/&gt;&lt;wsp:rsid wsp:val=&quot;00312A91&quot;/&gt;&lt;wsp:rsid wsp:val=&quot;00313311&quot;/&gt;&lt;wsp:rsid wsp:val=&quot;003138F4&quot;/&gt;&lt;wsp:rsid wsp:val=&quot;00314CE0&quot;/&gt;&lt;wsp:rsid wsp:val=&quot;00314DC4&quot;/&gt;&lt;wsp:rsid wsp:val=&quot;00314E1B&quot;/&gt;&lt;wsp:rsid wsp:val=&quot;0031551B&quot;/&gt;&lt;wsp:rsid wsp:val=&quot;003160B5&quot;/&gt;&lt;wsp:rsid wsp:val=&quot;00316953&quot;/&gt;&lt;wsp:rsid wsp:val=&quot;00316AEB&quot;/&gt;&lt;wsp:rsid wsp:val=&quot;00316DC3&quot;/&gt;&lt;wsp:rsid wsp:val=&quot;003171BC&quot;/&gt;&lt;wsp:rsid wsp:val=&quot;00317D41&quot;/&gt;&lt;wsp:rsid wsp:val=&quot;0032048A&quot;/&gt;&lt;wsp:rsid wsp:val=&quot;00321011&quot;/&gt;&lt;wsp:rsid wsp:val=&quot;0032105E&quot;/&gt;&lt;wsp:rsid wsp:val=&quot;003214B3&quot;/&gt;&lt;wsp:rsid wsp:val=&quot;003221F9&quot;/&gt;&lt;wsp:rsid wsp:val=&quot;003236B3&quot;/&gt;&lt;wsp:rsid wsp:val=&quot;0032376A&quot;/&gt;&lt;wsp:rsid wsp:val=&quot;00323CA1&quot;/&gt;&lt;wsp:rsid wsp:val=&quot;003241C9&quot;/&gt;&lt;wsp:rsid wsp:val=&quot;003243A8&quot;/&gt;&lt;wsp:rsid wsp:val=&quot;00324769&quot;/&gt;&lt;wsp:rsid wsp:val=&quot;00324C8C&quot;/&gt;&lt;wsp:rsid wsp:val=&quot;00326489&quot;/&gt;&lt;wsp:rsid wsp:val=&quot;00326764&quot;/&gt;&lt;wsp:rsid wsp:val=&quot;00327028&quot;/&gt;&lt;wsp:rsid wsp:val=&quot;003272C7&quot;/&gt;&lt;wsp:rsid wsp:val=&quot;003273AD&quot;/&gt;&lt;wsp:rsid wsp:val=&quot;003315E4&quot;/&gt;&lt;wsp:rsid wsp:val=&quot;00331B88&quot;/&gt;&lt;wsp:rsid wsp:val=&quot;00331CB3&quot;/&gt;&lt;wsp:rsid wsp:val=&quot;003328E3&quot;/&gt;&lt;wsp:rsid wsp:val=&quot;00332942&quot;/&gt;&lt;wsp:rsid wsp:val=&quot;00332FCE&quot;/&gt;&lt;wsp:rsid wsp:val=&quot;0033327B&quot;/&gt;&lt;wsp:rsid wsp:val=&quot;00333978&quot;/&gt;&lt;wsp:rsid wsp:val=&quot;003339C1&quot;/&gt;&lt;wsp:rsid wsp:val=&quot;00333A7B&quot;/&gt;&lt;wsp:rsid wsp:val=&quot;00333CB7&quot;/&gt;&lt;wsp:rsid wsp:val=&quot;00333FD8&quot;/&gt;&lt;wsp:rsid wsp:val=&quot;00334948&quot;/&gt;&lt;wsp:rsid wsp:val=&quot;003349E3&quot;/&gt;&lt;wsp:rsid wsp:val=&quot;00334F0B&quot;/&gt;&lt;wsp:rsid wsp:val=&quot;00335A34&quot;/&gt;&lt;wsp:rsid wsp:val=&quot;00335D38&quot;/&gt;&lt;wsp:rsid wsp:val=&quot;0033637D&quot;/&gt;&lt;wsp:rsid wsp:val=&quot;003363BF&quot;/&gt;&lt;wsp:rsid wsp:val=&quot;00336A01&quot;/&gt;&lt;wsp:rsid wsp:val=&quot;00336FB7&quot;/&gt;&lt;wsp:rsid wsp:val=&quot;00337790&quot;/&gt;&lt;wsp:rsid wsp:val=&quot;00341F29&quot;/&gt;&lt;wsp:rsid wsp:val=&quot;0034265A&quot;/&gt;&lt;wsp:rsid wsp:val=&quot;003427F8&quot;/&gt;&lt;wsp:rsid wsp:val=&quot;003431D1&quot;/&gt;&lt;wsp:rsid wsp:val=&quot;003435E8&quot;/&gt;&lt;wsp:rsid wsp:val=&quot;00343814&quot;/&gt;&lt;wsp:rsid wsp:val=&quot;00343937&quot;/&gt;&lt;wsp:rsid wsp:val=&quot;003439E9&quot;/&gt;&lt;wsp:rsid wsp:val=&quot;00343A5F&quot;/&gt;&lt;wsp:rsid wsp:val=&quot;00343E56&quot;/&gt;&lt;wsp:rsid wsp:val=&quot;00344087&quot;/&gt;&lt;wsp:rsid wsp:val=&quot;00344D87&quot;/&gt;&lt;wsp:rsid wsp:val=&quot;0034539C&quot;/&gt;&lt;wsp:rsid wsp:val=&quot;00345943&quot;/&gt;&lt;wsp:rsid wsp:val=&quot;00351DE4&quot;/&gt;&lt;wsp:rsid wsp:val=&quot;0035221A&quot;/&gt;&lt;wsp:rsid wsp:val=&quot;0035239B&quot;/&gt;&lt;wsp:rsid wsp:val=&quot;00352BEA&quot;/&gt;&lt;wsp:rsid wsp:val=&quot;00354894&quot;/&gt;&lt;wsp:rsid wsp:val=&quot;00354E70&quot;/&gt;&lt;wsp:rsid wsp:val=&quot;00354F8D&quot;/&gt;&lt;wsp:rsid wsp:val=&quot;00355C3E&quot;/&gt;&lt;wsp:rsid wsp:val=&quot;00356060&quot;/&gt;&lt;wsp:rsid wsp:val=&quot;00356183&quot;/&gt;&lt;wsp:rsid wsp:val=&quot;00356430&quot;/&gt;&lt;wsp:rsid wsp:val=&quot;00356450&quot;/&gt;&lt;wsp:rsid wsp:val=&quot;00356ED0&quot;/&gt;&lt;wsp:rsid wsp:val=&quot;00357ED5&quot;/&gt;&lt;wsp:rsid wsp:val=&quot;0036032E&quot;/&gt;&lt;wsp:rsid wsp:val=&quot;00360873&quot;/&gt;&lt;wsp:rsid wsp:val=&quot;003611EB&quot;/&gt;&lt;wsp:rsid wsp:val=&quot;00361D17&quot;/&gt;&lt;wsp:rsid wsp:val=&quot;00362545&quot;/&gt;&lt;wsp:rsid wsp:val=&quot;0036288E&quot;/&gt;&lt;wsp:rsid wsp:val=&quot;00362B84&quot;/&gt;&lt;wsp:rsid wsp:val=&quot;00363A62&quot;/&gt;&lt;wsp:rsid wsp:val=&quot;003644FC&quot;/&gt;&lt;wsp:rsid wsp:val=&quot;003654BC&quot;/&gt;&lt;wsp:rsid wsp:val=&quot;00366477&quot;/&gt;&lt;wsp:rsid wsp:val=&quot;00367654&quot;/&gt;&lt;wsp:rsid wsp:val=&quot;00367934&quot;/&gt;&lt;wsp:rsid wsp:val=&quot;00367A5D&quot;/&gt;&lt;wsp:rsid wsp:val=&quot;00367E22&quot;/&gt;&lt;wsp:rsid wsp:val=&quot;00370B98&quot;/&gt;&lt;wsp:rsid wsp:val=&quot;003718A9&quot;/&gt;&lt;wsp:rsid wsp:val=&quot;003719EA&quot;/&gt;&lt;wsp:rsid wsp:val=&quot;0037217F&quot;/&gt;&lt;wsp:rsid wsp:val=&quot;0037232D&quot;/&gt;&lt;wsp:rsid wsp:val=&quot;0037311B&quot;/&gt;&lt;wsp:rsid wsp:val=&quot;00373B8F&quot;/&gt;&lt;wsp:rsid wsp:val=&quot;003744FA&quot;/&gt;&lt;wsp:rsid wsp:val=&quot;00374836&quot;/&gt;&lt;wsp:rsid wsp:val=&quot;00375148&quot;/&gt;&lt;wsp:rsid wsp:val=&quot;00375B4A&quot;/&gt;&lt;wsp:rsid wsp:val=&quot;0037658E&quot;/&gt;&lt;wsp:rsid wsp:val=&quot;00376625&quot;/&gt;&lt;wsp:rsid wsp:val=&quot;0037666F&quot;/&gt;&lt;wsp:rsid wsp:val=&quot;0037714C&quot;/&gt;&lt;wsp:rsid wsp:val=&quot;0037759F&quot;/&gt;&lt;wsp:rsid wsp:val=&quot;003778B3&quot;/&gt;&lt;wsp:rsid wsp:val=&quot;00377957&quot;/&gt;&lt;wsp:rsid wsp:val=&quot;00380490&quot;/&gt;&lt;wsp:rsid wsp:val=&quot;00380506&quot;/&gt;&lt;wsp:rsid wsp:val=&quot;0038157C&quot;/&gt;&lt;wsp:rsid wsp:val=&quot;003815AA&quot;/&gt;&lt;wsp:rsid wsp:val=&quot;003819D3&quot;/&gt;&lt;wsp:rsid wsp:val=&quot;003830BC&quot;/&gt;&lt;wsp:rsid wsp:val=&quot;003831E2&quot;/&gt;&lt;wsp:rsid wsp:val=&quot;00384476&quot;/&gt;&lt;wsp:rsid wsp:val=&quot;003854D0&quot;/&gt;&lt;wsp:rsid wsp:val=&quot;00385611&quot;/&gt;&lt;wsp:rsid wsp:val=&quot;00385762&quot;/&gt;&lt;wsp:rsid wsp:val=&quot;00385E0B&quot;/&gt;&lt;wsp:rsid wsp:val=&quot;00385E89&quot;/&gt;&lt;wsp:rsid wsp:val=&quot;003861C7&quot;/&gt;&lt;wsp:rsid wsp:val=&quot;00386505&quot;/&gt;&lt;wsp:rsid wsp:val=&quot;00386973&quot;/&gt;&lt;wsp:rsid wsp:val=&quot;00386E8E&quot;/&gt;&lt;wsp:rsid wsp:val=&quot;003872D4&quot;/&gt;&lt;wsp:rsid wsp:val=&quot;00387334&quot;/&gt;&lt;wsp:rsid wsp:val=&quot;003878F7&quot;/&gt;&lt;wsp:rsid wsp:val=&quot;00387E24&quot;/&gt;&lt;wsp:rsid wsp:val=&quot;0039047F&quot;/&gt;&lt;wsp:rsid wsp:val=&quot;0039066C&quot;/&gt;&lt;wsp:rsid wsp:val=&quot;00390B8C&quot;/&gt;&lt;wsp:rsid wsp:val=&quot;0039105C&quot;/&gt;&lt;wsp:rsid wsp:val=&quot;003916C5&quot;/&gt;&lt;wsp:rsid wsp:val=&quot;00391AC5&quot;/&gt;&lt;wsp:rsid wsp:val=&quot;0039254F&quot;/&gt;&lt;wsp:rsid wsp:val=&quot;00392720&quot;/&gt;&lt;wsp:rsid wsp:val=&quot;00392998&quot;/&gt;&lt;wsp:rsid wsp:val=&quot;00392EC1&quot;/&gt;&lt;wsp:rsid wsp:val=&quot;00392FE2&quot;/&gt;&lt;wsp:rsid wsp:val=&quot;003941EC&quot;/&gt;&lt;wsp:rsid wsp:val=&quot;00394A31&quot;/&gt;&lt;wsp:rsid wsp:val=&quot;00394C91&quot;/&gt;&lt;wsp:rsid wsp:val=&quot;0039501E&quot;/&gt;&lt;wsp:rsid wsp:val=&quot;003951D3&quot;/&gt;&lt;wsp:rsid wsp:val=&quot;00395B84&quot;/&gt;&lt;wsp:rsid wsp:val=&quot;00395BF7&quot;/&gt;&lt;wsp:rsid wsp:val=&quot;00395D2F&quot;/&gt;&lt;wsp:rsid wsp:val=&quot;003963BD&quot;/&gt;&lt;wsp:rsid wsp:val=&quot;00396607&quot;/&gt;&lt;wsp:rsid wsp:val=&quot;00396906&quot;/&gt;&lt;wsp:rsid wsp:val=&quot;00396AAE&quot;/&gt;&lt;wsp:rsid wsp:val=&quot;00396AF0&quot;/&gt;&lt;wsp:rsid wsp:val=&quot;003975A9&quot;/&gt;&lt;wsp:rsid wsp:val=&quot;0039793D&quot;/&gt;&lt;wsp:rsid wsp:val=&quot;003A042D&quot;/&gt;&lt;wsp:rsid wsp:val=&quot;003A0DB0&quot;/&gt;&lt;wsp:rsid wsp:val=&quot;003A1205&quot;/&gt;&lt;wsp:rsid wsp:val=&quot;003A19DA&quot;/&gt;&lt;wsp:rsid wsp:val=&quot;003A1FC5&quot;/&gt;&lt;wsp:rsid wsp:val=&quot;003A1FF5&quot;/&gt;&lt;wsp:rsid wsp:val=&quot;003A2A6B&quot;/&gt;&lt;wsp:rsid wsp:val=&quot;003A2CAC&quot;/&gt;&lt;wsp:rsid wsp:val=&quot;003A2DAA&quot;/&gt;&lt;wsp:rsid wsp:val=&quot;003A2FEE&quot;/&gt;&lt;wsp:rsid wsp:val=&quot;003A32B0&quot;/&gt;&lt;wsp:rsid wsp:val=&quot;003A32E9&quot;/&gt;&lt;wsp:rsid wsp:val=&quot;003A32F2&quot;/&gt;&lt;wsp:rsid wsp:val=&quot;003A3406&quot;/&gt;&lt;wsp:rsid wsp:val=&quot;003A3743&quot;/&gt;&lt;wsp:rsid wsp:val=&quot;003A38CF&quot;/&gt;&lt;wsp:rsid wsp:val=&quot;003A3981&quot;/&gt;&lt;wsp:rsid wsp:val=&quot;003A3EA9&quot;/&gt;&lt;wsp:rsid wsp:val=&quot;003A5889&quot;/&gt;&lt;wsp:rsid wsp:val=&quot;003A5FC3&quot;/&gt;&lt;wsp:rsid wsp:val=&quot;003A63D6&quot;/&gt;&lt;wsp:rsid wsp:val=&quot;003A6E05&quot;/&gt;&lt;wsp:rsid wsp:val=&quot;003A7126&quot;/&gt;&lt;wsp:rsid wsp:val=&quot;003A72E9&quot;/&gt;&lt;wsp:rsid wsp:val=&quot;003A77FC&quot;/&gt;&lt;wsp:rsid wsp:val=&quot;003A7D78&quot;/&gt;&lt;wsp:rsid wsp:val=&quot;003B07DF&quot;/&gt;&lt;wsp:rsid wsp:val=&quot;003B0900&quot;/&gt;&lt;wsp:rsid wsp:val=&quot;003B143A&quot;/&gt;&lt;wsp:rsid wsp:val=&quot;003B1F05&quot;/&gt;&lt;wsp:rsid wsp:val=&quot;003B27FE&quot;/&gt;&lt;wsp:rsid wsp:val=&quot;003B29C8&quot;/&gt;&lt;wsp:rsid wsp:val=&quot;003B320D&quot;/&gt;&lt;wsp:rsid wsp:val=&quot;003B3866&quot;/&gt;&lt;wsp:rsid wsp:val=&quot;003B3951&quot;/&gt;&lt;wsp:rsid wsp:val=&quot;003B3B9D&quot;/&gt;&lt;wsp:rsid wsp:val=&quot;003B4700&quot;/&gt;&lt;wsp:rsid wsp:val=&quot;003B5814&quot;/&gt;&lt;wsp:rsid wsp:val=&quot;003B5994&quot;/&gt;&lt;wsp:rsid wsp:val=&quot;003B5EDB&quot;/&gt;&lt;wsp:rsid wsp:val=&quot;003B5F08&quot;/&gt;&lt;wsp:rsid wsp:val=&quot;003B6F07&quot;/&gt;&lt;wsp:rsid wsp:val=&quot;003B7A71&quot;/&gt;&lt;wsp:rsid wsp:val=&quot;003C01F1&quot;/&gt;&lt;wsp:rsid wsp:val=&quot;003C09F9&quot;/&gt;&lt;wsp:rsid wsp:val=&quot;003C18C2&quot;/&gt;&lt;wsp:rsid wsp:val=&quot;003C2269&quot;/&gt;&lt;wsp:rsid wsp:val=&quot;003C2769&quot;/&gt;&lt;wsp:rsid wsp:val=&quot;003C2D4B&quot;/&gt;&lt;wsp:rsid wsp:val=&quot;003C2EF2&quot;/&gt;&lt;wsp:rsid wsp:val=&quot;003C4233&quot;/&gt;&lt;wsp:rsid wsp:val=&quot;003C46BF&quot;/&gt;&lt;wsp:rsid wsp:val=&quot;003C4B42&quot;/&gt;&lt;wsp:rsid wsp:val=&quot;003C4C0E&quot;/&gt;&lt;wsp:rsid wsp:val=&quot;003C4CFF&quot;/&gt;&lt;wsp:rsid wsp:val=&quot;003C594E&quot;/&gt;&lt;wsp:rsid wsp:val=&quot;003C6062&quot;/&gt;&lt;wsp:rsid wsp:val=&quot;003C6464&quot;/&gt;&lt;wsp:rsid wsp:val=&quot;003C6B37&quot;/&gt;&lt;wsp:rsid wsp:val=&quot;003C7105&quot;/&gt;&lt;wsp:rsid wsp:val=&quot;003C7744&quot;/&gt;&lt;wsp:rsid wsp:val=&quot;003C7DCA&quot;/&gt;&lt;wsp:rsid wsp:val=&quot;003D1785&quot;/&gt;&lt;wsp:rsid wsp:val=&quot;003D1911&quot;/&gt;&lt;wsp:rsid wsp:val=&quot;003D1976&quot;/&gt;&lt;wsp:rsid wsp:val=&quot;003D1DA2&quot;/&gt;&lt;wsp:rsid wsp:val=&quot;003D1F39&quot;/&gt;&lt;wsp:rsid wsp:val=&quot;003D2656&quot;/&gt;&lt;wsp:rsid wsp:val=&quot;003D3104&quot;/&gt;&lt;wsp:rsid wsp:val=&quot;003D3294&quot;/&gt;&lt;wsp:rsid wsp:val=&quot;003D3B06&quot;/&gt;&lt;wsp:rsid wsp:val=&quot;003D3BE5&quot;/&gt;&lt;wsp:rsid wsp:val=&quot;003D3CD5&quot;/&gt;&lt;wsp:rsid wsp:val=&quot;003D4806&quot;/&gt;&lt;wsp:rsid wsp:val=&quot;003D4932&quot;/&gt;&lt;wsp:rsid wsp:val=&quot;003D4F1B&quot;/&gt;&lt;wsp:rsid wsp:val=&quot;003D6059&quot;/&gt;&lt;wsp:rsid wsp:val=&quot;003D6779&quot;/&gt;&lt;wsp:rsid wsp:val=&quot;003D69F6&quot;/&gt;&lt;wsp:rsid wsp:val=&quot;003D6DD6&quot;/&gt;&lt;wsp:rsid wsp:val=&quot;003D746E&quot;/&gt;&lt;wsp:rsid wsp:val=&quot;003E01A9&quot;/&gt;&lt;wsp:rsid wsp:val=&quot;003E0250&quot;/&gt;&lt;wsp:rsid wsp:val=&quot;003E06BE&quot;/&gt;&lt;wsp:rsid wsp:val=&quot;003E07F3&quot;/&gt;&lt;wsp:rsid wsp:val=&quot;003E1514&quot;/&gt;&lt;wsp:rsid wsp:val=&quot;003E1C97&quot;/&gt;&lt;wsp:rsid wsp:val=&quot;003E2FDB&quot;/&gt;&lt;wsp:rsid wsp:val=&quot;003E3AFE&quot;/&gt;&lt;wsp:rsid wsp:val=&quot;003E4409&quot;/&gt;&lt;wsp:rsid wsp:val=&quot;003E4758&quot;/&gt;&lt;wsp:rsid wsp:val=&quot;003E49E2&quot;/&gt;&lt;wsp:rsid wsp:val=&quot;003E4ACB&quot;/&gt;&lt;wsp:rsid wsp:val=&quot;003E50C9&quot;/&gt;&lt;wsp:rsid wsp:val=&quot;003E52CC&quot;/&gt;&lt;wsp:rsid wsp:val=&quot;003E58AF&quot;/&gt;&lt;wsp:rsid wsp:val=&quot;003E5C4E&quot;/&gt;&lt;wsp:rsid wsp:val=&quot;003E650B&quot;/&gt;&lt;wsp:rsid wsp:val=&quot;003E6A94&quot;/&gt;&lt;wsp:rsid wsp:val=&quot;003E7243&quot;/&gt;&lt;wsp:rsid wsp:val=&quot;003E79E9&quot;/&gt;&lt;wsp:rsid wsp:val=&quot;003F0D4F&quot;/&gt;&lt;wsp:rsid wsp:val=&quot;003F0F58&quot;/&gt;&lt;wsp:rsid wsp:val=&quot;003F1181&quot;/&gt;&lt;wsp:rsid wsp:val=&quot;003F12FB&quot;/&gt;&lt;wsp:rsid wsp:val=&quot;003F13FE&quot;/&gt;&lt;wsp:rsid wsp:val=&quot;003F1BB7&quot;/&gt;&lt;wsp:rsid wsp:val=&quot;003F1F41&quot;/&gt;&lt;wsp:rsid wsp:val=&quot;003F21A8&quot;/&gt;&lt;wsp:rsid wsp:val=&quot;003F224C&quot;/&gt;&lt;wsp:rsid wsp:val=&quot;003F2457&quot;/&gt;&lt;wsp:rsid wsp:val=&quot;003F2DFE&quot;/&gt;&lt;wsp:rsid wsp:val=&quot;003F2E14&quot;/&gt;&lt;wsp:rsid wsp:val=&quot;003F4506&quot;/&gt;&lt;wsp:rsid wsp:val=&quot;003F49C5&quot;/&gt;&lt;wsp:rsid wsp:val=&quot;003F4D46&quot;/&gt;&lt;wsp:rsid wsp:val=&quot;003F51F8&quot;/&gt;&lt;wsp:rsid wsp:val=&quot;003F5A74&quot;/&gt;&lt;wsp:rsid wsp:val=&quot;003F6000&quot;/&gt;&lt;wsp:rsid wsp:val=&quot;003F6166&quot;/&gt;&lt;wsp:rsid wsp:val=&quot;003F6A39&quot;/&gt;&lt;wsp:rsid wsp:val=&quot;003F6E19&quot;/&gt;&lt;wsp:rsid wsp:val=&quot;003F7122&quot;/&gt;&lt;wsp:rsid wsp:val=&quot;003F7410&quot;/&gt;&lt;wsp:rsid wsp:val=&quot;003F7A73&quot;/&gt;&lt;wsp:rsid wsp:val=&quot;003F7DEA&quot;/&gt;&lt;wsp:rsid wsp:val=&quot;00400666&quot;/&gt;&lt;wsp:rsid wsp:val=&quot;00400688&quot;/&gt;&lt;wsp:rsid wsp:val=&quot;0040077E&quot;/&gt;&lt;wsp:rsid wsp:val=&quot;00400B2E&quot;/&gt;&lt;wsp:rsid wsp:val=&quot;004015EB&quot;/&gt;&lt;wsp:rsid wsp:val=&quot;00401892&quot;/&gt;&lt;wsp:rsid wsp:val=&quot;00401FD0&quot;/&gt;&lt;wsp:rsid wsp:val=&quot;004021CA&quot;/&gt;&lt;wsp:rsid wsp:val=&quot;004023AC&quot;/&gt;&lt;wsp:rsid wsp:val=&quot;00402DB2&quot;/&gt;&lt;wsp:rsid wsp:val=&quot;00402F76&quot;/&gt;&lt;wsp:rsid wsp:val=&quot;004039BA&quot;/&gt;&lt;wsp:rsid wsp:val=&quot;00404B35&quot;/&gt;&lt;wsp:rsid wsp:val=&quot;00405085&quot;/&gt;&lt;wsp:rsid wsp:val=&quot;0040599E&quot;/&gt;&lt;wsp:rsid wsp:val=&quot;00405D45&quot;/&gt;&lt;wsp:rsid wsp:val=&quot;00405DBD&quot;/&gt;&lt;wsp:rsid wsp:val=&quot;0040763B&quot;/&gt;&lt;wsp:rsid wsp:val=&quot;004078C2&quot;/&gt;&lt;wsp:rsid wsp:val=&quot;004079A9&quot;/&gt;&lt;wsp:rsid wsp:val=&quot;00410504&quot;/&gt;&lt;wsp:rsid wsp:val=&quot;004106EE&quot;/&gt;&lt;wsp:rsid wsp:val=&quot;00410805&quot;/&gt;&lt;wsp:rsid wsp:val=&quot;00410D39&quot;/&gt;&lt;wsp:rsid wsp:val=&quot;00411C76&quot;/&gt;&lt;wsp:rsid wsp:val=&quot;00411CEC&quot;/&gt;&lt;wsp:rsid wsp:val=&quot;00411FEC&quot;/&gt;&lt;wsp:rsid wsp:val=&quot;00412411&quot;/&gt;&lt;wsp:rsid wsp:val=&quot;00412E61&quot;/&gt;&lt;wsp:rsid wsp:val=&quot;00413FAC&quot;/&gt;&lt;wsp:rsid wsp:val=&quot;004143F0&quot;/&gt;&lt;wsp:rsid wsp:val=&quot;00414513&quot;/&gt;&lt;wsp:rsid wsp:val=&quot;004146C7&quot;/&gt;&lt;wsp:rsid wsp:val=&quot;004147A9&quot;/&gt;&lt;wsp:rsid wsp:val=&quot;00416202&quot;/&gt;&lt;wsp:rsid wsp:val=&quot;004163EC&quot;/&gt;&lt;wsp:rsid wsp:val=&quot;00416A41&quot;/&gt;&lt;wsp:rsid wsp:val=&quot;00416F1B&quot;/&gt;&lt;wsp:rsid wsp:val=&quot;00417A28&quot;/&gt;&lt;wsp:rsid wsp:val=&quot;00420494&quot;/&gt;&lt;wsp:rsid wsp:val=&quot;004207B0&quot;/&gt;&lt;wsp:rsid wsp:val=&quot;0042092E&quot;/&gt;&lt;wsp:rsid wsp:val=&quot;0042156E&quot;/&gt;&lt;wsp:rsid wsp:val=&quot;00421DFD&quot;/&gt;&lt;wsp:rsid wsp:val=&quot;00421E3E&quot;/&gt;&lt;wsp:rsid wsp:val=&quot;004221CA&quot;/&gt;&lt;wsp:rsid wsp:val=&quot;004225E0&quot;/&gt;&lt;wsp:rsid wsp:val=&quot;00424AFC&quot;/&gt;&lt;wsp:rsid wsp:val=&quot;00425A61&quot;/&gt;&lt;wsp:rsid wsp:val=&quot;00425CED&quot;/&gt;&lt;wsp:rsid wsp:val=&quot;00425D1F&quot;/&gt;&lt;wsp:rsid wsp:val=&quot;00426AAF&quot;/&gt;&lt;wsp:rsid wsp:val=&quot;00426F10&quot;/&gt;&lt;wsp:rsid wsp:val=&quot;004270E7&quot;/&gt;&lt;wsp:rsid wsp:val=&quot;004272E0&quot;/&gt;&lt;wsp:rsid wsp:val=&quot;00430BCE&quot;/&gt;&lt;wsp:rsid wsp:val=&quot;004318F7&quot;/&gt;&lt;wsp:rsid wsp:val=&quot;00431EBA&quot;/&gt;&lt;wsp:rsid wsp:val=&quot;00433541&quot;/&gt;&lt;wsp:rsid wsp:val=&quot;004337FC&quot;/&gt;&lt;wsp:rsid wsp:val=&quot;00433DD8&quot;/&gt;&lt;wsp:rsid wsp:val=&quot;00434061&quot;/&gt;&lt;wsp:rsid wsp:val=&quot;0043470D&quot;/&gt;&lt;wsp:rsid wsp:val=&quot;00434EBA&quot;/&gt;&lt;wsp:rsid wsp:val=&quot;00435581&quot;/&gt;&lt;wsp:rsid wsp:val=&quot;004366B4&quot;/&gt;&lt;wsp:rsid wsp:val=&quot;004374B3&quot;/&gt;&lt;wsp:rsid wsp:val=&quot;00440172&quot;/&gt;&lt;wsp:rsid wsp:val=&quot;00440A98&quot;/&gt;&lt;wsp:rsid wsp:val=&quot;00440F48&quot;/&gt;&lt;wsp:rsid wsp:val=&quot;0044110A&quot;/&gt;&lt;wsp:rsid wsp:val=&quot;00441270&quot;/&gt;&lt;wsp:rsid wsp:val=&quot;00442976&quot;/&gt;&lt;wsp:rsid wsp:val=&quot;00442CC3&quot;/&gt;&lt;wsp:rsid wsp:val=&quot;00442CCE&quot;/&gt;&lt;wsp:rsid wsp:val=&quot;0044357E&quot;/&gt;&lt;wsp:rsid wsp:val=&quot;004446B9&quot;/&gt;&lt;wsp:rsid wsp:val=&quot;0044525C&quot;/&gt;&lt;wsp:rsid wsp:val=&quot;004455C7&quot;/&gt;&lt;wsp:rsid wsp:val=&quot;004456F3&quot;/&gt;&lt;wsp:rsid wsp:val=&quot;00445E7A&quot;/&gt;&lt;wsp:rsid wsp:val=&quot;00446892&quot;/&gt;&lt;wsp:rsid wsp:val=&quot;00446E24&quot;/&gt;&lt;wsp:rsid wsp:val=&quot;00447D65&quot;/&gt;&lt;wsp:rsid wsp:val=&quot;00447E2F&quot;/&gt;&lt;wsp:rsid wsp:val=&quot;00450111&quot;/&gt;&lt;wsp:rsid wsp:val=&quot;0045040E&quot;/&gt;&lt;wsp:rsid wsp:val=&quot;0045078B&quot;/&gt;&lt;wsp:rsid wsp:val=&quot;00452016&quot;/&gt;&lt;wsp:rsid wsp:val=&quot;00452248&quot;/&gt;&lt;wsp:rsid wsp:val=&quot;0045225E&quot;/&gt;&lt;wsp:rsid wsp:val=&quot;00452341&quot;/&gt;&lt;wsp:rsid wsp:val=&quot;00452C37&quot;/&gt;&lt;wsp:rsid wsp:val=&quot;00452CBC&quot;/&gt;&lt;wsp:rsid wsp:val=&quot;00453221&quot;/&gt;&lt;wsp:rsid wsp:val=&quot;004537B2&quot;/&gt;&lt;wsp:rsid wsp:val=&quot;004538A5&quot;/&gt;&lt;wsp:rsid wsp:val=&quot;00453D8B&quot;/&gt;&lt;wsp:rsid wsp:val=&quot;00453F70&quot;/&gt;&lt;wsp:rsid wsp:val=&quot;00454D4E&quot;/&gt;&lt;wsp:rsid wsp:val=&quot;0045503F&quot;/&gt;&lt;wsp:rsid wsp:val=&quot;00455B8C&quot;/&gt;&lt;wsp:rsid wsp:val=&quot;00455C3C&quot;/&gt;&lt;wsp:rsid wsp:val=&quot;00455FCA&quot;/&gt;&lt;wsp:rsid wsp:val=&quot;004562BE&quot;/&gt;&lt;wsp:rsid wsp:val=&quot;00456B77&quot;/&gt;&lt;wsp:rsid wsp:val=&quot;00456EF7&quot;/&gt;&lt;wsp:rsid wsp:val=&quot;0045758B&quot;/&gt;&lt;wsp:rsid wsp:val=&quot;0045768D&quot;/&gt;&lt;wsp:rsid wsp:val=&quot;0046063B&quot;/&gt;&lt;wsp:rsid wsp:val=&quot;00460A06&quot;/&gt;&lt;wsp:rsid wsp:val=&quot;00460BA9&quot;/&gt;&lt;wsp:rsid wsp:val=&quot;00460C59&quot;/&gt;&lt;wsp:rsid wsp:val=&quot;0046100C&quot;/&gt;&lt;wsp:rsid wsp:val=&quot;00461B35&quot;/&gt;&lt;wsp:rsid wsp:val=&quot;00461DF2&quot;/&gt;&lt;wsp:rsid wsp:val=&quot;00461F6B&quot;/&gt;&lt;wsp:rsid wsp:val=&quot;00462174&quot;/&gt;&lt;wsp:rsid wsp:val=&quot;004624B2&quot;/&gt;&lt;wsp:rsid wsp:val=&quot;0046325E&quot;/&gt;&lt;wsp:rsid wsp:val=&quot;00463345&quot;/&gt;&lt;wsp:rsid wsp:val=&quot;00463F4C&quot;/&gt;&lt;wsp:rsid wsp:val=&quot;00465E07&quot;/&gt;&lt;wsp:rsid wsp:val=&quot;00466DE2&quot;/&gt;&lt;wsp:rsid wsp:val=&quot;00467B27&quot;/&gt;&lt;wsp:rsid wsp:val=&quot;004700E6&quot;/&gt;&lt;wsp:rsid wsp:val=&quot;00470676&quot;/&gt;&lt;wsp:rsid wsp:val=&quot;004706F7&quot;/&gt;&lt;wsp:rsid wsp:val=&quot;00470CA3&quot;/&gt;&lt;wsp:rsid wsp:val=&quot;0047153C&quot;/&gt;&lt;wsp:rsid wsp:val=&quot;00471E02&quot;/&gt;&lt;wsp:rsid wsp:val=&quot;00473142&quot;/&gt;&lt;wsp:rsid wsp:val=&quot;0047428E&quot;/&gt;&lt;wsp:rsid wsp:val=&quot;00474D72&quot;/&gt;&lt;wsp:rsid wsp:val=&quot;00475417&quot;/&gt;&lt;wsp:rsid wsp:val=&quot;00475454&quot;/&gt;&lt;wsp:rsid wsp:val=&quot;00475D6A&quot;/&gt;&lt;wsp:rsid wsp:val=&quot;004766B1&quot;/&gt;&lt;wsp:rsid wsp:val=&quot;004772AA&quot;/&gt;&lt;wsp:rsid wsp:val=&quot;00477982&quot;/&gt;&lt;wsp:rsid wsp:val=&quot;00480141&quot;/&gt;&lt;wsp:rsid wsp:val=&quot;00480336&quot;/&gt;&lt;wsp:rsid wsp:val=&quot;004803CD&quot;/&gt;&lt;wsp:rsid wsp:val=&quot;00480662&quot;/&gt;&lt;wsp:rsid wsp:val=&quot;0048109A&quot;/&gt;&lt;wsp:rsid wsp:val=&quot;00481C26&quot;/&gt;&lt;wsp:rsid wsp:val=&quot;00481FA3&quot;/&gt;&lt;wsp:rsid wsp:val=&quot;0048203A&quot;/&gt;&lt;wsp:rsid wsp:val=&quot;00483559&quot;/&gt;&lt;wsp:rsid wsp:val=&quot;00483C25&quot;/&gt;&lt;wsp:rsid wsp:val=&quot;004840CE&quot;/&gt;&lt;wsp:rsid wsp:val=&quot;00484BE2&quot;/&gt;&lt;wsp:rsid wsp:val=&quot;00484CAF&quot;/&gt;&lt;wsp:rsid wsp:val=&quot;00485269&quot;/&gt;&lt;wsp:rsid wsp:val=&quot;0048535A&quot;/&gt;&lt;wsp:rsid wsp:val=&quot;004861BE&quot;/&gt;&lt;wsp:rsid wsp:val=&quot;00486246&quot;/&gt;&lt;wsp:rsid wsp:val=&quot;004863BE&quot;/&gt;&lt;wsp:rsid wsp:val=&quot;00486764&quot;/&gt;&lt;wsp:rsid wsp:val=&quot;00486FB6&quot;/&gt;&lt;wsp:rsid wsp:val=&quot;00487E9C&quot;/&gt;&lt;wsp:rsid wsp:val=&quot;00487F5E&quot;/&gt;&lt;wsp:rsid wsp:val=&quot;0049078E&quot;/&gt;&lt;wsp:rsid wsp:val=&quot;0049097F&quot;/&gt;&lt;wsp:rsid wsp:val=&quot;00490EDF&quot;/&gt;&lt;wsp:rsid wsp:val=&quot;00492D68&quot;/&gt;&lt;wsp:rsid wsp:val=&quot;004936CB&quot;/&gt;&lt;wsp:rsid wsp:val=&quot;004939EE&quot;/&gt;&lt;wsp:rsid wsp:val=&quot;00493C29&quot;/&gt;&lt;wsp:rsid wsp:val=&quot;004950B1&quot;/&gt;&lt;wsp:rsid wsp:val=&quot;0049516C&quot;/&gt;&lt;wsp:rsid wsp:val=&quot;004951CC&quot;/&gt;&lt;wsp:rsid wsp:val=&quot;00496333&quot;/&gt;&lt;wsp:rsid wsp:val=&quot;00497012&quot;/&gt;&lt;wsp:rsid wsp:val=&quot;004974E3&quot;/&gt;&lt;wsp:rsid wsp:val=&quot;004A0FEA&quot;/&gt;&lt;wsp:rsid wsp:val=&quot;004A174A&quot;/&gt;&lt;wsp:rsid wsp:val=&quot;004A20EA&quot;/&gt;&lt;wsp:rsid wsp:val=&quot;004A23CE&quot;/&gt;&lt;wsp:rsid wsp:val=&quot;004A324E&quot;/&gt;&lt;wsp:rsid wsp:val=&quot;004A3BB8&quot;/&gt;&lt;wsp:rsid wsp:val=&quot;004A3BC2&quot;/&gt;&lt;wsp:rsid wsp:val=&quot;004A40BA&quot;/&gt;&lt;wsp:rsid wsp:val=&quot;004A4A01&quot;/&gt;&lt;wsp:rsid wsp:val=&quot;004A4AC4&quot;/&gt;&lt;wsp:rsid wsp:val=&quot;004A5511&quot;/&gt;&lt;wsp:rsid wsp:val=&quot;004A5D36&quot;/&gt;&lt;wsp:rsid wsp:val=&quot;004A5E44&quot;/&gt;&lt;wsp:rsid wsp:val=&quot;004A66D2&quot;/&gt;&lt;wsp:rsid wsp:val=&quot;004A7479&quot;/&gt;&lt;wsp:rsid wsp:val=&quot;004A7716&quot;/&gt;&lt;wsp:rsid wsp:val=&quot;004A78A3&quot;/&gt;&lt;wsp:rsid wsp:val=&quot;004A7CCB&quot;/&gt;&lt;wsp:rsid wsp:val=&quot;004B283C&quot;/&gt;&lt;wsp:rsid wsp:val=&quot;004B2DCB&quot;/&gt;&lt;wsp:rsid wsp:val=&quot;004B3938&quot;/&gt;&lt;wsp:rsid wsp:val=&quot;004B3EE5&quot;/&gt;&lt;wsp:rsid wsp:val=&quot;004B4BE5&quot;/&gt;&lt;wsp:rsid wsp:val=&quot;004B4CD2&quot;/&gt;&lt;wsp:rsid wsp:val=&quot;004B65CB&quot;/&gt;&lt;wsp:rsid wsp:val=&quot;004B6A44&quot;/&gt;&lt;wsp:rsid wsp:val=&quot;004B6A46&quot;/&gt;&lt;wsp:rsid wsp:val=&quot;004B6E49&quot;/&gt;&lt;wsp:rsid wsp:val=&quot;004B76D9&quot;/&gt;&lt;wsp:rsid wsp:val=&quot;004B7799&quot;/&gt;&lt;wsp:rsid wsp:val=&quot;004B7818&quot;/&gt;&lt;wsp:rsid wsp:val=&quot;004B79AE&quot;/&gt;&lt;wsp:rsid wsp:val=&quot;004C05FA&quot;/&gt;&lt;wsp:rsid wsp:val=&quot;004C13E9&quot;/&gt;&lt;wsp:rsid wsp:val=&quot;004C2460&quot;/&gt;&lt;wsp:rsid wsp:val=&quot;004C2BC9&quot;/&gt;&lt;wsp:rsid wsp:val=&quot;004C2EB5&quot;/&gt;&lt;wsp:rsid wsp:val=&quot;004C314E&quot;/&gt;&lt;wsp:rsid wsp:val=&quot;004C3B77&quot;/&gt;&lt;wsp:rsid wsp:val=&quot;004C3F5A&quot;/&gt;&lt;wsp:rsid wsp:val=&quot;004C4D87&quot;/&gt;&lt;wsp:rsid wsp:val=&quot;004C573E&quot;/&gt;&lt;wsp:rsid wsp:val=&quot;004C667C&quot;/&gt;&lt;wsp:rsid wsp:val=&quot;004C6F22&quot;/&gt;&lt;wsp:rsid wsp:val=&quot;004C7770&quot;/&gt;&lt;wsp:rsid wsp:val=&quot;004D0E99&quot;/&gt;&lt;wsp:rsid wsp:val=&quot;004D1A34&quot;/&gt;&lt;wsp:rsid wsp:val=&quot;004D1F0C&quot;/&gt;&lt;wsp:rsid wsp:val=&quot;004D20F6&quot;/&gt;&lt;wsp:rsid wsp:val=&quot;004D2A75&quot;/&gt;&lt;wsp:rsid wsp:val=&quot;004D2D67&quot;/&gt;&lt;wsp:rsid wsp:val=&quot;004D3463&quot;/&gt;&lt;wsp:rsid wsp:val=&quot;004D36B5&quot;/&gt;&lt;wsp:rsid wsp:val=&quot;004D3D99&quot;/&gt;&lt;wsp:rsid wsp:val=&quot;004D4306&quot;/&gt;&lt;wsp:rsid wsp:val=&quot;004D4455&quot;/&gt;&lt;wsp:rsid wsp:val=&quot;004D5022&quot;/&gt;&lt;wsp:rsid wsp:val=&quot;004D5267&quot;/&gt;&lt;wsp:rsid wsp:val=&quot;004D5C70&quot;/&gt;&lt;wsp:rsid wsp:val=&quot;004D5EAB&quot;/&gt;&lt;wsp:rsid wsp:val=&quot;004D6455&quot;/&gt;&lt;wsp:rsid wsp:val=&quot;004D688A&quot;/&gt;&lt;wsp:rsid wsp:val=&quot;004D6A29&quot;/&gt;&lt;wsp:rsid wsp:val=&quot;004D72FA&quot;/&gt;&lt;wsp:rsid wsp:val=&quot;004D7E48&quot;/&gt;&lt;wsp:rsid wsp:val=&quot;004D7F8C&quot;/&gt;&lt;wsp:rsid wsp:val=&quot;004E07BF&quot;/&gt;&lt;wsp:rsid wsp:val=&quot;004E0FE5&quot;/&gt;&lt;wsp:rsid wsp:val=&quot;004E150D&quot;/&gt;&lt;wsp:rsid wsp:val=&quot;004E17BD&quot;/&gt;&lt;wsp:rsid wsp:val=&quot;004E36F7&quot;/&gt;&lt;wsp:rsid wsp:val=&quot;004E4053&quot;/&gt;&lt;wsp:rsid wsp:val=&quot;004E44C9&quot;/&gt;&lt;wsp:rsid wsp:val=&quot;004E46D9&quot;/&gt;&lt;wsp:rsid wsp:val=&quot;004E52F0&quot;/&gt;&lt;wsp:rsid wsp:val=&quot;004E52F4&quot;/&gt;&lt;wsp:rsid wsp:val=&quot;004E56E8&quot;/&gt;&lt;wsp:rsid wsp:val=&quot;004E5BD6&quot;/&gt;&lt;wsp:rsid wsp:val=&quot;004E6B19&quot;/&gt;&lt;wsp:rsid wsp:val=&quot;004E6DB4&quot;/&gt;&lt;wsp:rsid wsp:val=&quot;004E72B9&quot;/&gt;&lt;wsp:rsid wsp:val=&quot;004E7C44&quot;/&gt;&lt;wsp:rsid wsp:val=&quot;004F0156&quot;/&gt;&lt;wsp:rsid wsp:val=&quot;004F10A0&quot;/&gt;&lt;wsp:rsid wsp:val=&quot;004F1211&quot;/&gt;&lt;wsp:rsid wsp:val=&quot;004F1920&quot;/&gt;&lt;wsp:rsid wsp:val=&quot;004F252C&quot;/&gt;&lt;wsp:rsid wsp:val=&quot;004F29B5&quot;/&gt;&lt;wsp:rsid wsp:val=&quot;004F2E88&quot;/&gt;&lt;wsp:rsid wsp:val=&quot;004F3809&quot;/&gt;&lt;wsp:rsid wsp:val=&quot;004F3F02&quot;/&gt;&lt;wsp:rsid wsp:val=&quot;004F492A&quot;/&gt;&lt;wsp:rsid wsp:val=&quot;004F507F&quot;/&gt;&lt;wsp:rsid wsp:val=&quot;004F60FB&quot;/&gt;&lt;wsp:rsid wsp:val=&quot;004F660C&quot;/&gt;&lt;wsp:rsid wsp:val=&quot;004F6951&quot;/&gt;&lt;wsp:rsid wsp:val=&quot;004F699D&quot;/&gt;&lt;wsp:rsid wsp:val=&quot;004F79B9&quot;/&gt;&lt;wsp:rsid wsp:val=&quot;0050051A&quot;/&gt;&lt;wsp:rsid wsp:val=&quot;00500DDA&quot;/&gt;&lt;wsp:rsid wsp:val=&quot;00500FF1&quot;/&gt;&lt;wsp:rsid wsp:val=&quot;00501044&quot;/&gt;&lt;wsp:rsid wsp:val=&quot;005013E9&quot;/&gt;&lt;wsp:rsid wsp:val=&quot;00503C45&quot;/&gt;&lt;wsp:rsid wsp:val=&quot;0050581E&quot;/&gt;&lt;wsp:rsid wsp:val=&quot;00507234&quot;/&gt;&lt;wsp:rsid wsp:val=&quot;0050732D&quot;/&gt;&lt;wsp:rsid wsp:val=&quot;00507B95&quot;/&gt;&lt;wsp:rsid wsp:val=&quot;0051056F&quot;/&gt;&lt;wsp:rsid wsp:val=&quot;00510879&quot;/&gt;&lt;wsp:rsid wsp:val=&quot;00510D2B&quot;/&gt;&lt;wsp:rsid wsp:val=&quot;00510FCD&quot;/&gt;&lt;wsp:rsid wsp:val=&quot;005121C3&quot;/&gt;&lt;wsp:rsid wsp:val=&quot;005122BE&quot;/&gt;&lt;wsp:rsid wsp:val=&quot;0051233F&quot;/&gt;&lt;wsp:rsid wsp:val=&quot;00512D5F&quot;/&gt;&lt;wsp:rsid wsp:val=&quot;00512DB9&quot;/&gt;&lt;wsp:rsid wsp:val=&quot;0051328F&quot;/&gt;&lt;wsp:rsid wsp:val=&quot;00513676&quot;/&gt;&lt;wsp:rsid wsp:val=&quot;005139D1&quot;/&gt;&lt;wsp:rsid wsp:val=&quot;0051422F&quot;/&gt;&lt;wsp:rsid wsp:val=&quot;0051455A&quot;/&gt;&lt;wsp:rsid wsp:val=&quot;00514ABB&quot;/&gt;&lt;wsp:rsid wsp:val=&quot;00514BBF&quot;/&gt;&lt;wsp:rsid wsp:val=&quot;00515040&quot;/&gt;&lt;wsp:rsid wsp:val=&quot;00515724&quot;/&gt;&lt;wsp:rsid wsp:val=&quot;005158E0&quot;/&gt;&lt;wsp:rsid wsp:val=&quot;00515935&quot;/&gt;&lt;wsp:rsid wsp:val=&quot;00515B23&quot;/&gt;&lt;wsp:rsid wsp:val=&quot;0051792A&quot;/&gt;&lt;wsp:rsid wsp:val=&quot;005200A4&quot;/&gt;&lt;wsp:rsid wsp:val=&quot;00520184&quot;/&gt;&lt;wsp:rsid wsp:val=&quot;0052057B&quot;/&gt;&lt;wsp:rsid wsp:val=&quot;00520A28&quot;/&gt;&lt;wsp:rsid wsp:val=&quot;00520ACC&quot;/&gt;&lt;wsp:rsid wsp:val=&quot;00521792&quot;/&gt;&lt;wsp:rsid wsp:val=&quot;0052204D&quot;/&gt;&lt;wsp:rsid wsp:val=&quot;005225B2&quot;/&gt;&lt;wsp:rsid wsp:val=&quot;00522A62&quot;/&gt;&lt;wsp:rsid wsp:val=&quot;0052321C&quot;/&gt;&lt;wsp:rsid wsp:val=&quot;00523989&quot;/&gt;&lt;wsp:rsid wsp:val=&quot;00524515&quot;/&gt;&lt;wsp:rsid wsp:val=&quot;00526E8C&quot;/&gt;&lt;wsp:rsid wsp:val=&quot;005273D6&quot;/&gt;&lt;wsp:rsid wsp:val=&quot;0052765F&quot;/&gt;&lt;wsp:rsid wsp:val=&quot;00527C89&quot;/&gt;&lt;wsp:rsid wsp:val=&quot;00530E6E&quot;/&gt;&lt;wsp:rsid wsp:val=&quot;00531110&quot;/&gt;&lt;wsp:rsid wsp:val=&quot;005322A2&quot;/&gt;&lt;wsp:rsid wsp:val=&quot;00532C0E&quot;/&gt;&lt;wsp:rsid wsp:val=&quot;0053314E&quot;/&gt;&lt;wsp:rsid wsp:val=&quot;00534327&quot;/&gt;&lt;wsp:rsid wsp:val=&quot;005345E2&quot;/&gt;&lt;wsp:rsid wsp:val=&quot;00534898&quot;/&gt;&lt;wsp:rsid wsp:val=&quot;0053517C&quot;/&gt;&lt;wsp:rsid wsp:val=&quot;0053569D&quot;/&gt;&lt;wsp:rsid wsp:val=&quot;005363FF&quot;/&gt;&lt;wsp:rsid wsp:val=&quot;005364F9&quot;/&gt;&lt;wsp:rsid wsp:val=&quot;00536A4D&quot;/&gt;&lt;wsp:rsid wsp:val=&quot;00536C35&quot;/&gt;&lt;wsp:rsid wsp:val=&quot;0053762D&quot;/&gt;&lt;wsp:rsid wsp:val=&quot;00537D8B&quot;/&gt;&lt;wsp:rsid wsp:val=&quot;00537DDE&quot;/&gt;&lt;wsp:rsid wsp:val=&quot;00540156&quot;/&gt;&lt;wsp:rsid wsp:val=&quot;00540462&quot;/&gt;&lt;wsp:rsid wsp:val=&quot;0054125B&quot;/&gt;&lt;wsp:rsid wsp:val=&quot;00541670&quot;/&gt;&lt;wsp:rsid wsp:val=&quot;00541F09&quot;/&gt;&lt;wsp:rsid wsp:val=&quot;00542017&quot;/&gt;&lt;wsp:rsid wsp:val=&quot;005428F2&quot;/&gt;&lt;wsp:rsid wsp:val=&quot;00542A08&quot;/&gt;&lt;wsp:rsid wsp:val=&quot;00542A61&quot;/&gt;&lt;wsp:rsid wsp:val=&quot;00543DB7&quot;/&gt;&lt;wsp:rsid wsp:val=&quot;0054438E&quot;/&gt;&lt;wsp:rsid wsp:val=&quot;0054445B&quot;/&gt;&lt;wsp:rsid wsp:val=&quot;00544E96&quot;/&gt;&lt;wsp:rsid wsp:val=&quot;00545BF5&quot;/&gt;&lt;wsp:rsid wsp:val=&quot;00545DC8&quot;/&gt;&lt;wsp:rsid wsp:val=&quot;00546176&quot;/&gt;&lt;wsp:rsid wsp:val=&quot;00546A24&quot;/&gt;&lt;wsp:rsid wsp:val=&quot;0054714B&quot;/&gt;&lt;wsp:rsid wsp:val=&quot;005474DE&quot;/&gt;&lt;wsp:rsid wsp:val=&quot;005474E0&quot;/&gt;&lt;wsp:rsid wsp:val=&quot;00547585&quot;/&gt;&lt;wsp:rsid wsp:val=&quot;00547AF8&quot;/&gt;&lt;wsp:rsid wsp:val=&quot;00547BC9&quot;/&gt;&lt;wsp:rsid wsp:val=&quot;00547D71&quot;/&gt;&lt;wsp:rsid wsp:val=&quot;00547E07&quot;/&gt;&lt;wsp:rsid wsp:val=&quot;00552161&quot;/&gt;&lt;wsp:rsid wsp:val=&quot;00552360&quot;/&gt;&lt;wsp:rsid wsp:val=&quot;00552726&quot;/&gt;&lt;wsp:rsid wsp:val=&quot;00552BFE&quot;/&gt;&lt;wsp:rsid wsp:val=&quot;0055300D&quot;/&gt;&lt;wsp:rsid wsp:val=&quot;00554073&quot;/&gt;&lt;wsp:rsid wsp:val=&quot;00554E23&quot;/&gt;&lt;wsp:rsid wsp:val=&quot;00555174&quot;/&gt;&lt;wsp:rsid wsp:val=&quot;005552EB&quot;/&gt;&lt;wsp:rsid wsp:val=&quot;005560DF&quot;/&gt;&lt;wsp:rsid wsp:val=&quot;0055689B&quot;/&gt;&lt;wsp:rsid wsp:val=&quot;00556E39&quot;/&gt;&lt;wsp:rsid wsp:val=&quot;00557490&quot;/&gt;&lt;wsp:rsid wsp:val=&quot;00560081&quot;/&gt;&lt;wsp:rsid wsp:val=&quot;0056048D&quot;/&gt;&lt;wsp:rsid wsp:val=&quot;00560ABC&quot;/&gt;&lt;wsp:rsid wsp:val=&quot;005612E2&quot;/&gt;&lt;wsp:rsid wsp:val=&quot;00561372&quot;/&gt;&lt;wsp:rsid wsp:val=&quot;00561EAE&quot;/&gt;&lt;wsp:rsid wsp:val=&quot;00562287&quot;/&gt;&lt;wsp:rsid wsp:val=&quot;005634F5&quot;/&gt;&lt;wsp:rsid wsp:val=&quot;00563849&quot;/&gt;&lt;wsp:rsid wsp:val=&quot;005639F5&quot;/&gt;&lt;wsp:rsid wsp:val=&quot;00563D9A&quot;/&gt;&lt;wsp:rsid wsp:val=&quot;00564166&quot;/&gt;&lt;wsp:rsid wsp:val=&quot;0056507A&quot;/&gt;&lt;wsp:rsid wsp:val=&quot;00565382&quot;/&gt;&lt;wsp:rsid wsp:val=&quot;00565B38&quot;/&gt;&lt;wsp:rsid wsp:val=&quot;00565CBD&quot;/&gt;&lt;wsp:rsid wsp:val=&quot;00566A8A&quot;/&gt;&lt;wsp:rsid wsp:val=&quot;00567BA5&quot;/&gt;&lt;wsp:rsid wsp:val=&quot;005703A8&quot;/&gt;&lt;wsp:rsid wsp:val=&quot;005705C5&quot;/&gt;&lt;wsp:rsid wsp:val=&quot;00571004&quot;/&gt;&lt;wsp:rsid wsp:val=&quot;0057165C&quot;/&gt;&lt;wsp:rsid wsp:val=&quot;005717C4&quot;/&gt;&lt;wsp:rsid wsp:val=&quot;00571F16&quot;/&gt;&lt;wsp:rsid wsp:val=&quot;0057217F&quot;/&gt;&lt;wsp:rsid wsp:val=&quot;00572235&quot;/&gt;&lt;wsp:rsid wsp:val=&quot;0057223B&quot;/&gt;&lt;wsp:rsid wsp:val=&quot;005722CB&quot;/&gt;&lt;wsp:rsid wsp:val=&quot;00573000&quot;/&gt;&lt;wsp:rsid wsp:val=&quot;00573632&quot;/&gt;&lt;wsp:rsid wsp:val=&quot;00573A57&quot;/&gt;&lt;wsp:rsid wsp:val=&quot;005740EC&quot;/&gt;&lt;wsp:rsid wsp:val=&quot;00575128&quot;/&gt;&lt;wsp:rsid wsp:val=&quot;0057530B&quot;/&gt;&lt;wsp:rsid wsp:val=&quot;005756A1&quot;/&gt;&lt;wsp:rsid wsp:val=&quot;00575B88&quot;/&gt;&lt;wsp:rsid wsp:val=&quot;00575FDE&quot;/&gt;&lt;wsp:rsid wsp:val=&quot;00576CCE&quot;/&gt;&lt;wsp:rsid wsp:val=&quot;00576D7A&quot;/&gt;&lt;wsp:rsid wsp:val=&quot;005773E3&quot;/&gt;&lt;wsp:rsid wsp:val=&quot;00577F51&quot;/&gt;&lt;wsp:rsid wsp:val=&quot;005803CB&quot;/&gt;&lt;wsp:rsid wsp:val=&quot;005809CE&quot;/&gt;&lt;wsp:rsid wsp:val=&quot;00580C8B&quot;/&gt;&lt;wsp:rsid wsp:val=&quot;00581146&quot;/&gt;&lt;wsp:rsid wsp:val=&quot;00581A6C&quot;/&gt;&lt;wsp:rsid wsp:val=&quot;00582663&quot;/&gt;&lt;wsp:rsid wsp:val=&quot;0058296A&quot;/&gt;&lt;wsp:rsid wsp:val=&quot;00582A3C&quot;/&gt;&lt;wsp:rsid wsp:val=&quot;00582BB0&quot;/&gt;&lt;wsp:rsid wsp:val=&quot;0058522A&quot;/&gt;&lt;wsp:rsid wsp:val=&quot;00585836&quot;/&gt;&lt;wsp:rsid wsp:val=&quot;005866D1&quot;/&gt;&lt;wsp:rsid wsp:val=&quot;005867E6&quot;/&gt;&lt;wsp:rsid wsp:val=&quot;0058695E&quot;/&gt;&lt;wsp:rsid wsp:val=&quot;00586EB5&quot;/&gt;&lt;wsp:rsid wsp:val=&quot;00587557&quot;/&gt;&lt;wsp:rsid wsp:val=&quot;00590356&quot;/&gt;&lt;wsp:rsid wsp:val=&quot;00590CC0&quot;/&gt;&lt;wsp:rsid wsp:val=&quot;00591469&quot;/&gt;&lt;wsp:rsid wsp:val=&quot;005915AF&quot;/&gt;&lt;wsp:rsid wsp:val=&quot;0059219B&quot;/&gt;&lt;wsp:rsid wsp:val=&quot;0059230E&quot;/&gt;&lt;wsp:rsid wsp:val=&quot;00592625&quot;/&gt;&lt;wsp:rsid wsp:val=&quot;00592A16&quot;/&gt;&lt;wsp:rsid wsp:val=&quot;00592B40&quot;/&gt;&lt;wsp:rsid wsp:val=&quot;00592B43&quot;/&gt;&lt;wsp:rsid wsp:val=&quot;00592E84&quot;/&gt;&lt;wsp:rsid wsp:val=&quot;00593113&quot;/&gt;&lt;wsp:rsid wsp:val=&quot;0059363A&quot;/&gt;&lt;wsp:rsid wsp:val=&quot;00593967&quot;/&gt;&lt;wsp:rsid wsp:val=&quot;005939C0&quot;/&gt;&lt;wsp:rsid wsp:val=&quot;005944A9&quot;/&gt;&lt;wsp:rsid wsp:val=&quot;00594516&quot;/&gt;&lt;wsp:rsid wsp:val=&quot;00594C1C&quot;/&gt;&lt;wsp:rsid wsp:val=&quot;005956DB&quot;/&gt;&lt;wsp:rsid wsp:val=&quot;005962B7&quot;/&gt;&lt;wsp:rsid wsp:val=&quot;00596A5B&quot;/&gt;&lt;wsp:rsid wsp:val=&quot;005977B1&quot;/&gt;&lt;wsp:rsid wsp:val=&quot;005A079C&quot;/&gt;&lt;wsp:rsid wsp:val=&quot;005A0D73&quot;/&gt;&lt;wsp:rsid wsp:val=&quot;005A0D81&quot;/&gt;&lt;wsp:rsid wsp:val=&quot;005A12F3&quot;/&gt;&lt;wsp:rsid wsp:val=&quot;005A134B&quot;/&gt;&lt;wsp:rsid wsp:val=&quot;005A167E&quot;/&gt;&lt;wsp:rsid wsp:val=&quot;005A1B2D&quot;/&gt;&lt;wsp:rsid wsp:val=&quot;005A2164&quot;/&gt;&lt;wsp:rsid wsp:val=&quot;005A2343&quot;/&gt;&lt;wsp:rsid wsp:val=&quot;005A25C5&quot;/&gt;&lt;wsp:rsid wsp:val=&quot;005A3ACD&quot;/&gt;&lt;wsp:rsid wsp:val=&quot;005A3B90&quot;/&gt;&lt;wsp:rsid wsp:val=&quot;005A437D&quot;/&gt;&lt;wsp:rsid wsp:val=&quot;005A49F0&quot;/&gt;&lt;wsp:rsid wsp:val=&quot;005A522F&quot;/&gt;&lt;wsp:rsid wsp:val=&quot;005A694F&quot;/&gt;&lt;wsp:rsid wsp:val=&quot;005A7894&quot;/&gt;&lt;wsp:rsid wsp:val=&quot;005A7F5F&quot;/&gt;&lt;wsp:rsid wsp:val=&quot;005B051B&quot;/&gt;&lt;wsp:rsid wsp:val=&quot;005B05A3&quot;/&gt;&lt;wsp:rsid wsp:val=&quot;005B063B&quot;/&gt;&lt;wsp:rsid wsp:val=&quot;005B1470&quot;/&gt;&lt;wsp:rsid wsp:val=&quot;005B1741&quot;/&gt;&lt;wsp:rsid wsp:val=&quot;005B1782&quot;/&gt;&lt;wsp:rsid wsp:val=&quot;005B180C&quot;/&gt;&lt;wsp:rsid wsp:val=&quot;005B195C&quot;/&gt;&lt;wsp:rsid wsp:val=&quot;005B1C4C&quot;/&gt;&lt;wsp:rsid wsp:val=&quot;005B22E0&quot;/&gt;&lt;wsp:rsid wsp:val=&quot;005B2869&quot;/&gt;&lt;wsp:rsid wsp:val=&quot;005B2F39&quot;/&gt;&lt;wsp:rsid wsp:val=&quot;005B31D0&quot;/&gt;&lt;wsp:rsid wsp:val=&quot;005B33F7&quot;/&gt;&lt;wsp:rsid wsp:val=&quot;005B3C66&quot;/&gt;&lt;wsp:rsid wsp:val=&quot;005B4DBC&quot;/&gt;&lt;wsp:rsid wsp:val=&quot;005B4EFE&quot;/&gt;&lt;wsp:rsid wsp:val=&quot;005B68B7&quot;/&gt;&lt;wsp:rsid wsp:val=&quot;005B68C4&quot;/&gt;&lt;wsp:rsid wsp:val=&quot;005B715F&quot;/&gt;&lt;wsp:rsid wsp:val=&quot;005B7178&quot;/&gt;&lt;wsp:rsid wsp:val=&quot;005B743C&quot;/&gt;&lt;wsp:rsid wsp:val=&quot;005B79A6&quot;/&gt;&lt;wsp:rsid wsp:val=&quot;005B7F8A&quot;/&gt;&lt;wsp:rsid wsp:val=&quot;005C18FD&quot;/&gt;&lt;wsp:rsid wsp:val=&quot;005C2B07&quot;/&gt;&lt;wsp:rsid wsp:val=&quot;005C2E9A&quot;/&gt;&lt;wsp:rsid wsp:val=&quot;005C45B5&quot;/&gt;&lt;wsp:rsid wsp:val=&quot;005C475B&quot;/&gt;&lt;wsp:rsid wsp:val=&quot;005C6BD5&quot;/&gt;&lt;wsp:rsid wsp:val=&quot;005C73DB&quot;/&gt;&lt;wsp:rsid wsp:val=&quot;005C76E6&quot;/&gt;&lt;wsp:rsid wsp:val=&quot;005D05D0&quot;/&gt;&lt;wsp:rsid wsp:val=&quot;005D0FD1&quot;/&gt;&lt;wsp:rsid wsp:val=&quot;005D1755&quot;/&gt;&lt;wsp:rsid wsp:val=&quot;005D20D1&quot;/&gt;&lt;wsp:rsid wsp:val=&quot;005D2312&quot;/&gt;&lt;wsp:rsid wsp:val=&quot;005D2868&quot;/&gt;&lt;wsp:rsid wsp:val=&quot;005D2DBF&quot;/&gt;&lt;wsp:rsid wsp:val=&quot;005D31D2&quot;/&gt;&lt;wsp:rsid wsp:val=&quot;005D3236&quot;/&gt;&lt;wsp:rsid wsp:val=&quot;005D3AC3&quot;/&gt;&lt;wsp:rsid wsp:val=&quot;005D4873&quot;/&gt;&lt;wsp:rsid wsp:val=&quot;005D4E2F&quot;/&gt;&lt;wsp:rsid wsp:val=&quot;005D6DE0&quot;/&gt;&lt;wsp:rsid wsp:val=&quot;005D72CF&quot;/&gt;&lt;wsp:rsid wsp:val=&quot;005D7679&quot;/&gt;&lt;wsp:rsid wsp:val=&quot;005D78F4&quot;/&gt;&lt;wsp:rsid wsp:val=&quot;005D7E0A&quot;/&gt;&lt;wsp:rsid wsp:val=&quot;005D7E83&quot;/&gt;&lt;wsp:rsid wsp:val=&quot;005E01C2&quot;/&gt;&lt;wsp:rsid wsp:val=&quot;005E0F78&quot;/&gt;&lt;wsp:rsid wsp:val=&quot;005E20EB&quot;/&gt;&lt;wsp:rsid wsp:val=&quot;005E2731&quot;/&gt;&lt;wsp:rsid wsp:val=&quot;005E2918&quot;/&gt;&lt;wsp:rsid wsp:val=&quot;005E2F6A&quot;/&gt;&lt;wsp:rsid wsp:val=&quot;005E322E&quot;/&gt;&lt;wsp:rsid wsp:val=&quot;005E35C5&quot;/&gt;&lt;wsp:rsid wsp:val=&quot;005E3ACD&quot;/&gt;&lt;wsp:rsid wsp:val=&quot;005E4E43&quot;/&gt;&lt;wsp:rsid wsp:val=&quot;005E506E&quot;/&gt;&lt;wsp:rsid wsp:val=&quot;005E5103&quot;/&gt;&lt;wsp:rsid wsp:val=&quot;005E5529&quot;/&gt;&lt;wsp:rsid wsp:val=&quot;005E60C2&quot;/&gt;&lt;wsp:rsid wsp:val=&quot;005E6262&quot;/&gt;&lt;wsp:rsid wsp:val=&quot;005E6C67&quot;/&gt;&lt;wsp:rsid wsp:val=&quot;005E7524&quot;/&gt;&lt;wsp:rsid wsp:val=&quot;005E7803&quot;/&gt;&lt;wsp:rsid wsp:val=&quot;005F058B&quot;/&gt;&lt;wsp:rsid wsp:val=&quot;005F0846&quot;/&gt;&lt;wsp:rsid wsp:val=&quot;005F0969&quot;/&gt;&lt;wsp:rsid wsp:val=&quot;005F2156&quot;/&gt;&lt;wsp:rsid wsp:val=&quot;005F247A&quot;/&gt;&lt;wsp:rsid wsp:val=&quot;005F24BE&quot;/&gt;&lt;wsp:rsid wsp:val=&quot;005F25D2&quot;/&gt;&lt;wsp:rsid wsp:val=&quot;005F354D&quot;/&gt;&lt;wsp:rsid wsp:val=&quot;005F3D86&quot;/&gt;&lt;wsp:rsid wsp:val=&quot;005F4280&quot;/&gt;&lt;wsp:rsid wsp:val=&quot;005F463A&quot;/&gt;&lt;wsp:rsid wsp:val=&quot;005F4C3A&quot;/&gt;&lt;wsp:rsid wsp:val=&quot;005F4EAB&quot;/&gt;&lt;wsp:rsid wsp:val=&quot;005F6312&quot;/&gt;&lt;wsp:rsid wsp:val=&quot;005F6581&quot;/&gt;&lt;wsp:rsid wsp:val=&quot;005F700B&quot;/&gt;&lt;wsp:rsid wsp:val=&quot;00600592&quot;/&gt;&lt;wsp:rsid wsp:val=&quot;0060077C&quot;/&gt;&lt;wsp:rsid wsp:val=&quot;006033D7&quot;/&gt;&lt;wsp:rsid wsp:val=&quot;00604481&quot;/&gt;&lt;wsp:rsid wsp:val=&quot;006062DE&quot;/&gt;&lt;wsp:rsid wsp:val=&quot;006063B8&quot;/&gt;&lt;wsp:rsid wsp:val=&quot;00606679&quot;/&gt;&lt;wsp:rsid wsp:val=&quot;00606A19&quot;/&gt;&lt;wsp:rsid wsp:val=&quot;0061011F&quot;/&gt;&lt;wsp:rsid wsp:val=&quot;00610F6D&quot;/&gt;&lt;wsp:rsid wsp:val=&quot;006110AF&quot;/&gt;&lt;wsp:rsid wsp:val=&quot;00611563&quot;/&gt;&lt;wsp:rsid wsp:val=&quot;00611D67&quot;/&gt;&lt;wsp:rsid wsp:val=&quot;00611D9A&quot;/&gt;&lt;wsp:rsid wsp:val=&quot;00612431&quot;/&gt;&lt;wsp:rsid wsp:val=&quot;00612ABB&quot;/&gt;&lt;wsp:rsid wsp:val=&quot;00612DD9&quot;/&gt;&lt;wsp:rsid wsp:val=&quot;00613D40&quot;/&gt;&lt;wsp:rsid wsp:val=&quot;00614090&quot;/&gt;&lt;wsp:rsid wsp:val=&quot;006140EC&quot;/&gt;&lt;wsp:rsid wsp:val=&quot;0061415B&quot;/&gt;&lt;wsp:rsid wsp:val=&quot;00614C0A&quot;/&gt;&lt;wsp:rsid wsp:val=&quot;00614CCA&quot;/&gt;&lt;wsp:rsid wsp:val=&quot;00615C99&quot;/&gt;&lt;wsp:rsid wsp:val=&quot;00615F08&quot;/&gt;&lt;wsp:rsid wsp:val=&quot;0061659A&quot;/&gt;&lt;wsp:rsid wsp:val=&quot;00616EC4&quot;/&gt;&lt;wsp:rsid wsp:val=&quot;006172A5&quot;/&gt;&lt;wsp:rsid wsp:val=&quot;00617721&quot;/&gt;&lt;wsp:rsid wsp:val=&quot;00617C82&quot;/&gt;&lt;wsp:rsid wsp:val=&quot;006200DD&quot;/&gt;&lt;wsp:rsid wsp:val=&quot;00621793&quot;/&gt;&lt;wsp:rsid wsp:val=&quot;0062267E&quot;/&gt;&lt;wsp:rsid wsp:val=&quot;0062296C&quot;/&gt;&lt;wsp:rsid wsp:val=&quot;00622C38&quot;/&gt;&lt;wsp:rsid wsp:val=&quot;0062313E&quot;/&gt;&lt;wsp:rsid wsp:val=&quot;00623E31&quot;/&gt;&lt;wsp:rsid wsp:val=&quot;0062479A&quot;/&gt;&lt;wsp:rsid wsp:val=&quot;006247EB&quot;/&gt;&lt;wsp:rsid wsp:val=&quot;00624D96&quot;/&gt;&lt;wsp:rsid wsp:val=&quot;006255BC&quot;/&gt;&lt;wsp:rsid wsp:val=&quot;00625754&quot;/&gt;&lt;wsp:rsid wsp:val=&quot;0062575F&quot;/&gt;&lt;wsp:rsid wsp:val=&quot;00625DFA&quot;/&gt;&lt;wsp:rsid wsp:val=&quot;00626A70&quot;/&gt;&lt;wsp:rsid wsp:val=&quot;00626DBF&quot;/&gt;&lt;wsp:rsid wsp:val=&quot;00626DDC&quot;/&gt;&lt;wsp:rsid wsp:val=&quot;00627534&quot;/&gt;&lt;wsp:rsid wsp:val=&quot;0063022A&quot;/&gt;&lt;wsp:rsid wsp:val=&quot;00630572&quot;/&gt;&lt;wsp:rsid wsp:val=&quot;00630AB5&quot;/&gt;&lt;wsp:rsid wsp:val=&quot;00630CD6&quot;/&gt;&lt;wsp:rsid wsp:val=&quot;0063167A&quot;/&gt;&lt;wsp:rsid wsp:val=&quot;0063219D&quot;/&gt;&lt;wsp:rsid wsp:val=&quot;00632466&quot;/&gt;&lt;wsp:rsid wsp:val=&quot;00633B99&quot;/&gt;&lt;wsp:rsid wsp:val=&quot;00634F47&quot;/&gt;&lt;wsp:rsid wsp:val=&quot;006350E5&quot;/&gt;&lt;wsp:rsid wsp:val=&quot;00635137&quot;/&gt;&lt;wsp:rsid wsp:val=&quot;0063538A&quot;/&gt;&lt;wsp:rsid wsp:val=&quot;00635B33&quot;/&gt;&lt;wsp:rsid wsp:val=&quot;00635C78&quot;/&gt;&lt;wsp:rsid wsp:val=&quot;00635DE5&quot;/&gt;&lt;wsp:rsid wsp:val=&quot;006369DF&quot;/&gt;&lt;wsp:rsid wsp:val=&quot;00637506&quot;/&gt;&lt;wsp:rsid wsp:val=&quot;006379FA&quot;/&gt;&lt;wsp:rsid wsp:val=&quot;00640501&quot;/&gt;&lt;wsp:rsid wsp:val=&quot;00640877&quot;/&gt;&lt;wsp:rsid wsp:val=&quot;006412D6&quot;/&gt;&lt;wsp:rsid wsp:val=&quot;006418ED&quot;/&gt;&lt;wsp:rsid wsp:val=&quot;00641C09&quot;/&gt;&lt;wsp:rsid wsp:val=&quot;00641E7A&quot;/&gt;&lt;wsp:rsid wsp:val=&quot;006420FF&quot;/&gt;&lt;wsp:rsid wsp:val=&quot;006433BE&quot;/&gt;&lt;wsp:rsid wsp:val=&quot;00643778&quot;/&gt;&lt;wsp:rsid wsp:val=&quot;00643842&quot;/&gt;&lt;wsp:rsid wsp:val=&quot;00643F72&quot;/&gt;&lt;wsp:rsid wsp:val=&quot;00644407&quot;/&gt;&lt;wsp:rsid wsp:val=&quot;00644DEF&quot;/&gt;&lt;wsp:rsid wsp:val=&quot;00645468&quot;/&gt;&lt;wsp:rsid wsp:val=&quot;00645491&quot;/&gt;&lt;wsp:rsid wsp:val=&quot;00645DED&quot;/&gt;&lt;wsp:rsid wsp:val=&quot;0064606F&quot;/&gt;&lt;wsp:rsid wsp:val=&quot;0064618D&quot;/&gt;&lt;wsp:rsid wsp:val=&quot;00646DB2&quot;/&gt;&lt;wsp:rsid wsp:val=&quot;00647077&quot;/&gt;&lt;wsp:rsid wsp:val=&quot;0064743B&quot;/&gt;&lt;wsp:rsid wsp:val=&quot;00650241&quot;/&gt;&lt;wsp:rsid wsp:val=&quot;006502CD&quot;/&gt;&lt;wsp:rsid wsp:val=&quot;0065172E&quot;/&gt;&lt;wsp:rsid wsp:val=&quot;00652470&quot;/&gt;&lt;wsp:rsid wsp:val=&quot;006525DF&quot;/&gt;&lt;wsp:rsid wsp:val=&quot;00652977&quot;/&gt;&lt;wsp:rsid wsp:val=&quot;00652B4E&quot;/&gt;&lt;wsp:rsid wsp:val=&quot;00652F09&quot;/&gt;&lt;wsp:rsid wsp:val=&quot;00653462&quot;/&gt;&lt;wsp:rsid wsp:val=&quot;00653511&quot;/&gt;&lt;wsp:rsid wsp:val=&quot;00653FFF&quot;/&gt;&lt;wsp:rsid wsp:val=&quot;006541FC&quot;/&gt;&lt;wsp:rsid wsp:val=&quot;00654E15&quot;/&gt;&lt;wsp:rsid wsp:val=&quot;0065508A&quot;/&gt;&lt;wsp:rsid wsp:val=&quot;006553B6&quot;/&gt;&lt;wsp:rsid wsp:val=&quot;00656393&quot;/&gt;&lt;wsp:rsid wsp:val=&quot;00656F36&quot;/&gt;&lt;wsp:rsid wsp:val=&quot;006604D1&quot;/&gt;&lt;wsp:rsid wsp:val=&quot;00661FF9&quot;/&gt;&lt;wsp:rsid wsp:val=&quot;00662608&quot;/&gt;&lt;wsp:rsid wsp:val=&quot;00662787&quot;/&gt;&lt;wsp:rsid wsp:val=&quot;00662BF2&quot;/&gt;&lt;wsp:rsid wsp:val=&quot;006634D6&quot;/&gt;&lt;wsp:rsid wsp:val=&quot;00663542&quot;/&gt;&lt;wsp:rsid wsp:val=&quot;0066372D&quot;/&gt;&lt;wsp:rsid wsp:val=&quot;0066386D&quot;/&gt;&lt;wsp:rsid wsp:val=&quot;00665EB0&quot;/&gt;&lt;wsp:rsid wsp:val=&quot;00666E61&quot;/&gt;&lt;wsp:rsid wsp:val=&quot;00666EE7&quot;/&gt;&lt;wsp:rsid wsp:val=&quot;00666FF0&quot;/&gt;&lt;wsp:rsid wsp:val=&quot;00667B0D&quot;/&gt;&lt;wsp:rsid wsp:val=&quot;00667FFE&quot;/&gt;&lt;wsp:rsid wsp:val=&quot;00670348&quot;/&gt;&lt;wsp:rsid wsp:val=&quot;006705E7&quot;/&gt;&lt;wsp:rsid wsp:val=&quot;00670605&quot;/&gt;&lt;wsp:rsid wsp:val=&quot;006707DE&quot;/&gt;&lt;wsp:rsid wsp:val=&quot;00670EC6&quot;/&gt;&lt;wsp:rsid wsp:val=&quot;00670F3F&quot;/&gt;&lt;wsp:rsid wsp:val=&quot;0067150C&quot;/&gt;&lt;wsp:rsid wsp:val=&quot;00671FB6&quot;/&gt;&lt;wsp:rsid wsp:val=&quot;0067237F&quot;/&gt;&lt;wsp:rsid wsp:val=&quot;0067287C&quot;/&gt;&lt;wsp:rsid wsp:val=&quot;00674758&quot;/&gt;&lt;wsp:rsid wsp:val=&quot;006748E7&quot;/&gt;&lt;wsp:rsid wsp:val=&quot;00675FF6&quot;/&gt;&lt;wsp:rsid wsp:val=&quot;00676258&quot;/&gt;&lt;wsp:rsid wsp:val=&quot;0067671C&quot;/&gt;&lt;wsp:rsid wsp:val=&quot;00676A68&quot;/&gt;&lt;wsp:rsid wsp:val=&quot;00677327&quot;/&gt;&lt;wsp:rsid wsp:val=&quot;00677D16&quot;/&gt;&lt;wsp:rsid wsp:val=&quot;00677DF6&quot;/&gt;&lt;wsp:rsid wsp:val=&quot;00677E33&quot;/&gt;&lt;wsp:rsid wsp:val=&quot;006808B7&quot;/&gt;&lt;wsp:rsid wsp:val=&quot;00680B9A&quot;/&gt;&lt;wsp:rsid wsp:val=&quot;00680E44&quot;/&gt;&lt;wsp:rsid wsp:val=&quot;0068103B&quot;/&gt;&lt;wsp:rsid wsp:val=&quot;00681150&quot;/&gt;&lt;wsp:rsid wsp:val=&quot;006815F6&quot;/&gt;&lt;wsp:rsid wsp:val=&quot;00681638&quot;/&gt;&lt;wsp:rsid wsp:val=&quot;00681865&quot;/&gt;&lt;wsp:rsid wsp:val=&quot;00682086&quot;/&gt;&lt;wsp:rsid wsp:val=&quot;006822D9&quot;/&gt;&lt;wsp:rsid wsp:val=&quot;006826CF&quot;/&gt;&lt;wsp:rsid wsp:val=&quot;00682933&quot;/&gt;&lt;wsp:rsid wsp:val=&quot;006834EA&quot;/&gt;&lt;wsp:rsid wsp:val=&quot;00683A55&quot;/&gt;&lt;wsp:rsid wsp:val=&quot;00684EEA&quot;/&gt;&lt;wsp:rsid wsp:val=&quot;00686639&quot;/&gt;&lt;wsp:rsid wsp:val=&quot;006868CF&quot;/&gt;&lt;wsp:rsid wsp:val=&quot;00686ACF&quot;/&gt;&lt;wsp:rsid wsp:val=&quot;00687803&quot;/&gt;&lt;wsp:rsid wsp:val=&quot;00687805&quot;/&gt;&lt;wsp:rsid wsp:val=&quot;006905B7&quot;/&gt;&lt;wsp:rsid wsp:val=&quot;0069085C&quot;/&gt;&lt;wsp:rsid wsp:val=&quot;00690E69&quot;/&gt;&lt;wsp:rsid wsp:val=&quot;00690F0B&quot;/&gt;&lt;wsp:rsid wsp:val=&quot;00692DEE&quot;/&gt;&lt;wsp:rsid wsp:val=&quot;00692EC4&quot;/&gt;&lt;wsp:rsid wsp:val=&quot;006932D4&quot;/&gt;&lt;wsp:rsid wsp:val=&quot;0069425E&quot;/&gt;&lt;wsp:rsid wsp:val=&quot;006948E8&quot;/&gt;&lt;wsp:rsid wsp:val=&quot;00694AAA&quot;/&gt;&lt;wsp:rsid wsp:val=&quot;00694FDB&quot;/&gt;&lt;wsp:rsid wsp:val=&quot;0069576C&quot;/&gt;&lt;wsp:rsid wsp:val=&quot;00695892&quot;/&gt;&lt;wsp:rsid wsp:val=&quot;00695E25&quot;/&gt;&lt;wsp:rsid wsp:val=&quot;00696F47&quot;/&gt;&lt;wsp:rsid wsp:val=&quot;00697FCB&quot;/&gt;&lt;wsp:rsid wsp:val=&quot;006A0761&quot;/&gt;&lt;wsp:rsid wsp:val=&quot;006A096B&quot;/&gt;&lt;wsp:rsid wsp:val=&quot;006A126F&quot;/&gt;&lt;wsp:rsid wsp:val=&quot;006A19D1&quot;/&gt;&lt;wsp:rsid wsp:val=&quot;006A2CFC&quot;/&gt;&lt;wsp:rsid wsp:val=&quot;006A2DF9&quot;/&gt;&lt;wsp:rsid wsp:val=&quot;006A2FC4&quot;/&gt;&lt;wsp:rsid wsp:val=&quot;006A317B&quot;/&gt;&lt;wsp:rsid wsp:val=&quot;006A32C3&quot;/&gt;&lt;wsp:rsid wsp:val=&quot;006A47C0&quot;/&gt;&lt;wsp:rsid wsp:val=&quot;006A486C&quot;/&gt;&lt;wsp:rsid wsp:val=&quot;006A4B7C&quot;/&gt;&lt;wsp:rsid wsp:val=&quot;006A5CAD&quot;/&gt;&lt;wsp:rsid wsp:val=&quot;006A5DAC&quot;/&gt;&lt;wsp:rsid wsp:val=&quot;006A7140&quot;/&gt;&lt;wsp:rsid wsp:val=&quot;006A73AF&quot;/&gt;&lt;wsp:rsid wsp:val=&quot;006A7BCB&quot;/&gt;&lt;wsp:rsid wsp:val=&quot;006A7CDD&quot;/&gt;&lt;wsp:rsid wsp:val=&quot;006A7E2A&quot;/&gt;&lt;wsp:rsid wsp:val=&quot;006B016C&quot;/&gt;&lt;wsp:rsid wsp:val=&quot;006B0302&quot;/&gt;&lt;wsp:rsid wsp:val=&quot;006B0BCA&quot;/&gt;&lt;wsp:rsid wsp:val=&quot;006B0FD8&quot;/&gt;&lt;wsp:rsid wsp:val=&quot;006B1044&quot;/&gt;&lt;wsp:rsid wsp:val=&quot;006B2096&quot;/&gt;&lt;wsp:rsid wsp:val=&quot;006B2109&quot;/&gt;&lt;wsp:rsid wsp:val=&quot;006B3383&quot;/&gt;&lt;wsp:rsid wsp:val=&quot;006B3778&quot;/&gt;&lt;wsp:rsid wsp:val=&quot;006B3A76&quot;/&gt;&lt;wsp:rsid wsp:val=&quot;006B5051&quot;/&gt;&lt;wsp:rsid wsp:val=&quot;006B5BC0&quot;/&gt;&lt;wsp:rsid wsp:val=&quot;006B6924&quot;/&gt;&lt;wsp:rsid wsp:val=&quot;006B7387&quot;/&gt;&lt;wsp:rsid wsp:val=&quot;006B7524&quot;/&gt;&lt;wsp:rsid wsp:val=&quot;006B7586&quot;/&gt;&lt;wsp:rsid wsp:val=&quot;006B7DF4&quot;/&gt;&lt;wsp:rsid wsp:val=&quot;006C0035&quot;/&gt;&lt;wsp:rsid wsp:val=&quot;006C0AB3&quot;/&gt;&lt;wsp:rsid wsp:val=&quot;006C0E84&quot;/&gt;&lt;wsp:rsid wsp:val=&quot;006C2C1C&quot;/&gt;&lt;wsp:rsid wsp:val=&quot;006C3448&quot;/&gt;&lt;wsp:rsid wsp:val=&quot;006C3E7B&quot;/&gt;&lt;wsp:rsid wsp:val=&quot;006C4873&quot;/&gt;&lt;wsp:rsid wsp:val=&quot;006C614B&quot;/&gt;&lt;wsp:rsid wsp:val=&quot;006C6823&quot;/&gt;&lt;wsp:rsid wsp:val=&quot;006C692A&quot;/&gt;&lt;wsp:rsid wsp:val=&quot;006C74F0&quot;/&gt;&lt;wsp:rsid wsp:val=&quot;006D0061&quot;/&gt;&lt;wsp:rsid wsp:val=&quot;006D22E2&quot;/&gt;&lt;wsp:rsid wsp:val=&quot;006D2666&quot;/&gt;&lt;wsp:rsid wsp:val=&quot;006D3987&quot;/&gt;&lt;wsp:rsid wsp:val=&quot;006D3EC9&quot;/&gt;&lt;wsp:rsid wsp:val=&quot;006D418C&quot;/&gt;&lt;wsp:rsid wsp:val=&quot;006D51A7&quot;/&gt;&lt;wsp:rsid wsp:val=&quot;006D5659&quot;/&gt;&lt;wsp:rsid wsp:val=&quot;006D5EB0&quot;/&gt;&lt;wsp:rsid wsp:val=&quot;006D678D&quot;/&gt;&lt;wsp:rsid wsp:val=&quot;006D6A93&quot;/&gt;&lt;wsp:rsid wsp:val=&quot;006D6FE3&quot;/&gt;&lt;wsp:rsid wsp:val=&quot;006D7380&quot;/&gt;&lt;wsp:rsid wsp:val=&quot;006E0132&quot;/&gt;&lt;wsp:rsid wsp:val=&quot;006E0E42&quot;/&gt;&lt;wsp:rsid wsp:val=&quot;006E15CB&quot;/&gt;&lt;wsp:rsid wsp:val=&quot;006E1886&quot;/&gt;&lt;wsp:rsid wsp:val=&quot;006E1AD4&quot;/&gt;&lt;wsp:rsid wsp:val=&quot;006E2A74&quot;/&gt;&lt;wsp:rsid wsp:val=&quot;006E2C5C&quot;/&gt;&lt;wsp:rsid wsp:val=&quot;006E2D2B&quot;/&gt;&lt;wsp:rsid wsp:val=&quot;006E2E62&quot;/&gt;&lt;wsp:rsid wsp:val=&quot;006E32A3&quot;/&gt;&lt;wsp:rsid wsp:val=&quot;006E341B&quot;/&gt;&lt;wsp:rsid wsp:val=&quot;006E3B95&quot;/&gt;&lt;wsp:rsid wsp:val=&quot;006E3E76&quot;/&gt;&lt;wsp:rsid wsp:val=&quot;006E42C3&quot;/&gt;&lt;wsp:rsid wsp:val=&quot;006E443E&quot;/&gt;&lt;wsp:rsid wsp:val=&quot;006E4E97&quot;/&gt;&lt;wsp:rsid wsp:val=&quot;006E6B6A&quot;/&gt;&lt;wsp:rsid wsp:val=&quot;006E76A7&quot;/&gt;&lt;wsp:rsid wsp:val=&quot;006E7CD9&quot;/&gt;&lt;wsp:rsid wsp:val=&quot;006F06C4&quot;/&gt;&lt;wsp:rsid wsp:val=&quot;006F081B&quot;/&gt;&lt;wsp:rsid wsp:val=&quot;006F09A0&quot;/&gt;&lt;wsp:rsid wsp:val=&quot;006F1CE7&quot;/&gt;&lt;wsp:rsid wsp:val=&quot;006F2067&quot;/&gt;&lt;wsp:rsid wsp:val=&quot;006F214C&quot;/&gt;&lt;wsp:rsid wsp:val=&quot;006F261B&quot;/&gt;&lt;wsp:rsid wsp:val=&quot;006F262B&quot;/&gt;&lt;wsp:rsid wsp:val=&quot;006F3A03&quot;/&gt;&lt;wsp:rsid wsp:val=&quot;006F3EEC&quot;/&gt;&lt;wsp:rsid wsp:val=&quot;006F3FD5&quot;/&gt;&lt;wsp:rsid wsp:val=&quot;006F428F&quot;/&gt;&lt;wsp:rsid wsp:val=&quot;006F42AF&quot;/&gt;&lt;wsp:rsid wsp:val=&quot;006F4FEA&quot;/&gt;&lt;wsp:rsid wsp:val=&quot;006F5650&quot;/&gt;&lt;wsp:rsid wsp:val=&quot;006F6906&quot;/&gt;&lt;wsp:rsid wsp:val=&quot;006F6A83&quot;/&gt;&lt;wsp:rsid wsp:val=&quot;006F7FBE&quot;/&gt;&lt;wsp:rsid wsp:val=&quot;00700090&quot;/&gt;&lt;wsp:rsid wsp:val=&quot;007002CA&quot;/&gt;&lt;wsp:rsid wsp:val=&quot;007005FF&quot;/&gt;&lt;wsp:rsid wsp:val=&quot;00700AF3&quot;/&gt;&lt;wsp:rsid wsp:val=&quot;00700E5E&quot;/&gt;&lt;wsp:rsid wsp:val=&quot;00700F90&quot;/&gt;&lt;wsp:rsid wsp:val=&quot;00701060&quot;/&gt;&lt;wsp:rsid wsp:val=&quot;0070207A&quot;/&gt;&lt;wsp:rsid wsp:val=&quot;00702138&quot;/&gt;&lt;wsp:rsid wsp:val=&quot;0070213F&quot;/&gt;&lt;wsp:rsid wsp:val=&quot;00703404&quot;/&gt;&lt;wsp:rsid wsp:val=&quot;0070371B&quot;/&gt;&lt;wsp:rsid wsp:val=&quot;00703F48&quot;/&gt;&lt;wsp:rsid wsp:val=&quot;0070430E&quot;/&gt;&lt;wsp:rsid wsp:val=&quot;007043DF&quot;/&gt;&lt;wsp:rsid wsp:val=&quot;007063D2&quot;/&gt;&lt;wsp:rsid wsp:val=&quot;0070650D&quot;/&gt;&lt;wsp:rsid wsp:val=&quot;00706D61&quot;/&gt;&lt;wsp:rsid wsp:val=&quot;0070767A&quot;/&gt;&lt;wsp:rsid wsp:val=&quot;00707968&quot;/&gt;&lt;wsp:rsid wsp:val=&quot;007102A6&quot;/&gt;&lt;wsp:rsid wsp:val=&quot;007105AA&quot;/&gt;&lt;wsp:rsid wsp:val=&quot;00710647&quot;/&gt;&lt;wsp:rsid wsp:val=&quot;00710A0C&quot;/&gt;&lt;wsp:rsid wsp:val=&quot;00710DAA&quot;/&gt;&lt;wsp:rsid wsp:val=&quot;00711A33&quot;/&gt;&lt;wsp:rsid wsp:val=&quot;007122D7&quot;/&gt;&lt;wsp:rsid wsp:val=&quot;007128C5&quot;/&gt;&lt;wsp:rsid wsp:val=&quot;00712AF6&quot;/&gt;&lt;wsp:rsid wsp:val=&quot;00714163&quot;/&gt;&lt;wsp:rsid wsp:val=&quot;00716008&quot;/&gt;&lt;wsp:rsid wsp:val=&quot;00716668&quot;/&gt;&lt;wsp:rsid wsp:val=&quot;00716BCF&quot;/&gt;&lt;wsp:rsid wsp:val=&quot;00717523&quot;/&gt;&lt;wsp:rsid wsp:val=&quot;0071753C&quot;/&gt;&lt;wsp:rsid wsp:val=&quot;00717A83&quot;/&gt;&lt;wsp:rsid wsp:val=&quot;00717EC7&quot;/&gt;&lt;wsp:rsid wsp:val=&quot;00720846&quot;/&gt;&lt;wsp:rsid wsp:val=&quot;007217BD&quot;/&gt;&lt;wsp:rsid wsp:val=&quot;0072185E&quot;/&gt;&lt;wsp:rsid wsp:val=&quot;00721BD9&quot;/&gt;&lt;wsp:rsid wsp:val=&quot;00721E1E&quot;/&gt;&lt;wsp:rsid wsp:val=&quot;007221C5&quot;/&gt;&lt;wsp:rsid wsp:val=&quot;00723B12&quot;/&gt;&lt;wsp:rsid wsp:val=&quot;007245FF&quot;/&gt;&lt;wsp:rsid wsp:val=&quot;00724914&quot;/&gt;&lt;wsp:rsid wsp:val=&quot;0072598E&quot;/&gt;&lt;wsp:rsid wsp:val=&quot;00725A7B&quot;/&gt;&lt;wsp:rsid wsp:val=&quot;00725D5B&quot;/&gt;&lt;wsp:rsid wsp:val=&quot;00726DDC&quot;/&gt;&lt;wsp:rsid wsp:val=&quot;007273E9&quot;/&gt;&lt;wsp:rsid wsp:val=&quot;00727AC9&quot;/&gt;&lt;wsp:rsid wsp:val=&quot;00732882&quot;/&gt;&lt;wsp:rsid wsp:val=&quot;00732DCA&quot;/&gt;&lt;wsp:rsid wsp:val=&quot;00733261&quot;/&gt;&lt;wsp:rsid wsp:val=&quot;00733264&quot;/&gt;&lt;wsp:rsid wsp:val=&quot;007338F4&quot;/&gt;&lt;wsp:rsid wsp:val=&quot;00733AF7&quot;/&gt;&lt;wsp:rsid wsp:val=&quot;00733F6E&quot;/&gt;&lt;wsp:rsid wsp:val=&quot;00734A60&quot;/&gt;&lt;wsp:rsid wsp:val=&quot;00734F40&quot;/&gt;&lt;wsp:rsid wsp:val=&quot;00735A9C&quot;/&gt;&lt;wsp:rsid wsp:val=&quot;00736933&quot;/&gt;&lt;wsp:rsid wsp:val=&quot;00736FB4&quot;/&gt;&lt;wsp:rsid wsp:val=&quot;0073781A&quot;/&gt;&lt;wsp:rsid wsp:val=&quot;00737C0D&quot;/&gt;&lt;wsp:rsid wsp:val=&quot;00740D5F&quot;/&gt;&lt;wsp:rsid wsp:val=&quot;00741A4C&quot;/&gt;&lt;wsp:rsid wsp:val=&quot;00741EB1&quot;/&gt;&lt;wsp:rsid wsp:val=&quot;00742632&quot;/&gt;&lt;wsp:rsid wsp:val=&quot;00743396&quot;/&gt;&lt;wsp:rsid wsp:val=&quot;00743593&quot;/&gt;&lt;wsp:rsid wsp:val=&quot;0074370A&quot;/&gt;&lt;wsp:rsid wsp:val=&quot;007445E2&quot;/&gt;&lt;wsp:rsid wsp:val=&quot;00744B1F&quot;/&gt;&lt;wsp:rsid wsp:val=&quot;00744BED&quot;/&gt;&lt;wsp:rsid wsp:val=&quot;00744C3B&quot;/&gt;&lt;wsp:rsid wsp:val=&quot;00744E60&quot;/&gt;&lt;wsp:rsid wsp:val=&quot;00744EC8&quot;/&gt;&lt;wsp:rsid wsp:val=&quot;00745C8D&quot;/&gt;&lt;wsp:rsid wsp:val=&quot;00745E2A&quot;/&gt;&lt;wsp:rsid wsp:val=&quot;007472E0&quot;/&gt;&lt;wsp:rsid wsp:val=&quot;00747C10&quot;/&gt;&lt;wsp:rsid wsp:val=&quot;00747F9E&quot;/&gt;&lt;wsp:rsid wsp:val=&quot;00750EDB&quot;/&gt;&lt;wsp:rsid wsp:val=&quot;007510B8&quot;/&gt;&lt;wsp:rsid wsp:val=&quot;00751630&quot;/&gt;&lt;wsp:rsid wsp:val=&quot;0075172E&quot;/&gt;&lt;wsp:rsid wsp:val=&quot;007519AD&quot;/&gt;&lt;wsp:rsid wsp:val=&quot;00751A5F&quot;/&gt;&lt;wsp:rsid wsp:val=&quot;00751BD7&quot;/&gt;&lt;wsp:rsid wsp:val=&quot;00751F0F&quot;/&gt;&lt;wsp:rsid wsp:val=&quot;00753697&quot;/&gt;&lt;wsp:rsid wsp:val=&quot;00753C63&quot;/&gt;&lt;wsp:rsid wsp:val=&quot;00753F8B&quot;/&gt;&lt;wsp:rsid wsp:val=&quot;00754BB4&quot;/&gt;&lt;wsp:rsid wsp:val=&quot;0075593E&quot;/&gt;&lt;wsp:rsid wsp:val=&quot;0075645B&quot;/&gt;&lt;wsp:rsid wsp:val=&quot;0075663B&quot;/&gt;&lt;wsp:rsid wsp:val=&quot;0075672B&quot;/&gt;&lt;wsp:rsid wsp:val=&quot;00756DB1&quot;/&gt;&lt;wsp:rsid wsp:val=&quot;007578B8&quot;/&gt;&lt;wsp:rsid wsp:val=&quot;0075793E&quot;/&gt;&lt;wsp:rsid wsp:val=&quot;00761997&quot;/&gt;&lt;wsp:rsid wsp:val=&quot;0076363C&quot;/&gt;&lt;wsp:rsid wsp:val=&quot;00763F61&quot;/&gt;&lt;wsp:rsid wsp:val=&quot;00764472&quot;/&gt;&lt;wsp:rsid wsp:val=&quot;00764DE3&quot;/&gt;&lt;wsp:rsid wsp:val=&quot;00765035&quot;/&gt;&lt;wsp:rsid wsp:val=&quot;00765041&quot;/&gt;&lt;wsp:rsid wsp:val=&quot;0076536A&quot;/&gt;&lt;wsp:rsid wsp:val=&quot;007655BE&quot;/&gt;&lt;wsp:rsid wsp:val=&quot;007655EF&quot;/&gt;&lt;wsp:rsid wsp:val=&quot;00766118&quot;/&gt;&lt;wsp:rsid wsp:val=&quot;0076644D&quot;/&gt;&lt;wsp:rsid wsp:val=&quot;007664BE&quot;/&gt;&lt;wsp:rsid wsp:val=&quot;0076732C&quot;/&gt;&lt;wsp:rsid wsp:val=&quot;0076741E&quot;/&gt;&lt;wsp:rsid wsp:val=&quot;007675B6&quot;/&gt;&lt;wsp:rsid wsp:val=&quot;007675E6&quot;/&gt;&lt;wsp:rsid wsp:val=&quot;0076765A&quot;/&gt;&lt;wsp:rsid wsp:val=&quot;0077028A&quot;/&gt;&lt;wsp:rsid wsp:val=&quot;00770A5E&quot;/&gt;&lt;wsp:rsid wsp:val=&quot;00771140&quot;/&gt;&lt;wsp:rsid wsp:val=&quot;0077133C&quot;/&gt;&lt;wsp:rsid wsp:val=&quot;0077213D&quot;/&gt;&lt;wsp:rsid wsp:val=&quot;007731FB&quot;/&gt;&lt;wsp:rsid wsp:val=&quot;00773566&quot;/&gt;&lt;wsp:rsid wsp:val=&quot;007745E4&quot;/&gt;&lt;wsp:rsid wsp:val=&quot;00774C05&quot;/&gt;&lt;wsp:rsid wsp:val=&quot;00774F45&quot;/&gt;&lt;wsp:rsid wsp:val=&quot;00775167&quot;/&gt;&lt;wsp:rsid wsp:val=&quot;007758CA&quot;/&gt;&lt;wsp:rsid wsp:val=&quot;00775BFF&quot;/&gt;&lt;wsp:rsid wsp:val=&quot;0077693C&quot;/&gt;&lt;wsp:rsid wsp:val=&quot;0077696F&quot;/&gt;&lt;wsp:rsid wsp:val=&quot;007769C6&quot;/&gt;&lt;wsp:rsid wsp:val=&quot;007770DC&quot;/&gt;&lt;wsp:rsid wsp:val=&quot;0077728F&quot;/&gt;&lt;wsp:rsid wsp:val=&quot;00777AB4&quot;/&gt;&lt;wsp:rsid wsp:val=&quot;00777EE8&quot;/&gt;&lt;wsp:rsid wsp:val=&quot;0078039F&quot;/&gt;&lt;wsp:rsid wsp:val=&quot;00780650&quot;/&gt;&lt;wsp:rsid wsp:val=&quot;00780B29&quot;/&gt;&lt;wsp:rsid wsp:val=&quot;00780B55&quot;/&gt;&lt;wsp:rsid wsp:val=&quot;00780C75&quot;/&gt;&lt;wsp:rsid wsp:val=&quot;007827C4&quot;/&gt;&lt;wsp:rsid wsp:val=&quot;00782B5A&quot;/&gt;&lt;wsp:rsid wsp:val=&quot;00783FAA&quot;/&gt;&lt;wsp:rsid wsp:val=&quot;00784147&quot;/&gt;&lt;wsp:rsid wsp:val=&quot;00784973&quot;/&gt;&lt;wsp:rsid wsp:val=&quot;007850D3&quot;/&gt;&lt;wsp:rsid wsp:val=&quot;00785520&quot;/&gt;&lt;wsp:rsid wsp:val=&quot;00786C8B&quot;/&gt;&lt;wsp:rsid wsp:val=&quot;00787149&quot;/&gt;&lt;wsp:rsid wsp:val=&quot;007903CD&quot;/&gt;&lt;wsp:rsid wsp:val=&quot;0079043A&quot;/&gt;&lt;wsp:rsid wsp:val=&quot;00790EB9&quot;/&gt;&lt;wsp:rsid wsp:val=&quot;0079203F&quot;/&gt;&lt;wsp:rsid wsp:val=&quot;00792930&quot;/&gt;&lt;wsp:rsid wsp:val=&quot;00793048&quot;/&gt;&lt;wsp:rsid wsp:val=&quot;00793184&quot;/&gt;&lt;wsp:rsid wsp:val=&quot;007934C5&quot;/&gt;&lt;wsp:rsid wsp:val=&quot;007936D3&quot;/&gt;&lt;wsp:rsid wsp:val=&quot;007940AC&quot;/&gt;&lt;wsp:rsid wsp:val=&quot;0079460A&quot;/&gt;&lt;wsp:rsid wsp:val=&quot;00797054&quot;/&gt;&lt;wsp:rsid wsp:val=&quot;007A0129&quot;/&gt;&lt;wsp:rsid wsp:val=&quot;007A170E&quot;/&gt;&lt;wsp:rsid wsp:val=&quot;007A1C59&quot;/&gt;&lt;wsp:rsid wsp:val=&quot;007A3252&quot;/&gt;&lt;wsp:rsid wsp:val=&quot;007A3797&quot;/&gt;&lt;wsp:rsid wsp:val=&quot;007A3CEE&quot;/&gt;&lt;wsp:rsid wsp:val=&quot;007A4445&quot;/&gt;&lt;wsp:rsid wsp:val=&quot;007A4DB5&quot;/&gt;&lt;wsp:rsid wsp:val=&quot;007A4FA2&quot;/&gt;&lt;wsp:rsid wsp:val=&quot;007A532D&quot;/&gt;&lt;wsp:rsid wsp:val=&quot;007A5D6E&quot;/&gt;&lt;wsp:rsid wsp:val=&quot;007A5E32&quot;/&gt;&lt;wsp:rsid wsp:val=&quot;007A5F16&quot;/&gt;&lt;wsp:rsid wsp:val=&quot;007A5F63&quot;/&gt;&lt;wsp:rsid wsp:val=&quot;007A6351&quot;/&gt;&lt;wsp:rsid wsp:val=&quot;007A639E&quot;/&gt;&lt;wsp:rsid wsp:val=&quot;007A7770&quot;/&gt;&lt;wsp:rsid wsp:val=&quot;007A7950&quot;/&gt;&lt;wsp:rsid wsp:val=&quot;007A7AF9&quot;/&gt;&lt;wsp:rsid wsp:val=&quot;007A7FDB&quot;/&gt;&lt;wsp:rsid wsp:val=&quot;007B043B&quot;/&gt;&lt;wsp:rsid wsp:val=&quot;007B05C3&quot;/&gt;&lt;wsp:rsid wsp:val=&quot;007B1ED9&quot;/&gt;&lt;wsp:rsid wsp:val=&quot;007B23AC&quot;/&gt;&lt;wsp:rsid wsp:val=&quot;007B29ED&quot;/&gt;&lt;wsp:rsid wsp:val=&quot;007B317B&quot;/&gt;&lt;wsp:rsid wsp:val=&quot;007B3221&quot;/&gt;&lt;wsp:rsid wsp:val=&quot;007B3486&quot;/&gt;&lt;wsp:rsid wsp:val=&quot;007B37EF&quot;/&gt;&lt;wsp:rsid wsp:val=&quot;007B5344&quot;/&gt;&lt;wsp:rsid wsp:val=&quot;007B6126&quot;/&gt;&lt;wsp:rsid wsp:val=&quot;007B68FE&quot;/&gt;&lt;wsp:rsid wsp:val=&quot;007B6A33&quot;/&gt;&lt;wsp:rsid wsp:val=&quot;007B6BF1&quot;/&gt;&lt;wsp:rsid wsp:val=&quot;007B71B9&quot;/&gt;&lt;wsp:rsid wsp:val=&quot;007B78B7&quot;/&gt;&lt;wsp:rsid wsp:val=&quot;007B78D8&quot;/&gt;&lt;wsp:rsid wsp:val=&quot;007C0A9C&quot;/&gt;&lt;wsp:rsid wsp:val=&quot;007C0B45&quot;/&gt;&lt;wsp:rsid wsp:val=&quot;007C175D&quot;/&gt;&lt;wsp:rsid wsp:val=&quot;007C18C4&quot;/&gt;&lt;wsp:rsid wsp:val=&quot;007C1A0F&quot;/&gt;&lt;wsp:rsid wsp:val=&quot;007C1FF7&quot;/&gt;&lt;wsp:rsid wsp:val=&quot;007C2177&quot;/&gt;&lt;wsp:rsid wsp:val=&quot;007C2277&quot;/&gt;&lt;wsp:rsid wsp:val=&quot;007C231B&quot;/&gt;&lt;wsp:rsid wsp:val=&quot;007C2864&quot;/&gt;&lt;wsp:rsid wsp:val=&quot;007C28BD&quot;/&gt;&lt;wsp:rsid wsp:val=&quot;007C2B93&quot;/&gt;&lt;wsp:rsid wsp:val=&quot;007C384B&quot;/&gt;&lt;wsp:rsid wsp:val=&quot;007C3A02&quot;/&gt;&lt;wsp:rsid wsp:val=&quot;007C3E38&quot;/&gt;&lt;wsp:rsid wsp:val=&quot;007C55A5&quot;/&gt;&lt;wsp:rsid wsp:val=&quot;007C6DA8&quot;/&gt;&lt;wsp:rsid wsp:val=&quot;007C7B7A&quot;/&gt;&lt;wsp:rsid wsp:val=&quot;007D13F6&quot;/&gt;&lt;wsp:rsid wsp:val=&quot;007D2370&quot;/&gt;&lt;wsp:rsid wsp:val=&quot;007D2708&quot;/&gt;&lt;wsp:rsid wsp:val=&quot;007D2FBC&quot;/&gt;&lt;wsp:rsid wsp:val=&quot;007D3799&quot;/&gt;&lt;wsp:rsid wsp:val=&quot;007D38B1&quot;/&gt;&lt;wsp:rsid wsp:val=&quot;007D3D91&quot;/&gt;&lt;wsp:rsid wsp:val=&quot;007D421B&quot;/&gt;&lt;wsp:rsid wsp:val=&quot;007D43AF&quot;/&gt;&lt;wsp:rsid wsp:val=&quot;007D4456&quot;/&gt;&lt;wsp:rsid wsp:val=&quot;007D49E2&quot;/&gt;&lt;wsp:rsid wsp:val=&quot;007D5363&quot;/&gt;&lt;wsp:rsid wsp:val=&quot;007D5726&quot;/&gt;&lt;wsp:rsid wsp:val=&quot;007D587B&quot;/&gt;&lt;wsp:rsid wsp:val=&quot;007D5E0F&quot;/&gt;&lt;wsp:rsid wsp:val=&quot;007D5EFF&quot;/&gt;&lt;wsp:rsid wsp:val=&quot;007D62D5&quot;/&gt;&lt;wsp:rsid wsp:val=&quot;007D6758&quot;/&gt;&lt;wsp:rsid wsp:val=&quot;007D7B3D&quot;/&gt;&lt;wsp:rsid wsp:val=&quot;007E0288&quot;/&gt;&lt;wsp:rsid wsp:val=&quot;007E03A5&quot;/&gt;&lt;wsp:rsid wsp:val=&quot;007E1234&quot;/&gt;&lt;wsp:rsid wsp:val=&quot;007E14FC&quot;/&gt;&lt;wsp:rsid wsp:val=&quot;007E184D&quot;/&gt;&lt;wsp:rsid wsp:val=&quot;007E2537&quot;/&gt;&lt;wsp:rsid wsp:val=&quot;007E25B7&quot;/&gt;&lt;wsp:rsid wsp:val=&quot;007E2E99&quot;/&gt;&lt;wsp:rsid wsp:val=&quot;007E3715&quot;/&gt;&lt;wsp:rsid wsp:val=&quot;007E3893&quot;/&gt;&lt;wsp:rsid wsp:val=&quot;007E3A9F&quot;/&gt;&lt;wsp:rsid wsp:val=&quot;007E479F&quot;/&gt;&lt;wsp:rsid wsp:val=&quot;007E6F05&quot;/&gt;&lt;wsp:rsid wsp:val=&quot;007E7E80&quot;/&gt;&lt;wsp:rsid wsp:val=&quot;007F07A4&quot;/&gt;&lt;wsp:rsid wsp:val=&quot;007F1465&quot;/&gt;&lt;wsp:rsid wsp:val=&quot;007F2003&quot;/&gt;&lt;wsp:rsid wsp:val=&quot;007F2581&quot;/&gt;&lt;wsp:rsid wsp:val=&quot;007F2F7D&quot;/&gt;&lt;wsp:rsid wsp:val=&quot;007F30A4&quot;/&gt;&lt;wsp:rsid wsp:val=&quot;007F3877&quot;/&gt;&lt;wsp:rsid wsp:val=&quot;007F3F5B&quot;/&gt;&lt;wsp:rsid wsp:val=&quot;007F436C&quot;/&gt;&lt;wsp:rsid wsp:val=&quot;007F43E5&quot;/&gt;&lt;wsp:rsid wsp:val=&quot;007F43F2&quot;/&gt;&lt;wsp:rsid wsp:val=&quot;007F47BB&quot;/&gt;&lt;wsp:rsid wsp:val=&quot;007F4E4B&quot;/&gt;&lt;wsp:rsid wsp:val=&quot;007F4F9B&quot;/&gt;&lt;wsp:rsid wsp:val=&quot;007F4FA6&quot;/&gt;&lt;wsp:rsid wsp:val=&quot;007F6032&quot;/&gt;&lt;wsp:rsid wsp:val=&quot;007F6345&quot;/&gt;&lt;wsp:rsid wsp:val=&quot;007F6614&quot;/&gt;&lt;wsp:rsid wsp:val=&quot;007F673C&quot;/&gt;&lt;wsp:rsid wsp:val=&quot;007F6CE5&quot;/&gt;&lt;wsp:rsid wsp:val=&quot;007F6DBA&quot;/&gt;&lt;wsp:rsid wsp:val=&quot;007F7471&quot;/&gt;&lt;wsp:rsid wsp:val=&quot;007F79C2&quot;/&gt;&lt;wsp:rsid wsp:val=&quot;007F7A5B&quot;/&gt;&lt;wsp:rsid wsp:val=&quot;00800215&quot;/&gt;&lt;wsp:rsid wsp:val=&quot;0080095D&quot;/&gt;&lt;wsp:rsid wsp:val=&quot;00800981&quot;/&gt;&lt;wsp:rsid wsp:val=&quot;00800CA7&quot;/&gt;&lt;wsp:rsid wsp:val=&quot;00800DAD&quot;/&gt;&lt;wsp:rsid wsp:val=&quot;00801100&quot;/&gt;&lt;wsp:rsid wsp:val=&quot;00801149&quot;/&gt;&lt;wsp:rsid wsp:val=&quot;008012B5&quot;/&gt;&lt;wsp:rsid wsp:val=&quot;0080195E&quot;/&gt;&lt;wsp:rsid wsp:val=&quot;00801CBC&quot;/&gt;&lt;wsp:rsid wsp:val=&quot;00801CF9&quot;/&gt;&lt;wsp:rsid wsp:val=&quot;00801FE3&quot;/&gt;&lt;wsp:rsid wsp:val=&quot;0080271B&quot;/&gt;&lt;wsp:rsid wsp:val=&quot;008027AE&quot;/&gt;&lt;wsp:rsid wsp:val=&quot;00802975&quot;/&gt;&lt;wsp:rsid wsp:val=&quot;008031CD&quot;/&gt;&lt;wsp:rsid wsp:val=&quot;008037C3&quot;/&gt;&lt;wsp:rsid wsp:val=&quot;00804E18&quot;/&gt;&lt;wsp:rsid wsp:val=&quot;00805026&quot;/&gt;&lt;wsp:rsid wsp:val=&quot;00805704&quot;/&gt;&lt;wsp:rsid wsp:val=&quot;00807049&quot;/&gt;&lt;wsp:rsid wsp:val=&quot;00807471&quot;/&gt;&lt;wsp:rsid wsp:val=&quot;00807D19&quot;/&gt;&lt;wsp:rsid wsp:val=&quot;00810553&quot;/&gt;&lt;wsp:rsid wsp:val=&quot;00810C82&quot;/&gt;&lt;wsp:rsid wsp:val=&quot;00810D4B&quot;/&gt;&lt;wsp:rsid wsp:val=&quot;008111D5&quot;/&gt;&lt;wsp:rsid wsp:val=&quot;008117C3&quot;/&gt;&lt;wsp:rsid wsp:val=&quot;00811AF4&quot;/&gt;&lt;wsp:rsid wsp:val=&quot;00811BDE&quot;/&gt;&lt;wsp:rsid wsp:val=&quot;00812DD0&quot;/&gt;&lt;wsp:rsid wsp:val=&quot;00813A4C&quot;/&gt;&lt;wsp:rsid wsp:val=&quot;0081492E&quot;/&gt;&lt;wsp:rsid wsp:val=&quot;00814A50&quot;/&gt;&lt;wsp:rsid wsp:val=&quot;00814BDB&quot;/&gt;&lt;wsp:rsid wsp:val=&quot;00815A2D&quot;/&gt;&lt;wsp:rsid wsp:val=&quot;008161D1&quot;/&gt;&lt;wsp:rsid wsp:val=&quot;00816CE8&quot;/&gt;&lt;wsp:rsid wsp:val=&quot;008171D4&quot;/&gt;&lt;wsp:rsid wsp:val=&quot;008172DB&quot;/&gt;&lt;wsp:rsid wsp:val=&quot;008173DF&quot;/&gt;&lt;wsp:rsid wsp:val=&quot;008203CF&quot;/&gt;&lt;wsp:rsid wsp:val=&quot;00820477&quot;/&gt;&lt;wsp:rsid wsp:val=&quot;00820F86&quot;/&gt;&lt;wsp:rsid wsp:val=&quot;0082191A&quot;/&gt;&lt;wsp:rsid wsp:val=&quot;00821EE1&quot;/&gt;&lt;wsp:rsid wsp:val=&quot;0082272F&quot;/&gt;&lt;wsp:rsid wsp:val=&quot;00822DFD&quot;/&gt;&lt;wsp:rsid wsp:val=&quot;008231DA&quot;/&gt;&lt;wsp:rsid wsp:val=&quot;00823507&quot;/&gt;&lt;wsp:rsid wsp:val=&quot;00823646&quot;/&gt;&lt;wsp:rsid wsp:val=&quot;00824441&quot;/&gt;&lt;wsp:rsid wsp:val=&quot;00825BC8&quot;/&gt;&lt;wsp:rsid wsp:val=&quot;00826238&quot;/&gt;&lt;wsp:rsid wsp:val=&quot;00826AC6&quot;/&gt;&lt;wsp:rsid wsp:val=&quot;00826CA7&quot;/&gt;&lt;wsp:rsid wsp:val=&quot;00827869&quot;/&gt;&lt;wsp:rsid wsp:val=&quot;008309AC&quot;/&gt;&lt;wsp:rsid wsp:val=&quot;00831049&quot;/&gt;&lt;wsp:rsid wsp:val=&quot;0083278C&quot;/&gt;&lt;wsp:rsid wsp:val=&quot;008330F8&quot;/&gt;&lt;wsp:rsid wsp:val=&quot;00833E7C&quot;/&gt;&lt;wsp:rsid wsp:val=&quot;0083428A&quot;/&gt;&lt;wsp:rsid wsp:val=&quot;0083443D&quot;/&gt;&lt;wsp:rsid wsp:val=&quot;008352CB&quot;/&gt;&lt;wsp:rsid wsp:val=&quot;008368FC&quot;/&gt;&lt;wsp:rsid wsp:val=&quot;00836BB3&quot;/&gt;&lt;wsp:rsid wsp:val=&quot;00837F83&quot;/&gt;&lt;wsp:rsid wsp:val=&quot;0084019D&quot;/&gt;&lt;wsp:rsid wsp:val=&quot;00840718&quot;/&gt;&lt;wsp:rsid wsp:val=&quot;00840A1B&quot;/&gt;&lt;wsp:rsid wsp:val=&quot;00840CE5&quot;/&gt;&lt;wsp:rsid wsp:val=&quot;00840DC4&quot;/&gt;&lt;wsp:rsid wsp:val=&quot;0084268D&quot;/&gt;&lt;wsp:rsid wsp:val=&quot;00842BD6&quot;/&gt;&lt;wsp:rsid wsp:val=&quot;00842D17&quot;/&gt;&lt;wsp:rsid wsp:val=&quot;008435A7&quot;/&gt;&lt;wsp:rsid wsp:val=&quot;00843E12&quot;/&gt;&lt;wsp:rsid wsp:val=&quot;0084416B&quot;/&gt;&lt;wsp:rsid wsp:val=&quot;008441D1&quot;/&gt;&lt;wsp:rsid wsp:val=&quot;0084467A&quot;/&gt;&lt;wsp:rsid wsp:val=&quot;00844ED3&quot;/&gt;&lt;wsp:rsid wsp:val=&quot;00845261&quot;/&gt;&lt;wsp:rsid wsp:val=&quot;00845307&quot;/&gt;&lt;wsp:rsid wsp:val=&quot;008459DC&quot;/&gt;&lt;wsp:rsid wsp:val=&quot;00845AE5&quot;/&gt;&lt;wsp:rsid wsp:val=&quot;00845B72&quot;/&gt;&lt;wsp:rsid wsp:val=&quot;00845C30&quot;/&gt;&lt;wsp:rsid wsp:val=&quot;008460B1&quot;/&gt;&lt;wsp:rsid wsp:val=&quot;00847222&quot;/&gt;&lt;wsp:rsid wsp:val=&quot;00847346&quot;/&gt;&lt;wsp:rsid wsp:val=&quot;00847C0D&quot;/&gt;&lt;wsp:rsid wsp:val=&quot;00850939&quot;/&gt;&lt;wsp:rsid wsp:val=&quot;00850CB5&quot;/&gt;&lt;wsp:rsid wsp:val=&quot;00851E6A&quot;/&gt;&lt;wsp:rsid wsp:val=&quot;00852275&quot;/&gt;&lt;wsp:rsid wsp:val=&quot;008533EB&quot;/&gt;&lt;wsp:rsid wsp:val=&quot;00853A0D&quot;/&gt;&lt;wsp:rsid wsp:val=&quot;00854167&quot;/&gt;&lt;wsp:rsid wsp:val=&quot;0085493F&quot;/&gt;&lt;wsp:rsid wsp:val=&quot;00854C92&quot;/&gt;&lt;wsp:rsid wsp:val=&quot;00855613&quot;/&gt;&lt;wsp:rsid wsp:val=&quot;0085565E&quot;/&gt;&lt;wsp:rsid wsp:val=&quot;00855E90&quot;/&gt;&lt;wsp:rsid wsp:val=&quot;0085645E&quot;/&gt;&lt;wsp:rsid wsp:val=&quot;00856983&quot;/&gt;&lt;wsp:rsid wsp:val=&quot;00856A79&quot;/&gt;&lt;wsp:rsid wsp:val=&quot;00856E23&quot;/&gt;&lt;wsp:rsid wsp:val=&quot;00857248&quot;/&gt;&lt;wsp:rsid wsp:val=&quot;00857603&quot;/&gt;&lt;wsp:rsid wsp:val=&quot;008579C7&quot;/&gt;&lt;wsp:rsid wsp:val=&quot;00860025&quot;/&gt;&lt;wsp:rsid wsp:val=&quot;00860234&quot;/&gt;&lt;wsp:rsid wsp:val=&quot;00860566&quot;/&gt;&lt;wsp:rsid wsp:val=&quot;00860A3D&quot;/&gt;&lt;wsp:rsid wsp:val=&quot;00860B6D&quot;/&gt;&lt;wsp:rsid wsp:val=&quot;00861591&quot;/&gt;&lt;wsp:rsid wsp:val=&quot;0086177A&quot;/&gt;&lt;wsp:rsid wsp:val=&quot;008624DC&quot;/&gt;&lt;wsp:rsid wsp:val=&quot;008625A6&quot;/&gt;&lt;wsp:rsid wsp:val=&quot;0086261B&quot;/&gt;&lt;wsp:rsid wsp:val=&quot;008626FD&quot;/&gt;&lt;wsp:rsid wsp:val=&quot;008629AC&quot;/&gt;&lt;wsp:rsid wsp:val=&quot;00862AA7&quot;/&gt;&lt;wsp:rsid wsp:val=&quot;00862F77&quot;/&gt;&lt;wsp:rsid wsp:val=&quot;0086329B&quot;/&gt;&lt;wsp:rsid wsp:val=&quot;00863349&quot;/&gt;&lt;wsp:rsid wsp:val=&quot;008638D1&quot;/&gt;&lt;wsp:rsid wsp:val=&quot;00863E73&quot;/&gt;&lt;wsp:rsid wsp:val=&quot;00864FD1&quot;/&gt;&lt;wsp:rsid wsp:val=&quot;008651EA&quot;/&gt;&lt;wsp:rsid wsp:val=&quot;00865512&quot;/&gt;&lt;wsp:rsid wsp:val=&quot;00865968&quot;/&gt;&lt;wsp:rsid wsp:val=&quot;00865D40&quot;/&gt;&lt;wsp:rsid wsp:val=&quot;00865E3F&quot;/&gt;&lt;wsp:rsid wsp:val=&quot;008661D9&quot;/&gt;&lt;wsp:rsid wsp:val=&quot;0086631F&quot;/&gt;&lt;wsp:rsid wsp:val=&quot;00867EC5&quot;/&gt;&lt;wsp:rsid wsp:val=&quot;00867FB7&quot;/&gt;&lt;wsp:rsid wsp:val=&quot;00870634&quot;/&gt;&lt;wsp:rsid wsp:val=&quot;00870FD7&quot;/&gt;&lt;wsp:rsid wsp:val=&quot;00872143&quot;/&gt;&lt;wsp:rsid wsp:val=&quot;008722E5&quot;/&gt;&lt;wsp:rsid wsp:val=&quot;00872784&quot;/&gt;&lt;wsp:rsid wsp:val=&quot;008727E8&quot;/&gt;&lt;wsp:rsid wsp:val=&quot;00873254&quot;/&gt;&lt;wsp:rsid wsp:val=&quot;008734E6&quot;/&gt;&lt;wsp:rsid wsp:val=&quot;00873508&quot;/&gt;&lt;wsp:rsid wsp:val=&quot;0087363F&quot;/&gt;&lt;wsp:rsid wsp:val=&quot;008739EE&quot;/&gt;&lt;wsp:rsid wsp:val=&quot;00873AB3&quot;/&gt;&lt;wsp:rsid wsp:val=&quot;00873B8F&quot;/&gt;&lt;wsp:rsid wsp:val=&quot;00873D34&quot;/&gt;&lt;wsp:rsid wsp:val=&quot;00874036&quot;/&gt;&lt;wsp:rsid wsp:val=&quot;00874509&quot;/&gt;&lt;wsp:rsid wsp:val=&quot;008760D3&quot;/&gt;&lt;wsp:rsid wsp:val=&quot;00876128&quot;/&gt;&lt;wsp:rsid wsp:val=&quot;008769DE&quot;/&gt;&lt;wsp:rsid wsp:val=&quot;00876BA0&quot;/&gt;&lt;wsp:rsid wsp:val=&quot;00876D10&quot;/&gt;&lt;wsp:rsid wsp:val=&quot;00877681&quot;/&gt;&lt;wsp:rsid wsp:val=&quot;00877701&quot;/&gt;&lt;wsp:rsid wsp:val=&quot;00880915&quot;/&gt;&lt;wsp:rsid wsp:val=&quot;00880F05&quot;/&gt;&lt;wsp:rsid wsp:val=&quot;00881B6B&quot;/&gt;&lt;wsp:rsid wsp:val=&quot;00882148&quot;/&gt;&lt;wsp:rsid wsp:val=&quot;00883424&quot;/&gt;&lt;wsp:rsid wsp:val=&quot;008836F9&quot;/&gt;&lt;wsp:rsid wsp:val=&quot;00883EE7&quot;/&gt;&lt;wsp:rsid wsp:val=&quot;0088401A&quot;/&gt;&lt;wsp:rsid wsp:val=&quot;00884436&quot;/&gt;&lt;wsp:rsid wsp:val=&quot;00884544&quot;/&gt;&lt;wsp:rsid wsp:val=&quot;00884F75&quot;/&gt;&lt;wsp:rsid wsp:val=&quot;008852D8&quot;/&gt;&lt;wsp:rsid wsp:val=&quot;0088551F&quot;/&gt;&lt;wsp:rsid wsp:val=&quot;0088582F&quot;/&gt;&lt;wsp:rsid wsp:val=&quot;008867E7&quot;/&gt;&lt;wsp:rsid wsp:val=&quot;00886A9F&quot;/&gt;&lt;wsp:rsid wsp:val=&quot;00886CED&quot;/&gt;&lt;wsp:rsid wsp:val=&quot;0089014D&quot;/&gt;&lt;wsp:rsid wsp:val=&quot;00893A3D&quot;/&gt;&lt;wsp:rsid wsp:val=&quot;00893BF5&quot;/&gt;&lt;wsp:rsid wsp:val=&quot;00894142&quot;/&gt;&lt;wsp:rsid wsp:val=&quot;00895BDF&quot;/&gt;&lt;wsp:rsid wsp:val=&quot;00896069&quot;/&gt;&lt;wsp:rsid wsp:val=&quot;008965C1&quot;/&gt;&lt;wsp:rsid wsp:val=&quot;00896874&quot;/&gt;&lt;wsp:rsid wsp:val=&quot;00896901&quot;/&gt;&lt;wsp:rsid wsp:val=&quot;00897347&quot;/&gt;&lt;wsp:rsid wsp:val=&quot;008A0278&quot;/&gt;&lt;wsp:rsid wsp:val=&quot;008A0F0D&quot;/&gt;&lt;wsp:rsid wsp:val=&quot;008A0F43&quot;/&gt;&lt;wsp:rsid wsp:val=&quot;008A13F9&quot;/&gt;&lt;wsp:rsid wsp:val=&quot;008A1677&quot;/&gt;&lt;wsp:rsid wsp:val=&quot;008A168E&quot;/&gt;&lt;wsp:rsid wsp:val=&quot;008A1BD9&quot;/&gt;&lt;wsp:rsid wsp:val=&quot;008A1DAF&quot;/&gt;&lt;wsp:rsid wsp:val=&quot;008A29BD&quot;/&gt;&lt;wsp:rsid wsp:val=&quot;008A2BD4&quot;/&gt;&lt;wsp:rsid wsp:val=&quot;008A2CDE&quot;/&gt;&lt;wsp:rsid wsp:val=&quot;008A35EC&quot;/&gt;&lt;wsp:rsid wsp:val=&quot;008A3D26&quot;/&gt;&lt;wsp:rsid wsp:val=&quot;008A60D5&quot;/&gt;&lt;wsp:rsid wsp:val=&quot;008A663A&quot;/&gt;&lt;wsp:rsid wsp:val=&quot;008A7021&quot;/&gt;&lt;wsp:rsid wsp:val=&quot;008A7766&quot;/&gt;&lt;wsp:rsid wsp:val=&quot;008A7F50&quot;/&gt;&lt;wsp:rsid wsp:val=&quot;008B066A&quot;/&gt;&lt;wsp:rsid wsp:val=&quot;008B08FE&quot;/&gt;&lt;wsp:rsid wsp:val=&quot;008B0A9C&quot;/&gt;&lt;wsp:rsid wsp:val=&quot;008B0B55&quot;/&gt;&lt;wsp:rsid wsp:val=&quot;008B10E3&quot;/&gt;&lt;wsp:rsid wsp:val=&quot;008B111B&quot;/&gt;&lt;wsp:rsid wsp:val=&quot;008B1B11&quot;/&gt;&lt;wsp:rsid wsp:val=&quot;008B26AB&quot;/&gt;&lt;wsp:rsid wsp:val=&quot;008B2E0A&quot;/&gt;&lt;wsp:rsid wsp:val=&quot;008B3B6F&quot;/&gt;&lt;wsp:rsid wsp:val=&quot;008B433C&quot;/&gt;&lt;wsp:rsid wsp:val=&quot;008B4A8B&quot;/&gt;&lt;wsp:rsid wsp:val=&quot;008B52CB&quot;/&gt;&lt;wsp:rsid wsp:val=&quot;008B6541&quot;/&gt;&lt;wsp:rsid wsp:val=&quot;008B6827&quot;/&gt;&lt;wsp:rsid wsp:val=&quot;008B6D08&quot;/&gt;&lt;wsp:rsid wsp:val=&quot;008B6E35&quot;/&gt;&lt;wsp:rsid wsp:val=&quot;008B6EDB&quot;/&gt;&lt;wsp:rsid wsp:val=&quot;008B7289&quot;/&gt;&lt;wsp:rsid wsp:val=&quot;008C0252&quot;/&gt;&lt;wsp:rsid wsp:val=&quot;008C0DCE&quot;/&gt;&lt;wsp:rsid wsp:val=&quot;008C12A5&quot;/&gt;&lt;wsp:rsid wsp:val=&quot;008C18E2&quot;/&gt;&lt;wsp:rsid wsp:val=&quot;008C219B&quot;/&gt;&lt;wsp:rsid wsp:val=&quot;008C23DA&quot;/&gt;&lt;wsp:rsid wsp:val=&quot;008C2B90&quot;/&gt;&lt;wsp:rsid wsp:val=&quot;008C3008&quot;/&gt;&lt;wsp:rsid wsp:val=&quot;008C36D0&quot;/&gt;&lt;wsp:rsid wsp:val=&quot;008C4406&quot;/&gt;&lt;wsp:rsid wsp:val=&quot;008C448A&quot;/&gt;&lt;wsp:rsid wsp:val=&quot;008C44CB&quot;/&gt;&lt;wsp:rsid wsp:val=&quot;008C44E4&quot;/&gt;&lt;wsp:rsid wsp:val=&quot;008C5277&quot;/&gt;&lt;wsp:rsid wsp:val=&quot;008C5AD0&quot;/&gt;&lt;wsp:rsid wsp:val=&quot;008C5B0C&quot;/&gt;&lt;wsp:rsid wsp:val=&quot;008C74FA&quot;/&gt;&lt;wsp:rsid wsp:val=&quot;008D02D9&quot;/&gt;&lt;wsp:rsid wsp:val=&quot;008D0F26&quot;/&gt;&lt;wsp:rsid wsp:val=&quot;008D1302&quot;/&gt;&lt;wsp:rsid wsp:val=&quot;008D1622&quot;/&gt;&lt;wsp:rsid wsp:val=&quot;008D2421&quot;/&gt;&lt;wsp:rsid wsp:val=&quot;008D244E&quot;/&gt;&lt;wsp:rsid wsp:val=&quot;008D2C45&quot;/&gt;&lt;wsp:rsid wsp:val=&quot;008D354C&quot;/&gt;&lt;wsp:rsid wsp:val=&quot;008D5290&quot;/&gt;&lt;wsp:rsid wsp:val=&quot;008D546C&quot;/&gt;&lt;wsp:rsid wsp:val=&quot;008D5B5D&quot;/&gt;&lt;wsp:rsid wsp:val=&quot;008D5D22&quot;/&gt;&lt;wsp:rsid wsp:val=&quot;008D5DA4&quot;/&gt;&lt;wsp:rsid wsp:val=&quot;008D6751&quot;/&gt;&lt;wsp:rsid wsp:val=&quot;008D6ABF&quot;/&gt;&lt;wsp:rsid wsp:val=&quot;008D709B&quot;/&gt;&lt;wsp:rsid wsp:val=&quot;008D74E4&quot;/&gt;&lt;wsp:rsid wsp:val=&quot;008E0C88&quot;/&gt;&lt;wsp:rsid wsp:val=&quot;008E114D&quot;/&gt;&lt;wsp:rsid wsp:val=&quot;008E13BF&quot;/&gt;&lt;wsp:rsid wsp:val=&quot;008E175B&quot;/&gt;&lt;wsp:rsid wsp:val=&quot;008E230C&quot;/&gt;&lt;wsp:rsid wsp:val=&quot;008E27B8&quot;/&gt;&lt;wsp:rsid wsp:val=&quot;008E3BD8&quot;/&gt;&lt;wsp:rsid wsp:val=&quot;008E3C41&quot;/&gt;&lt;wsp:rsid wsp:val=&quot;008E4A79&quot;/&gt;&lt;wsp:rsid wsp:val=&quot;008E4D41&quot;/&gt;&lt;wsp:rsid wsp:val=&quot;008E4F6F&quot;/&gt;&lt;wsp:rsid wsp:val=&quot;008E5352&quot;/&gt;&lt;wsp:rsid wsp:val=&quot;008E60A7&quot;/&gt;&lt;wsp:rsid wsp:val=&quot;008E61CE&quot;/&gt;&lt;wsp:rsid wsp:val=&quot;008E6A99&quot;/&gt;&lt;wsp:rsid wsp:val=&quot;008E6FA0&quot;/&gt;&lt;wsp:rsid wsp:val=&quot;008E72B1&quot;/&gt;&lt;wsp:rsid wsp:val=&quot;008E7FC4&quot;/&gt;&lt;wsp:rsid wsp:val=&quot;008F04E1&quot;/&gt;&lt;wsp:rsid wsp:val=&quot;008F0828&quot;/&gt;&lt;wsp:rsid wsp:val=&quot;008F16AC&quot;/&gt;&lt;wsp:rsid wsp:val=&quot;008F323D&quot;/&gt;&lt;wsp:rsid wsp:val=&quot;008F3988&quot;/&gt;&lt;wsp:rsid wsp:val=&quot;008F39E8&quot;/&gt;&lt;wsp:rsid wsp:val=&quot;008F39F7&quot;/&gt;&lt;wsp:rsid wsp:val=&quot;008F3ED3&quot;/&gt;&lt;wsp:rsid wsp:val=&quot;008F419A&quot;/&gt;&lt;wsp:rsid wsp:val=&quot;008F4905&quot;/&gt;&lt;wsp:rsid wsp:val=&quot;008F4C9E&quot;/&gt;&lt;wsp:rsid wsp:val=&quot;008F5518&quot;/&gt;&lt;wsp:rsid wsp:val=&quot;008F5543&quot;/&gt;&lt;wsp:rsid wsp:val=&quot;008F6640&quot;/&gt;&lt;wsp:rsid wsp:val=&quot;008F6BE8&quot;/&gt;&lt;wsp:rsid wsp:val=&quot;008F749D&quot;/&gt;&lt;wsp:rsid wsp:val=&quot;008F77D7&quot;/&gt;&lt;wsp:rsid wsp:val=&quot;008F7B49&quot;/&gt;&lt;wsp:rsid wsp:val=&quot;008F7F61&quot;/&gt;&lt;wsp:rsid wsp:val=&quot;009003C9&quot;/&gt;&lt;wsp:rsid wsp:val=&quot;009006A1&quot;/&gt;&lt;wsp:rsid wsp:val=&quot;00900E38&quot;/&gt;&lt;wsp:rsid wsp:val=&quot;009010DB&quot;/&gt;&lt;wsp:rsid wsp:val=&quot;0090325B&quot;/&gt;&lt;wsp:rsid wsp:val=&quot;00903B15&quot;/&gt;&lt;wsp:rsid wsp:val=&quot;00904A74&quot;/&gt;&lt;wsp:rsid wsp:val=&quot;00905318&quot;/&gt;&lt;wsp:rsid wsp:val=&quot;009053E8&quot;/&gt;&lt;wsp:rsid wsp:val=&quot;00906A32&quot;/&gt;&lt;wsp:rsid wsp:val=&quot;009070A4&quot;/&gt;&lt;wsp:rsid wsp:val=&quot;00907C3B&quot;/&gt;&lt;wsp:rsid wsp:val=&quot;009105CC&quot;/&gt;&lt;wsp:rsid wsp:val=&quot;00910C87&quot;/&gt;&lt;wsp:rsid wsp:val=&quot;00910CB1&quot;/&gt;&lt;wsp:rsid wsp:val=&quot;00911092&quot;/&gt;&lt;wsp:rsid wsp:val=&quot;0091251B&quot;/&gt;&lt;wsp:rsid wsp:val=&quot;00912DB5&quot;/&gt;&lt;wsp:rsid wsp:val=&quot;00913DFD&quot;/&gt;&lt;wsp:rsid wsp:val=&quot;00913FC4&quot;/&gt;&lt;wsp:rsid wsp:val=&quot;009148EE&quot;/&gt;&lt;wsp:rsid wsp:val=&quot;00914FD6&quot;/&gt;&lt;wsp:rsid wsp:val=&quot;0091552B&quot;/&gt;&lt;wsp:rsid wsp:val=&quot;00915A66&quot;/&gt;&lt;wsp:rsid wsp:val=&quot;00915C14&quot;/&gt;&lt;wsp:rsid wsp:val=&quot;00915D6C&quot;/&gt;&lt;wsp:rsid wsp:val=&quot;009162B8&quot;/&gt;&lt;wsp:rsid wsp:val=&quot;00916D09&quot;/&gt;&lt;wsp:rsid wsp:val=&quot;00917E70&quot;/&gt;&lt;wsp:rsid wsp:val=&quot;009213FC&quot;/&gt;&lt;wsp:rsid wsp:val=&quot;00921A07&quot;/&gt;&lt;wsp:rsid wsp:val=&quot;00921C1B&quot;/&gt;&lt;wsp:rsid wsp:val=&quot;00921E61&quot;/&gt;&lt;wsp:rsid wsp:val=&quot;0092204F&quot;/&gt;&lt;wsp:rsid wsp:val=&quot;009221BB&quot;/&gt;&lt;wsp:rsid wsp:val=&quot;00922293&quot;/&gt;&lt;wsp:rsid wsp:val=&quot;009224D7&quot;/&gt;&lt;wsp:rsid wsp:val=&quot;009226D0&quot;/&gt;&lt;wsp:rsid wsp:val=&quot;00924647&quot;/&gt;&lt;wsp:rsid wsp:val=&quot;00924F90&quot;/&gt;&lt;wsp:rsid wsp:val=&quot;009253C5&quot;/&gt;&lt;wsp:rsid wsp:val=&quot;00925BE9&quot;/&gt;&lt;wsp:rsid wsp:val=&quot;00926058&quot;/&gt;&lt;wsp:rsid wsp:val=&quot;00926682&quot;/&gt;&lt;wsp:rsid wsp:val=&quot;00927669&quot;/&gt;&lt;wsp:rsid wsp:val=&quot;00927977&quot;/&gt;&lt;wsp:rsid wsp:val=&quot;00930C38&quot;/&gt;&lt;wsp:rsid wsp:val=&quot;009315D6&quot;/&gt;&lt;wsp:rsid wsp:val=&quot;00933C49&quot;/&gt;&lt;wsp:rsid wsp:val=&quot;00933E80&quot;/&gt;&lt;wsp:rsid wsp:val=&quot;00933FB3&quot;/&gt;&lt;wsp:rsid wsp:val=&quot;0093403E&quot;/&gt;&lt;wsp:rsid wsp:val=&quot;00935B7C&quot;/&gt;&lt;wsp:rsid wsp:val=&quot;00935C7D&quot;/&gt;&lt;wsp:rsid wsp:val=&quot;00936283&quot;/&gt;&lt;wsp:rsid wsp:val=&quot;009367DF&quot;/&gt;&lt;wsp:rsid wsp:val=&quot;00936E25&quot;/&gt;&lt;wsp:rsid wsp:val=&quot;009371BB&quot;/&gt;&lt;wsp:rsid wsp:val=&quot;00940459&quot;/&gt;&lt;wsp:rsid wsp:val=&quot;0094105D&quot;/&gt;&lt;wsp:rsid wsp:val=&quot;009419CE&quot;/&gt;&lt;wsp:rsid wsp:val=&quot;00941F79&quot;/&gt;&lt;wsp:rsid wsp:val=&quot;00942409&quot;/&gt;&lt;wsp:rsid wsp:val=&quot;009426AC&quot;/&gt;&lt;wsp:rsid wsp:val=&quot;009426D8&quot;/&gt;&lt;wsp:rsid wsp:val=&quot;009429B8&quot;/&gt;&lt;wsp:rsid wsp:val=&quot;00942EFA&quot;/&gt;&lt;wsp:rsid wsp:val=&quot;0094453E&quot;/&gt;&lt;wsp:rsid wsp:val=&quot;00944631&quot;/&gt;&lt;wsp:rsid wsp:val=&quot;00944E8B&quot;/&gt;&lt;wsp:rsid wsp:val=&quot;00944EDC&quot;/&gt;&lt;wsp:rsid wsp:val=&quot;00945B28&quot;/&gt;&lt;wsp:rsid wsp:val=&quot;009465FA&quot;/&gt;&lt;wsp:rsid wsp:val=&quot;00946C64&quot;/&gt;&lt;wsp:rsid wsp:val=&quot;00946FD3&quot;/&gt;&lt;wsp:rsid wsp:val=&quot;00947DA4&quot;/&gt;&lt;wsp:rsid wsp:val=&quot;009500DB&quot;/&gt;&lt;wsp:rsid wsp:val=&quot;009506D7&quot;/&gt;&lt;wsp:rsid wsp:val=&quot;00950A67&quot;/&gt;&lt;wsp:rsid wsp:val=&quot;00950C11&quot;/&gt;&lt;wsp:rsid wsp:val=&quot;009510C8&quot;/&gt;&lt;wsp:rsid wsp:val=&quot;00951338&quot;/&gt;&lt;wsp:rsid wsp:val=&quot;0095167F&quot;/&gt;&lt;wsp:rsid wsp:val=&quot;00951947&quot;/&gt;&lt;wsp:rsid wsp:val=&quot;00952155&quot;/&gt;&lt;wsp:rsid wsp:val=&quot;009544D0&quot;/&gt;&lt;wsp:rsid wsp:val=&quot;00954C4F&quot;/&gt;&lt;wsp:rsid wsp:val=&quot;00955390&quot;/&gt;&lt;wsp:rsid wsp:val=&quot;009558FF&quot;/&gt;&lt;wsp:rsid wsp:val=&quot;00955F0C&quot;/&gt;&lt;wsp:rsid wsp:val=&quot;009561DA&quot;/&gt;&lt;wsp:rsid wsp:val=&quot;0095665A&quot;/&gt;&lt;wsp:rsid wsp:val=&quot;00956733&quot;/&gt;&lt;wsp:rsid wsp:val=&quot;00957F9D&quot;/&gt;&lt;wsp:rsid wsp:val=&quot;009619ED&quot;/&gt;&lt;wsp:rsid wsp:val=&quot;0096214F&quot;/&gt;&lt;wsp:rsid wsp:val=&quot;009624CB&quot;/&gt;&lt;wsp:rsid wsp:val=&quot;0096272D&quot;/&gt;&lt;wsp:rsid wsp:val=&quot;00962E6D&quot;/&gt;&lt;wsp:rsid wsp:val=&quot;0096308A&quot;/&gt;&lt;wsp:rsid wsp:val=&quot;0096371D&quot;/&gt;&lt;wsp:rsid wsp:val=&quot;0096405D&quot;/&gt;&lt;wsp:rsid wsp:val=&quot;009645B4&quot;/&gt;&lt;wsp:rsid wsp:val=&quot;00964646&quot;/&gt;&lt;wsp:rsid wsp:val=&quot;00964AA1&quot;/&gt;&lt;wsp:rsid wsp:val=&quot;00964CA1&quot;/&gt;&lt;wsp:rsid wsp:val=&quot;00964D0E&quot;/&gt;&lt;wsp:rsid wsp:val=&quot;00964D1A&quot;/&gt;&lt;wsp:rsid wsp:val=&quot;009662CF&quot;/&gt;&lt;wsp:rsid wsp:val=&quot;0096647D&quot;/&gt;&lt;wsp:rsid wsp:val=&quot;00966FD2&quot;/&gt;&lt;wsp:rsid wsp:val=&quot;00970A91&quot;/&gt;&lt;wsp:rsid wsp:val=&quot;009713E0&quot;/&gt;&lt;wsp:rsid wsp:val=&quot;009717AE&quot;/&gt;&lt;wsp:rsid wsp:val=&quot;00971ED7&quot;/&gt;&lt;wsp:rsid wsp:val=&quot;00972299&quot;/&gt;&lt;wsp:rsid wsp:val=&quot;00972B4A&quot;/&gt;&lt;wsp:rsid wsp:val=&quot;00973670&quot;/&gt;&lt;wsp:rsid wsp:val=&quot;00973957&quot;/&gt;&lt;wsp:rsid wsp:val=&quot;00973B0E&quot;/&gt;&lt;wsp:rsid wsp:val=&quot;00974325&quot;/&gt;&lt;wsp:rsid wsp:val=&quot;0097461F&quot;/&gt;&lt;wsp:rsid wsp:val=&quot;00974ADE&quot;/&gt;&lt;wsp:rsid wsp:val=&quot;00974C11&quot;/&gt;&lt;wsp:rsid wsp:val=&quot;00975C21&quot;/&gt;&lt;wsp:rsid wsp:val=&quot;00976FDB&quot;/&gt;&lt;wsp:rsid wsp:val=&quot;0097745D&quot;/&gt;&lt;wsp:rsid wsp:val=&quot;009779AD&quot;/&gt;&lt;wsp:rsid wsp:val=&quot;00977A3E&quot;/&gt;&lt;wsp:rsid wsp:val=&quot;009803F7&quot;/&gt;&lt;wsp:rsid wsp:val=&quot;00980A53&quot;/&gt;&lt;wsp:rsid wsp:val=&quot;00980F43&quot;/&gt;&lt;wsp:rsid wsp:val=&quot;009812BF&quot;/&gt;&lt;wsp:rsid wsp:val=&quot;0098182F&quot;/&gt;&lt;wsp:rsid wsp:val=&quot;009826AB&quot;/&gt;&lt;wsp:rsid wsp:val=&quot;009826D2&quot;/&gt;&lt;wsp:rsid wsp:val=&quot;00983042&quot;/&gt;&lt;wsp:rsid wsp:val=&quot;00983983&quot;/&gt;&lt;wsp:rsid wsp:val=&quot;009839DF&quot;/&gt;&lt;wsp:rsid wsp:val=&quot;00983BF5&quot;/&gt;&lt;wsp:rsid wsp:val=&quot;00983C00&quot;/&gt;&lt;wsp:rsid wsp:val=&quot;00984723&quot;/&gt;&lt;wsp:rsid wsp:val=&quot;00985B5C&quot;/&gt;&lt;wsp:rsid wsp:val=&quot;00985C99&quot;/&gt;&lt;wsp:rsid wsp:val=&quot;00985E3B&quot;/&gt;&lt;wsp:rsid wsp:val=&quot;0098641B&quot;/&gt;&lt;wsp:rsid wsp:val=&quot;00986958&quot;/&gt;&lt;wsp:rsid wsp:val=&quot;009872EB&quot;/&gt;&lt;wsp:rsid wsp:val=&quot;00990430&quot;/&gt;&lt;wsp:rsid wsp:val=&quot;00990BCD&quot;/&gt;&lt;wsp:rsid wsp:val=&quot;00990CF4&quot;/&gt;&lt;wsp:rsid wsp:val=&quot;00990DB1&quot;/&gt;&lt;wsp:rsid wsp:val=&quot;009916A4&quot;/&gt;&lt;wsp:rsid wsp:val=&quot;00991783&quot;/&gt;&lt;wsp:rsid wsp:val=&quot;00991E50&quot;/&gt;&lt;wsp:rsid wsp:val=&quot;00992B5A&quot;/&gt;&lt;wsp:rsid wsp:val=&quot;00993816&quot;/&gt;&lt;wsp:rsid wsp:val=&quot;00993B87&quot;/&gt;&lt;wsp:rsid wsp:val=&quot;00993B92&quot;/&gt;&lt;wsp:rsid wsp:val=&quot;00993C33&quot;/&gt;&lt;wsp:rsid wsp:val=&quot;00994141&quot;/&gt;&lt;wsp:rsid wsp:val=&quot;00996E61&quot;/&gt;&lt;wsp:rsid wsp:val=&quot;00996E92&quot;/&gt;&lt;wsp:rsid wsp:val=&quot;009975D5&quot;/&gt;&lt;wsp:rsid wsp:val=&quot;009977D1&quot;/&gt;&lt;wsp:rsid wsp:val=&quot;009A1190&quot;/&gt;&lt;wsp:rsid wsp:val=&quot;009A209D&quot;/&gt;&lt;wsp:rsid wsp:val=&quot;009A20C0&quot;/&gt;&lt;wsp:rsid wsp:val=&quot;009A21EF&quot;/&gt;&lt;wsp:rsid wsp:val=&quot;009A2241&quot;/&gt;&lt;wsp:rsid wsp:val=&quot;009A2398&quot;/&gt;&lt;wsp:rsid wsp:val=&quot;009A2702&quot;/&gt;&lt;wsp:rsid wsp:val=&quot;009A27FC&quot;/&gt;&lt;wsp:rsid wsp:val=&quot;009A2E06&quot;/&gt;&lt;wsp:rsid wsp:val=&quot;009A3715&quot;/&gt;&lt;wsp:rsid wsp:val=&quot;009A40D4&quot;/&gt;&lt;wsp:rsid wsp:val=&quot;009A412B&quot;/&gt;&lt;wsp:rsid wsp:val=&quot;009A45C0&quot;/&gt;&lt;wsp:rsid wsp:val=&quot;009A4DF5&quot;/&gt;&lt;wsp:rsid wsp:val=&quot;009A4EA7&quot;/&gt;&lt;wsp:rsid wsp:val=&quot;009A5E4C&quot;/&gt;&lt;wsp:rsid wsp:val=&quot;009A5FA8&quot;/&gt;&lt;wsp:rsid wsp:val=&quot;009A645F&quot;/&gt;&lt;wsp:rsid wsp:val=&quot;009A6DC9&quot;/&gt;&lt;wsp:rsid wsp:val=&quot;009A74D9&quot;/&gt;&lt;wsp:rsid wsp:val=&quot;009A7EBA&quot;/&gt;&lt;wsp:rsid wsp:val=&quot;009B0368&quot;/&gt;&lt;wsp:rsid wsp:val=&quot;009B0471&quot;/&gt;&lt;wsp:rsid wsp:val=&quot;009B11D8&quot;/&gt;&lt;wsp:rsid wsp:val=&quot;009B136C&quot;/&gt;&lt;wsp:rsid wsp:val=&quot;009B1CBB&quot;/&gt;&lt;wsp:rsid wsp:val=&quot;009B1EE0&quot;/&gt;&lt;wsp:rsid wsp:val=&quot;009B27DB&quot;/&gt;&lt;wsp:rsid wsp:val=&quot;009B305E&quot;/&gt;&lt;wsp:rsid wsp:val=&quot;009B4376&quot;/&gt;&lt;wsp:rsid wsp:val=&quot;009B4425&quot;/&gt;&lt;wsp:rsid wsp:val=&quot;009B481C&quot;/&gt;&lt;wsp:rsid wsp:val=&quot;009B7016&quot;/&gt;&lt;wsp:rsid wsp:val=&quot;009B7953&quot;/&gt;&lt;wsp:rsid wsp:val=&quot;009B7C38&quot;/&gt;&lt;wsp:rsid wsp:val=&quot;009B7CDE&quot;/&gt;&lt;wsp:rsid wsp:val=&quot;009B7E5C&quot;/&gt;&lt;wsp:rsid wsp:val=&quot;009C09E0&quot;/&gt;&lt;wsp:rsid wsp:val=&quot;009C0DB1&quot;/&gt;&lt;wsp:rsid wsp:val=&quot;009C0F0F&quot;/&gt;&lt;wsp:rsid wsp:val=&quot;009C1BA2&quot;/&gt;&lt;wsp:rsid wsp:val=&quot;009C2591&quot;/&gt;&lt;wsp:rsid wsp:val=&quot;009C25FA&quot;/&gt;&lt;wsp:rsid wsp:val=&quot;009C2972&quot;/&gt;&lt;wsp:rsid wsp:val=&quot;009C2DBC&quot;/&gt;&lt;wsp:rsid wsp:val=&quot;009C4251&quot;/&gt;&lt;wsp:rsid wsp:val=&quot;009C42EC&quot;/&gt;&lt;wsp:rsid wsp:val=&quot;009C4E83&quot;/&gt;&lt;wsp:rsid wsp:val=&quot;009C545C&quot;/&gt;&lt;wsp:rsid wsp:val=&quot;009C575A&quot;/&gt;&lt;wsp:rsid wsp:val=&quot;009C5846&quot;/&gt;&lt;wsp:rsid wsp:val=&quot;009C5965&quot;/&gt;&lt;wsp:rsid wsp:val=&quot;009C67FF&quot;/&gt;&lt;wsp:rsid wsp:val=&quot;009C6D6A&quot;/&gt;&lt;wsp:rsid wsp:val=&quot;009D09A8&quot;/&gt;&lt;wsp:rsid wsp:val=&quot;009D0A94&quot;/&gt;&lt;wsp:rsid wsp:val=&quot;009D0C68&quot;/&gt;&lt;wsp:rsid wsp:val=&quot;009D1808&quot;/&gt;&lt;wsp:rsid wsp:val=&quot;009D1B23&quot;/&gt;&lt;wsp:rsid wsp:val=&quot;009D28B0&quot;/&gt;&lt;wsp:rsid wsp:val=&quot;009D3176&quot;/&gt;&lt;wsp:rsid wsp:val=&quot;009D3552&quot;/&gt;&lt;wsp:rsid wsp:val=&quot;009D3967&quot;/&gt;&lt;wsp:rsid wsp:val=&quot;009D3C5A&quot;/&gt;&lt;wsp:rsid wsp:val=&quot;009D40ED&quot;/&gt;&lt;wsp:rsid wsp:val=&quot;009D43BD&quot;/&gt;&lt;wsp:rsid wsp:val=&quot;009D490F&quot;/&gt;&lt;wsp:rsid wsp:val=&quot;009D4DE5&quot;/&gt;&lt;wsp:rsid wsp:val=&quot;009D5233&quot;/&gt;&lt;wsp:rsid wsp:val=&quot;009D56D1&quot;/&gt;&lt;wsp:rsid wsp:val=&quot;009D590C&quot;/&gt;&lt;wsp:rsid wsp:val=&quot;009D5A39&quot;/&gt;&lt;wsp:rsid wsp:val=&quot;009D66B6&quot;/&gt;&lt;wsp:rsid wsp:val=&quot;009D6BC2&quot;/&gt;&lt;wsp:rsid wsp:val=&quot;009D7497&quot;/&gt;&lt;wsp:rsid wsp:val=&quot;009D7803&quot;/&gt;&lt;wsp:rsid wsp:val=&quot;009D7BAD&quot;/&gt;&lt;wsp:rsid wsp:val=&quot;009D7D94&quot;/&gt;&lt;wsp:rsid wsp:val=&quot;009D7DDC&quot;/&gt;&lt;wsp:rsid wsp:val=&quot;009D7EBB&quot;/&gt;&lt;wsp:rsid wsp:val=&quot;009E0842&quot;/&gt;&lt;wsp:rsid wsp:val=&quot;009E1A4D&quot;/&gt;&lt;wsp:rsid wsp:val=&quot;009E2969&quot;/&gt;&lt;wsp:rsid wsp:val=&quot;009E3A04&quot;/&gt;&lt;wsp:rsid wsp:val=&quot;009E4A28&quot;/&gt;&lt;wsp:rsid wsp:val=&quot;009E4C34&quot;/&gt;&lt;wsp:rsid wsp:val=&quot;009E56D0&quot;/&gt;&lt;wsp:rsid wsp:val=&quot;009E6274&quot;/&gt;&lt;wsp:rsid wsp:val=&quot;009E6E50&quot;/&gt;&lt;wsp:rsid wsp:val=&quot;009E79F4&quot;/&gt;&lt;wsp:rsid wsp:val=&quot;009E7B86&quot;/&gt;&lt;wsp:rsid wsp:val=&quot;009F038C&quot;/&gt;&lt;wsp:rsid wsp:val=&quot;009F0A74&quot;/&gt;&lt;wsp:rsid wsp:val=&quot;009F0B41&quot;/&gt;&lt;wsp:rsid wsp:val=&quot;009F1680&quot;/&gt;&lt;wsp:rsid wsp:val=&quot;009F1A58&quot;/&gt;&lt;wsp:rsid wsp:val=&quot;009F1EE6&quot;/&gt;&lt;wsp:rsid wsp:val=&quot;009F20AF&quot;/&gt;&lt;wsp:rsid wsp:val=&quot;009F21E0&quot;/&gt;&lt;wsp:rsid wsp:val=&quot;009F24E4&quot;/&gt;&lt;wsp:rsid wsp:val=&quot;009F2DE7&quot;/&gt;&lt;wsp:rsid wsp:val=&quot;009F3709&quot;/&gt;&lt;wsp:rsid wsp:val=&quot;009F418F&quot;/&gt;&lt;wsp:rsid wsp:val=&quot;009F44D1&quot;/&gt;&lt;wsp:rsid wsp:val=&quot;009F45F3&quot;/&gt;&lt;wsp:rsid wsp:val=&quot;009F4A57&quot;/&gt;&lt;wsp:rsid wsp:val=&quot;009F5D2F&quot;/&gt;&lt;wsp:rsid wsp:val=&quot;009F6841&quot;/&gt;&lt;wsp:rsid wsp:val=&quot;009F6F1E&quot;/&gt;&lt;wsp:rsid wsp:val=&quot;009F7568&quot;/&gt;&lt;wsp:rsid wsp:val=&quot;009F78BB&quot;/&gt;&lt;wsp:rsid wsp:val=&quot;00A005B2&quot;/&gt;&lt;wsp:rsid wsp:val=&quot;00A00852&quot;/&gt;&lt;wsp:rsid wsp:val=&quot;00A00F4C&quot;/&gt;&lt;wsp:rsid wsp:val=&quot;00A01E15&quot;/&gt;&lt;wsp:rsid wsp:val=&quot;00A03988&quot;/&gt;&lt;wsp:rsid wsp:val=&quot;00A04661&quot;/&gt;&lt;wsp:rsid wsp:val=&quot;00A04ABA&quot;/&gt;&lt;wsp:rsid wsp:val=&quot;00A0598E&quot;/&gt;&lt;wsp:rsid wsp:val=&quot;00A06EBC&quot;/&gt;&lt;wsp:rsid wsp:val=&quot;00A076A0&quot;/&gt;&lt;wsp:rsid wsp:val=&quot;00A10FB8&quot;/&gt;&lt;wsp:rsid wsp:val=&quot;00A11559&quot;/&gt;&lt;wsp:rsid wsp:val=&quot;00A116E8&quot;/&gt;&lt;wsp:rsid wsp:val=&quot;00A1192C&quot;/&gt;&lt;wsp:rsid wsp:val=&quot;00A11B47&quot;/&gt;&lt;wsp:rsid wsp:val=&quot;00A12093&quot;/&gt;&lt;wsp:rsid wsp:val=&quot;00A12B68&quot;/&gt;&lt;wsp:rsid wsp:val=&quot;00A12E0D&quot;/&gt;&lt;wsp:rsid wsp:val=&quot;00A12EF6&quot;/&gt;&lt;wsp:rsid wsp:val=&quot;00A133F3&quot;/&gt;&lt;wsp:rsid wsp:val=&quot;00A134DC&quot;/&gt;&lt;wsp:rsid wsp:val=&quot;00A13585&quot;/&gt;&lt;wsp:rsid wsp:val=&quot;00A1415D&quot;/&gt;&lt;wsp:rsid wsp:val=&quot;00A16576&quot;/&gt;&lt;wsp:rsid wsp:val=&quot;00A16F5A&quot;/&gt;&lt;wsp:rsid wsp:val=&quot;00A17AA9&quot;/&gt;&lt;wsp:rsid wsp:val=&quot;00A201A5&quot;/&gt;&lt;wsp:rsid wsp:val=&quot;00A203BE&quot;/&gt;&lt;wsp:rsid wsp:val=&quot;00A207F2&quot;/&gt;&lt;wsp:rsid wsp:val=&quot;00A20819&quot;/&gt;&lt;wsp:rsid wsp:val=&quot;00A217CB&quot;/&gt;&lt;wsp:rsid wsp:val=&quot;00A21B74&quot;/&gt;&lt;wsp:rsid wsp:val=&quot;00A22FCE&quot;/&gt;&lt;wsp:rsid wsp:val=&quot;00A23A0D&quot;/&gt;&lt;wsp:rsid wsp:val=&quot;00A241EC&quot;/&gt;&lt;wsp:rsid wsp:val=&quot;00A24A7C&quot;/&gt;&lt;wsp:rsid wsp:val=&quot;00A24CCE&quot;/&gt;&lt;wsp:rsid wsp:val=&quot;00A24EC0&quot;/&gt;&lt;wsp:rsid wsp:val=&quot;00A25B7E&quot;/&gt;&lt;wsp:rsid wsp:val=&quot;00A25EF9&quot;/&gt;&lt;wsp:rsid wsp:val=&quot;00A2751F&quot;/&gt;&lt;wsp:rsid wsp:val=&quot;00A2772F&quot;/&gt;&lt;wsp:rsid wsp:val=&quot;00A2792A&quot;/&gt;&lt;wsp:rsid wsp:val=&quot;00A27C66&quot;/&gt;&lt;wsp:rsid wsp:val=&quot;00A27D60&quot;/&gt;&lt;wsp:rsid wsp:val=&quot;00A302B5&quot;/&gt;&lt;wsp:rsid wsp:val=&quot;00A30826&quot;/&gt;&lt;wsp:rsid wsp:val=&quot;00A319DA&quot;/&gt;&lt;wsp:rsid wsp:val=&quot;00A31E48&quot;/&gt;&lt;wsp:rsid wsp:val=&quot;00A32135&quot;/&gt;&lt;wsp:rsid wsp:val=&quot;00A321FF&quot;/&gt;&lt;wsp:rsid wsp:val=&quot;00A32919&quot;/&gt;&lt;wsp:rsid wsp:val=&quot;00A32D5A&quot;/&gt;&lt;wsp:rsid wsp:val=&quot;00A32F67&quot;/&gt;&lt;wsp:rsid wsp:val=&quot;00A33273&quot;/&gt;&lt;wsp:rsid wsp:val=&quot;00A334C5&quot;/&gt;&lt;wsp:rsid wsp:val=&quot;00A339C8&quot;/&gt;&lt;wsp:rsid wsp:val=&quot;00A34430&quot;/&gt;&lt;wsp:rsid wsp:val=&quot;00A34A8F&quot;/&gt;&lt;wsp:rsid wsp:val=&quot;00A35055&quot;/&gt;&lt;wsp:rsid wsp:val=&quot;00A351D2&quot;/&gt;&lt;wsp:rsid wsp:val=&quot;00A35A5F&quot;/&gt;&lt;wsp:rsid wsp:val=&quot;00A360F3&quot;/&gt;&lt;wsp:rsid wsp:val=&quot;00A3610E&quot;/&gt;&lt;wsp:rsid wsp:val=&quot;00A3639F&quot;/&gt;&lt;wsp:rsid wsp:val=&quot;00A365FE&quot;/&gt;&lt;wsp:rsid wsp:val=&quot;00A366B4&quot;/&gt;&lt;wsp:rsid wsp:val=&quot;00A36AB4&quot;/&gt;&lt;wsp:rsid wsp:val=&quot;00A36BAB&quot;/&gt;&lt;wsp:rsid wsp:val=&quot;00A3745E&quot;/&gt;&lt;wsp:rsid wsp:val=&quot;00A37B8A&quot;/&gt;&lt;wsp:rsid wsp:val=&quot;00A4002D&quot;/&gt;&lt;wsp:rsid wsp:val=&quot;00A40AF5&quot;/&gt;&lt;wsp:rsid wsp:val=&quot;00A40CF9&quot;/&gt;&lt;wsp:rsid wsp:val=&quot;00A40E30&quot;/&gt;&lt;wsp:rsid wsp:val=&quot;00A40F17&quot;/&gt;&lt;wsp:rsid wsp:val=&quot;00A410CC&quot;/&gt;&lt;wsp:rsid wsp:val=&quot;00A41CB5&quot;/&gt;&lt;wsp:rsid wsp:val=&quot;00A422A2&quot;/&gt;&lt;wsp:rsid wsp:val=&quot;00A42C7C&quot;/&gt;&lt;wsp:rsid wsp:val=&quot;00A441B1&quot;/&gt;&lt;wsp:rsid wsp:val=&quot;00A4455B&quot;/&gt;&lt;wsp:rsid wsp:val=&quot;00A44AA2&quot;/&gt;&lt;wsp:rsid wsp:val=&quot;00A44E89&quot;/&gt;&lt;wsp:rsid wsp:val=&quot;00A45204&quot;/&gt;&lt;wsp:rsid wsp:val=&quot;00A45731&quot;/&gt;&lt;wsp:rsid wsp:val=&quot;00A458BD&quot;/&gt;&lt;wsp:rsid wsp:val=&quot;00A460D3&quot;/&gt;&lt;wsp:rsid wsp:val=&quot;00A46A47&quot;/&gt;&lt;wsp:rsid wsp:val=&quot;00A47C85&quot;/&gt;&lt;wsp:rsid wsp:val=&quot;00A502A6&quot;/&gt;&lt;wsp:rsid wsp:val=&quot;00A50396&quot;/&gt;&lt;wsp:rsid wsp:val=&quot;00A50590&quot;/&gt;&lt;wsp:rsid wsp:val=&quot;00A51917&quot;/&gt;&lt;wsp:rsid wsp:val=&quot;00A52B43&quot;/&gt;&lt;wsp:rsid wsp:val=&quot;00A5321D&quot;/&gt;&lt;wsp:rsid wsp:val=&quot;00A54004&quot;/&gt;&lt;wsp:rsid wsp:val=&quot;00A5494B&quot;/&gt;&lt;wsp:rsid wsp:val=&quot;00A54FCE&quot;/&gt;&lt;wsp:rsid wsp:val=&quot;00A5579C&quot;/&gt;&lt;wsp:rsid wsp:val=&quot;00A55C06&quot;/&gt;&lt;wsp:rsid wsp:val=&quot;00A5637A&quot;/&gt;&lt;wsp:rsid wsp:val=&quot;00A56669&quot;/&gt;&lt;wsp:rsid wsp:val=&quot;00A57299&quot;/&gt;&lt;wsp:rsid wsp:val=&quot;00A5759F&quot;/&gt;&lt;wsp:rsid wsp:val=&quot;00A575D9&quot;/&gt;&lt;wsp:rsid wsp:val=&quot;00A57B25&quot;/&gt;&lt;wsp:rsid wsp:val=&quot;00A57CFC&quot;/&gt;&lt;wsp:rsid wsp:val=&quot;00A57DFD&quot;/&gt;&lt;wsp:rsid wsp:val=&quot;00A6080C&quot;/&gt;&lt;wsp:rsid wsp:val=&quot;00A60C86&quot;/&gt;&lt;wsp:rsid wsp:val=&quot;00A60D83&quot;/&gt;&lt;wsp:rsid wsp:val=&quot;00A626DC&quot;/&gt;&lt;wsp:rsid wsp:val=&quot;00A62961&quot;/&gt;&lt;wsp:rsid wsp:val=&quot;00A6380E&quot;/&gt;&lt;wsp:rsid wsp:val=&quot;00A63A46&quot;/&gt;&lt;wsp:rsid wsp:val=&quot;00A63E5A&quot;/&gt;&lt;wsp:rsid wsp:val=&quot;00A646EB&quot;/&gt;&lt;wsp:rsid wsp:val=&quot;00A64D57&quot;/&gt;&lt;wsp:rsid wsp:val=&quot;00A661E8&quot;/&gt;&lt;wsp:rsid wsp:val=&quot;00A66C04&quot;/&gt;&lt;wsp:rsid wsp:val=&quot;00A670E8&quot;/&gt;&lt;wsp:rsid wsp:val=&quot;00A6782A&quot;/&gt;&lt;wsp:rsid wsp:val=&quot;00A70160&quot;/&gt;&lt;wsp:rsid wsp:val=&quot;00A70310&quot;/&gt;&lt;wsp:rsid wsp:val=&quot;00A71F8D&quot;/&gt;&lt;wsp:rsid wsp:val=&quot;00A72DBF&quot;/&gt;&lt;wsp:rsid wsp:val=&quot;00A7307F&quot;/&gt;&lt;wsp:rsid wsp:val=&quot;00A740CC&quot;/&gt;&lt;wsp:rsid wsp:val=&quot;00A7485A&quot;/&gt;&lt;wsp:rsid wsp:val=&quot;00A74CAA&quot;/&gt;&lt;wsp:rsid wsp:val=&quot;00A75110&quot;/&gt;&lt;wsp:rsid wsp:val=&quot;00A7779D&quot;/&gt;&lt;wsp:rsid wsp:val=&quot;00A77DBA&quot;/&gt;&lt;wsp:rsid wsp:val=&quot;00A8050E&quot;/&gt;&lt;wsp:rsid wsp:val=&quot;00A80624&quot;/&gt;&lt;wsp:rsid wsp:val=&quot;00A80698&quot;/&gt;&lt;wsp:rsid wsp:val=&quot;00A80BF8&quot;/&gt;&lt;wsp:rsid wsp:val=&quot;00A810E4&quot;/&gt;&lt;wsp:rsid wsp:val=&quot;00A813F1&quot;/&gt;&lt;wsp:rsid wsp:val=&quot;00A81B14&quot;/&gt;&lt;wsp:rsid wsp:val=&quot;00A826EF&quot;/&gt;&lt;wsp:rsid wsp:val=&quot;00A82E04&quot;/&gt;&lt;wsp:rsid wsp:val=&quot;00A838C6&quot;/&gt;&lt;wsp:rsid wsp:val=&quot;00A84BD8&quot;/&gt;&lt;wsp:rsid wsp:val=&quot;00A86300&quot;/&gt;&lt;wsp:rsid wsp:val=&quot;00A86303&quot;/&gt;&lt;wsp:rsid wsp:val=&quot;00A86E74&quot;/&gt;&lt;wsp:rsid wsp:val=&quot;00A87709&quot;/&gt;&lt;wsp:rsid wsp:val=&quot;00A87880&quot;/&gt;&lt;wsp:rsid wsp:val=&quot;00A87B52&quot;/&gt;&lt;wsp:rsid wsp:val=&quot;00A87CFA&quot;/&gt;&lt;wsp:rsid wsp:val=&quot;00A9048C&quot;/&gt;&lt;wsp:rsid wsp:val=&quot;00A90ED1&quot;/&gt;&lt;wsp:rsid wsp:val=&quot;00A91640&quot;/&gt;&lt;wsp:rsid wsp:val=&quot;00A92820&quot;/&gt;&lt;wsp:rsid wsp:val=&quot;00A930EE&quot;/&gt;&lt;wsp:rsid wsp:val=&quot;00A93121&quot;/&gt;&lt;wsp:rsid wsp:val=&quot;00A941E5&quot;/&gt;&lt;wsp:rsid wsp:val=&quot;00A95171&quot;/&gt;&lt;wsp:rsid wsp:val=&quot;00A95BE9&quot;/&gt;&lt;wsp:rsid wsp:val=&quot;00A9705B&quot;/&gt;&lt;wsp:rsid wsp:val=&quot;00A9725B&quot;/&gt;&lt;wsp:rsid wsp:val=&quot;00A9782A&quot;/&gt;&lt;wsp:rsid wsp:val=&quot;00AA0210&quot;/&gt;&lt;wsp:rsid wsp:val=&quot;00AA0436&quot;/&gt;&lt;wsp:rsid wsp:val=&quot;00AA0451&quot;/&gt;&lt;wsp:rsid wsp:val=&quot;00AA0713&quot;/&gt;&lt;wsp:rsid wsp:val=&quot;00AA23D2&quot;/&gt;&lt;wsp:rsid wsp:val=&quot;00AA241E&quot;/&gt;&lt;wsp:rsid wsp:val=&quot;00AA4D38&quot;/&gt;&lt;wsp:rsid wsp:val=&quot;00AA5007&quot;/&gt;&lt;wsp:rsid wsp:val=&quot;00AA656B&quot;/&gt;&lt;wsp:rsid wsp:val=&quot;00AB01A9&quot;/&gt;&lt;wsp:rsid wsp:val=&quot;00AB0389&quot;/&gt;&lt;wsp:rsid wsp:val=&quot;00AB095E&quot;/&gt;&lt;wsp:rsid wsp:val=&quot;00AB09C7&quot;/&gt;&lt;wsp:rsid wsp:val=&quot;00AB0C9F&quot;/&gt;&lt;wsp:rsid wsp:val=&quot;00AB0CA1&quot;/&gt;&lt;wsp:rsid wsp:val=&quot;00AB0D63&quot;/&gt;&lt;wsp:rsid wsp:val=&quot;00AB117F&quot;/&gt;&lt;wsp:rsid wsp:val=&quot;00AB185B&quot;/&gt;&lt;wsp:rsid wsp:val=&quot;00AB1E57&quot;/&gt;&lt;wsp:rsid wsp:val=&quot;00AB249A&quot;/&gt;&lt;wsp:rsid wsp:val=&quot;00AB2AFF&quot;/&gt;&lt;wsp:rsid wsp:val=&quot;00AB2D78&quot;/&gt;&lt;wsp:rsid wsp:val=&quot;00AB3CA4&quot;/&gt;&lt;wsp:rsid wsp:val=&quot;00AB3DD7&quot;/&gt;&lt;wsp:rsid wsp:val=&quot;00AB4667&quot;/&gt;&lt;wsp:rsid wsp:val=&quot;00AB4B26&quot;/&gt;&lt;wsp:rsid wsp:val=&quot;00AB4EF1&quot;/&gt;&lt;wsp:rsid wsp:val=&quot;00AB5785&quot;/&gt;&lt;wsp:rsid wsp:val=&quot;00AB60F8&quot;/&gt;&lt;wsp:rsid wsp:val=&quot;00AB701B&quot;/&gt;&lt;wsp:rsid wsp:val=&quot;00AB7057&quot;/&gt;&lt;wsp:rsid wsp:val=&quot;00AB70CA&quot;/&gt;&lt;wsp:rsid wsp:val=&quot;00AB70E0&quot;/&gt;&lt;wsp:rsid wsp:val=&quot;00AB7BEB&quot;/&gt;&lt;wsp:rsid wsp:val=&quot;00AB7C41&quot;/&gt;&lt;wsp:rsid wsp:val=&quot;00AB7D14&quot;/&gt;&lt;wsp:rsid wsp:val=&quot;00AC0276&quot;/&gt;&lt;wsp:rsid wsp:val=&quot;00AC1BCC&quot;/&gt;&lt;wsp:rsid wsp:val=&quot;00AC1D33&quot;/&gt;&lt;wsp:rsid wsp:val=&quot;00AC2913&quot;/&gt;&lt;wsp:rsid wsp:val=&quot;00AC3816&quot;/&gt;&lt;wsp:rsid wsp:val=&quot;00AC4119&quot;/&gt;&lt;wsp:rsid wsp:val=&quot;00AC5290&quot;/&gt;&lt;wsp:rsid wsp:val=&quot;00AC60AA&quot;/&gt;&lt;wsp:rsid wsp:val=&quot;00AC6189&quot;/&gt;&lt;wsp:rsid wsp:val=&quot;00AC6297&quot;/&gt;&lt;wsp:rsid wsp:val=&quot;00AC6773&quot;/&gt;&lt;wsp:rsid wsp:val=&quot;00AC69A9&quot;/&gt;&lt;wsp:rsid wsp:val=&quot;00AC7194&quot;/&gt;&lt;wsp:rsid wsp:val=&quot;00AC780D&quot;/&gt;&lt;wsp:rsid wsp:val=&quot;00AC7B3E&quot;/&gt;&lt;wsp:rsid wsp:val=&quot;00AC7E2C&quot;/&gt;&lt;wsp:rsid wsp:val=&quot;00AD0076&quot;/&gt;&lt;wsp:rsid wsp:val=&quot;00AD0327&quot;/&gt;&lt;wsp:rsid wsp:val=&quot;00AD09BD&quot;/&gt;&lt;wsp:rsid wsp:val=&quot;00AD0B50&quot;/&gt;&lt;wsp:rsid wsp:val=&quot;00AD0B9C&quot;/&gt;&lt;wsp:rsid wsp:val=&quot;00AD0D3B&quot;/&gt;&lt;wsp:rsid wsp:val=&quot;00AD1819&quot;/&gt;&lt;wsp:rsid wsp:val=&quot;00AD1B71&quot;/&gt;&lt;wsp:rsid wsp:val=&quot;00AD20D1&quot;/&gt;&lt;wsp:rsid wsp:val=&quot;00AD28B1&quot;/&gt;&lt;wsp:rsid wsp:val=&quot;00AD2BEB&quot;/&gt;&lt;wsp:rsid wsp:val=&quot;00AD3350&quot;/&gt;&lt;wsp:rsid wsp:val=&quot;00AD355C&quot;/&gt;&lt;wsp:rsid wsp:val=&quot;00AD601C&quot;/&gt;&lt;wsp:rsid wsp:val=&quot;00AD675A&quot;/&gt;&lt;wsp:rsid wsp:val=&quot;00AD6A0D&quot;/&gt;&lt;wsp:rsid wsp:val=&quot;00AD785D&quot;/&gt;&lt;wsp:rsid wsp:val=&quot;00AD788C&quot;/&gt;&lt;wsp:rsid wsp:val=&quot;00AD7EFF&quot;/&gt;&lt;wsp:rsid wsp:val=&quot;00AE0705&quot;/&gt;&lt;wsp:rsid wsp:val=&quot;00AE0AE9&quot;/&gt;&lt;wsp:rsid wsp:val=&quot;00AE0E82&quot;/&gt;&lt;wsp:rsid wsp:val=&quot;00AE0F30&quot;/&gt;&lt;wsp:rsid wsp:val=&quot;00AE12E7&quot;/&gt;&lt;wsp:rsid wsp:val=&quot;00AE1FA9&quot;/&gt;&lt;wsp:rsid wsp:val=&quot;00AE210B&quot;/&gt;&lt;wsp:rsid wsp:val=&quot;00AE2609&quot;/&gt;&lt;wsp:rsid wsp:val=&quot;00AE26D3&quot;/&gt;&lt;wsp:rsid wsp:val=&quot;00AE289F&quot;/&gt;&lt;wsp:rsid wsp:val=&quot;00AE2DD3&quot;/&gt;&lt;wsp:rsid wsp:val=&quot;00AE3318&quot;/&gt;&lt;wsp:rsid wsp:val=&quot;00AE38F4&quot;/&gt;&lt;wsp:rsid wsp:val=&quot;00AE4098&quot;/&gt;&lt;wsp:rsid wsp:val=&quot;00AE41F2&quot;/&gt;&lt;wsp:rsid wsp:val=&quot;00AE4971&quot;/&gt;&lt;wsp:rsid wsp:val=&quot;00AE527A&quot;/&gt;&lt;wsp:rsid wsp:val=&quot;00AE5B73&quot;/&gt;&lt;wsp:rsid wsp:val=&quot;00AE67F1&quot;/&gt;&lt;wsp:rsid wsp:val=&quot;00AE6901&quot;/&gt;&lt;wsp:rsid wsp:val=&quot;00AF14AF&quot;/&gt;&lt;wsp:rsid wsp:val=&quot;00AF192A&quot;/&gt;&lt;wsp:rsid wsp:val=&quot;00AF2A00&quot;/&gt;&lt;wsp:rsid wsp:val=&quot;00AF2DA2&quot;/&gt;&lt;wsp:rsid wsp:val=&quot;00AF3106&quot;/&gt;&lt;wsp:rsid wsp:val=&quot;00AF359B&quot;/&gt;&lt;wsp:rsid wsp:val=&quot;00AF378F&quot;/&gt;&lt;wsp:rsid wsp:val=&quot;00AF48B0&quot;/&gt;&lt;wsp:rsid wsp:val=&quot;00AF4C29&quot;/&gt;&lt;wsp:rsid wsp:val=&quot;00AF4FE0&quot;/&gt;&lt;wsp:rsid wsp:val=&quot;00AF50D7&quot;/&gt;&lt;wsp:rsid wsp:val=&quot;00AF50E9&quot;/&gt;&lt;wsp:rsid wsp:val=&quot;00AF53A4&quot;/&gt;&lt;wsp:rsid wsp:val=&quot;00AF548B&quot;/&gt;&lt;wsp:rsid wsp:val=&quot;00AF5A92&quot;/&gt;&lt;wsp:rsid wsp:val=&quot;00AF5C03&quot;/&gt;&lt;wsp:rsid wsp:val=&quot;00AF61A4&quot;/&gt;&lt;wsp:rsid wsp:val=&quot;00AF6303&quot;/&gt;&lt;wsp:rsid wsp:val=&quot;00AF668D&quot;/&gt;&lt;wsp:rsid wsp:val=&quot;00AF70F9&quot;/&gt;&lt;wsp:rsid wsp:val=&quot;00AF759F&quot;/&gt;&lt;wsp:rsid wsp:val=&quot;00AF767E&quot;/&gt;&lt;wsp:rsid wsp:val=&quot;00B00198&quot;/&gt;&lt;wsp:rsid wsp:val=&quot;00B00409&quot;/&gt;&lt;wsp:rsid wsp:val=&quot;00B02E3E&quot;/&gt;&lt;wsp:rsid wsp:val=&quot;00B03815&quot;/&gt;&lt;wsp:rsid wsp:val=&quot;00B04D8B&quot;/&gt;&lt;wsp:rsid wsp:val=&quot;00B0576F&quot;/&gt;&lt;wsp:rsid wsp:val=&quot;00B05E03&quot;/&gt;&lt;wsp:rsid wsp:val=&quot;00B0624F&quot;/&gt;&lt;wsp:rsid wsp:val=&quot;00B073C2&quot;/&gt;&lt;wsp:rsid wsp:val=&quot;00B0740C&quot;/&gt;&lt;wsp:rsid wsp:val=&quot;00B07BA6&quot;/&gt;&lt;wsp:rsid wsp:val=&quot;00B1092A&quot;/&gt;&lt;wsp:rsid wsp:val=&quot;00B109B2&quot;/&gt;&lt;wsp:rsid wsp:val=&quot;00B10D30&quot;/&gt;&lt;wsp:rsid wsp:val=&quot;00B110DA&quot;/&gt;&lt;wsp:rsid wsp:val=&quot;00B1187E&quot;/&gt;&lt;wsp:rsid wsp:val=&quot;00B11FD1&quot;/&gt;&lt;wsp:rsid wsp:val=&quot;00B126F1&quot;/&gt;&lt;wsp:rsid wsp:val=&quot;00B13674&quot;/&gt;&lt;wsp:rsid wsp:val=&quot;00B14BCF&quot;/&gt;&lt;wsp:rsid wsp:val=&quot;00B14E52&quot;/&gt;&lt;wsp:rsid wsp:val=&quot;00B15865&quot;/&gt;&lt;wsp:rsid wsp:val=&quot;00B15BFC&quot;/&gt;&lt;wsp:rsid wsp:val=&quot;00B15E1A&quot;/&gt;&lt;wsp:rsid wsp:val=&quot;00B16579&quot;/&gt;&lt;wsp:rsid wsp:val=&quot;00B173F3&quot;/&gt;&lt;wsp:rsid wsp:val=&quot;00B17894&quot;/&gt;&lt;wsp:rsid wsp:val=&quot;00B17A88&quot;/&gt;&lt;wsp:rsid wsp:val=&quot;00B17F1B&quot;/&gt;&lt;wsp:rsid wsp:val=&quot;00B207FF&quot;/&gt;&lt;wsp:rsid wsp:val=&quot;00B2114A&quot;/&gt;&lt;wsp:rsid wsp:val=&quot;00B21ACF&quot;/&gt;&lt;wsp:rsid wsp:val=&quot;00B221D1&quot;/&gt;&lt;wsp:rsid wsp:val=&quot;00B222DA&quot;/&gt;&lt;wsp:rsid wsp:val=&quot;00B23400&quot;/&gt;&lt;wsp:rsid wsp:val=&quot;00B23B3D&quot;/&gt;&lt;wsp:rsid wsp:val=&quot;00B23B91&quot;/&gt;&lt;wsp:rsid wsp:val=&quot;00B24162&quot;/&gt;&lt;wsp:rsid wsp:val=&quot;00B26228&quot;/&gt;&lt;wsp:rsid wsp:val=&quot;00B2669D&quot;/&gt;&lt;wsp:rsid wsp:val=&quot;00B26E60&quot;/&gt;&lt;wsp:rsid wsp:val=&quot;00B273B0&quot;/&gt;&lt;wsp:rsid wsp:val=&quot;00B27412&quot;/&gt;&lt;wsp:rsid wsp:val=&quot;00B27A3F&quot;/&gt;&lt;wsp:rsid wsp:val=&quot;00B27BBC&quot;/&gt;&lt;wsp:rsid wsp:val=&quot;00B30D52&quot;/&gt;&lt;wsp:rsid wsp:val=&quot;00B315C4&quot;/&gt;&lt;wsp:rsid wsp:val=&quot;00B3205B&quot;/&gt;&lt;wsp:rsid wsp:val=&quot;00B320F0&quot;/&gt;&lt;wsp:rsid wsp:val=&quot;00B3221E&quot;/&gt;&lt;wsp:rsid wsp:val=&quot;00B32EF3&quot;/&gt;&lt;wsp:rsid wsp:val=&quot;00B34184&quot;/&gt;&lt;wsp:rsid wsp:val=&quot;00B341A2&quot;/&gt;&lt;wsp:rsid wsp:val=&quot;00B344A9&quot;/&gt;&lt;wsp:rsid wsp:val=&quot;00B3464D&quot;/&gt;&lt;wsp:rsid wsp:val=&quot;00B34BDA&quot;/&gt;&lt;wsp:rsid wsp:val=&quot;00B35D48&quot;/&gt;&lt;wsp:rsid wsp:val=&quot;00B36883&quot;/&gt;&lt;wsp:rsid wsp:val=&quot;00B36B04&quot;/&gt;&lt;wsp:rsid wsp:val=&quot;00B3707A&quot;/&gt;&lt;wsp:rsid wsp:val=&quot;00B40352&quot;/&gt;&lt;wsp:rsid wsp:val=&quot;00B4069E&quot;/&gt;&lt;wsp:rsid wsp:val=&quot;00B4080A&quot;/&gt;&lt;wsp:rsid wsp:val=&quot;00B40D6A&quot;/&gt;&lt;wsp:rsid wsp:val=&quot;00B41A42&quot;/&gt;&lt;wsp:rsid wsp:val=&quot;00B41E2D&quot;/&gt;&lt;wsp:rsid wsp:val=&quot;00B433B0&quot;/&gt;&lt;wsp:rsid wsp:val=&quot;00B434C1&quot;/&gt;&lt;wsp:rsid wsp:val=&quot;00B435BB&quot;/&gt;&lt;wsp:rsid wsp:val=&quot;00B447F9&quot;/&gt;&lt;wsp:rsid wsp:val=&quot;00B45BD6&quot;/&gt;&lt;wsp:rsid wsp:val=&quot;00B476DD&quot;/&gt;&lt;wsp:rsid wsp:val=&quot;00B47D6E&quot;/&gt;&lt;wsp:rsid wsp:val=&quot;00B50D35&quot;/&gt;&lt;wsp:rsid wsp:val=&quot;00B511D6&quot;/&gt;&lt;wsp:rsid wsp:val=&quot;00B51616&quot;/&gt;&lt;wsp:rsid wsp:val=&quot;00B51C87&quot;/&gt;&lt;wsp:rsid wsp:val=&quot;00B533F6&quot;/&gt;&lt;wsp:rsid wsp:val=&quot;00B53BE2&quot;/&gt;&lt;wsp:rsid wsp:val=&quot;00B54D56&quot;/&gt;&lt;wsp:rsid wsp:val=&quot;00B55D78&quot;/&gt;&lt;wsp:rsid wsp:val=&quot;00B56089&quot;/&gt;&lt;wsp:rsid wsp:val=&quot;00B562F9&quot;/&gt;&lt;wsp:rsid wsp:val=&quot;00B5695F&quot;/&gt;&lt;wsp:rsid wsp:val=&quot;00B56B80&quot;/&gt;&lt;wsp:rsid wsp:val=&quot;00B56D2D&quot;/&gt;&lt;wsp:rsid wsp:val=&quot;00B57FFE&quot;/&gt;&lt;wsp:rsid wsp:val=&quot;00B60FE8&quot;/&gt;&lt;wsp:rsid wsp:val=&quot;00B61DB7&quot;/&gt;&lt;wsp:rsid wsp:val=&quot;00B62636&quot;/&gt;&lt;wsp:rsid wsp:val=&quot;00B62B73&quot;/&gt;&lt;wsp:rsid wsp:val=&quot;00B630BF&quot;/&gt;&lt;wsp:rsid wsp:val=&quot;00B633A6&quot;/&gt;&lt;wsp:rsid wsp:val=&quot;00B63434&quot;/&gt;&lt;wsp:rsid wsp:val=&quot;00B63553&quot;/&gt;&lt;wsp:rsid wsp:val=&quot;00B64412&quot;/&gt;&lt;wsp:rsid wsp:val=&quot;00B65333&quot;/&gt;&lt;wsp:rsid wsp:val=&quot;00B65C1F&quot;/&gt;&lt;wsp:rsid wsp:val=&quot;00B66742&quot;/&gt;&lt;wsp:rsid wsp:val=&quot;00B667AC&quot;/&gt;&lt;wsp:rsid wsp:val=&quot;00B67A97&quot;/&gt;&lt;wsp:rsid wsp:val=&quot;00B67BD8&quot;/&gt;&lt;wsp:rsid wsp:val=&quot;00B7055A&quot;/&gt;&lt;wsp:rsid wsp:val=&quot;00B70ED9&quot;/&gt;&lt;wsp:rsid wsp:val=&quot;00B72185&quot;/&gt;&lt;wsp:rsid wsp:val=&quot;00B72199&quot;/&gt;&lt;wsp:rsid wsp:val=&quot;00B72AF7&quot;/&gt;&lt;wsp:rsid wsp:val=&quot;00B73C0D&quot;/&gt;&lt;wsp:rsid wsp:val=&quot;00B74215&quot;/&gt;&lt;wsp:rsid wsp:val=&quot;00B74B83&quot;/&gt;&lt;wsp:rsid wsp:val=&quot;00B7545D&quot;/&gt;&lt;wsp:rsid wsp:val=&quot;00B7565F&quot;/&gt;&lt;wsp:rsid wsp:val=&quot;00B757CC&quot;/&gt;&lt;wsp:rsid wsp:val=&quot;00B75D8D&quot;/&gt;&lt;wsp:rsid wsp:val=&quot;00B767B2&quot;/&gt;&lt;wsp:rsid wsp:val=&quot;00B76AA0&quot;/&gt;&lt;wsp:rsid wsp:val=&quot;00B80192&quot;/&gt;&lt;wsp:rsid wsp:val=&quot;00B80B9F&quot;/&gt;&lt;wsp:rsid wsp:val=&quot;00B80F04&quot;/&gt;&lt;wsp:rsid wsp:val=&quot;00B80FCA&quot;/&gt;&lt;wsp:rsid wsp:val=&quot;00B81507&quot;/&gt;&lt;wsp:rsid wsp:val=&quot;00B817F3&quot;/&gt;&lt;wsp:rsid wsp:val=&quot;00B8252C&quot;/&gt;&lt;wsp:rsid wsp:val=&quot;00B82A30&quot;/&gt;&lt;wsp:rsid wsp:val=&quot;00B8389E&quot;/&gt;&lt;wsp:rsid wsp:val=&quot;00B83DDC&quot;/&gt;&lt;wsp:rsid wsp:val=&quot;00B83FC8&quot;/&gt;&lt;wsp:rsid wsp:val=&quot;00B841C3&quot;/&gt;&lt;wsp:rsid wsp:val=&quot;00B84350&quot;/&gt;&lt;wsp:rsid wsp:val=&quot;00B84BEB&quot;/&gt;&lt;wsp:rsid wsp:val=&quot;00B85FA3&quot;/&gt;&lt;wsp:rsid wsp:val=&quot;00B8610E&quot;/&gt;&lt;wsp:rsid wsp:val=&quot;00B86142&quot;/&gt;&lt;wsp:rsid wsp:val=&quot;00B8649D&quot;/&gt;&lt;wsp:rsid wsp:val=&quot;00B8658E&quot;/&gt;&lt;wsp:rsid wsp:val=&quot;00B87483&quot;/&gt;&lt;wsp:rsid wsp:val=&quot;00B87E24&quot;/&gt;&lt;wsp:rsid wsp:val=&quot;00B87FB7&quot;/&gt;&lt;wsp:rsid wsp:val=&quot;00B91529&quot;/&gt;&lt;wsp:rsid wsp:val=&quot;00B92137&quot;/&gt;&lt;wsp:rsid wsp:val=&quot;00B92701&quot;/&gt;&lt;wsp:rsid wsp:val=&quot;00B92A39&quot;/&gt;&lt;wsp:rsid wsp:val=&quot;00B92C73&quot;/&gt;&lt;wsp:rsid wsp:val=&quot;00B92CCF&quot;/&gt;&lt;wsp:rsid wsp:val=&quot;00B93557&quot;/&gt;&lt;wsp:rsid wsp:val=&quot;00B93E9C&quot;/&gt;&lt;wsp:rsid wsp:val=&quot;00B94B41&quot;/&gt;&lt;wsp:rsid wsp:val=&quot;00B955FB&quot;/&gt;&lt;wsp:rsid wsp:val=&quot;00B95BD9&quot;/&gt;&lt;wsp:rsid wsp:val=&quot;00B9632A&quot;/&gt;&lt;wsp:rsid wsp:val=&quot;00B9637A&quot;/&gt;&lt;wsp:rsid wsp:val=&quot;00B96711&quot;/&gt;&lt;wsp:rsid wsp:val=&quot;00B96C73&quot;/&gt;&lt;wsp:rsid wsp:val=&quot;00B96CE6&quot;/&gt;&lt;wsp:rsid wsp:val=&quot;00B96ED3&quot;/&gt;&lt;wsp:rsid wsp:val=&quot;00B97E9D&quot;/&gt;&lt;wsp:rsid wsp:val=&quot;00B97EE4&quot;/&gt;&lt;wsp:rsid wsp:val=&quot;00BA0C49&quot;/&gt;&lt;wsp:rsid wsp:val=&quot;00BA1470&quot;/&gt;&lt;wsp:rsid wsp:val=&quot;00BA1558&quot;/&gt;&lt;wsp:rsid wsp:val=&quot;00BA1594&quot;/&gt;&lt;wsp:rsid wsp:val=&quot;00BA1802&quot;/&gt;&lt;wsp:rsid wsp:val=&quot;00BA19E2&quot;/&gt;&lt;wsp:rsid wsp:val=&quot;00BA22F2&quot;/&gt;&lt;wsp:rsid wsp:val=&quot;00BA2817&quot;/&gt;&lt;wsp:rsid wsp:val=&quot;00BA28AC&quot;/&gt;&lt;wsp:rsid wsp:val=&quot;00BA2EA9&quot;/&gt;&lt;wsp:rsid wsp:val=&quot;00BA44E3&quot;/&gt;&lt;wsp:rsid wsp:val=&quot;00BA4526&quot;/&gt;&lt;wsp:rsid wsp:val=&quot;00BA4849&quot;/&gt;&lt;wsp:rsid wsp:val=&quot;00BA58C1&quot;/&gt;&lt;wsp:rsid wsp:val=&quot;00BA5B9B&quot;/&gt;&lt;wsp:rsid wsp:val=&quot;00BA5E65&quot;/&gt;&lt;wsp:rsid wsp:val=&quot;00BA6C97&quot;/&gt;&lt;wsp:rsid wsp:val=&quot;00BA6DD1&quot;/&gt;&lt;wsp:rsid wsp:val=&quot;00BA6E39&quot;/&gt;&lt;wsp:rsid wsp:val=&quot;00BA783F&quot;/&gt;&lt;wsp:rsid wsp:val=&quot;00BB0950&quot;/&gt;&lt;wsp:rsid wsp:val=&quot;00BB09E9&quot;/&gt;&lt;wsp:rsid wsp:val=&quot;00BB0AE1&quot;/&gt;&lt;wsp:rsid wsp:val=&quot;00BB1341&quot;/&gt;&lt;wsp:rsid wsp:val=&quot;00BB1F2D&quot;/&gt;&lt;wsp:rsid wsp:val=&quot;00BB2677&quot;/&gt;&lt;wsp:rsid wsp:val=&quot;00BB4164&quot;/&gt;&lt;wsp:rsid wsp:val=&quot;00BB46EC&quot;/&gt;&lt;wsp:rsid wsp:val=&quot;00BB5142&quot;/&gt;&lt;wsp:rsid wsp:val=&quot;00BB51B6&quot;/&gt;&lt;wsp:rsid wsp:val=&quot;00BB57D2&quot;/&gt;&lt;wsp:rsid wsp:val=&quot;00BB66DA&quot;/&gt;&lt;wsp:rsid wsp:val=&quot;00BB6A9E&quot;/&gt;&lt;wsp:rsid wsp:val=&quot;00BB6C1B&quot;/&gt;&lt;wsp:rsid wsp:val=&quot;00BB71B0&quot;/&gt;&lt;wsp:rsid wsp:val=&quot;00BB747F&quot;/&gt;&lt;wsp:rsid wsp:val=&quot;00BC03AB&quot;/&gt;&lt;wsp:rsid wsp:val=&quot;00BC05A2&quot;/&gt;&lt;wsp:rsid wsp:val=&quot;00BC0ECB&quot;/&gt;&lt;wsp:rsid wsp:val=&quot;00BC0FC2&quot;/&gt;&lt;wsp:rsid wsp:val=&quot;00BC133A&quot;/&gt;&lt;wsp:rsid wsp:val=&quot;00BC14AB&quot;/&gt;&lt;wsp:rsid wsp:val=&quot;00BC22AA&quot;/&gt;&lt;wsp:rsid wsp:val=&quot;00BC2E90&quot;/&gt;&lt;wsp:rsid wsp:val=&quot;00BC3D16&quot;/&gt;&lt;wsp:rsid wsp:val=&quot;00BC3E6B&quot;/&gt;&lt;wsp:rsid wsp:val=&quot;00BC422A&quot;/&gt;&lt;wsp:rsid wsp:val=&quot;00BC4663&quot;/&gt;&lt;wsp:rsid wsp:val=&quot;00BC4FD3&quot;/&gt;&lt;wsp:rsid wsp:val=&quot;00BC5546&quot;/&gt;&lt;wsp:rsid wsp:val=&quot;00BC5D3F&quot;/&gt;&lt;wsp:rsid wsp:val=&quot;00BC6A87&quot;/&gt;&lt;wsp:rsid wsp:val=&quot;00BC79B3&quot;/&gt;&lt;wsp:rsid wsp:val=&quot;00BD0D5B&quot;/&gt;&lt;wsp:rsid wsp:val=&quot;00BD14F9&quot;/&gt;&lt;wsp:rsid wsp:val=&quot;00BD16B9&quot;/&gt;&lt;wsp:rsid wsp:val=&quot;00BD20B5&quot;/&gt;&lt;wsp:rsid wsp:val=&quot;00BD2106&quot;/&gt;&lt;wsp:rsid wsp:val=&quot;00BD2A20&quot;/&gt;&lt;wsp:rsid wsp:val=&quot;00BD438F&quot;/&gt;&lt;wsp:rsid wsp:val=&quot;00BD45C3&quot;/&gt;&lt;wsp:rsid wsp:val=&quot;00BD4F7F&quot;/&gt;&lt;wsp:rsid wsp:val=&quot;00BD51EE&quot;/&gt;&lt;wsp:rsid wsp:val=&quot;00BD5D83&quot;/&gt;&lt;wsp:rsid wsp:val=&quot;00BD5ECD&quot;/&gt;&lt;wsp:rsid wsp:val=&quot;00BD60FE&quot;/&gt;&lt;wsp:rsid wsp:val=&quot;00BD6113&quot;/&gt;&lt;wsp:rsid wsp:val=&quot;00BD740D&quot;/&gt;&lt;wsp:rsid wsp:val=&quot;00BD77CD&quot;/&gt;&lt;wsp:rsid wsp:val=&quot;00BD7AC1&quot;/&gt;&lt;wsp:rsid wsp:val=&quot;00BD7F76&quot;/&gt;&lt;wsp:rsid wsp:val=&quot;00BE019C&quot;/&gt;&lt;wsp:rsid wsp:val=&quot;00BE027A&quot;/&gt;&lt;wsp:rsid wsp:val=&quot;00BE1B2A&quot;/&gt;&lt;wsp:rsid wsp:val=&quot;00BE1D45&quot;/&gt;&lt;wsp:rsid wsp:val=&quot;00BE1F4A&quot;/&gt;&lt;wsp:rsid wsp:val=&quot;00BE1F4C&quot;/&gt;&lt;wsp:rsid wsp:val=&quot;00BE2A6B&quot;/&gt;&lt;wsp:rsid wsp:val=&quot;00BE2D21&quot;/&gt;&lt;wsp:rsid wsp:val=&quot;00BE2E8A&quot;/&gt;&lt;wsp:rsid wsp:val=&quot;00BE404D&quot;/&gt;&lt;wsp:rsid wsp:val=&quot;00BE4DAB&quot;/&gt;&lt;wsp:rsid wsp:val=&quot;00BE4F33&quot;/&gt;&lt;wsp:rsid wsp:val=&quot;00BE554E&quot;/&gt;&lt;wsp:rsid wsp:val=&quot;00BE600F&quot;/&gt;&lt;wsp:rsid wsp:val=&quot;00BF0319&quot;/&gt;&lt;wsp:rsid wsp:val=&quot;00BF2426&quot;/&gt;&lt;wsp:rsid wsp:val=&quot;00BF24A6&quot;/&gt;&lt;wsp:rsid wsp:val=&quot;00BF2500&quot;/&gt;&lt;wsp:rsid wsp:val=&quot;00BF2BC2&quot;/&gt;&lt;wsp:rsid wsp:val=&quot;00BF32EB&quot;/&gt;&lt;wsp:rsid wsp:val=&quot;00BF386C&quot;/&gt;&lt;wsp:rsid wsp:val=&quot;00BF3BCF&quot;/&gt;&lt;wsp:rsid wsp:val=&quot;00BF4C0F&quot;/&gt;&lt;wsp:rsid wsp:val=&quot;00BF4F02&quot;/&gt;&lt;wsp:rsid wsp:val=&quot;00BF5221&quot;/&gt;&lt;wsp:rsid wsp:val=&quot;00BF526E&quot;/&gt;&lt;wsp:rsid wsp:val=&quot;00BF5A51&quot;/&gt;&lt;wsp:rsid wsp:val=&quot;00BF5D9F&quot;/&gt;&lt;wsp:rsid wsp:val=&quot;00BF6172&quot;/&gt;&lt;wsp:rsid wsp:val=&quot;00BF6B9C&quot;/&gt;&lt;wsp:rsid wsp:val=&quot;00C00F8A&quot;/&gt;&lt;wsp:rsid wsp:val=&quot;00C023CB&quot;/&gt;&lt;wsp:rsid wsp:val=&quot;00C02553&quot;/&gt;&lt;wsp:rsid wsp:val=&quot;00C03082&quot;/&gt;&lt;wsp:rsid wsp:val=&quot;00C03FBC&quot;/&gt;&lt;wsp:rsid wsp:val=&quot;00C046A6&quot;/&gt;&lt;wsp:rsid wsp:val=&quot;00C046C0&quot;/&gt;&lt;wsp:rsid wsp:val=&quot;00C04C00&quot;/&gt;&lt;wsp:rsid wsp:val=&quot;00C04C42&quot;/&gt;&lt;wsp:rsid wsp:val=&quot;00C05362&quot;/&gt;&lt;wsp:rsid wsp:val=&quot;00C0547A&quot;/&gt;&lt;wsp:rsid wsp:val=&quot;00C05496&quot;/&gt;&lt;wsp:rsid wsp:val=&quot;00C06845&quot;/&gt;&lt;wsp:rsid wsp:val=&quot;00C068AC&quot;/&gt;&lt;wsp:rsid wsp:val=&quot;00C06EA1&quot;/&gt;&lt;wsp:rsid wsp:val=&quot;00C075E6&quot;/&gt;&lt;wsp:rsid wsp:val=&quot;00C100F2&quot;/&gt;&lt;wsp:rsid wsp:val=&quot;00C1089C&quot;/&gt;&lt;wsp:rsid wsp:val=&quot;00C109F1&quot;/&gt;&lt;wsp:rsid wsp:val=&quot;00C10D98&quot;/&gt;&lt;wsp:rsid wsp:val=&quot;00C1156E&quot;/&gt;&lt;wsp:rsid wsp:val=&quot;00C11B9E&quot;/&gt;&lt;wsp:rsid wsp:val=&quot;00C11F87&quot;/&gt;&lt;wsp:rsid wsp:val=&quot;00C121E3&quot;/&gt;&lt;wsp:rsid wsp:val=&quot;00C126A4&quot;/&gt;&lt;wsp:rsid wsp:val=&quot;00C12BB2&quot;/&gt;&lt;wsp:rsid wsp:val=&quot;00C1339F&quot;/&gt;&lt;wsp:rsid wsp:val=&quot;00C1387F&quot;/&gt;&lt;wsp:rsid wsp:val=&quot;00C13F35&quot;/&gt;&lt;wsp:rsid wsp:val=&quot;00C1476A&quot;/&gt;&lt;wsp:rsid wsp:val=&quot;00C14C65&quot;/&gt;&lt;wsp:rsid wsp:val=&quot;00C1593C&quot;/&gt;&lt;wsp:rsid wsp:val=&quot;00C160BC&quot;/&gt;&lt;wsp:rsid wsp:val=&quot;00C16900&quot;/&gt;&lt;wsp:rsid wsp:val=&quot;00C16B7E&quot;/&gt;&lt;wsp:rsid wsp:val=&quot;00C208E4&quot;/&gt;&lt;wsp:rsid wsp:val=&quot;00C20E85&quot;/&gt;&lt;wsp:rsid wsp:val=&quot;00C21694&quot;/&gt;&lt;wsp:rsid wsp:val=&quot;00C21CB7&quot;/&gt;&lt;wsp:rsid wsp:val=&quot;00C21E6B&quot;/&gt;&lt;wsp:rsid wsp:val=&quot;00C223C9&quot;/&gt;&lt;wsp:rsid wsp:val=&quot;00C2316B&quot;/&gt;&lt;wsp:rsid wsp:val=&quot;00C24092&quot;/&gt;&lt;wsp:rsid wsp:val=&quot;00C2475C&quot;/&gt;&lt;wsp:rsid wsp:val=&quot;00C24DA7&quot;/&gt;&lt;wsp:rsid wsp:val=&quot;00C255C1&quot;/&gt;&lt;wsp:rsid wsp:val=&quot;00C2572D&quot;/&gt;&lt;wsp:rsid wsp:val=&quot;00C25DB6&quot;/&gt;&lt;wsp:rsid wsp:val=&quot;00C265C5&quot;/&gt;&lt;wsp:rsid wsp:val=&quot;00C269E8&quot;/&gt;&lt;wsp:rsid wsp:val=&quot;00C27CFB&quot;/&gt;&lt;wsp:rsid wsp:val=&quot;00C27FD3&quot;/&gt;&lt;wsp:rsid wsp:val=&quot;00C31014&quot;/&gt;&lt;wsp:rsid wsp:val=&quot;00C31434&quot;/&gt;&lt;wsp:rsid wsp:val=&quot;00C31544&quot;/&gt;&lt;wsp:rsid wsp:val=&quot;00C31B3B&quot;/&gt;&lt;wsp:rsid wsp:val=&quot;00C32FC0&quot;/&gt;&lt;wsp:rsid wsp:val=&quot;00C335A2&quot;/&gt;&lt;wsp:rsid wsp:val=&quot;00C33AFD&quot;/&gt;&lt;wsp:rsid wsp:val=&quot;00C348C5&quot;/&gt;&lt;wsp:rsid wsp:val=&quot;00C34B91&quot;/&gt;&lt;wsp:rsid wsp:val=&quot;00C360F7&quot;/&gt;&lt;wsp:rsid wsp:val=&quot;00C378FD&quot;/&gt;&lt;wsp:rsid wsp:val=&quot;00C40236&quot;/&gt;&lt;wsp:rsid wsp:val=&quot;00C4036A&quot;/&gt;&lt;wsp:rsid wsp:val=&quot;00C40E4D&quot;/&gt;&lt;wsp:rsid wsp:val=&quot;00C419CA&quot;/&gt;&lt;wsp:rsid wsp:val=&quot;00C419E8&quot;/&gt;&lt;wsp:rsid wsp:val=&quot;00C41C4A&quot;/&gt;&lt;wsp:rsid wsp:val=&quot;00C42296&quot;/&gt;&lt;wsp:rsid wsp:val=&quot;00C429CB&quot;/&gt;&lt;wsp:rsid wsp:val=&quot;00C43DD9&quot;/&gt;&lt;wsp:rsid wsp:val=&quot;00C43F64&quot;/&gt;&lt;wsp:rsid wsp:val=&quot;00C44190&quot;/&gt;&lt;wsp:rsid wsp:val=&quot;00C44AA2&quot;/&gt;&lt;wsp:rsid wsp:val=&quot;00C44AD2&quot;/&gt;&lt;wsp:rsid wsp:val=&quot;00C45958&quot;/&gt;&lt;wsp:rsid wsp:val=&quot;00C4624A&quot;/&gt;&lt;wsp:rsid wsp:val=&quot;00C465B9&quot;/&gt;&lt;wsp:rsid wsp:val=&quot;00C46963&quot;/&gt;&lt;wsp:rsid wsp:val=&quot;00C4790E&quot;/&gt;&lt;wsp:rsid wsp:val=&quot;00C47A6B&quot;/&gt;&lt;wsp:rsid wsp:val=&quot;00C47AF1&quot;/&gt;&lt;wsp:rsid wsp:val=&quot;00C47E26&quot;/&gt;&lt;wsp:rsid wsp:val=&quot;00C5091D&quot;/&gt;&lt;wsp:rsid wsp:val=&quot;00C5119B&quot;/&gt;&lt;wsp:rsid wsp:val=&quot;00C51912&quot;/&gt;&lt;wsp:rsid wsp:val=&quot;00C51944&quot;/&gt;&lt;wsp:rsid wsp:val=&quot;00C52078&quot;/&gt;&lt;wsp:rsid wsp:val=&quot;00C52131&quot;/&gt;&lt;wsp:rsid wsp:val=&quot;00C52537&quot;/&gt;&lt;wsp:rsid wsp:val=&quot;00C5292F&quot;/&gt;&lt;wsp:rsid wsp:val=&quot;00C52EE2&quot;/&gt;&lt;wsp:rsid wsp:val=&quot;00C5355C&quot;/&gt;&lt;wsp:rsid wsp:val=&quot;00C53DA0&quot;/&gt;&lt;wsp:rsid wsp:val=&quot;00C5455D&quot;/&gt;&lt;wsp:rsid wsp:val=&quot;00C54D07&quot;/&gt;&lt;wsp:rsid wsp:val=&quot;00C55995&quot;/&gt;&lt;wsp:rsid wsp:val=&quot;00C56178&quot;/&gt;&lt;wsp:rsid wsp:val=&quot;00C56A03&quot;/&gt;&lt;wsp:rsid wsp:val=&quot;00C57591&quot;/&gt;&lt;wsp:rsid wsp:val=&quot;00C57BEC&quot;/&gt;&lt;wsp:rsid wsp:val=&quot;00C60DC0&quot;/&gt;&lt;wsp:rsid wsp:val=&quot;00C60DC7&quot;/&gt;&lt;wsp:rsid wsp:val=&quot;00C61832&quot;/&gt;&lt;wsp:rsid wsp:val=&quot;00C620CE&quot;/&gt;&lt;wsp:rsid wsp:val=&quot;00C63164&quot;/&gt;&lt;wsp:rsid wsp:val=&quot;00C63302&quot;/&gt;&lt;wsp:rsid wsp:val=&quot;00C63634&quot;/&gt;&lt;wsp:rsid wsp:val=&quot;00C64CB0&quot;/&gt;&lt;wsp:rsid wsp:val=&quot;00C65121&quot;/&gt;&lt;wsp:rsid wsp:val=&quot;00C65FE6&quot;/&gt;&lt;wsp:rsid wsp:val=&quot;00C66489&quot;/&gt;&lt;wsp:rsid wsp:val=&quot;00C66AEB&quot;/&gt;&lt;wsp:rsid wsp:val=&quot;00C6709D&quot;/&gt;&lt;wsp:rsid wsp:val=&quot;00C67C08&quot;/&gt;&lt;wsp:rsid wsp:val=&quot;00C702FE&quot;/&gt;&lt;wsp:rsid wsp:val=&quot;00C7163B&quot;/&gt;&lt;wsp:rsid wsp:val=&quot;00C71AD4&quot;/&gt;&lt;wsp:rsid wsp:val=&quot;00C7261B&quot;/&gt;&lt;wsp:rsid wsp:val=&quot;00C7279A&quot;/&gt;&lt;wsp:rsid wsp:val=&quot;00C72B0B&quot;/&gt;&lt;wsp:rsid wsp:val=&quot;00C731F3&quot;/&gt;&lt;wsp:rsid wsp:val=&quot;00C734FB&quot;/&gt;&lt;wsp:rsid wsp:val=&quot;00C739CC&quot;/&gt;&lt;wsp:rsid wsp:val=&quot;00C74672&quot;/&gt;&lt;wsp:rsid wsp:val=&quot;00C76390&quot;/&gt;&lt;wsp:rsid wsp:val=&quot;00C76F44&quot;/&gt;&lt;wsp:rsid wsp:val=&quot;00C770B0&quot;/&gt;&lt;wsp:rsid wsp:val=&quot;00C7728D&quot;/&gt;&lt;wsp:rsid wsp:val=&quot;00C77657&quot;/&gt;&lt;wsp:rsid wsp:val=&quot;00C77C64&quot;/&gt;&lt;wsp:rsid wsp:val=&quot;00C80A3A&quot;/&gt;&lt;wsp:rsid wsp:val=&quot;00C80B58&quot;/&gt;&lt;wsp:rsid wsp:val=&quot;00C80E2D&quot;/&gt;&lt;wsp:rsid wsp:val=&quot;00C810B2&quot;/&gt;&lt;wsp:rsid wsp:val=&quot;00C811F0&quot;/&gt;&lt;wsp:rsid wsp:val=&quot;00C81399&quot;/&gt;&lt;wsp:rsid wsp:val=&quot;00C81B9B&quot;/&gt;&lt;wsp:rsid wsp:val=&quot;00C82273&quot;/&gt;&lt;wsp:rsid wsp:val=&quot;00C82B03&quot;/&gt;&lt;wsp:rsid wsp:val=&quot;00C8349A&quot;/&gt;&lt;wsp:rsid wsp:val=&quot;00C839DB&quot;/&gt;&lt;wsp:rsid wsp:val=&quot;00C84146&quot;/&gt;&lt;wsp:rsid wsp:val=&quot;00C905E5&quot;/&gt;&lt;wsp:rsid wsp:val=&quot;00C9065B&quot;/&gt;&lt;wsp:rsid wsp:val=&quot;00C90CA3&quot;/&gt;&lt;wsp:rsid wsp:val=&quot;00C910B2&quot;/&gt;&lt;wsp:rsid wsp:val=&quot;00C910CD&quot;/&gt;&lt;wsp:rsid wsp:val=&quot;00C927EE&quot;/&gt;&lt;wsp:rsid wsp:val=&quot;00C92D8A&quot;/&gt;&lt;wsp:rsid wsp:val=&quot;00C93B51&quot;/&gt;&lt;wsp:rsid wsp:val=&quot;00C9441E&quot;/&gt;&lt;wsp:rsid wsp:val=&quot;00C946C3&quot;/&gt;&lt;wsp:rsid wsp:val=&quot;00C952B5&quot;/&gt;&lt;wsp:rsid wsp:val=&quot;00C95707&quot;/&gt;&lt;wsp:rsid wsp:val=&quot;00C95D33&quot;/&gt;&lt;wsp:rsid wsp:val=&quot;00C96463&quot;/&gt;&lt;wsp:rsid wsp:val=&quot;00C964F6&quot;/&gt;&lt;wsp:rsid wsp:val=&quot;00C965DF&quot;/&gt;&lt;wsp:rsid wsp:val=&quot;00C974D1&quot;/&gt;&lt;wsp:rsid wsp:val=&quot;00C977D5&quot;/&gt;&lt;wsp:rsid wsp:val=&quot;00C978D5&quot;/&gt;&lt;wsp:rsid wsp:val=&quot;00CA0A68&quot;/&gt;&lt;wsp:rsid wsp:val=&quot;00CA1643&quot;/&gt;&lt;wsp:rsid wsp:val=&quot;00CA20C4&quot;/&gt;&lt;wsp:rsid wsp:val=&quot;00CA20FC&quot;/&gt;&lt;wsp:rsid wsp:val=&quot;00CA23A8&quot;/&gt;&lt;wsp:rsid wsp:val=&quot;00CA27CD&quot;/&gt;&lt;wsp:rsid wsp:val=&quot;00CA27D0&quot;/&gt;&lt;wsp:rsid wsp:val=&quot;00CA410B&quot;/&gt;&lt;wsp:rsid wsp:val=&quot;00CA49ED&quot;/&gt;&lt;wsp:rsid wsp:val=&quot;00CA57B4&quot;/&gt;&lt;wsp:rsid wsp:val=&quot;00CA5D47&quot;/&gt;&lt;wsp:rsid wsp:val=&quot;00CA6391&quot;/&gt;&lt;wsp:rsid wsp:val=&quot;00CA6482&quot;/&gt;&lt;wsp:rsid wsp:val=&quot;00CA6709&quot;/&gt;&lt;wsp:rsid wsp:val=&quot;00CA6A03&quot;/&gt;&lt;wsp:rsid wsp:val=&quot;00CA7309&quot;/&gt;&lt;wsp:rsid wsp:val=&quot;00CA7434&quot;/&gt;&lt;wsp:rsid wsp:val=&quot;00CA77E3&quot;/&gt;&lt;wsp:rsid wsp:val=&quot;00CA79C5&quot;/&gt;&lt;wsp:rsid wsp:val=&quot;00CA7C87&quot;/&gt;&lt;wsp:rsid wsp:val=&quot;00CB0D72&quot;/&gt;&lt;wsp:rsid wsp:val=&quot;00CB0F51&quot;/&gt;&lt;wsp:rsid wsp:val=&quot;00CB16B8&quot;/&gt;&lt;wsp:rsid wsp:val=&quot;00CB16E6&quot;/&gt;&lt;wsp:rsid wsp:val=&quot;00CB1751&quot;/&gt;&lt;wsp:rsid wsp:val=&quot;00CB30D5&quot;/&gt;&lt;wsp:rsid wsp:val=&quot;00CB3C99&quot;/&gt;&lt;wsp:rsid wsp:val=&quot;00CB4175&quot;/&gt;&lt;wsp:rsid wsp:val=&quot;00CB4527&quot;/&gt;&lt;wsp:rsid wsp:val=&quot;00CB4A36&quot;/&gt;&lt;wsp:rsid wsp:val=&quot;00CB5955&quot;/&gt;&lt;wsp:rsid wsp:val=&quot;00CB5D8D&quot;/&gt;&lt;wsp:rsid wsp:val=&quot;00CB685E&quot;/&gt;&lt;wsp:rsid wsp:val=&quot;00CB7232&quot;/&gt;&lt;wsp:rsid wsp:val=&quot;00CB78BE&quot;/&gt;&lt;wsp:rsid wsp:val=&quot;00CB7A6D&quot;/&gt;&lt;wsp:rsid wsp:val=&quot;00CC07DB&quot;/&gt;&lt;wsp:rsid wsp:val=&quot;00CC11E1&quot;/&gt;&lt;wsp:rsid wsp:val=&quot;00CC1580&quot;/&gt;&lt;wsp:rsid wsp:val=&quot;00CC1CED&quot;/&gt;&lt;wsp:rsid wsp:val=&quot;00CC223D&quot;/&gt;&lt;wsp:rsid wsp:val=&quot;00CC28FB&quot;/&gt;&lt;wsp:rsid wsp:val=&quot;00CC2C36&quot;/&gt;&lt;wsp:rsid wsp:val=&quot;00CC2E73&quot;/&gt;&lt;wsp:rsid wsp:val=&quot;00CC373F&quot;/&gt;&lt;wsp:rsid wsp:val=&quot;00CC382F&quot;/&gt;&lt;wsp:rsid wsp:val=&quot;00CC3CA7&quot;/&gt;&lt;wsp:rsid wsp:val=&quot;00CC3EC9&quot;/&gt;&lt;wsp:rsid wsp:val=&quot;00CC41A3&quot;/&gt;&lt;wsp:rsid wsp:val=&quot;00CC4813&quot;/&gt;&lt;wsp:rsid wsp:val=&quot;00CC70E5&quot;/&gt;&lt;wsp:rsid wsp:val=&quot;00CD003D&quot;/&gt;&lt;wsp:rsid wsp:val=&quot;00CD0A17&quot;/&gt;&lt;wsp:rsid wsp:val=&quot;00CD0FD5&quot;/&gt;&lt;wsp:rsid wsp:val=&quot;00CD1394&quot;/&gt;&lt;wsp:rsid wsp:val=&quot;00CD1741&quot;/&gt;&lt;wsp:rsid wsp:val=&quot;00CD179B&quot;/&gt;&lt;wsp:rsid wsp:val=&quot;00CD1B17&quot;/&gt;&lt;wsp:rsid wsp:val=&quot;00CD1B3D&quot;/&gt;&lt;wsp:rsid wsp:val=&quot;00CD25C8&quot;/&gt;&lt;wsp:rsid wsp:val=&quot;00CD2FED&quot;/&gt;&lt;wsp:rsid wsp:val=&quot;00CD32C9&quot;/&gt;&lt;wsp:rsid wsp:val=&quot;00CD3305&quot;/&gt;&lt;wsp:rsid wsp:val=&quot;00CD34BD&quot;/&gt;&lt;wsp:rsid wsp:val=&quot;00CD371B&quot;/&gt;&lt;wsp:rsid wsp:val=&quot;00CD3790&quot;/&gt;&lt;wsp:rsid wsp:val=&quot;00CD3A2E&quot;/&gt;&lt;wsp:rsid wsp:val=&quot;00CD53B3&quot;/&gt;&lt;wsp:rsid wsp:val=&quot;00CD564C&quot;/&gt;&lt;wsp:rsid wsp:val=&quot;00CD593A&quot;/&gt;&lt;wsp:rsid wsp:val=&quot;00CD73EA&quot;/&gt;&lt;wsp:rsid wsp:val=&quot;00CD77DD&quot;/&gt;&lt;wsp:rsid wsp:val=&quot;00CD7B52&quot;/&gt;&lt;wsp:rsid wsp:val=&quot;00CE0821&quot;/&gt;&lt;wsp:rsid wsp:val=&quot;00CE199F&quot;/&gt;&lt;wsp:rsid wsp:val=&quot;00CE1C2D&quot;/&gt;&lt;wsp:rsid wsp:val=&quot;00CE24D0&quot;/&gt;&lt;wsp:rsid wsp:val=&quot;00CE250D&quot;/&gt;&lt;wsp:rsid wsp:val=&quot;00CE3D31&quot;/&gt;&lt;wsp:rsid wsp:val=&quot;00CE464B&quot;/&gt;&lt;wsp:rsid wsp:val=&quot;00CE5395&quot;/&gt;&lt;wsp:rsid wsp:val=&quot;00CE5806&quot;/&gt;&lt;wsp:rsid wsp:val=&quot;00CE59B2&quot;/&gt;&lt;wsp:rsid wsp:val=&quot;00CE5B79&quot;/&gt;&lt;wsp:rsid wsp:val=&quot;00CE6449&quot;/&gt;&lt;wsp:rsid wsp:val=&quot;00CE64EF&quot;/&gt;&lt;wsp:rsid wsp:val=&quot;00CE6A30&quot;/&gt;&lt;wsp:rsid wsp:val=&quot;00CE6C49&quot;/&gt;&lt;wsp:rsid wsp:val=&quot;00CE709D&quot;/&gt;&lt;wsp:rsid wsp:val=&quot;00CE7352&quot;/&gt;&lt;wsp:rsid wsp:val=&quot;00CE7619&quot;/&gt;&lt;wsp:rsid wsp:val=&quot;00CE777A&quot;/&gt;&lt;wsp:rsid wsp:val=&quot;00CE799F&quot;/&gt;&lt;wsp:rsid wsp:val=&quot;00CF05D6&quot;/&gt;&lt;wsp:rsid wsp:val=&quot;00CF08E2&quot;/&gt;&lt;wsp:rsid wsp:val=&quot;00CF0C2A&quot;/&gt;&lt;wsp:rsid wsp:val=&quot;00CF11DD&quot;/&gt;&lt;wsp:rsid wsp:val=&quot;00CF15F0&quot;/&gt;&lt;wsp:rsid wsp:val=&quot;00CF2A80&quot;/&gt;&lt;wsp:rsid wsp:val=&quot;00CF3338&quot;/&gt;&lt;wsp:rsid wsp:val=&quot;00CF333B&quot;/&gt;&lt;wsp:rsid wsp:val=&quot;00CF3439&quot;/&gt;&lt;wsp:rsid wsp:val=&quot;00CF3A78&quot;/&gt;&lt;wsp:rsid wsp:val=&quot;00CF4DB9&quot;/&gt;&lt;wsp:rsid wsp:val=&quot;00CF56AA&quot;/&gt;&lt;wsp:rsid wsp:val=&quot;00CF5FC6&quot;/&gt;&lt;wsp:rsid wsp:val=&quot;00CF6FA3&quot;/&gt;&lt;wsp:rsid wsp:val=&quot;00CF7E97&quot;/&gt;&lt;wsp:rsid wsp:val=&quot;00D01BED&quot;/&gt;&lt;wsp:rsid wsp:val=&quot;00D01DF5&quot;/&gt;&lt;wsp:rsid wsp:val=&quot;00D01F17&quot;/&gt;&lt;wsp:rsid wsp:val=&quot;00D02390&quot;/&gt;&lt;wsp:rsid wsp:val=&quot;00D02586&quot;/&gt;&lt;wsp:rsid wsp:val=&quot;00D02953&quot;/&gt;&lt;wsp:rsid wsp:val=&quot;00D03408&quot;/&gt;&lt;wsp:rsid wsp:val=&quot;00D03561&quot;/&gt;&lt;wsp:rsid wsp:val=&quot;00D03D08&quot;/&gt;&lt;wsp:rsid wsp:val=&quot;00D0496C&quot;/&gt;&lt;wsp:rsid wsp:val=&quot;00D0596A&quot;/&gt;&lt;wsp:rsid wsp:val=&quot;00D05B78&quot;/&gt;&lt;wsp:rsid wsp:val=&quot;00D05C37&quot;/&gt;&lt;wsp:rsid wsp:val=&quot;00D06895&quot;/&gt;&lt;wsp:rsid wsp:val=&quot;00D068B2&quot;/&gt;&lt;wsp:rsid wsp:val=&quot;00D069A8&quot;/&gt;&lt;wsp:rsid wsp:val=&quot;00D07018&quot;/&gt;&lt;wsp:rsid wsp:val=&quot;00D07180&quot;/&gt;&lt;wsp:rsid wsp:val=&quot;00D07F6F&quot;/&gt;&lt;wsp:rsid wsp:val=&quot;00D101D7&quot;/&gt;&lt;wsp:rsid wsp:val=&quot;00D1088B&quot;/&gt;&lt;wsp:rsid wsp:val=&quot;00D10D57&quot;/&gt;&lt;wsp:rsid wsp:val=&quot;00D11021&quot;/&gt;&lt;wsp:rsid wsp:val=&quot;00D111F0&quot;/&gt;&lt;wsp:rsid wsp:val=&quot;00D1191A&quot;/&gt;&lt;wsp:rsid wsp:val=&quot;00D12343&quot;/&gt;&lt;wsp:rsid wsp:val=&quot;00D12416&quot;/&gt;&lt;wsp:rsid wsp:val=&quot;00D1328F&quot;/&gt;&lt;wsp:rsid wsp:val=&quot;00D1373C&quot;/&gt;&lt;wsp:rsid wsp:val=&quot;00D143EA&quot;/&gt;&lt;wsp:rsid wsp:val=&quot;00D1440E&quot;/&gt;&lt;wsp:rsid wsp:val=&quot;00D15266&quot;/&gt;&lt;wsp:rsid wsp:val=&quot;00D15AA4&quot;/&gt;&lt;wsp:rsid wsp:val=&quot;00D162CB&quot;/&gt;&lt;wsp:rsid wsp:val=&quot;00D1649B&quot;/&gt;&lt;wsp:rsid wsp:val=&quot;00D16921&quot;/&gt;&lt;wsp:rsid wsp:val=&quot;00D17E54&quot;/&gt;&lt;wsp:rsid wsp:val=&quot;00D20040&quot;/&gt;&lt;wsp:rsid wsp:val=&quot;00D21394&quot;/&gt;&lt;wsp:rsid wsp:val=&quot;00D21804&quot;/&gt;&lt;wsp:rsid wsp:val=&quot;00D21DC3&quot;/&gt;&lt;wsp:rsid wsp:val=&quot;00D222FD&quot;/&gt;&lt;wsp:rsid wsp:val=&quot;00D22C06&quot;/&gt;&lt;wsp:rsid wsp:val=&quot;00D22C80&quot;/&gt;&lt;wsp:rsid wsp:val=&quot;00D22DDA&quot;/&gt;&lt;wsp:rsid wsp:val=&quot;00D22DFC&quot;/&gt;&lt;wsp:rsid wsp:val=&quot;00D237C9&quot;/&gt;&lt;wsp:rsid wsp:val=&quot;00D241C6&quot;/&gt;&lt;wsp:rsid wsp:val=&quot;00D244DE&quot;/&gt;&lt;wsp:rsid wsp:val=&quot;00D25051&quot;/&gt;&lt;wsp:rsid wsp:val=&quot;00D25D0A&quot;/&gt;&lt;wsp:rsid wsp:val=&quot;00D26316&quot;/&gt;&lt;wsp:rsid wsp:val=&quot;00D2638D&quot;/&gt;&lt;wsp:rsid wsp:val=&quot;00D26551&quot;/&gt;&lt;wsp:rsid wsp:val=&quot;00D268F6&quot;/&gt;&lt;wsp:rsid wsp:val=&quot;00D269AE&quot;/&gt;&lt;wsp:rsid wsp:val=&quot;00D27676&quot;/&gt;&lt;wsp:rsid wsp:val=&quot;00D276E3&quot;/&gt;&lt;wsp:rsid wsp:val=&quot;00D3037F&quot;/&gt;&lt;wsp:rsid wsp:val=&quot;00D31208&quot;/&gt;&lt;wsp:rsid wsp:val=&quot;00D3163D&quot;/&gt;&lt;wsp:rsid wsp:val=&quot;00D31B32&quot;/&gt;&lt;wsp:rsid wsp:val=&quot;00D31BA9&quot;/&gt;&lt;wsp:rsid wsp:val=&quot;00D32B33&quot;/&gt;&lt;wsp:rsid wsp:val=&quot;00D3310F&quot;/&gt;&lt;wsp:rsid wsp:val=&quot;00D33D53&quot;/&gt;&lt;wsp:rsid wsp:val=&quot;00D3404A&quot;/&gt;&lt;wsp:rsid wsp:val=&quot;00D3471B&quot;/&gt;&lt;wsp:rsid wsp:val=&quot;00D34A1C&quot;/&gt;&lt;wsp:rsid wsp:val=&quot;00D34F9E&quot;/&gt;&lt;wsp:rsid wsp:val=&quot;00D34FAF&quot;/&gt;&lt;wsp:rsid wsp:val=&quot;00D351FD&quot;/&gt;&lt;wsp:rsid wsp:val=&quot;00D3576E&quot;/&gt;&lt;wsp:rsid wsp:val=&quot;00D3630F&quot;/&gt;&lt;wsp:rsid wsp:val=&quot;00D369F3&quot;/&gt;&lt;wsp:rsid wsp:val=&quot;00D37132&quot;/&gt;&lt;wsp:rsid wsp:val=&quot;00D374FB&quot;/&gt;&lt;wsp:rsid wsp:val=&quot;00D377BB&quot;/&gt;&lt;wsp:rsid wsp:val=&quot;00D400A2&quot;/&gt;&lt;wsp:rsid wsp:val=&quot;00D40788&quot;/&gt;&lt;wsp:rsid wsp:val=&quot;00D407F5&quot;/&gt;&lt;wsp:rsid wsp:val=&quot;00D40F0C&quot;/&gt;&lt;wsp:rsid wsp:val=&quot;00D415EA&quot;/&gt;&lt;wsp:rsid wsp:val=&quot;00D424C3&quot;/&gt;&lt;wsp:rsid wsp:val=&quot;00D42B83&quot;/&gt;&lt;wsp:rsid wsp:val=&quot;00D42D0A&quot;/&gt;&lt;wsp:rsid wsp:val=&quot;00D42DE5&quot;/&gt;&lt;wsp:rsid wsp:val=&quot;00D42E1C&quot;/&gt;&lt;wsp:rsid wsp:val=&quot;00D439CE&quot;/&gt;&lt;wsp:rsid wsp:val=&quot;00D43ADD&quot;/&gt;&lt;wsp:rsid wsp:val=&quot;00D4436B&quot;/&gt;&lt;wsp:rsid wsp:val=&quot;00D44515&quot;/&gt;&lt;wsp:rsid wsp:val=&quot;00D44A62&quot;/&gt;&lt;wsp:rsid wsp:val=&quot;00D44E5C&quot;/&gt;&lt;wsp:rsid wsp:val=&quot;00D465E5&quot;/&gt;&lt;wsp:rsid wsp:val=&quot;00D46611&quot;/&gt;&lt;wsp:rsid wsp:val=&quot;00D46828&quot;/&gt;&lt;wsp:rsid wsp:val=&quot;00D47444&quot;/&gt;&lt;wsp:rsid wsp:val=&quot;00D47F41&quot;/&gt;&lt;wsp:rsid wsp:val=&quot;00D5102D&quot;/&gt;&lt;wsp:rsid wsp:val=&quot;00D52E6F&quot;/&gt;&lt;wsp:rsid wsp:val=&quot;00D530D9&quot;/&gt;&lt;wsp:rsid wsp:val=&quot;00D53977&quot;/&gt;&lt;wsp:rsid wsp:val=&quot;00D53ED1&quot;/&gt;&lt;wsp:rsid wsp:val=&quot;00D53FC3&quot;/&gt;&lt;wsp:rsid wsp:val=&quot;00D5499E&quot;/&gt;&lt;wsp:rsid wsp:val=&quot;00D55BA6&quot;/&gt;&lt;wsp:rsid wsp:val=&quot;00D55DFD&quot;/&gt;&lt;wsp:rsid wsp:val=&quot;00D5685F&quot;/&gt;&lt;wsp:rsid wsp:val=&quot;00D56B74&quot;/&gt;&lt;wsp:rsid wsp:val=&quot;00D57CF7&quot;/&gt;&lt;wsp:rsid wsp:val=&quot;00D6023B&quot;/&gt;&lt;wsp:rsid wsp:val=&quot;00D6063F&quot;/&gt;&lt;wsp:rsid wsp:val=&quot;00D6080A&quot;/&gt;&lt;wsp:rsid wsp:val=&quot;00D61249&quot;/&gt;&lt;wsp:rsid wsp:val=&quot;00D61629&quot;/&gt;&lt;wsp:rsid wsp:val=&quot;00D61DED&quot;/&gt;&lt;wsp:rsid wsp:val=&quot;00D627CA&quot;/&gt;&lt;wsp:rsid wsp:val=&quot;00D63144&quot;/&gt;&lt;wsp:rsid wsp:val=&quot;00D635E8&quot;/&gt;&lt;wsp:rsid wsp:val=&quot;00D6401F&quot;/&gt;&lt;wsp:rsid wsp:val=&quot;00D64CE5&quot;/&gt;&lt;wsp:rsid wsp:val=&quot;00D65FCB&quot;/&gt;&lt;wsp:rsid wsp:val=&quot;00D702A4&quot;/&gt;&lt;wsp:rsid wsp:val=&quot;00D716A3&quot;/&gt;&lt;wsp:rsid wsp:val=&quot;00D71C75&quot;/&gt;&lt;wsp:rsid wsp:val=&quot;00D72D30&quot;/&gt;&lt;wsp:rsid wsp:val=&quot;00D741D3&quot;/&gt;&lt;wsp:rsid wsp:val=&quot;00D741ED&quot;/&gt;&lt;wsp:rsid wsp:val=&quot;00D7423E&quot;/&gt;&lt;wsp:rsid wsp:val=&quot;00D742B0&quot;/&gt;&lt;wsp:rsid wsp:val=&quot;00D74DE9&quot;/&gt;&lt;wsp:rsid wsp:val=&quot;00D754D0&quot;/&gt;&lt;wsp:rsid wsp:val=&quot;00D77306&quot;/&gt;&lt;wsp:rsid wsp:val=&quot;00D777DF&quot;/&gt;&lt;wsp:rsid wsp:val=&quot;00D777E1&quot;/&gt;&lt;wsp:rsid wsp:val=&quot;00D77A14&quot;/&gt;&lt;wsp:rsid wsp:val=&quot;00D80327&quot;/&gt;&lt;wsp:rsid wsp:val=&quot;00D8081A&quot;/&gt;&lt;wsp:rsid wsp:val=&quot;00D81D84&quot;/&gt;&lt;wsp:rsid wsp:val=&quot;00D8257B&quot;/&gt;&lt;wsp:rsid wsp:val=&quot;00D829E3&quot;/&gt;&lt;wsp:rsid wsp:val=&quot;00D83349&quot;/&gt;&lt;wsp:rsid wsp:val=&quot;00D83BE0&quot;/&gt;&lt;wsp:rsid wsp:val=&quot;00D83D43&quot;/&gt;&lt;wsp:rsid wsp:val=&quot;00D84598&quot;/&gt;&lt;wsp:rsid wsp:val=&quot;00D84A40&quot;/&gt;&lt;wsp:rsid wsp:val=&quot;00D85074&quot;/&gt;&lt;wsp:rsid wsp:val=&quot;00D862D4&quot;/&gt;&lt;wsp:rsid wsp:val=&quot;00D86381&quot;/&gt;&lt;wsp:rsid wsp:val=&quot;00D864F9&quot;/&gt;&lt;wsp:rsid wsp:val=&quot;00D86EC3&quot;/&gt;&lt;wsp:rsid wsp:val=&quot;00D872A8&quot;/&gt;&lt;wsp:rsid wsp:val=&quot;00D90575&quot;/&gt;&lt;wsp:rsid wsp:val=&quot;00D90C1D&quot;/&gt;&lt;wsp:rsid wsp:val=&quot;00D91DE6&quot;/&gt;&lt;wsp:rsid wsp:val=&quot;00D91FCE&quot;/&gt;&lt;wsp:rsid wsp:val=&quot;00D92499&quot;/&gt;&lt;wsp:rsid wsp:val=&quot;00D924BF&quot;/&gt;&lt;wsp:rsid wsp:val=&quot;00D92ED6&quot;/&gt;&lt;wsp:rsid wsp:val=&quot;00D93DFA&quot;/&gt;&lt;wsp:rsid wsp:val=&quot;00D9472E&quot;/&gt;&lt;wsp:rsid wsp:val=&quot;00D94B81&quot;/&gt;&lt;wsp:rsid wsp:val=&quot;00D94E96&quot;/&gt;&lt;wsp:rsid wsp:val=&quot;00D94ED0&quot;/&gt;&lt;wsp:rsid wsp:val=&quot;00D95DAD&quot;/&gt;&lt;wsp:rsid wsp:val=&quot;00D96055&quot;/&gt;&lt;wsp:rsid wsp:val=&quot;00D96168&quot;/&gt;&lt;wsp:rsid wsp:val=&quot;00D96636&quot;/&gt;&lt;wsp:rsid wsp:val=&quot;00D97034&quot;/&gt;&lt;wsp:rsid wsp:val=&quot;00D971C4&quot;/&gt;&lt;wsp:rsid wsp:val=&quot;00D97AA4&quot;/&gt;&lt;wsp:rsid wsp:val=&quot;00DA0646&quot;/&gt;&lt;wsp:rsid wsp:val=&quot;00DA0730&quot;/&gt;&lt;wsp:rsid wsp:val=&quot;00DA1A96&quot;/&gt;&lt;wsp:rsid wsp:val=&quot;00DA1BEB&quot;/&gt;&lt;wsp:rsid wsp:val=&quot;00DA2567&quot;/&gt;&lt;wsp:rsid wsp:val=&quot;00DA3323&quot;/&gt;&lt;wsp:rsid wsp:val=&quot;00DA350A&quot;/&gt;&lt;wsp:rsid wsp:val=&quot;00DA39FF&quot;/&gt;&lt;wsp:rsid wsp:val=&quot;00DA41F7&quot;/&gt;&lt;wsp:rsid wsp:val=&quot;00DA452E&quot;/&gt;&lt;wsp:rsid wsp:val=&quot;00DA4974&quot;/&gt;&lt;wsp:rsid wsp:val=&quot;00DA516E&quot;/&gt;&lt;wsp:rsid wsp:val=&quot;00DA5CFE&quot;/&gt;&lt;wsp:rsid wsp:val=&quot;00DA64A0&quot;/&gt;&lt;wsp:rsid wsp:val=&quot;00DA6838&quot;/&gt;&lt;wsp:rsid wsp:val=&quot;00DB0178&quot;/&gt;&lt;wsp:rsid wsp:val=&quot;00DB12F5&quot;/&gt;&lt;wsp:rsid wsp:val=&quot;00DB1420&quot;/&gt;&lt;wsp:rsid wsp:val=&quot;00DB1545&quot;/&gt;&lt;wsp:rsid wsp:val=&quot;00DB1568&quot;/&gt;&lt;wsp:rsid wsp:val=&quot;00DB1767&quot;/&gt;&lt;wsp:rsid wsp:val=&quot;00DB1B5F&quot;/&gt;&lt;wsp:rsid wsp:val=&quot;00DB1C30&quot;/&gt;&lt;wsp:rsid wsp:val=&quot;00DB1EBA&quot;/&gt;&lt;wsp:rsid wsp:val=&quot;00DB20C1&quot;/&gt;&lt;wsp:rsid wsp:val=&quot;00DB2666&quot;/&gt;&lt;wsp:rsid wsp:val=&quot;00DB33B4&quot;/&gt;&lt;wsp:rsid wsp:val=&quot;00DB3AD1&quot;/&gt;&lt;wsp:rsid wsp:val=&quot;00DB3AD7&quot;/&gt;&lt;wsp:rsid wsp:val=&quot;00DB40B8&quot;/&gt;&lt;wsp:rsid wsp:val=&quot;00DB4A46&quot;/&gt;&lt;wsp:rsid wsp:val=&quot;00DB4BBB&quot;/&gt;&lt;wsp:rsid wsp:val=&quot;00DB51CE&quot;/&gt;&lt;wsp:rsid wsp:val=&quot;00DB543D&quot;/&gt;&lt;wsp:rsid wsp:val=&quot;00DB6156&quot;/&gt;&lt;wsp:rsid wsp:val=&quot;00DB616B&quot;/&gt;&lt;wsp:rsid wsp:val=&quot;00DB6B3B&quot;/&gt;&lt;wsp:rsid wsp:val=&quot;00DB6B9E&quot;/&gt;&lt;wsp:rsid wsp:val=&quot;00DB744A&quot;/&gt;&lt;wsp:rsid wsp:val=&quot;00DB7C30&quot;/&gt;&lt;wsp:rsid wsp:val=&quot;00DC09C5&quot;/&gt;&lt;wsp:rsid wsp:val=&quot;00DC0BAD&quot;/&gt;&lt;wsp:rsid wsp:val=&quot;00DC0F9B&quot;/&gt;&lt;wsp:rsid wsp:val=&quot;00DC1C9D&quot;/&gt;&lt;wsp:rsid wsp:val=&quot;00DC3A54&quot;/&gt;&lt;wsp:rsid wsp:val=&quot;00DC3B24&quot;/&gt;&lt;wsp:rsid wsp:val=&quot;00DC3B6E&quot;/&gt;&lt;wsp:rsid wsp:val=&quot;00DC3C8A&quot;/&gt;&lt;wsp:rsid wsp:val=&quot;00DC3D6D&quot;/&gt;&lt;wsp:rsid wsp:val=&quot;00DC3F5C&quot;/&gt;&lt;wsp:rsid wsp:val=&quot;00DC4129&quot;/&gt;&lt;wsp:rsid wsp:val=&quot;00DC5D51&quot;/&gt;&lt;wsp:rsid wsp:val=&quot;00DC71FE&quot;/&gt;&lt;wsp:rsid wsp:val=&quot;00DD0663&quot;/&gt;&lt;wsp:rsid wsp:val=&quot;00DD0C38&quot;/&gt;&lt;wsp:rsid wsp:val=&quot;00DD11D2&quot;/&gt;&lt;wsp:rsid wsp:val=&quot;00DD1AC1&quot;/&gt;&lt;wsp:rsid wsp:val=&quot;00DD1BBC&quot;/&gt;&lt;wsp:rsid wsp:val=&quot;00DD2F0A&quot;/&gt;&lt;wsp:rsid wsp:val=&quot;00DD3832&quot;/&gt;&lt;wsp:rsid wsp:val=&quot;00DD46D4&quot;/&gt;&lt;wsp:rsid wsp:val=&quot;00DD4F53&quot;/&gt;&lt;wsp:rsid wsp:val=&quot;00DD51DF&quot;/&gt;&lt;wsp:rsid wsp:val=&quot;00DD5998&quot;/&gt;&lt;wsp:rsid wsp:val=&quot;00DD5C2D&quot;/&gt;&lt;wsp:rsid wsp:val=&quot;00DD63CB&quot;/&gt;&lt;wsp:rsid wsp:val=&quot;00DD755E&quot;/&gt;&lt;wsp:rsid wsp:val=&quot;00DE04DF&quot;/&gt;&lt;wsp:rsid wsp:val=&quot;00DE16E9&quot;/&gt;&lt;wsp:rsid wsp:val=&quot;00DE1A20&quot;/&gt;&lt;wsp:rsid wsp:val=&quot;00DE3852&quot;/&gt;&lt;wsp:rsid wsp:val=&quot;00DE3A7A&quot;/&gt;&lt;wsp:rsid wsp:val=&quot;00DE4067&quot;/&gt;&lt;wsp:rsid wsp:val=&quot;00DE4A0E&quot;/&gt;&lt;wsp:rsid wsp:val=&quot;00DE4EC3&quot;/&gt;&lt;wsp:rsid wsp:val=&quot;00DE6160&quot;/&gt;&lt;wsp:rsid wsp:val=&quot;00DE6589&quot;/&gt;&lt;wsp:rsid wsp:val=&quot;00DE68A8&quot;/&gt;&lt;wsp:rsid wsp:val=&quot;00DE6E44&quot;/&gt;&lt;wsp:rsid wsp:val=&quot;00DE7C02&quot;/&gt;&lt;wsp:rsid wsp:val=&quot;00DF0088&quot;/&gt;&lt;wsp:rsid wsp:val=&quot;00DF028A&quot;/&gt;&lt;wsp:rsid wsp:val=&quot;00DF0399&quot;/&gt;&lt;wsp:rsid wsp:val=&quot;00DF0457&quot;/&gt;&lt;wsp:rsid wsp:val=&quot;00DF0519&quot;/&gt;&lt;wsp:rsid wsp:val=&quot;00DF05F0&quot;/&gt;&lt;wsp:rsid wsp:val=&quot;00DF0BE1&quot;/&gt;&lt;wsp:rsid wsp:val=&quot;00DF125F&quot;/&gt;&lt;wsp:rsid wsp:val=&quot;00DF194E&quot;/&gt;&lt;wsp:rsid wsp:val=&quot;00DF270F&quot;/&gt;&lt;wsp:rsid wsp:val=&quot;00DF2C3E&quot;/&gt;&lt;wsp:rsid wsp:val=&quot;00DF2D14&quot;/&gt;&lt;wsp:rsid wsp:val=&quot;00DF2DE3&quot;/&gt;&lt;wsp:rsid wsp:val=&quot;00DF31FA&quot;/&gt;&lt;wsp:rsid wsp:val=&quot;00DF56DA&quot;/&gt;&lt;wsp:rsid wsp:val=&quot;00DF591C&quot;/&gt;&lt;wsp:rsid wsp:val=&quot;00DF64DC&quot;/&gt;&lt;wsp:rsid wsp:val=&quot;00DF6876&quot;/&gt;&lt;wsp:rsid wsp:val=&quot;00DF744C&quot;/&gt;&lt;wsp:rsid wsp:val=&quot;00DF7909&quot;/&gt;&lt;wsp:rsid wsp:val=&quot;00E0045B&quot;/&gt;&lt;wsp:rsid wsp:val=&quot;00E00665&quot;/&gt;&lt;wsp:rsid wsp:val=&quot;00E01C17&quot;/&gt;&lt;wsp:rsid wsp:val=&quot;00E01EED&quot;/&gt;&lt;wsp:rsid wsp:val=&quot;00E0271B&quot;/&gt;&lt;wsp:rsid wsp:val=&quot;00E032C2&quot;/&gt;&lt;wsp:rsid wsp:val=&quot;00E03D38&quot;/&gt;&lt;wsp:rsid wsp:val=&quot;00E03FB1&quot;/&gt;&lt;wsp:rsid wsp:val=&quot;00E0405E&quot;/&gt;&lt;wsp:rsid wsp:val=&quot;00E042BF&quot;/&gt;&lt;wsp:rsid wsp:val=&quot;00E04B27&quot;/&gt;&lt;wsp:rsid wsp:val=&quot;00E051BD&quot;/&gt;&lt;wsp:rsid wsp:val=&quot;00E0541F&quot;/&gt;&lt;wsp:rsid wsp:val=&quot;00E0545A&quot;/&gt;&lt;wsp:rsid wsp:val=&quot;00E05B3E&quot;/&gt;&lt;wsp:rsid wsp:val=&quot;00E06602&quot;/&gt;&lt;wsp:rsid wsp:val=&quot;00E06CCA&quot;/&gt;&lt;wsp:rsid wsp:val=&quot;00E07C8F&quot;/&gt;&lt;wsp:rsid wsp:val=&quot;00E07DD9&quot;/&gt;&lt;wsp:rsid wsp:val=&quot;00E102A8&quot;/&gt;&lt;wsp:rsid wsp:val=&quot;00E10FD8&quot;/&gt;&lt;wsp:rsid wsp:val=&quot;00E11203&quot;/&gt;&lt;wsp:rsid wsp:val=&quot;00E114B1&quot;/&gt;&lt;wsp:rsid wsp:val=&quot;00E114B4&quot;/&gt;&lt;wsp:rsid wsp:val=&quot;00E11840&quot;/&gt;&lt;wsp:rsid wsp:val=&quot;00E119C1&quot;/&gt;&lt;wsp:rsid wsp:val=&quot;00E130BB&quot;/&gt;&lt;wsp:rsid wsp:val=&quot;00E13DE6&quot;/&gt;&lt;wsp:rsid wsp:val=&quot;00E143DE&quot;/&gt;&lt;wsp:rsid wsp:val=&quot;00E143EF&quot;/&gt;&lt;wsp:rsid wsp:val=&quot;00E14452&quot;/&gt;&lt;wsp:rsid wsp:val=&quot;00E14583&quot;/&gt;&lt;wsp:rsid wsp:val=&quot;00E158C3&quot;/&gt;&lt;wsp:rsid wsp:val=&quot;00E159CC&quot;/&gt;&lt;wsp:rsid wsp:val=&quot;00E17571&quot;/&gt;&lt;wsp:rsid wsp:val=&quot;00E17705&quot;/&gt;&lt;wsp:rsid wsp:val=&quot;00E20F90&quot;/&gt;&lt;wsp:rsid wsp:val=&quot;00E20FFF&quot;/&gt;&lt;wsp:rsid wsp:val=&quot;00E21976&quot;/&gt;&lt;wsp:rsid wsp:val=&quot;00E21DF9&quot;/&gt;&lt;wsp:rsid wsp:val=&quot;00E220D3&quot;/&gt;&lt;wsp:rsid wsp:val=&quot;00E222D0&quot;/&gt;&lt;wsp:rsid wsp:val=&quot;00E2489A&quot;/&gt;&lt;wsp:rsid wsp:val=&quot;00E25100&quot;/&gt;&lt;wsp:rsid wsp:val=&quot;00E27296&quot;/&gt;&lt;wsp:rsid wsp:val=&quot;00E279E0&quot;/&gt;&lt;wsp:rsid wsp:val=&quot;00E30452&quot;/&gt;&lt;wsp:rsid wsp:val=&quot;00E304C4&quot;/&gt;&lt;wsp:rsid wsp:val=&quot;00E306CB&quot;/&gt;&lt;wsp:rsid wsp:val=&quot;00E30A71&quot;/&gt;&lt;wsp:rsid wsp:val=&quot;00E310BF&quot;/&gt;&lt;wsp:rsid wsp:val=&quot;00E31412&quot;/&gt;&lt;wsp:rsid wsp:val=&quot;00E315DA&quot;/&gt;&lt;wsp:rsid wsp:val=&quot;00E316BE&quot;/&gt;&lt;wsp:rsid wsp:val=&quot;00E31FBD&quot;/&gt;&lt;wsp:rsid wsp:val=&quot;00E32F92&quot;/&gt;&lt;wsp:rsid wsp:val=&quot;00E33A4C&quot;/&gt;&lt;wsp:rsid wsp:val=&quot;00E36924&quot;/&gt;&lt;wsp:rsid wsp:val=&quot;00E36C64&quot;/&gt;&lt;wsp:rsid wsp:val=&quot;00E36EAC&quot;/&gt;&lt;wsp:rsid wsp:val=&quot;00E405FF&quot;/&gt;&lt;wsp:rsid wsp:val=&quot;00E40693&quot;/&gt;&lt;wsp:rsid wsp:val=&quot;00E4168C&quot;/&gt;&lt;wsp:rsid wsp:val=&quot;00E41AAA&quot;/&gt;&lt;wsp:rsid wsp:val=&quot;00E41E97&quot;/&gt;&lt;wsp:rsid wsp:val=&quot;00E42058&quot;/&gt;&lt;wsp:rsid wsp:val=&quot;00E42E73&quot;/&gt;&lt;wsp:rsid wsp:val=&quot;00E43C92&quot;/&gt;&lt;wsp:rsid wsp:val=&quot;00E43FEE&quot;/&gt;&lt;wsp:rsid wsp:val=&quot;00E44802&quot;/&gt;&lt;wsp:rsid wsp:val=&quot;00E44A40&quot;/&gt;&lt;wsp:rsid wsp:val=&quot;00E45DCA&quot;/&gt;&lt;wsp:rsid wsp:val=&quot;00E472E5&quot;/&gt;&lt;wsp:rsid wsp:val=&quot;00E50155&quot;/&gt;&lt;wsp:rsid wsp:val=&quot;00E51F8E&quot;/&gt;&lt;wsp:rsid wsp:val=&quot;00E526D6&quot;/&gt;&lt;wsp:rsid wsp:val=&quot;00E52FAE&quot;/&gt;&lt;wsp:rsid wsp:val=&quot;00E54C6D&quot;/&gt;&lt;wsp:rsid wsp:val=&quot;00E55E0F&quot;/&gt;&lt;wsp:rsid wsp:val=&quot;00E56385&quot;/&gt;&lt;wsp:rsid wsp:val=&quot;00E56FE2&quot;/&gt;&lt;wsp:rsid wsp:val=&quot;00E57ED5&quot;/&gt;&lt;wsp:rsid wsp:val=&quot;00E60093&quot;/&gt;&lt;wsp:rsid wsp:val=&quot;00E60E6C&quot;/&gt;&lt;wsp:rsid wsp:val=&quot;00E61153&quot;/&gt;&lt;wsp:rsid wsp:val=&quot;00E6210E&quot;/&gt;&lt;wsp:rsid wsp:val=&quot;00E6259A&quot;/&gt;&lt;wsp:rsid wsp:val=&quot;00E628C3&quot;/&gt;&lt;wsp:rsid wsp:val=&quot;00E6314F&quot;/&gt;&lt;wsp:rsid wsp:val=&quot;00E634D1&quot;/&gt;&lt;wsp:rsid wsp:val=&quot;00E63C11&quot;/&gt;&lt;wsp:rsid wsp:val=&quot;00E63CF3&quot;/&gt;&lt;wsp:rsid wsp:val=&quot;00E6463E&quot;/&gt;&lt;wsp:rsid wsp:val=&quot;00E64868&quot;/&gt;&lt;wsp:rsid wsp:val=&quot;00E6596A&quot;/&gt;&lt;wsp:rsid wsp:val=&quot;00E663F2&quot;/&gt;&lt;wsp:rsid wsp:val=&quot;00E66F4A&quot;/&gt;&lt;wsp:rsid wsp:val=&quot;00E67A83&quot;/&gt;&lt;wsp:rsid wsp:val=&quot;00E70112&quot;/&gt;&lt;wsp:rsid wsp:val=&quot;00E702E4&quot;/&gt;&lt;wsp:rsid wsp:val=&quot;00E70997&quot;/&gt;&lt;wsp:rsid wsp:val=&quot;00E70FE5&quot;/&gt;&lt;wsp:rsid wsp:val=&quot;00E71927&quot;/&gt;&lt;wsp:rsid wsp:val=&quot;00E71B8E&quot;/&gt;&lt;wsp:rsid wsp:val=&quot;00E71DE8&quot;/&gt;&lt;wsp:rsid wsp:val=&quot;00E72208&quot;/&gt;&lt;wsp:rsid wsp:val=&quot;00E72CE9&quot;/&gt;&lt;wsp:rsid wsp:val=&quot;00E73051&quot;/&gt;&lt;wsp:rsid wsp:val=&quot;00E7340D&quot;/&gt;&lt;wsp:rsid wsp:val=&quot;00E73729&quot;/&gt;&lt;wsp:rsid wsp:val=&quot;00E73E96&quot;/&gt;&lt;wsp:rsid wsp:val=&quot;00E7406B&quot;/&gt;&lt;wsp:rsid wsp:val=&quot;00E743DD&quot;/&gt;&lt;wsp:rsid wsp:val=&quot;00E74CF6&quot;/&gt;&lt;wsp:rsid wsp:val=&quot;00E74F70&quot;/&gt;&lt;wsp:rsid wsp:val=&quot;00E754E5&quot;/&gt;&lt;wsp:rsid wsp:val=&quot;00E75C27&quot;/&gt;&lt;wsp:rsid wsp:val=&quot;00E76229&quot;/&gt;&lt;wsp:rsid wsp:val=&quot;00E76436&quot;/&gt;&lt;wsp:rsid wsp:val=&quot;00E764E8&quot;/&gt;&lt;wsp:rsid wsp:val=&quot;00E77464&quot;/&gt;&lt;wsp:rsid wsp:val=&quot;00E802AA&quot;/&gt;&lt;wsp:rsid wsp:val=&quot;00E81031&quot;/&gt;&lt;wsp:rsid wsp:val=&quot;00E8106D&quot;/&gt;&lt;wsp:rsid wsp:val=&quot;00E81CB3&quot;/&gt;&lt;wsp:rsid wsp:val=&quot;00E81D9C&quot;/&gt;&lt;wsp:rsid wsp:val=&quot;00E82047&quot;/&gt;&lt;wsp:rsid wsp:val=&quot;00E82A63&quot;/&gt;&lt;wsp:rsid wsp:val=&quot;00E82E10&quot;/&gt;&lt;wsp:rsid wsp:val=&quot;00E831FF&quot;/&gt;&lt;wsp:rsid wsp:val=&quot;00E83370&quot;/&gt;&lt;wsp:rsid wsp:val=&quot;00E83784&quot;/&gt;&lt;wsp:rsid wsp:val=&quot;00E83A0C&quot;/&gt;&lt;wsp:rsid wsp:val=&quot;00E83D36&quot;/&gt;&lt;wsp:rsid wsp:val=&quot;00E84076&quot;/&gt;&lt;wsp:rsid wsp:val=&quot;00E84AC5&quot;/&gt;&lt;wsp:rsid wsp:val=&quot;00E84DB5&quot;/&gt;&lt;wsp:rsid wsp:val=&quot;00E84F9B&quot;/&gt;&lt;wsp:rsid wsp:val=&quot;00E85BC7&quot;/&gt;&lt;wsp:rsid wsp:val=&quot;00E864D6&quot;/&gt;&lt;wsp:rsid wsp:val=&quot;00E86529&quot;/&gt;&lt;wsp:rsid wsp:val=&quot;00E878B9&quot;/&gt;&lt;wsp:rsid wsp:val=&quot;00E90120&quot;/&gt;&lt;wsp:rsid wsp:val=&quot;00E90569&quot;/&gt;&lt;wsp:rsid wsp:val=&quot;00E90B5E&quot;/&gt;&lt;wsp:rsid wsp:val=&quot;00E91AD8&quot;/&gt;&lt;wsp:rsid wsp:val=&quot;00E91B2F&quot;/&gt;&lt;wsp:rsid wsp:val=&quot;00E91BC3&quot;/&gt;&lt;wsp:rsid wsp:val=&quot;00E91E4B&quot;/&gt;&lt;wsp:rsid wsp:val=&quot;00E92260&quot;/&gt;&lt;wsp:rsid wsp:val=&quot;00E9247F&quot;/&gt;&lt;wsp:rsid wsp:val=&quot;00E928CF&quot;/&gt;&lt;wsp:rsid wsp:val=&quot;00E92A2F&quot;/&gt;&lt;wsp:rsid wsp:val=&quot;00E9302B&quot;/&gt;&lt;wsp:rsid wsp:val=&quot;00E9365E&quot;/&gt;&lt;wsp:rsid wsp:val=&quot;00E93686&quot;/&gt;&lt;wsp:rsid wsp:val=&quot;00E943FB&quot;/&gt;&lt;wsp:rsid wsp:val=&quot;00E94E47&quot;/&gt;&lt;wsp:rsid wsp:val=&quot;00E9525B&quot;/&gt;&lt;wsp:rsid wsp:val=&quot;00E95DA7&quot;/&gt;&lt;wsp:rsid wsp:val=&quot;00E95EC5&quot;/&gt;&lt;wsp:rsid wsp:val=&quot;00E964A9&quot;/&gt;&lt;wsp:rsid wsp:val=&quot;00E969F6&quot;/&gt;&lt;wsp:rsid wsp:val=&quot;00E9730D&quot;/&gt;&lt;wsp:rsid wsp:val=&quot;00E97508&quot;/&gt;&lt;wsp:rsid wsp:val=&quot;00E97A23&quot;/&gt;&lt;wsp:rsid wsp:val=&quot;00E97FA3&quot;/&gt;&lt;wsp:rsid wsp:val=&quot;00EA0081&quot;/&gt;&lt;wsp:rsid wsp:val=&quot;00EA0495&quot;/&gt;&lt;wsp:rsid wsp:val=&quot;00EA0E36&quot;/&gt;&lt;wsp:rsid wsp:val=&quot;00EA1376&quot;/&gt;&lt;wsp:rsid wsp:val=&quot;00EA17A5&quot;/&gt;&lt;wsp:rsid wsp:val=&quot;00EA20BA&quot;/&gt;&lt;wsp:rsid wsp:val=&quot;00EA2520&quot;/&gt;&lt;wsp:rsid wsp:val=&quot;00EA2FB8&quot;/&gt;&lt;wsp:rsid wsp:val=&quot;00EA316F&quot;/&gt;&lt;wsp:rsid wsp:val=&quot;00EA38AD&quot;/&gt;&lt;wsp:rsid wsp:val=&quot;00EA4599&quot;/&gt;&lt;wsp:rsid wsp:val=&quot;00EA45AF&quot;/&gt;&lt;wsp:rsid wsp:val=&quot;00EA480F&quot;/&gt;&lt;wsp:rsid wsp:val=&quot;00EA494A&quot;/&gt;&lt;wsp:rsid wsp:val=&quot;00EA4A73&quot;/&gt;&lt;wsp:rsid wsp:val=&quot;00EA54B3&quot;/&gt;&lt;wsp:rsid wsp:val=&quot;00EA654B&quot;/&gt;&lt;wsp:rsid wsp:val=&quot;00EA716E&quot;/&gt;&lt;wsp:rsid wsp:val=&quot;00EA7562&quot;/&gt;&lt;wsp:rsid wsp:val=&quot;00EA7C87&quot;/&gt;&lt;wsp:rsid wsp:val=&quot;00EB0089&quot;/&gt;&lt;wsp:rsid wsp:val=&quot;00EB0B2D&quot;/&gt;&lt;wsp:rsid wsp:val=&quot;00EB0DAE&quot;/&gt;&lt;wsp:rsid wsp:val=&quot;00EB2273&quot;/&gt;&lt;wsp:rsid wsp:val=&quot;00EB32DD&quot;/&gt;&lt;wsp:rsid wsp:val=&quot;00EB3909&quot;/&gt;&lt;wsp:rsid wsp:val=&quot;00EB3FE8&quot;/&gt;&lt;wsp:rsid wsp:val=&quot;00EB4729&quot;/&gt;&lt;wsp:rsid wsp:val=&quot;00EB4E77&quot;/&gt;&lt;wsp:rsid wsp:val=&quot;00EB508B&quot;/&gt;&lt;wsp:rsid wsp:val=&quot;00EB5575&quot;/&gt;&lt;wsp:rsid wsp:val=&quot;00EB5EB5&quot;/&gt;&lt;wsp:rsid wsp:val=&quot;00EB63CC&quot;/&gt;&lt;wsp:rsid wsp:val=&quot;00EB6610&quot;/&gt;&lt;wsp:rsid wsp:val=&quot;00EB7126&quot;/&gt;&lt;wsp:rsid wsp:val=&quot;00EB74CF&quot;/&gt;&lt;wsp:rsid wsp:val=&quot;00EC07FA&quot;/&gt;&lt;wsp:rsid wsp:val=&quot;00EC0CC1&quot;/&gt;&lt;wsp:rsid wsp:val=&quot;00EC0E69&quot;/&gt;&lt;wsp:rsid wsp:val=&quot;00EC1BA8&quot;/&gt;&lt;wsp:rsid wsp:val=&quot;00EC1F67&quot;/&gt;&lt;wsp:rsid wsp:val=&quot;00EC2100&quot;/&gt;&lt;wsp:rsid wsp:val=&quot;00EC3039&quot;/&gt;&lt;wsp:rsid wsp:val=&quot;00EC36BE&quot;/&gt;&lt;wsp:rsid wsp:val=&quot;00EC42E1&quot;/&gt;&lt;wsp:rsid wsp:val=&quot;00EC5CBB&quot;/&gt;&lt;wsp:rsid wsp:val=&quot;00EC5D99&quot;/&gt;&lt;wsp:rsid wsp:val=&quot;00EC646E&quot;/&gt;&lt;wsp:rsid wsp:val=&quot;00EC6529&quot;/&gt;&lt;wsp:rsid wsp:val=&quot;00EC6F18&quot;/&gt;&lt;wsp:rsid wsp:val=&quot;00EC6FDF&quot;/&gt;&lt;wsp:rsid wsp:val=&quot;00EC74A0&quot;/&gt;&lt;wsp:rsid wsp:val=&quot;00EC76F0&quot;/&gt;&lt;wsp:rsid wsp:val=&quot;00EC7F72&quot;/&gt;&lt;wsp:rsid wsp:val=&quot;00ED0596&quot;/&gt;&lt;wsp:rsid wsp:val=&quot;00ED07BF&quot;/&gt;&lt;wsp:rsid wsp:val=&quot;00ED1635&quot;/&gt;&lt;wsp:rsid wsp:val=&quot;00ED1AD6&quot;/&gt;&lt;wsp:rsid wsp:val=&quot;00ED1FE4&quot;/&gt;&lt;wsp:rsid wsp:val=&quot;00ED25F3&quot;/&gt;&lt;wsp:rsid wsp:val=&quot;00ED2BBB&quot;/&gt;&lt;wsp:rsid wsp:val=&quot;00ED2CEC&quot;/&gt;&lt;wsp:rsid wsp:val=&quot;00ED3CB9&quot;/&gt;&lt;wsp:rsid wsp:val=&quot;00ED4216&quot;/&gt;&lt;wsp:rsid wsp:val=&quot;00ED4B11&quot;/&gt;&lt;wsp:rsid wsp:val=&quot;00ED518E&quot;/&gt;&lt;wsp:rsid wsp:val=&quot;00ED558D&quot;/&gt;&lt;wsp:rsid wsp:val=&quot;00ED6409&quot;/&gt;&lt;wsp:rsid wsp:val=&quot;00ED76C6&quot;/&gt;&lt;wsp:rsid wsp:val=&quot;00EE0D6F&quot;/&gt;&lt;wsp:rsid wsp:val=&quot;00EE1940&quot;/&gt;&lt;wsp:rsid wsp:val=&quot;00EE1957&quot;/&gt;&lt;wsp:rsid wsp:val=&quot;00EE1E99&quot;/&gt;&lt;wsp:rsid wsp:val=&quot;00EE205A&quot;/&gt;&lt;wsp:rsid wsp:val=&quot;00EE263F&quot;/&gt;&lt;wsp:rsid wsp:val=&quot;00EE3A81&quot;/&gt;&lt;wsp:rsid wsp:val=&quot;00EE3E09&quot;/&gt;&lt;wsp:rsid wsp:val=&quot;00EE45C3&quot;/&gt;&lt;wsp:rsid wsp:val=&quot;00EE466C&quot;/&gt;&lt;wsp:rsid wsp:val=&quot;00EE493F&quot;/&gt;&lt;wsp:rsid wsp:val=&quot;00EE5389&quot;/&gt;&lt;wsp:rsid wsp:val=&quot;00EE5E2F&quot;/&gt;&lt;wsp:rsid wsp:val=&quot;00EE60DC&quot;/&gt;&lt;wsp:rsid wsp:val=&quot;00EE637A&quot;/&gt;&lt;wsp:rsid wsp:val=&quot;00EE640F&quot;/&gt;&lt;wsp:rsid wsp:val=&quot;00EE64F5&quot;/&gt;&lt;wsp:rsid wsp:val=&quot;00EE656F&quot;/&gt;&lt;wsp:rsid wsp:val=&quot;00EE6EEB&quot;/&gt;&lt;wsp:rsid wsp:val=&quot;00EE6F4B&quot;/&gt;&lt;wsp:rsid wsp:val=&quot;00EE781A&quot;/&gt;&lt;wsp:rsid wsp:val=&quot;00EE78D3&quot;/&gt;&lt;wsp:rsid wsp:val=&quot;00EE795E&quot;/&gt;&lt;wsp:rsid wsp:val=&quot;00EF11AA&quot;/&gt;&lt;wsp:rsid wsp:val=&quot;00EF1262&quot;/&gt;&lt;wsp:rsid wsp:val=&quot;00EF2686&quot;/&gt;&lt;wsp:rsid wsp:val=&quot;00EF3003&quot;/&gt;&lt;wsp:rsid wsp:val=&quot;00EF308A&quot;/&gt;&lt;wsp:rsid wsp:val=&quot;00EF3E24&quot;/&gt;&lt;wsp:rsid wsp:val=&quot;00EF3F14&quot;/&gt;&lt;wsp:rsid wsp:val=&quot;00EF4288&quot;/&gt;&lt;wsp:rsid wsp:val=&quot;00EF4434&quot;/&gt;&lt;wsp:rsid wsp:val=&quot;00EF4667&quot;/&gt;&lt;wsp:rsid wsp:val=&quot;00EF4882&quot;/&gt;&lt;wsp:rsid wsp:val=&quot;00EF4B43&quot;/&gt;&lt;wsp:rsid wsp:val=&quot;00EF4E63&quot;/&gt;&lt;wsp:rsid wsp:val=&quot;00EF5EA7&quot;/&gt;&lt;wsp:rsid wsp:val=&quot;00EF5FB1&quot;/&gt;&lt;wsp:rsid wsp:val=&quot;00EF61CC&quot;/&gt;&lt;wsp:rsid wsp:val=&quot;00EF67CB&quot;/&gt;&lt;wsp:rsid wsp:val=&quot;00EF6D49&quot;/&gt;&lt;wsp:rsid wsp:val=&quot;00EF6ED7&quot;/&gt;&lt;wsp:rsid wsp:val=&quot;00EF6FA8&quot;/&gt;&lt;wsp:rsid wsp:val=&quot;00EF7069&quot;/&gt;&lt;wsp:rsid wsp:val=&quot;00EF764F&quot;/&gt;&lt;wsp:rsid wsp:val=&quot;00EF771A&quot;/&gt;&lt;wsp:rsid wsp:val=&quot;00EF7D7A&quot;/&gt;&lt;wsp:rsid wsp:val=&quot;00F00A41&quot;/&gt;&lt;wsp:rsid wsp:val=&quot;00F00DAE&quot;/&gt;&lt;wsp:rsid wsp:val=&quot;00F01D56&quot;/&gt;&lt;wsp:rsid wsp:val=&quot;00F02385&quot;/&gt;&lt;wsp:rsid wsp:val=&quot;00F02A7E&quot;/&gt;&lt;wsp:rsid wsp:val=&quot;00F02C8A&quot;/&gt;&lt;wsp:rsid wsp:val=&quot;00F02F5D&quot;/&gt;&lt;wsp:rsid wsp:val=&quot;00F03013&quot;/&gt;&lt;wsp:rsid wsp:val=&quot;00F0326C&quot;/&gt;&lt;wsp:rsid wsp:val=&quot;00F03F9E&quot;/&gt;&lt;wsp:rsid wsp:val=&quot;00F0554E&quot;/&gt;&lt;wsp:rsid wsp:val=&quot;00F06BCC&quot;/&gt;&lt;wsp:rsid wsp:val=&quot;00F077AE&quot;/&gt;&lt;wsp:rsid wsp:val=&quot;00F10DAE&quot;/&gt;&lt;wsp:rsid wsp:val=&quot;00F10FC1&quot;/&gt;&lt;wsp:rsid wsp:val=&quot;00F11211&quot;/&gt;&lt;wsp:rsid wsp:val=&quot;00F11439&quot;/&gt;&lt;wsp:rsid wsp:val=&quot;00F11E17&quot;/&gt;&lt;wsp:rsid wsp:val=&quot;00F11E62&quot;/&gt;&lt;wsp:rsid wsp:val=&quot;00F128C9&quot;/&gt;&lt;wsp:rsid wsp:val=&quot;00F12F6A&quot;/&gt;&lt;wsp:rsid wsp:val=&quot;00F14125&quot;/&gt;&lt;wsp:rsid wsp:val=&quot;00F1490B&quot;/&gt;&lt;wsp:rsid wsp:val=&quot;00F164B6&quot;/&gt;&lt;wsp:rsid wsp:val=&quot;00F16A39&quot;/&gt;&lt;wsp:rsid wsp:val=&quot;00F16EAA&quot;/&gt;&lt;wsp:rsid wsp:val=&quot;00F16EB7&quot;/&gt;&lt;wsp:rsid wsp:val=&quot;00F17BB8&quot;/&gt;&lt;wsp:rsid wsp:val=&quot;00F20185&quot;/&gt;&lt;wsp:rsid wsp:val=&quot;00F20AB9&quot;/&gt;&lt;wsp:rsid wsp:val=&quot;00F20FE5&quot;/&gt;&lt;wsp:rsid wsp:val=&quot;00F21E31&quot;/&gt;&lt;wsp:rsid wsp:val=&quot;00F21EFB&quot;/&gt;&lt;wsp:rsid wsp:val=&quot;00F2244B&quot;/&gt;&lt;wsp:rsid wsp:val=&quot;00F22E3D&quot;/&gt;&lt;wsp:rsid wsp:val=&quot;00F23CDD&quot;/&gt;&lt;wsp:rsid wsp:val=&quot;00F23EEC&quot;/&gt;&lt;wsp:rsid wsp:val=&quot;00F24544&quot;/&gt;&lt;wsp:rsid wsp:val=&quot;00F2500B&quot;/&gt;&lt;wsp:rsid wsp:val=&quot;00F25057&quot;/&gt;&lt;wsp:rsid wsp:val=&quot;00F274D4&quot;/&gt;&lt;wsp:rsid wsp:val=&quot;00F277B4&quot;/&gt;&lt;wsp:rsid wsp:val=&quot;00F27A04&quot;/&gt;&lt;wsp:rsid wsp:val=&quot;00F31535&quot;/&gt;&lt;wsp:rsid wsp:val=&quot;00F31566&quot;/&gt;&lt;wsp:rsid wsp:val=&quot;00F31EE9&quot;/&gt;&lt;wsp:rsid wsp:val=&quot;00F31F36&quot;/&gt;&lt;wsp:rsid wsp:val=&quot;00F32287&quot;/&gt;&lt;wsp:rsid wsp:val=&quot;00F323AC&quot;/&gt;&lt;wsp:rsid wsp:val=&quot;00F32AC2&quot;/&gt;&lt;wsp:rsid wsp:val=&quot;00F32D65&quot;/&gt;&lt;wsp:rsid wsp:val=&quot;00F33C22&quot;/&gt;&lt;wsp:rsid wsp:val=&quot;00F34C87&quot;/&gt;&lt;wsp:rsid wsp:val=&quot;00F3569F&quot;/&gt;&lt;wsp:rsid wsp:val=&quot;00F35F7D&quot;/&gt;&lt;wsp:rsid wsp:val=&quot;00F36CAA&quot;/&gt;&lt;wsp:rsid wsp:val=&quot;00F40AAD&quot;/&gt;&lt;wsp:rsid wsp:val=&quot;00F40BF0&quot;/&gt;&lt;wsp:rsid wsp:val=&quot;00F41E8A&quot;/&gt;&lt;wsp:rsid wsp:val=&quot;00F42034&quot;/&gt;&lt;wsp:rsid wsp:val=&quot;00F435F6&quot;/&gt;&lt;wsp:rsid wsp:val=&quot;00F44200&quot;/&gt;&lt;wsp:rsid wsp:val=&quot;00F443C6&quot;/&gt;&lt;wsp:rsid wsp:val=&quot;00F44BCA&quot;/&gt;&lt;wsp:rsid wsp:val=&quot;00F44EA3&quot;/&gt;&lt;wsp:rsid wsp:val=&quot;00F45232&quot;/&gt;&lt;wsp:rsid wsp:val=&quot;00F453FC&quot;/&gt;&lt;wsp:rsid wsp:val=&quot;00F45AB1&quot;/&gt;&lt;wsp:rsid wsp:val=&quot;00F45F99&quot;/&gt;&lt;wsp:rsid wsp:val=&quot;00F463D2&quot;/&gt;&lt;wsp:rsid wsp:val=&quot;00F4649F&quot;/&gt;&lt;wsp:rsid wsp:val=&quot;00F50021&quot;/&gt;&lt;wsp:rsid wsp:val=&quot;00F50AA6&quot;/&gt;&lt;wsp:rsid wsp:val=&quot;00F51620&quot;/&gt;&lt;wsp:rsid wsp:val=&quot;00F51758&quot;/&gt;&lt;wsp:rsid wsp:val=&quot;00F518A8&quot;/&gt;&lt;wsp:rsid wsp:val=&quot;00F51B24&quot;/&gt;&lt;wsp:rsid wsp:val=&quot;00F527F9&quot;/&gt;&lt;wsp:rsid wsp:val=&quot;00F53A48&quot;/&gt;&lt;wsp:rsid wsp:val=&quot;00F54F31&quot;/&gt;&lt;wsp:rsid wsp:val=&quot;00F55BA5&quot;/&gt;&lt;wsp:rsid wsp:val=&quot;00F55BED&quot;/&gt;&lt;wsp:rsid wsp:val=&quot;00F562D5&quot;/&gt;&lt;wsp:rsid wsp:val=&quot;00F57279&quot;/&gt;&lt;wsp:rsid wsp:val=&quot;00F57560&quot;/&gt;&lt;wsp:rsid wsp:val=&quot;00F57A1B&quot;/&gt;&lt;wsp:rsid wsp:val=&quot;00F57EF6&quot;/&gt;&lt;wsp:rsid wsp:val=&quot;00F60030&quot;/&gt;&lt;wsp:rsid wsp:val=&quot;00F60289&quot;/&gt;&lt;wsp:rsid wsp:val=&quot;00F609E8&quot;/&gt;&lt;wsp:rsid wsp:val=&quot;00F60E7E&quot;/&gt;&lt;wsp:rsid wsp:val=&quot;00F612AA&quot;/&gt;&lt;wsp:rsid wsp:val=&quot;00F61414&quot;/&gt;&lt;wsp:rsid wsp:val=&quot;00F620B6&quot;/&gt;&lt;wsp:rsid wsp:val=&quot;00F624B6&quot;/&gt;&lt;wsp:rsid wsp:val=&quot;00F62E75&quot;/&gt;&lt;wsp:rsid wsp:val=&quot;00F630E2&quot;/&gt;&lt;wsp:rsid wsp:val=&quot;00F63620&quot;/&gt;&lt;wsp:rsid wsp:val=&quot;00F6375D&quot;/&gt;&lt;wsp:rsid wsp:val=&quot;00F63775&quot;/&gt;&lt;wsp:rsid wsp:val=&quot;00F637FA&quot;/&gt;&lt;wsp:rsid wsp:val=&quot;00F63881&quot;/&gt;&lt;wsp:rsid wsp:val=&quot;00F63A5C&quot;/&gt;&lt;wsp:rsid wsp:val=&quot;00F63C0C&quot;/&gt;&lt;wsp:rsid wsp:val=&quot;00F63EB8&quot;/&gt;&lt;wsp:rsid wsp:val=&quot;00F641E5&quot;/&gt;&lt;wsp:rsid wsp:val=&quot;00F646CC&quot;/&gt;&lt;wsp:rsid wsp:val=&quot;00F64B15&quot;/&gt;&lt;wsp:rsid wsp:val=&quot;00F653F0&quot;/&gt;&lt;wsp:rsid wsp:val=&quot;00F67738&quot;/&gt;&lt;wsp:rsid wsp:val=&quot;00F67B9D&quot;/&gt;&lt;wsp:rsid wsp:val=&quot;00F7089C&quot;/&gt;&lt;wsp:rsid wsp:val=&quot;00F71371&quot;/&gt;&lt;wsp:rsid wsp:val=&quot;00F71E06&quot;/&gt;&lt;wsp:rsid wsp:val=&quot;00F71F45&quot;/&gt;&lt;wsp:rsid wsp:val=&quot;00F721C4&quot;/&gt;&lt;wsp:rsid wsp:val=&quot;00F721E4&quot;/&gt;&lt;wsp:rsid wsp:val=&quot;00F729C0&quot;/&gt;&lt;wsp:rsid wsp:val=&quot;00F72C95&quot;/&gt;&lt;wsp:rsid wsp:val=&quot;00F736A4&quot;/&gt;&lt;wsp:rsid wsp:val=&quot;00F73A9F&quot;/&gt;&lt;wsp:rsid wsp:val=&quot;00F73B91&quot;/&gt;&lt;wsp:rsid wsp:val=&quot;00F73D9F&quot;/&gt;&lt;wsp:rsid wsp:val=&quot;00F74595&quot;/&gt;&lt;wsp:rsid wsp:val=&quot;00F746DF&quot;/&gt;&lt;wsp:rsid wsp:val=&quot;00F752BD&quot;/&gt;&lt;wsp:rsid wsp:val=&quot;00F75A5B&quot;/&gt;&lt;wsp:rsid wsp:val=&quot;00F76874&quot;/&gt;&lt;wsp:rsid wsp:val=&quot;00F77A80&quot;/&gt;&lt;wsp:rsid wsp:val=&quot;00F81EDB&quot;/&gt;&lt;wsp:rsid wsp:val=&quot;00F81FE2&quot;/&gt;&lt;wsp:rsid wsp:val=&quot;00F82546&quot;/&gt;&lt;wsp:rsid wsp:val=&quot;00F82EC7&quot;/&gt;&lt;wsp:rsid wsp:val=&quot;00F8347D&quot;/&gt;&lt;wsp:rsid wsp:val=&quot;00F83E55&quot;/&gt;&lt;wsp:rsid wsp:val=&quot;00F84E24&quot;/&gt;&lt;wsp:rsid wsp:val=&quot;00F851D8&quot;/&gt;&lt;wsp:rsid wsp:val=&quot;00F85C66&quot;/&gt;&lt;wsp:rsid wsp:val=&quot;00F85EE1&quot;/&gt;&lt;wsp:rsid wsp:val=&quot;00F86781&quot;/&gt;&lt;wsp:rsid wsp:val=&quot;00F868A4&quot;/&gt;&lt;wsp:rsid wsp:val=&quot;00F86E1F&quot;/&gt;&lt;wsp:rsid wsp:val=&quot;00F86E69&quot;/&gt;&lt;wsp:rsid wsp:val=&quot;00F871EE&quot;/&gt;&lt;wsp:rsid wsp:val=&quot;00F879D7&quot;/&gt;&lt;wsp:rsid wsp:val=&quot;00F87D30&quot;/&gt;&lt;wsp:rsid wsp:val=&quot;00F87ECC&quot;/&gt;&lt;wsp:rsid wsp:val=&quot;00F90E98&quot;/&gt;&lt;wsp:rsid wsp:val=&quot;00F91E82&quot;/&gt;&lt;wsp:rsid wsp:val=&quot;00F91F0B&quot;/&gt;&lt;wsp:rsid wsp:val=&quot;00F93666&quot;/&gt;&lt;wsp:rsid wsp:val=&quot;00F93B4E&quot;/&gt;&lt;wsp:rsid wsp:val=&quot;00F9497A&quot;/&gt;&lt;wsp:rsid wsp:val=&quot;00F9597F&quot;/&gt;&lt;wsp:rsid wsp:val=&quot;00F95D1C&quot;/&gt;&lt;wsp:rsid wsp:val=&quot;00F95F10&quot;/&gt;&lt;wsp:rsid wsp:val=&quot;00F96B9C&quot;/&gt;&lt;wsp:rsid wsp:val=&quot;00FA020D&quot;/&gt;&lt;wsp:rsid wsp:val=&quot;00FA0250&quot;/&gt;&lt;wsp:rsid wsp:val=&quot;00FA04C6&quot;/&gt;&lt;wsp:rsid wsp:val=&quot;00FA1635&quot;/&gt;&lt;wsp:rsid wsp:val=&quot;00FA1D3E&quot;/&gt;&lt;wsp:rsid wsp:val=&quot;00FA28FF&quot;/&gt;&lt;wsp:rsid wsp:val=&quot;00FA29B1&quot;/&gt;&lt;wsp:rsid wsp:val=&quot;00FA29B4&quot;/&gt;&lt;wsp:rsid wsp:val=&quot;00FA2ADA&quot;/&gt;&lt;wsp:rsid wsp:val=&quot;00FA3124&quot;/&gt;&lt;wsp:rsid wsp:val=&quot;00FA3151&quot;/&gt;&lt;wsp:rsid wsp:val=&quot;00FA4D7B&quot;/&gt;&lt;wsp:rsid wsp:val=&quot;00FA51A0&quot;/&gt;&lt;wsp:rsid wsp:val=&quot;00FA5265&quot;/&gt;&lt;wsp:rsid wsp:val=&quot;00FA58A8&quot;/&gt;&lt;wsp:rsid wsp:val=&quot;00FA5BB0&quot;/&gt;&lt;wsp:rsid wsp:val=&quot;00FA6775&quot;/&gt;&lt;wsp:rsid wsp:val=&quot;00FA6E55&quot;/&gt;&lt;wsp:rsid wsp:val=&quot;00FA7383&quot;/&gt;&lt;wsp:rsid wsp:val=&quot;00FA7C06&quot;/&gt;&lt;wsp:rsid wsp:val=&quot;00FB0B8B&quot;/&gt;&lt;wsp:rsid wsp:val=&quot;00FB1061&quot;/&gt;&lt;wsp:rsid wsp:val=&quot;00FB14CF&quot;/&gt;&lt;wsp:rsid wsp:val=&quot;00FB1C92&quot;/&gt;&lt;wsp:rsid wsp:val=&quot;00FB1FDB&quot;/&gt;&lt;wsp:rsid wsp:val=&quot;00FB24DC&quot;/&gt;&lt;wsp:rsid wsp:val=&quot;00FB2659&quot;/&gt;&lt;wsp:rsid wsp:val=&quot;00FB2BD8&quot;/&gt;&lt;wsp:rsid wsp:val=&quot;00FB2D7C&quot;/&gt;&lt;wsp:rsid wsp:val=&quot;00FB2EA8&quot;/&gt;&lt;wsp:rsid wsp:val=&quot;00FB3539&quot;/&gt;&lt;wsp:rsid wsp:val=&quot;00FB3B50&quot;/&gt;&lt;wsp:rsid wsp:val=&quot;00FB4E66&quot;/&gt;&lt;wsp:rsid wsp:val=&quot;00FB5386&quot;/&gt;&lt;wsp:rsid wsp:val=&quot;00FB590A&quot;/&gt;&lt;wsp:rsid wsp:val=&quot;00FB5977&quot;/&gt;&lt;wsp:rsid wsp:val=&quot;00FB59B4&quot;/&gt;&lt;wsp:rsid wsp:val=&quot;00FB60EB&quot;/&gt;&lt;wsp:rsid wsp:val=&quot;00FB6770&quot;/&gt;&lt;wsp:rsid wsp:val=&quot;00FB75E0&quot;/&gt;&lt;wsp:rsid wsp:val=&quot;00FC0FBD&quot;/&gt;&lt;wsp:rsid wsp:val=&quot;00FC175B&quot;/&gt;&lt;wsp:rsid wsp:val=&quot;00FC27DC&quot;/&gt;&lt;wsp:rsid wsp:val=&quot;00FC2C2A&quot;/&gt;&lt;wsp:rsid wsp:val=&quot;00FC484C&quot;/&gt;&lt;wsp:rsid wsp:val=&quot;00FC53E3&quot;/&gt;&lt;wsp:rsid wsp:val=&quot;00FC5531&quot;/&gt;&lt;wsp:rsid wsp:val=&quot;00FC5D2B&quot;/&gt;&lt;wsp:rsid wsp:val=&quot;00FC677E&quot;/&gt;&lt;wsp:rsid wsp:val=&quot;00FC6A14&quot;/&gt;&lt;wsp:rsid wsp:val=&quot;00FD0149&quot;/&gt;&lt;wsp:rsid wsp:val=&quot;00FD0672&quot;/&gt;&lt;wsp:rsid wsp:val=&quot;00FD06C1&quot;/&gt;&lt;wsp:rsid wsp:val=&quot;00FD0BE6&quot;/&gt;&lt;wsp:rsid wsp:val=&quot;00FD0FDD&quot;/&gt;&lt;wsp:rsid wsp:val=&quot;00FD115B&quot;/&gt;&lt;wsp:rsid wsp:val=&quot;00FD16BF&quot;/&gt;&lt;wsp:rsid wsp:val=&quot;00FD183A&quot;/&gt;&lt;wsp:rsid wsp:val=&quot;00FD2A11&quot;/&gt;&lt;wsp:rsid wsp:val=&quot;00FD3259&quot;/&gt;&lt;wsp:rsid wsp:val=&quot;00FD4F22&quot;/&gt;&lt;wsp:rsid wsp:val=&quot;00FD5AA6&quot;/&gt;&lt;wsp:rsid wsp:val=&quot;00FD5B5C&quot;/&gt;&lt;wsp:rsid wsp:val=&quot;00FD5BF0&quot;/&gt;&lt;wsp:rsid wsp:val=&quot;00FD5ED7&quot;/&gt;&lt;wsp:rsid wsp:val=&quot;00FD66F3&quot;/&gt;&lt;wsp:rsid wsp:val=&quot;00FD6BB8&quot;/&gt;&lt;wsp:rsid wsp:val=&quot;00FD704F&quot;/&gt;&lt;wsp:rsid wsp:val=&quot;00FD7509&quot;/&gt;&lt;wsp:rsid wsp:val=&quot;00FD7632&quot;/&gt;&lt;wsp:rsid wsp:val=&quot;00FD7921&quot;/&gt;&lt;wsp:rsid wsp:val=&quot;00FD7945&quot;/&gt;&lt;wsp:rsid wsp:val=&quot;00FE0951&quot;/&gt;&lt;wsp:rsid wsp:val=&quot;00FE1193&quot;/&gt;&lt;wsp:rsid wsp:val=&quot;00FE25F7&quot;/&gt;&lt;wsp:rsid wsp:val=&quot;00FE2837&quot;/&gt;&lt;wsp:rsid wsp:val=&quot;00FE34F6&quot;/&gt;&lt;wsp:rsid wsp:val=&quot;00FE4BFE&quot;/&gt;&lt;wsp:rsid wsp:val=&quot;00FE4F59&quot;/&gt;&lt;wsp:rsid wsp:val=&quot;00FE5CD6&quot;/&gt;&lt;wsp:rsid wsp:val=&quot;00FE6F4C&quot;/&gt;&lt;wsp:rsid wsp:val=&quot;00FF244E&quot;/&gt;&lt;wsp:rsid wsp:val=&quot;00FF25A3&quot;/&gt;&lt;wsp:rsid wsp:val=&quot;00FF292F&quot;/&gt;&lt;wsp:rsid wsp:val=&quot;00FF31F5&quot;/&gt;&lt;wsp:rsid wsp:val=&quot;00FF320D&quot;/&gt;&lt;wsp:rsid wsp:val=&quot;00FF3AB9&quot;/&gt;&lt;wsp:rsid wsp:val=&quot;00FF3F84&quot;/&gt;&lt;wsp:rsid wsp:val=&quot;00FF45B2&quot;/&gt;&lt;wsp:rsid wsp:val=&quot;00FF4D3E&quot;/&gt;&lt;wsp:rsid wsp:val=&quot;00FF5CA2&quot;/&gt;&lt;wsp:rsid wsp:val=&quot;00FF658A&quot;/&gt;&lt;wsp:rsid wsp:val=&quot;00FF7427&quot;/&gt;&lt;wsp:rsid wsp:val=&quot;00FF7596&quot;/&gt;&lt;wsp:rsid wsp:val=&quot;00FF7659&quot;/&gt;&lt;wsp:rsid wsp:val=&quot;00FF7811&quot;/&gt;&lt;/wsp:rsids&gt;&lt;/w:docPr&gt;&lt;w:body&gt;&lt;w:p wsp:rsidR=&quot;00000000&quot; wsp:rsidRDefault=&quot;00733AF7&quot;&gt;&lt;m:oMathPara&gt;&lt;m:oMath&gt;&lt;m:sSub&gt;&lt;m:sSubPr&gt;&lt;m:ctrlPr&gt;&lt;w:rPr&gt;&lt;w:rFonts w:ascii=&quot;Cambria Math&quot; w:h-ansi=&quot;Cambria Math&quot;/&gt;&lt;wx:font wx:val=&quot;Cambria Math&quot;/&gt;&lt;w:sz w:val=&quot;24&quot;/&gt;&lt;w:sz-cs w:val=&quot;24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sz w:val=&quot;24&quot;/&gt;&lt;w:sz-cs w:val=&quot;24&quot;/&gt;&lt;/w:rPr&gt;&lt;m:t&gt;G&lt;/m:t&gt;&lt;/m:r&gt;&lt;/m:e&gt;&lt;m:sub&gt;&lt;m:r&gt;&lt;m:rPr&gt;&lt;m:sty m:val=&quot;p&quot;/&gt;&lt;/m:rPr&gt;&lt;w:rPr&gt;&lt;w:rFonts w:ascii=&quot;Cambria Math&quot; w:h-ansi=&quot;Cambria Math&quot;/&gt;&lt;wx:font wx:val=&quot;Cambria Math&quot;/&gt;&lt;w:sz w:val=&quot;24&quot;/&gt;&lt;w:sz-cs w:val=&quot;24&quot;/&gt;&lt;/w:rPr&gt;&lt;m:t&gt;z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43" o:title="" chromakey="white"/>
          </v:shape>
        </w:pict>
      </w:r>
      <w:r w:rsidRPr="008351E1">
        <w:fldChar w:fldCharType="end"/>
      </w:r>
      <w:r w:rsidR="007517C4" w:rsidRPr="008351E1">
        <w:t xml:space="preserve"> –</w:t>
      </w:r>
      <w:proofErr w:type="gramEnd"/>
      <w:r w:rsidR="007517C4" w:rsidRPr="008351E1">
        <w:t xml:space="preserve"> множество г</w:t>
      </w:r>
      <w:r w:rsidRPr="008351E1">
        <w:t xml:space="preserve">енерирующих объектов, расположенных на территории ТНГ </w:t>
      </w:r>
      <w:r w:rsidRPr="008351E1">
        <w:rPr>
          <w:i/>
          <w:lang w:val="en-US"/>
        </w:rPr>
        <w:t>z</w:t>
      </w:r>
      <w:r w:rsidRPr="008351E1">
        <w:t>, в отношении которой проводится КОМ НГО, указанных в принятых ценовых заявках для участия в КОМ НГО</w:t>
      </w:r>
      <w:r w:rsidR="007517C4" w:rsidRPr="008351E1">
        <w:t>;</w:t>
      </w:r>
      <w:r w:rsidRPr="008351E1">
        <w:t xml:space="preserve"> </w:t>
      </w:r>
    </w:p>
    <w:p w:rsidR="00BB6E10" w:rsidRPr="008351E1" w:rsidRDefault="00BB6E10" w:rsidP="005552EB">
      <w:pPr>
        <w:spacing w:after="120"/>
        <w:jc w:val="both"/>
      </w:pPr>
      <w:r w:rsidRPr="008351E1">
        <w:rPr>
          <w:i/>
          <w:lang w:val="en-US"/>
        </w:rPr>
        <w:t>Z</w:t>
      </w:r>
      <w:r w:rsidR="007517C4" w:rsidRPr="008351E1">
        <w:t xml:space="preserve"> –</w:t>
      </w:r>
      <w:r w:rsidRPr="008351E1">
        <w:t xml:space="preserve"> </w:t>
      </w:r>
      <w:proofErr w:type="gramStart"/>
      <w:r w:rsidRPr="008351E1">
        <w:t>множество</w:t>
      </w:r>
      <w:proofErr w:type="gramEnd"/>
      <w:r w:rsidRPr="008351E1">
        <w:t xml:space="preserve"> территорий ТНГ, в которых проводится КОМ НГО</w:t>
      </w:r>
      <w:r w:rsidR="007517C4" w:rsidRPr="008351E1">
        <w:t>;</w:t>
      </w:r>
    </w:p>
    <w:p w:rsidR="00BB6E10" w:rsidRPr="008351E1" w:rsidRDefault="00BB6E10" w:rsidP="005552EB">
      <w:pPr>
        <w:spacing w:after="120"/>
        <w:jc w:val="both"/>
      </w:pPr>
      <w:r w:rsidRPr="008351E1">
        <w:fldChar w:fldCharType="begin"/>
      </w:r>
      <w:r w:rsidRPr="008351E1">
        <w:instrText xml:space="preserve"> QUOTE </w:instrText>
      </w:r>
      <w:r w:rsidR="00B12757" w:rsidRPr="008351E1">
        <w:pict>
          <v:shape id="_x0000_i1045" type="#_x0000_t75" style="width:18.75pt;height:12.75pt" equationxml="&lt;?xml version=&quot;1.0&quot; encoding=&quot;UTF-8&quot; standalone=&quot;yes&quot;?&gt;&#10;&#10;&#10;&#10;&#10;&#10;&#10;&#10;&#10;&#10;&#10;&#10;&#10;&#10;&#10;&#10;&lt;?mso-application progid=&quot;Word.Document&quot;?&gt;&#10;&#10;&#10;&#10;&#10;&#10;&#10;&#10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drawingGridHorizontalSpacing w:val=&quot;110&quot;/&gt;&lt;w:displayHorizontalDrawingGridEvery w:val=&quot;2&quot;/&gt;&lt;w:displayVertic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D72CF&quot;/&gt;&lt;wsp:rsid wsp:val=&quot;0000010A&quot;/&gt;&lt;wsp:rsid wsp:val=&quot;000004B5&quot;/&gt;&lt;wsp:rsid wsp:val=&quot;00001A67&quot;/&gt;&lt;wsp:rsid wsp:val=&quot;00002218&quot;/&gt;&lt;wsp:rsid wsp:val=&quot;00002631&quot;/&gt;&lt;wsp:rsid wsp:val=&quot;00002A41&quot;/&gt;&lt;wsp:rsid wsp:val=&quot;00002B5D&quot;/&gt;&lt;wsp:rsid wsp:val=&quot;00003208&quot;/&gt;&lt;wsp:rsid wsp:val=&quot;00003344&quot;/&gt;&lt;wsp:rsid wsp:val=&quot;000036E3&quot;/&gt;&lt;wsp:rsid wsp:val=&quot;00003F14&quot;/&gt;&lt;wsp:rsid wsp:val=&quot;00004169&quot;/&gt;&lt;wsp:rsid wsp:val=&quot;000043DB&quot;/&gt;&lt;wsp:rsid wsp:val=&quot;000046B8&quot;/&gt;&lt;wsp:rsid wsp:val=&quot;000048FE&quot;/&gt;&lt;wsp:rsid wsp:val=&quot;00004D59&quot;/&gt;&lt;wsp:rsid wsp:val=&quot;0000519C&quot;/&gt;&lt;wsp:rsid wsp:val=&quot;000057C7&quot;/&gt;&lt;wsp:rsid wsp:val=&quot;00005854&quot;/&gt;&lt;wsp:rsid wsp:val=&quot;00005B47&quot;/&gt;&lt;wsp:rsid wsp:val=&quot;00005D28&quot;/&gt;&lt;wsp:rsid wsp:val=&quot;00005EDB&quot;/&gt;&lt;wsp:rsid wsp:val=&quot;00006174&quot;/&gt;&lt;wsp:rsid wsp:val=&quot;00007BD6&quot;/&gt;&lt;wsp:rsid wsp:val=&quot;000100BF&quot;/&gt;&lt;wsp:rsid wsp:val=&quot;00010A30&quot;/&gt;&lt;wsp:rsid wsp:val=&quot;00010A73&quot;/&gt;&lt;wsp:rsid wsp:val=&quot;000120F5&quot;/&gt;&lt;wsp:rsid wsp:val=&quot;00012B55&quot;/&gt;&lt;wsp:rsid wsp:val=&quot;00013813&quot;/&gt;&lt;wsp:rsid wsp:val=&quot;00013A7B&quot;/&gt;&lt;wsp:rsid wsp:val=&quot;00014064&quot;/&gt;&lt;wsp:rsid wsp:val=&quot;00015172&quot;/&gt;&lt;wsp:rsid wsp:val=&quot;000151B3&quot;/&gt;&lt;wsp:rsid wsp:val=&quot;000151C9&quot;/&gt;&lt;wsp:rsid wsp:val=&quot;00015880&quot;/&gt;&lt;wsp:rsid wsp:val=&quot;00015D94&quot;/&gt;&lt;wsp:rsid wsp:val=&quot;000171A9&quot;/&gt;&lt;wsp:rsid wsp:val=&quot;00017DA4&quot;/&gt;&lt;wsp:rsid wsp:val=&quot;00020071&quot;/&gt;&lt;wsp:rsid wsp:val=&quot;00020109&quot;/&gt;&lt;wsp:rsid wsp:val=&quot;0002021D&quot;/&gt;&lt;wsp:rsid wsp:val=&quot;00020926&quot;/&gt;&lt;wsp:rsid wsp:val=&quot;000210CC&quot;/&gt;&lt;wsp:rsid wsp:val=&quot;000218EE&quot;/&gt;&lt;wsp:rsid wsp:val=&quot;00021A23&quot;/&gt;&lt;wsp:rsid wsp:val=&quot;00021B09&quot;/&gt;&lt;wsp:rsid wsp:val=&quot;00021ECB&quot;/&gt;&lt;wsp:rsid wsp:val=&quot;00022CFE&quot;/&gt;&lt;wsp:rsid wsp:val=&quot;00022D59&quot;/&gt;&lt;wsp:rsid wsp:val=&quot;000234C9&quot;/&gt;&lt;wsp:rsid wsp:val=&quot;00023688&quot;/&gt;&lt;wsp:rsid wsp:val=&quot;00024F4A&quot;/&gt;&lt;wsp:rsid wsp:val=&quot;000252C3&quot;/&gt;&lt;wsp:rsid wsp:val=&quot;00026DE6&quot;/&gt;&lt;wsp:rsid wsp:val=&quot;00026E49&quot;/&gt;&lt;wsp:rsid wsp:val=&quot;0002718E&quot;/&gt;&lt;wsp:rsid wsp:val=&quot;0002774D&quot;/&gt;&lt;wsp:rsid wsp:val=&quot;00027CCC&quot;/&gt;&lt;wsp:rsid wsp:val=&quot;00027D57&quot;/&gt;&lt;wsp:rsid wsp:val=&quot;00030046&quot;/&gt;&lt;wsp:rsid wsp:val=&quot;00030A8B&quot;/&gt;&lt;wsp:rsid wsp:val=&quot;00030F73&quot;/&gt;&lt;wsp:rsid wsp:val=&quot;0003115A&quot;/&gt;&lt;wsp:rsid wsp:val=&quot;000312BD&quot;/&gt;&lt;wsp:rsid wsp:val=&quot;000325B0&quot;/&gt;&lt;wsp:rsid wsp:val=&quot;00032E19&quot;/&gt;&lt;wsp:rsid wsp:val=&quot;00033506&quot;/&gt;&lt;wsp:rsid wsp:val=&quot;00033B11&quot;/&gt;&lt;wsp:rsid wsp:val=&quot;00034789&quot;/&gt;&lt;wsp:rsid wsp:val=&quot;0003535D&quot;/&gt;&lt;wsp:rsid wsp:val=&quot;0003574B&quot;/&gt;&lt;wsp:rsid wsp:val=&quot;00036C47&quot;/&gt;&lt;wsp:rsid wsp:val=&quot;00037DA5&quot;/&gt;&lt;wsp:rsid wsp:val=&quot;000401BC&quot;/&gt;&lt;wsp:rsid wsp:val=&quot;000403CD&quot;/&gt;&lt;wsp:rsid wsp:val=&quot;0004155F&quot;/&gt;&lt;wsp:rsid wsp:val=&quot;00041734&quot;/&gt;&lt;wsp:rsid wsp:val=&quot;00042DA5&quot;/&gt;&lt;wsp:rsid wsp:val=&quot;000439C5&quot;/&gt;&lt;wsp:rsid wsp:val=&quot;00044163&quot;/&gt;&lt;wsp:rsid wsp:val=&quot;000441AE&quot;/&gt;&lt;wsp:rsid wsp:val=&quot;0004456C&quot;/&gt;&lt;wsp:rsid wsp:val=&quot;00044689&quot;/&gt;&lt;wsp:rsid wsp:val=&quot;000448BB&quot;/&gt;&lt;wsp:rsid wsp:val=&quot;00044FE3&quot;/&gt;&lt;wsp:rsid wsp:val=&quot;00045F54&quot;/&gt;&lt;wsp:rsid wsp:val=&quot;00046363&quot;/&gt;&lt;wsp:rsid wsp:val=&quot;000463F5&quot;/&gt;&lt;wsp:rsid wsp:val=&quot;0004738B&quot;/&gt;&lt;wsp:rsid wsp:val=&quot;0004744C&quot;/&gt;&lt;wsp:rsid wsp:val=&quot;00047FD1&quot;/&gt;&lt;wsp:rsid wsp:val=&quot;00050638&quot;/&gt;&lt;wsp:rsid wsp:val=&quot;0005080D&quot;/&gt;&lt;wsp:rsid wsp:val=&quot;000519F1&quot;/&gt;&lt;wsp:rsid wsp:val=&quot;00051FF3&quot;/&gt;&lt;wsp:rsid wsp:val=&quot;0005211D&quot;/&gt;&lt;wsp:rsid wsp:val=&quot;00052225&quot;/&gt;&lt;wsp:rsid wsp:val=&quot;000522ED&quot;/&gt;&lt;wsp:rsid wsp:val=&quot;0005237C&quot;/&gt;&lt;wsp:rsid wsp:val=&quot;00052430&quot;/&gt;&lt;wsp:rsid wsp:val=&quot;000528CC&quot;/&gt;&lt;wsp:rsid wsp:val=&quot;00052F5A&quot;/&gt;&lt;wsp:rsid wsp:val=&quot;0005366E&quot;/&gt;&lt;wsp:rsid wsp:val=&quot;00053F57&quot;/&gt;&lt;wsp:rsid wsp:val=&quot;00055977&quot;/&gt;&lt;wsp:rsid wsp:val=&quot;00055CDC&quot;/&gt;&lt;wsp:rsid wsp:val=&quot;00055FA2&quot;/&gt;&lt;wsp:rsid wsp:val=&quot;00055FF5&quot;/&gt;&lt;wsp:rsid wsp:val=&quot;00056009&quot;/&gt;&lt;wsp:rsid wsp:val=&quot;00056A34&quot;/&gt;&lt;wsp:rsid wsp:val=&quot;00057032&quot;/&gt;&lt;wsp:rsid wsp:val=&quot;00057AE7&quot;/&gt;&lt;wsp:rsid wsp:val=&quot;00057F77&quot;/&gt;&lt;wsp:rsid wsp:val=&quot;00060139&quot;/&gt;&lt;wsp:rsid wsp:val=&quot;00060151&quot;/&gt;&lt;wsp:rsid wsp:val=&quot;000610B8&quot;/&gt;&lt;wsp:rsid wsp:val=&quot;00062BD2&quot;/&gt;&lt;wsp:rsid wsp:val=&quot;000630E8&quot;/&gt;&lt;wsp:rsid wsp:val=&quot;00063858&quot;/&gt;&lt;wsp:rsid wsp:val=&quot;000641BE&quot;/&gt;&lt;wsp:rsid wsp:val=&quot;000642F1&quot;/&gt;&lt;wsp:rsid wsp:val=&quot;00064528&quot;/&gt;&lt;wsp:rsid wsp:val=&quot;00064CD7&quot;/&gt;&lt;wsp:rsid wsp:val=&quot;00065246&quot;/&gt;&lt;wsp:rsid wsp:val=&quot;000656C8&quot;/&gt;&lt;wsp:rsid wsp:val=&quot;00065808&quot;/&gt;&lt;wsp:rsid wsp:val=&quot;00066274&quot;/&gt;&lt;wsp:rsid wsp:val=&quot;00066298&quot;/&gt;&lt;wsp:rsid wsp:val=&quot;00066622&quot;/&gt;&lt;wsp:rsid wsp:val=&quot;0006767B&quot;/&gt;&lt;wsp:rsid wsp:val=&quot;00067EAF&quot;/&gt;&lt;wsp:rsid wsp:val=&quot;000707B4&quot;/&gt;&lt;wsp:rsid wsp:val=&quot;00070853&quot;/&gt;&lt;wsp:rsid wsp:val=&quot;00070A22&quot;/&gt;&lt;wsp:rsid wsp:val=&quot;00070F9B&quot;/&gt;&lt;wsp:rsid wsp:val=&quot;000711F4&quot;/&gt;&lt;wsp:rsid wsp:val=&quot;00071DF2&quot;/&gt;&lt;wsp:rsid wsp:val=&quot;00072825&quot;/&gt;&lt;wsp:rsid wsp:val=&quot;00072CF6&quot;/&gt;&lt;wsp:rsid wsp:val=&quot;00072E38&quot;/&gt;&lt;wsp:rsid wsp:val=&quot;00073603&quot;/&gt;&lt;wsp:rsid wsp:val=&quot;00075493&quot;/&gt;&lt;wsp:rsid wsp:val=&quot;000756F5&quot;/&gt;&lt;wsp:rsid wsp:val=&quot;00075C15&quot;/&gt;&lt;wsp:rsid wsp:val=&quot;00075DEA&quot;/&gt;&lt;wsp:rsid wsp:val=&quot;00076005&quot;/&gt;&lt;wsp:rsid wsp:val=&quot;00076100&quot;/&gt;&lt;wsp:rsid wsp:val=&quot;00076280&quot;/&gt;&lt;wsp:rsid wsp:val=&quot;0007659A&quot;/&gt;&lt;wsp:rsid wsp:val=&quot;0007692A&quot;/&gt;&lt;wsp:rsid wsp:val=&quot;0007721B&quot;/&gt;&lt;wsp:rsid wsp:val=&quot;00077FB7&quot;/&gt;&lt;wsp:rsid wsp:val=&quot;000801DF&quot;/&gt;&lt;wsp:rsid wsp:val=&quot;000813E1&quot;/&gt;&lt;wsp:rsid wsp:val=&quot;000814AD&quot;/&gt;&lt;wsp:rsid wsp:val=&quot;00081EBC&quot;/&gt;&lt;wsp:rsid wsp:val=&quot;00082527&quot;/&gt;&lt;wsp:rsid wsp:val=&quot;0008256C&quot;/&gt;&lt;wsp:rsid wsp:val=&quot;000827DD&quot;/&gt;&lt;wsp:rsid wsp:val=&quot;00082A84&quot;/&gt;&lt;wsp:rsid wsp:val=&quot;00082E53&quot;/&gt;&lt;wsp:rsid wsp:val=&quot;00082FA9&quot;/&gt;&lt;wsp:rsid wsp:val=&quot;0008354E&quot;/&gt;&lt;wsp:rsid wsp:val=&quot;00083B33&quot;/&gt;&lt;wsp:rsid wsp:val=&quot;00083C62&quot;/&gt;&lt;wsp:rsid wsp:val=&quot;0008559A&quot;/&gt;&lt;wsp:rsid wsp:val=&quot;000858EF&quot;/&gt;&lt;wsp:rsid wsp:val=&quot;00086883&quot;/&gt;&lt;wsp:rsid wsp:val=&quot;00086BD6&quot;/&gt;&lt;wsp:rsid wsp:val=&quot;00087924&quot;/&gt;&lt;wsp:rsid wsp:val=&quot;00087968&quot;/&gt;&lt;wsp:rsid wsp:val=&quot;00087D8D&quot;/&gt;&lt;wsp:rsid wsp:val=&quot;00087E58&quot;/&gt;&lt;wsp:rsid wsp:val=&quot;000906ED&quot;/&gt;&lt;wsp:rsid wsp:val=&quot;000913DA&quot;/&gt;&lt;wsp:rsid wsp:val=&quot;00091419&quot;/&gt;&lt;wsp:rsid wsp:val=&quot;0009289F&quot;/&gt;&lt;wsp:rsid wsp:val=&quot;00092B03&quot;/&gt;&lt;wsp:rsid wsp:val=&quot;0009311E&quot;/&gt;&lt;wsp:rsid wsp:val=&quot;00093349&quot;/&gt;&lt;wsp:rsid wsp:val=&quot;00093B86&quot;/&gt;&lt;wsp:rsid wsp:val=&quot;00094574&quot;/&gt;&lt;wsp:rsid wsp:val=&quot;000947B6&quot;/&gt;&lt;wsp:rsid wsp:val=&quot;00094804&quot;/&gt;&lt;wsp:rsid wsp:val=&quot;00094B8F&quot;/&gt;&lt;wsp:rsid wsp:val=&quot;00094F14&quot;/&gt;&lt;wsp:rsid wsp:val=&quot;00095A8A&quot;/&gt;&lt;wsp:rsid wsp:val=&quot;00095A97&quot;/&gt;&lt;wsp:rsid wsp:val=&quot;000964C3&quot;/&gt;&lt;wsp:rsid wsp:val=&quot;0009689F&quot;/&gt;&lt;wsp:rsid wsp:val=&quot;00096A5F&quot;/&gt;&lt;wsp:rsid wsp:val=&quot;00096D86&quot;/&gt;&lt;wsp:rsid wsp:val=&quot;000979B0&quot;/&gt;&lt;wsp:rsid wsp:val=&quot;00097C8E&quot;/&gt;&lt;wsp:rsid wsp:val=&quot;00097DFF&quot;/&gt;&lt;wsp:rsid wsp:val=&quot;000A02D0&quot;/&gt;&lt;wsp:rsid wsp:val=&quot;000A02EB&quot;/&gt;&lt;wsp:rsid wsp:val=&quot;000A0455&quot;/&gt;&lt;wsp:rsid wsp:val=&quot;000A06FD&quot;/&gt;&lt;wsp:rsid wsp:val=&quot;000A0A23&quot;/&gt;&lt;wsp:rsid wsp:val=&quot;000A15B7&quot;/&gt;&lt;wsp:rsid wsp:val=&quot;000A1D30&quot;/&gt;&lt;wsp:rsid wsp:val=&quot;000A1EB7&quot;/&gt;&lt;wsp:rsid wsp:val=&quot;000A2ABE&quot;/&gt;&lt;wsp:rsid wsp:val=&quot;000A2C26&quot;/&gt;&lt;wsp:rsid wsp:val=&quot;000A39B5&quot;/&gt;&lt;wsp:rsid wsp:val=&quot;000A3F46&quot;/&gt;&lt;wsp:rsid wsp:val=&quot;000A442C&quot;/&gt;&lt;wsp:rsid wsp:val=&quot;000A494F&quot;/&gt;&lt;wsp:rsid wsp:val=&quot;000A4B01&quot;/&gt;&lt;wsp:rsid wsp:val=&quot;000A5BD9&quot;/&gt;&lt;wsp:rsid wsp:val=&quot;000A5C2B&quot;/&gt;&lt;wsp:rsid wsp:val=&quot;000A5D7F&quot;/&gt;&lt;wsp:rsid wsp:val=&quot;000A5E58&quot;/&gt;&lt;wsp:rsid wsp:val=&quot;000A6B54&quot;/&gt;&lt;wsp:rsid wsp:val=&quot;000A6EEC&quot;/&gt;&lt;wsp:rsid wsp:val=&quot;000A71E6&quot;/&gt;&lt;wsp:rsid wsp:val=&quot;000B0F86&quot;/&gt;&lt;wsp:rsid wsp:val=&quot;000B113B&quot;/&gt;&lt;wsp:rsid wsp:val=&quot;000B13BB&quot;/&gt;&lt;wsp:rsid wsp:val=&quot;000B13C7&quot;/&gt;&lt;wsp:rsid wsp:val=&quot;000B151E&quot;/&gt;&lt;wsp:rsid wsp:val=&quot;000B1703&quot;/&gt;&lt;wsp:rsid wsp:val=&quot;000B1AAF&quot;/&gt;&lt;wsp:rsid wsp:val=&quot;000B1F66&quot;/&gt;&lt;wsp:rsid wsp:val=&quot;000B2045&quot;/&gt;&lt;wsp:rsid wsp:val=&quot;000B2B64&quot;/&gt;&lt;wsp:rsid wsp:val=&quot;000B321A&quot;/&gt;&lt;wsp:rsid wsp:val=&quot;000B3592&quot;/&gt;&lt;wsp:rsid wsp:val=&quot;000B3982&quot;/&gt;&lt;wsp:rsid wsp:val=&quot;000B406D&quot;/&gt;&lt;wsp:rsid wsp:val=&quot;000B46F7&quot;/&gt;&lt;wsp:rsid wsp:val=&quot;000B6067&quot;/&gt;&lt;wsp:rsid wsp:val=&quot;000C0059&quot;/&gt;&lt;wsp:rsid wsp:val=&quot;000C0588&quot;/&gt;&lt;wsp:rsid wsp:val=&quot;000C10C1&quot;/&gt;&lt;wsp:rsid wsp:val=&quot;000C19EF&quot;/&gt;&lt;wsp:rsid wsp:val=&quot;000C1CD1&quot;/&gt;&lt;wsp:rsid wsp:val=&quot;000C25B9&quot;/&gt;&lt;wsp:rsid wsp:val=&quot;000C2C04&quot;/&gt;&lt;wsp:rsid wsp:val=&quot;000C390E&quot;/&gt;&lt;wsp:rsid wsp:val=&quot;000C4731&quot;/&gt;&lt;wsp:rsid wsp:val=&quot;000C5129&quot;/&gt;&lt;wsp:rsid wsp:val=&quot;000C51D2&quot;/&gt;&lt;wsp:rsid wsp:val=&quot;000C5459&quot;/&gt;&lt;wsp:rsid wsp:val=&quot;000C74C4&quot;/&gt;&lt;wsp:rsid wsp:val=&quot;000C75B4&quot;/&gt;&lt;wsp:rsid wsp:val=&quot;000C7ACE&quot;/&gt;&lt;wsp:rsid wsp:val=&quot;000C7E04&quot;/&gt;&lt;wsp:rsid wsp:val=&quot;000D01B5&quot;/&gt;&lt;wsp:rsid wsp:val=&quot;000D0496&quot;/&gt;&lt;wsp:rsid wsp:val=&quot;000D08DD&quot;/&gt;&lt;wsp:rsid wsp:val=&quot;000D0DD5&quot;/&gt;&lt;wsp:rsid wsp:val=&quot;000D0FAC&quot;/&gt;&lt;wsp:rsid wsp:val=&quot;000D138E&quot;/&gt;&lt;wsp:rsid wsp:val=&quot;000D22CE&quot;/&gt;&lt;wsp:rsid wsp:val=&quot;000D231B&quot;/&gt;&lt;wsp:rsid wsp:val=&quot;000D2362&quot;/&gt;&lt;wsp:rsid wsp:val=&quot;000D2629&quot;/&gt;&lt;wsp:rsid wsp:val=&quot;000D2632&quot;/&gt;&lt;wsp:rsid wsp:val=&quot;000D26FE&quot;/&gt;&lt;wsp:rsid wsp:val=&quot;000D3090&quot;/&gt;&lt;wsp:rsid wsp:val=&quot;000D393D&quot;/&gt;&lt;wsp:rsid wsp:val=&quot;000D408F&quot;/&gt;&lt;wsp:rsid wsp:val=&quot;000D4285&quot;/&gt;&lt;wsp:rsid wsp:val=&quot;000D4433&quot;/&gt;&lt;wsp:rsid wsp:val=&quot;000D4BE8&quot;/&gt;&lt;wsp:rsid wsp:val=&quot;000D4CC9&quot;/&gt;&lt;wsp:rsid wsp:val=&quot;000D4E8F&quot;/&gt;&lt;wsp:rsid wsp:val=&quot;000D62C0&quot;/&gt;&lt;wsp:rsid wsp:val=&quot;000D658B&quot;/&gt;&lt;wsp:rsid wsp:val=&quot;000D6B39&quot;/&gt;&lt;wsp:rsid wsp:val=&quot;000D70E4&quot;/&gt;&lt;wsp:rsid wsp:val=&quot;000E031A&quot;/&gt;&lt;wsp:rsid wsp:val=&quot;000E0555&quot;/&gt;&lt;wsp:rsid wsp:val=&quot;000E1234&quot;/&gt;&lt;wsp:rsid wsp:val=&quot;000E13F4&quot;/&gt;&lt;wsp:rsid wsp:val=&quot;000E1471&quot;/&gt;&lt;wsp:rsid wsp:val=&quot;000E15B3&quot;/&gt;&lt;wsp:rsid wsp:val=&quot;000E17D8&quot;/&gt;&lt;wsp:rsid wsp:val=&quot;000E1AFF&quot;/&gt;&lt;wsp:rsid wsp:val=&quot;000E2345&quot;/&gt;&lt;wsp:rsid wsp:val=&quot;000E3A69&quot;/&gt;&lt;wsp:rsid wsp:val=&quot;000E432C&quot;/&gt;&lt;wsp:rsid wsp:val=&quot;000E45FB&quot;/&gt;&lt;wsp:rsid wsp:val=&quot;000E484D&quot;/&gt;&lt;wsp:rsid wsp:val=&quot;000E48D7&quot;/&gt;&lt;wsp:rsid wsp:val=&quot;000E6076&quot;/&gt;&lt;wsp:rsid wsp:val=&quot;000E7203&quot;/&gt;&lt;wsp:rsid wsp:val=&quot;000E720B&quot;/&gt;&lt;wsp:rsid wsp:val=&quot;000F0372&quot;/&gt;&lt;wsp:rsid wsp:val=&quot;000F0690&quot;/&gt;&lt;wsp:rsid wsp:val=&quot;000F0EA8&quot;/&gt;&lt;wsp:rsid wsp:val=&quot;000F1CE9&quot;/&gt;&lt;wsp:rsid wsp:val=&quot;000F2387&quot;/&gt;&lt;wsp:rsid wsp:val=&quot;000F2F26&quot;/&gt;&lt;wsp:rsid wsp:val=&quot;000F373E&quot;/&gt;&lt;wsp:rsid wsp:val=&quot;000F3CAD&quot;/&gt;&lt;wsp:rsid wsp:val=&quot;000F3FCF&quot;/&gt;&lt;wsp:rsid wsp:val=&quot;000F4A1B&quot;/&gt;&lt;wsp:rsid wsp:val=&quot;000F65BA&quot;/&gt;&lt;wsp:rsid wsp:val=&quot;000F732F&quot;/&gt;&lt;wsp:rsid wsp:val=&quot;00100CE9&quot;/&gt;&lt;wsp:rsid wsp:val=&quot;00100D62&quot;/&gt;&lt;wsp:rsid wsp:val=&quot;00101E69&quot;/&gt;&lt;wsp:rsid wsp:val=&quot;00101E7D&quot;/&gt;&lt;wsp:rsid wsp:val=&quot;00102535&quot;/&gt;&lt;wsp:rsid wsp:val=&quot;00102595&quot;/&gt;&lt;wsp:rsid wsp:val=&quot;0010299B&quot;/&gt;&lt;wsp:rsid wsp:val=&quot;00102D90&quot;/&gt;&lt;wsp:rsid wsp:val=&quot;001035A5&quot;/&gt;&lt;wsp:rsid wsp:val=&quot;00103F0D&quot;/&gt;&lt;wsp:rsid wsp:val=&quot;001040A4&quot;/&gt;&lt;wsp:rsid wsp:val=&quot;00104517&quot;/&gt;&lt;wsp:rsid wsp:val=&quot;001045FC&quot;/&gt;&lt;wsp:rsid wsp:val=&quot;001057E1&quot;/&gt;&lt;wsp:rsid wsp:val=&quot;001058C2&quot;/&gt;&lt;wsp:rsid wsp:val=&quot;00106631&quot;/&gt;&lt;wsp:rsid wsp:val=&quot;001069B4&quot;/&gt;&lt;wsp:rsid wsp:val=&quot;00106CEA&quot;/&gt;&lt;wsp:rsid wsp:val=&quot;00107D02&quot;/&gt;&lt;wsp:rsid wsp:val=&quot;0011026B&quot;/&gt;&lt;wsp:rsid wsp:val=&quot;00110741&quot;/&gt;&lt;wsp:rsid wsp:val=&quot;00110D02&quot;/&gt;&lt;wsp:rsid wsp:val=&quot;00111218&quot;/&gt;&lt;wsp:rsid wsp:val=&quot;00111891&quot;/&gt;&lt;wsp:rsid wsp:val=&quot;00111BAC&quot;/&gt;&lt;wsp:rsid wsp:val=&quot;00112144&quot;/&gt;&lt;wsp:rsid wsp:val=&quot;00112B36&quot;/&gt;&lt;wsp:rsid wsp:val=&quot;00113203&quot;/&gt;&lt;wsp:rsid wsp:val=&quot;00113EBD&quot;/&gt;&lt;wsp:rsid wsp:val=&quot;00113FE9&quot;/&gt;&lt;wsp:rsid wsp:val=&quot;00115BA8&quot;/&gt;&lt;wsp:rsid wsp:val=&quot;00115CC1&quot;/&gt;&lt;wsp:rsid wsp:val=&quot;00115D51&quot;/&gt;&lt;wsp:rsid wsp:val=&quot;001160BC&quot;/&gt;&lt;wsp:rsid wsp:val=&quot;00116FD0&quot;/&gt;&lt;wsp:rsid wsp:val=&quot;00117189&quot;/&gt;&lt;wsp:rsid wsp:val=&quot;001176E0&quot;/&gt;&lt;wsp:rsid wsp:val=&quot;00121D0F&quot;/&gt;&lt;wsp:rsid wsp:val=&quot;00122433&quot;/&gt;&lt;wsp:rsid wsp:val=&quot;00122CD5&quot;/&gt;&lt;wsp:rsid wsp:val=&quot;00122E78&quot;/&gt;&lt;wsp:rsid wsp:val=&quot;001237D6&quot;/&gt;&lt;wsp:rsid wsp:val=&quot;0012395C&quot;/&gt;&lt;wsp:rsid wsp:val=&quot;001244FE&quot;/&gt;&lt;wsp:rsid wsp:val=&quot;00124A30&quot;/&gt;&lt;wsp:rsid wsp:val=&quot;00125B5D&quot;/&gt;&lt;wsp:rsid wsp:val=&quot;00125C0D&quot;/&gt;&lt;wsp:rsid wsp:val=&quot;00125CC7&quot;/&gt;&lt;wsp:rsid wsp:val=&quot;00125D62&quot;/&gt;&lt;wsp:rsid wsp:val=&quot;0012603A&quot;/&gt;&lt;wsp:rsid wsp:val=&quot;00126956&quot;/&gt;&lt;wsp:rsid wsp:val=&quot;001269B2&quot;/&gt;&lt;wsp:rsid wsp:val=&quot;00126D55&quot;/&gt;&lt;wsp:rsid wsp:val=&quot;00127360&quot;/&gt;&lt;wsp:rsid wsp:val=&quot;0012736A&quot;/&gt;&lt;wsp:rsid wsp:val=&quot;00127413&quot;/&gt;&lt;wsp:rsid wsp:val=&quot;00127432&quot;/&gt;&lt;wsp:rsid wsp:val=&quot;001308EA&quot;/&gt;&lt;wsp:rsid wsp:val=&quot;001320D9&quot;/&gt;&lt;wsp:rsid wsp:val=&quot;001335C7&quot;/&gt;&lt;wsp:rsid wsp:val=&quot;00133785&quot;/&gt;&lt;wsp:rsid wsp:val=&quot;00133DFF&quot;/&gt;&lt;wsp:rsid wsp:val=&quot;001344BD&quot;/&gt;&lt;wsp:rsid wsp:val=&quot;0013496C&quot;/&gt;&lt;wsp:rsid wsp:val=&quot;00134C1A&quot;/&gt;&lt;wsp:rsid wsp:val=&quot;00134FFF&quot;/&gt;&lt;wsp:rsid wsp:val=&quot;001366F3&quot;/&gt;&lt;wsp:rsid wsp:val=&quot;00136C14&quot;/&gt;&lt;wsp:rsid wsp:val=&quot;00136D3B&quot;/&gt;&lt;wsp:rsid wsp:val=&quot;0013745A&quot;/&gt;&lt;wsp:rsid wsp:val=&quot;00137908&quot;/&gt;&lt;wsp:rsid wsp:val=&quot;00140678&quot;/&gt;&lt;wsp:rsid wsp:val=&quot;00140877&quot;/&gt;&lt;wsp:rsid wsp:val=&quot;00142421&quot;/&gt;&lt;wsp:rsid wsp:val=&quot;001431AA&quot;/&gt;&lt;wsp:rsid wsp:val=&quot;001438C3&quot;/&gt;&lt;wsp:rsid wsp:val=&quot;00143FEB&quot;/&gt;&lt;wsp:rsid wsp:val=&quot;001447BB&quot;/&gt;&lt;wsp:rsid wsp:val=&quot;00144817&quot;/&gt;&lt;wsp:rsid wsp:val=&quot;00144990&quot;/&gt;&lt;wsp:rsid wsp:val=&quot;00145323&quot;/&gt;&lt;wsp:rsid wsp:val=&quot;00145476&quot;/&gt;&lt;wsp:rsid wsp:val=&quot;00145A25&quot;/&gt;&lt;wsp:rsid wsp:val=&quot;00146477&quot;/&gt;&lt;wsp:rsid wsp:val=&quot;001469DE&quot;/&gt;&lt;wsp:rsid wsp:val=&quot;00147709&quot;/&gt;&lt;wsp:rsid wsp:val=&quot;001500FA&quot;/&gt;&lt;wsp:rsid wsp:val=&quot;00150390&quot;/&gt;&lt;wsp:rsid wsp:val=&quot;00150426&quot;/&gt;&lt;wsp:rsid wsp:val=&quot;0015046D&quot;/&gt;&lt;wsp:rsid wsp:val=&quot;00150A41&quot;/&gt;&lt;wsp:rsid wsp:val=&quot;00151922&quot;/&gt;&lt;wsp:rsid wsp:val=&quot;0015248D&quot;/&gt;&lt;wsp:rsid wsp:val=&quot;00152882&quot;/&gt;&lt;wsp:rsid wsp:val=&quot;00154023&quot;/&gt;&lt;wsp:rsid wsp:val=&quot;001541EE&quot;/&gt;&lt;wsp:rsid wsp:val=&quot;001543D1&quot;/&gt;&lt;wsp:rsid wsp:val=&quot;00154D0F&quot;/&gt;&lt;wsp:rsid wsp:val=&quot;00155834&quot;/&gt;&lt;wsp:rsid wsp:val=&quot;00155E30&quot;/&gt;&lt;wsp:rsid wsp:val=&quot;00156828&quot;/&gt;&lt;wsp:rsid wsp:val=&quot;00156ACE&quot;/&gt;&lt;wsp:rsid wsp:val=&quot;00157615&quot;/&gt;&lt;wsp:rsid wsp:val=&quot;00157E0D&quot;/&gt;&lt;wsp:rsid wsp:val=&quot;0016046F&quot;/&gt;&lt;wsp:rsid wsp:val=&quot;001604AA&quot;/&gt;&lt;wsp:rsid wsp:val=&quot;00161C63&quot;/&gt;&lt;wsp:rsid wsp:val=&quot;00163167&quot;/&gt;&lt;wsp:rsid wsp:val=&quot;0016331B&quot;/&gt;&lt;wsp:rsid wsp:val=&quot;0016354B&quot;/&gt;&lt;wsp:rsid wsp:val=&quot;001635FB&quot;/&gt;&lt;wsp:rsid wsp:val=&quot;00163C45&quot;/&gt;&lt;wsp:rsid wsp:val=&quot;00163E99&quot;/&gt;&lt;wsp:rsid wsp:val=&quot;00164952&quot;/&gt;&lt;wsp:rsid wsp:val=&quot;001653B0&quot;/&gt;&lt;wsp:rsid wsp:val=&quot;00165A81&quot;/&gt;&lt;wsp:rsid wsp:val=&quot;001662BD&quot;/&gt;&lt;wsp:rsid wsp:val=&quot;001668C3&quot;/&gt;&lt;wsp:rsid wsp:val=&quot;001674E9&quot;/&gt;&lt;wsp:rsid wsp:val=&quot;0017016B&quot;/&gt;&lt;wsp:rsid wsp:val=&quot;00170235&quot;/&gt;&lt;wsp:rsid wsp:val=&quot;001706B1&quot;/&gt;&lt;wsp:rsid wsp:val=&quot;001708D0&quot;/&gt;&lt;wsp:rsid wsp:val=&quot;00170C8F&quot;/&gt;&lt;wsp:rsid wsp:val=&quot;001715A1&quot;/&gt;&lt;wsp:rsid wsp:val=&quot;00171E5E&quot;/&gt;&lt;wsp:rsid wsp:val=&quot;0017247B&quot;/&gt;&lt;wsp:rsid wsp:val=&quot;001724C1&quot;/&gt;&lt;wsp:rsid wsp:val=&quot;0017254E&quot;/&gt;&lt;wsp:rsid wsp:val=&quot;0017266F&quot;/&gt;&lt;wsp:rsid wsp:val=&quot;00172A99&quot;/&gt;&lt;wsp:rsid wsp:val=&quot;00172AAF&quot;/&gt;&lt;wsp:rsid wsp:val=&quot;001757B0&quot;/&gt;&lt;wsp:rsid wsp:val=&quot;00175D00&quot;/&gt;&lt;wsp:rsid wsp:val=&quot;00175DE4&quot;/&gt;&lt;wsp:rsid wsp:val=&quot;00177053&quot;/&gt;&lt;wsp:rsid wsp:val=&quot;0017780A&quot;/&gt;&lt;wsp:rsid wsp:val=&quot;00177BCE&quot;/&gt;&lt;wsp:rsid wsp:val=&quot;00177C10&quot;/&gt;&lt;wsp:rsid wsp:val=&quot;00180D3B&quot;/&gt;&lt;wsp:rsid wsp:val=&quot;00180FE8&quot;/&gt;&lt;wsp:rsid wsp:val=&quot;0018137C&quot;/&gt;&lt;wsp:rsid wsp:val=&quot;00181386&quot;/&gt;&lt;wsp:rsid wsp:val=&quot;00181594&quot;/&gt;&lt;wsp:rsid wsp:val=&quot;00181A58&quot;/&gt;&lt;wsp:rsid wsp:val=&quot;00181B95&quot;/&gt;&lt;wsp:rsid wsp:val=&quot;00182499&quot;/&gt;&lt;wsp:rsid wsp:val=&quot;00183B09&quot;/&gt;&lt;wsp:rsid wsp:val=&quot;001842EE&quot;/&gt;&lt;wsp:rsid wsp:val=&quot;0018528F&quot;/&gt;&lt;wsp:rsid wsp:val=&quot;00185882&quot;/&gt;&lt;wsp:rsid wsp:val=&quot;00186193&quot;/&gt;&lt;wsp:rsid wsp:val=&quot;00186966&quot;/&gt;&lt;wsp:rsid wsp:val=&quot;00186B7D&quot;/&gt;&lt;wsp:rsid wsp:val=&quot;00186DBE&quot;/&gt;&lt;wsp:rsid wsp:val=&quot;00187ECA&quot;/&gt;&lt;wsp:rsid wsp:val=&quot;00190BE1&quot;/&gt;&lt;wsp:rsid wsp:val=&quot;00190FA5&quot;/&gt;&lt;wsp:rsid wsp:val=&quot;001919F5&quot;/&gt;&lt;wsp:rsid wsp:val=&quot;00193279&quot;/&gt;&lt;wsp:rsid wsp:val=&quot;001937D7&quot;/&gt;&lt;wsp:rsid wsp:val=&quot;00194571&quot;/&gt;&lt;wsp:rsid wsp:val=&quot;001946DF&quot;/&gt;&lt;wsp:rsid wsp:val=&quot;001948E1&quot;/&gt;&lt;wsp:rsid wsp:val=&quot;00194BBB&quot;/&gt;&lt;wsp:rsid wsp:val=&quot;001950C6&quot;/&gt;&lt;wsp:rsid wsp:val=&quot;001953A7&quot;/&gt;&lt;wsp:rsid wsp:val=&quot;001957D2&quot;/&gt;&lt;wsp:rsid wsp:val=&quot;00195DD3&quot;/&gt;&lt;wsp:rsid wsp:val=&quot;00195F12&quot;/&gt;&lt;wsp:rsid wsp:val=&quot;00196468&quot;/&gt;&lt;wsp:rsid wsp:val=&quot;00197CD9&quot;/&gt;&lt;wsp:rsid wsp:val=&quot;00197D73&quot;/&gt;&lt;wsp:rsid wsp:val=&quot;001A059F&quot;/&gt;&lt;wsp:rsid wsp:val=&quot;001A1358&quot;/&gt;&lt;wsp:rsid wsp:val=&quot;001A1633&quot;/&gt;&lt;wsp:rsid wsp:val=&quot;001A31C6&quot;/&gt;&lt;wsp:rsid wsp:val=&quot;001A3A70&quot;/&gt;&lt;wsp:rsid wsp:val=&quot;001A44D1&quot;/&gt;&lt;wsp:rsid wsp:val=&quot;001A470D&quot;/&gt;&lt;wsp:rsid wsp:val=&quot;001A4FAB&quot;/&gt;&lt;wsp:rsid wsp:val=&quot;001A5842&quot;/&gt;&lt;wsp:rsid wsp:val=&quot;001A5C6A&quot;/&gt;&lt;wsp:rsid wsp:val=&quot;001A61AD&quot;/&gt;&lt;wsp:rsid wsp:val=&quot;001A6BC4&quot;/&gt;&lt;wsp:rsid wsp:val=&quot;001A6D92&quot;/&gt;&lt;wsp:rsid wsp:val=&quot;001A6E90&quot;/&gt;&lt;wsp:rsid wsp:val=&quot;001A7402&quot;/&gt;&lt;wsp:rsid wsp:val=&quot;001A7593&quot;/&gt;&lt;wsp:rsid wsp:val=&quot;001A7E57&quot;/&gt;&lt;wsp:rsid wsp:val=&quot;001B0479&quot;/&gt;&lt;wsp:rsid wsp:val=&quot;001B0DE9&quot;/&gt;&lt;wsp:rsid wsp:val=&quot;001B13ED&quot;/&gt;&lt;wsp:rsid wsp:val=&quot;001B1861&quot;/&gt;&lt;wsp:rsid wsp:val=&quot;001B1D81&quot;/&gt;&lt;wsp:rsid wsp:val=&quot;001B2536&quot;/&gt;&lt;wsp:rsid wsp:val=&quot;001B2564&quot;/&gt;&lt;wsp:rsid wsp:val=&quot;001B2CC8&quot;/&gt;&lt;wsp:rsid wsp:val=&quot;001B3F24&quot;/&gt;&lt;wsp:rsid wsp:val=&quot;001B432D&quot;/&gt;&lt;wsp:rsid wsp:val=&quot;001B4CCC&quot;/&gt;&lt;wsp:rsid wsp:val=&quot;001B50B6&quot;/&gt;&lt;wsp:rsid wsp:val=&quot;001B522A&quot;/&gt;&lt;wsp:rsid wsp:val=&quot;001B5DB7&quot;/&gt;&lt;wsp:rsid wsp:val=&quot;001B6132&quot;/&gt;&lt;wsp:rsid wsp:val=&quot;001B6331&quot;/&gt;&lt;wsp:rsid wsp:val=&quot;001B63F1&quot;/&gt;&lt;wsp:rsid wsp:val=&quot;001B69E2&quot;/&gt;&lt;wsp:rsid wsp:val=&quot;001B723C&quot;/&gt;&lt;wsp:rsid wsp:val=&quot;001B782D&quot;/&gt;&lt;wsp:rsid wsp:val=&quot;001C0327&quot;/&gt;&lt;wsp:rsid wsp:val=&quot;001C083A&quot;/&gt;&lt;wsp:rsid wsp:val=&quot;001C08EB&quot;/&gt;&lt;wsp:rsid wsp:val=&quot;001C0A5B&quot;/&gt;&lt;wsp:rsid wsp:val=&quot;001C0DAA&quot;/&gt;&lt;wsp:rsid wsp:val=&quot;001C12E3&quot;/&gt;&lt;wsp:rsid wsp:val=&quot;001C14B8&quot;/&gt;&lt;wsp:rsid wsp:val=&quot;001C19CE&quot;/&gt;&lt;wsp:rsid wsp:val=&quot;001C2129&quot;/&gt;&lt;wsp:rsid wsp:val=&quot;001C24A7&quot;/&gt;&lt;wsp:rsid wsp:val=&quot;001C295F&quot;/&gt;&lt;wsp:rsid wsp:val=&quot;001C2E81&quot;/&gt;&lt;wsp:rsid wsp:val=&quot;001C3553&quot;/&gt;&lt;wsp:rsid wsp:val=&quot;001C3AD3&quot;/&gt;&lt;wsp:rsid wsp:val=&quot;001C454C&quot;/&gt;&lt;wsp:rsid wsp:val=&quot;001C4AD1&quot;/&gt;&lt;wsp:rsid wsp:val=&quot;001C5ADB&quot;/&gt;&lt;wsp:rsid wsp:val=&quot;001C642A&quot;/&gt;&lt;wsp:rsid wsp:val=&quot;001C6E25&quot;/&gt;&lt;wsp:rsid wsp:val=&quot;001C6FE7&quot;/&gt;&lt;wsp:rsid wsp:val=&quot;001C7873&quot;/&gt;&lt;wsp:rsid wsp:val=&quot;001D04AC&quot;/&gt;&lt;wsp:rsid wsp:val=&quot;001D1465&quot;/&gt;&lt;wsp:rsid wsp:val=&quot;001D14BE&quot;/&gt;&lt;wsp:rsid wsp:val=&quot;001D152B&quot;/&gt;&lt;wsp:rsid wsp:val=&quot;001D1D5C&quot;/&gt;&lt;wsp:rsid wsp:val=&quot;001D24E7&quot;/&gt;&lt;wsp:rsid wsp:val=&quot;001D294A&quot;/&gt;&lt;wsp:rsid wsp:val=&quot;001D2C88&quot;/&gt;&lt;wsp:rsid wsp:val=&quot;001D2D4E&quot;/&gt;&lt;wsp:rsid wsp:val=&quot;001D38AF&quot;/&gt;&lt;wsp:rsid wsp:val=&quot;001D5845&quot;/&gt;&lt;wsp:rsid wsp:val=&quot;001D5995&quot;/&gt;&lt;wsp:rsid wsp:val=&quot;001D5E34&quot;/&gt;&lt;wsp:rsid wsp:val=&quot;001D6D2C&quot;/&gt;&lt;wsp:rsid wsp:val=&quot;001D6F87&quot;/&gt;&lt;wsp:rsid wsp:val=&quot;001D72A5&quot;/&gt;&lt;wsp:rsid wsp:val=&quot;001D741C&quot;/&gt;&lt;wsp:rsid wsp:val=&quot;001E09BB&quot;/&gt;&lt;wsp:rsid wsp:val=&quot;001E0CBF&quot;/&gt;&lt;wsp:rsid wsp:val=&quot;001E0F51&quot;/&gt;&lt;wsp:rsid wsp:val=&quot;001E1AEC&quot;/&gt;&lt;wsp:rsid wsp:val=&quot;001E1BD8&quot;/&gt;&lt;wsp:rsid wsp:val=&quot;001E1F1D&quot;/&gt;&lt;wsp:rsid wsp:val=&quot;001E2321&quot;/&gt;&lt;wsp:rsid wsp:val=&quot;001E3308&quot;/&gt;&lt;wsp:rsid wsp:val=&quot;001E3497&quot;/&gt;&lt;wsp:rsid wsp:val=&quot;001E35D6&quot;/&gt;&lt;wsp:rsid wsp:val=&quot;001E377A&quot;/&gt;&lt;wsp:rsid wsp:val=&quot;001E3878&quot;/&gt;&lt;wsp:rsid wsp:val=&quot;001E5041&quot;/&gt;&lt;wsp:rsid wsp:val=&quot;001E5373&quot;/&gt;&lt;wsp:rsid wsp:val=&quot;001E5B86&quot;/&gt;&lt;wsp:rsid wsp:val=&quot;001E68CC&quot;/&gt;&lt;wsp:rsid wsp:val=&quot;001E6A25&quot;/&gt;&lt;wsp:rsid wsp:val=&quot;001E71BB&quot;/&gt;&lt;wsp:rsid wsp:val=&quot;001E7422&quot;/&gt;&lt;wsp:rsid wsp:val=&quot;001E7F3C&quot;/&gt;&lt;wsp:rsid wsp:val=&quot;001F0FD1&quot;/&gt;&lt;wsp:rsid wsp:val=&quot;001F1401&quot;/&gt;&lt;wsp:rsid wsp:val=&quot;001F171A&quot;/&gt;&lt;wsp:rsid wsp:val=&quot;001F2383&quot;/&gt;&lt;wsp:rsid wsp:val=&quot;001F337A&quot;/&gt;&lt;wsp:rsid wsp:val=&quot;001F3626&quot;/&gt;&lt;wsp:rsid wsp:val=&quot;001F5743&quot;/&gt;&lt;wsp:rsid wsp:val=&quot;001F5FCE&quot;/&gt;&lt;wsp:rsid wsp:val=&quot;001F6383&quot;/&gt;&lt;wsp:rsid wsp:val=&quot;001F6384&quot;/&gt;&lt;wsp:rsid wsp:val=&quot;001F711A&quot;/&gt;&lt;wsp:rsid wsp:val=&quot;001F775F&quot;/&gt;&lt;wsp:rsid wsp:val=&quot;002006C2&quot;/&gt;&lt;wsp:rsid wsp:val=&quot;0020141C&quot;/&gt;&lt;wsp:rsid wsp:val=&quot;002016D3&quot;/&gt;&lt;wsp:rsid wsp:val=&quot;00201DC9&quot;/&gt;&lt;wsp:rsid wsp:val=&quot;00202944&quot;/&gt;&lt;wsp:rsid wsp:val=&quot;002031DC&quot;/&gt;&lt;wsp:rsid wsp:val=&quot;00203EC6&quot;/&gt;&lt;wsp:rsid wsp:val=&quot;00204820&quot;/&gt;&lt;wsp:rsid wsp:val=&quot;0020521F&quot;/&gt;&lt;wsp:rsid wsp:val=&quot;0020551D&quot;/&gt;&lt;wsp:rsid wsp:val=&quot;002057AA&quot;/&gt;&lt;wsp:rsid wsp:val=&quot;002058E0&quot;/&gt;&lt;wsp:rsid wsp:val=&quot;00206594&quot;/&gt;&lt;wsp:rsid wsp:val=&quot;00206AE8&quot;/&gt;&lt;wsp:rsid wsp:val=&quot;00207287&quot;/&gt;&lt;wsp:rsid wsp:val=&quot;002078FB&quot;/&gt;&lt;wsp:rsid wsp:val=&quot;002102F2&quot;/&gt;&lt;wsp:rsid wsp:val=&quot;00211278&quot;/&gt;&lt;wsp:rsid wsp:val=&quot;00211C26&quot;/&gt;&lt;wsp:rsid wsp:val=&quot;00211F3C&quot;/&gt;&lt;wsp:rsid wsp:val=&quot;002121E2&quot;/&gt;&lt;wsp:rsid wsp:val=&quot;002126DB&quot;/&gt;&lt;wsp:rsid wsp:val=&quot;00213420&quot;/&gt;&lt;wsp:rsid wsp:val=&quot;0021362E&quot;/&gt;&lt;wsp:rsid wsp:val=&quot;002137FD&quot;/&gt;&lt;wsp:rsid wsp:val=&quot;002143D1&quot;/&gt;&lt;wsp:rsid wsp:val=&quot;00214681&quot;/&gt;&lt;wsp:rsid wsp:val=&quot;00215035&quot;/&gt;&lt;wsp:rsid wsp:val=&quot;00215F3D&quot;/&gt;&lt;wsp:rsid wsp:val=&quot;0021627D&quot;/&gt;&lt;wsp:rsid wsp:val=&quot;00216740&quot;/&gt;&lt;wsp:rsid wsp:val=&quot;00220418&quot;/&gt;&lt;wsp:rsid wsp:val=&quot;00220B98&quot;/&gt;&lt;wsp:rsid wsp:val=&quot;002210A7&quot;/&gt;&lt;wsp:rsid wsp:val=&quot;00221B52&quot;/&gt;&lt;wsp:rsid wsp:val=&quot;002222C2&quot;/&gt;&lt;wsp:rsid wsp:val=&quot;002229A6&quot;/&gt;&lt;wsp:rsid wsp:val=&quot;00222ACD&quot;/&gt;&lt;wsp:rsid wsp:val=&quot;00222C2A&quot;/&gt;&lt;wsp:rsid wsp:val=&quot;002230A9&quot;/&gt;&lt;wsp:rsid wsp:val=&quot;00224520&quot;/&gt;&lt;wsp:rsid wsp:val=&quot;002249F7&quot;/&gt;&lt;wsp:rsid wsp:val=&quot;00224ED2&quot;/&gt;&lt;wsp:rsid wsp:val=&quot;002253B2&quot;/&gt;&lt;wsp:rsid wsp:val=&quot;00225D4B&quot;/&gt;&lt;wsp:rsid wsp:val=&quot;00227BCE&quot;/&gt;&lt;wsp:rsid wsp:val=&quot;00227E62&quot;/&gt;&lt;wsp:rsid wsp:val=&quot;0023018A&quot;/&gt;&lt;wsp:rsid wsp:val=&quot;002307D6&quot;/&gt;&lt;wsp:rsid wsp:val=&quot;00230850&quot;/&gt;&lt;wsp:rsid wsp:val=&quot;00230912&quot;/&gt;&lt;wsp:rsid wsp:val=&quot;00231149&quot;/&gt;&lt;wsp:rsid wsp:val=&quot;00231FED&quot;/&gt;&lt;wsp:rsid wsp:val=&quot;0023344E&quot;/&gt;&lt;wsp:rsid wsp:val=&quot;0023479D&quot;/&gt;&lt;wsp:rsid wsp:val=&quot;002347C4&quot;/&gt;&lt;wsp:rsid wsp:val=&quot;00235096&quot;/&gt;&lt;wsp:rsid wsp:val=&quot;0023558D&quot;/&gt;&lt;wsp:rsid wsp:val=&quot;00235CCB&quot;/&gt;&lt;wsp:rsid wsp:val=&quot;0023605A&quot;/&gt;&lt;wsp:rsid wsp:val=&quot;002360AF&quot;/&gt;&lt;wsp:rsid wsp:val=&quot;0023646E&quot;/&gt;&lt;wsp:rsid wsp:val=&quot;00236B66&quot;/&gt;&lt;wsp:rsid wsp:val=&quot;0023753A&quot;/&gt;&lt;wsp:rsid wsp:val=&quot;00237706&quot;/&gt;&lt;wsp:rsid wsp:val=&quot;00237CBC&quot;/&gt;&lt;wsp:rsid wsp:val=&quot;0024207F&quot;/&gt;&lt;wsp:rsid wsp:val=&quot;0024245E&quot;/&gt;&lt;wsp:rsid wsp:val=&quot;00242E30&quot;/&gt;&lt;wsp:rsid wsp:val=&quot;00243867&quot;/&gt;&lt;wsp:rsid wsp:val=&quot;002438A6&quot;/&gt;&lt;wsp:rsid wsp:val=&quot;00244FC3&quot;/&gt;&lt;wsp:rsid wsp:val=&quot;002457F1&quot;/&gt;&lt;wsp:rsid wsp:val=&quot;00246B77&quot;/&gt;&lt;wsp:rsid wsp:val=&quot;00246CEA&quot;/&gt;&lt;wsp:rsid wsp:val=&quot;0024773E&quot;/&gt;&lt;wsp:rsid wsp:val=&quot;00247F81&quot;/&gt;&lt;wsp:rsid wsp:val=&quot;00250294&quot;/&gt;&lt;wsp:rsid wsp:val=&quot;002507CA&quot;/&gt;&lt;wsp:rsid wsp:val=&quot;002507E1&quot;/&gt;&lt;wsp:rsid wsp:val=&quot;0025095A&quot;/&gt;&lt;wsp:rsid wsp:val=&quot;00250CE4&quot;/&gt;&lt;wsp:rsid wsp:val=&quot;0025101B&quot;/&gt;&lt;wsp:rsid wsp:val=&quot;002529C0&quot;/&gt;&lt;wsp:rsid wsp:val=&quot;00252D52&quot;/&gt;&lt;wsp:rsid wsp:val=&quot;00252F60&quot;/&gt;&lt;wsp:rsid wsp:val=&quot;002539F9&quot;/&gt;&lt;wsp:rsid wsp:val=&quot;00253C08&quot;/&gt;&lt;wsp:rsid wsp:val=&quot;00254A08&quot;/&gt;&lt;wsp:rsid wsp:val=&quot;00254C68&quot;/&gt;&lt;wsp:rsid wsp:val=&quot;00255363&quot;/&gt;&lt;wsp:rsid wsp:val=&quot;00255417&quot;/&gt;&lt;wsp:rsid wsp:val=&quot;00255CBD&quot;/&gt;&lt;wsp:rsid wsp:val=&quot;00255D83&quot;/&gt;&lt;wsp:rsid wsp:val=&quot;00256122&quot;/&gt;&lt;wsp:rsid wsp:val=&quot;00256C99&quot;/&gt;&lt;wsp:rsid wsp:val=&quot;0026048F&quot;/&gt;&lt;wsp:rsid wsp:val=&quot;00260BA5&quot;/&gt;&lt;wsp:rsid wsp:val=&quot;00262826&quot;/&gt;&lt;wsp:rsid wsp:val=&quot;002629BC&quot;/&gt;&lt;wsp:rsid wsp:val=&quot;0026343F&quot;/&gt;&lt;wsp:rsid wsp:val=&quot;002639C4&quot;/&gt;&lt;wsp:rsid wsp:val=&quot;00264069&quot;/&gt;&lt;wsp:rsid wsp:val=&quot;002640DC&quot;/&gt;&lt;wsp:rsid wsp:val=&quot;002645B1&quot;/&gt;&lt;wsp:rsid wsp:val=&quot;00264F0B&quot;/&gt;&lt;wsp:rsid wsp:val=&quot;00265A95&quot;/&gt;&lt;wsp:rsid wsp:val=&quot;00265B49&quot;/&gt;&lt;wsp:rsid wsp:val=&quot;00267205&quot;/&gt;&lt;wsp:rsid wsp:val=&quot;002675F5&quot;/&gt;&lt;wsp:rsid wsp:val=&quot;002676D8&quot;/&gt;&lt;wsp:rsid wsp:val=&quot;00267F8E&quot;/&gt;&lt;wsp:rsid wsp:val=&quot;002702E3&quot;/&gt;&lt;wsp:rsid wsp:val=&quot;00270310&quot;/&gt;&lt;wsp:rsid wsp:val=&quot;00270ACF&quot;/&gt;&lt;wsp:rsid wsp:val=&quot;00270C77&quot;/&gt;&lt;wsp:rsid wsp:val=&quot;00270E46&quot;/&gt;&lt;wsp:rsid wsp:val=&quot;002711BB&quot;/&gt;&lt;wsp:rsid wsp:val=&quot;002714EB&quot;/&gt;&lt;wsp:rsid wsp:val=&quot;002722E7&quot;/&gt;&lt;wsp:rsid wsp:val=&quot;002723AA&quot;/&gt;&lt;wsp:rsid wsp:val=&quot;002724A0&quot;/&gt;&lt;wsp:rsid wsp:val=&quot;00272B03&quot;/&gt;&lt;wsp:rsid wsp:val=&quot;00273B7A&quot;/&gt;&lt;wsp:rsid wsp:val=&quot;00273E3C&quot;/&gt;&lt;wsp:rsid wsp:val=&quot;00274929&quot;/&gt;&lt;wsp:rsid wsp:val=&quot;002750AA&quot;/&gt;&lt;wsp:rsid wsp:val=&quot;0027560C&quot;/&gt;&lt;wsp:rsid wsp:val=&quot;00275C2D&quot;/&gt;&lt;wsp:rsid wsp:val=&quot;00275D52&quot;/&gt;&lt;wsp:rsid wsp:val=&quot;00276489&quot;/&gt;&lt;wsp:rsid wsp:val=&quot;00276AD2&quot;/&gt;&lt;wsp:rsid wsp:val=&quot;00276B4B&quot;/&gt;&lt;wsp:rsid wsp:val=&quot;00276FC9&quot;/&gt;&lt;wsp:rsid wsp:val=&quot;00277195&quot;/&gt;&lt;wsp:rsid wsp:val=&quot;00277688&quot;/&gt;&lt;wsp:rsid wsp:val=&quot;00277F51&quot;/&gt;&lt;wsp:rsid wsp:val=&quot;00280487&quot;/&gt;&lt;wsp:rsid wsp:val=&quot;0028057A&quot;/&gt;&lt;wsp:rsid wsp:val=&quot;00280C14&quot;/&gt;&lt;wsp:rsid wsp:val=&quot;00280F28&quot;/&gt;&lt;wsp:rsid wsp:val=&quot;0028126E&quot;/&gt;&lt;wsp:rsid wsp:val=&quot;002813B3&quot;/&gt;&lt;wsp:rsid wsp:val=&quot;00281BDA&quot;/&gt;&lt;wsp:rsid wsp:val=&quot;00281F2C&quot;/&gt;&lt;wsp:rsid wsp:val=&quot;002825FA&quot;/&gt;&lt;wsp:rsid wsp:val=&quot;00282AE1&quot;/&gt;&lt;wsp:rsid wsp:val=&quot;00282E66&quot;/&gt;&lt;wsp:rsid wsp:val=&quot;002830EC&quot;/&gt;&lt;wsp:rsid wsp:val=&quot;002833B2&quot;/&gt;&lt;wsp:rsid wsp:val=&quot;00283E41&quot;/&gt;&lt;wsp:rsid wsp:val=&quot;00284D4B&quot;/&gt;&lt;wsp:rsid wsp:val=&quot;0028563F&quot;/&gt;&lt;wsp:rsid wsp:val=&quot;002860EC&quot;/&gt;&lt;wsp:rsid wsp:val=&quot;0028662F&quot;/&gt;&lt;wsp:rsid wsp:val=&quot;00286AC2&quot;/&gt;&lt;wsp:rsid wsp:val=&quot;00286AF5&quot;/&gt;&lt;wsp:rsid wsp:val=&quot;00287108&quot;/&gt;&lt;wsp:rsid wsp:val=&quot;00287824&quot;/&gt;&lt;wsp:rsid wsp:val=&quot;0029107A&quot;/&gt;&lt;wsp:rsid wsp:val=&quot;00291B24&quot;/&gt;&lt;wsp:rsid wsp:val=&quot;0029273F&quot;/&gt;&lt;wsp:rsid wsp:val=&quot;002927D9&quot;/&gt;&lt;wsp:rsid wsp:val=&quot;00292DFB&quot;/&gt;&lt;wsp:rsid wsp:val=&quot;002931D0&quot;/&gt;&lt;wsp:rsid wsp:val=&quot;0029341C&quot;/&gt;&lt;wsp:rsid wsp:val=&quot;00294FA3&quot;/&gt;&lt;wsp:rsid wsp:val=&quot;00295563&quot;/&gt;&lt;wsp:rsid wsp:val=&quot;00296439&quot;/&gt;&lt;wsp:rsid wsp:val=&quot;00296616&quot;/&gt;&lt;wsp:rsid wsp:val=&quot;002967E9&quot;/&gt;&lt;wsp:rsid wsp:val=&quot;00297003&quot;/&gt;&lt;wsp:rsid wsp:val=&quot;002970D5&quot;/&gt;&lt;wsp:rsid wsp:val=&quot;00297737&quot;/&gt;&lt;wsp:rsid wsp:val=&quot;00297E06&quot;/&gt;&lt;wsp:rsid wsp:val=&quot;002A069C&quot;/&gt;&lt;wsp:rsid wsp:val=&quot;002A212C&quot;/&gt;&lt;wsp:rsid wsp:val=&quot;002A26C5&quot;/&gt;&lt;wsp:rsid wsp:val=&quot;002A2D63&quot;/&gt;&lt;wsp:rsid wsp:val=&quot;002A2FF3&quot;/&gt;&lt;wsp:rsid wsp:val=&quot;002A365C&quot;/&gt;&lt;wsp:rsid wsp:val=&quot;002A39D3&quot;/&gt;&lt;wsp:rsid wsp:val=&quot;002A43D0&quot;/&gt;&lt;wsp:rsid wsp:val=&quot;002A57E7&quot;/&gt;&lt;wsp:rsid wsp:val=&quot;002A64E8&quot;/&gt;&lt;wsp:rsid wsp:val=&quot;002A69F0&quot;/&gt;&lt;wsp:rsid wsp:val=&quot;002A6C51&quot;/&gt;&lt;wsp:rsid wsp:val=&quot;002A6ED7&quot;/&gt;&lt;wsp:rsid wsp:val=&quot;002A7125&quot;/&gt;&lt;wsp:rsid wsp:val=&quot;002A74D3&quot;/&gt;&lt;wsp:rsid wsp:val=&quot;002A79EC&quot;/&gt;&lt;wsp:rsid wsp:val=&quot;002A7C46&quot;/&gt;&lt;wsp:rsid wsp:val=&quot;002A7F97&quot;/&gt;&lt;wsp:rsid wsp:val=&quot;002B0872&quot;/&gt;&lt;wsp:rsid wsp:val=&quot;002B0C37&quot;/&gt;&lt;wsp:rsid wsp:val=&quot;002B0D0D&quot;/&gt;&lt;wsp:rsid wsp:val=&quot;002B22F1&quot;/&gt;&lt;wsp:rsid wsp:val=&quot;002B2379&quot;/&gt;&lt;wsp:rsid wsp:val=&quot;002B2AFE&quot;/&gt;&lt;wsp:rsid wsp:val=&quot;002B3A96&quot;/&gt;&lt;wsp:rsid wsp:val=&quot;002B3F59&quot;/&gt;&lt;wsp:rsid wsp:val=&quot;002B4E35&quot;/&gt;&lt;wsp:rsid wsp:val=&quot;002B54AB&quot;/&gt;&lt;wsp:rsid wsp:val=&quot;002B5AB0&quot;/&gt;&lt;wsp:rsid wsp:val=&quot;002B5D60&quot;/&gt;&lt;wsp:rsid wsp:val=&quot;002B683C&quot;/&gt;&lt;wsp:rsid wsp:val=&quot;002B6FCF&quot;/&gt;&lt;wsp:rsid wsp:val=&quot;002B762F&quot;/&gt;&lt;wsp:rsid wsp:val=&quot;002B7953&quot;/&gt;&lt;wsp:rsid wsp:val=&quot;002C0E20&quot;/&gt;&lt;wsp:rsid wsp:val=&quot;002C0EA0&quot;/&gt;&lt;wsp:rsid wsp:val=&quot;002C221F&quot;/&gt;&lt;wsp:rsid wsp:val=&quot;002C2313&quot;/&gt;&lt;wsp:rsid wsp:val=&quot;002C2873&quot;/&gt;&lt;wsp:rsid wsp:val=&quot;002C419A&quot;/&gt;&lt;wsp:rsid wsp:val=&quot;002C474C&quot;/&gt;&lt;wsp:rsid wsp:val=&quot;002C4EB1&quot;/&gt;&lt;wsp:rsid wsp:val=&quot;002C5528&quot;/&gt;&lt;wsp:rsid wsp:val=&quot;002C561E&quot;/&gt;&lt;wsp:rsid wsp:val=&quot;002C56AA&quot;/&gt;&lt;wsp:rsid wsp:val=&quot;002C581A&quot;/&gt;&lt;wsp:rsid wsp:val=&quot;002C6672&quot;/&gt;&lt;wsp:rsid wsp:val=&quot;002C70B1&quot;/&gt;&lt;wsp:rsid wsp:val=&quot;002C79CC&quot;/&gt;&lt;wsp:rsid wsp:val=&quot;002C7E4C&quot;/&gt;&lt;wsp:rsid wsp:val=&quot;002D0CA8&quot;/&gt;&lt;wsp:rsid wsp:val=&quot;002D1066&quot;/&gt;&lt;wsp:rsid wsp:val=&quot;002D1654&quot;/&gt;&lt;wsp:rsid wsp:val=&quot;002D170B&quot;/&gt;&lt;wsp:rsid wsp:val=&quot;002D2508&quot;/&gt;&lt;wsp:rsid wsp:val=&quot;002D293E&quot;/&gt;&lt;wsp:rsid wsp:val=&quot;002D2C08&quot;/&gt;&lt;wsp:rsid wsp:val=&quot;002D3C67&quot;/&gt;&lt;wsp:rsid wsp:val=&quot;002D4C72&quot;/&gt;&lt;wsp:rsid wsp:val=&quot;002D4FC8&quot;/&gt;&lt;wsp:rsid wsp:val=&quot;002D5213&quot;/&gt;&lt;wsp:rsid wsp:val=&quot;002D6CF8&quot;/&gt;&lt;wsp:rsid wsp:val=&quot;002D76A2&quot;/&gt;&lt;wsp:rsid wsp:val=&quot;002E06BA&quot;/&gt;&lt;wsp:rsid wsp:val=&quot;002E0A28&quot;/&gt;&lt;wsp:rsid wsp:val=&quot;002E111A&quot;/&gt;&lt;wsp:rsid wsp:val=&quot;002E11BC&quot;/&gt;&lt;wsp:rsid wsp:val=&quot;002E17BB&quot;/&gt;&lt;wsp:rsid wsp:val=&quot;002E1F78&quot;/&gt;&lt;wsp:rsid wsp:val=&quot;002E2C9C&quot;/&gt;&lt;wsp:rsid wsp:val=&quot;002E2EB2&quot;/&gt;&lt;wsp:rsid wsp:val=&quot;002E3D19&quot;/&gt;&lt;wsp:rsid wsp:val=&quot;002E41C7&quot;/&gt;&lt;wsp:rsid wsp:val=&quot;002E4F7F&quot;/&gt;&lt;wsp:rsid wsp:val=&quot;002E50B9&quot;/&gt;&lt;wsp:rsid wsp:val=&quot;002E5855&quot;/&gt;&lt;wsp:rsid wsp:val=&quot;002E5D07&quot;/&gt;&lt;wsp:rsid wsp:val=&quot;002E64BE&quot;/&gt;&lt;wsp:rsid wsp:val=&quot;002E653A&quot;/&gt;&lt;wsp:rsid wsp:val=&quot;002E7879&quot;/&gt;&lt;wsp:rsid wsp:val=&quot;002E7B53&quot;/&gt;&lt;wsp:rsid wsp:val=&quot;002F081E&quot;/&gt;&lt;wsp:rsid wsp:val=&quot;002F11B9&quot;/&gt;&lt;wsp:rsid wsp:val=&quot;002F1E76&quot;/&gt;&lt;wsp:rsid wsp:val=&quot;002F23EB&quot;/&gt;&lt;wsp:rsid wsp:val=&quot;002F2D53&quot;/&gt;&lt;wsp:rsid wsp:val=&quot;002F30A9&quot;/&gt;&lt;wsp:rsid wsp:val=&quot;002F4E9B&quot;/&gt;&lt;wsp:rsid wsp:val=&quot;002F4EEA&quot;/&gt;&lt;wsp:rsid wsp:val=&quot;002F5B02&quot;/&gt;&lt;wsp:rsid wsp:val=&quot;002F5D33&quot;/&gt;&lt;wsp:rsid wsp:val=&quot;002F62E9&quot;/&gt;&lt;wsp:rsid wsp:val=&quot;002F6F82&quot;/&gt;&lt;wsp:rsid wsp:val=&quot;002F7985&quot;/&gt;&lt;wsp:rsid wsp:val=&quot;002F7A97&quot;/&gt;&lt;wsp:rsid wsp:val=&quot;002F7EB2&quot;/&gt;&lt;wsp:rsid wsp:val=&quot;0030098B&quot;/&gt;&lt;wsp:rsid wsp:val=&quot;003009CA&quot;/&gt;&lt;wsp:rsid wsp:val=&quot;003009E7&quot;/&gt;&lt;wsp:rsid wsp:val=&quot;00300D1E&quot;/&gt;&lt;wsp:rsid wsp:val=&quot;00301247&quot;/&gt;&lt;wsp:rsid wsp:val=&quot;0030144C&quot;/&gt;&lt;wsp:rsid wsp:val=&quot;0030157D&quot;/&gt;&lt;wsp:rsid wsp:val=&quot;00301D96&quot;/&gt;&lt;wsp:rsid wsp:val=&quot;00301E30&quot;/&gt;&lt;wsp:rsid wsp:val=&quot;003021E2&quot;/&gt;&lt;wsp:rsid wsp:val=&quot;00303A6E&quot;/&gt;&lt;wsp:rsid wsp:val=&quot;00304988&quot;/&gt;&lt;wsp:rsid wsp:val=&quot;00304BA7&quot;/&gt;&lt;wsp:rsid wsp:val=&quot;003053EB&quot;/&gt;&lt;wsp:rsid wsp:val=&quot;00305473&quot;/&gt;&lt;wsp:rsid wsp:val=&quot;0030602D&quot;/&gt;&lt;wsp:rsid wsp:val=&quot;0030642B&quot;/&gt;&lt;wsp:rsid wsp:val=&quot;0030654C&quot;/&gt;&lt;wsp:rsid wsp:val=&quot;0030683D&quot;/&gt;&lt;wsp:rsid wsp:val=&quot;00307077&quot;/&gt;&lt;wsp:rsid wsp:val=&quot;0030732A&quot;/&gt;&lt;wsp:rsid wsp:val=&quot;003077B6&quot;/&gt;&lt;wsp:rsid wsp:val=&quot;00307A68&quot;/&gt;&lt;wsp:rsid wsp:val=&quot;00307E8B&quot;/&gt;&lt;wsp:rsid wsp:val=&quot;00311DA5&quot;/&gt;&lt;wsp:rsid wsp:val=&quot;00311E73&quot;/&gt;&lt;wsp:rsid wsp:val=&quot;00311EAA&quot;/&gt;&lt;wsp:rsid wsp:val=&quot;00311F54&quot;/&gt;&lt;wsp:rsid wsp:val=&quot;00312A91&quot;/&gt;&lt;wsp:rsid wsp:val=&quot;00313311&quot;/&gt;&lt;wsp:rsid wsp:val=&quot;003138F4&quot;/&gt;&lt;wsp:rsid wsp:val=&quot;00314CE0&quot;/&gt;&lt;wsp:rsid wsp:val=&quot;00314DC4&quot;/&gt;&lt;wsp:rsid wsp:val=&quot;00314E1B&quot;/&gt;&lt;wsp:rsid wsp:val=&quot;0031551B&quot;/&gt;&lt;wsp:rsid wsp:val=&quot;003160B5&quot;/&gt;&lt;wsp:rsid wsp:val=&quot;00316953&quot;/&gt;&lt;wsp:rsid wsp:val=&quot;00316AEB&quot;/&gt;&lt;wsp:rsid wsp:val=&quot;00316DC3&quot;/&gt;&lt;wsp:rsid wsp:val=&quot;003171BC&quot;/&gt;&lt;wsp:rsid wsp:val=&quot;00317D41&quot;/&gt;&lt;wsp:rsid wsp:val=&quot;0032048A&quot;/&gt;&lt;wsp:rsid wsp:val=&quot;00321011&quot;/&gt;&lt;wsp:rsid wsp:val=&quot;0032105E&quot;/&gt;&lt;wsp:rsid wsp:val=&quot;003214B3&quot;/&gt;&lt;wsp:rsid wsp:val=&quot;003221F9&quot;/&gt;&lt;wsp:rsid wsp:val=&quot;003236B3&quot;/&gt;&lt;wsp:rsid wsp:val=&quot;0032376A&quot;/&gt;&lt;wsp:rsid wsp:val=&quot;00323CA1&quot;/&gt;&lt;wsp:rsid wsp:val=&quot;003241C9&quot;/&gt;&lt;wsp:rsid wsp:val=&quot;003243A8&quot;/&gt;&lt;wsp:rsid wsp:val=&quot;00324769&quot;/&gt;&lt;wsp:rsid wsp:val=&quot;00324C8C&quot;/&gt;&lt;wsp:rsid wsp:val=&quot;00326489&quot;/&gt;&lt;wsp:rsid wsp:val=&quot;00326764&quot;/&gt;&lt;wsp:rsid wsp:val=&quot;00327028&quot;/&gt;&lt;wsp:rsid wsp:val=&quot;003272C7&quot;/&gt;&lt;wsp:rsid wsp:val=&quot;003273AD&quot;/&gt;&lt;wsp:rsid wsp:val=&quot;003315E4&quot;/&gt;&lt;wsp:rsid wsp:val=&quot;00331B88&quot;/&gt;&lt;wsp:rsid wsp:val=&quot;00331CB3&quot;/&gt;&lt;wsp:rsid wsp:val=&quot;003328E3&quot;/&gt;&lt;wsp:rsid wsp:val=&quot;00332942&quot;/&gt;&lt;wsp:rsid wsp:val=&quot;00332FCE&quot;/&gt;&lt;wsp:rsid wsp:val=&quot;0033327B&quot;/&gt;&lt;wsp:rsid wsp:val=&quot;00333978&quot;/&gt;&lt;wsp:rsid wsp:val=&quot;003339C1&quot;/&gt;&lt;wsp:rsid wsp:val=&quot;00333A7B&quot;/&gt;&lt;wsp:rsid wsp:val=&quot;00333CB7&quot;/&gt;&lt;wsp:rsid wsp:val=&quot;00333FD8&quot;/&gt;&lt;wsp:rsid wsp:val=&quot;00334948&quot;/&gt;&lt;wsp:rsid wsp:val=&quot;003349E3&quot;/&gt;&lt;wsp:rsid wsp:val=&quot;00334F0B&quot;/&gt;&lt;wsp:rsid wsp:val=&quot;00335A34&quot;/&gt;&lt;wsp:rsid wsp:val=&quot;00335D38&quot;/&gt;&lt;wsp:rsid wsp:val=&quot;0033637D&quot;/&gt;&lt;wsp:rsid wsp:val=&quot;003363BF&quot;/&gt;&lt;wsp:rsid wsp:val=&quot;00336A01&quot;/&gt;&lt;wsp:rsid wsp:val=&quot;00336FB7&quot;/&gt;&lt;wsp:rsid wsp:val=&quot;00337790&quot;/&gt;&lt;wsp:rsid wsp:val=&quot;00341F29&quot;/&gt;&lt;wsp:rsid wsp:val=&quot;0034265A&quot;/&gt;&lt;wsp:rsid wsp:val=&quot;003427F8&quot;/&gt;&lt;wsp:rsid wsp:val=&quot;003431D1&quot;/&gt;&lt;wsp:rsid wsp:val=&quot;003435E8&quot;/&gt;&lt;wsp:rsid wsp:val=&quot;00343814&quot;/&gt;&lt;wsp:rsid wsp:val=&quot;00343937&quot;/&gt;&lt;wsp:rsid wsp:val=&quot;003439E9&quot;/&gt;&lt;wsp:rsid wsp:val=&quot;00343A5F&quot;/&gt;&lt;wsp:rsid wsp:val=&quot;00343E56&quot;/&gt;&lt;wsp:rsid wsp:val=&quot;00344087&quot;/&gt;&lt;wsp:rsid wsp:val=&quot;00344D87&quot;/&gt;&lt;wsp:rsid wsp:val=&quot;0034539C&quot;/&gt;&lt;wsp:rsid wsp:val=&quot;00345943&quot;/&gt;&lt;wsp:rsid wsp:val=&quot;00351DE4&quot;/&gt;&lt;wsp:rsid wsp:val=&quot;0035221A&quot;/&gt;&lt;wsp:rsid wsp:val=&quot;0035239B&quot;/&gt;&lt;wsp:rsid wsp:val=&quot;00352BEA&quot;/&gt;&lt;wsp:rsid wsp:val=&quot;00354894&quot;/&gt;&lt;wsp:rsid wsp:val=&quot;00354E70&quot;/&gt;&lt;wsp:rsid wsp:val=&quot;00354F8D&quot;/&gt;&lt;wsp:rsid wsp:val=&quot;00355C3E&quot;/&gt;&lt;wsp:rsid wsp:val=&quot;00356060&quot;/&gt;&lt;wsp:rsid wsp:val=&quot;00356183&quot;/&gt;&lt;wsp:rsid wsp:val=&quot;00356430&quot;/&gt;&lt;wsp:rsid wsp:val=&quot;00356450&quot;/&gt;&lt;wsp:rsid wsp:val=&quot;00356ED0&quot;/&gt;&lt;wsp:rsid wsp:val=&quot;00357ED5&quot;/&gt;&lt;wsp:rsid wsp:val=&quot;0036032E&quot;/&gt;&lt;wsp:rsid wsp:val=&quot;00360873&quot;/&gt;&lt;wsp:rsid wsp:val=&quot;003611EB&quot;/&gt;&lt;wsp:rsid wsp:val=&quot;00361D17&quot;/&gt;&lt;wsp:rsid wsp:val=&quot;00362545&quot;/&gt;&lt;wsp:rsid wsp:val=&quot;0036288E&quot;/&gt;&lt;wsp:rsid wsp:val=&quot;00362B84&quot;/&gt;&lt;wsp:rsid wsp:val=&quot;00363A62&quot;/&gt;&lt;wsp:rsid wsp:val=&quot;003644FC&quot;/&gt;&lt;wsp:rsid wsp:val=&quot;003654BC&quot;/&gt;&lt;wsp:rsid wsp:val=&quot;00366477&quot;/&gt;&lt;wsp:rsid wsp:val=&quot;00367654&quot;/&gt;&lt;wsp:rsid wsp:val=&quot;00367934&quot;/&gt;&lt;wsp:rsid wsp:val=&quot;00367A5D&quot;/&gt;&lt;wsp:rsid wsp:val=&quot;00367E22&quot;/&gt;&lt;wsp:rsid wsp:val=&quot;00370B98&quot;/&gt;&lt;wsp:rsid wsp:val=&quot;003718A9&quot;/&gt;&lt;wsp:rsid wsp:val=&quot;003719EA&quot;/&gt;&lt;wsp:rsid wsp:val=&quot;0037217F&quot;/&gt;&lt;wsp:rsid wsp:val=&quot;0037232D&quot;/&gt;&lt;wsp:rsid wsp:val=&quot;0037311B&quot;/&gt;&lt;wsp:rsid wsp:val=&quot;00373B8F&quot;/&gt;&lt;wsp:rsid wsp:val=&quot;003744FA&quot;/&gt;&lt;wsp:rsid wsp:val=&quot;00374836&quot;/&gt;&lt;wsp:rsid wsp:val=&quot;00375148&quot;/&gt;&lt;wsp:rsid wsp:val=&quot;00375B4A&quot;/&gt;&lt;wsp:rsid wsp:val=&quot;0037658E&quot;/&gt;&lt;wsp:rsid wsp:val=&quot;00376625&quot;/&gt;&lt;wsp:rsid wsp:val=&quot;0037666F&quot;/&gt;&lt;wsp:rsid wsp:val=&quot;0037714C&quot;/&gt;&lt;wsp:rsid wsp:val=&quot;0037759F&quot;/&gt;&lt;wsp:rsid wsp:val=&quot;003778B3&quot;/&gt;&lt;wsp:rsid wsp:val=&quot;00377957&quot;/&gt;&lt;wsp:rsid wsp:val=&quot;00380490&quot;/&gt;&lt;wsp:rsid wsp:val=&quot;00380506&quot;/&gt;&lt;wsp:rsid wsp:val=&quot;0038157C&quot;/&gt;&lt;wsp:rsid wsp:val=&quot;003815AA&quot;/&gt;&lt;wsp:rsid wsp:val=&quot;003819D3&quot;/&gt;&lt;wsp:rsid wsp:val=&quot;003830BC&quot;/&gt;&lt;wsp:rsid wsp:val=&quot;003831E2&quot;/&gt;&lt;wsp:rsid wsp:val=&quot;00384476&quot;/&gt;&lt;wsp:rsid wsp:val=&quot;003854D0&quot;/&gt;&lt;wsp:rsid wsp:val=&quot;00385611&quot;/&gt;&lt;wsp:rsid wsp:val=&quot;00385762&quot;/&gt;&lt;wsp:rsid wsp:val=&quot;00385E0B&quot;/&gt;&lt;wsp:rsid wsp:val=&quot;00385E89&quot;/&gt;&lt;wsp:rsid wsp:val=&quot;003861C7&quot;/&gt;&lt;wsp:rsid wsp:val=&quot;00386505&quot;/&gt;&lt;wsp:rsid wsp:val=&quot;00386973&quot;/&gt;&lt;wsp:rsid wsp:val=&quot;00386E8E&quot;/&gt;&lt;wsp:rsid wsp:val=&quot;003872D4&quot;/&gt;&lt;wsp:rsid wsp:val=&quot;00387334&quot;/&gt;&lt;wsp:rsid wsp:val=&quot;003878F7&quot;/&gt;&lt;wsp:rsid wsp:val=&quot;00387E24&quot;/&gt;&lt;wsp:rsid wsp:val=&quot;0039047F&quot;/&gt;&lt;wsp:rsid wsp:val=&quot;0039066C&quot;/&gt;&lt;wsp:rsid wsp:val=&quot;00390B8C&quot;/&gt;&lt;wsp:rsid wsp:val=&quot;0039105C&quot;/&gt;&lt;wsp:rsid wsp:val=&quot;003916C5&quot;/&gt;&lt;wsp:rsid wsp:val=&quot;00391AC5&quot;/&gt;&lt;wsp:rsid wsp:val=&quot;0039254F&quot;/&gt;&lt;wsp:rsid wsp:val=&quot;00392720&quot;/&gt;&lt;wsp:rsid wsp:val=&quot;00392998&quot;/&gt;&lt;wsp:rsid wsp:val=&quot;00392EC1&quot;/&gt;&lt;wsp:rsid wsp:val=&quot;00392FE2&quot;/&gt;&lt;wsp:rsid wsp:val=&quot;003941EC&quot;/&gt;&lt;wsp:rsid wsp:val=&quot;00394A31&quot;/&gt;&lt;wsp:rsid wsp:val=&quot;00394C91&quot;/&gt;&lt;wsp:rsid wsp:val=&quot;0039501E&quot;/&gt;&lt;wsp:rsid wsp:val=&quot;003951D3&quot;/&gt;&lt;wsp:rsid wsp:val=&quot;00395B84&quot;/&gt;&lt;wsp:rsid wsp:val=&quot;00395BF7&quot;/&gt;&lt;wsp:rsid wsp:val=&quot;00395D2F&quot;/&gt;&lt;wsp:rsid wsp:val=&quot;003963BD&quot;/&gt;&lt;wsp:rsid wsp:val=&quot;00396607&quot;/&gt;&lt;wsp:rsid wsp:val=&quot;00396906&quot;/&gt;&lt;wsp:rsid wsp:val=&quot;00396AAE&quot;/&gt;&lt;wsp:rsid wsp:val=&quot;00396AF0&quot;/&gt;&lt;wsp:rsid wsp:val=&quot;003975A9&quot;/&gt;&lt;wsp:rsid wsp:val=&quot;0039793D&quot;/&gt;&lt;wsp:rsid wsp:val=&quot;003A042D&quot;/&gt;&lt;wsp:rsid wsp:val=&quot;003A0DB0&quot;/&gt;&lt;wsp:rsid wsp:val=&quot;003A1205&quot;/&gt;&lt;wsp:rsid wsp:val=&quot;003A19DA&quot;/&gt;&lt;wsp:rsid wsp:val=&quot;003A1FC5&quot;/&gt;&lt;wsp:rsid wsp:val=&quot;003A1FF5&quot;/&gt;&lt;wsp:rsid wsp:val=&quot;003A2A6B&quot;/&gt;&lt;wsp:rsid wsp:val=&quot;003A2CAC&quot;/&gt;&lt;wsp:rsid wsp:val=&quot;003A2DAA&quot;/&gt;&lt;wsp:rsid wsp:val=&quot;003A2FEE&quot;/&gt;&lt;wsp:rsid wsp:val=&quot;003A32B0&quot;/&gt;&lt;wsp:rsid wsp:val=&quot;003A32E9&quot;/&gt;&lt;wsp:rsid wsp:val=&quot;003A32F2&quot;/&gt;&lt;wsp:rsid wsp:val=&quot;003A3406&quot;/&gt;&lt;wsp:rsid wsp:val=&quot;003A3743&quot;/&gt;&lt;wsp:rsid wsp:val=&quot;003A38CF&quot;/&gt;&lt;wsp:rsid wsp:val=&quot;003A3981&quot;/&gt;&lt;wsp:rsid wsp:val=&quot;003A3EA9&quot;/&gt;&lt;wsp:rsid wsp:val=&quot;003A5889&quot;/&gt;&lt;wsp:rsid wsp:val=&quot;003A5FC3&quot;/&gt;&lt;wsp:rsid wsp:val=&quot;003A63D6&quot;/&gt;&lt;wsp:rsid wsp:val=&quot;003A6E05&quot;/&gt;&lt;wsp:rsid wsp:val=&quot;003A7126&quot;/&gt;&lt;wsp:rsid wsp:val=&quot;003A72E9&quot;/&gt;&lt;wsp:rsid wsp:val=&quot;003A77FC&quot;/&gt;&lt;wsp:rsid wsp:val=&quot;003A7D78&quot;/&gt;&lt;wsp:rsid wsp:val=&quot;003B07DF&quot;/&gt;&lt;wsp:rsid wsp:val=&quot;003B0900&quot;/&gt;&lt;wsp:rsid wsp:val=&quot;003B143A&quot;/&gt;&lt;wsp:rsid wsp:val=&quot;003B1F05&quot;/&gt;&lt;wsp:rsid wsp:val=&quot;003B27FE&quot;/&gt;&lt;wsp:rsid wsp:val=&quot;003B29C8&quot;/&gt;&lt;wsp:rsid wsp:val=&quot;003B320D&quot;/&gt;&lt;wsp:rsid wsp:val=&quot;003B3866&quot;/&gt;&lt;wsp:rsid wsp:val=&quot;003B3951&quot;/&gt;&lt;wsp:rsid wsp:val=&quot;003B3B9D&quot;/&gt;&lt;wsp:rsid wsp:val=&quot;003B4700&quot;/&gt;&lt;wsp:rsid wsp:val=&quot;003B5814&quot;/&gt;&lt;wsp:rsid wsp:val=&quot;003B5994&quot;/&gt;&lt;wsp:rsid wsp:val=&quot;003B5EDB&quot;/&gt;&lt;wsp:rsid wsp:val=&quot;003B5F08&quot;/&gt;&lt;wsp:rsid wsp:val=&quot;003B6F07&quot;/&gt;&lt;wsp:rsid wsp:val=&quot;003B7A71&quot;/&gt;&lt;wsp:rsid wsp:val=&quot;003C01F1&quot;/&gt;&lt;wsp:rsid wsp:val=&quot;003C09F9&quot;/&gt;&lt;wsp:rsid wsp:val=&quot;003C18C2&quot;/&gt;&lt;wsp:rsid wsp:val=&quot;003C2269&quot;/&gt;&lt;wsp:rsid wsp:val=&quot;003C2769&quot;/&gt;&lt;wsp:rsid wsp:val=&quot;003C2D4B&quot;/&gt;&lt;wsp:rsid wsp:val=&quot;003C2EF2&quot;/&gt;&lt;wsp:rsid wsp:val=&quot;003C4233&quot;/&gt;&lt;wsp:rsid wsp:val=&quot;003C46BF&quot;/&gt;&lt;wsp:rsid wsp:val=&quot;003C4B42&quot;/&gt;&lt;wsp:rsid wsp:val=&quot;003C4C0E&quot;/&gt;&lt;wsp:rsid wsp:val=&quot;003C4CFF&quot;/&gt;&lt;wsp:rsid wsp:val=&quot;003C594E&quot;/&gt;&lt;wsp:rsid wsp:val=&quot;003C6062&quot;/&gt;&lt;wsp:rsid wsp:val=&quot;003C6464&quot;/&gt;&lt;wsp:rsid wsp:val=&quot;003C6B37&quot;/&gt;&lt;wsp:rsid wsp:val=&quot;003C7105&quot;/&gt;&lt;wsp:rsid wsp:val=&quot;003C7744&quot;/&gt;&lt;wsp:rsid wsp:val=&quot;003C7DCA&quot;/&gt;&lt;wsp:rsid wsp:val=&quot;003D1785&quot;/&gt;&lt;wsp:rsid wsp:val=&quot;003D1911&quot;/&gt;&lt;wsp:rsid wsp:val=&quot;003D1976&quot;/&gt;&lt;wsp:rsid wsp:val=&quot;003D1DA2&quot;/&gt;&lt;wsp:rsid wsp:val=&quot;003D1F39&quot;/&gt;&lt;wsp:rsid wsp:val=&quot;003D2656&quot;/&gt;&lt;wsp:rsid wsp:val=&quot;003D3104&quot;/&gt;&lt;wsp:rsid wsp:val=&quot;003D3294&quot;/&gt;&lt;wsp:rsid wsp:val=&quot;003D3B06&quot;/&gt;&lt;wsp:rsid wsp:val=&quot;003D3BE5&quot;/&gt;&lt;wsp:rsid wsp:val=&quot;003D3CD5&quot;/&gt;&lt;wsp:rsid wsp:val=&quot;003D4806&quot;/&gt;&lt;wsp:rsid wsp:val=&quot;003D4932&quot;/&gt;&lt;wsp:rsid wsp:val=&quot;003D4F1B&quot;/&gt;&lt;wsp:rsid wsp:val=&quot;003D6059&quot;/&gt;&lt;wsp:rsid wsp:val=&quot;003D6779&quot;/&gt;&lt;wsp:rsid wsp:val=&quot;003D69F6&quot;/&gt;&lt;wsp:rsid wsp:val=&quot;003D6DD6&quot;/&gt;&lt;wsp:rsid wsp:val=&quot;003D746E&quot;/&gt;&lt;wsp:rsid wsp:val=&quot;003E01A9&quot;/&gt;&lt;wsp:rsid wsp:val=&quot;003E0250&quot;/&gt;&lt;wsp:rsid wsp:val=&quot;003E06BE&quot;/&gt;&lt;wsp:rsid wsp:val=&quot;003E07F3&quot;/&gt;&lt;wsp:rsid wsp:val=&quot;003E1514&quot;/&gt;&lt;wsp:rsid wsp:val=&quot;003E1C97&quot;/&gt;&lt;wsp:rsid wsp:val=&quot;003E2FDB&quot;/&gt;&lt;wsp:rsid wsp:val=&quot;003E3AFE&quot;/&gt;&lt;wsp:rsid wsp:val=&quot;003E4409&quot;/&gt;&lt;wsp:rsid wsp:val=&quot;003E4758&quot;/&gt;&lt;wsp:rsid wsp:val=&quot;003E49E2&quot;/&gt;&lt;wsp:rsid wsp:val=&quot;003E4ACB&quot;/&gt;&lt;wsp:rsid wsp:val=&quot;003E50C9&quot;/&gt;&lt;wsp:rsid wsp:val=&quot;003E52CC&quot;/&gt;&lt;wsp:rsid wsp:val=&quot;003E58AF&quot;/&gt;&lt;wsp:rsid wsp:val=&quot;003E5C4E&quot;/&gt;&lt;wsp:rsid wsp:val=&quot;003E650B&quot;/&gt;&lt;wsp:rsid wsp:val=&quot;003E6A94&quot;/&gt;&lt;wsp:rsid wsp:val=&quot;003E7243&quot;/&gt;&lt;wsp:rsid wsp:val=&quot;003E79E9&quot;/&gt;&lt;wsp:rsid wsp:val=&quot;003F0D4F&quot;/&gt;&lt;wsp:rsid wsp:val=&quot;003F0F58&quot;/&gt;&lt;wsp:rsid wsp:val=&quot;003F1181&quot;/&gt;&lt;wsp:rsid wsp:val=&quot;003F12FB&quot;/&gt;&lt;wsp:rsid wsp:val=&quot;003F13FE&quot;/&gt;&lt;wsp:rsid wsp:val=&quot;003F1BB7&quot;/&gt;&lt;wsp:rsid wsp:val=&quot;003F1F41&quot;/&gt;&lt;wsp:rsid wsp:val=&quot;003F21A8&quot;/&gt;&lt;wsp:rsid wsp:val=&quot;003F224C&quot;/&gt;&lt;wsp:rsid wsp:val=&quot;003F2457&quot;/&gt;&lt;wsp:rsid wsp:val=&quot;003F2DFE&quot;/&gt;&lt;wsp:rsid wsp:val=&quot;003F2E14&quot;/&gt;&lt;wsp:rsid wsp:val=&quot;003F4506&quot;/&gt;&lt;wsp:rsid wsp:val=&quot;003F49C5&quot;/&gt;&lt;wsp:rsid wsp:val=&quot;003F4D46&quot;/&gt;&lt;wsp:rsid wsp:val=&quot;003F51F8&quot;/&gt;&lt;wsp:rsid wsp:val=&quot;003F5A74&quot;/&gt;&lt;wsp:rsid wsp:val=&quot;003F6000&quot;/&gt;&lt;wsp:rsid wsp:val=&quot;003F6166&quot;/&gt;&lt;wsp:rsid wsp:val=&quot;003F6A39&quot;/&gt;&lt;wsp:rsid wsp:val=&quot;003F6E19&quot;/&gt;&lt;wsp:rsid wsp:val=&quot;003F7122&quot;/&gt;&lt;wsp:rsid wsp:val=&quot;003F7410&quot;/&gt;&lt;wsp:rsid wsp:val=&quot;003F7A73&quot;/&gt;&lt;wsp:rsid wsp:val=&quot;003F7DEA&quot;/&gt;&lt;wsp:rsid wsp:val=&quot;00400666&quot;/&gt;&lt;wsp:rsid wsp:val=&quot;00400688&quot;/&gt;&lt;wsp:rsid wsp:val=&quot;0040077E&quot;/&gt;&lt;wsp:rsid wsp:val=&quot;00400B2E&quot;/&gt;&lt;wsp:rsid wsp:val=&quot;004015EB&quot;/&gt;&lt;wsp:rsid wsp:val=&quot;00401892&quot;/&gt;&lt;wsp:rsid wsp:val=&quot;00401FD0&quot;/&gt;&lt;wsp:rsid wsp:val=&quot;004021CA&quot;/&gt;&lt;wsp:rsid wsp:val=&quot;004023AC&quot;/&gt;&lt;wsp:rsid wsp:val=&quot;00402DB2&quot;/&gt;&lt;wsp:rsid wsp:val=&quot;00402F76&quot;/&gt;&lt;wsp:rsid wsp:val=&quot;004039BA&quot;/&gt;&lt;wsp:rsid wsp:val=&quot;00404B35&quot;/&gt;&lt;wsp:rsid wsp:val=&quot;00405085&quot;/&gt;&lt;wsp:rsid wsp:val=&quot;0040599E&quot;/&gt;&lt;wsp:rsid wsp:val=&quot;00405D45&quot;/&gt;&lt;wsp:rsid wsp:val=&quot;00405DBD&quot;/&gt;&lt;wsp:rsid wsp:val=&quot;0040763B&quot;/&gt;&lt;wsp:rsid wsp:val=&quot;004078C2&quot;/&gt;&lt;wsp:rsid wsp:val=&quot;004079A9&quot;/&gt;&lt;wsp:rsid wsp:val=&quot;00410504&quot;/&gt;&lt;wsp:rsid wsp:val=&quot;004106EE&quot;/&gt;&lt;wsp:rsid wsp:val=&quot;00410805&quot;/&gt;&lt;wsp:rsid wsp:val=&quot;00410D39&quot;/&gt;&lt;wsp:rsid wsp:val=&quot;00411C76&quot;/&gt;&lt;wsp:rsid wsp:val=&quot;00411CEC&quot;/&gt;&lt;wsp:rsid wsp:val=&quot;00411FEC&quot;/&gt;&lt;wsp:rsid wsp:val=&quot;00412411&quot;/&gt;&lt;wsp:rsid wsp:val=&quot;00412E61&quot;/&gt;&lt;wsp:rsid wsp:val=&quot;00413FAC&quot;/&gt;&lt;wsp:rsid wsp:val=&quot;004143F0&quot;/&gt;&lt;wsp:rsid wsp:val=&quot;00414513&quot;/&gt;&lt;wsp:rsid wsp:val=&quot;004146C7&quot;/&gt;&lt;wsp:rsid wsp:val=&quot;004147A9&quot;/&gt;&lt;wsp:rsid wsp:val=&quot;00416202&quot;/&gt;&lt;wsp:rsid wsp:val=&quot;004163EC&quot;/&gt;&lt;wsp:rsid wsp:val=&quot;00416A41&quot;/&gt;&lt;wsp:rsid wsp:val=&quot;00416F1B&quot;/&gt;&lt;wsp:rsid wsp:val=&quot;00417A28&quot;/&gt;&lt;wsp:rsid wsp:val=&quot;00420494&quot;/&gt;&lt;wsp:rsid wsp:val=&quot;004207B0&quot;/&gt;&lt;wsp:rsid wsp:val=&quot;0042092E&quot;/&gt;&lt;wsp:rsid wsp:val=&quot;0042156E&quot;/&gt;&lt;wsp:rsid wsp:val=&quot;00421DFD&quot;/&gt;&lt;wsp:rsid wsp:val=&quot;00421E3E&quot;/&gt;&lt;wsp:rsid wsp:val=&quot;004221CA&quot;/&gt;&lt;wsp:rsid wsp:val=&quot;004225E0&quot;/&gt;&lt;wsp:rsid wsp:val=&quot;00424AFC&quot;/&gt;&lt;wsp:rsid wsp:val=&quot;00425A61&quot;/&gt;&lt;wsp:rsid wsp:val=&quot;00425CED&quot;/&gt;&lt;wsp:rsid wsp:val=&quot;00425D1F&quot;/&gt;&lt;wsp:rsid wsp:val=&quot;00426AAF&quot;/&gt;&lt;wsp:rsid wsp:val=&quot;00426F10&quot;/&gt;&lt;wsp:rsid wsp:val=&quot;004270E7&quot;/&gt;&lt;wsp:rsid wsp:val=&quot;004272E0&quot;/&gt;&lt;wsp:rsid wsp:val=&quot;00430BCE&quot;/&gt;&lt;wsp:rsid wsp:val=&quot;004318F7&quot;/&gt;&lt;wsp:rsid wsp:val=&quot;00431EBA&quot;/&gt;&lt;wsp:rsid wsp:val=&quot;00433541&quot;/&gt;&lt;wsp:rsid wsp:val=&quot;004337FC&quot;/&gt;&lt;wsp:rsid wsp:val=&quot;00433DD8&quot;/&gt;&lt;wsp:rsid wsp:val=&quot;00434061&quot;/&gt;&lt;wsp:rsid wsp:val=&quot;0043470D&quot;/&gt;&lt;wsp:rsid wsp:val=&quot;00434EBA&quot;/&gt;&lt;wsp:rsid wsp:val=&quot;00435581&quot;/&gt;&lt;wsp:rsid wsp:val=&quot;004366B4&quot;/&gt;&lt;wsp:rsid wsp:val=&quot;004374B3&quot;/&gt;&lt;wsp:rsid wsp:val=&quot;00440172&quot;/&gt;&lt;wsp:rsid wsp:val=&quot;00440A98&quot;/&gt;&lt;wsp:rsid wsp:val=&quot;00440F48&quot;/&gt;&lt;wsp:rsid wsp:val=&quot;0044110A&quot;/&gt;&lt;wsp:rsid wsp:val=&quot;00441270&quot;/&gt;&lt;wsp:rsid wsp:val=&quot;00442976&quot;/&gt;&lt;wsp:rsid wsp:val=&quot;00442CC3&quot;/&gt;&lt;wsp:rsid wsp:val=&quot;00442CCE&quot;/&gt;&lt;wsp:rsid wsp:val=&quot;0044357E&quot;/&gt;&lt;wsp:rsid wsp:val=&quot;004446B9&quot;/&gt;&lt;wsp:rsid wsp:val=&quot;0044525C&quot;/&gt;&lt;wsp:rsid wsp:val=&quot;004455C7&quot;/&gt;&lt;wsp:rsid wsp:val=&quot;004456F3&quot;/&gt;&lt;wsp:rsid wsp:val=&quot;00445E7A&quot;/&gt;&lt;wsp:rsid wsp:val=&quot;00446892&quot;/&gt;&lt;wsp:rsid wsp:val=&quot;00446E24&quot;/&gt;&lt;wsp:rsid wsp:val=&quot;00447D65&quot;/&gt;&lt;wsp:rsid wsp:val=&quot;00447E2F&quot;/&gt;&lt;wsp:rsid wsp:val=&quot;00450111&quot;/&gt;&lt;wsp:rsid wsp:val=&quot;0045040E&quot;/&gt;&lt;wsp:rsid wsp:val=&quot;0045078B&quot;/&gt;&lt;wsp:rsid wsp:val=&quot;00452016&quot;/&gt;&lt;wsp:rsid wsp:val=&quot;00452248&quot;/&gt;&lt;wsp:rsid wsp:val=&quot;0045225E&quot;/&gt;&lt;wsp:rsid wsp:val=&quot;00452341&quot;/&gt;&lt;wsp:rsid wsp:val=&quot;00452C37&quot;/&gt;&lt;wsp:rsid wsp:val=&quot;00452CBC&quot;/&gt;&lt;wsp:rsid wsp:val=&quot;00453221&quot;/&gt;&lt;wsp:rsid wsp:val=&quot;004537B2&quot;/&gt;&lt;wsp:rsid wsp:val=&quot;004538A5&quot;/&gt;&lt;wsp:rsid wsp:val=&quot;00453D8B&quot;/&gt;&lt;wsp:rsid wsp:val=&quot;00453F70&quot;/&gt;&lt;wsp:rsid wsp:val=&quot;00454D4E&quot;/&gt;&lt;wsp:rsid wsp:val=&quot;0045503F&quot;/&gt;&lt;wsp:rsid wsp:val=&quot;00455B8C&quot;/&gt;&lt;wsp:rsid wsp:val=&quot;00455C3C&quot;/&gt;&lt;wsp:rsid wsp:val=&quot;00455FCA&quot;/&gt;&lt;wsp:rsid wsp:val=&quot;004562BE&quot;/&gt;&lt;wsp:rsid wsp:val=&quot;00456B77&quot;/&gt;&lt;wsp:rsid wsp:val=&quot;00456EF7&quot;/&gt;&lt;wsp:rsid wsp:val=&quot;0045758B&quot;/&gt;&lt;wsp:rsid wsp:val=&quot;0045768D&quot;/&gt;&lt;wsp:rsid wsp:val=&quot;0046063B&quot;/&gt;&lt;wsp:rsid wsp:val=&quot;00460A06&quot;/&gt;&lt;wsp:rsid wsp:val=&quot;00460BA9&quot;/&gt;&lt;wsp:rsid wsp:val=&quot;00460C59&quot;/&gt;&lt;wsp:rsid wsp:val=&quot;0046100C&quot;/&gt;&lt;wsp:rsid wsp:val=&quot;00461B35&quot;/&gt;&lt;wsp:rsid wsp:val=&quot;00461DF2&quot;/&gt;&lt;wsp:rsid wsp:val=&quot;00461F6B&quot;/&gt;&lt;wsp:rsid wsp:val=&quot;00462174&quot;/&gt;&lt;wsp:rsid wsp:val=&quot;004624B2&quot;/&gt;&lt;wsp:rsid wsp:val=&quot;0046325E&quot;/&gt;&lt;wsp:rsid wsp:val=&quot;00463345&quot;/&gt;&lt;wsp:rsid wsp:val=&quot;00463F4C&quot;/&gt;&lt;wsp:rsid wsp:val=&quot;00465E07&quot;/&gt;&lt;wsp:rsid wsp:val=&quot;00466DE2&quot;/&gt;&lt;wsp:rsid wsp:val=&quot;00467B27&quot;/&gt;&lt;wsp:rsid wsp:val=&quot;004700E6&quot;/&gt;&lt;wsp:rsid wsp:val=&quot;00470676&quot;/&gt;&lt;wsp:rsid wsp:val=&quot;004706F7&quot;/&gt;&lt;wsp:rsid wsp:val=&quot;00470CA3&quot;/&gt;&lt;wsp:rsid wsp:val=&quot;0047153C&quot;/&gt;&lt;wsp:rsid wsp:val=&quot;00471E02&quot;/&gt;&lt;wsp:rsid wsp:val=&quot;00473142&quot;/&gt;&lt;wsp:rsid wsp:val=&quot;0047428E&quot;/&gt;&lt;wsp:rsid wsp:val=&quot;00474D72&quot;/&gt;&lt;wsp:rsid wsp:val=&quot;00475417&quot;/&gt;&lt;wsp:rsid wsp:val=&quot;00475454&quot;/&gt;&lt;wsp:rsid wsp:val=&quot;00475D6A&quot;/&gt;&lt;wsp:rsid wsp:val=&quot;004766B1&quot;/&gt;&lt;wsp:rsid wsp:val=&quot;004772AA&quot;/&gt;&lt;wsp:rsid wsp:val=&quot;00477982&quot;/&gt;&lt;wsp:rsid wsp:val=&quot;00480141&quot;/&gt;&lt;wsp:rsid wsp:val=&quot;00480336&quot;/&gt;&lt;wsp:rsid wsp:val=&quot;004803CD&quot;/&gt;&lt;wsp:rsid wsp:val=&quot;00480662&quot;/&gt;&lt;wsp:rsid wsp:val=&quot;0048109A&quot;/&gt;&lt;wsp:rsid wsp:val=&quot;00481C26&quot;/&gt;&lt;wsp:rsid wsp:val=&quot;00481FA3&quot;/&gt;&lt;wsp:rsid wsp:val=&quot;0048203A&quot;/&gt;&lt;wsp:rsid wsp:val=&quot;00483559&quot;/&gt;&lt;wsp:rsid wsp:val=&quot;00483C25&quot;/&gt;&lt;wsp:rsid wsp:val=&quot;004840CE&quot;/&gt;&lt;wsp:rsid wsp:val=&quot;00484BE2&quot;/&gt;&lt;wsp:rsid wsp:val=&quot;00484CAF&quot;/&gt;&lt;wsp:rsid wsp:val=&quot;00485269&quot;/&gt;&lt;wsp:rsid wsp:val=&quot;0048535A&quot;/&gt;&lt;wsp:rsid wsp:val=&quot;004861BE&quot;/&gt;&lt;wsp:rsid wsp:val=&quot;00486246&quot;/&gt;&lt;wsp:rsid wsp:val=&quot;004863BE&quot;/&gt;&lt;wsp:rsid wsp:val=&quot;00486764&quot;/&gt;&lt;wsp:rsid wsp:val=&quot;00486FB6&quot;/&gt;&lt;wsp:rsid wsp:val=&quot;00487E9C&quot;/&gt;&lt;wsp:rsid wsp:val=&quot;00487F5E&quot;/&gt;&lt;wsp:rsid wsp:val=&quot;0049078E&quot;/&gt;&lt;wsp:rsid wsp:val=&quot;0049097F&quot;/&gt;&lt;wsp:rsid wsp:val=&quot;00490EDF&quot;/&gt;&lt;wsp:rsid wsp:val=&quot;00492D68&quot;/&gt;&lt;wsp:rsid wsp:val=&quot;004936CB&quot;/&gt;&lt;wsp:rsid wsp:val=&quot;004939EE&quot;/&gt;&lt;wsp:rsid wsp:val=&quot;00493C29&quot;/&gt;&lt;wsp:rsid wsp:val=&quot;004950B1&quot;/&gt;&lt;wsp:rsid wsp:val=&quot;0049516C&quot;/&gt;&lt;wsp:rsid wsp:val=&quot;004951CC&quot;/&gt;&lt;wsp:rsid wsp:val=&quot;00496333&quot;/&gt;&lt;wsp:rsid wsp:val=&quot;00497012&quot;/&gt;&lt;wsp:rsid wsp:val=&quot;004974E3&quot;/&gt;&lt;wsp:rsid wsp:val=&quot;004A0FEA&quot;/&gt;&lt;wsp:rsid wsp:val=&quot;004A174A&quot;/&gt;&lt;wsp:rsid wsp:val=&quot;004A20EA&quot;/&gt;&lt;wsp:rsid wsp:val=&quot;004A23CE&quot;/&gt;&lt;wsp:rsid wsp:val=&quot;004A324E&quot;/&gt;&lt;wsp:rsid wsp:val=&quot;004A3BB8&quot;/&gt;&lt;wsp:rsid wsp:val=&quot;004A3BC2&quot;/&gt;&lt;wsp:rsid wsp:val=&quot;004A40BA&quot;/&gt;&lt;wsp:rsid wsp:val=&quot;004A4A01&quot;/&gt;&lt;wsp:rsid wsp:val=&quot;004A4AC4&quot;/&gt;&lt;wsp:rsid wsp:val=&quot;004A5511&quot;/&gt;&lt;wsp:rsid wsp:val=&quot;004A5D36&quot;/&gt;&lt;wsp:rsid wsp:val=&quot;004A5E44&quot;/&gt;&lt;wsp:rsid wsp:val=&quot;004A66D2&quot;/&gt;&lt;wsp:rsid wsp:val=&quot;004A7479&quot;/&gt;&lt;wsp:rsid wsp:val=&quot;004A7716&quot;/&gt;&lt;wsp:rsid wsp:val=&quot;004A78A3&quot;/&gt;&lt;wsp:rsid wsp:val=&quot;004A7CCB&quot;/&gt;&lt;wsp:rsid wsp:val=&quot;004B283C&quot;/&gt;&lt;wsp:rsid wsp:val=&quot;004B2DCB&quot;/&gt;&lt;wsp:rsid wsp:val=&quot;004B3938&quot;/&gt;&lt;wsp:rsid wsp:val=&quot;004B3EE5&quot;/&gt;&lt;wsp:rsid wsp:val=&quot;004B4BE5&quot;/&gt;&lt;wsp:rsid wsp:val=&quot;004B4CD2&quot;/&gt;&lt;wsp:rsid wsp:val=&quot;004B65CB&quot;/&gt;&lt;wsp:rsid wsp:val=&quot;004B6A44&quot;/&gt;&lt;wsp:rsid wsp:val=&quot;004B6A46&quot;/&gt;&lt;wsp:rsid wsp:val=&quot;004B6E49&quot;/&gt;&lt;wsp:rsid wsp:val=&quot;004B76D9&quot;/&gt;&lt;wsp:rsid wsp:val=&quot;004B7799&quot;/&gt;&lt;wsp:rsid wsp:val=&quot;004B7818&quot;/&gt;&lt;wsp:rsid wsp:val=&quot;004B79AE&quot;/&gt;&lt;wsp:rsid wsp:val=&quot;004C05FA&quot;/&gt;&lt;wsp:rsid wsp:val=&quot;004C13E9&quot;/&gt;&lt;wsp:rsid wsp:val=&quot;004C2460&quot;/&gt;&lt;wsp:rsid wsp:val=&quot;004C2BC9&quot;/&gt;&lt;wsp:rsid wsp:val=&quot;004C2EB5&quot;/&gt;&lt;wsp:rsid wsp:val=&quot;004C314E&quot;/&gt;&lt;wsp:rsid wsp:val=&quot;004C3B77&quot;/&gt;&lt;wsp:rsid wsp:val=&quot;004C3F5A&quot;/&gt;&lt;wsp:rsid wsp:val=&quot;004C4D87&quot;/&gt;&lt;wsp:rsid wsp:val=&quot;004C573E&quot;/&gt;&lt;wsp:rsid wsp:val=&quot;004C667C&quot;/&gt;&lt;wsp:rsid wsp:val=&quot;004C6F22&quot;/&gt;&lt;wsp:rsid wsp:val=&quot;004C7770&quot;/&gt;&lt;wsp:rsid wsp:val=&quot;004D0E99&quot;/&gt;&lt;wsp:rsid wsp:val=&quot;004D1A34&quot;/&gt;&lt;wsp:rsid wsp:val=&quot;004D1F0C&quot;/&gt;&lt;wsp:rsid wsp:val=&quot;004D20F6&quot;/&gt;&lt;wsp:rsid wsp:val=&quot;004D2A75&quot;/&gt;&lt;wsp:rsid wsp:val=&quot;004D2D67&quot;/&gt;&lt;wsp:rsid wsp:val=&quot;004D3463&quot;/&gt;&lt;wsp:rsid wsp:val=&quot;004D36B5&quot;/&gt;&lt;wsp:rsid wsp:val=&quot;004D3D99&quot;/&gt;&lt;wsp:rsid wsp:val=&quot;004D4306&quot;/&gt;&lt;wsp:rsid wsp:val=&quot;004D4455&quot;/&gt;&lt;wsp:rsid wsp:val=&quot;004D5022&quot;/&gt;&lt;wsp:rsid wsp:val=&quot;004D5267&quot;/&gt;&lt;wsp:rsid wsp:val=&quot;004D5C70&quot;/&gt;&lt;wsp:rsid wsp:val=&quot;004D5EAB&quot;/&gt;&lt;wsp:rsid wsp:val=&quot;004D6455&quot;/&gt;&lt;wsp:rsid wsp:val=&quot;004D688A&quot;/&gt;&lt;wsp:rsid wsp:val=&quot;004D6A29&quot;/&gt;&lt;wsp:rsid wsp:val=&quot;004D72FA&quot;/&gt;&lt;wsp:rsid wsp:val=&quot;004D7E48&quot;/&gt;&lt;wsp:rsid wsp:val=&quot;004D7F8C&quot;/&gt;&lt;wsp:rsid wsp:val=&quot;004E07BF&quot;/&gt;&lt;wsp:rsid wsp:val=&quot;004E0FE5&quot;/&gt;&lt;wsp:rsid wsp:val=&quot;004E150D&quot;/&gt;&lt;wsp:rsid wsp:val=&quot;004E17BD&quot;/&gt;&lt;wsp:rsid wsp:val=&quot;004E36F7&quot;/&gt;&lt;wsp:rsid wsp:val=&quot;004E4053&quot;/&gt;&lt;wsp:rsid wsp:val=&quot;004E44C9&quot;/&gt;&lt;wsp:rsid wsp:val=&quot;004E46D9&quot;/&gt;&lt;wsp:rsid wsp:val=&quot;004E52F0&quot;/&gt;&lt;wsp:rsid wsp:val=&quot;004E52F4&quot;/&gt;&lt;wsp:rsid wsp:val=&quot;004E56E8&quot;/&gt;&lt;wsp:rsid wsp:val=&quot;004E5BD6&quot;/&gt;&lt;wsp:rsid wsp:val=&quot;004E6B19&quot;/&gt;&lt;wsp:rsid wsp:val=&quot;004E6DB4&quot;/&gt;&lt;wsp:rsid wsp:val=&quot;004E72B9&quot;/&gt;&lt;wsp:rsid wsp:val=&quot;004E7C44&quot;/&gt;&lt;wsp:rsid wsp:val=&quot;004F0156&quot;/&gt;&lt;wsp:rsid wsp:val=&quot;004F10A0&quot;/&gt;&lt;wsp:rsid wsp:val=&quot;004F1211&quot;/&gt;&lt;wsp:rsid wsp:val=&quot;004F1920&quot;/&gt;&lt;wsp:rsid wsp:val=&quot;004F252C&quot;/&gt;&lt;wsp:rsid wsp:val=&quot;004F29B5&quot;/&gt;&lt;wsp:rsid wsp:val=&quot;004F2E88&quot;/&gt;&lt;wsp:rsid wsp:val=&quot;004F3809&quot;/&gt;&lt;wsp:rsid wsp:val=&quot;004F3F02&quot;/&gt;&lt;wsp:rsid wsp:val=&quot;004F492A&quot;/&gt;&lt;wsp:rsid wsp:val=&quot;004F507F&quot;/&gt;&lt;wsp:rsid wsp:val=&quot;004F60FB&quot;/&gt;&lt;wsp:rsid wsp:val=&quot;004F660C&quot;/&gt;&lt;wsp:rsid wsp:val=&quot;004F6951&quot;/&gt;&lt;wsp:rsid wsp:val=&quot;004F699D&quot;/&gt;&lt;wsp:rsid wsp:val=&quot;004F79B9&quot;/&gt;&lt;wsp:rsid wsp:val=&quot;0050051A&quot;/&gt;&lt;wsp:rsid wsp:val=&quot;00500DDA&quot;/&gt;&lt;wsp:rsid wsp:val=&quot;00500FF1&quot;/&gt;&lt;wsp:rsid wsp:val=&quot;00501044&quot;/&gt;&lt;wsp:rsid wsp:val=&quot;005013E9&quot;/&gt;&lt;wsp:rsid wsp:val=&quot;00503C45&quot;/&gt;&lt;wsp:rsid wsp:val=&quot;0050581E&quot;/&gt;&lt;wsp:rsid wsp:val=&quot;00507234&quot;/&gt;&lt;wsp:rsid wsp:val=&quot;0050732D&quot;/&gt;&lt;wsp:rsid wsp:val=&quot;00507B95&quot;/&gt;&lt;wsp:rsid wsp:val=&quot;0051056F&quot;/&gt;&lt;wsp:rsid wsp:val=&quot;00510879&quot;/&gt;&lt;wsp:rsid wsp:val=&quot;00510D2B&quot;/&gt;&lt;wsp:rsid wsp:val=&quot;00510FCD&quot;/&gt;&lt;wsp:rsid wsp:val=&quot;005121C3&quot;/&gt;&lt;wsp:rsid wsp:val=&quot;005122BE&quot;/&gt;&lt;wsp:rsid wsp:val=&quot;0051233F&quot;/&gt;&lt;wsp:rsid wsp:val=&quot;00512D5F&quot;/&gt;&lt;wsp:rsid wsp:val=&quot;00512DB9&quot;/&gt;&lt;wsp:rsid wsp:val=&quot;0051328F&quot;/&gt;&lt;wsp:rsid wsp:val=&quot;00513676&quot;/&gt;&lt;wsp:rsid wsp:val=&quot;005139D1&quot;/&gt;&lt;wsp:rsid wsp:val=&quot;0051422F&quot;/&gt;&lt;wsp:rsid wsp:val=&quot;0051455A&quot;/&gt;&lt;wsp:rsid wsp:val=&quot;00514ABB&quot;/&gt;&lt;wsp:rsid wsp:val=&quot;00514BBF&quot;/&gt;&lt;wsp:rsid wsp:val=&quot;00515040&quot;/&gt;&lt;wsp:rsid wsp:val=&quot;00515724&quot;/&gt;&lt;wsp:rsid wsp:val=&quot;005158E0&quot;/&gt;&lt;wsp:rsid wsp:val=&quot;00515935&quot;/&gt;&lt;wsp:rsid wsp:val=&quot;00515B23&quot;/&gt;&lt;wsp:rsid wsp:val=&quot;0051792A&quot;/&gt;&lt;wsp:rsid wsp:val=&quot;005200A4&quot;/&gt;&lt;wsp:rsid wsp:val=&quot;00520184&quot;/&gt;&lt;wsp:rsid wsp:val=&quot;0052057B&quot;/&gt;&lt;wsp:rsid wsp:val=&quot;00520A28&quot;/&gt;&lt;wsp:rsid wsp:val=&quot;00520ACC&quot;/&gt;&lt;wsp:rsid wsp:val=&quot;00521792&quot;/&gt;&lt;wsp:rsid wsp:val=&quot;0052204D&quot;/&gt;&lt;wsp:rsid wsp:val=&quot;005225B2&quot;/&gt;&lt;wsp:rsid wsp:val=&quot;00522A62&quot;/&gt;&lt;wsp:rsid wsp:val=&quot;0052321C&quot;/&gt;&lt;wsp:rsid wsp:val=&quot;00523989&quot;/&gt;&lt;wsp:rsid wsp:val=&quot;00524515&quot;/&gt;&lt;wsp:rsid wsp:val=&quot;00526E8C&quot;/&gt;&lt;wsp:rsid wsp:val=&quot;005273D6&quot;/&gt;&lt;wsp:rsid wsp:val=&quot;0052765F&quot;/&gt;&lt;wsp:rsid wsp:val=&quot;00527C89&quot;/&gt;&lt;wsp:rsid wsp:val=&quot;00530E6E&quot;/&gt;&lt;wsp:rsid wsp:val=&quot;00531110&quot;/&gt;&lt;wsp:rsid wsp:val=&quot;005322A2&quot;/&gt;&lt;wsp:rsid wsp:val=&quot;00532C0E&quot;/&gt;&lt;wsp:rsid wsp:val=&quot;0053314E&quot;/&gt;&lt;wsp:rsid wsp:val=&quot;00534327&quot;/&gt;&lt;wsp:rsid wsp:val=&quot;005345E2&quot;/&gt;&lt;wsp:rsid wsp:val=&quot;00534898&quot;/&gt;&lt;wsp:rsid wsp:val=&quot;0053517C&quot;/&gt;&lt;wsp:rsid wsp:val=&quot;0053569D&quot;/&gt;&lt;wsp:rsid wsp:val=&quot;005363FF&quot;/&gt;&lt;wsp:rsid wsp:val=&quot;005364F9&quot;/&gt;&lt;wsp:rsid wsp:val=&quot;00536A4D&quot;/&gt;&lt;wsp:rsid wsp:val=&quot;00536C35&quot;/&gt;&lt;wsp:rsid wsp:val=&quot;0053762D&quot;/&gt;&lt;wsp:rsid wsp:val=&quot;00537D8B&quot;/&gt;&lt;wsp:rsid wsp:val=&quot;00537DDE&quot;/&gt;&lt;wsp:rsid wsp:val=&quot;00540156&quot;/&gt;&lt;wsp:rsid wsp:val=&quot;00540462&quot;/&gt;&lt;wsp:rsid wsp:val=&quot;0054125B&quot;/&gt;&lt;wsp:rsid wsp:val=&quot;00541670&quot;/&gt;&lt;wsp:rsid wsp:val=&quot;00541F09&quot;/&gt;&lt;wsp:rsid wsp:val=&quot;00542017&quot;/&gt;&lt;wsp:rsid wsp:val=&quot;005428F2&quot;/&gt;&lt;wsp:rsid wsp:val=&quot;00542A08&quot;/&gt;&lt;wsp:rsid wsp:val=&quot;00542A61&quot;/&gt;&lt;wsp:rsid wsp:val=&quot;00543DB7&quot;/&gt;&lt;wsp:rsid wsp:val=&quot;0054438E&quot;/&gt;&lt;wsp:rsid wsp:val=&quot;0054445B&quot;/&gt;&lt;wsp:rsid wsp:val=&quot;00544E96&quot;/&gt;&lt;wsp:rsid wsp:val=&quot;00545BF5&quot;/&gt;&lt;wsp:rsid wsp:val=&quot;00545DC8&quot;/&gt;&lt;wsp:rsid wsp:val=&quot;00546176&quot;/&gt;&lt;wsp:rsid wsp:val=&quot;00546A24&quot;/&gt;&lt;wsp:rsid wsp:val=&quot;0054714B&quot;/&gt;&lt;wsp:rsid wsp:val=&quot;005474DE&quot;/&gt;&lt;wsp:rsid wsp:val=&quot;005474E0&quot;/&gt;&lt;wsp:rsid wsp:val=&quot;00547585&quot;/&gt;&lt;wsp:rsid wsp:val=&quot;00547AF8&quot;/&gt;&lt;wsp:rsid wsp:val=&quot;00547BC9&quot;/&gt;&lt;wsp:rsid wsp:val=&quot;00547D71&quot;/&gt;&lt;wsp:rsid wsp:val=&quot;00547E07&quot;/&gt;&lt;wsp:rsid wsp:val=&quot;00552161&quot;/&gt;&lt;wsp:rsid wsp:val=&quot;00552360&quot;/&gt;&lt;wsp:rsid wsp:val=&quot;00552726&quot;/&gt;&lt;wsp:rsid wsp:val=&quot;00552BFE&quot;/&gt;&lt;wsp:rsid wsp:val=&quot;0055300D&quot;/&gt;&lt;wsp:rsid wsp:val=&quot;00554073&quot;/&gt;&lt;wsp:rsid wsp:val=&quot;00554E23&quot;/&gt;&lt;wsp:rsid wsp:val=&quot;00555174&quot;/&gt;&lt;wsp:rsid wsp:val=&quot;005552EB&quot;/&gt;&lt;wsp:rsid wsp:val=&quot;005560DF&quot;/&gt;&lt;wsp:rsid wsp:val=&quot;0055689B&quot;/&gt;&lt;wsp:rsid wsp:val=&quot;00556E39&quot;/&gt;&lt;wsp:rsid wsp:val=&quot;00557490&quot;/&gt;&lt;wsp:rsid wsp:val=&quot;00560081&quot;/&gt;&lt;wsp:rsid wsp:val=&quot;0056048D&quot;/&gt;&lt;wsp:rsid wsp:val=&quot;00560ABC&quot;/&gt;&lt;wsp:rsid wsp:val=&quot;005612E2&quot;/&gt;&lt;wsp:rsid wsp:val=&quot;00561372&quot;/&gt;&lt;wsp:rsid wsp:val=&quot;00561EAE&quot;/&gt;&lt;wsp:rsid wsp:val=&quot;00562287&quot;/&gt;&lt;wsp:rsid wsp:val=&quot;005634F5&quot;/&gt;&lt;wsp:rsid wsp:val=&quot;00563849&quot;/&gt;&lt;wsp:rsid wsp:val=&quot;005639F5&quot;/&gt;&lt;wsp:rsid wsp:val=&quot;00563D9A&quot;/&gt;&lt;wsp:rsid wsp:val=&quot;00564166&quot;/&gt;&lt;wsp:rsid wsp:val=&quot;0056507A&quot;/&gt;&lt;wsp:rsid wsp:val=&quot;00565382&quot;/&gt;&lt;wsp:rsid wsp:val=&quot;00565B38&quot;/&gt;&lt;wsp:rsid wsp:val=&quot;00565CBD&quot;/&gt;&lt;wsp:rsid wsp:val=&quot;00566A8A&quot;/&gt;&lt;wsp:rsid wsp:val=&quot;00567BA5&quot;/&gt;&lt;wsp:rsid wsp:val=&quot;005703A8&quot;/&gt;&lt;wsp:rsid wsp:val=&quot;005705C5&quot;/&gt;&lt;wsp:rsid wsp:val=&quot;00571004&quot;/&gt;&lt;wsp:rsid wsp:val=&quot;0057165C&quot;/&gt;&lt;wsp:rsid wsp:val=&quot;005717C4&quot;/&gt;&lt;wsp:rsid wsp:val=&quot;00571F16&quot;/&gt;&lt;wsp:rsid wsp:val=&quot;0057217F&quot;/&gt;&lt;wsp:rsid wsp:val=&quot;00572235&quot;/&gt;&lt;wsp:rsid wsp:val=&quot;0057223B&quot;/&gt;&lt;wsp:rsid wsp:val=&quot;005722CB&quot;/&gt;&lt;wsp:rsid wsp:val=&quot;00573000&quot;/&gt;&lt;wsp:rsid wsp:val=&quot;00573632&quot;/&gt;&lt;wsp:rsid wsp:val=&quot;00573A57&quot;/&gt;&lt;wsp:rsid wsp:val=&quot;005740EC&quot;/&gt;&lt;wsp:rsid wsp:val=&quot;00575128&quot;/&gt;&lt;wsp:rsid wsp:val=&quot;0057530B&quot;/&gt;&lt;wsp:rsid wsp:val=&quot;005756A1&quot;/&gt;&lt;wsp:rsid wsp:val=&quot;00575B88&quot;/&gt;&lt;wsp:rsid wsp:val=&quot;00575FDE&quot;/&gt;&lt;wsp:rsid wsp:val=&quot;00576CCE&quot;/&gt;&lt;wsp:rsid wsp:val=&quot;00576D7A&quot;/&gt;&lt;wsp:rsid wsp:val=&quot;005773E3&quot;/&gt;&lt;wsp:rsid wsp:val=&quot;00577F51&quot;/&gt;&lt;wsp:rsid wsp:val=&quot;005803CB&quot;/&gt;&lt;wsp:rsid wsp:val=&quot;005809CE&quot;/&gt;&lt;wsp:rsid wsp:val=&quot;00580C8B&quot;/&gt;&lt;wsp:rsid wsp:val=&quot;00581146&quot;/&gt;&lt;wsp:rsid wsp:val=&quot;00581A6C&quot;/&gt;&lt;wsp:rsid wsp:val=&quot;00582663&quot;/&gt;&lt;wsp:rsid wsp:val=&quot;0058296A&quot;/&gt;&lt;wsp:rsid wsp:val=&quot;00582A3C&quot;/&gt;&lt;wsp:rsid wsp:val=&quot;00582BB0&quot;/&gt;&lt;wsp:rsid wsp:val=&quot;0058522A&quot;/&gt;&lt;wsp:rsid wsp:val=&quot;00585836&quot;/&gt;&lt;wsp:rsid wsp:val=&quot;005866D1&quot;/&gt;&lt;wsp:rsid wsp:val=&quot;005867E6&quot;/&gt;&lt;wsp:rsid wsp:val=&quot;0058695E&quot;/&gt;&lt;wsp:rsid wsp:val=&quot;00586EB5&quot;/&gt;&lt;wsp:rsid wsp:val=&quot;00587557&quot;/&gt;&lt;wsp:rsid wsp:val=&quot;00590356&quot;/&gt;&lt;wsp:rsid wsp:val=&quot;00590CC0&quot;/&gt;&lt;wsp:rsid wsp:val=&quot;00591469&quot;/&gt;&lt;wsp:rsid wsp:val=&quot;005915AF&quot;/&gt;&lt;wsp:rsid wsp:val=&quot;0059219B&quot;/&gt;&lt;wsp:rsid wsp:val=&quot;0059230E&quot;/&gt;&lt;wsp:rsid wsp:val=&quot;00592625&quot;/&gt;&lt;wsp:rsid wsp:val=&quot;00592A16&quot;/&gt;&lt;wsp:rsid wsp:val=&quot;00592B40&quot;/&gt;&lt;wsp:rsid wsp:val=&quot;00592B43&quot;/&gt;&lt;wsp:rsid wsp:val=&quot;00592E84&quot;/&gt;&lt;wsp:rsid wsp:val=&quot;00593113&quot;/&gt;&lt;wsp:rsid wsp:val=&quot;0059363A&quot;/&gt;&lt;wsp:rsid wsp:val=&quot;00593967&quot;/&gt;&lt;wsp:rsid wsp:val=&quot;005939C0&quot;/&gt;&lt;wsp:rsid wsp:val=&quot;005944A9&quot;/&gt;&lt;wsp:rsid wsp:val=&quot;00594516&quot;/&gt;&lt;wsp:rsid wsp:val=&quot;00594C1C&quot;/&gt;&lt;wsp:rsid wsp:val=&quot;005956DB&quot;/&gt;&lt;wsp:rsid wsp:val=&quot;005962B7&quot;/&gt;&lt;wsp:rsid wsp:val=&quot;00596A5B&quot;/&gt;&lt;wsp:rsid wsp:val=&quot;005977B1&quot;/&gt;&lt;wsp:rsid wsp:val=&quot;005A079C&quot;/&gt;&lt;wsp:rsid wsp:val=&quot;005A0D73&quot;/&gt;&lt;wsp:rsid wsp:val=&quot;005A0D81&quot;/&gt;&lt;wsp:rsid wsp:val=&quot;005A12F3&quot;/&gt;&lt;wsp:rsid wsp:val=&quot;005A134B&quot;/&gt;&lt;wsp:rsid wsp:val=&quot;005A167E&quot;/&gt;&lt;wsp:rsid wsp:val=&quot;005A1B2D&quot;/&gt;&lt;wsp:rsid wsp:val=&quot;005A2164&quot;/&gt;&lt;wsp:rsid wsp:val=&quot;005A2343&quot;/&gt;&lt;wsp:rsid wsp:val=&quot;005A25C5&quot;/&gt;&lt;wsp:rsid wsp:val=&quot;005A3ACD&quot;/&gt;&lt;wsp:rsid wsp:val=&quot;005A3B90&quot;/&gt;&lt;wsp:rsid wsp:val=&quot;005A437D&quot;/&gt;&lt;wsp:rsid wsp:val=&quot;005A49F0&quot;/&gt;&lt;wsp:rsid wsp:val=&quot;005A522F&quot;/&gt;&lt;wsp:rsid wsp:val=&quot;005A694F&quot;/&gt;&lt;wsp:rsid wsp:val=&quot;005A7894&quot;/&gt;&lt;wsp:rsid wsp:val=&quot;005A7F5F&quot;/&gt;&lt;wsp:rsid wsp:val=&quot;005B051B&quot;/&gt;&lt;wsp:rsid wsp:val=&quot;005B05A3&quot;/&gt;&lt;wsp:rsid wsp:val=&quot;005B063B&quot;/&gt;&lt;wsp:rsid wsp:val=&quot;005B1470&quot;/&gt;&lt;wsp:rsid wsp:val=&quot;005B1741&quot;/&gt;&lt;wsp:rsid wsp:val=&quot;005B1782&quot;/&gt;&lt;wsp:rsid wsp:val=&quot;005B180C&quot;/&gt;&lt;wsp:rsid wsp:val=&quot;005B195C&quot;/&gt;&lt;wsp:rsid wsp:val=&quot;005B1C4C&quot;/&gt;&lt;wsp:rsid wsp:val=&quot;005B22E0&quot;/&gt;&lt;wsp:rsid wsp:val=&quot;005B2869&quot;/&gt;&lt;wsp:rsid wsp:val=&quot;005B2F39&quot;/&gt;&lt;wsp:rsid wsp:val=&quot;005B31D0&quot;/&gt;&lt;wsp:rsid wsp:val=&quot;005B33F7&quot;/&gt;&lt;wsp:rsid wsp:val=&quot;005B3C66&quot;/&gt;&lt;wsp:rsid wsp:val=&quot;005B4DBC&quot;/&gt;&lt;wsp:rsid wsp:val=&quot;005B4EFE&quot;/&gt;&lt;wsp:rsid wsp:val=&quot;005B68B7&quot;/&gt;&lt;wsp:rsid wsp:val=&quot;005B68C4&quot;/&gt;&lt;wsp:rsid wsp:val=&quot;005B715F&quot;/&gt;&lt;wsp:rsid wsp:val=&quot;005B7178&quot;/&gt;&lt;wsp:rsid wsp:val=&quot;005B743C&quot;/&gt;&lt;wsp:rsid wsp:val=&quot;005B79A6&quot;/&gt;&lt;wsp:rsid wsp:val=&quot;005B7F8A&quot;/&gt;&lt;wsp:rsid wsp:val=&quot;005C18FD&quot;/&gt;&lt;wsp:rsid wsp:val=&quot;005C2B07&quot;/&gt;&lt;wsp:rsid wsp:val=&quot;005C2E9A&quot;/&gt;&lt;wsp:rsid wsp:val=&quot;005C45B5&quot;/&gt;&lt;wsp:rsid wsp:val=&quot;005C475B&quot;/&gt;&lt;wsp:rsid wsp:val=&quot;005C6BD5&quot;/&gt;&lt;wsp:rsid wsp:val=&quot;005C73DB&quot;/&gt;&lt;wsp:rsid wsp:val=&quot;005C76E6&quot;/&gt;&lt;wsp:rsid wsp:val=&quot;005D05D0&quot;/&gt;&lt;wsp:rsid wsp:val=&quot;005D0FD1&quot;/&gt;&lt;wsp:rsid wsp:val=&quot;005D1755&quot;/&gt;&lt;wsp:rsid wsp:val=&quot;005D20D1&quot;/&gt;&lt;wsp:rsid wsp:val=&quot;005D2312&quot;/&gt;&lt;wsp:rsid wsp:val=&quot;005D2868&quot;/&gt;&lt;wsp:rsid wsp:val=&quot;005D2DBF&quot;/&gt;&lt;wsp:rsid wsp:val=&quot;005D31D2&quot;/&gt;&lt;wsp:rsid wsp:val=&quot;005D3236&quot;/&gt;&lt;wsp:rsid wsp:val=&quot;005D3AC3&quot;/&gt;&lt;wsp:rsid wsp:val=&quot;005D4873&quot;/&gt;&lt;wsp:rsid wsp:val=&quot;005D4E2F&quot;/&gt;&lt;wsp:rsid wsp:val=&quot;005D6DE0&quot;/&gt;&lt;wsp:rsid wsp:val=&quot;005D72CF&quot;/&gt;&lt;wsp:rsid wsp:val=&quot;005D7679&quot;/&gt;&lt;wsp:rsid wsp:val=&quot;005D78F4&quot;/&gt;&lt;wsp:rsid wsp:val=&quot;005D7E0A&quot;/&gt;&lt;wsp:rsid wsp:val=&quot;005D7E83&quot;/&gt;&lt;wsp:rsid wsp:val=&quot;005E01C2&quot;/&gt;&lt;wsp:rsid wsp:val=&quot;005E0F78&quot;/&gt;&lt;wsp:rsid wsp:val=&quot;005E20EB&quot;/&gt;&lt;wsp:rsid wsp:val=&quot;005E2731&quot;/&gt;&lt;wsp:rsid wsp:val=&quot;005E2918&quot;/&gt;&lt;wsp:rsid wsp:val=&quot;005E2F6A&quot;/&gt;&lt;wsp:rsid wsp:val=&quot;005E322E&quot;/&gt;&lt;wsp:rsid wsp:val=&quot;005E35C5&quot;/&gt;&lt;wsp:rsid wsp:val=&quot;005E3ACD&quot;/&gt;&lt;wsp:rsid wsp:val=&quot;005E4E43&quot;/&gt;&lt;wsp:rsid wsp:val=&quot;005E506E&quot;/&gt;&lt;wsp:rsid wsp:val=&quot;005E5103&quot;/&gt;&lt;wsp:rsid wsp:val=&quot;005E5529&quot;/&gt;&lt;wsp:rsid wsp:val=&quot;005E60C2&quot;/&gt;&lt;wsp:rsid wsp:val=&quot;005E6262&quot;/&gt;&lt;wsp:rsid wsp:val=&quot;005E6C67&quot;/&gt;&lt;wsp:rsid wsp:val=&quot;005E7524&quot;/&gt;&lt;wsp:rsid wsp:val=&quot;005E7803&quot;/&gt;&lt;wsp:rsid wsp:val=&quot;005F058B&quot;/&gt;&lt;wsp:rsid wsp:val=&quot;005F0846&quot;/&gt;&lt;wsp:rsid wsp:val=&quot;005F0969&quot;/&gt;&lt;wsp:rsid wsp:val=&quot;005F2156&quot;/&gt;&lt;wsp:rsid wsp:val=&quot;005F247A&quot;/&gt;&lt;wsp:rsid wsp:val=&quot;005F24BE&quot;/&gt;&lt;wsp:rsid wsp:val=&quot;005F25D2&quot;/&gt;&lt;wsp:rsid wsp:val=&quot;005F354D&quot;/&gt;&lt;wsp:rsid wsp:val=&quot;005F3D86&quot;/&gt;&lt;wsp:rsid wsp:val=&quot;005F4280&quot;/&gt;&lt;wsp:rsid wsp:val=&quot;005F463A&quot;/&gt;&lt;wsp:rsid wsp:val=&quot;005F4C3A&quot;/&gt;&lt;wsp:rsid wsp:val=&quot;005F4EAB&quot;/&gt;&lt;wsp:rsid wsp:val=&quot;005F6312&quot;/&gt;&lt;wsp:rsid wsp:val=&quot;005F6581&quot;/&gt;&lt;wsp:rsid wsp:val=&quot;005F700B&quot;/&gt;&lt;wsp:rsid wsp:val=&quot;00600592&quot;/&gt;&lt;wsp:rsid wsp:val=&quot;0060077C&quot;/&gt;&lt;wsp:rsid wsp:val=&quot;006033D7&quot;/&gt;&lt;wsp:rsid wsp:val=&quot;00604481&quot;/&gt;&lt;wsp:rsid wsp:val=&quot;006062DE&quot;/&gt;&lt;wsp:rsid wsp:val=&quot;006063B8&quot;/&gt;&lt;wsp:rsid wsp:val=&quot;00606679&quot;/&gt;&lt;wsp:rsid wsp:val=&quot;00606A19&quot;/&gt;&lt;wsp:rsid wsp:val=&quot;0061011F&quot;/&gt;&lt;wsp:rsid wsp:val=&quot;00610F6D&quot;/&gt;&lt;wsp:rsid wsp:val=&quot;006110AF&quot;/&gt;&lt;wsp:rsid wsp:val=&quot;00611563&quot;/&gt;&lt;wsp:rsid wsp:val=&quot;00611D67&quot;/&gt;&lt;wsp:rsid wsp:val=&quot;00611D9A&quot;/&gt;&lt;wsp:rsid wsp:val=&quot;00612431&quot;/&gt;&lt;wsp:rsid wsp:val=&quot;00612ABB&quot;/&gt;&lt;wsp:rsid wsp:val=&quot;00612DD9&quot;/&gt;&lt;wsp:rsid wsp:val=&quot;00613D40&quot;/&gt;&lt;wsp:rsid wsp:val=&quot;00614090&quot;/&gt;&lt;wsp:rsid wsp:val=&quot;006140EC&quot;/&gt;&lt;wsp:rsid wsp:val=&quot;0061415B&quot;/&gt;&lt;wsp:rsid wsp:val=&quot;00614C0A&quot;/&gt;&lt;wsp:rsid wsp:val=&quot;00614CCA&quot;/&gt;&lt;wsp:rsid wsp:val=&quot;00615C99&quot;/&gt;&lt;wsp:rsid wsp:val=&quot;00615F08&quot;/&gt;&lt;wsp:rsid wsp:val=&quot;0061659A&quot;/&gt;&lt;wsp:rsid wsp:val=&quot;00616EC4&quot;/&gt;&lt;wsp:rsid wsp:val=&quot;006172A5&quot;/&gt;&lt;wsp:rsid wsp:val=&quot;00617721&quot;/&gt;&lt;wsp:rsid wsp:val=&quot;00617C82&quot;/&gt;&lt;wsp:rsid wsp:val=&quot;006200DD&quot;/&gt;&lt;wsp:rsid wsp:val=&quot;00621793&quot;/&gt;&lt;wsp:rsid wsp:val=&quot;0062267E&quot;/&gt;&lt;wsp:rsid wsp:val=&quot;0062296C&quot;/&gt;&lt;wsp:rsid wsp:val=&quot;00622C38&quot;/&gt;&lt;wsp:rsid wsp:val=&quot;0062313E&quot;/&gt;&lt;wsp:rsid wsp:val=&quot;00623E31&quot;/&gt;&lt;wsp:rsid wsp:val=&quot;0062479A&quot;/&gt;&lt;wsp:rsid wsp:val=&quot;006247EB&quot;/&gt;&lt;wsp:rsid wsp:val=&quot;00624D96&quot;/&gt;&lt;wsp:rsid wsp:val=&quot;006255BC&quot;/&gt;&lt;wsp:rsid wsp:val=&quot;00625754&quot;/&gt;&lt;wsp:rsid wsp:val=&quot;0062575F&quot;/&gt;&lt;wsp:rsid wsp:val=&quot;00625DFA&quot;/&gt;&lt;wsp:rsid wsp:val=&quot;00626A70&quot;/&gt;&lt;wsp:rsid wsp:val=&quot;00626DBF&quot;/&gt;&lt;wsp:rsid wsp:val=&quot;00626DDC&quot;/&gt;&lt;wsp:rsid wsp:val=&quot;00627534&quot;/&gt;&lt;wsp:rsid wsp:val=&quot;0063022A&quot;/&gt;&lt;wsp:rsid wsp:val=&quot;00630572&quot;/&gt;&lt;wsp:rsid wsp:val=&quot;00630AB5&quot;/&gt;&lt;wsp:rsid wsp:val=&quot;00630CD6&quot;/&gt;&lt;wsp:rsid wsp:val=&quot;0063167A&quot;/&gt;&lt;wsp:rsid wsp:val=&quot;0063219D&quot;/&gt;&lt;wsp:rsid wsp:val=&quot;00632466&quot;/&gt;&lt;wsp:rsid wsp:val=&quot;00633B99&quot;/&gt;&lt;wsp:rsid wsp:val=&quot;00634F47&quot;/&gt;&lt;wsp:rsid wsp:val=&quot;006350E5&quot;/&gt;&lt;wsp:rsid wsp:val=&quot;00635137&quot;/&gt;&lt;wsp:rsid wsp:val=&quot;0063538A&quot;/&gt;&lt;wsp:rsid wsp:val=&quot;00635B33&quot;/&gt;&lt;wsp:rsid wsp:val=&quot;00635C78&quot;/&gt;&lt;wsp:rsid wsp:val=&quot;00635DE5&quot;/&gt;&lt;wsp:rsid wsp:val=&quot;006369DF&quot;/&gt;&lt;wsp:rsid wsp:val=&quot;00637506&quot;/&gt;&lt;wsp:rsid wsp:val=&quot;006379FA&quot;/&gt;&lt;wsp:rsid wsp:val=&quot;00640501&quot;/&gt;&lt;wsp:rsid wsp:val=&quot;00640877&quot;/&gt;&lt;wsp:rsid wsp:val=&quot;006412D6&quot;/&gt;&lt;wsp:rsid wsp:val=&quot;006418ED&quot;/&gt;&lt;wsp:rsid wsp:val=&quot;00641C09&quot;/&gt;&lt;wsp:rsid wsp:val=&quot;00641E7A&quot;/&gt;&lt;wsp:rsid wsp:val=&quot;006420FF&quot;/&gt;&lt;wsp:rsid wsp:val=&quot;006433BE&quot;/&gt;&lt;wsp:rsid wsp:val=&quot;00643778&quot;/&gt;&lt;wsp:rsid wsp:val=&quot;00643842&quot;/&gt;&lt;wsp:rsid wsp:val=&quot;00643F72&quot;/&gt;&lt;wsp:rsid wsp:val=&quot;00644407&quot;/&gt;&lt;wsp:rsid wsp:val=&quot;00644DEF&quot;/&gt;&lt;wsp:rsid wsp:val=&quot;00645468&quot;/&gt;&lt;wsp:rsid wsp:val=&quot;00645491&quot;/&gt;&lt;wsp:rsid wsp:val=&quot;00645DED&quot;/&gt;&lt;wsp:rsid wsp:val=&quot;0064606F&quot;/&gt;&lt;wsp:rsid wsp:val=&quot;0064618D&quot;/&gt;&lt;wsp:rsid wsp:val=&quot;00646DB2&quot;/&gt;&lt;wsp:rsid wsp:val=&quot;00647077&quot;/&gt;&lt;wsp:rsid wsp:val=&quot;0064743B&quot;/&gt;&lt;wsp:rsid wsp:val=&quot;00650241&quot;/&gt;&lt;wsp:rsid wsp:val=&quot;006502CD&quot;/&gt;&lt;wsp:rsid wsp:val=&quot;0065172E&quot;/&gt;&lt;wsp:rsid wsp:val=&quot;00652470&quot;/&gt;&lt;wsp:rsid wsp:val=&quot;006525DF&quot;/&gt;&lt;wsp:rsid wsp:val=&quot;00652977&quot;/&gt;&lt;wsp:rsid wsp:val=&quot;00652B4E&quot;/&gt;&lt;wsp:rsid wsp:val=&quot;00652F09&quot;/&gt;&lt;wsp:rsid wsp:val=&quot;00653462&quot;/&gt;&lt;wsp:rsid wsp:val=&quot;00653511&quot;/&gt;&lt;wsp:rsid wsp:val=&quot;00653FFF&quot;/&gt;&lt;wsp:rsid wsp:val=&quot;006541FC&quot;/&gt;&lt;wsp:rsid wsp:val=&quot;00654E15&quot;/&gt;&lt;wsp:rsid wsp:val=&quot;0065508A&quot;/&gt;&lt;wsp:rsid wsp:val=&quot;006553B6&quot;/&gt;&lt;wsp:rsid wsp:val=&quot;00656393&quot;/&gt;&lt;wsp:rsid wsp:val=&quot;00656F36&quot;/&gt;&lt;wsp:rsid wsp:val=&quot;006604D1&quot;/&gt;&lt;wsp:rsid wsp:val=&quot;00661FF9&quot;/&gt;&lt;wsp:rsid wsp:val=&quot;00662608&quot;/&gt;&lt;wsp:rsid wsp:val=&quot;00662787&quot;/&gt;&lt;wsp:rsid wsp:val=&quot;00662BF2&quot;/&gt;&lt;wsp:rsid wsp:val=&quot;006634D6&quot;/&gt;&lt;wsp:rsid wsp:val=&quot;00663542&quot;/&gt;&lt;wsp:rsid wsp:val=&quot;0066372D&quot;/&gt;&lt;wsp:rsid wsp:val=&quot;0066386D&quot;/&gt;&lt;wsp:rsid wsp:val=&quot;00665EB0&quot;/&gt;&lt;wsp:rsid wsp:val=&quot;00666E61&quot;/&gt;&lt;wsp:rsid wsp:val=&quot;00666EE7&quot;/&gt;&lt;wsp:rsid wsp:val=&quot;00666FF0&quot;/&gt;&lt;wsp:rsid wsp:val=&quot;00667B0D&quot;/&gt;&lt;wsp:rsid wsp:val=&quot;00667FFE&quot;/&gt;&lt;wsp:rsid wsp:val=&quot;00670348&quot;/&gt;&lt;wsp:rsid wsp:val=&quot;006705E7&quot;/&gt;&lt;wsp:rsid wsp:val=&quot;00670605&quot;/&gt;&lt;wsp:rsid wsp:val=&quot;006707DE&quot;/&gt;&lt;wsp:rsid wsp:val=&quot;00670EC6&quot;/&gt;&lt;wsp:rsid wsp:val=&quot;00670F3F&quot;/&gt;&lt;wsp:rsid wsp:val=&quot;0067150C&quot;/&gt;&lt;wsp:rsid wsp:val=&quot;00671FB6&quot;/&gt;&lt;wsp:rsid wsp:val=&quot;0067237F&quot;/&gt;&lt;wsp:rsid wsp:val=&quot;0067287C&quot;/&gt;&lt;wsp:rsid wsp:val=&quot;00674758&quot;/&gt;&lt;wsp:rsid wsp:val=&quot;006748E7&quot;/&gt;&lt;wsp:rsid wsp:val=&quot;00675FF6&quot;/&gt;&lt;wsp:rsid wsp:val=&quot;00676258&quot;/&gt;&lt;wsp:rsid wsp:val=&quot;0067671C&quot;/&gt;&lt;wsp:rsid wsp:val=&quot;00676A68&quot;/&gt;&lt;wsp:rsid wsp:val=&quot;00677327&quot;/&gt;&lt;wsp:rsid wsp:val=&quot;00677D16&quot;/&gt;&lt;wsp:rsid wsp:val=&quot;00677DF6&quot;/&gt;&lt;wsp:rsid wsp:val=&quot;00677E33&quot;/&gt;&lt;wsp:rsid wsp:val=&quot;006808B7&quot;/&gt;&lt;wsp:rsid wsp:val=&quot;00680B9A&quot;/&gt;&lt;wsp:rsid wsp:val=&quot;00680E44&quot;/&gt;&lt;wsp:rsid wsp:val=&quot;0068103B&quot;/&gt;&lt;wsp:rsid wsp:val=&quot;00681150&quot;/&gt;&lt;wsp:rsid wsp:val=&quot;006815F6&quot;/&gt;&lt;wsp:rsid wsp:val=&quot;00681638&quot;/&gt;&lt;wsp:rsid wsp:val=&quot;00681865&quot;/&gt;&lt;wsp:rsid wsp:val=&quot;00682086&quot;/&gt;&lt;wsp:rsid wsp:val=&quot;006822D9&quot;/&gt;&lt;wsp:rsid wsp:val=&quot;006826CF&quot;/&gt;&lt;wsp:rsid wsp:val=&quot;00682933&quot;/&gt;&lt;wsp:rsid wsp:val=&quot;006834EA&quot;/&gt;&lt;wsp:rsid wsp:val=&quot;00683A55&quot;/&gt;&lt;wsp:rsid wsp:val=&quot;00684EEA&quot;/&gt;&lt;wsp:rsid wsp:val=&quot;00686639&quot;/&gt;&lt;wsp:rsid wsp:val=&quot;006868CF&quot;/&gt;&lt;wsp:rsid wsp:val=&quot;00686ACF&quot;/&gt;&lt;wsp:rsid wsp:val=&quot;00687803&quot;/&gt;&lt;wsp:rsid wsp:val=&quot;00687805&quot;/&gt;&lt;wsp:rsid wsp:val=&quot;006905B7&quot;/&gt;&lt;wsp:rsid wsp:val=&quot;0069085C&quot;/&gt;&lt;wsp:rsid wsp:val=&quot;00690E69&quot;/&gt;&lt;wsp:rsid wsp:val=&quot;00690F0B&quot;/&gt;&lt;wsp:rsid wsp:val=&quot;00692DEE&quot;/&gt;&lt;wsp:rsid wsp:val=&quot;00692EC4&quot;/&gt;&lt;wsp:rsid wsp:val=&quot;006932D4&quot;/&gt;&lt;wsp:rsid wsp:val=&quot;0069425E&quot;/&gt;&lt;wsp:rsid wsp:val=&quot;006948E8&quot;/&gt;&lt;wsp:rsid wsp:val=&quot;00694AAA&quot;/&gt;&lt;wsp:rsid wsp:val=&quot;00694FDB&quot;/&gt;&lt;wsp:rsid wsp:val=&quot;0069576C&quot;/&gt;&lt;wsp:rsid wsp:val=&quot;00695892&quot;/&gt;&lt;wsp:rsid wsp:val=&quot;00695E25&quot;/&gt;&lt;wsp:rsid wsp:val=&quot;00696F47&quot;/&gt;&lt;wsp:rsid wsp:val=&quot;00697FCB&quot;/&gt;&lt;wsp:rsid wsp:val=&quot;006A0761&quot;/&gt;&lt;wsp:rsid wsp:val=&quot;006A096B&quot;/&gt;&lt;wsp:rsid wsp:val=&quot;006A126F&quot;/&gt;&lt;wsp:rsid wsp:val=&quot;006A19D1&quot;/&gt;&lt;wsp:rsid wsp:val=&quot;006A2CFC&quot;/&gt;&lt;wsp:rsid wsp:val=&quot;006A2DF9&quot;/&gt;&lt;wsp:rsid wsp:val=&quot;006A2FC4&quot;/&gt;&lt;wsp:rsid wsp:val=&quot;006A317B&quot;/&gt;&lt;wsp:rsid wsp:val=&quot;006A32C3&quot;/&gt;&lt;wsp:rsid wsp:val=&quot;006A47C0&quot;/&gt;&lt;wsp:rsid wsp:val=&quot;006A486C&quot;/&gt;&lt;wsp:rsid wsp:val=&quot;006A4B7C&quot;/&gt;&lt;wsp:rsid wsp:val=&quot;006A5CAD&quot;/&gt;&lt;wsp:rsid wsp:val=&quot;006A5DAC&quot;/&gt;&lt;wsp:rsid wsp:val=&quot;006A7140&quot;/&gt;&lt;wsp:rsid wsp:val=&quot;006A73AF&quot;/&gt;&lt;wsp:rsid wsp:val=&quot;006A7BCB&quot;/&gt;&lt;wsp:rsid wsp:val=&quot;006A7CDD&quot;/&gt;&lt;wsp:rsid wsp:val=&quot;006A7E2A&quot;/&gt;&lt;wsp:rsid wsp:val=&quot;006B016C&quot;/&gt;&lt;wsp:rsid wsp:val=&quot;006B0302&quot;/&gt;&lt;wsp:rsid wsp:val=&quot;006B0BCA&quot;/&gt;&lt;wsp:rsid wsp:val=&quot;006B0FD8&quot;/&gt;&lt;wsp:rsid wsp:val=&quot;006B1044&quot;/&gt;&lt;wsp:rsid wsp:val=&quot;006B2096&quot;/&gt;&lt;wsp:rsid wsp:val=&quot;006B2109&quot;/&gt;&lt;wsp:rsid wsp:val=&quot;006B3383&quot;/&gt;&lt;wsp:rsid wsp:val=&quot;006B3778&quot;/&gt;&lt;wsp:rsid wsp:val=&quot;006B3A76&quot;/&gt;&lt;wsp:rsid wsp:val=&quot;006B5051&quot;/&gt;&lt;wsp:rsid wsp:val=&quot;006B5BC0&quot;/&gt;&lt;wsp:rsid wsp:val=&quot;006B6924&quot;/&gt;&lt;wsp:rsid wsp:val=&quot;006B7387&quot;/&gt;&lt;wsp:rsid wsp:val=&quot;006B7524&quot;/&gt;&lt;wsp:rsid wsp:val=&quot;006B7586&quot;/&gt;&lt;wsp:rsid wsp:val=&quot;006B7DF4&quot;/&gt;&lt;wsp:rsid wsp:val=&quot;006C0035&quot;/&gt;&lt;wsp:rsid wsp:val=&quot;006C0AB3&quot;/&gt;&lt;wsp:rsid wsp:val=&quot;006C0E84&quot;/&gt;&lt;wsp:rsid wsp:val=&quot;006C2C1C&quot;/&gt;&lt;wsp:rsid wsp:val=&quot;006C3448&quot;/&gt;&lt;wsp:rsid wsp:val=&quot;006C3E7B&quot;/&gt;&lt;wsp:rsid wsp:val=&quot;006C4873&quot;/&gt;&lt;wsp:rsid wsp:val=&quot;006C614B&quot;/&gt;&lt;wsp:rsid wsp:val=&quot;006C6823&quot;/&gt;&lt;wsp:rsid wsp:val=&quot;006C692A&quot;/&gt;&lt;wsp:rsid wsp:val=&quot;006C74F0&quot;/&gt;&lt;wsp:rsid wsp:val=&quot;006D0061&quot;/&gt;&lt;wsp:rsid wsp:val=&quot;006D22E2&quot;/&gt;&lt;wsp:rsid wsp:val=&quot;006D2666&quot;/&gt;&lt;wsp:rsid wsp:val=&quot;006D3987&quot;/&gt;&lt;wsp:rsid wsp:val=&quot;006D3EC9&quot;/&gt;&lt;wsp:rsid wsp:val=&quot;006D418C&quot;/&gt;&lt;wsp:rsid wsp:val=&quot;006D51A7&quot;/&gt;&lt;wsp:rsid wsp:val=&quot;006D5659&quot;/&gt;&lt;wsp:rsid wsp:val=&quot;006D5EB0&quot;/&gt;&lt;wsp:rsid wsp:val=&quot;006D678D&quot;/&gt;&lt;wsp:rsid wsp:val=&quot;006D6A93&quot;/&gt;&lt;wsp:rsid wsp:val=&quot;006D6FE3&quot;/&gt;&lt;wsp:rsid wsp:val=&quot;006D7380&quot;/&gt;&lt;wsp:rsid wsp:val=&quot;006E0132&quot;/&gt;&lt;wsp:rsid wsp:val=&quot;006E0E42&quot;/&gt;&lt;wsp:rsid wsp:val=&quot;006E15CB&quot;/&gt;&lt;wsp:rsid wsp:val=&quot;006E1886&quot;/&gt;&lt;wsp:rsid wsp:val=&quot;006E1AD4&quot;/&gt;&lt;wsp:rsid wsp:val=&quot;006E2A74&quot;/&gt;&lt;wsp:rsid wsp:val=&quot;006E2C5C&quot;/&gt;&lt;wsp:rsid wsp:val=&quot;006E2D2B&quot;/&gt;&lt;wsp:rsid wsp:val=&quot;006E2E62&quot;/&gt;&lt;wsp:rsid wsp:val=&quot;006E32A3&quot;/&gt;&lt;wsp:rsid wsp:val=&quot;006E341B&quot;/&gt;&lt;wsp:rsid wsp:val=&quot;006E3B95&quot;/&gt;&lt;wsp:rsid wsp:val=&quot;006E3E76&quot;/&gt;&lt;wsp:rsid wsp:val=&quot;006E42C3&quot;/&gt;&lt;wsp:rsid wsp:val=&quot;006E443E&quot;/&gt;&lt;wsp:rsid wsp:val=&quot;006E4E97&quot;/&gt;&lt;wsp:rsid wsp:val=&quot;006E6B6A&quot;/&gt;&lt;wsp:rsid wsp:val=&quot;006E76A7&quot;/&gt;&lt;wsp:rsid wsp:val=&quot;006E7CD9&quot;/&gt;&lt;wsp:rsid wsp:val=&quot;006F06C4&quot;/&gt;&lt;wsp:rsid wsp:val=&quot;006F081B&quot;/&gt;&lt;wsp:rsid wsp:val=&quot;006F09A0&quot;/&gt;&lt;wsp:rsid wsp:val=&quot;006F1CE7&quot;/&gt;&lt;wsp:rsid wsp:val=&quot;006F2067&quot;/&gt;&lt;wsp:rsid wsp:val=&quot;006F214C&quot;/&gt;&lt;wsp:rsid wsp:val=&quot;006F261B&quot;/&gt;&lt;wsp:rsid wsp:val=&quot;006F262B&quot;/&gt;&lt;wsp:rsid wsp:val=&quot;006F3A03&quot;/&gt;&lt;wsp:rsid wsp:val=&quot;006F3EEC&quot;/&gt;&lt;wsp:rsid wsp:val=&quot;006F3FD5&quot;/&gt;&lt;wsp:rsid wsp:val=&quot;006F428F&quot;/&gt;&lt;wsp:rsid wsp:val=&quot;006F42AF&quot;/&gt;&lt;wsp:rsid wsp:val=&quot;006F4FEA&quot;/&gt;&lt;wsp:rsid wsp:val=&quot;006F5650&quot;/&gt;&lt;wsp:rsid wsp:val=&quot;006F6906&quot;/&gt;&lt;wsp:rsid wsp:val=&quot;006F6A83&quot;/&gt;&lt;wsp:rsid wsp:val=&quot;006F7FBE&quot;/&gt;&lt;wsp:rsid wsp:val=&quot;00700090&quot;/&gt;&lt;wsp:rsid wsp:val=&quot;007002CA&quot;/&gt;&lt;wsp:rsid wsp:val=&quot;007005FF&quot;/&gt;&lt;wsp:rsid wsp:val=&quot;00700AF3&quot;/&gt;&lt;wsp:rsid wsp:val=&quot;00700E5E&quot;/&gt;&lt;wsp:rsid wsp:val=&quot;00700F90&quot;/&gt;&lt;wsp:rsid wsp:val=&quot;00701060&quot;/&gt;&lt;wsp:rsid wsp:val=&quot;0070207A&quot;/&gt;&lt;wsp:rsid wsp:val=&quot;00702138&quot;/&gt;&lt;wsp:rsid wsp:val=&quot;0070213F&quot;/&gt;&lt;wsp:rsid wsp:val=&quot;00703404&quot;/&gt;&lt;wsp:rsid wsp:val=&quot;0070371B&quot;/&gt;&lt;wsp:rsid wsp:val=&quot;00703F48&quot;/&gt;&lt;wsp:rsid wsp:val=&quot;0070430E&quot;/&gt;&lt;wsp:rsid wsp:val=&quot;007043DF&quot;/&gt;&lt;wsp:rsid wsp:val=&quot;007063D2&quot;/&gt;&lt;wsp:rsid wsp:val=&quot;0070650D&quot;/&gt;&lt;wsp:rsid wsp:val=&quot;00706D61&quot;/&gt;&lt;wsp:rsid wsp:val=&quot;0070767A&quot;/&gt;&lt;wsp:rsid wsp:val=&quot;00707968&quot;/&gt;&lt;wsp:rsid wsp:val=&quot;007102A6&quot;/&gt;&lt;wsp:rsid wsp:val=&quot;007105AA&quot;/&gt;&lt;wsp:rsid wsp:val=&quot;00710647&quot;/&gt;&lt;wsp:rsid wsp:val=&quot;00710A0C&quot;/&gt;&lt;wsp:rsid wsp:val=&quot;00710DAA&quot;/&gt;&lt;wsp:rsid wsp:val=&quot;00711A33&quot;/&gt;&lt;wsp:rsid wsp:val=&quot;007122D7&quot;/&gt;&lt;wsp:rsid wsp:val=&quot;007128C5&quot;/&gt;&lt;wsp:rsid wsp:val=&quot;00712AF6&quot;/&gt;&lt;wsp:rsid wsp:val=&quot;00714163&quot;/&gt;&lt;wsp:rsid wsp:val=&quot;00716008&quot;/&gt;&lt;wsp:rsid wsp:val=&quot;00716668&quot;/&gt;&lt;wsp:rsid wsp:val=&quot;00716BCF&quot;/&gt;&lt;wsp:rsid wsp:val=&quot;00717523&quot;/&gt;&lt;wsp:rsid wsp:val=&quot;0071753C&quot;/&gt;&lt;wsp:rsid wsp:val=&quot;00717A83&quot;/&gt;&lt;wsp:rsid wsp:val=&quot;00717EC7&quot;/&gt;&lt;wsp:rsid wsp:val=&quot;00720846&quot;/&gt;&lt;wsp:rsid wsp:val=&quot;007217BD&quot;/&gt;&lt;wsp:rsid wsp:val=&quot;0072185E&quot;/&gt;&lt;wsp:rsid wsp:val=&quot;00721BD9&quot;/&gt;&lt;wsp:rsid wsp:val=&quot;00721E1E&quot;/&gt;&lt;wsp:rsid wsp:val=&quot;007221C5&quot;/&gt;&lt;wsp:rsid wsp:val=&quot;00723B12&quot;/&gt;&lt;wsp:rsid wsp:val=&quot;007245FF&quot;/&gt;&lt;wsp:rsid wsp:val=&quot;00724914&quot;/&gt;&lt;wsp:rsid wsp:val=&quot;0072598E&quot;/&gt;&lt;wsp:rsid wsp:val=&quot;00725A7B&quot;/&gt;&lt;wsp:rsid wsp:val=&quot;00725D5B&quot;/&gt;&lt;wsp:rsid wsp:val=&quot;00726DDC&quot;/&gt;&lt;wsp:rsid wsp:val=&quot;007273E9&quot;/&gt;&lt;wsp:rsid wsp:val=&quot;00727AC9&quot;/&gt;&lt;wsp:rsid wsp:val=&quot;00732882&quot;/&gt;&lt;wsp:rsid wsp:val=&quot;00732DCA&quot;/&gt;&lt;wsp:rsid wsp:val=&quot;00733261&quot;/&gt;&lt;wsp:rsid wsp:val=&quot;00733264&quot;/&gt;&lt;wsp:rsid wsp:val=&quot;007338F4&quot;/&gt;&lt;wsp:rsid wsp:val=&quot;00733F6E&quot;/&gt;&lt;wsp:rsid wsp:val=&quot;00734A60&quot;/&gt;&lt;wsp:rsid wsp:val=&quot;00734F40&quot;/&gt;&lt;wsp:rsid wsp:val=&quot;00735A9C&quot;/&gt;&lt;wsp:rsid wsp:val=&quot;00736933&quot;/&gt;&lt;wsp:rsid wsp:val=&quot;00736FB4&quot;/&gt;&lt;wsp:rsid wsp:val=&quot;0073781A&quot;/&gt;&lt;wsp:rsid wsp:val=&quot;00737C0D&quot;/&gt;&lt;wsp:rsid wsp:val=&quot;00740D5F&quot;/&gt;&lt;wsp:rsid wsp:val=&quot;00741A4C&quot;/&gt;&lt;wsp:rsid wsp:val=&quot;00741EB1&quot;/&gt;&lt;wsp:rsid wsp:val=&quot;00742632&quot;/&gt;&lt;wsp:rsid wsp:val=&quot;00743396&quot;/&gt;&lt;wsp:rsid wsp:val=&quot;00743593&quot;/&gt;&lt;wsp:rsid wsp:val=&quot;0074370A&quot;/&gt;&lt;wsp:rsid wsp:val=&quot;007445E2&quot;/&gt;&lt;wsp:rsid wsp:val=&quot;00744B1F&quot;/&gt;&lt;wsp:rsid wsp:val=&quot;00744BED&quot;/&gt;&lt;wsp:rsid wsp:val=&quot;00744C3B&quot;/&gt;&lt;wsp:rsid wsp:val=&quot;00744E60&quot;/&gt;&lt;wsp:rsid wsp:val=&quot;00744EC8&quot;/&gt;&lt;wsp:rsid wsp:val=&quot;00745C8D&quot;/&gt;&lt;wsp:rsid wsp:val=&quot;00745E2A&quot;/&gt;&lt;wsp:rsid wsp:val=&quot;007472E0&quot;/&gt;&lt;wsp:rsid wsp:val=&quot;00747C10&quot;/&gt;&lt;wsp:rsid wsp:val=&quot;00747F9E&quot;/&gt;&lt;wsp:rsid wsp:val=&quot;00750EDB&quot;/&gt;&lt;wsp:rsid wsp:val=&quot;007510B8&quot;/&gt;&lt;wsp:rsid wsp:val=&quot;00751630&quot;/&gt;&lt;wsp:rsid wsp:val=&quot;0075172E&quot;/&gt;&lt;wsp:rsid wsp:val=&quot;007519AD&quot;/&gt;&lt;wsp:rsid wsp:val=&quot;00751A5F&quot;/&gt;&lt;wsp:rsid wsp:val=&quot;00751BD7&quot;/&gt;&lt;wsp:rsid wsp:val=&quot;00751F0F&quot;/&gt;&lt;wsp:rsid wsp:val=&quot;00753697&quot;/&gt;&lt;wsp:rsid wsp:val=&quot;00753C63&quot;/&gt;&lt;wsp:rsid wsp:val=&quot;00753F8B&quot;/&gt;&lt;wsp:rsid wsp:val=&quot;00754BB4&quot;/&gt;&lt;wsp:rsid wsp:val=&quot;0075593E&quot;/&gt;&lt;wsp:rsid wsp:val=&quot;0075645B&quot;/&gt;&lt;wsp:rsid wsp:val=&quot;0075663B&quot;/&gt;&lt;wsp:rsid wsp:val=&quot;0075672B&quot;/&gt;&lt;wsp:rsid wsp:val=&quot;00756DB1&quot;/&gt;&lt;wsp:rsid wsp:val=&quot;007578B8&quot;/&gt;&lt;wsp:rsid wsp:val=&quot;0075793E&quot;/&gt;&lt;wsp:rsid wsp:val=&quot;00761997&quot;/&gt;&lt;wsp:rsid wsp:val=&quot;0076363C&quot;/&gt;&lt;wsp:rsid wsp:val=&quot;00763F61&quot;/&gt;&lt;wsp:rsid wsp:val=&quot;00764472&quot;/&gt;&lt;wsp:rsid wsp:val=&quot;00764DE3&quot;/&gt;&lt;wsp:rsid wsp:val=&quot;00765035&quot;/&gt;&lt;wsp:rsid wsp:val=&quot;00765041&quot;/&gt;&lt;wsp:rsid wsp:val=&quot;0076536A&quot;/&gt;&lt;wsp:rsid wsp:val=&quot;007655BE&quot;/&gt;&lt;wsp:rsid wsp:val=&quot;007655EF&quot;/&gt;&lt;wsp:rsid wsp:val=&quot;00766118&quot;/&gt;&lt;wsp:rsid wsp:val=&quot;0076644D&quot;/&gt;&lt;wsp:rsid wsp:val=&quot;007664BE&quot;/&gt;&lt;wsp:rsid wsp:val=&quot;0076732C&quot;/&gt;&lt;wsp:rsid wsp:val=&quot;0076741E&quot;/&gt;&lt;wsp:rsid wsp:val=&quot;007675B6&quot;/&gt;&lt;wsp:rsid wsp:val=&quot;007675E6&quot;/&gt;&lt;wsp:rsid wsp:val=&quot;0076765A&quot;/&gt;&lt;wsp:rsid wsp:val=&quot;0077028A&quot;/&gt;&lt;wsp:rsid wsp:val=&quot;00770A5E&quot;/&gt;&lt;wsp:rsid wsp:val=&quot;00771140&quot;/&gt;&lt;wsp:rsid wsp:val=&quot;0077133C&quot;/&gt;&lt;wsp:rsid wsp:val=&quot;0077213D&quot;/&gt;&lt;wsp:rsid wsp:val=&quot;007731FB&quot;/&gt;&lt;wsp:rsid wsp:val=&quot;00773566&quot;/&gt;&lt;wsp:rsid wsp:val=&quot;007745E4&quot;/&gt;&lt;wsp:rsid wsp:val=&quot;00774C05&quot;/&gt;&lt;wsp:rsid wsp:val=&quot;00774F45&quot;/&gt;&lt;wsp:rsid wsp:val=&quot;00775167&quot;/&gt;&lt;wsp:rsid wsp:val=&quot;007758CA&quot;/&gt;&lt;wsp:rsid wsp:val=&quot;00775BFF&quot;/&gt;&lt;wsp:rsid wsp:val=&quot;0077693C&quot;/&gt;&lt;wsp:rsid wsp:val=&quot;0077696F&quot;/&gt;&lt;wsp:rsid wsp:val=&quot;007769C6&quot;/&gt;&lt;wsp:rsid wsp:val=&quot;007770DC&quot;/&gt;&lt;wsp:rsid wsp:val=&quot;0077728F&quot;/&gt;&lt;wsp:rsid wsp:val=&quot;00777AB4&quot;/&gt;&lt;wsp:rsid wsp:val=&quot;00777EE8&quot;/&gt;&lt;wsp:rsid wsp:val=&quot;0078039F&quot;/&gt;&lt;wsp:rsid wsp:val=&quot;00780650&quot;/&gt;&lt;wsp:rsid wsp:val=&quot;00780B29&quot;/&gt;&lt;wsp:rsid wsp:val=&quot;00780B55&quot;/&gt;&lt;wsp:rsid wsp:val=&quot;00780C75&quot;/&gt;&lt;wsp:rsid wsp:val=&quot;007827C4&quot;/&gt;&lt;wsp:rsid wsp:val=&quot;00782B5A&quot;/&gt;&lt;wsp:rsid wsp:val=&quot;00783FAA&quot;/&gt;&lt;wsp:rsid wsp:val=&quot;00784147&quot;/&gt;&lt;wsp:rsid wsp:val=&quot;00784973&quot;/&gt;&lt;wsp:rsid wsp:val=&quot;007850D3&quot;/&gt;&lt;wsp:rsid wsp:val=&quot;00785520&quot;/&gt;&lt;wsp:rsid wsp:val=&quot;00786C8B&quot;/&gt;&lt;wsp:rsid wsp:val=&quot;00787149&quot;/&gt;&lt;wsp:rsid wsp:val=&quot;007903CD&quot;/&gt;&lt;wsp:rsid wsp:val=&quot;0079043A&quot;/&gt;&lt;wsp:rsid wsp:val=&quot;00790EB9&quot;/&gt;&lt;wsp:rsid wsp:val=&quot;0079203F&quot;/&gt;&lt;wsp:rsid wsp:val=&quot;00792930&quot;/&gt;&lt;wsp:rsid wsp:val=&quot;00793048&quot;/&gt;&lt;wsp:rsid wsp:val=&quot;00793184&quot;/&gt;&lt;wsp:rsid wsp:val=&quot;007934C5&quot;/&gt;&lt;wsp:rsid wsp:val=&quot;007936D3&quot;/&gt;&lt;wsp:rsid wsp:val=&quot;007940AC&quot;/&gt;&lt;wsp:rsid wsp:val=&quot;0079460A&quot;/&gt;&lt;wsp:rsid wsp:val=&quot;00797054&quot;/&gt;&lt;wsp:rsid wsp:val=&quot;007A0129&quot;/&gt;&lt;wsp:rsid wsp:val=&quot;007A170E&quot;/&gt;&lt;wsp:rsid wsp:val=&quot;007A1C59&quot;/&gt;&lt;wsp:rsid wsp:val=&quot;007A3252&quot;/&gt;&lt;wsp:rsid wsp:val=&quot;007A3797&quot;/&gt;&lt;wsp:rsid wsp:val=&quot;007A3CEE&quot;/&gt;&lt;wsp:rsid wsp:val=&quot;007A4445&quot;/&gt;&lt;wsp:rsid wsp:val=&quot;007A4DB5&quot;/&gt;&lt;wsp:rsid wsp:val=&quot;007A4FA2&quot;/&gt;&lt;wsp:rsid wsp:val=&quot;007A532D&quot;/&gt;&lt;wsp:rsid wsp:val=&quot;007A5D6E&quot;/&gt;&lt;wsp:rsid wsp:val=&quot;007A5E32&quot;/&gt;&lt;wsp:rsid wsp:val=&quot;007A5F16&quot;/&gt;&lt;wsp:rsid wsp:val=&quot;007A5F63&quot;/&gt;&lt;wsp:rsid wsp:val=&quot;007A6351&quot;/&gt;&lt;wsp:rsid wsp:val=&quot;007A639E&quot;/&gt;&lt;wsp:rsid wsp:val=&quot;007A7770&quot;/&gt;&lt;wsp:rsid wsp:val=&quot;007A7950&quot;/&gt;&lt;wsp:rsid wsp:val=&quot;007A7AF9&quot;/&gt;&lt;wsp:rsid wsp:val=&quot;007A7FDB&quot;/&gt;&lt;wsp:rsid wsp:val=&quot;007B043B&quot;/&gt;&lt;wsp:rsid wsp:val=&quot;007B05C3&quot;/&gt;&lt;wsp:rsid wsp:val=&quot;007B1ED9&quot;/&gt;&lt;wsp:rsid wsp:val=&quot;007B23AC&quot;/&gt;&lt;wsp:rsid wsp:val=&quot;007B29ED&quot;/&gt;&lt;wsp:rsid wsp:val=&quot;007B317B&quot;/&gt;&lt;wsp:rsid wsp:val=&quot;007B3221&quot;/&gt;&lt;wsp:rsid wsp:val=&quot;007B3486&quot;/&gt;&lt;wsp:rsid wsp:val=&quot;007B37EF&quot;/&gt;&lt;wsp:rsid wsp:val=&quot;007B5344&quot;/&gt;&lt;wsp:rsid wsp:val=&quot;007B6126&quot;/&gt;&lt;wsp:rsid wsp:val=&quot;007B68FE&quot;/&gt;&lt;wsp:rsid wsp:val=&quot;007B6A33&quot;/&gt;&lt;wsp:rsid wsp:val=&quot;007B6BF1&quot;/&gt;&lt;wsp:rsid wsp:val=&quot;007B71B9&quot;/&gt;&lt;wsp:rsid wsp:val=&quot;007B78B7&quot;/&gt;&lt;wsp:rsid wsp:val=&quot;007B78D8&quot;/&gt;&lt;wsp:rsid wsp:val=&quot;007C0A9C&quot;/&gt;&lt;wsp:rsid wsp:val=&quot;007C0B45&quot;/&gt;&lt;wsp:rsid wsp:val=&quot;007C175D&quot;/&gt;&lt;wsp:rsid wsp:val=&quot;007C18C4&quot;/&gt;&lt;wsp:rsid wsp:val=&quot;007C1A0F&quot;/&gt;&lt;wsp:rsid wsp:val=&quot;007C1FF7&quot;/&gt;&lt;wsp:rsid wsp:val=&quot;007C2177&quot;/&gt;&lt;wsp:rsid wsp:val=&quot;007C2277&quot;/&gt;&lt;wsp:rsid wsp:val=&quot;007C231B&quot;/&gt;&lt;wsp:rsid wsp:val=&quot;007C2864&quot;/&gt;&lt;wsp:rsid wsp:val=&quot;007C28BD&quot;/&gt;&lt;wsp:rsid wsp:val=&quot;007C2B93&quot;/&gt;&lt;wsp:rsid wsp:val=&quot;007C384B&quot;/&gt;&lt;wsp:rsid wsp:val=&quot;007C3A02&quot;/&gt;&lt;wsp:rsid wsp:val=&quot;007C3E38&quot;/&gt;&lt;wsp:rsid wsp:val=&quot;007C55A5&quot;/&gt;&lt;wsp:rsid wsp:val=&quot;007C6DA8&quot;/&gt;&lt;wsp:rsid wsp:val=&quot;007C7B7A&quot;/&gt;&lt;wsp:rsid wsp:val=&quot;007D13F6&quot;/&gt;&lt;wsp:rsid wsp:val=&quot;007D2370&quot;/&gt;&lt;wsp:rsid wsp:val=&quot;007D2708&quot;/&gt;&lt;wsp:rsid wsp:val=&quot;007D2FBC&quot;/&gt;&lt;wsp:rsid wsp:val=&quot;007D3799&quot;/&gt;&lt;wsp:rsid wsp:val=&quot;007D38B1&quot;/&gt;&lt;wsp:rsid wsp:val=&quot;007D3D91&quot;/&gt;&lt;wsp:rsid wsp:val=&quot;007D421B&quot;/&gt;&lt;wsp:rsid wsp:val=&quot;007D43AF&quot;/&gt;&lt;wsp:rsid wsp:val=&quot;007D4456&quot;/&gt;&lt;wsp:rsid wsp:val=&quot;007D49E2&quot;/&gt;&lt;wsp:rsid wsp:val=&quot;007D5363&quot;/&gt;&lt;wsp:rsid wsp:val=&quot;007D5726&quot;/&gt;&lt;wsp:rsid wsp:val=&quot;007D587B&quot;/&gt;&lt;wsp:rsid wsp:val=&quot;007D5E0F&quot;/&gt;&lt;wsp:rsid wsp:val=&quot;007D5EFF&quot;/&gt;&lt;wsp:rsid wsp:val=&quot;007D62D5&quot;/&gt;&lt;wsp:rsid wsp:val=&quot;007D6758&quot;/&gt;&lt;wsp:rsid wsp:val=&quot;007D7B3D&quot;/&gt;&lt;wsp:rsid wsp:val=&quot;007E0288&quot;/&gt;&lt;wsp:rsid wsp:val=&quot;007E03A5&quot;/&gt;&lt;wsp:rsid wsp:val=&quot;007E1234&quot;/&gt;&lt;wsp:rsid wsp:val=&quot;007E14FC&quot;/&gt;&lt;wsp:rsid wsp:val=&quot;007E184D&quot;/&gt;&lt;wsp:rsid wsp:val=&quot;007E2537&quot;/&gt;&lt;wsp:rsid wsp:val=&quot;007E25B7&quot;/&gt;&lt;wsp:rsid wsp:val=&quot;007E2E99&quot;/&gt;&lt;wsp:rsid wsp:val=&quot;007E3715&quot;/&gt;&lt;wsp:rsid wsp:val=&quot;007E3893&quot;/&gt;&lt;wsp:rsid wsp:val=&quot;007E3A9F&quot;/&gt;&lt;wsp:rsid wsp:val=&quot;007E479F&quot;/&gt;&lt;wsp:rsid wsp:val=&quot;007E6F05&quot;/&gt;&lt;wsp:rsid wsp:val=&quot;007E7E80&quot;/&gt;&lt;wsp:rsid wsp:val=&quot;007F07A4&quot;/&gt;&lt;wsp:rsid wsp:val=&quot;007F1465&quot;/&gt;&lt;wsp:rsid wsp:val=&quot;007F2003&quot;/&gt;&lt;wsp:rsid wsp:val=&quot;007F2581&quot;/&gt;&lt;wsp:rsid wsp:val=&quot;007F2F7D&quot;/&gt;&lt;wsp:rsid wsp:val=&quot;007F30A4&quot;/&gt;&lt;wsp:rsid wsp:val=&quot;007F3877&quot;/&gt;&lt;wsp:rsid wsp:val=&quot;007F3F5B&quot;/&gt;&lt;wsp:rsid wsp:val=&quot;007F436C&quot;/&gt;&lt;wsp:rsid wsp:val=&quot;007F43E5&quot;/&gt;&lt;wsp:rsid wsp:val=&quot;007F43F2&quot;/&gt;&lt;wsp:rsid wsp:val=&quot;007F47BB&quot;/&gt;&lt;wsp:rsid wsp:val=&quot;007F4E4B&quot;/&gt;&lt;wsp:rsid wsp:val=&quot;007F4F9B&quot;/&gt;&lt;wsp:rsid wsp:val=&quot;007F4FA6&quot;/&gt;&lt;wsp:rsid wsp:val=&quot;007F6032&quot;/&gt;&lt;wsp:rsid wsp:val=&quot;007F6345&quot;/&gt;&lt;wsp:rsid wsp:val=&quot;007F6614&quot;/&gt;&lt;wsp:rsid wsp:val=&quot;007F673C&quot;/&gt;&lt;wsp:rsid wsp:val=&quot;007F6CE5&quot;/&gt;&lt;wsp:rsid wsp:val=&quot;007F6DBA&quot;/&gt;&lt;wsp:rsid wsp:val=&quot;007F7471&quot;/&gt;&lt;wsp:rsid wsp:val=&quot;007F79C2&quot;/&gt;&lt;wsp:rsid wsp:val=&quot;007F7A5B&quot;/&gt;&lt;wsp:rsid wsp:val=&quot;00800215&quot;/&gt;&lt;wsp:rsid wsp:val=&quot;0080095D&quot;/&gt;&lt;wsp:rsid wsp:val=&quot;00800981&quot;/&gt;&lt;wsp:rsid wsp:val=&quot;00800CA7&quot;/&gt;&lt;wsp:rsid wsp:val=&quot;00800DAD&quot;/&gt;&lt;wsp:rsid wsp:val=&quot;00801100&quot;/&gt;&lt;wsp:rsid wsp:val=&quot;00801149&quot;/&gt;&lt;wsp:rsid wsp:val=&quot;008012B5&quot;/&gt;&lt;wsp:rsid wsp:val=&quot;0080195E&quot;/&gt;&lt;wsp:rsid wsp:val=&quot;00801CBC&quot;/&gt;&lt;wsp:rsid wsp:val=&quot;00801CF9&quot;/&gt;&lt;wsp:rsid wsp:val=&quot;00801FE3&quot;/&gt;&lt;wsp:rsid wsp:val=&quot;0080271B&quot;/&gt;&lt;wsp:rsid wsp:val=&quot;008027AE&quot;/&gt;&lt;wsp:rsid wsp:val=&quot;00802975&quot;/&gt;&lt;wsp:rsid wsp:val=&quot;008031CD&quot;/&gt;&lt;wsp:rsid wsp:val=&quot;008037C3&quot;/&gt;&lt;wsp:rsid wsp:val=&quot;00804E18&quot;/&gt;&lt;wsp:rsid wsp:val=&quot;00805026&quot;/&gt;&lt;wsp:rsid wsp:val=&quot;00805704&quot;/&gt;&lt;wsp:rsid wsp:val=&quot;00807049&quot;/&gt;&lt;wsp:rsid wsp:val=&quot;00807471&quot;/&gt;&lt;wsp:rsid wsp:val=&quot;00807D19&quot;/&gt;&lt;wsp:rsid wsp:val=&quot;00810553&quot;/&gt;&lt;wsp:rsid wsp:val=&quot;00810C82&quot;/&gt;&lt;wsp:rsid wsp:val=&quot;00810D4B&quot;/&gt;&lt;wsp:rsid wsp:val=&quot;008111D5&quot;/&gt;&lt;wsp:rsid wsp:val=&quot;008117C3&quot;/&gt;&lt;wsp:rsid wsp:val=&quot;00811AF4&quot;/&gt;&lt;wsp:rsid wsp:val=&quot;00811BDE&quot;/&gt;&lt;wsp:rsid wsp:val=&quot;00812DD0&quot;/&gt;&lt;wsp:rsid wsp:val=&quot;00813A4C&quot;/&gt;&lt;wsp:rsid wsp:val=&quot;0081492E&quot;/&gt;&lt;wsp:rsid wsp:val=&quot;00814A50&quot;/&gt;&lt;wsp:rsid wsp:val=&quot;00814BDB&quot;/&gt;&lt;wsp:rsid wsp:val=&quot;00815A2D&quot;/&gt;&lt;wsp:rsid wsp:val=&quot;008161D1&quot;/&gt;&lt;wsp:rsid wsp:val=&quot;00816CE8&quot;/&gt;&lt;wsp:rsid wsp:val=&quot;008171D4&quot;/&gt;&lt;wsp:rsid wsp:val=&quot;008172DB&quot;/&gt;&lt;wsp:rsid wsp:val=&quot;008173DF&quot;/&gt;&lt;wsp:rsid wsp:val=&quot;008203CF&quot;/&gt;&lt;wsp:rsid wsp:val=&quot;00820477&quot;/&gt;&lt;wsp:rsid wsp:val=&quot;00820F86&quot;/&gt;&lt;wsp:rsid wsp:val=&quot;0082191A&quot;/&gt;&lt;wsp:rsid wsp:val=&quot;00821EE1&quot;/&gt;&lt;wsp:rsid wsp:val=&quot;0082272F&quot;/&gt;&lt;wsp:rsid wsp:val=&quot;00822DFD&quot;/&gt;&lt;wsp:rsid wsp:val=&quot;008231DA&quot;/&gt;&lt;wsp:rsid wsp:val=&quot;00823507&quot;/&gt;&lt;wsp:rsid wsp:val=&quot;00823646&quot;/&gt;&lt;wsp:rsid wsp:val=&quot;00824441&quot;/&gt;&lt;wsp:rsid wsp:val=&quot;00825BC8&quot;/&gt;&lt;wsp:rsid wsp:val=&quot;00826238&quot;/&gt;&lt;wsp:rsid wsp:val=&quot;00826AC6&quot;/&gt;&lt;wsp:rsid wsp:val=&quot;00826CA7&quot;/&gt;&lt;wsp:rsid wsp:val=&quot;00827869&quot;/&gt;&lt;wsp:rsid wsp:val=&quot;008309AC&quot;/&gt;&lt;wsp:rsid wsp:val=&quot;00831049&quot;/&gt;&lt;wsp:rsid wsp:val=&quot;0083278C&quot;/&gt;&lt;wsp:rsid wsp:val=&quot;008330F8&quot;/&gt;&lt;wsp:rsid wsp:val=&quot;00833E7C&quot;/&gt;&lt;wsp:rsid wsp:val=&quot;0083428A&quot;/&gt;&lt;wsp:rsid wsp:val=&quot;0083443D&quot;/&gt;&lt;wsp:rsid wsp:val=&quot;008352CB&quot;/&gt;&lt;wsp:rsid wsp:val=&quot;008368FC&quot;/&gt;&lt;wsp:rsid wsp:val=&quot;00836BB3&quot;/&gt;&lt;wsp:rsid wsp:val=&quot;00837F83&quot;/&gt;&lt;wsp:rsid wsp:val=&quot;0084019D&quot;/&gt;&lt;wsp:rsid wsp:val=&quot;00840718&quot;/&gt;&lt;wsp:rsid wsp:val=&quot;00840A1B&quot;/&gt;&lt;wsp:rsid wsp:val=&quot;00840CE5&quot;/&gt;&lt;wsp:rsid wsp:val=&quot;00840DC4&quot;/&gt;&lt;wsp:rsid wsp:val=&quot;0084268D&quot;/&gt;&lt;wsp:rsid wsp:val=&quot;00842BD6&quot;/&gt;&lt;wsp:rsid wsp:val=&quot;00842D17&quot;/&gt;&lt;wsp:rsid wsp:val=&quot;008435A7&quot;/&gt;&lt;wsp:rsid wsp:val=&quot;00843E12&quot;/&gt;&lt;wsp:rsid wsp:val=&quot;0084416B&quot;/&gt;&lt;wsp:rsid wsp:val=&quot;008441D1&quot;/&gt;&lt;wsp:rsid wsp:val=&quot;0084467A&quot;/&gt;&lt;wsp:rsid wsp:val=&quot;00844ED3&quot;/&gt;&lt;wsp:rsid wsp:val=&quot;00845261&quot;/&gt;&lt;wsp:rsid wsp:val=&quot;00845307&quot;/&gt;&lt;wsp:rsid wsp:val=&quot;008459DC&quot;/&gt;&lt;wsp:rsid wsp:val=&quot;00845AE5&quot;/&gt;&lt;wsp:rsid wsp:val=&quot;00845B72&quot;/&gt;&lt;wsp:rsid wsp:val=&quot;00845C30&quot;/&gt;&lt;wsp:rsid wsp:val=&quot;008460B1&quot;/&gt;&lt;wsp:rsid wsp:val=&quot;00847222&quot;/&gt;&lt;wsp:rsid wsp:val=&quot;00847346&quot;/&gt;&lt;wsp:rsid wsp:val=&quot;00847C0D&quot;/&gt;&lt;wsp:rsid wsp:val=&quot;00850939&quot;/&gt;&lt;wsp:rsid wsp:val=&quot;00850CB5&quot;/&gt;&lt;wsp:rsid wsp:val=&quot;00851E6A&quot;/&gt;&lt;wsp:rsid wsp:val=&quot;00852275&quot;/&gt;&lt;wsp:rsid wsp:val=&quot;008533EB&quot;/&gt;&lt;wsp:rsid wsp:val=&quot;00853A0D&quot;/&gt;&lt;wsp:rsid wsp:val=&quot;00854167&quot;/&gt;&lt;wsp:rsid wsp:val=&quot;0085493F&quot;/&gt;&lt;wsp:rsid wsp:val=&quot;00854C92&quot;/&gt;&lt;wsp:rsid wsp:val=&quot;00855613&quot;/&gt;&lt;wsp:rsid wsp:val=&quot;0085565E&quot;/&gt;&lt;wsp:rsid wsp:val=&quot;00855E90&quot;/&gt;&lt;wsp:rsid wsp:val=&quot;0085645E&quot;/&gt;&lt;wsp:rsid wsp:val=&quot;00856983&quot;/&gt;&lt;wsp:rsid wsp:val=&quot;00856A79&quot;/&gt;&lt;wsp:rsid wsp:val=&quot;00856E23&quot;/&gt;&lt;wsp:rsid wsp:val=&quot;00857248&quot;/&gt;&lt;wsp:rsid wsp:val=&quot;00857603&quot;/&gt;&lt;wsp:rsid wsp:val=&quot;008579C7&quot;/&gt;&lt;wsp:rsid wsp:val=&quot;00860025&quot;/&gt;&lt;wsp:rsid wsp:val=&quot;00860234&quot;/&gt;&lt;wsp:rsid wsp:val=&quot;00860566&quot;/&gt;&lt;wsp:rsid wsp:val=&quot;00860A3D&quot;/&gt;&lt;wsp:rsid wsp:val=&quot;00860B6D&quot;/&gt;&lt;wsp:rsid wsp:val=&quot;00861591&quot;/&gt;&lt;wsp:rsid wsp:val=&quot;0086177A&quot;/&gt;&lt;wsp:rsid wsp:val=&quot;008624DC&quot;/&gt;&lt;wsp:rsid wsp:val=&quot;008625A6&quot;/&gt;&lt;wsp:rsid wsp:val=&quot;0086261B&quot;/&gt;&lt;wsp:rsid wsp:val=&quot;008626FD&quot;/&gt;&lt;wsp:rsid wsp:val=&quot;008629AC&quot;/&gt;&lt;wsp:rsid wsp:val=&quot;00862AA7&quot;/&gt;&lt;wsp:rsid wsp:val=&quot;00862F77&quot;/&gt;&lt;wsp:rsid wsp:val=&quot;0086329B&quot;/&gt;&lt;wsp:rsid wsp:val=&quot;00863349&quot;/&gt;&lt;wsp:rsid wsp:val=&quot;008638D1&quot;/&gt;&lt;wsp:rsid wsp:val=&quot;00863E73&quot;/&gt;&lt;wsp:rsid wsp:val=&quot;00864FD1&quot;/&gt;&lt;wsp:rsid wsp:val=&quot;008651EA&quot;/&gt;&lt;wsp:rsid wsp:val=&quot;00865512&quot;/&gt;&lt;wsp:rsid wsp:val=&quot;00865968&quot;/&gt;&lt;wsp:rsid wsp:val=&quot;00865D40&quot;/&gt;&lt;wsp:rsid wsp:val=&quot;00865E3F&quot;/&gt;&lt;wsp:rsid wsp:val=&quot;008661D9&quot;/&gt;&lt;wsp:rsid wsp:val=&quot;0086631F&quot;/&gt;&lt;wsp:rsid wsp:val=&quot;00867EC5&quot;/&gt;&lt;wsp:rsid wsp:val=&quot;00867FB7&quot;/&gt;&lt;wsp:rsid wsp:val=&quot;00870634&quot;/&gt;&lt;wsp:rsid wsp:val=&quot;00870FD7&quot;/&gt;&lt;wsp:rsid wsp:val=&quot;00872143&quot;/&gt;&lt;wsp:rsid wsp:val=&quot;008722E5&quot;/&gt;&lt;wsp:rsid wsp:val=&quot;00872784&quot;/&gt;&lt;wsp:rsid wsp:val=&quot;008727E8&quot;/&gt;&lt;wsp:rsid wsp:val=&quot;00873254&quot;/&gt;&lt;wsp:rsid wsp:val=&quot;008734E6&quot;/&gt;&lt;wsp:rsid wsp:val=&quot;00873508&quot;/&gt;&lt;wsp:rsid wsp:val=&quot;0087363F&quot;/&gt;&lt;wsp:rsid wsp:val=&quot;008739EE&quot;/&gt;&lt;wsp:rsid wsp:val=&quot;00873AB3&quot;/&gt;&lt;wsp:rsid wsp:val=&quot;00873B8F&quot;/&gt;&lt;wsp:rsid wsp:val=&quot;00873D34&quot;/&gt;&lt;wsp:rsid wsp:val=&quot;00874036&quot;/&gt;&lt;wsp:rsid wsp:val=&quot;00874509&quot;/&gt;&lt;wsp:rsid wsp:val=&quot;008760D3&quot;/&gt;&lt;wsp:rsid wsp:val=&quot;00876128&quot;/&gt;&lt;wsp:rsid wsp:val=&quot;008769DE&quot;/&gt;&lt;wsp:rsid wsp:val=&quot;00876BA0&quot;/&gt;&lt;wsp:rsid wsp:val=&quot;00876D10&quot;/&gt;&lt;wsp:rsid wsp:val=&quot;00877681&quot;/&gt;&lt;wsp:rsid wsp:val=&quot;00877701&quot;/&gt;&lt;wsp:rsid wsp:val=&quot;00880915&quot;/&gt;&lt;wsp:rsid wsp:val=&quot;00880F05&quot;/&gt;&lt;wsp:rsid wsp:val=&quot;00881B6B&quot;/&gt;&lt;wsp:rsid wsp:val=&quot;00882148&quot;/&gt;&lt;wsp:rsid wsp:val=&quot;00883424&quot;/&gt;&lt;wsp:rsid wsp:val=&quot;008836F9&quot;/&gt;&lt;wsp:rsid wsp:val=&quot;00883EE7&quot;/&gt;&lt;wsp:rsid wsp:val=&quot;0088401A&quot;/&gt;&lt;wsp:rsid wsp:val=&quot;00884436&quot;/&gt;&lt;wsp:rsid wsp:val=&quot;00884544&quot;/&gt;&lt;wsp:rsid wsp:val=&quot;00884F75&quot;/&gt;&lt;wsp:rsid wsp:val=&quot;008852D8&quot;/&gt;&lt;wsp:rsid wsp:val=&quot;0088551F&quot;/&gt;&lt;wsp:rsid wsp:val=&quot;0088582F&quot;/&gt;&lt;wsp:rsid wsp:val=&quot;008867E7&quot;/&gt;&lt;wsp:rsid wsp:val=&quot;00886A9F&quot;/&gt;&lt;wsp:rsid wsp:val=&quot;00886CED&quot;/&gt;&lt;wsp:rsid wsp:val=&quot;0089014D&quot;/&gt;&lt;wsp:rsid wsp:val=&quot;00893A3D&quot;/&gt;&lt;wsp:rsid wsp:val=&quot;00893BF5&quot;/&gt;&lt;wsp:rsid wsp:val=&quot;00894142&quot;/&gt;&lt;wsp:rsid wsp:val=&quot;00895BDF&quot;/&gt;&lt;wsp:rsid wsp:val=&quot;00896069&quot;/&gt;&lt;wsp:rsid wsp:val=&quot;008965C1&quot;/&gt;&lt;wsp:rsid wsp:val=&quot;00896874&quot;/&gt;&lt;wsp:rsid wsp:val=&quot;00896901&quot;/&gt;&lt;wsp:rsid wsp:val=&quot;00897347&quot;/&gt;&lt;wsp:rsid wsp:val=&quot;008A0278&quot;/&gt;&lt;wsp:rsid wsp:val=&quot;008A0F0D&quot;/&gt;&lt;wsp:rsid wsp:val=&quot;008A0F43&quot;/&gt;&lt;wsp:rsid wsp:val=&quot;008A13F9&quot;/&gt;&lt;wsp:rsid wsp:val=&quot;008A1677&quot;/&gt;&lt;wsp:rsid wsp:val=&quot;008A168E&quot;/&gt;&lt;wsp:rsid wsp:val=&quot;008A1BD9&quot;/&gt;&lt;wsp:rsid wsp:val=&quot;008A1DAF&quot;/&gt;&lt;wsp:rsid wsp:val=&quot;008A29BD&quot;/&gt;&lt;wsp:rsid wsp:val=&quot;008A2BD4&quot;/&gt;&lt;wsp:rsid wsp:val=&quot;008A2CDE&quot;/&gt;&lt;wsp:rsid wsp:val=&quot;008A35EC&quot;/&gt;&lt;wsp:rsid wsp:val=&quot;008A3D26&quot;/&gt;&lt;wsp:rsid wsp:val=&quot;008A60D5&quot;/&gt;&lt;wsp:rsid wsp:val=&quot;008A663A&quot;/&gt;&lt;wsp:rsid wsp:val=&quot;008A7021&quot;/&gt;&lt;wsp:rsid wsp:val=&quot;008A7766&quot;/&gt;&lt;wsp:rsid wsp:val=&quot;008A7F50&quot;/&gt;&lt;wsp:rsid wsp:val=&quot;008B066A&quot;/&gt;&lt;wsp:rsid wsp:val=&quot;008B08FE&quot;/&gt;&lt;wsp:rsid wsp:val=&quot;008B0A9C&quot;/&gt;&lt;wsp:rsid wsp:val=&quot;008B0B55&quot;/&gt;&lt;wsp:rsid wsp:val=&quot;008B10E3&quot;/&gt;&lt;wsp:rsid wsp:val=&quot;008B111B&quot;/&gt;&lt;wsp:rsid wsp:val=&quot;008B1B11&quot;/&gt;&lt;wsp:rsid wsp:val=&quot;008B26AB&quot;/&gt;&lt;wsp:rsid wsp:val=&quot;008B2E0A&quot;/&gt;&lt;wsp:rsid wsp:val=&quot;008B3B6F&quot;/&gt;&lt;wsp:rsid wsp:val=&quot;008B433C&quot;/&gt;&lt;wsp:rsid wsp:val=&quot;008B4A8B&quot;/&gt;&lt;wsp:rsid wsp:val=&quot;008B52CB&quot;/&gt;&lt;wsp:rsid wsp:val=&quot;008B6541&quot;/&gt;&lt;wsp:rsid wsp:val=&quot;008B6827&quot;/&gt;&lt;wsp:rsid wsp:val=&quot;008B6D08&quot;/&gt;&lt;wsp:rsid wsp:val=&quot;008B6E35&quot;/&gt;&lt;wsp:rsid wsp:val=&quot;008B6EDB&quot;/&gt;&lt;wsp:rsid wsp:val=&quot;008B7289&quot;/&gt;&lt;wsp:rsid wsp:val=&quot;008C0252&quot;/&gt;&lt;wsp:rsid wsp:val=&quot;008C0DCE&quot;/&gt;&lt;wsp:rsid wsp:val=&quot;008C12A5&quot;/&gt;&lt;wsp:rsid wsp:val=&quot;008C18E2&quot;/&gt;&lt;wsp:rsid wsp:val=&quot;008C219B&quot;/&gt;&lt;wsp:rsid wsp:val=&quot;008C23DA&quot;/&gt;&lt;wsp:rsid wsp:val=&quot;008C2B90&quot;/&gt;&lt;wsp:rsid wsp:val=&quot;008C3008&quot;/&gt;&lt;wsp:rsid wsp:val=&quot;008C36D0&quot;/&gt;&lt;wsp:rsid wsp:val=&quot;008C4406&quot;/&gt;&lt;wsp:rsid wsp:val=&quot;008C448A&quot;/&gt;&lt;wsp:rsid wsp:val=&quot;008C44CB&quot;/&gt;&lt;wsp:rsid wsp:val=&quot;008C44E4&quot;/&gt;&lt;wsp:rsid wsp:val=&quot;008C5277&quot;/&gt;&lt;wsp:rsid wsp:val=&quot;008C5AD0&quot;/&gt;&lt;wsp:rsid wsp:val=&quot;008C5B0C&quot;/&gt;&lt;wsp:rsid wsp:val=&quot;008C74FA&quot;/&gt;&lt;wsp:rsid wsp:val=&quot;008D02D9&quot;/&gt;&lt;wsp:rsid wsp:val=&quot;008D0F26&quot;/&gt;&lt;wsp:rsid wsp:val=&quot;008D1302&quot;/&gt;&lt;wsp:rsid wsp:val=&quot;008D1622&quot;/&gt;&lt;wsp:rsid wsp:val=&quot;008D2421&quot;/&gt;&lt;wsp:rsid wsp:val=&quot;008D244E&quot;/&gt;&lt;wsp:rsid wsp:val=&quot;008D2C45&quot;/&gt;&lt;wsp:rsid wsp:val=&quot;008D354C&quot;/&gt;&lt;wsp:rsid wsp:val=&quot;008D5290&quot;/&gt;&lt;wsp:rsid wsp:val=&quot;008D546C&quot;/&gt;&lt;wsp:rsid wsp:val=&quot;008D5B5D&quot;/&gt;&lt;wsp:rsid wsp:val=&quot;008D5D22&quot;/&gt;&lt;wsp:rsid wsp:val=&quot;008D5DA4&quot;/&gt;&lt;wsp:rsid wsp:val=&quot;008D6751&quot;/&gt;&lt;wsp:rsid wsp:val=&quot;008D6ABF&quot;/&gt;&lt;wsp:rsid wsp:val=&quot;008D709B&quot;/&gt;&lt;wsp:rsid wsp:val=&quot;008D74E4&quot;/&gt;&lt;wsp:rsid wsp:val=&quot;008E0C88&quot;/&gt;&lt;wsp:rsid wsp:val=&quot;008E114D&quot;/&gt;&lt;wsp:rsid wsp:val=&quot;008E13BF&quot;/&gt;&lt;wsp:rsid wsp:val=&quot;008E175B&quot;/&gt;&lt;wsp:rsid wsp:val=&quot;008E230C&quot;/&gt;&lt;wsp:rsid wsp:val=&quot;008E27B8&quot;/&gt;&lt;wsp:rsid wsp:val=&quot;008E3BD8&quot;/&gt;&lt;wsp:rsid wsp:val=&quot;008E3C41&quot;/&gt;&lt;wsp:rsid wsp:val=&quot;008E4A79&quot;/&gt;&lt;wsp:rsid wsp:val=&quot;008E4D41&quot;/&gt;&lt;wsp:rsid wsp:val=&quot;008E4F6F&quot;/&gt;&lt;wsp:rsid wsp:val=&quot;008E5352&quot;/&gt;&lt;wsp:rsid wsp:val=&quot;008E60A7&quot;/&gt;&lt;wsp:rsid wsp:val=&quot;008E61CE&quot;/&gt;&lt;wsp:rsid wsp:val=&quot;008E6A99&quot;/&gt;&lt;wsp:rsid wsp:val=&quot;008E6FA0&quot;/&gt;&lt;wsp:rsid wsp:val=&quot;008E72B1&quot;/&gt;&lt;wsp:rsid wsp:val=&quot;008E7FC4&quot;/&gt;&lt;wsp:rsid wsp:val=&quot;008F04E1&quot;/&gt;&lt;wsp:rsid wsp:val=&quot;008F0828&quot;/&gt;&lt;wsp:rsid wsp:val=&quot;008F16AC&quot;/&gt;&lt;wsp:rsid wsp:val=&quot;008F323D&quot;/&gt;&lt;wsp:rsid wsp:val=&quot;008F3988&quot;/&gt;&lt;wsp:rsid wsp:val=&quot;008F39E8&quot;/&gt;&lt;wsp:rsid wsp:val=&quot;008F39F7&quot;/&gt;&lt;wsp:rsid wsp:val=&quot;008F3ED3&quot;/&gt;&lt;wsp:rsid wsp:val=&quot;008F419A&quot;/&gt;&lt;wsp:rsid wsp:val=&quot;008F4905&quot;/&gt;&lt;wsp:rsid wsp:val=&quot;008F4C9E&quot;/&gt;&lt;wsp:rsid wsp:val=&quot;008F5518&quot;/&gt;&lt;wsp:rsid wsp:val=&quot;008F5543&quot;/&gt;&lt;wsp:rsid wsp:val=&quot;008F6640&quot;/&gt;&lt;wsp:rsid wsp:val=&quot;008F6BE8&quot;/&gt;&lt;wsp:rsid wsp:val=&quot;008F749D&quot;/&gt;&lt;wsp:rsid wsp:val=&quot;008F77D7&quot;/&gt;&lt;wsp:rsid wsp:val=&quot;008F7B49&quot;/&gt;&lt;wsp:rsid wsp:val=&quot;008F7F61&quot;/&gt;&lt;wsp:rsid wsp:val=&quot;009003C9&quot;/&gt;&lt;wsp:rsid wsp:val=&quot;009006A1&quot;/&gt;&lt;wsp:rsid wsp:val=&quot;00900E38&quot;/&gt;&lt;wsp:rsid wsp:val=&quot;009010DB&quot;/&gt;&lt;wsp:rsid wsp:val=&quot;0090325B&quot;/&gt;&lt;wsp:rsid wsp:val=&quot;00903B15&quot;/&gt;&lt;wsp:rsid wsp:val=&quot;00904A74&quot;/&gt;&lt;wsp:rsid wsp:val=&quot;00905318&quot;/&gt;&lt;wsp:rsid wsp:val=&quot;009053E8&quot;/&gt;&lt;wsp:rsid wsp:val=&quot;00906A32&quot;/&gt;&lt;wsp:rsid wsp:val=&quot;009070A4&quot;/&gt;&lt;wsp:rsid wsp:val=&quot;00907C3B&quot;/&gt;&lt;wsp:rsid wsp:val=&quot;009105CC&quot;/&gt;&lt;wsp:rsid wsp:val=&quot;00910C87&quot;/&gt;&lt;wsp:rsid wsp:val=&quot;00910CB1&quot;/&gt;&lt;wsp:rsid wsp:val=&quot;00911092&quot;/&gt;&lt;wsp:rsid wsp:val=&quot;0091251B&quot;/&gt;&lt;wsp:rsid wsp:val=&quot;00912DB5&quot;/&gt;&lt;wsp:rsid wsp:val=&quot;00913DFD&quot;/&gt;&lt;wsp:rsid wsp:val=&quot;00913FC4&quot;/&gt;&lt;wsp:rsid wsp:val=&quot;009148EE&quot;/&gt;&lt;wsp:rsid wsp:val=&quot;00914FD6&quot;/&gt;&lt;wsp:rsid wsp:val=&quot;0091552B&quot;/&gt;&lt;wsp:rsid wsp:val=&quot;00915A66&quot;/&gt;&lt;wsp:rsid wsp:val=&quot;00915C14&quot;/&gt;&lt;wsp:rsid wsp:val=&quot;00915D6C&quot;/&gt;&lt;wsp:rsid wsp:val=&quot;009162B8&quot;/&gt;&lt;wsp:rsid wsp:val=&quot;00916D09&quot;/&gt;&lt;wsp:rsid wsp:val=&quot;00917E70&quot;/&gt;&lt;wsp:rsid wsp:val=&quot;009213FC&quot;/&gt;&lt;wsp:rsid wsp:val=&quot;00921A07&quot;/&gt;&lt;wsp:rsid wsp:val=&quot;00921C1B&quot;/&gt;&lt;wsp:rsid wsp:val=&quot;00921E61&quot;/&gt;&lt;wsp:rsid wsp:val=&quot;0092204F&quot;/&gt;&lt;wsp:rsid wsp:val=&quot;009221BB&quot;/&gt;&lt;wsp:rsid wsp:val=&quot;00922293&quot;/&gt;&lt;wsp:rsid wsp:val=&quot;009224D7&quot;/&gt;&lt;wsp:rsid wsp:val=&quot;009226D0&quot;/&gt;&lt;wsp:rsid wsp:val=&quot;00924647&quot;/&gt;&lt;wsp:rsid wsp:val=&quot;00924F90&quot;/&gt;&lt;wsp:rsid wsp:val=&quot;009253C5&quot;/&gt;&lt;wsp:rsid wsp:val=&quot;00925BE9&quot;/&gt;&lt;wsp:rsid wsp:val=&quot;00926058&quot;/&gt;&lt;wsp:rsid wsp:val=&quot;00926682&quot;/&gt;&lt;wsp:rsid wsp:val=&quot;00927669&quot;/&gt;&lt;wsp:rsid wsp:val=&quot;00927977&quot;/&gt;&lt;wsp:rsid wsp:val=&quot;00930C38&quot;/&gt;&lt;wsp:rsid wsp:val=&quot;009315D6&quot;/&gt;&lt;wsp:rsid wsp:val=&quot;00933C49&quot;/&gt;&lt;wsp:rsid wsp:val=&quot;00933E80&quot;/&gt;&lt;wsp:rsid wsp:val=&quot;00933FB3&quot;/&gt;&lt;wsp:rsid wsp:val=&quot;0093403E&quot;/&gt;&lt;wsp:rsid wsp:val=&quot;00935B7C&quot;/&gt;&lt;wsp:rsid wsp:val=&quot;00935C7D&quot;/&gt;&lt;wsp:rsid wsp:val=&quot;00936283&quot;/&gt;&lt;wsp:rsid wsp:val=&quot;009367DF&quot;/&gt;&lt;wsp:rsid wsp:val=&quot;00936E25&quot;/&gt;&lt;wsp:rsid wsp:val=&quot;009371BB&quot;/&gt;&lt;wsp:rsid wsp:val=&quot;00940459&quot;/&gt;&lt;wsp:rsid wsp:val=&quot;0094105D&quot;/&gt;&lt;wsp:rsid wsp:val=&quot;009419CE&quot;/&gt;&lt;wsp:rsid wsp:val=&quot;00941F79&quot;/&gt;&lt;wsp:rsid wsp:val=&quot;00942409&quot;/&gt;&lt;wsp:rsid wsp:val=&quot;009426AC&quot;/&gt;&lt;wsp:rsid wsp:val=&quot;009426D8&quot;/&gt;&lt;wsp:rsid wsp:val=&quot;009429B8&quot;/&gt;&lt;wsp:rsid wsp:val=&quot;00942EFA&quot;/&gt;&lt;wsp:rsid wsp:val=&quot;0094453E&quot;/&gt;&lt;wsp:rsid wsp:val=&quot;00944631&quot;/&gt;&lt;wsp:rsid wsp:val=&quot;00944E8B&quot;/&gt;&lt;wsp:rsid wsp:val=&quot;00944EDC&quot;/&gt;&lt;wsp:rsid wsp:val=&quot;00945B28&quot;/&gt;&lt;wsp:rsid wsp:val=&quot;009465FA&quot;/&gt;&lt;wsp:rsid wsp:val=&quot;00946C64&quot;/&gt;&lt;wsp:rsid wsp:val=&quot;00946FD3&quot;/&gt;&lt;wsp:rsid wsp:val=&quot;00947DA4&quot;/&gt;&lt;wsp:rsid wsp:val=&quot;009500DB&quot;/&gt;&lt;wsp:rsid wsp:val=&quot;009506D7&quot;/&gt;&lt;wsp:rsid wsp:val=&quot;00950A67&quot;/&gt;&lt;wsp:rsid wsp:val=&quot;00950C11&quot;/&gt;&lt;wsp:rsid wsp:val=&quot;009510C8&quot;/&gt;&lt;wsp:rsid wsp:val=&quot;00951338&quot;/&gt;&lt;wsp:rsid wsp:val=&quot;0095167F&quot;/&gt;&lt;wsp:rsid wsp:val=&quot;00951947&quot;/&gt;&lt;wsp:rsid wsp:val=&quot;00952155&quot;/&gt;&lt;wsp:rsid wsp:val=&quot;009544D0&quot;/&gt;&lt;wsp:rsid wsp:val=&quot;00954C4F&quot;/&gt;&lt;wsp:rsid wsp:val=&quot;00955390&quot;/&gt;&lt;wsp:rsid wsp:val=&quot;009558FF&quot;/&gt;&lt;wsp:rsid wsp:val=&quot;00955F0C&quot;/&gt;&lt;wsp:rsid wsp:val=&quot;009561DA&quot;/&gt;&lt;wsp:rsid wsp:val=&quot;0095665A&quot;/&gt;&lt;wsp:rsid wsp:val=&quot;00956733&quot;/&gt;&lt;wsp:rsid wsp:val=&quot;00957F9D&quot;/&gt;&lt;wsp:rsid wsp:val=&quot;009619ED&quot;/&gt;&lt;wsp:rsid wsp:val=&quot;0096214F&quot;/&gt;&lt;wsp:rsid wsp:val=&quot;009624CB&quot;/&gt;&lt;wsp:rsid wsp:val=&quot;0096272D&quot;/&gt;&lt;wsp:rsid wsp:val=&quot;00962E6D&quot;/&gt;&lt;wsp:rsid wsp:val=&quot;0096308A&quot;/&gt;&lt;wsp:rsid wsp:val=&quot;0096371D&quot;/&gt;&lt;wsp:rsid wsp:val=&quot;0096405D&quot;/&gt;&lt;wsp:rsid wsp:val=&quot;009645B4&quot;/&gt;&lt;wsp:rsid wsp:val=&quot;00964646&quot;/&gt;&lt;wsp:rsid wsp:val=&quot;00964AA1&quot;/&gt;&lt;wsp:rsid wsp:val=&quot;00964CA1&quot;/&gt;&lt;wsp:rsid wsp:val=&quot;00964D0E&quot;/&gt;&lt;wsp:rsid wsp:val=&quot;00964D1A&quot;/&gt;&lt;wsp:rsid wsp:val=&quot;009662CF&quot;/&gt;&lt;wsp:rsid wsp:val=&quot;0096647D&quot;/&gt;&lt;wsp:rsid wsp:val=&quot;00966FD2&quot;/&gt;&lt;wsp:rsid wsp:val=&quot;00970A91&quot;/&gt;&lt;wsp:rsid wsp:val=&quot;009713E0&quot;/&gt;&lt;wsp:rsid wsp:val=&quot;009717AE&quot;/&gt;&lt;wsp:rsid wsp:val=&quot;00971ED7&quot;/&gt;&lt;wsp:rsid wsp:val=&quot;00972299&quot;/&gt;&lt;wsp:rsid wsp:val=&quot;00972B4A&quot;/&gt;&lt;wsp:rsid wsp:val=&quot;00973670&quot;/&gt;&lt;wsp:rsid wsp:val=&quot;00973957&quot;/&gt;&lt;wsp:rsid wsp:val=&quot;00973B0E&quot;/&gt;&lt;wsp:rsid wsp:val=&quot;00974325&quot;/&gt;&lt;wsp:rsid wsp:val=&quot;0097461F&quot;/&gt;&lt;wsp:rsid wsp:val=&quot;00974ADE&quot;/&gt;&lt;wsp:rsid wsp:val=&quot;00974C11&quot;/&gt;&lt;wsp:rsid wsp:val=&quot;00975C21&quot;/&gt;&lt;wsp:rsid wsp:val=&quot;00976FDB&quot;/&gt;&lt;wsp:rsid wsp:val=&quot;0097745D&quot;/&gt;&lt;wsp:rsid wsp:val=&quot;009779AD&quot;/&gt;&lt;wsp:rsid wsp:val=&quot;00977A3E&quot;/&gt;&lt;wsp:rsid wsp:val=&quot;009803F7&quot;/&gt;&lt;wsp:rsid wsp:val=&quot;00980A53&quot;/&gt;&lt;wsp:rsid wsp:val=&quot;00980F43&quot;/&gt;&lt;wsp:rsid wsp:val=&quot;009812BF&quot;/&gt;&lt;wsp:rsid wsp:val=&quot;0098182F&quot;/&gt;&lt;wsp:rsid wsp:val=&quot;009826AB&quot;/&gt;&lt;wsp:rsid wsp:val=&quot;009826D2&quot;/&gt;&lt;wsp:rsid wsp:val=&quot;00983042&quot;/&gt;&lt;wsp:rsid wsp:val=&quot;00983983&quot;/&gt;&lt;wsp:rsid wsp:val=&quot;009839DF&quot;/&gt;&lt;wsp:rsid wsp:val=&quot;00983BF5&quot;/&gt;&lt;wsp:rsid wsp:val=&quot;00983C00&quot;/&gt;&lt;wsp:rsid wsp:val=&quot;00984723&quot;/&gt;&lt;wsp:rsid wsp:val=&quot;00985B5C&quot;/&gt;&lt;wsp:rsid wsp:val=&quot;00985C99&quot;/&gt;&lt;wsp:rsid wsp:val=&quot;00985E3B&quot;/&gt;&lt;wsp:rsid wsp:val=&quot;0098641B&quot;/&gt;&lt;wsp:rsid wsp:val=&quot;00986958&quot;/&gt;&lt;wsp:rsid wsp:val=&quot;009872EB&quot;/&gt;&lt;wsp:rsid wsp:val=&quot;00990430&quot;/&gt;&lt;wsp:rsid wsp:val=&quot;00990BCD&quot;/&gt;&lt;wsp:rsid wsp:val=&quot;00990CF4&quot;/&gt;&lt;wsp:rsid wsp:val=&quot;00990DB1&quot;/&gt;&lt;wsp:rsid wsp:val=&quot;009916A4&quot;/&gt;&lt;wsp:rsid wsp:val=&quot;00991783&quot;/&gt;&lt;wsp:rsid wsp:val=&quot;00991E50&quot;/&gt;&lt;wsp:rsid wsp:val=&quot;00992B5A&quot;/&gt;&lt;wsp:rsid wsp:val=&quot;00993816&quot;/&gt;&lt;wsp:rsid wsp:val=&quot;00993B87&quot;/&gt;&lt;wsp:rsid wsp:val=&quot;00993B92&quot;/&gt;&lt;wsp:rsid wsp:val=&quot;00993C33&quot;/&gt;&lt;wsp:rsid wsp:val=&quot;00994141&quot;/&gt;&lt;wsp:rsid wsp:val=&quot;00996E61&quot;/&gt;&lt;wsp:rsid wsp:val=&quot;00996E92&quot;/&gt;&lt;wsp:rsid wsp:val=&quot;009975D5&quot;/&gt;&lt;wsp:rsid wsp:val=&quot;009977D1&quot;/&gt;&lt;wsp:rsid wsp:val=&quot;009A1190&quot;/&gt;&lt;wsp:rsid wsp:val=&quot;009A209D&quot;/&gt;&lt;wsp:rsid wsp:val=&quot;009A20C0&quot;/&gt;&lt;wsp:rsid wsp:val=&quot;009A21EF&quot;/&gt;&lt;wsp:rsid wsp:val=&quot;009A2241&quot;/&gt;&lt;wsp:rsid wsp:val=&quot;009A2398&quot;/&gt;&lt;wsp:rsid wsp:val=&quot;009A2702&quot;/&gt;&lt;wsp:rsid wsp:val=&quot;009A27FC&quot;/&gt;&lt;wsp:rsid wsp:val=&quot;009A2E06&quot;/&gt;&lt;wsp:rsid wsp:val=&quot;009A3715&quot;/&gt;&lt;wsp:rsid wsp:val=&quot;009A40D4&quot;/&gt;&lt;wsp:rsid wsp:val=&quot;009A412B&quot;/&gt;&lt;wsp:rsid wsp:val=&quot;009A45C0&quot;/&gt;&lt;wsp:rsid wsp:val=&quot;009A4DF5&quot;/&gt;&lt;wsp:rsid wsp:val=&quot;009A4EA7&quot;/&gt;&lt;wsp:rsid wsp:val=&quot;009A5E4C&quot;/&gt;&lt;wsp:rsid wsp:val=&quot;009A5FA8&quot;/&gt;&lt;wsp:rsid wsp:val=&quot;009A645F&quot;/&gt;&lt;wsp:rsid wsp:val=&quot;009A6DC9&quot;/&gt;&lt;wsp:rsid wsp:val=&quot;009A74D9&quot;/&gt;&lt;wsp:rsid wsp:val=&quot;009A7EBA&quot;/&gt;&lt;wsp:rsid wsp:val=&quot;009B0368&quot;/&gt;&lt;wsp:rsid wsp:val=&quot;009B0471&quot;/&gt;&lt;wsp:rsid wsp:val=&quot;009B11D8&quot;/&gt;&lt;wsp:rsid wsp:val=&quot;009B136C&quot;/&gt;&lt;wsp:rsid wsp:val=&quot;009B1CBB&quot;/&gt;&lt;wsp:rsid wsp:val=&quot;009B1EE0&quot;/&gt;&lt;wsp:rsid wsp:val=&quot;009B27DB&quot;/&gt;&lt;wsp:rsid wsp:val=&quot;009B305E&quot;/&gt;&lt;wsp:rsid wsp:val=&quot;009B4376&quot;/&gt;&lt;wsp:rsid wsp:val=&quot;009B4425&quot;/&gt;&lt;wsp:rsid wsp:val=&quot;009B481C&quot;/&gt;&lt;wsp:rsid wsp:val=&quot;009B7016&quot;/&gt;&lt;wsp:rsid wsp:val=&quot;009B7953&quot;/&gt;&lt;wsp:rsid wsp:val=&quot;009B7C38&quot;/&gt;&lt;wsp:rsid wsp:val=&quot;009B7CDE&quot;/&gt;&lt;wsp:rsid wsp:val=&quot;009B7E5C&quot;/&gt;&lt;wsp:rsid wsp:val=&quot;009C09E0&quot;/&gt;&lt;wsp:rsid wsp:val=&quot;009C0DB1&quot;/&gt;&lt;wsp:rsid wsp:val=&quot;009C0F0F&quot;/&gt;&lt;wsp:rsid wsp:val=&quot;009C1BA2&quot;/&gt;&lt;wsp:rsid wsp:val=&quot;009C2591&quot;/&gt;&lt;wsp:rsid wsp:val=&quot;009C25FA&quot;/&gt;&lt;wsp:rsid wsp:val=&quot;009C2972&quot;/&gt;&lt;wsp:rsid wsp:val=&quot;009C2DBC&quot;/&gt;&lt;wsp:rsid wsp:val=&quot;009C4251&quot;/&gt;&lt;wsp:rsid wsp:val=&quot;009C42EC&quot;/&gt;&lt;wsp:rsid wsp:val=&quot;009C4E83&quot;/&gt;&lt;wsp:rsid wsp:val=&quot;009C545C&quot;/&gt;&lt;wsp:rsid wsp:val=&quot;009C575A&quot;/&gt;&lt;wsp:rsid wsp:val=&quot;009C5846&quot;/&gt;&lt;wsp:rsid wsp:val=&quot;009C5965&quot;/&gt;&lt;wsp:rsid wsp:val=&quot;009C67FF&quot;/&gt;&lt;wsp:rsid wsp:val=&quot;009C6D6A&quot;/&gt;&lt;wsp:rsid wsp:val=&quot;009D09A8&quot;/&gt;&lt;wsp:rsid wsp:val=&quot;009D0A94&quot;/&gt;&lt;wsp:rsid wsp:val=&quot;009D0C68&quot;/&gt;&lt;wsp:rsid wsp:val=&quot;009D1808&quot;/&gt;&lt;wsp:rsid wsp:val=&quot;009D1B23&quot;/&gt;&lt;wsp:rsid wsp:val=&quot;009D28B0&quot;/&gt;&lt;wsp:rsid wsp:val=&quot;009D3176&quot;/&gt;&lt;wsp:rsid wsp:val=&quot;009D3552&quot;/&gt;&lt;wsp:rsid wsp:val=&quot;009D3967&quot;/&gt;&lt;wsp:rsid wsp:val=&quot;009D3C5A&quot;/&gt;&lt;wsp:rsid wsp:val=&quot;009D40ED&quot;/&gt;&lt;wsp:rsid wsp:val=&quot;009D43BD&quot;/&gt;&lt;wsp:rsid wsp:val=&quot;009D490F&quot;/&gt;&lt;wsp:rsid wsp:val=&quot;009D4DE5&quot;/&gt;&lt;wsp:rsid wsp:val=&quot;009D5233&quot;/&gt;&lt;wsp:rsid wsp:val=&quot;009D56D1&quot;/&gt;&lt;wsp:rsid wsp:val=&quot;009D590C&quot;/&gt;&lt;wsp:rsid wsp:val=&quot;009D5A39&quot;/&gt;&lt;wsp:rsid wsp:val=&quot;009D66B6&quot;/&gt;&lt;wsp:rsid wsp:val=&quot;009D6BC2&quot;/&gt;&lt;wsp:rsid wsp:val=&quot;009D7497&quot;/&gt;&lt;wsp:rsid wsp:val=&quot;009D7803&quot;/&gt;&lt;wsp:rsid wsp:val=&quot;009D7BAD&quot;/&gt;&lt;wsp:rsid wsp:val=&quot;009D7D94&quot;/&gt;&lt;wsp:rsid wsp:val=&quot;009D7DDC&quot;/&gt;&lt;wsp:rsid wsp:val=&quot;009D7EBB&quot;/&gt;&lt;wsp:rsid wsp:val=&quot;009E0842&quot;/&gt;&lt;wsp:rsid wsp:val=&quot;009E1A4D&quot;/&gt;&lt;wsp:rsid wsp:val=&quot;009E2969&quot;/&gt;&lt;wsp:rsid wsp:val=&quot;009E3A04&quot;/&gt;&lt;wsp:rsid wsp:val=&quot;009E4A28&quot;/&gt;&lt;wsp:rsid wsp:val=&quot;009E4C34&quot;/&gt;&lt;wsp:rsid wsp:val=&quot;009E56D0&quot;/&gt;&lt;wsp:rsid wsp:val=&quot;009E6274&quot;/&gt;&lt;wsp:rsid wsp:val=&quot;009E6E50&quot;/&gt;&lt;wsp:rsid wsp:val=&quot;009E79F4&quot;/&gt;&lt;wsp:rsid wsp:val=&quot;009E7B86&quot;/&gt;&lt;wsp:rsid wsp:val=&quot;009F038C&quot;/&gt;&lt;wsp:rsid wsp:val=&quot;009F0A74&quot;/&gt;&lt;wsp:rsid wsp:val=&quot;009F0B41&quot;/&gt;&lt;wsp:rsid wsp:val=&quot;009F1680&quot;/&gt;&lt;wsp:rsid wsp:val=&quot;009F1A58&quot;/&gt;&lt;wsp:rsid wsp:val=&quot;009F1EE6&quot;/&gt;&lt;wsp:rsid wsp:val=&quot;009F20AF&quot;/&gt;&lt;wsp:rsid wsp:val=&quot;009F21E0&quot;/&gt;&lt;wsp:rsid wsp:val=&quot;009F24E4&quot;/&gt;&lt;wsp:rsid wsp:val=&quot;009F2DE7&quot;/&gt;&lt;wsp:rsid wsp:val=&quot;009F3709&quot;/&gt;&lt;wsp:rsid wsp:val=&quot;009F418F&quot;/&gt;&lt;wsp:rsid wsp:val=&quot;009F44D1&quot;/&gt;&lt;wsp:rsid wsp:val=&quot;009F45F3&quot;/&gt;&lt;wsp:rsid wsp:val=&quot;009F4A57&quot;/&gt;&lt;wsp:rsid wsp:val=&quot;009F5D2F&quot;/&gt;&lt;wsp:rsid wsp:val=&quot;009F6841&quot;/&gt;&lt;wsp:rsid wsp:val=&quot;009F6F1E&quot;/&gt;&lt;wsp:rsid wsp:val=&quot;009F7568&quot;/&gt;&lt;wsp:rsid wsp:val=&quot;009F78BB&quot;/&gt;&lt;wsp:rsid wsp:val=&quot;00A005B2&quot;/&gt;&lt;wsp:rsid wsp:val=&quot;00A00852&quot;/&gt;&lt;wsp:rsid wsp:val=&quot;00A00F4C&quot;/&gt;&lt;wsp:rsid wsp:val=&quot;00A01E15&quot;/&gt;&lt;wsp:rsid wsp:val=&quot;00A03988&quot;/&gt;&lt;wsp:rsid wsp:val=&quot;00A04661&quot;/&gt;&lt;wsp:rsid wsp:val=&quot;00A04ABA&quot;/&gt;&lt;wsp:rsid wsp:val=&quot;00A0598E&quot;/&gt;&lt;wsp:rsid wsp:val=&quot;00A06EBC&quot;/&gt;&lt;wsp:rsid wsp:val=&quot;00A076A0&quot;/&gt;&lt;wsp:rsid wsp:val=&quot;00A10FB8&quot;/&gt;&lt;wsp:rsid wsp:val=&quot;00A11559&quot;/&gt;&lt;wsp:rsid wsp:val=&quot;00A116E8&quot;/&gt;&lt;wsp:rsid wsp:val=&quot;00A1192C&quot;/&gt;&lt;wsp:rsid wsp:val=&quot;00A11B47&quot;/&gt;&lt;wsp:rsid wsp:val=&quot;00A12093&quot;/&gt;&lt;wsp:rsid wsp:val=&quot;00A12B68&quot;/&gt;&lt;wsp:rsid wsp:val=&quot;00A12E0D&quot;/&gt;&lt;wsp:rsid wsp:val=&quot;00A12EF6&quot;/&gt;&lt;wsp:rsid wsp:val=&quot;00A133F3&quot;/&gt;&lt;wsp:rsid wsp:val=&quot;00A134DC&quot;/&gt;&lt;wsp:rsid wsp:val=&quot;00A13585&quot;/&gt;&lt;wsp:rsid wsp:val=&quot;00A1415D&quot;/&gt;&lt;wsp:rsid wsp:val=&quot;00A16576&quot;/&gt;&lt;wsp:rsid wsp:val=&quot;00A16F5A&quot;/&gt;&lt;wsp:rsid wsp:val=&quot;00A17AA9&quot;/&gt;&lt;wsp:rsid wsp:val=&quot;00A201A5&quot;/&gt;&lt;wsp:rsid wsp:val=&quot;00A203BE&quot;/&gt;&lt;wsp:rsid wsp:val=&quot;00A207F2&quot;/&gt;&lt;wsp:rsid wsp:val=&quot;00A20819&quot;/&gt;&lt;wsp:rsid wsp:val=&quot;00A217CB&quot;/&gt;&lt;wsp:rsid wsp:val=&quot;00A21B74&quot;/&gt;&lt;wsp:rsid wsp:val=&quot;00A22FCE&quot;/&gt;&lt;wsp:rsid wsp:val=&quot;00A23A0D&quot;/&gt;&lt;wsp:rsid wsp:val=&quot;00A241EC&quot;/&gt;&lt;wsp:rsid wsp:val=&quot;00A24A7C&quot;/&gt;&lt;wsp:rsid wsp:val=&quot;00A24CCE&quot;/&gt;&lt;wsp:rsid wsp:val=&quot;00A24EC0&quot;/&gt;&lt;wsp:rsid wsp:val=&quot;00A25B7E&quot;/&gt;&lt;wsp:rsid wsp:val=&quot;00A25EF9&quot;/&gt;&lt;wsp:rsid wsp:val=&quot;00A2751F&quot;/&gt;&lt;wsp:rsid wsp:val=&quot;00A2772F&quot;/&gt;&lt;wsp:rsid wsp:val=&quot;00A2792A&quot;/&gt;&lt;wsp:rsid wsp:val=&quot;00A27C66&quot;/&gt;&lt;wsp:rsid wsp:val=&quot;00A27D60&quot;/&gt;&lt;wsp:rsid wsp:val=&quot;00A302B5&quot;/&gt;&lt;wsp:rsid wsp:val=&quot;00A30826&quot;/&gt;&lt;wsp:rsid wsp:val=&quot;00A319DA&quot;/&gt;&lt;wsp:rsid wsp:val=&quot;00A31E48&quot;/&gt;&lt;wsp:rsid wsp:val=&quot;00A32135&quot;/&gt;&lt;wsp:rsid wsp:val=&quot;00A321FF&quot;/&gt;&lt;wsp:rsid wsp:val=&quot;00A32919&quot;/&gt;&lt;wsp:rsid wsp:val=&quot;00A32D5A&quot;/&gt;&lt;wsp:rsid wsp:val=&quot;00A32F67&quot;/&gt;&lt;wsp:rsid wsp:val=&quot;00A33273&quot;/&gt;&lt;wsp:rsid wsp:val=&quot;00A334C5&quot;/&gt;&lt;wsp:rsid wsp:val=&quot;00A339C8&quot;/&gt;&lt;wsp:rsid wsp:val=&quot;00A34430&quot;/&gt;&lt;wsp:rsid wsp:val=&quot;00A34A8F&quot;/&gt;&lt;wsp:rsid wsp:val=&quot;00A35055&quot;/&gt;&lt;wsp:rsid wsp:val=&quot;00A351D2&quot;/&gt;&lt;wsp:rsid wsp:val=&quot;00A35A5F&quot;/&gt;&lt;wsp:rsid wsp:val=&quot;00A360F3&quot;/&gt;&lt;wsp:rsid wsp:val=&quot;00A3610E&quot;/&gt;&lt;wsp:rsid wsp:val=&quot;00A3639F&quot;/&gt;&lt;wsp:rsid wsp:val=&quot;00A365FE&quot;/&gt;&lt;wsp:rsid wsp:val=&quot;00A366B4&quot;/&gt;&lt;wsp:rsid wsp:val=&quot;00A36AB4&quot;/&gt;&lt;wsp:rsid wsp:val=&quot;00A36BAB&quot;/&gt;&lt;wsp:rsid wsp:val=&quot;00A3745E&quot;/&gt;&lt;wsp:rsid wsp:val=&quot;00A37B8A&quot;/&gt;&lt;wsp:rsid wsp:val=&quot;00A4002D&quot;/&gt;&lt;wsp:rsid wsp:val=&quot;00A40AF5&quot;/&gt;&lt;wsp:rsid wsp:val=&quot;00A40CF9&quot;/&gt;&lt;wsp:rsid wsp:val=&quot;00A40E30&quot;/&gt;&lt;wsp:rsid wsp:val=&quot;00A40F17&quot;/&gt;&lt;wsp:rsid wsp:val=&quot;00A410CC&quot;/&gt;&lt;wsp:rsid wsp:val=&quot;00A41CB5&quot;/&gt;&lt;wsp:rsid wsp:val=&quot;00A422A2&quot;/&gt;&lt;wsp:rsid wsp:val=&quot;00A42C7C&quot;/&gt;&lt;wsp:rsid wsp:val=&quot;00A441B1&quot;/&gt;&lt;wsp:rsid wsp:val=&quot;00A4455B&quot;/&gt;&lt;wsp:rsid wsp:val=&quot;00A44AA2&quot;/&gt;&lt;wsp:rsid wsp:val=&quot;00A44E89&quot;/&gt;&lt;wsp:rsid wsp:val=&quot;00A45204&quot;/&gt;&lt;wsp:rsid wsp:val=&quot;00A45731&quot;/&gt;&lt;wsp:rsid wsp:val=&quot;00A458BD&quot;/&gt;&lt;wsp:rsid wsp:val=&quot;00A460D3&quot;/&gt;&lt;wsp:rsid wsp:val=&quot;00A46A47&quot;/&gt;&lt;wsp:rsid wsp:val=&quot;00A47C85&quot;/&gt;&lt;wsp:rsid wsp:val=&quot;00A502A6&quot;/&gt;&lt;wsp:rsid wsp:val=&quot;00A50396&quot;/&gt;&lt;wsp:rsid wsp:val=&quot;00A50590&quot;/&gt;&lt;wsp:rsid wsp:val=&quot;00A51917&quot;/&gt;&lt;wsp:rsid wsp:val=&quot;00A52B43&quot;/&gt;&lt;wsp:rsid wsp:val=&quot;00A5321D&quot;/&gt;&lt;wsp:rsid wsp:val=&quot;00A54004&quot;/&gt;&lt;wsp:rsid wsp:val=&quot;00A5494B&quot;/&gt;&lt;wsp:rsid wsp:val=&quot;00A54FCE&quot;/&gt;&lt;wsp:rsid wsp:val=&quot;00A5579C&quot;/&gt;&lt;wsp:rsid wsp:val=&quot;00A55C06&quot;/&gt;&lt;wsp:rsid wsp:val=&quot;00A5637A&quot;/&gt;&lt;wsp:rsid wsp:val=&quot;00A56669&quot;/&gt;&lt;wsp:rsid wsp:val=&quot;00A57299&quot;/&gt;&lt;wsp:rsid wsp:val=&quot;00A5759F&quot;/&gt;&lt;wsp:rsid wsp:val=&quot;00A575D9&quot;/&gt;&lt;wsp:rsid wsp:val=&quot;00A57B25&quot;/&gt;&lt;wsp:rsid wsp:val=&quot;00A57CFC&quot;/&gt;&lt;wsp:rsid wsp:val=&quot;00A57DFD&quot;/&gt;&lt;wsp:rsid wsp:val=&quot;00A6080C&quot;/&gt;&lt;wsp:rsid wsp:val=&quot;00A60C86&quot;/&gt;&lt;wsp:rsid wsp:val=&quot;00A60D83&quot;/&gt;&lt;wsp:rsid wsp:val=&quot;00A626DC&quot;/&gt;&lt;wsp:rsid wsp:val=&quot;00A62961&quot;/&gt;&lt;wsp:rsid wsp:val=&quot;00A6380E&quot;/&gt;&lt;wsp:rsid wsp:val=&quot;00A63A46&quot;/&gt;&lt;wsp:rsid wsp:val=&quot;00A63E5A&quot;/&gt;&lt;wsp:rsid wsp:val=&quot;00A646EB&quot;/&gt;&lt;wsp:rsid wsp:val=&quot;00A64D57&quot;/&gt;&lt;wsp:rsid wsp:val=&quot;00A661E8&quot;/&gt;&lt;wsp:rsid wsp:val=&quot;00A66C04&quot;/&gt;&lt;wsp:rsid wsp:val=&quot;00A670E8&quot;/&gt;&lt;wsp:rsid wsp:val=&quot;00A6782A&quot;/&gt;&lt;wsp:rsid wsp:val=&quot;00A70160&quot;/&gt;&lt;wsp:rsid wsp:val=&quot;00A70310&quot;/&gt;&lt;wsp:rsid wsp:val=&quot;00A71F8D&quot;/&gt;&lt;wsp:rsid wsp:val=&quot;00A72DBF&quot;/&gt;&lt;wsp:rsid wsp:val=&quot;00A7307F&quot;/&gt;&lt;wsp:rsid wsp:val=&quot;00A740CC&quot;/&gt;&lt;wsp:rsid wsp:val=&quot;00A7485A&quot;/&gt;&lt;wsp:rsid wsp:val=&quot;00A74CAA&quot;/&gt;&lt;wsp:rsid wsp:val=&quot;00A75110&quot;/&gt;&lt;wsp:rsid wsp:val=&quot;00A7779D&quot;/&gt;&lt;wsp:rsid wsp:val=&quot;00A77DBA&quot;/&gt;&lt;wsp:rsid wsp:val=&quot;00A8050E&quot;/&gt;&lt;wsp:rsid wsp:val=&quot;00A80624&quot;/&gt;&lt;wsp:rsid wsp:val=&quot;00A80698&quot;/&gt;&lt;wsp:rsid wsp:val=&quot;00A80BF8&quot;/&gt;&lt;wsp:rsid wsp:val=&quot;00A810E4&quot;/&gt;&lt;wsp:rsid wsp:val=&quot;00A813F1&quot;/&gt;&lt;wsp:rsid wsp:val=&quot;00A81B14&quot;/&gt;&lt;wsp:rsid wsp:val=&quot;00A826EF&quot;/&gt;&lt;wsp:rsid wsp:val=&quot;00A82E04&quot;/&gt;&lt;wsp:rsid wsp:val=&quot;00A838C6&quot;/&gt;&lt;wsp:rsid wsp:val=&quot;00A84BD8&quot;/&gt;&lt;wsp:rsid wsp:val=&quot;00A86300&quot;/&gt;&lt;wsp:rsid wsp:val=&quot;00A86303&quot;/&gt;&lt;wsp:rsid wsp:val=&quot;00A86E74&quot;/&gt;&lt;wsp:rsid wsp:val=&quot;00A87709&quot;/&gt;&lt;wsp:rsid wsp:val=&quot;00A87880&quot;/&gt;&lt;wsp:rsid wsp:val=&quot;00A87B52&quot;/&gt;&lt;wsp:rsid wsp:val=&quot;00A87CFA&quot;/&gt;&lt;wsp:rsid wsp:val=&quot;00A9048C&quot;/&gt;&lt;wsp:rsid wsp:val=&quot;00A90ED1&quot;/&gt;&lt;wsp:rsid wsp:val=&quot;00A91640&quot;/&gt;&lt;wsp:rsid wsp:val=&quot;00A92820&quot;/&gt;&lt;wsp:rsid wsp:val=&quot;00A930EE&quot;/&gt;&lt;wsp:rsid wsp:val=&quot;00A93121&quot;/&gt;&lt;wsp:rsid wsp:val=&quot;00A941E5&quot;/&gt;&lt;wsp:rsid wsp:val=&quot;00A95171&quot;/&gt;&lt;wsp:rsid wsp:val=&quot;00A95BE9&quot;/&gt;&lt;wsp:rsid wsp:val=&quot;00A9705B&quot;/&gt;&lt;wsp:rsid wsp:val=&quot;00A9725B&quot;/&gt;&lt;wsp:rsid wsp:val=&quot;00A9782A&quot;/&gt;&lt;wsp:rsid wsp:val=&quot;00AA0210&quot;/&gt;&lt;wsp:rsid wsp:val=&quot;00AA0436&quot;/&gt;&lt;wsp:rsid wsp:val=&quot;00AA0451&quot;/&gt;&lt;wsp:rsid wsp:val=&quot;00AA0713&quot;/&gt;&lt;wsp:rsid wsp:val=&quot;00AA23D2&quot;/&gt;&lt;wsp:rsid wsp:val=&quot;00AA241E&quot;/&gt;&lt;wsp:rsid wsp:val=&quot;00AA4D38&quot;/&gt;&lt;wsp:rsid wsp:val=&quot;00AA5007&quot;/&gt;&lt;wsp:rsid wsp:val=&quot;00AA656B&quot;/&gt;&lt;wsp:rsid wsp:val=&quot;00AB01A9&quot;/&gt;&lt;wsp:rsid wsp:val=&quot;00AB0389&quot;/&gt;&lt;wsp:rsid wsp:val=&quot;00AB095E&quot;/&gt;&lt;wsp:rsid wsp:val=&quot;00AB09C7&quot;/&gt;&lt;wsp:rsid wsp:val=&quot;00AB0C9F&quot;/&gt;&lt;wsp:rsid wsp:val=&quot;00AB0CA1&quot;/&gt;&lt;wsp:rsid wsp:val=&quot;00AB0D63&quot;/&gt;&lt;wsp:rsid wsp:val=&quot;00AB117F&quot;/&gt;&lt;wsp:rsid wsp:val=&quot;00AB185B&quot;/&gt;&lt;wsp:rsid wsp:val=&quot;00AB1E57&quot;/&gt;&lt;wsp:rsid wsp:val=&quot;00AB249A&quot;/&gt;&lt;wsp:rsid wsp:val=&quot;00AB2AFF&quot;/&gt;&lt;wsp:rsid wsp:val=&quot;00AB2D78&quot;/&gt;&lt;wsp:rsid wsp:val=&quot;00AB3CA4&quot;/&gt;&lt;wsp:rsid wsp:val=&quot;00AB3DD7&quot;/&gt;&lt;wsp:rsid wsp:val=&quot;00AB4667&quot;/&gt;&lt;wsp:rsid wsp:val=&quot;00AB4B26&quot;/&gt;&lt;wsp:rsid wsp:val=&quot;00AB4EF1&quot;/&gt;&lt;wsp:rsid wsp:val=&quot;00AB5785&quot;/&gt;&lt;wsp:rsid wsp:val=&quot;00AB60F8&quot;/&gt;&lt;wsp:rsid wsp:val=&quot;00AB701B&quot;/&gt;&lt;wsp:rsid wsp:val=&quot;00AB7057&quot;/&gt;&lt;wsp:rsid wsp:val=&quot;00AB70CA&quot;/&gt;&lt;wsp:rsid wsp:val=&quot;00AB70E0&quot;/&gt;&lt;wsp:rsid wsp:val=&quot;00AB7BEB&quot;/&gt;&lt;wsp:rsid wsp:val=&quot;00AB7C41&quot;/&gt;&lt;wsp:rsid wsp:val=&quot;00AB7D14&quot;/&gt;&lt;wsp:rsid wsp:val=&quot;00AC0276&quot;/&gt;&lt;wsp:rsid wsp:val=&quot;00AC1BCC&quot;/&gt;&lt;wsp:rsid wsp:val=&quot;00AC1D33&quot;/&gt;&lt;wsp:rsid wsp:val=&quot;00AC2913&quot;/&gt;&lt;wsp:rsid wsp:val=&quot;00AC3816&quot;/&gt;&lt;wsp:rsid wsp:val=&quot;00AC4119&quot;/&gt;&lt;wsp:rsid wsp:val=&quot;00AC5290&quot;/&gt;&lt;wsp:rsid wsp:val=&quot;00AC60AA&quot;/&gt;&lt;wsp:rsid wsp:val=&quot;00AC6189&quot;/&gt;&lt;wsp:rsid wsp:val=&quot;00AC6297&quot;/&gt;&lt;wsp:rsid wsp:val=&quot;00AC6773&quot;/&gt;&lt;wsp:rsid wsp:val=&quot;00AC69A9&quot;/&gt;&lt;wsp:rsid wsp:val=&quot;00AC7194&quot;/&gt;&lt;wsp:rsid wsp:val=&quot;00AC780D&quot;/&gt;&lt;wsp:rsid wsp:val=&quot;00AC7B3E&quot;/&gt;&lt;wsp:rsid wsp:val=&quot;00AC7E2C&quot;/&gt;&lt;wsp:rsid wsp:val=&quot;00AD0076&quot;/&gt;&lt;wsp:rsid wsp:val=&quot;00AD0327&quot;/&gt;&lt;wsp:rsid wsp:val=&quot;00AD09BD&quot;/&gt;&lt;wsp:rsid wsp:val=&quot;00AD0B50&quot;/&gt;&lt;wsp:rsid wsp:val=&quot;00AD0B9C&quot;/&gt;&lt;wsp:rsid wsp:val=&quot;00AD0D3B&quot;/&gt;&lt;wsp:rsid wsp:val=&quot;00AD1819&quot;/&gt;&lt;wsp:rsid wsp:val=&quot;00AD1B71&quot;/&gt;&lt;wsp:rsid wsp:val=&quot;00AD20D1&quot;/&gt;&lt;wsp:rsid wsp:val=&quot;00AD28B1&quot;/&gt;&lt;wsp:rsid wsp:val=&quot;00AD2BEB&quot;/&gt;&lt;wsp:rsid wsp:val=&quot;00AD3350&quot;/&gt;&lt;wsp:rsid wsp:val=&quot;00AD355C&quot;/&gt;&lt;wsp:rsid wsp:val=&quot;00AD601C&quot;/&gt;&lt;wsp:rsid wsp:val=&quot;00AD675A&quot;/&gt;&lt;wsp:rsid wsp:val=&quot;00AD6A0D&quot;/&gt;&lt;wsp:rsid wsp:val=&quot;00AD785D&quot;/&gt;&lt;wsp:rsid wsp:val=&quot;00AD788C&quot;/&gt;&lt;wsp:rsid wsp:val=&quot;00AD7EFF&quot;/&gt;&lt;wsp:rsid wsp:val=&quot;00AE0705&quot;/&gt;&lt;wsp:rsid wsp:val=&quot;00AE0AE9&quot;/&gt;&lt;wsp:rsid wsp:val=&quot;00AE0E82&quot;/&gt;&lt;wsp:rsid wsp:val=&quot;00AE0F30&quot;/&gt;&lt;wsp:rsid wsp:val=&quot;00AE12E7&quot;/&gt;&lt;wsp:rsid wsp:val=&quot;00AE1FA9&quot;/&gt;&lt;wsp:rsid wsp:val=&quot;00AE210B&quot;/&gt;&lt;wsp:rsid wsp:val=&quot;00AE2609&quot;/&gt;&lt;wsp:rsid wsp:val=&quot;00AE26D3&quot;/&gt;&lt;wsp:rsid wsp:val=&quot;00AE289F&quot;/&gt;&lt;wsp:rsid wsp:val=&quot;00AE2DD3&quot;/&gt;&lt;wsp:rsid wsp:val=&quot;00AE3318&quot;/&gt;&lt;wsp:rsid wsp:val=&quot;00AE38F4&quot;/&gt;&lt;wsp:rsid wsp:val=&quot;00AE4098&quot;/&gt;&lt;wsp:rsid wsp:val=&quot;00AE41F2&quot;/&gt;&lt;wsp:rsid wsp:val=&quot;00AE4971&quot;/&gt;&lt;wsp:rsid wsp:val=&quot;00AE527A&quot;/&gt;&lt;wsp:rsid wsp:val=&quot;00AE5B73&quot;/&gt;&lt;wsp:rsid wsp:val=&quot;00AE67F1&quot;/&gt;&lt;wsp:rsid wsp:val=&quot;00AE6901&quot;/&gt;&lt;wsp:rsid wsp:val=&quot;00AF14AF&quot;/&gt;&lt;wsp:rsid wsp:val=&quot;00AF192A&quot;/&gt;&lt;wsp:rsid wsp:val=&quot;00AF2A00&quot;/&gt;&lt;wsp:rsid wsp:val=&quot;00AF2DA2&quot;/&gt;&lt;wsp:rsid wsp:val=&quot;00AF3106&quot;/&gt;&lt;wsp:rsid wsp:val=&quot;00AF359B&quot;/&gt;&lt;wsp:rsid wsp:val=&quot;00AF378F&quot;/&gt;&lt;wsp:rsid wsp:val=&quot;00AF48B0&quot;/&gt;&lt;wsp:rsid wsp:val=&quot;00AF4C29&quot;/&gt;&lt;wsp:rsid wsp:val=&quot;00AF4FE0&quot;/&gt;&lt;wsp:rsid wsp:val=&quot;00AF50D7&quot;/&gt;&lt;wsp:rsid wsp:val=&quot;00AF50E9&quot;/&gt;&lt;wsp:rsid wsp:val=&quot;00AF53A4&quot;/&gt;&lt;wsp:rsid wsp:val=&quot;00AF548B&quot;/&gt;&lt;wsp:rsid wsp:val=&quot;00AF5A92&quot;/&gt;&lt;wsp:rsid wsp:val=&quot;00AF5C03&quot;/&gt;&lt;wsp:rsid wsp:val=&quot;00AF61A4&quot;/&gt;&lt;wsp:rsid wsp:val=&quot;00AF6303&quot;/&gt;&lt;wsp:rsid wsp:val=&quot;00AF668D&quot;/&gt;&lt;wsp:rsid wsp:val=&quot;00AF70F9&quot;/&gt;&lt;wsp:rsid wsp:val=&quot;00AF759F&quot;/&gt;&lt;wsp:rsid wsp:val=&quot;00AF767E&quot;/&gt;&lt;wsp:rsid wsp:val=&quot;00B00198&quot;/&gt;&lt;wsp:rsid wsp:val=&quot;00B00409&quot;/&gt;&lt;wsp:rsid wsp:val=&quot;00B02E3E&quot;/&gt;&lt;wsp:rsid wsp:val=&quot;00B03815&quot;/&gt;&lt;wsp:rsid wsp:val=&quot;00B04D8B&quot;/&gt;&lt;wsp:rsid wsp:val=&quot;00B0576F&quot;/&gt;&lt;wsp:rsid wsp:val=&quot;00B05E03&quot;/&gt;&lt;wsp:rsid wsp:val=&quot;00B0624F&quot;/&gt;&lt;wsp:rsid wsp:val=&quot;00B073C2&quot;/&gt;&lt;wsp:rsid wsp:val=&quot;00B0740C&quot;/&gt;&lt;wsp:rsid wsp:val=&quot;00B07BA6&quot;/&gt;&lt;wsp:rsid wsp:val=&quot;00B1092A&quot;/&gt;&lt;wsp:rsid wsp:val=&quot;00B109B2&quot;/&gt;&lt;wsp:rsid wsp:val=&quot;00B10D30&quot;/&gt;&lt;wsp:rsid wsp:val=&quot;00B110DA&quot;/&gt;&lt;wsp:rsid wsp:val=&quot;00B1187E&quot;/&gt;&lt;wsp:rsid wsp:val=&quot;00B11FD1&quot;/&gt;&lt;wsp:rsid wsp:val=&quot;00B126F1&quot;/&gt;&lt;wsp:rsid wsp:val=&quot;00B13674&quot;/&gt;&lt;wsp:rsid wsp:val=&quot;00B14BCF&quot;/&gt;&lt;wsp:rsid wsp:val=&quot;00B14E52&quot;/&gt;&lt;wsp:rsid wsp:val=&quot;00B15865&quot;/&gt;&lt;wsp:rsid wsp:val=&quot;00B15BFC&quot;/&gt;&lt;wsp:rsid wsp:val=&quot;00B15E1A&quot;/&gt;&lt;wsp:rsid wsp:val=&quot;00B16579&quot;/&gt;&lt;wsp:rsid wsp:val=&quot;00B173F3&quot;/&gt;&lt;wsp:rsid wsp:val=&quot;00B17894&quot;/&gt;&lt;wsp:rsid wsp:val=&quot;00B17A88&quot;/&gt;&lt;wsp:rsid wsp:val=&quot;00B17F1B&quot;/&gt;&lt;wsp:rsid wsp:val=&quot;00B207FF&quot;/&gt;&lt;wsp:rsid wsp:val=&quot;00B2114A&quot;/&gt;&lt;wsp:rsid wsp:val=&quot;00B21ACF&quot;/&gt;&lt;wsp:rsid wsp:val=&quot;00B221D1&quot;/&gt;&lt;wsp:rsid wsp:val=&quot;00B222DA&quot;/&gt;&lt;wsp:rsid wsp:val=&quot;00B23400&quot;/&gt;&lt;wsp:rsid wsp:val=&quot;00B23B3D&quot;/&gt;&lt;wsp:rsid wsp:val=&quot;00B23B91&quot;/&gt;&lt;wsp:rsid wsp:val=&quot;00B24162&quot;/&gt;&lt;wsp:rsid wsp:val=&quot;00B26228&quot;/&gt;&lt;wsp:rsid wsp:val=&quot;00B2669D&quot;/&gt;&lt;wsp:rsid wsp:val=&quot;00B26E60&quot;/&gt;&lt;wsp:rsid wsp:val=&quot;00B273B0&quot;/&gt;&lt;wsp:rsid wsp:val=&quot;00B27412&quot;/&gt;&lt;wsp:rsid wsp:val=&quot;00B27A3F&quot;/&gt;&lt;wsp:rsid wsp:val=&quot;00B27BBC&quot;/&gt;&lt;wsp:rsid wsp:val=&quot;00B30D52&quot;/&gt;&lt;wsp:rsid wsp:val=&quot;00B315C4&quot;/&gt;&lt;wsp:rsid wsp:val=&quot;00B3205B&quot;/&gt;&lt;wsp:rsid wsp:val=&quot;00B320F0&quot;/&gt;&lt;wsp:rsid wsp:val=&quot;00B3221E&quot;/&gt;&lt;wsp:rsid wsp:val=&quot;00B32EF3&quot;/&gt;&lt;wsp:rsid wsp:val=&quot;00B34184&quot;/&gt;&lt;wsp:rsid wsp:val=&quot;00B341A2&quot;/&gt;&lt;wsp:rsid wsp:val=&quot;00B344A9&quot;/&gt;&lt;wsp:rsid wsp:val=&quot;00B3464D&quot;/&gt;&lt;wsp:rsid wsp:val=&quot;00B34BDA&quot;/&gt;&lt;wsp:rsid wsp:val=&quot;00B35D48&quot;/&gt;&lt;wsp:rsid wsp:val=&quot;00B36883&quot;/&gt;&lt;wsp:rsid wsp:val=&quot;00B36B04&quot;/&gt;&lt;wsp:rsid wsp:val=&quot;00B3707A&quot;/&gt;&lt;wsp:rsid wsp:val=&quot;00B40352&quot;/&gt;&lt;wsp:rsid wsp:val=&quot;00B4069E&quot;/&gt;&lt;wsp:rsid wsp:val=&quot;00B4080A&quot;/&gt;&lt;wsp:rsid wsp:val=&quot;00B40D6A&quot;/&gt;&lt;wsp:rsid wsp:val=&quot;00B41A42&quot;/&gt;&lt;wsp:rsid wsp:val=&quot;00B41E2D&quot;/&gt;&lt;wsp:rsid wsp:val=&quot;00B433B0&quot;/&gt;&lt;wsp:rsid wsp:val=&quot;00B434C1&quot;/&gt;&lt;wsp:rsid wsp:val=&quot;00B435BB&quot;/&gt;&lt;wsp:rsid wsp:val=&quot;00B447F9&quot;/&gt;&lt;wsp:rsid wsp:val=&quot;00B45BD6&quot;/&gt;&lt;wsp:rsid wsp:val=&quot;00B476DD&quot;/&gt;&lt;wsp:rsid wsp:val=&quot;00B47D6E&quot;/&gt;&lt;wsp:rsid wsp:val=&quot;00B50D35&quot;/&gt;&lt;wsp:rsid wsp:val=&quot;00B511D6&quot;/&gt;&lt;wsp:rsid wsp:val=&quot;00B51616&quot;/&gt;&lt;wsp:rsid wsp:val=&quot;00B51C87&quot;/&gt;&lt;wsp:rsid wsp:val=&quot;00B533F6&quot;/&gt;&lt;wsp:rsid wsp:val=&quot;00B53BE2&quot;/&gt;&lt;wsp:rsid wsp:val=&quot;00B54D56&quot;/&gt;&lt;wsp:rsid wsp:val=&quot;00B55D78&quot;/&gt;&lt;wsp:rsid wsp:val=&quot;00B56089&quot;/&gt;&lt;wsp:rsid wsp:val=&quot;00B562F9&quot;/&gt;&lt;wsp:rsid wsp:val=&quot;00B5695F&quot;/&gt;&lt;wsp:rsid wsp:val=&quot;00B56B80&quot;/&gt;&lt;wsp:rsid wsp:val=&quot;00B56D2D&quot;/&gt;&lt;wsp:rsid wsp:val=&quot;00B57FFE&quot;/&gt;&lt;wsp:rsid wsp:val=&quot;00B60FE8&quot;/&gt;&lt;wsp:rsid wsp:val=&quot;00B61DB7&quot;/&gt;&lt;wsp:rsid wsp:val=&quot;00B62636&quot;/&gt;&lt;wsp:rsid wsp:val=&quot;00B62B73&quot;/&gt;&lt;wsp:rsid wsp:val=&quot;00B630BF&quot;/&gt;&lt;wsp:rsid wsp:val=&quot;00B633A6&quot;/&gt;&lt;wsp:rsid wsp:val=&quot;00B63434&quot;/&gt;&lt;wsp:rsid wsp:val=&quot;00B63553&quot;/&gt;&lt;wsp:rsid wsp:val=&quot;00B64412&quot;/&gt;&lt;wsp:rsid wsp:val=&quot;00B65333&quot;/&gt;&lt;wsp:rsid wsp:val=&quot;00B65C1F&quot;/&gt;&lt;wsp:rsid wsp:val=&quot;00B66742&quot;/&gt;&lt;wsp:rsid wsp:val=&quot;00B667AC&quot;/&gt;&lt;wsp:rsid wsp:val=&quot;00B67A97&quot;/&gt;&lt;wsp:rsid wsp:val=&quot;00B67BD8&quot;/&gt;&lt;wsp:rsid wsp:val=&quot;00B7055A&quot;/&gt;&lt;wsp:rsid wsp:val=&quot;00B70ED9&quot;/&gt;&lt;wsp:rsid wsp:val=&quot;00B72185&quot;/&gt;&lt;wsp:rsid wsp:val=&quot;00B72199&quot;/&gt;&lt;wsp:rsid wsp:val=&quot;00B72AF7&quot;/&gt;&lt;wsp:rsid wsp:val=&quot;00B73C0D&quot;/&gt;&lt;wsp:rsid wsp:val=&quot;00B74215&quot;/&gt;&lt;wsp:rsid wsp:val=&quot;00B74B83&quot;/&gt;&lt;wsp:rsid wsp:val=&quot;00B7545D&quot;/&gt;&lt;wsp:rsid wsp:val=&quot;00B7565F&quot;/&gt;&lt;wsp:rsid wsp:val=&quot;00B757CC&quot;/&gt;&lt;wsp:rsid wsp:val=&quot;00B75D8D&quot;/&gt;&lt;wsp:rsid wsp:val=&quot;00B767B2&quot;/&gt;&lt;wsp:rsid wsp:val=&quot;00B76AA0&quot;/&gt;&lt;wsp:rsid wsp:val=&quot;00B80192&quot;/&gt;&lt;wsp:rsid wsp:val=&quot;00B80B9F&quot;/&gt;&lt;wsp:rsid wsp:val=&quot;00B80F04&quot;/&gt;&lt;wsp:rsid wsp:val=&quot;00B80FCA&quot;/&gt;&lt;wsp:rsid wsp:val=&quot;00B81507&quot;/&gt;&lt;wsp:rsid wsp:val=&quot;00B817F3&quot;/&gt;&lt;wsp:rsid wsp:val=&quot;00B8252C&quot;/&gt;&lt;wsp:rsid wsp:val=&quot;00B82A30&quot;/&gt;&lt;wsp:rsid wsp:val=&quot;00B8389E&quot;/&gt;&lt;wsp:rsid wsp:val=&quot;00B83DDC&quot;/&gt;&lt;wsp:rsid wsp:val=&quot;00B83FC8&quot;/&gt;&lt;wsp:rsid wsp:val=&quot;00B841C3&quot;/&gt;&lt;wsp:rsid wsp:val=&quot;00B84350&quot;/&gt;&lt;wsp:rsid wsp:val=&quot;00B84BEB&quot;/&gt;&lt;wsp:rsid wsp:val=&quot;00B85FA3&quot;/&gt;&lt;wsp:rsid wsp:val=&quot;00B8610E&quot;/&gt;&lt;wsp:rsid wsp:val=&quot;00B86142&quot;/&gt;&lt;wsp:rsid wsp:val=&quot;00B8649D&quot;/&gt;&lt;wsp:rsid wsp:val=&quot;00B8658E&quot;/&gt;&lt;wsp:rsid wsp:val=&quot;00B87483&quot;/&gt;&lt;wsp:rsid wsp:val=&quot;00B87E24&quot;/&gt;&lt;wsp:rsid wsp:val=&quot;00B87FB7&quot;/&gt;&lt;wsp:rsid wsp:val=&quot;00B91529&quot;/&gt;&lt;wsp:rsid wsp:val=&quot;00B92137&quot;/&gt;&lt;wsp:rsid wsp:val=&quot;00B92701&quot;/&gt;&lt;wsp:rsid wsp:val=&quot;00B92A39&quot;/&gt;&lt;wsp:rsid wsp:val=&quot;00B92C73&quot;/&gt;&lt;wsp:rsid wsp:val=&quot;00B92CCF&quot;/&gt;&lt;wsp:rsid wsp:val=&quot;00B93557&quot;/&gt;&lt;wsp:rsid wsp:val=&quot;00B93E9C&quot;/&gt;&lt;wsp:rsid wsp:val=&quot;00B94B41&quot;/&gt;&lt;wsp:rsid wsp:val=&quot;00B955FB&quot;/&gt;&lt;wsp:rsid wsp:val=&quot;00B95BD9&quot;/&gt;&lt;wsp:rsid wsp:val=&quot;00B9632A&quot;/&gt;&lt;wsp:rsid wsp:val=&quot;00B9637A&quot;/&gt;&lt;wsp:rsid wsp:val=&quot;00B96711&quot;/&gt;&lt;wsp:rsid wsp:val=&quot;00B96C73&quot;/&gt;&lt;wsp:rsid wsp:val=&quot;00B96CE6&quot;/&gt;&lt;wsp:rsid wsp:val=&quot;00B96ED3&quot;/&gt;&lt;wsp:rsid wsp:val=&quot;00B97E9D&quot;/&gt;&lt;wsp:rsid wsp:val=&quot;00B97EE4&quot;/&gt;&lt;wsp:rsid wsp:val=&quot;00BA0C49&quot;/&gt;&lt;wsp:rsid wsp:val=&quot;00BA1470&quot;/&gt;&lt;wsp:rsid wsp:val=&quot;00BA1558&quot;/&gt;&lt;wsp:rsid wsp:val=&quot;00BA1594&quot;/&gt;&lt;wsp:rsid wsp:val=&quot;00BA1802&quot;/&gt;&lt;wsp:rsid wsp:val=&quot;00BA19E2&quot;/&gt;&lt;wsp:rsid wsp:val=&quot;00BA22F2&quot;/&gt;&lt;wsp:rsid wsp:val=&quot;00BA2817&quot;/&gt;&lt;wsp:rsid wsp:val=&quot;00BA28AC&quot;/&gt;&lt;wsp:rsid wsp:val=&quot;00BA2EA9&quot;/&gt;&lt;wsp:rsid wsp:val=&quot;00BA44E3&quot;/&gt;&lt;wsp:rsid wsp:val=&quot;00BA4526&quot;/&gt;&lt;wsp:rsid wsp:val=&quot;00BA4849&quot;/&gt;&lt;wsp:rsid wsp:val=&quot;00BA58C1&quot;/&gt;&lt;wsp:rsid wsp:val=&quot;00BA5B9B&quot;/&gt;&lt;wsp:rsid wsp:val=&quot;00BA5E65&quot;/&gt;&lt;wsp:rsid wsp:val=&quot;00BA6C97&quot;/&gt;&lt;wsp:rsid wsp:val=&quot;00BA6DD1&quot;/&gt;&lt;wsp:rsid wsp:val=&quot;00BA6E39&quot;/&gt;&lt;wsp:rsid wsp:val=&quot;00BA783F&quot;/&gt;&lt;wsp:rsid wsp:val=&quot;00BB0950&quot;/&gt;&lt;wsp:rsid wsp:val=&quot;00BB09E9&quot;/&gt;&lt;wsp:rsid wsp:val=&quot;00BB0AE1&quot;/&gt;&lt;wsp:rsid wsp:val=&quot;00BB1341&quot;/&gt;&lt;wsp:rsid wsp:val=&quot;00BB1F2D&quot;/&gt;&lt;wsp:rsid wsp:val=&quot;00BB2677&quot;/&gt;&lt;wsp:rsid wsp:val=&quot;00BB4164&quot;/&gt;&lt;wsp:rsid wsp:val=&quot;00BB46EC&quot;/&gt;&lt;wsp:rsid wsp:val=&quot;00BB5142&quot;/&gt;&lt;wsp:rsid wsp:val=&quot;00BB51B6&quot;/&gt;&lt;wsp:rsid wsp:val=&quot;00BB57D2&quot;/&gt;&lt;wsp:rsid wsp:val=&quot;00BB66DA&quot;/&gt;&lt;wsp:rsid wsp:val=&quot;00BB6A9E&quot;/&gt;&lt;wsp:rsid wsp:val=&quot;00BB6C1B&quot;/&gt;&lt;wsp:rsid wsp:val=&quot;00BB71B0&quot;/&gt;&lt;wsp:rsid wsp:val=&quot;00BB747F&quot;/&gt;&lt;wsp:rsid wsp:val=&quot;00BC03AB&quot;/&gt;&lt;wsp:rsid wsp:val=&quot;00BC05A2&quot;/&gt;&lt;wsp:rsid wsp:val=&quot;00BC0ECB&quot;/&gt;&lt;wsp:rsid wsp:val=&quot;00BC0FC2&quot;/&gt;&lt;wsp:rsid wsp:val=&quot;00BC133A&quot;/&gt;&lt;wsp:rsid wsp:val=&quot;00BC14AB&quot;/&gt;&lt;wsp:rsid wsp:val=&quot;00BC22AA&quot;/&gt;&lt;wsp:rsid wsp:val=&quot;00BC2E90&quot;/&gt;&lt;wsp:rsid wsp:val=&quot;00BC3D16&quot;/&gt;&lt;wsp:rsid wsp:val=&quot;00BC3E6B&quot;/&gt;&lt;wsp:rsid wsp:val=&quot;00BC422A&quot;/&gt;&lt;wsp:rsid wsp:val=&quot;00BC4663&quot;/&gt;&lt;wsp:rsid wsp:val=&quot;00BC4FD3&quot;/&gt;&lt;wsp:rsid wsp:val=&quot;00BC5546&quot;/&gt;&lt;wsp:rsid wsp:val=&quot;00BC5D3F&quot;/&gt;&lt;wsp:rsid wsp:val=&quot;00BC6A87&quot;/&gt;&lt;wsp:rsid wsp:val=&quot;00BC79B3&quot;/&gt;&lt;wsp:rsid wsp:val=&quot;00BD0D5B&quot;/&gt;&lt;wsp:rsid wsp:val=&quot;00BD14F9&quot;/&gt;&lt;wsp:rsid wsp:val=&quot;00BD16B9&quot;/&gt;&lt;wsp:rsid wsp:val=&quot;00BD20B5&quot;/&gt;&lt;wsp:rsid wsp:val=&quot;00BD2106&quot;/&gt;&lt;wsp:rsid wsp:val=&quot;00BD2A20&quot;/&gt;&lt;wsp:rsid wsp:val=&quot;00BD438F&quot;/&gt;&lt;wsp:rsid wsp:val=&quot;00BD45C3&quot;/&gt;&lt;wsp:rsid wsp:val=&quot;00BD4F7F&quot;/&gt;&lt;wsp:rsid wsp:val=&quot;00BD51EE&quot;/&gt;&lt;wsp:rsid wsp:val=&quot;00BD5D83&quot;/&gt;&lt;wsp:rsid wsp:val=&quot;00BD5ECD&quot;/&gt;&lt;wsp:rsid wsp:val=&quot;00BD60FE&quot;/&gt;&lt;wsp:rsid wsp:val=&quot;00BD6113&quot;/&gt;&lt;wsp:rsid wsp:val=&quot;00BD740D&quot;/&gt;&lt;wsp:rsid wsp:val=&quot;00BD77CD&quot;/&gt;&lt;wsp:rsid wsp:val=&quot;00BD7AC1&quot;/&gt;&lt;wsp:rsid wsp:val=&quot;00BD7F76&quot;/&gt;&lt;wsp:rsid wsp:val=&quot;00BE019C&quot;/&gt;&lt;wsp:rsid wsp:val=&quot;00BE027A&quot;/&gt;&lt;wsp:rsid wsp:val=&quot;00BE1B2A&quot;/&gt;&lt;wsp:rsid wsp:val=&quot;00BE1D45&quot;/&gt;&lt;wsp:rsid wsp:val=&quot;00BE1F4A&quot;/&gt;&lt;wsp:rsid wsp:val=&quot;00BE1F4C&quot;/&gt;&lt;wsp:rsid wsp:val=&quot;00BE2A6B&quot;/&gt;&lt;wsp:rsid wsp:val=&quot;00BE2D21&quot;/&gt;&lt;wsp:rsid wsp:val=&quot;00BE2E8A&quot;/&gt;&lt;wsp:rsid wsp:val=&quot;00BE404D&quot;/&gt;&lt;wsp:rsid wsp:val=&quot;00BE4DAB&quot;/&gt;&lt;wsp:rsid wsp:val=&quot;00BE4F33&quot;/&gt;&lt;wsp:rsid wsp:val=&quot;00BE554E&quot;/&gt;&lt;wsp:rsid wsp:val=&quot;00BE600F&quot;/&gt;&lt;wsp:rsid wsp:val=&quot;00BF0319&quot;/&gt;&lt;wsp:rsid wsp:val=&quot;00BF2426&quot;/&gt;&lt;wsp:rsid wsp:val=&quot;00BF24A6&quot;/&gt;&lt;wsp:rsid wsp:val=&quot;00BF2500&quot;/&gt;&lt;wsp:rsid wsp:val=&quot;00BF2BC2&quot;/&gt;&lt;wsp:rsid wsp:val=&quot;00BF32EB&quot;/&gt;&lt;wsp:rsid wsp:val=&quot;00BF386C&quot;/&gt;&lt;wsp:rsid wsp:val=&quot;00BF3BCF&quot;/&gt;&lt;wsp:rsid wsp:val=&quot;00BF4C0F&quot;/&gt;&lt;wsp:rsid wsp:val=&quot;00BF4F02&quot;/&gt;&lt;wsp:rsid wsp:val=&quot;00BF5221&quot;/&gt;&lt;wsp:rsid wsp:val=&quot;00BF526E&quot;/&gt;&lt;wsp:rsid wsp:val=&quot;00BF5A51&quot;/&gt;&lt;wsp:rsid wsp:val=&quot;00BF5D9F&quot;/&gt;&lt;wsp:rsid wsp:val=&quot;00BF6172&quot;/&gt;&lt;wsp:rsid wsp:val=&quot;00BF6B9C&quot;/&gt;&lt;wsp:rsid wsp:val=&quot;00C00F8A&quot;/&gt;&lt;wsp:rsid wsp:val=&quot;00C023CB&quot;/&gt;&lt;wsp:rsid wsp:val=&quot;00C02553&quot;/&gt;&lt;wsp:rsid wsp:val=&quot;00C03082&quot;/&gt;&lt;wsp:rsid wsp:val=&quot;00C03FBC&quot;/&gt;&lt;wsp:rsid wsp:val=&quot;00C046A6&quot;/&gt;&lt;wsp:rsid wsp:val=&quot;00C046C0&quot;/&gt;&lt;wsp:rsid wsp:val=&quot;00C04C00&quot;/&gt;&lt;wsp:rsid wsp:val=&quot;00C04C42&quot;/&gt;&lt;wsp:rsid wsp:val=&quot;00C05362&quot;/&gt;&lt;wsp:rsid wsp:val=&quot;00C0547A&quot;/&gt;&lt;wsp:rsid wsp:val=&quot;00C05496&quot;/&gt;&lt;wsp:rsid wsp:val=&quot;00C06845&quot;/&gt;&lt;wsp:rsid wsp:val=&quot;00C068AC&quot;/&gt;&lt;wsp:rsid wsp:val=&quot;00C06EA1&quot;/&gt;&lt;wsp:rsid wsp:val=&quot;00C075E6&quot;/&gt;&lt;wsp:rsid wsp:val=&quot;00C100F2&quot;/&gt;&lt;wsp:rsid wsp:val=&quot;00C1089C&quot;/&gt;&lt;wsp:rsid wsp:val=&quot;00C109F1&quot;/&gt;&lt;wsp:rsid wsp:val=&quot;00C10D98&quot;/&gt;&lt;wsp:rsid wsp:val=&quot;00C1156E&quot;/&gt;&lt;wsp:rsid wsp:val=&quot;00C11B9E&quot;/&gt;&lt;wsp:rsid wsp:val=&quot;00C11F87&quot;/&gt;&lt;wsp:rsid wsp:val=&quot;00C121E3&quot;/&gt;&lt;wsp:rsid wsp:val=&quot;00C126A4&quot;/&gt;&lt;wsp:rsid wsp:val=&quot;00C12BB2&quot;/&gt;&lt;wsp:rsid wsp:val=&quot;00C1339F&quot;/&gt;&lt;wsp:rsid wsp:val=&quot;00C1387F&quot;/&gt;&lt;wsp:rsid wsp:val=&quot;00C13F35&quot;/&gt;&lt;wsp:rsid wsp:val=&quot;00C1476A&quot;/&gt;&lt;wsp:rsid wsp:val=&quot;00C14C65&quot;/&gt;&lt;wsp:rsid wsp:val=&quot;00C1593C&quot;/&gt;&lt;wsp:rsid wsp:val=&quot;00C160BC&quot;/&gt;&lt;wsp:rsid wsp:val=&quot;00C16900&quot;/&gt;&lt;wsp:rsid wsp:val=&quot;00C16B7E&quot;/&gt;&lt;wsp:rsid wsp:val=&quot;00C208E4&quot;/&gt;&lt;wsp:rsid wsp:val=&quot;00C20E85&quot;/&gt;&lt;wsp:rsid wsp:val=&quot;00C21694&quot;/&gt;&lt;wsp:rsid wsp:val=&quot;00C21CB7&quot;/&gt;&lt;wsp:rsid wsp:val=&quot;00C21E6B&quot;/&gt;&lt;wsp:rsid wsp:val=&quot;00C223C9&quot;/&gt;&lt;wsp:rsid wsp:val=&quot;00C2316B&quot;/&gt;&lt;wsp:rsid wsp:val=&quot;00C24092&quot;/&gt;&lt;wsp:rsid wsp:val=&quot;00C2475C&quot;/&gt;&lt;wsp:rsid wsp:val=&quot;00C24DA7&quot;/&gt;&lt;wsp:rsid wsp:val=&quot;00C255C1&quot;/&gt;&lt;wsp:rsid wsp:val=&quot;00C2572D&quot;/&gt;&lt;wsp:rsid wsp:val=&quot;00C25DB6&quot;/&gt;&lt;wsp:rsid wsp:val=&quot;00C265C5&quot;/&gt;&lt;wsp:rsid wsp:val=&quot;00C269E8&quot;/&gt;&lt;wsp:rsid wsp:val=&quot;00C27CFB&quot;/&gt;&lt;wsp:rsid wsp:val=&quot;00C27FD3&quot;/&gt;&lt;wsp:rsid wsp:val=&quot;00C31014&quot;/&gt;&lt;wsp:rsid wsp:val=&quot;00C31434&quot;/&gt;&lt;wsp:rsid wsp:val=&quot;00C31544&quot;/&gt;&lt;wsp:rsid wsp:val=&quot;00C31B3B&quot;/&gt;&lt;wsp:rsid wsp:val=&quot;00C32FC0&quot;/&gt;&lt;wsp:rsid wsp:val=&quot;00C335A2&quot;/&gt;&lt;wsp:rsid wsp:val=&quot;00C33AFD&quot;/&gt;&lt;wsp:rsid wsp:val=&quot;00C348C5&quot;/&gt;&lt;wsp:rsid wsp:val=&quot;00C34B91&quot;/&gt;&lt;wsp:rsid wsp:val=&quot;00C360F7&quot;/&gt;&lt;wsp:rsid wsp:val=&quot;00C378FD&quot;/&gt;&lt;wsp:rsid wsp:val=&quot;00C40236&quot;/&gt;&lt;wsp:rsid wsp:val=&quot;00C4036A&quot;/&gt;&lt;wsp:rsid wsp:val=&quot;00C40E4D&quot;/&gt;&lt;wsp:rsid wsp:val=&quot;00C419CA&quot;/&gt;&lt;wsp:rsid wsp:val=&quot;00C419E8&quot;/&gt;&lt;wsp:rsid wsp:val=&quot;00C41C4A&quot;/&gt;&lt;wsp:rsid wsp:val=&quot;00C42296&quot;/&gt;&lt;wsp:rsid wsp:val=&quot;00C429CB&quot;/&gt;&lt;wsp:rsid wsp:val=&quot;00C43DD9&quot;/&gt;&lt;wsp:rsid wsp:val=&quot;00C43F64&quot;/&gt;&lt;wsp:rsid wsp:val=&quot;00C44190&quot;/&gt;&lt;wsp:rsid wsp:val=&quot;00C44AA2&quot;/&gt;&lt;wsp:rsid wsp:val=&quot;00C44AD2&quot;/&gt;&lt;wsp:rsid wsp:val=&quot;00C45958&quot;/&gt;&lt;wsp:rsid wsp:val=&quot;00C4624A&quot;/&gt;&lt;wsp:rsid wsp:val=&quot;00C465B9&quot;/&gt;&lt;wsp:rsid wsp:val=&quot;00C46963&quot;/&gt;&lt;wsp:rsid wsp:val=&quot;00C4790E&quot;/&gt;&lt;wsp:rsid wsp:val=&quot;00C47A6B&quot;/&gt;&lt;wsp:rsid wsp:val=&quot;00C47AF1&quot;/&gt;&lt;wsp:rsid wsp:val=&quot;00C47E26&quot;/&gt;&lt;wsp:rsid wsp:val=&quot;00C5091D&quot;/&gt;&lt;wsp:rsid wsp:val=&quot;00C5119B&quot;/&gt;&lt;wsp:rsid wsp:val=&quot;00C51912&quot;/&gt;&lt;wsp:rsid wsp:val=&quot;00C51944&quot;/&gt;&lt;wsp:rsid wsp:val=&quot;00C52078&quot;/&gt;&lt;wsp:rsid wsp:val=&quot;00C52131&quot;/&gt;&lt;wsp:rsid wsp:val=&quot;00C52537&quot;/&gt;&lt;wsp:rsid wsp:val=&quot;00C5292F&quot;/&gt;&lt;wsp:rsid wsp:val=&quot;00C52EE2&quot;/&gt;&lt;wsp:rsid wsp:val=&quot;00C5355C&quot;/&gt;&lt;wsp:rsid wsp:val=&quot;00C53DA0&quot;/&gt;&lt;wsp:rsid wsp:val=&quot;00C5455D&quot;/&gt;&lt;wsp:rsid wsp:val=&quot;00C54D07&quot;/&gt;&lt;wsp:rsid wsp:val=&quot;00C55995&quot;/&gt;&lt;wsp:rsid wsp:val=&quot;00C56178&quot;/&gt;&lt;wsp:rsid wsp:val=&quot;00C56A03&quot;/&gt;&lt;wsp:rsid wsp:val=&quot;00C57591&quot;/&gt;&lt;wsp:rsid wsp:val=&quot;00C57BEC&quot;/&gt;&lt;wsp:rsid wsp:val=&quot;00C60DC0&quot;/&gt;&lt;wsp:rsid wsp:val=&quot;00C60DC7&quot;/&gt;&lt;wsp:rsid wsp:val=&quot;00C61832&quot;/&gt;&lt;wsp:rsid wsp:val=&quot;00C620CE&quot;/&gt;&lt;wsp:rsid wsp:val=&quot;00C63164&quot;/&gt;&lt;wsp:rsid wsp:val=&quot;00C63302&quot;/&gt;&lt;wsp:rsid wsp:val=&quot;00C63634&quot;/&gt;&lt;wsp:rsid wsp:val=&quot;00C64CB0&quot;/&gt;&lt;wsp:rsid wsp:val=&quot;00C65121&quot;/&gt;&lt;wsp:rsid wsp:val=&quot;00C65FE6&quot;/&gt;&lt;wsp:rsid wsp:val=&quot;00C66489&quot;/&gt;&lt;wsp:rsid wsp:val=&quot;00C66AEB&quot;/&gt;&lt;wsp:rsid wsp:val=&quot;00C6709D&quot;/&gt;&lt;wsp:rsid wsp:val=&quot;00C67C08&quot;/&gt;&lt;wsp:rsid wsp:val=&quot;00C702FE&quot;/&gt;&lt;wsp:rsid wsp:val=&quot;00C7163B&quot;/&gt;&lt;wsp:rsid wsp:val=&quot;00C71AD4&quot;/&gt;&lt;wsp:rsid wsp:val=&quot;00C7261B&quot;/&gt;&lt;wsp:rsid wsp:val=&quot;00C7279A&quot;/&gt;&lt;wsp:rsid wsp:val=&quot;00C72B0B&quot;/&gt;&lt;wsp:rsid wsp:val=&quot;00C731F3&quot;/&gt;&lt;wsp:rsid wsp:val=&quot;00C734FB&quot;/&gt;&lt;wsp:rsid wsp:val=&quot;00C739CC&quot;/&gt;&lt;wsp:rsid wsp:val=&quot;00C74672&quot;/&gt;&lt;wsp:rsid wsp:val=&quot;00C76390&quot;/&gt;&lt;wsp:rsid wsp:val=&quot;00C76F44&quot;/&gt;&lt;wsp:rsid wsp:val=&quot;00C770B0&quot;/&gt;&lt;wsp:rsid wsp:val=&quot;00C7728D&quot;/&gt;&lt;wsp:rsid wsp:val=&quot;00C77657&quot;/&gt;&lt;wsp:rsid wsp:val=&quot;00C77C64&quot;/&gt;&lt;wsp:rsid wsp:val=&quot;00C80A3A&quot;/&gt;&lt;wsp:rsid wsp:val=&quot;00C80B58&quot;/&gt;&lt;wsp:rsid wsp:val=&quot;00C80E2D&quot;/&gt;&lt;wsp:rsid wsp:val=&quot;00C810B2&quot;/&gt;&lt;wsp:rsid wsp:val=&quot;00C811F0&quot;/&gt;&lt;wsp:rsid wsp:val=&quot;00C81399&quot;/&gt;&lt;wsp:rsid wsp:val=&quot;00C81B9B&quot;/&gt;&lt;wsp:rsid wsp:val=&quot;00C82273&quot;/&gt;&lt;wsp:rsid wsp:val=&quot;00C82B03&quot;/&gt;&lt;wsp:rsid wsp:val=&quot;00C8349A&quot;/&gt;&lt;wsp:rsid wsp:val=&quot;00C839DB&quot;/&gt;&lt;wsp:rsid wsp:val=&quot;00C84146&quot;/&gt;&lt;wsp:rsid wsp:val=&quot;00C905E5&quot;/&gt;&lt;wsp:rsid wsp:val=&quot;00C9065B&quot;/&gt;&lt;wsp:rsid wsp:val=&quot;00C90CA3&quot;/&gt;&lt;wsp:rsid wsp:val=&quot;00C910B2&quot;/&gt;&lt;wsp:rsid wsp:val=&quot;00C910CD&quot;/&gt;&lt;wsp:rsid wsp:val=&quot;00C927EE&quot;/&gt;&lt;wsp:rsid wsp:val=&quot;00C92D8A&quot;/&gt;&lt;wsp:rsid wsp:val=&quot;00C93B51&quot;/&gt;&lt;wsp:rsid wsp:val=&quot;00C9441E&quot;/&gt;&lt;wsp:rsid wsp:val=&quot;00C946C3&quot;/&gt;&lt;wsp:rsid wsp:val=&quot;00C952B5&quot;/&gt;&lt;wsp:rsid wsp:val=&quot;00C95707&quot;/&gt;&lt;wsp:rsid wsp:val=&quot;00C95D33&quot;/&gt;&lt;wsp:rsid wsp:val=&quot;00C96463&quot;/&gt;&lt;wsp:rsid wsp:val=&quot;00C964F6&quot;/&gt;&lt;wsp:rsid wsp:val=&quot;00C965DF&quot;/&gt;&lt;wsp:rsid wsp:val=&quot;00C974D1&quot;/&gt;&lt;wsp:rsid wsp:val=&quot;00C977D5&quot;/&gt;&lt;wsp:rsid wsp:val=&quot;00C978D5&quot;/&gt;&lt;wsp:rsid wsp:val=&quot;00CA0A68&quot;/&gt;&lt;wsp:rsid wsp:val=&quot;00CA1643&quot;/&gt;&lt;wsp:rsid wsp:val=&quot;00CA20C4&quot;/&gt;&lt;wsp:rsid wsp:val=&quot;00CA20FC&quot;/&gt;&lt;wsp:rsid wsp:val=&quot;00CA23A8&quot;/&gt;&lt;wsp:rsid wsp:val=&quot;00CA27CD&quot;/&gt;&lt;wsp:rsid wsp:val=&quot;00CA27D0&quot;/&gt;&lt;wsp:rsid wsp:val=&quot;00CA410B&quot;/&gt;&lt;wsp:rsid wsp:val=&quot;00CA49ED&quot;/&gt;&lt;wsp:rsid wsp:val=&quot;00CA57B4&quot;/&gt;&lt;wsp:rsid wsp:val=&quot;00CA5D47&quot;/&gt;&lt;wsp:rsid wsp:val=&quot;00CA6391&quot;/&gt;&lt;wsp:rsid wsp:val=&quot;00CA6482&quot;/&gt;&lt;wsp:rsid wsp:val=&quot;00CA6709&quot;/&gt;&lt;wsp:rsid wsp:val=&quot;00CA6A03&quot;/&gt;&lt;wsp:rsid wsp:val=&quot;00CA7309&quot;/&gt;&lt;wsp:rsid wsp:val=&quot;00CA7434&quot;/&gt;&lt;wsp:rsid wsp:val=&quot;00CA77E3&quot;/&gt;&lt;wsp:rsid wsp:val=&quot;00CA79C5&quot;/&gt;&lt;wsp:rsid wsp:val=&quot;00CA7C87&quot;/&gt;&lt;wsp:rsid wsp:val=&quot;00CB0D72&quot;/&gt;&lt;wsp:rsid wsp:val=&quot;00CB0F51&quot;/&gt;&lt;wsp:rsid wsp:val=&quot;00CB16B8&quot;/&gt;&lt;wsp:rsid wsp:val=&quot;00CB16E6&quot;/&gt;&lt;wsp:rsid wsp:val=&quot;00CB1751&quot;/&gt;&lt;wsp:rsid wsp:val=&quot;00CB30D5&quot;/&gt;&lt;wsp:rsid wsp:val=&quot;00CB3C99&quot;/&gt;&lt;wsp:rsid wsp:val=&quot;00CB4175&quot;/&gt;&lt;wsp:rsid wsp:val=&quot;00CB4527&quot;/&gt;&lt;wsp:rsid wsp:val=&quot;00CB4A36&quot;/&gt;&lt;wsp:rsid wsp:val=&quot;00CB5955&quot;/&gt;&lt;wsp:rsid wsp:val=&quot;00CB5D8D&quot;/&gt;&lt;wsp:rsid wsp:val=&quot;00CB685E&quot;/&gt;&lt;wsp:rsid wsp:val=&quot;00CB7232&quot;/&gt;&lt;wsp:rsid wsp:val=&quot;00CB78BE&quot;/&gt;&lt;wsp:rsid wsp:val=&quot;00CB7A6D&quot;/&gt;&lt;wsp:rsid wsp:val=&quot;00CC07DB&quot;/&gt;&lt;wsp:rsid wsp:val=&quot;00CC11E1&quot;/&gt;&lt;wsp:rsid wsp:val=&quot;00CC1580&quot;/&gt;&lt;wsp:rsid wsp:val=&quot;00CC1CED&quot;/&gt;&lt;wsp:rsid wsp:val=&quot;00CC223D&quot;/&gt;&lt;wsp:rsid wsp:val=&quot;00CC28FB&quot;/&gt;&lt;wsp:rsid wsp:val=&quot;00CC2C36&quot;/&gt;&lt;wsp:rsid wsp:val=&quot;00CC2E73&quot;/&gt;&lt;wsp:rsid wsp:val=&quot;00CC373F&quot;/&gt;&lt;wsp:rsid wsp:val=&quot;00CC382F&quot;/&gt;&lt;wsp:rsid wsp:val=&quot;00CC3CA7&quot;/&gt;&lt;wsp:rsid wsp:val=&quot;00CC3EC9&quot;/&gt;&lt;wsp:rsid wsp:val=&quot;00CC41A3&quot;/&gt;&lt;wsp:rsid wsp:val=&quot;00CC4813&quot;/&gt;&lt;wsp:rsid wsp:val=&quot;00CC70E5&quot;/&gt;&lt;wsp:rsid wsp:val=&quot;00CD003D&quot;/&gt;&lt;wsp:rsid wsp:val=&quot;00CD0A17&quot;/&gt;&lt;wsp:rsid wsp:val=&quot;00CD0FD5&quot;/&gt;&lt;wsp:rsid wsp:val=&quot;00CD1394&quot;/&gt;&lt;wsp:rsid wsp:val=&quot;00CD1741&quot;/&gt;&lt;wsp:rsid wsp:val=&quot;00CD179B&quot;/&gt;&lt;wsp:rsid wsp:val=&quot;00CD1B17&quot;/&gt;&lt;wsp:rsid wsp:val=&quot;00CD1B3D&quot;/&gt;&lt;wsp:rsid wsp:val=&quot;00CD25C8&quot;/&gt;&lt;wsp:rsid wsp:val=&quot;00CD2FED&quot;/&gt;&lt;wsp:rsid wsp:val=&quot;00CD32C9&quot;/&gt;&lt;wsp:rsid wsp:val=&quot;00CD3305&quot;/&gt;&lt;wsp:rsid wsp:val=&quot;00CD34BD&quot;/&gt;&lt;wsp:rsid wsp:val=&quot;00CD371B&quot;/&gt;&lt;wsp:rsid wsp:val=&quot;00CD3790&quot;/&gt;&lt;wsp:rsid wsp:val=&quot;00CD3A2E&quot;/&gt;&lt;wsp:rsid wsp:val=&quot;00CD53B3&quot;/&gt;&lt;wsp:rsid wsp:val=&quot;00CD564C&quot;/&gt;&lt;wsp:rsid wsp:val=&quot;00CD593A&quot;/&gt;&lt;wsp:rsid wsp:val=&quot;00CD73EA&quot;/&gt;&lt;wsp:rsid wsp:val=&quot;00CD77DD&quot;/&gt;&lt;wsp:rsid wsp:val=&quot;00CD7B52&quot;/&gt;&lt;wsp:rsid wsp:val=&quot;00CE0821&quot;/&gt;&lt;wsp:rsid wsp:val=&quot;00CE199F&quot;/&gt;&lt;wsp:rsid wsp:val=&quot;00CE1C2D&quot;/&gt;&lt;wsp:rsid wsp:val=&quot;00CE24D0&quot;/&gt;&lt;wsp:rsid wsp:val=&quot;00CE250D&quot;/&gt;&lt;wsp:rsid wsp:val=&quot;00CE3D31&quot;/&gt;&lt;wsp:rsid wsp:val=&quot;00CE464B&quot;/&gt;&lt;wsp:rsid wsp:val=&quot;00CE5395&quot;/&gt;&lt;wsp:rsid wsp:val=&quot;00CE5806&quot;/&gt;&lt;wsp:rsid wsp:val=&quot;00CE59B2&quot;/&gt;&lt;wsp:rsid wsp:val=&quot;00CE5B79&quot;/&gt;&lt;wsp:rsid wsp:val=&quot;00CE6449&quot;/&gt;&lt;wsp:rsid wsp:val=&quot;00CE64EF&quot;/&gt;&lt;wsp:rsid wsp:val=&quot;00CE6A30&quot;/&gt;&lt;wsp:rsid wsp:val=&quot;00CE6C49&quot;/&gt;&lt;wsp:rsid wsp:val=&quot;00CE709D&quot;/&gt;&lt;wsp:rsid wsp:val=&quot;00CE7352&quot;/&gt;&lt;wsp:rsid wsp:val=&quot;00CE7619&quot;/&gt;&lt;wsp:rsid wsp:val=&quot;00CE777A&quot;/&gt;&lt;wsp:rsid wsp:val=&quot;00CE799F&quot;/&gt;&lt;wsp:rsid wsp:val=&quot;00CF05D6&quot;/&gt;&lt;wsp:rsid wsp:val=&quot;00CF08E2&quot;/&gt;&lt;wsp:rsid wsp:val=&quot;00CF0C2A&quot;/&gt;&lt;wsp:rsid wsp:val=&quot;00CF11DD&quot;/&gt;&lt;wsp:rsid wsp:val=&quot;00CF15F0&quot;/&gt;&lt;wsp:rsid wsp:val=&quot;00CF2A80&quot;/&gt;&lt;wsp:rsid wsp:val=&quot;00CF3338&quot;/&gt;&lt;wsp:rsid wsp:val=&quot;00CF333B&quot;/&gt;&lt;wsp:rsid wsp:val=&quot;00CF3439&quot;/&gt;&lt;wsp:rsid wsp:val=&quot;00CF3A78&quot;/&gt;&lt;wsp:rsid wsp:val=&quot;00CF4DB9&quot;/&gt;&lt;wsp:rsid wsp:val=&quot;00CF56AA&quot;/&gt;&lt;wsp:rsid wsp:val=&quot;00CF5FC6&quot;/&gt;&lt;wsp:rsid wsp:val=&quot;00CF6FA3&quot;/&gt;&lt;wsp:rsid wsp:val=&quot;00CF7E97&quot;/&gt;&lt;wsp:rsid wsp:val=&quot;00D01BED&quot;/&gt;&lt;wsp:rsid wsp:val=&quot;00D01DF5&quot;/&gt;&lt;wsp:rsid wsp:val=&quot;00D01F17&quot;/&gt;&lt;wsp:rsid wsp:val=&quot;00D02390&quot;/&gt;&lt;wsp:rsid wsp:val=&quot;00D02586&quot;/&gt;&lt;wsp:rsid wsp:val=&quot;00D02953&quot;/&gt;&lt;wsp:rsid wsp:val=&quot;00D03408&quot;/&gt;&lt;wsp:rsid wsp:val=&quot;00D03561&quot;/&gt;&lt;wsp:rsid wsp:val=&quot;00D03D08&quot;/&gt;&lt;wsp:rsid wsp:val=&quot;00D0496C&quot;/&gt;&lt;wsp:rsid wsp:val=&quot;00D0596A&quot;/&gt;&lt;wsp:rsid wsp:val=&quot;00D05B78&quot;/&gt;&lt;wsp:rsid wsp:val=&quot;00D05C37&quot;/&gt;&lt;wsp:rsid wsp:val=&quot;00D06895&quot;/&gt;&lt;wsp:rsid wsp:val=&quot;00D068B2&quot;/&gt;&lt;wsp:rsid wsp:val=&quot;00D069A8&quot;/&gt;&lt;wsp:rsid wsp:val=&quot;00D07018&quot;/&gt;&lt;wsp:rsid wsp:val=&quot;00D07180&quot;/&gt;&lt;wsp:rsid wsp:val=&quot;00D07F6F&quot;/&gt;&lt;wsp:rsid wsp:val=&quot;00D101D7&quot;/&gt;&lt;wsp:rsid wsp:val=&quot;00D1088B&quot;/&gt;&lt;wsp:rsid wsp:val=&quot;00D10D57&quot;/&gt;&lt;wsp:rsid wsp:val=&quot;00D11021&quot;/&gt;&lt;wsp:rsid wsp:val=&quot;00D111F0&quot;/&gt;&lt;wsp:rsid wsp:val=&quot;00D1191A&quot;/&gt;&lt;wsp:rsid wsp:val=&quot;00D12343&quot;/&gt;&lt;wsp:rsid wsp:val=&quot;00D12416&quot;/&gt;&lt;wsp:rsid wsp:val=&quot;00D1328F&quot;/&gt;&lt;wsp:rsid wsp:val=&quot;00D1373C&quot;/&gt;&lt;wsp:rsid wsp:val=&quot;00D143EA&quot;/&gt;&lt;wsp:rsid wsp:val=&quot;00D1440E&quot;/&gt;&lt;wsp:rsid wsp:val=&quot;00D15266&quot;/&gt;&lt;wsp:rsid wsp:val=&quot;00D15AA4&quot;/&gt;&lt;wsp:rsid wsp:val=&quot;00D162CB&quot;/&gt;&lt;wsp:rsid wsp:val=&quot;00D1649B&quot;/&gt;&lt;wsp:rsid wsp:val=&quot;00D16921&quot;/&gt;&lt;wsp:rsid wsp:val=&quot;00D17E54&quot;/&gt;&lt;wsp:rsid wsp:val=&quot;00D20040&quot;/&gt;&lt;wsp:rsid wsp:val=&quot;00D209F1&quot;/&gt;&lt;wsp:rsid wsp:val=&quot;00D21394&quot;/&gt;&lt;wsp:rsid wsp:val=&quot;00D21804&quot;/&gt;&lt;wsp:rsid wsp:val=&quot;00D21DC3&quot;/&gt;&lt;wsp:rsid wsp:val=&quot;00D222FD&quot;/&gt;&lt;wsp:rsid wsp:val=&quot;00D22C06&quot;/&gt;&lt;wsp:rsid wsp:val=&quot;00D22C80&quot;/&gt;&lt;wsp:rsid wsp:val=&quot;00D22DDA&quot;/&gt;&lt;wsp:rsid wsp:val=&quot;00D22DFC&quot;/&gt;&lt;wsp:rsid wsp:val=&quot;00D237C9&quot;/&gt;&lt;wsp:rsid wsp:val=&quot;00D241C6&quot;/&gt;&lt;wsp:rsid wsp:val=&quot;00D244DE&quot;/&gt;&lt;wsp:rsid wsp:val=&quot;00D25051&quot;/&gt;&lt;wsp:rsid wsp:val=&quot;00D25D0A&quot;/&gt;&lt;wsp:rsid wsp:val=&quot;00D26316&quot;/&gt;&lt;wsp:rsid wsp:val=&quot;00D2638D&quot;/&gt;&lt;wsp:rsid wsp:val=&quot;00D26551&quot;/&gt;&lt;wsp:rsid wsp:val=&quot;00D268F6&quot;/&gt;&lt;wsp:rsid wsp:val=&quot;00D269AE&quot;/&gt;&lt;wsp:rsid wsp:val=&quot;00D27676&quot;/&gt;&lt;wsp:rsid wsp:val=&quot;00D276E3&quot;/&gt;&lt;wsp:rsid wsp:val=&quot;00D3037F&quot;/&gt;&lt;wsp:rsid wsp:val=&quot;00D31208&quot;/&gt;&lt;wsp:rsid wsp:val=&quot;00D3163D&quot;/&gt;&lt;wsp:rsid wsp:val=&quot;00D31B32&quot;/&gt;&lt;wsp:rsid wsp:val=&quot;00D31BA9&quot;/&gt;&lt;wsp:rsid wsp:val=&quot;00D32B33&quot;/&gt;&lt;wsp:rsid wsp:val=&quot;00D3310F&quot;/&gt;&lt;wsp:rsid wsp:val=&quot;00D33D53&quot;/&gt;&lt;wsp:rsid wsp:val=&quot;00D3404A&quot;/&gt;&lt;wsp:rsid wsp:val=&quot;00D3471B&quot;/&gt;&lt;wsp:rsid wsp:val=&quot;00D34A1C&quot;/&gt;&lt;wsp:rsid wsp:val=&quot;00D34F9E&quot;/&gt;&lt;wsp:rsid wsp:val=&quot;00D34FAF&quot;/&gt;&lt;wsp:rsid wsp:val=&quot;00D351FD&quot;/&gt;&lt;wsp:rsid wsp:val=&quot;00D3576E&quot;/&gt;&lt;wsp:rsid wsp:val=&quot;00D3630F&quot;/&gt;&lt;wsp:rsid wsp:val=&quot;00D369F3&quot;/&gt;&lt;wsp:rsid wsp:val=&quot;00D37132&quot;/&gt;&lt;wsp:rsid wsp:val=&quot;00D374FB&quot;/&gt;&lt;wsp:rsid wsp:val=&quot;00D377BB&quot;/&gt;&lt;wsp:rsid wsp:val=&quot;00D400A2&quot;/&gt;&lt;wsp:rsid wsp:val=&quot;00D40788&quot;/&gt;&lt;wsp:rsid wsp:val=&quot;00D407F5&quot;/&gt;&lt;wsp:rsid wsp:val=&quot;00D40F0C&quot;/&gt;&lt;wsp:rsid wsp:val=&quot;00D415EA&quot;/&gt;&lt;wsp:rsid wsp:val=&quot;00D424C3&quot;/&gt;&lt;wsp:rsid wsp:val=&quot;00D42B83&quot;/&gt;&lt;wsp:rsid wsp:val=&quot;00D42D0A&quot;/&gt;&lt;wsp:rsid wsp:val=&quot;00D42DE5&quot;/&gt;&lt;wsp:rsid wsp:val=&quot;00D42E1C&quot;/&gt;&lt;wsp:rsid wsp:val=&quot;00D439CE&quot;/&gt;&lt;wsp:rsid wsp:val=&quot;00D43ADD&quot;/&gt;&lt;wsp:rsid wsp:val=&quot;00D4436B&quot;/&gt;&lt;wsp:rsid wsp:val=&quot;00D44515&quot;/&gt;&lt;wsp:rsid wsp:val=&quot;00D44A62&quot;/&gt;&lt;wsp:rsid wsp:val=&quot;00D44E5C&quot;/&gt;&lt;wsp:rsid wsp:val=&quot;00D465E5&quot;/&gt;&lt;wsp:rsid wsp:val=&quot;00D46611&quot;/&gt;&lt;wsp:rsid wsp:val=&quot;00D46828&quot;/&gt;&lt;wsp:rsid wsp:val=&quot;00D47444&quot;/&gt;&lt;wsp:rsid wsp:val=&quot;00D47F41&quot;/&gt;&lt;wsp:rsid wsp:val=&quot;00D5102D&quot;/&gt;&lt;wsp:rsid wsp:val=&quot;00D52E6F&quot;/&gt;&lt;wsp:rsid wsp:val=&quot;00D530D9&quot;/&gt;&lt;wsp:rsid wsp:val=&quot;00D53977&quot;/&gt;&lt;wsp:rsid wsp:val=&quot;00D53ED1&quot;/&gt;&lt;wsp:rsid wsp:val=&quot;00D53FC3&quot;/&gt;&lt;wsp:rsid wsp:val=&quot;00D5499E&quot;/&gt;&lt;wsp:rsid wsp:val=&quot;00D55BA6&quot;/&gt;&lt;wsp:rsid wsp:val=&quot;00D55DFD&quot;/&gt;&lt;wsp:rsid wsp:val=&quot;00D5685F&quot;/&gt;&lt;wsp:rsid wsp:val=&quot;00D56B74&quot;/&gt;&lt;wsp:rsid wsp:val=&quot;00D57CF7&quot;/&gt;&lt;wsp:rsid wsp:val=&quot;00D6023B&quot;/&gt;&lt;wsp:rsid wsp:val=&quot;00D6063F&quot;/&gt;&lt;wsp:rsid wsp:val=&quot;00D6080A&quot;/&gt;&lt;wsp:rsid wsp:val=&quot;00D61249&quot;/&gt;&lt;wsp:rsid wsp:val=&quot;00D61629&quot;/&gt;&lt;wsp:rsid wsp:val=&quot;00D61DED&quot;/&gt;&lt;wsp:rsid wsp:val=&quot;00D627CA&quot;/&gt;&lt;wsp:rsid wsp:val=&quot;00D63144&quot;/&gt;&lt;wsp:rsid wsp:val=&quot;00D635E8&quot;/&gt;&lt;wsp:rsid wsp:val=&quot;00D6401F&quot;/&gt;&lt;wsp:rsid wsp:val=&quot;00D64CE5&quot;/&gt;&lt;wsp:rsid wsp:val=&quot;00D65FCB&quot;/&gt;&lt;wsp:rsid wsp:val=&quot;00D702A4&quot;/&gt;&lt;wsp:rsid wsp:val=&quot;00D716A3&quot;/&gt;&lt;wsp:rsid wsp:val=&quot;00D71C75&quot;/&gt;&lt;wsp:rsid wsp:val=&quot;00D72D30&quot;/&gt;&lt;wsp:rsid wsp:val=&quot;00D741D3&quot;/&gt;&lt;wsp:rsid wsp:val=&quot;00D741ED&quot;/&gt;&lt;wsp:rsid wsp:val=&quot;00D7423E&quot;/&gt;&lt;wsp:rsid wsp:val=&quot;00D742B0&quot;/&gt;&lt;wsp:rsid wsp:val=&quot;00D74DE9&quot;/&gt;&lt;wsp:rsid wsp:val=&quot;00D754D0&quot;/&gt;&lt;wsp:rsid wsp:val=&quot;00D77306&quot;/&gt;&lt;wsp:rsid wsp:val=&quot;00D777DF&quot;/&gt;&lt;wsp:rsid wsp:val=&quot;00D777E1&quot;/&gt;&lt;wsp:rsid wsp:val=&quot;00D77A14&quot;/&gt;&lt;wsp:rsid wsp:val=&quot;00D80327&quot;/&gt;&lt;wsp:rsid wsp:val=&quot;00D8081A&quot;/&gt;&lt;wsp:rsid wsp:val=&quot;00D81D84&quot;/&gt;&lt;wsp:rsid wsp:val=&quot;00D8257B&quot;/&gt;&lt;wsp:rsid wsp:val=&quot;00D829E3&quot;/&gt;&lt;wsp:rsid wsp:val=&quot;00D83349&quot;/&gt;&lt;wsp:rsid wsp:val=&quot;00D83BE0&quot;/&gt;&lt;wsp:rsid wsp:val=&quot;00D83D43&quot;/&gt;&lt;wsp:rsid wsp:val=&quot;00D84598&quot;/&gt;&lt;wsp:rsid wsp:val=&quot;00D84A40&quot;/&gt;&lt;wsp:rsid wsp:val=&quot;00D85074&quot;/&gt;&lt;wsp:rsid wsp:val=&quot;00D862D4&quot;/&gt;&lt;wsp:rsid wsp:val=&quot;00D86381&quot;/&gt;&lt;wsp:rsid wsp:val=&quot;00D864F9&quot;/&gt;&lt;wsp:rsid wsp:val=&quot;00D86EC3&quot;/&gt;&lt;wsp:rsid wsp:val=&quot;00D872A8&quot;/&gt;&lt;wsp:rsid wsp:val=&quot;00D90575&quot;/&gt;&lt;wsp:rsid wsp:val=&quot;00D90C1D&quot;/&gt;&lt;wsp:rsid wsp:val=&quot;00D91DE6&quot;/&gt;&lt;wsp:rsid wsp:val=&quot;00D91FCE&quot;/&gt;&lt;wsp:rsid wsp:val=&quot;00D92499&quot;/&gt;&lt;wsp:rsid wsp:val=&quot;00D924BF&quot;/&gt;&lt;wsp:rsid wsp:val=&quot;00D92ED6&quot;/&gt;&lt;wsp:rsid wsp:val=&quot;00D93DFA&quot;/&gt;&lt;wsp:rsid wsp:val=&quot;00D9472E&quot;/&gt;&lt;wsp:rsid wsp:val=&quot;00D94B81&quot;/&gt;&lt;wsp:rsid wsp:val=&quot;00D94E96&quot;/&gt;&lt;wsp:rsid wsp:val=&quot;00D94ED0&quot;/&gt;&lt;wsp:rsid wsp:val=&quot;00D95DAD&quot;/&gt;&lt;wsp:rsid wsp:val=&quot;00D96055&quot;/&gt;&lt;wsp:rsid wsp:val=&quot;00D96168&quot;/&gt;&lt;wsp:rsid wsp:val=&quot;00D96636&quot;/&gt;&lt;wsp:rsid wsp:val=&quot;00D97034&quot;/&gt;&lt;wsp:rsid wsp:val=&quot;00D971C4&quot;/&gt;&lt;wsp:rsid wsp:val=&quot;00D97AA4&quot;/&gt;&lt;wsp:rsid wsp:val=&quot;00DA0646&quot;/&gt;&lt;wsp:rsid wsp:val=&quot;00DA0730&quot;/&gt;&lt;wsp:rsid wsp:val=&quot;00DA1A96&quot;/&gt;&lt;wsp:rsid wsp:val=&quot;00DA1BEB&quot;/&gt;&lt;wsp:rsid wsp:val=&quot;00DA2567&quot;/&gt;&lt;wsp:rsid wsp:val=&quot;00DA3323&quot;/&gt;&lt;wsp:rsid wsp:val=&quot;00DA350A&quot;/&gt;&lt;wsp:rsid wsp:val=&quot;00DA39FF&quot;/&gt;&lt;wsp:rsid wsp:val=&quot;00DA41F7&quot;/&gt;&lt;wsp:rsid wsp:val=&quot;00DA452E&quot;/&gt;&lt;wsp:rsid wsp:val=&quot;00DA4974&quot;/&gt;&lt;wsp:rsid wsp:val=&quot;00DA516E&quot;/&gt;&lt;wsp:rsid wsp:val=&quot;00DA5CFE&quot;/&gt;&lt;wsp:rsid wsp:val=&quot;00DA64A0&quot;/&gt;&lt;wsp:rsid wsp:val=&quot;00DA6838&quot;/&gt;&lt;wsp:rsid wsp:val=&quot;00DB0178&quot;/&gt;&lt;wsp:rsid wsp:val=&quot;00DB12F5&quot;/&gt;&lt;wsp:rsid wsp:val=&quot;00DB1420&quot;/&gt;&lt;wsp:rsid wsp:val=&quot;00DB1545&quot;/&gt;&lt;wsp:rsid wsp:val=&quot;00DB1568&quot;/&gt;&lt;wsp:rsid wsp:val=&quot;00DB1767&quot;/&gt;&lt;wsp:rsid wsp:val=&quot;00DB1B5F&quot;/&gt;&lt;wsp:rsid wsp:val=&quot;00DB1C30&quot;/&gt;&lt;wsp:rsid wsp:val=&quot;00DB1EBA&quot;/&gt;&lt;wsp:rsid wsp:val=&quot;00DB20C1&quot;/&gt;&lt;wsp:rsid wsp:val=&quot;00DB2666&quot;/&gt;&lt;wsp:rsid wsp:val=&quot;00DB33B4&quot;/&gt;&lt;wsp:rsid wsp:val=&quot;00DB3AD1&quot;/&gt;&lt;wsp:rsid wsp:val=&quot;00DB3AD7&quot;/&gt;&lt;wsp:rsid wsp:val=&quot;00DB40B8&quot;/&gt;&lt;wsp:rsid wsp:val=&quot;00DB4A46&quot;/&gt;&lt;wsp:rsid wsp:val=&quot;00DB4BBB&quot;/&gt;&lt;wsp:rsid wsp:val=&quot;00DB51CE&quot;/&gt;&lt;wsp:rsid wsp:val=&quot;00DB543D&quot;/&gt;&lt;wsp:rsid wsp:val=&quot;00DB6156&quot;/&gt;&lt;wsp:rsid wsp:val=&quot;00DB616B&quot;/&gt;&lt;wsp:rsid wsp:val=&quot;00DB6B3B&quot;/&gt;&lt;wsp:rsid wsp:val=&quot;00DB6B9E&quot;/&gt;&lt;wsp:rsid wsp:val=&quot;00DB744A&quot;/&gt;&lt;wsp:rsid wsp:val=&quot;00DB7C30&quot;/&gt;&lt;wsp:rsid wsp:val=&quot;00DC09C5&quot;/&gt;&lt;wsp:rsid wsp:val=&quot;00DC0BAD&quot;/&gt;&lt;wsp:rsid wsp:val=&quot;00DC0F9B&quot;/&gt;&lt;wsp:rsid wsp:val=&quot;00DC1C9D&quot;/&gt;&lt;wsp:rsid wsp:val=&quot;00DC3A54&quot;/&gt;&lt;wsp:rsid wsp:val=&quot;00DC3B24&quot;/&gt;&lt;wsp:rsid wsp:val=&quot;00DC3B6E&quot;/&gt;&lt;wsp:rsid wsp:val=&quot;00DC3C8A&quot;/&gt;&lt;wsp:rsid wsp:val=&quot;00DC3D6D&quot;/&gt;&lt;wsp:rsid wsp:val=&quot;00DC3F5C&quot;/&gt;&lt;wsp:rsid wsp:val=&quot;00DC4129&quot;/&gt;&lt;wsp:rsid wsp:val=&quot;00DC5D51&quot;/&gt;&lt;wsp:rsid wsp:val=&quot;00DC71FE&quot;/&gt;&lt;wsp:rsid wsp:val=&quot;00DD0663&quot;/&gt;&lt;wsp:rsid wsp:val=&quot;00DD0C38&quot;/&gt;&lt;wsp:rsid wsp:val=&quot;00DD11D2&quot;/&gt;&lt;wsp:rsid wsp:val=&quot;00DD1AC1&quot;/&gt;&lt;wsp:rsid wsp:val=&quot;00DD1BBC&quot;/&gt;&lt;wsp:rsid wsp:val=&quot;00DD2F0A&quot;/&gt;&lt;wsp:rsid wsp:val=&quot;00DD3832&quot;/&gt;&lt;wsp:rsid wsp:val=&quot;00DD46D4&quot;/&gt;&lt;wsp:rsid wsp:val=&quot;00DD4F53&quot;/&gt;&lt;wsp:rsid wsp:val=&quot;00DD51DF&quot;/&gt;&lt;wsp:rsid wsp:val=&quot;00DD5998&quot;/&gt;&lt;wsp:rsid wsp:val=&quot;00DD5C2D&quot;/&gt;&lt;wsp:rsid wsp:val=&quot;00DD63CB&quot;/&gt;&lt;wsp:rsid wsp:val=&quot;00DD755E&quot;/&gt;&lt;wsp:rsid wsp:val=&quot;00DE04DF&quot;/&gt;&lt;wsp:rsid wsp:val=&quot;00DE16E9&quot;/&gt;&lt;wsp:rsid wsp:val=&quot;00DE1A20&quot;/&gt;&lt;wsp:rsid wsp:val=&quot;00DE3852&quot;/&gt;&lt;wsp:rsid wsp:val=&quot;00DE3A7A&quot;/&gt;&lt;wsp:rsid wsp:val=&quot;00DE4067&quot;/&gt;&lt;wsp:rsid wsp:val=&quot;00DE4A0E&quot;/&gt;&lt;wsp:rsid wsp:val=&quot;00DE4EC3&quot;/&gt;&lt;wsp:rsid wsp:val=&quot;00DE6160&quot;/&gt;&lt;wsp:rsid wsp:val=&quot;00DE6589&quot;/&gt;&lt;wsp:rsid wsp:val=&quot;00DE68A8&quot;/&gt;&lt;wsp:rsid wsp:val=&quot;00DE6E44&quot;/&gt;&lt;wsp:rsid wsp:val=&quot;00DE7C02&quot;/&gt;&lt;wsp:rsid wsp:val=&quot;00DF0088&quot;/&gt;&lt;wsp:rsid wsp:val=&quot;00DF028A&quot;/&gt;&lt;wsp:rsid wsp:val=&quot;00DF0399&quot;/&gt;&lt;wsp:rsid wsp:val=&quot;00DF0457&quot;/&gt;&lt;wsp:rsid wsp:val=&quot;00DF0519&quot;/&gt;&lt;wsp:rsid wsp:val=&quot;00DF05F0&quot;/&gt;&lt;wsp:rsid wsp:val=&quot;00DF0BE1&quot;/&gt;&lt;wsp:rsid wsp:val=&quot;00DF125F&quot;/&gt;&lt;wsp:rsid wsp:val=&quot;00DF194E&quot;/&gt;&lt;wsp:rsid wsp:val=&quot;00DF270F&quot;/&gt;&lt;wsp:rsid wsp:val=&quot;00DF2C3E&quot;/&gt;&lt;wsp:rsid wsp:val=&quot;00DF2D14&quot;/&gt;&lt;wsp:rsid wsp:val=&quot;00DF2DE3&quot;/&gt;&lt;wsp:rsid wsp:val=&quot;00DF31FA&quot;/&gt;&lt;wsp:rsid wsp:val=&quot;00DF56DA&quot;/&gt;&lt;wsp:rsid wsp:val=&quot;00DF591C&quot;/&gt;&lt;wsp:rsid wsp:val=&quot;00DF64DC&quot;/&gt;&lt;wsp:rsid wsp:val=&quot;00DF6876&quot;/&gt;&lt;wsp:rsid wsp:val=&quot;00DF744C&quot;/&gt;&lt;wsp:rsid wsp:val=&quot;00DF7909&quot;/&gt;&lt;wsp:rsid wsp:val=&quot;00E0045B&quot;/&gt;&lt;wsp:rsid wsp:val=&quot;00E00665&quot;/&gt;&lt;wsp:rsid wsp:val=&quot;00E01C17&quot;/&gt;&lt;wsp:rsid wsp:val=&quot;00E01EED&quot;/&gt;&lt;wsp:rsid wsp:val=&quot;00E0271B&quot;/&gt;&lt;wsp:rsid wsp:val=&quot;00E032C2&quot;/&gt;&lt;wsp:rsid wsp:val=&quot;00E03D38&quot;/&gt;&lt;wsp:rsid wsp:val=&quot;00E03FB1&quot;/&gt;&lt;wsp:rsid wsp:val=&quot;00E0405E&quot;/&gt;&lt;wsp:rsid wsp:val=&quot;00E042BF&quot;/&gt;&lt;wsp:rsid wsp:val=&quot;00E04B27&quot;/&gt;&lt;wsp:rsid wsp:val=&quot;00E051BD&quot;/&gt;&lt;wsp:rsid wsp:val=&quot;00E0541F&quot;/&gt;&lt;wsp:rsid wsp:val=&quot;00E0545A&quot;/&gt;&lt;wsp:rsid wsp:val=&quot;00E05B3E&quot;/&gt;&lt;wsp:rsid wsp:val=&quot;00E06602&quot;/&gt;&lt;wsp:rsid wsp:val=&quot;00E06CCA&quot;/&gt;&lt;wsp:rsid wsp:val=&quot;00E07C8F&quot;/&gt;&lt;wsp:rsid wsp:val=&quot;00E07DD9&quot;/&gt;&lt;wsp:rsid wsp:val=&quot;00E102A8&quot;/&gt;&lt;wsp:rsid wsp:val=&quot;00E10FD8&quot;/&gt;&lt;wsp:rsid wsp:val=&quot;00E11203&quot;/&gt;&lt;wsp:rsid wsp:val=&quot;00E114B1&quot;/&gt;&lt;wsp:rsid wsp:val=&quot;00E114B4&quot;/&gt;&lt;wsp:rsid wsp:val=&quot;00E11840&quot;/&gt;&lt;wsp:rsid wsp:val=&quot;00E119C1&quot;/&gt;&lt;wsp:rsid wsp:val=&quot;00E130BB&quot;/&gt;&lt;wsp:rsid wsp:val=&quot;00E13DE6&quot;/&gt;&lt;wsp:rsid wsp:val=&quot;00E143DE&quot;/&gt;&lt;wsp:rsid wsp:val=&quot;00E143EF&quot;/&gt;&lt;wsp:rsid wsp:val=&quot;00E14452&quot;/&gt;&lt;wsp:rsid wsp:val=&quot;00E14583&quot;/&gt;&lt;wsp:rsid wsp:val=&quot;00E158C3&quot;/&gt;&lt;wsp:rsid wsp:val=&quot;00E159CC&quot;/&gt;&lt;wsp:rsid wsp:val=&quot;00E17571&quot;/&gt;&lt;wsp:rsid wsp:val=&quot;00E17705&quot;/&gt;&lt;wsp:rsid wsp:val=&quot;00E20F90&quot;/&gt;&lt;wsp:rsid wsp:val=&quot;00E20FFF&quot;/&gt;&lt;wsp:rsid wsp:val=&quot;00E21976&quot;/&gt;&lt;wsp:rsid wsp:val=&quot;00E21DF9&quot;/&gt;&lt;wsp:rsid wsp:val=&quot;00E220D3&quot;/&gt;&lt;wsp:rsid wsp:val=&quot;00E222D0&quot;/&gt;&lt;wsp:rsid wsp:val=&quot;00E2489A&quot;/&gt;&lt;wsp:rsid wsp:val=&quot;00E25100&quot;/&gt;&lt;wsp:rsid wsp:val=&quot;00E27296&quot;/&gt;&lt;wsp:rsid wsp:val=&quot;00E279E0&quot;/&gt;&lt;wsp:rsid wsp:val=&quot;00E30452&quot;/&gt;&lt;wsp:rsid wsp:val=&quot;00E304C4&quot;/&gt;&lt;wsp:rsid wsp:val=&quot;00E306CB&quot;/&gt;&lt;wsp:rsid wsp:val=&quot;00E30A71&quot;/&gt;&lt;wsp:rsid wsp:val=&quot;00E310BF&quot;/&gt;&lt;wsp:rsid wsp:val=&quot;00E31412&quot;/&gt;&lt;wsp:rsid wsp:val=&quot;00E315DA&quot;/&gt;&lt;wsp:rsid wsp:val=&quot;00E316BE&quot;/&gt;&lt;wsp:rsid wsp:val=&quot;00E31FBD&quot;/&gt;&lt;wsp:rsid wsp:val=&quot;00E32F92&quot;/&gt;&lt;wsp:rsid wsp:val=&quot;00E33A4C&quot;/&gt;&lt;wsp:rsid wsp:val=&quot;00E36924&quot;/&gt;&lt;wsp:rsid wsp:val=&quot;00E36C64&quot;/&gt;&lt;wsp:rsid wsp:val=&quot;00E36EAC&quot;/&gt;&lt;wsp:rsid wsp:val=&quot;00E405FF&quot;/&gt;&lt;wsp:rsid wsp:val=&quot;00E40693&quot;/&gt;&lt;wsp:rsid wsp:val=&quot;00E4168C&quot;/&gt;&lt;wsp:rsid wsp:val=&quot;00E41AAA&quot;/&gt;&lt;wsp:rsid wsp:val=&quot;00E41E97&quot;/&gt;&lt;wsp:rsid wsp:val=&quot;00E42058&quot;/&gt;&lt;wsp:rsid wsp:val=&quot;00E42E73&quot;/&gt;&lt;wsp:rsid wsp:val=&quot;00E43C92&quot;/&gt;&lt;wsp:rsid wsp:val=&quot;00E43FEE&quot;/&gt;&lt;wsp:rsid wsp:val=&quot;00E44802&quot;/&gt;&lt;wsp:rsid wsp:val=&quot;00E44A40&quot;/&gt;&lt;wsp:rsid wsp:val=&quot;00E45DCA&quot;/&gt;&lt;wsp:rsid wsp:val=&quot;00E472E5&quot;/&gt;&lt;wsp:rsid wsp:val=&quot;00E50155&quot;/&gt;&lt;wsp:rsid wsp:val=&quot;00E51F8E&quot;/&gt;&lt;wsp:rsid wsp:val=&quot;00E526D6&quot;/&gt;&lt;wsp:rsid wsp:val=&quot;00E52FAE&quot;/&gt;&lt;wsp:rsid wsp:val=&quot;00E54C6D&quot;/&gt;&lt;wsp:rsid wsp:val=&quot;00E55E0F&quot;/&gt;&lt;wsp:rsid wsp:val=&quot;00E56385&quot;/&gt;&lt;wsp:rsid wsp:val=&quot;00E56FE2&quot;/&gt;&lt;wsp:rsid wsp:val=&quot;00E57ED5&quot;/&gt;&lt;wsp:rsid wsp:val=&quot;00E60093&quot;/&gt;&lt;wsp:rsid wsp:val=&quot;00E60E6C&quot;/&gt;&lt;wsp:rsid wsp:val=&quot;00E61153&quot;/&gt;&lt;wsp:rsid wsp:val=&quot;00E6210E&quot;/&gt;&lt;wsp:rsid wsp:val=&quot;00E6259A&quot;/&gt;&lt;wsp:rsid wsp:val=&quot;00E628C3&quot;/&gt;&lt;wsp:rsid wsp:val=&quot;00E6314F&quot;/&gt;&lt;wsp:rsid wsp:val=&quot;00E634D1&quot;/&gt;&lt;wsp:rsid wsp:val=&quot;00E63C11&quot;/&gt;&lt;wsp:rsid wsp:val=&quot;00E63CF3&quot;/&gt;&lt;wsp:rsid wsp:val=&quot;00E6463E&quot;/&gt;&lt;wsp:rsid wsp:val=&quot;00E64868&quot;/&gt;&lt;wsp:rsid wsp:val=&quot;00E6596A&quot;/&gt;&lt;wsp:rsid wsp:val=&quot;00E663F2&quot;/&gt;&lt;wsp:rsid wsp:val=&quot;00E66F4A&quot;/&gt;&lt;wsp:rsid wsp:val=&quot;00E67A83&quot;/&gt;&lt;wsp:rsid wsp:val=&quot;00E70112&quot;/&gt;&lt;wsp:rsid wsp:val=&quot;00E702E4&quot;/&gt;&lt;wsp:rsid wsp:val=&quot;00E70997&quot;/&gt;&lt;wsp:rsid wsp:val=&quot;00E70FE5&quot;/&gt;&lt;wsp:rsid wsp:val=&quot;00E71927&quot;/&gt;&lt;wsp:rsid wsp:val=&quot;00E71B8E&quot;/&gt;&lt;wsp:rsid wsp:val=&quot;00E71DE8&quot;/&gt;&lt;wsp:rsid wsp:val=&quot;00E72208&quot;/&gt;&lt;wsp:rsid wsp:val=&quot;00E72CE9&quot;/&gt;&lt;wsp:rsid wsp:val=&quot;00E73051&quot;/&gt;&lt;wsp:rsid wsp:val=&quot;00E7340D&quot;/&gt;&lt;wsp:rsid wsp:val=&quot;00E73729&quot;/&gt;&lt;wsp:rsid wsp:val=&quot;00E73E96&quot;/&gt;&lt;wsp:rsid wsp:val=&quot;00E7406B&quot;/&gt;&lt;wsp:rsid wsp:val=&quot;00E743DD&quot;/&gt;&lt;wsp:rsid wsp:val=&quot;00E74CF6&quot;/&gt;&lt;wsp:rsid wsp:val=&quot;00E74F70&quot;/&gt;&lt;wsp:rsid wsp:val=&quot;00E754E5&quot;/&gt;&lt;wsp:rsid wsp:val=&quot;00E75C27&quot;/&gt;&lt;wsp:rsid wsp:val=&quot;00E76229&quot;/&gt;&lt;wsp:rsid wsp:val=&quot;00E76436&quot;/&gt;&lt;wsp:rsid wsp:val=&quot;00E764E8&quot;/&gt;&lt;wsp:rsid wsp:val=&quot;00E77464&quot;/&gt;&lt;wsp:rsid wsp:val=&quot;00E802AA&quot;/&gt;&lt;wsp:rsid wsp:val=&quot;00E81031&quot;/&gt;&lt;wsp:rsid wsp:val=&quot;00E8106D&quot;/&gt;&lt;wsp:rsid wsp:val=&quot;00E81CB3&quot;/&gt;&lt;wsp:rsid wsp:val=&quot;00E81D9C&quot;/&gt;&lt;wsp:rsid wsp:val=&quot;00E82047&quot;/&gt;&lt;wsp:rsid wsp:val=&quot;00E82A63&quot;/&gt;&lt;wsp:rsid wsp:val=&quot;00E82E10&quot;/&gt;&lt;wsp:rsid wsp:val=&quot;00E831FF&quot;/&gt;&lt;wsp:rsid wsp:val=&quot;00E83370&quot;/&gt;&lt;wsp:rsid wsp:val=&quot;00E83784&quot;/&gt;&lt;wsp:rsid wsp:val=&quot;00E83A0C&quot;/&gt;&lt;wsp:rsid wsp:val=&quot;00E83D36&quot;/&gt;&lt;wsp:rsid wsp:val=&quot;00E84076&quot;/&gt;&lt;wsp:rsid wsp:val=&quot;00E84AC5&quot;/&gt;&lt;wsp:rsid wsp:val=&quot;00E84DB5&quot;/&gt;&lt;wsp:rsid wsp:val=&quot;00E84F9B&quot;/&gt;&lt;wsp:rsid wsp:val=&quot;00E85BC7&quot;/&gt;&lt;wsp:rsid wsp:val=&quot;00E864D6&quot;/&gt;&lt;wsp:rsid wsp:val=&quot;00E86529&quot;/&gt;&lt;wsp:rsid wsp:val=&quot;00E878B9&quot;/&gt;&lt;wsp:rsid wsp:val=&quot;00E90120&quot;/&gt;&lt;wsp:rsid wsp:val=&quot;00E90569&quot;/&gt;&lt;wsp:rsid wsp:val=&quot;00E90B5E&quot;/&gt;&lt;wsp:rsid wsp:val=&quot;00E91AD8&quot;/&gt;&lt;wsp:rsid wsp:val=&quot;00E91B2F&quot;/&gt;&lt;wsp:rsid wsp:val=&quot;00E91BC3&quot;/&gt;&lt;wsp:rsid wsp:val=&quot;00E91E4B&quot;/&gt;&lt;wsp:rsid wsp:val=&quot;00E92260&quot;/&gt;&lt;wsp:rsid wsp:val=&quot;00E9247F&quot;/&gt;&lt;wsp:rsid wsp:val=&quot;00E928CF&quot;/&gt;&lt;wsp:rsid wsp:val=&quot;00E92A2F&quot;/&gt;&lt;wsp:rsid wsp:val=&quot;00E9302B&quot;/&gt;&lt;wsp:rsid wsp:val=&quot;00E9365E&quot;/&gt;&lt;wsp:rsid wsp:val=&quot;00E93686&quot;/&gt;&lt;wsp:rsid wsp:val=&quot;00E943FB&quot;/&gt;&lt;wsp:rsid wsp:val=&quot;00E94E47&quot;/&gt;&lt;wsp:rsid wsp:val=&quot;00E9525B&quot;/&gt;&lt;wsp:rsid wsp:val=&quot;00E95DA7&quot;/&gt;&lt;wsp:rsid wsp:val=&quot;00E95EC5&quot;/&gt;&lt;wsp:rsid wsp:val=&quot;00E964A9&quot;/&gt;&lt;wsp:rsid wsp:val=&quot;00E969F6&quot;/&gt;&lt;wsp:rsid wsp:val=&quot;00E9730D&quot;/&gt;&lt;wsp:rsid wsp:val=&quot;00E97508&quot;/&gt;&lt;wsp:rsid wsp:val=&quot;00E97A23&quot;/&gt;&lt;wsp:rsid wsp:val=&quot;00E97FA3&quot;/&gt;&lt;wsp:rsid wsp:val=&quot;00EA0081&quot;/&gt;&lt;wsp:rsid wsp:val=&quot;00EA0495&quot;/&gt;&lt;wsp:rsid wsp:val=&quot;00EA0E36&quot;/&gt;&lt;wsp:rsid wsp:val=&quot;00EA1376&quot;/&gt;&lt;wsp:rsid wsp:val=&quot;00EA17A5&quot;/&gt;&lt;wsp:rsid wsp:val=&quot;00EA20BA&quot;/&gt;&lt;wsp:rsid wsp:val=&quot;00EA2520&quot;/&gt;&lt;wsp:rsid wsp:val=&quot;00EA2FB8&quot;/&gt;&lt;wsp:rsid wsp:val=&quot;00EA316F&quot;/&gt;&lt;wsp:rsid wsp:val=&quot;00EA38AD&quot;/&gt;&lt;wsp:rsid wsp:val=&quot;00EA4599&quot;/&gt;&lt;wsp:rsid wsp:val=&quot;00EA45AF&quot;/&gt;&lt;wsp:rsid wsp:val=&quot;00EA480F&quot;/&gt;&lt;wsp:rsid wsp:val=&quot;00EA494A&quot;/&gt;&lt;wsp:rsid wsp:val=&quot;00EA4A73&quot;/&gt;&lt;wsp:rsid wsp:val=&quot;00EA54B3&quot;/&gt;&lt;wsp:rsid wsp:val=&quot;00EA654B&quot;/&gt;&lt;wsp:rsid wsp:val=&quot;00EA716E&quot;/&gt;&lt;wsp:rsid wsp:val=&quot;00EA7562&quot;/&gt;&lt;wsp:rsid wsp:val=&quot;00EA7C87&quot;/&gt;&lt;wsp:rsid wsp:val=&quot;00EB0089&quot;/&gt;&lt;wsp:rsid wsp:val=&quot;00EB0B2D&quot;/&gt;&lt;wsp:rsid wsp:val=&quot;00EB0DAE&quot;/&gt;&lt;wsp:rsid wsp:val=&quot;00EB2273&quot;/&gt;&lt;wsp:rsid wsp:val=&quot;00EB32DD&quot;/&gt;&lt;wsp:rsid wsp:val=&quot;00EB3909&quot;/&gt;&lt;wsp:rsid wsp:val=&quot;00EB3FE8&quot;/&gt;&lt;wsp:rsid wsp:val=&quot;00EB4729&quot;/&gt;&lt;wsp:rsid wsp:val=&quot;00EB4E77&quot;/&gt;&lt;wsp:rsid wsp:val=&quot;00EB508B&quot;/&gt;&lt;wsp:rsid wsp:val=&quot;00EB5575&quot;/&gt;&lt;wsp:rsid wsp:val=&quot;00EB5EB5&quot;/&gt;&lt;wsp:rsid wsp:val=&quot;00EB63CC&quot;/&gt;&lt;wsp:rsid wsp:val=&quot;00EB6610&quot;/&gt;&lt;wsp:rsid wsp:val=&quot;00EB7126&quot;/&gt;&lt;wsp:rsid wsp:val=&quot;00EB74CF&quot;/&gt;&lt;wsp:rsid wsp:val=&quot;00EC07FA&quot;/&gt;&lt;wsp:rsid wsp:val=&quot;00EC0CC1&quot;/&gt;&lt;wsp:rsid wsp:val=&quot;00EC0E69&quot;/&gt;&lt;wsp:rsid wsp:val=&quot;00EC1BA8&quot;/&gt;&lt;wsp:rsid wsp:val=&quot;00EC1F67&quot;/&gt;&lt;wsp:rsid wsp:val=&quot;00EC2100&quot;/&gt;&lt;wsp:rsid wsp:val=&quot;00EC3039&quot;/&gt;&lt;wsp:rsid wsp:val=&quot;00EC36BE&quot;/&gt;&lt;wsp:rsid wsp:val=&quot;00EC42E1&quot;/&gt;&lt;wsp:rsid wsp:val=&quot;00EC5CBB&quot;/&gt;&lt;wsp:rsid wsp:val=&quot;00EC5D99&quot;/&gt;&lt;wsp:rsid wsp:val=&quot;00EC646E&quot;/&gt;&lt;wsp:rsid wsp:val=&quot;00EC6529&quot;/&gt;&lt;wsp:rsid wsp:val=&quot;00EC6F18&quot;/&gt;&lt;wsp:rsid wsp:val=&quot;00EC6FDF&quot;/&gt;&lt;wsp:rsid wsp:val=&quot;00EC74A0&quot;/&gt;&lt;wsp:rsid wsp:val=&quot;00EC76F0&quot;/&gt;&lt;wsp:rsid wsp:val=&quot;00EC7F72&quot;/&gt;&lt;wsp:rsid wsp:val=&quot;00ED0596&quot;/&gt;&lt;wsp:rsid wsp:val=&quot;00ED07BF&quot;/&gt;&lt;wsp:rsid wsp:val=&quot;00ED1635&quot;/&gt;&lt;wsp:rsid wsp:val=&quot;00ED1AD6&quot;/&gt;&lt;wsp:rsid wsp:val=&quot;00ED1FE4&quot;/&gt;&lt;wsp:rsid wsp:val=&quot;00ED25F3&quot;/&gt;&lt;wsp:rsid wsp:val=&quot;00ED2BBB&quot;/&gt;&lt;wsp:rsid wsp:val=&quot;00ED2CEC&quot;/&gt;&lt;wsp:rsid wsp:val=&quot;00ED3CB9&quot;/&gt;&lt;wsp:rsid wsp:val=&quot;00ED4216&quot;/&gt;&lt;wsp:rsid wsp:val=&quot;00ED4B11&quot;/&gt;&lt;wsp:rsid wsp:val=&quot;00ED518E&quot;/&gt;&lt;wsp:rsid wsp:val=&quot;00ED558D&quot;/&gt;&lt;wsp:rsid wsp:val=&quot;00ED6409&quot;/&gt;&lt;wsp:rsid wsp:val=&quot;00ED76C6&quot;/&gt;&lt;wsp:rsid wsp:val=&quot;00EE0D6F&quot;/&gt;&lt;wsp:rsid wsp:val=&quot;00EE1940&quot;/&gt;&lt;wsp:rsid wsp:val=&quot;00EE1957&quot;/&gt;&lt;wsp:rsid wsp:val=&quot;00EE1E99&quot;/&gt;&lt;wsp:rsid wsp:val=&quot;00EE205A&quot;/&gt;&lt;wsp:rsid wsp:val=&quot;00EE263F&quot;/&gt;&lt;wsp:rsid wsp:val=&quot;00EE3A81&quot;/&gt;&lt;wsp:rsid wsp:val=&quot;00EE3E09&quot;/&gt;&lt;wsp:rsid wsp:val=&quot;00EE45C3&quot;/&gt;&lt;wsp:rsid wsp:val=&quot;00EE466C&quot;/&gt;&lt;wsp:rsid wsp:val=&quot;00EE493F&quot;/&gt;&lt;wsp:rsid wsp:val=&quot;00EE5389&quot;/&gt;&lt;wsp:rsid wsp:val=&quot;00EE5E2F&quot;/&gt;&lt;wsp:rsid wsp:val=&quot;00EE60DC&quot;/&gt;&lt;wsp:rsid wsp:val=&quot;00EE637A&quot;/&gt;&lt;wsp:rsid wsp:val=&quot;00EE640F&quot;/&gt;&lt;wsp:rsid wsp:val=&quot;00EE64F5&quot;/&gt;&lt;wsp:rsid wsp:val=&quot;00EE656F&quot;/&gt;&lt;wsp:rsid wsp:val=&quot;00EE6EEB&quot;/&gt;&lt;wsp:rsid wsp:val=&quot;00EE6F4B&quot;/&gt;&lt;wsp:rsid wsp:val=&quot;00EE781A&quot;/&gt;&lt;wsp:rsid wsp:val=&quot;00EE78D3&quot;/&gt;&lt;wsp:rsid wsp:val=&quot;00EE795E&quot;/&gt;&lt;wsp:rsid wsp:val=&quot;00EF11AA&quot;/&gt;&lt;wsp:rsid wsp:val=&quot;00EF1262&quot;/&gt;&lt;wsp:rsid wsp:val=&quot;00EF2686&quot;/&gt;&lt;wsp:rsid wsp:val=&quot;00EF3003&quot;/&gt;&lt;wsp:rsid wsp:val=&quot;00EF308A&quot;/&gt;&lt;wsp:rsid wsp:val=&quot;00EF3E24&quot;/&gt;&lt;wsp:rsid wsp:val=&quot;00EF3F14&quot;/&gt;&lt;wsp:rsid wsp:val=&quot;00EF4288&quot;/&gt;&lt;wsp:rsid wsp:val=&quot;00EF4434&quot;/&gt;&lt;wsp:rsid wsp:val=&quot;00EF4667&quot;/&gt;&lt;wsp:rsid wsp:val=&quot;00EF4882&quot;/&gt;&lt;wsp:rsid wsp:val=&quot;00EF4B43&quot;/&gt;&lt;wsp:rsid wsp:val=&quot;00EF4E63&quot;/&gt;&lt;wsp:rsid wsp:val=&quot;00EF5EA7&quot;/&gt;&lt;wsp:rsid wsp:val=&quot;00EF5FB1&quot;/&gt;&lt;wsp:rsid wsp:val=&quot;00EF61CC&quot;/&gt;&lt;wsp:rsid wsp:val=&quot;00EF67CB&quot;/&gt;&lt;wsp:rsid wsp:val=&quot;00EF6D49&quot;/&gt;&lt;wsp:rsid wsp:val=&quot;00EF6ED7&quot;/&gt;&lt;wsp:rsid wsp:val=&quot;00EF6FA8&quot;/&gt;&lt;wsp:rsid wsp:val=&quot;00EF7069&quot;/&gt;&lt;wsp:rsid wsp:val=&quot;00EF764F&quot;/&gt;&lt;wsp:rsid wsp:val=&quot;00EF771A&quot;/&gt;&lt;wsp:rsid wsp:val=&quot;00EF7D7A&quot;/&gt;&lt;wsp:rsid wsp:val=&quot;00F00A41&quot;/&gt;&lt;wsp:rsid wsp:val=&quot;00F00DAE&quot;/&gt;&lt;wsp:rsid wsp:val=&quot;00F01D56&quot;/&gt;&lt;wsp:rsid wsp:val=&quot;00F02385&quot;/&gt;&lt;wsp:rsid wsp:val=&quot;00F02A7E&quot;/&gt;&lt;wsp:rsid wsp:val=&quot;00F02C8A&quot;/&gt;&lt;wsp:rsid wsp:val=&quot;00F02F5D&quot;/&gt;&lt;wsp:rsid wsp:val=&quot;00F03013&quot;/&gt;&lt;wsp:rsid wsp:val=&quot;00F0326C&quot;/&gt;&lt;wsp:rsid wsp:val=&quot;00F03F9E&quot;/&gt;&lt;wsp:rsid wsp:val=&quot;00F0554E&quot;/&gt;&lt;wsp:rsid wsp:val=&quot;00F06BCC&quot;/&gt;&lt;wsp:rsid wsp:val=&quot;00F077AE&quot;/&gt;&lt;wsp:rsid wsp:val=&quot;00F10DAE&quot;/&gt;&lt;wsp:rsid wsp:val=&quot;00F10FC1&quot;/&gt;&lt;wsp:rsid wsp:val=&quot;00F11211&quot;/&gt;&lt;wsp:rsid wsp:val=&quot;00F11439&quot;/&gt;&lt;wsp:rsid wsp:val=&quot;00F11E17&quot;/&gt;&lt;wsp:rsid wsp:val=&quot;00F11E62&quot;/&gt;&lt;wsp:rsid wsp:val=&quot;00F128C9&quot;/&gt;&lt;wsp:rsid wsp:val=&quot;00F12F6A&quot;/&gt;&lt;wsp:rsid wsp:val=&quot;00F14125&quot;/&gt;&lt;wsp:rsid wsp:val=&quot;00F1490B&quot;/&gt;&lt;wsp:rsid wsp:val=&quot;00F164B6&quot;/&gt;&lt;wsp:rsid wsp:val=&quot;00F16A39&quot;/&gt;&lt;wsp:rsid wsp:val=&quot;00F16EAA&quot;/&gt;&lt;wsp:rsid wsp:val=&quot;00F16EB7&quot;/&gt;&lt;wsp:rsid wsp:val=&quot;00F17BB8&quot;/&gt;&lt;wsp:rsid wsp:val=&quot;00F20185&quot;/&gt;&lt;wsp:rsid wsp:val=&quot;00F20AB9&quot;/&gt;&lt;wsp:rsid wsp:val=&quot;00F20FE5&quot;/&gt;&lt;wsp:rsid wsp:val=&quot;00F21E31&quot;/&gt;&lt;wsp:rsid wsp:val=&quot;00F21EFB&quot;/&gt;&lt;wsp:rsid wsp:val=&quot;00F2244B&quot;/&gt;&lt;wsp:rsid wsp:val=&quot;00F22E3D&quot;/&gt;&lt;wsp:rsid wsp:val=&quot;00F23CDD&quot;/&gt;&lt;wsp:rsid wsp:val=&quot;00F23EEC&quot;/&gt;&lt;wsp:rsid wsp:val=&quot;00F24544&quot;/&gt;&lt;wsp:rsid wsp:val=&quot;00F2500B&quot;/&gt;&lt;wsp:rsid wsp:val=&quot;00F25057&quot;/&gt;&lt;wsp:rsid wsp:val=&quot;00F274D4&quot;/&gt;&lt;wsp:rsid wsp:val=&quot;00F277B4&quot;/&gt;&lt;wsp:rsid wsp:val=&quot;00F27A04&quot;/&gt;&lt;wsp:rsid wsp:val=&quot;00F31535&quot;/&gt;&lt;wsp:rsid wsp:val=&quot;00F31566&quot;/&gt;&lt;wsp:rsid wsp:val=&quot;00F31EE9&quot;/&gt;&lt;wsp:rsid wsp:val=&quot;00F31F36&quot;/&gt;&lt;wsp:rsid wsp:val=&quot;00F32287&quot;/&gt;&lt;wsp:rsid wsp:val=&quot;00F323AC&quot;/&gt;&lt;wsp:rsid wsp:val=&quot;00F32AC2&quot;/&gt;&lt;wsp:rsid wsp:val=&quot;00F32D65&quot;/&gt;&lt;wsp:rsid wsp:val=&quot;00F33C22&quot;/&gt;&lt;wsp:rsid wsp:val=&quot;00F34C87&quot;/&gt;&lt;wsp:rsid wsp:val=&quot;00F3569F&quot;/&gt;&lt;wsp:rsid wsp:val=&quot;00F35F7D&quot;/&gt;&lt;wsp:rsid wsp:val=&quot;00F36CAA&quot;/&gt;&lt;wsp:rsid wsp:val=&quot;00F40AAD&quot;/&gt;&lt;wsp:rsid wsp:val=&quot;00F40BF0&quot;/&gt;&lt;wsp:rsid wsp:val=&quot;00F41E8A&quot;/&gt;&lt;wsp:rsid wsp:val=&quot;00F42034&quot;/&gt;&lt;wsp:rsid wsp:val=&quot;00F435F6&quot;/&gt;&lt;wsp:rsid wsp:val=&quot;00F44200&quot;/&gt;&lt;wsp:rsid wsp:val=&quot;00F443C6&quot;/&gt;&lt;wsp:rsid wsp:val=&quot;00F44BCA&quot;/&gt;&lt;wsp:rsid wsp:val=&quot;00F44EA3&quot;/&gt;&lt;wsp:rsid wsp:val=&quot;00F45232&quot;/&gt;&lt;wsp:rsid wsp:val=&quot;00F453FC&quot;/&gt;&lt;wsp:rsid wsp:val=&quot;00F45AB1&quot;/&gt;&lt;wsp:rsid wsp:val=&quot;00F45F99&quot;/&gt;&lt;wsp:rsid wsp:val=&quot;00F463D2&quot;/&gt;&lt;wsp:rsid wsp:val=&quot;00F4649F&quot;/&gt;&lt;wsp:rsid wsp:val=&quot;00F50021&quot;/&gt;&lt;wsp:rsid wsp:val=&quot;00F50AA6&quot;/&gt;&lt;wsp:rsid wsp:val=&quot;00F51620&quot;/&gt;&lt;wsp:rsid wsp:val=&quot;00F51758&quot;/&gt;&lt;wsp:rsid wsp:val=&quot;00F518A8&quot;/&gt;&lt;wsp:rsid wsp:val=&quot;00F51B24&quot;/&gt;&lt;wsp:rsid wsp:val=&quot;00F527F9&quot;/&gt;&lt;wsp:rsid wsp:val=&quot;00F53A48&quot;/&gt;&lt;wsp:rsid wsp:val=&quot;00F54F31&quot;/&gt;&lt;wsp:rsid wsp:val=&quot;00F55BA5&quot;/&gt;&lt;wsp:rsid wsp:val=&quot;00F55BED&quot;/&gt;&lt;wsp:rsid wsp:val=&quot;00F562D5&quot;/&gt;&lt;wsp:rsid wsp:val=&quot;00F57279&quot;/&gt;&lt;wsp:rsid wsp:val=&quot;00F57560&quot;/&gt;&lt;wsp:rsid wsp:val=&quot;00F57A1B&quot;/&gt;&lt;wsp:rsid wsp:val=&quot;00F57EF6&quot;/&gt;&lt;wsp:rsid wsp:val=&quot;00F60030&quot;/&gt;&lt;wsp:rsid wsp:val=&quot;00F60289&quot;/&gt;&lt;wsp:rsid wsp:val=&quot;00F609E8&quot;/&gt;&lt;wsp:rsid wsp:val=&quot;00F60E7E&quot;/&gt;&lt;wsp:rsid wsp:val=&quot;00F612AA&quot;/&gt;&lt;wsp:rsid wsp:val=&quot;00F61414&quot;/&gt;&lt;wsp:rsid wsp:val=&quot;00F620B6&quot;/&gt;&lt;wsp:rsid wsp:val=&quot;00F624B6&quot;/&gt;&lt;wsp:rsid wsp:val=&quot;00F62E75&quot;/&gt;&lt;wsp:rsid wsp:val=&quot;00F630E2&quot;/&gt;&lt;wsp:rsid wsp:val=&quot;00F63620&quot;/&gt;&lt;wsp:rsid wsp:val=&quot;00F6375D&quot;/&gt;&lt;wsp:rsid wsp:val=&quot;00F63775&quot;/&gt;&lt;wsp:rsid wsp:val=&quot;00F637FA&quot;/&gt;&lt;wsp:rsid wsp:val=&quot;00F63881&quot;/&gt;&lt;wsp:rsid wsp:val=&quot;00F63A5C&quot;/&gt;&lt;wsp:rsid wsp:val=&quot;00F63C0C&quot;/&gt;&lt;wsp:rsid wsp:val=&quot;00F63EB8&quot;/&gt;&lt;wsp:rsid wsp:val=&quot;00F641E5&quot;/&gt;&lt;wsp:rsid wsp:val=&quot;00F646CC&quot;/&gt;&lt;wsp:rsid wsp:val=&quot;00F64B15&quot;/&gt;&lt;wsp:rsid wsp:val=&quot;00F653F0&quot;/&gt;&lt;wsp:rsid wsp:val=&quot;00F67738&quot;/&gt;&lt;wsp:rsid wsp:val=&quot;00F67B9D&quot;/&gt;&lt;wsp:rsid wsp:val=&quot;00F7089C&quot;/&gt;&lt;wsp:rsid wsp:val=&quot;00F71371&quot;/&gt;&lt;wsp:rsid wsp:val=&quot;00F71E06&quot;/&gt;&lt;wsp:rsid wsp:val=&quot;00F71F45&quot;/&gt;&lt;wsp:rsid wsp:val=&quot;00F721C4&quot;/&gt;&lt;wsp:rsid wsp:val=&quot;00F721E4&quot;/&gt;&lt;wsp:rsid wsp:val=&quot;00F729C0&quot;/&gt;&lt;wsp:rsid wsp:val=&quot;00F72C95&quot;/&gt;&lt;wsp:rsid wsp:val=&quot;00F736A4&quot;/&gt;&lt;wsp:rsid wsp:val=&quot;00F73A9F&quot;/&gt;&lt;wsp:rsid wsp:val=&quot;00F73B91&quot;/&gt;&lt;wsp:rsid wsp:val=&quot;00F73D9F&quot;/&gt;&lt;wsp:rsid wsp:val=&quot;00F74595&quot;/&gt;&lt;wsp:rsid wsp:val=&quot;00F746DF&quot;/&gt;&lt;wsp:rsid wsp:val=&quot;00F752BD&quot;/&gt;&lt;wsp:rsid wsp:val=&quot;00F75A5B&quot;/&gt;&lt;wsp:rsid wsp:val=&quot;00F76874&quot;/&gt;&lt;wsp:rsid wsp:val=&quot;00F77A80&quot;/&gt;&lt;wsp:rsid wsp:val=&quot;00F81EDB&quot;/&gt;&lt;wsp:rsid wsp:val=&quot;00F81FE2&quot;/&gt;&lt;wsp:rsid wsp:val=&quot;00F82546&quot;/&gt;&lt;wsp:rsid wsp:val=&quot;00F82EC7&quot;/&gt;&lt;wsp:rsid wsp:val=&quot;00F8347D&quot;/&gt;&lt;wsp:rsid wsp:val=&quot;00F83E55&quot;/&gt;&lt;wsp:rsid wsp:val=&quot;00F84E24&quot;/&gt;&lt;wsp:rsid wsp:val=&quot;00F851D8&quot;/&gt;&lt;wsp:rsid wsp:val=&quot;00F85C66&quot;/&gt;&lt;wsp:rsid wsp:val=&quot;00F85EE1&quot;/&gt;&lt;wsp:rsid wsp:val=&quot;00F86781&quot;/&gt;&lt;wsp:rsid wsp:val=&quot;00F868A4&quot;/&gt;&lt;wsp:rsid wsp:val=&quot;00F86E1F&quot;/&gt;&lt;wsp:rsid wsp:val=&quot;00F86E69&quot;/&gt;&lt;wsp:rsid wsp:val=&quot;00F871EE&quot;/&gt;&lt;wsp:rsid wsp:val=&quot;00F879D7&quot;/&gt;&lt;wsp:rsid wsp:val=&quot;00F87D30&quot;/&gt;&lt;wsp:rsid wsp:val=&quot;00F87ECC&quot;/&gt;&lt;wsp:rsid wsp:val=&quot;00F90E98&quot;/&gt;&lt;wsp:rsid wsp:val=&quot;00F91E82&quot;/&gt;&lt;wsp:rsid wsp:val=&quot;00F91F0B&quot;/&gt;&lt;wsp:rsid wsp:val=&quot;00F93666&quot;/&gt;&lt;wsp:rsid wsp:val=&quot;00F93B4E&quot;/&gt;&lt;wsp:rsid wsp:val=&quot;00F9497A&quot;/&gt;&lt;wsp:rsid wsp:val=&quot;00F9597F&quot;/&gt;&lt;wsp:rsid wsp:val=&quot;00F95D1C&quot;/&gt;&lt;wsp:rsid wsp:val=&quot;00F95F10&quot;/&gt;&lt;wsp:rsid wsp:val=&quot;00F96B9C&quot;/&gt;&lt;wsp:rsid wsp:val=&quot;00FA020D&quot;/&gt;&lt;wsp:rsid wsp:val=&quot;00FA0250&quot;/&gt;&lt;wsp:rsid wsp:val=&quot;00FA04C6&quot;/&gt;&lt;wsp:rsid wsp:val=&quot;00FA1635&quot;/&gt;&lt;wsp:rsid wsp:val=&quot;00FA1D3E&quot;/&gt;&lt;wsp:rsid wsp:val=&quot;00FA28FF&quot;/&gt;&lt;wsp:rsid wsp:val=&quot;00FA29B1&quot;/&gt;&lt;wsp:rsid wsp:val=&quot;00FA29B4&quot;/&gt;&lt;wsp:rsid wsp:val=&quot;00FA2ADA&quot;/&gt;&lt;wsp:rsid wsp:val=&quot;00FA3124&quot;/&gt;&lt;wsp:rsid wsp:val=&quot;00FA3151&quot;/&gt;&lt;wsp:rsid wsp:val=&quot;00FA4D7B&quot;/&gt;&lt;wsp:rsid wsp:val=&quot;00FA51A0&quot;/&gt;&lt;wsp:rsid wsp:val=&quot;00FA5265&quot;/&gt;&lt;wsp:rsid wsp:val=&quot;00FA58A8&quot;/&gt;&lt;wsp:rsid wsp:val=&quot;00FA5BB0&quot;/&gt;&lt;wsp:rsid wsp:val=&quot;00FA6775&quot;/&gt;&lt;wsp:rsid wsp:val=&quot;00FA6E55&quot;/&gt;&lt;wsp:rsid wsp:val=&quot;00FA7383&quot;/&gt;&lt;wsp:rsid wsp:val=&quot;00FA7C06&quot;/&gt;&lt;wsp:rsid wsp:val=&quot;00FB0B8B&quot;/&gt;&lt;wsp:rsid wsp:val=&quot;00FB1061&quot;/&gt;&lt;wsp:rsid wsp:val=&quot;00FB14CF&quot;/&gt;&lt;wsp:rsid wsp:val=&quot;00FB1C92&quot;/&gt;&lt;wsp:rsid wsp:val=&quot;00FB1FDB&quot;/&gt;&lt;wsp:rsid wsp:val=&quot;00FB24DC&quot;/&gt;&lt;wsp:rsid wsp:val=&quot;00FB2659&quot;/&gt;&lt;wsp:rsid wsp:val=&quot;00FB2BD8&quot;/&gt;&lt;wsp:rsid wsp:val=&quot;00FB2D7C&quot;/&gt;&lt;wsp:rsid wsp:val=&quot;00FB2EA8&quot;/&gt;&lt;wsp:rsid wsp:val=&quot;00FB3539&quot;/&gt;&lt;wsp:rsid wsp:val=&quot;00FB3B50&quot;/&gt;&lt;wsp:rsid wsp:val=&quot;00FB4E66&quot;/&gt;&lt;wsp:rsid wsp:val=&quot;00FB5386&quot;/&gt;&lt;wsp:rsid wsp:val=&quot;00FB590A&quot;/&gt;&lt;wsp:rsid wsp:val=&quot;00FB5977&quot;/&gt;&lt;wsp:rsid wsp:val=&quot;00FB59B4&quot;/&gt;&lt;wsp:rsid wsp:val=&quot;00FB60EB&quot;/&gt;&lt;wsp:rsid wsp:val=&quot;00FB6770&quot;/&gt;&lt;wsp:rsid wsp:val=&quot;00FB75E0&quot;/&gt;&lt;wsp:rsid wsp:val=&quot;00FC0FBD&quot;/&gt;&lt;wsp:rsid wsp:val=&quot;00FC175B&quot;/&gt;&lt;wsp:rsid wsp:val=&quot;00FC27DC&quot;/&gt;&lt;wsp:rsid wsp:val=&quot;00FC2C2A&quot;/&gt;&lt;wsp:rsid wsp:val=&quot;00FC484C&quot;/&gt;&lt;wsp:rsid wsp:val=&quot;00FC53E3&quot;/&gt;&lt;wsp:rsid wsp:val=&quot;00FC5531&quot;/&gt;&lt;wsp:rsid wsp:val=&quot;00FC5D2B&quot;/&gt;&lt;wsp:rsid wsp:val=&quot;00FC677E&quot;/&gt;&lt;wsp:rsid wsp:val=&quot;00FC6A14&quot;/&gt;&lt;wsp:rsid wsp:val=&quot;00FD0149&quot;/&gt;&lt;wsp:rsid wsp:val=&quot;00FD0672&quot;/&gt;&lt;wsp:rsid wsp:val=&quot;00FD06C1&quot;/&gt;&lt;wsp:rsid wsp:val=&quot;00FD0BE6&quot;/&gt;&lt;wsp:rsid wsp:val=&quot;00FD0FDD&quot;/&gt;&lt;wsp:rsid wsp:val=&quot;00FD115B&quot;/&gt;&lt;wsp:rsid wsp:val=&quot;00FD16BF&quot;/&gt;&lt;wsp:rsid wsp:val=&quot;00FD183A&quot;/&gt;&lt;wsp:rsid wsp:val=&quot;00FD2A11&quot;/&gt;&lt;wsp:rsid wsp:val=&quot;00FD3259&quot;/&gt;&lt;wsp:rsid wsp:val=&quot;00FD4F22&quot;/&gt;&lt;wsp:rsid wsp:val=&quot;00FD5AA6&quot;/&gt;&lt;wsp:rsid wsp:val=&quot;00FD5B5C&quot;/&gt;&lt;wsp:rsid wsp:val=&quot;00FD5BF0&quot;/&gt;&lt;wsp:rsid wsp:val=&quot;00FD5ED7&quot;/&gt;&lt;wsp:rsid wsp:val=&quot;00FD66F3&quot;/&gt;&lt;wsp:rsid wsp:val=&quot;00FD6BB8&quot;/&gt;&lt;wsp:rsid wsp:val=&quot;00FD704F&quot;/&gt;&lt;wsp:rsid wsp:val=&quot;00FD7509&quot;/&gt;&lt;wsp:rsid wsp:val=&quot;00FD7632&quot;/&gt;&lt;wsp:rsid wsp:val=&quot;00FD7921&quot;/&gt;&lt;wsp:rsid wsp:val=&quot;00FD7945&quot;/&gt;&lt;wsp:rsid wsp:val=&quot;00FE0951&quot;/&gt;&lt;wsp:rsid wsp:val=&quot;00FE1193&quot;/&gt;&lt;wsp:rsid wsp:val=&quot;00FE25F7&quot;/&gt;&lt;wsp:rsid wsp:val=&quot;00FE2837&quot;/&gt;&lt;wsp:rsid wsp:val=&quot;00FE34F6&quot;/&gt;&lt;wsp:rsid wsp:val=&quot;00FE4BFE&quot;/&gt;&lt;wsp:rsid wsp:val=&quot;00FE4F59&quot;/&gt;&lt;wsp:rsid wsp:val=&quot;00FE5CD6&quot;/&gt;&lt;wsp:rsid wsp:val=&quot;00FE6F4C&quot;/&gt;&lt;wsp:rsid wsp:val=&quot;00FF244E&quot;/&gt;&lt;wsp:rsid wsp:val=&quot;00FF25A3&quot;/&gt;&lt;wsp:rsid wsp:val=&quot;00FF292F&quot;/&gt;&lt;wsp:rsid wsp:val=&quot;00FF31F5&quot;/&gt;&lt;wsp:rsid wsp:val=&quot;00FF320D&quot;/&gt;&lt;wsp:rsid wsp:val=&quot;00FF3AB9&quot;/&gt;&lt;wsp:rsid wsp:val=&quot;00FF3F84&quot;/&gt;&lt;wsp:rsid wsp:val=&quot;00FF45B2&quot;/&gt;&lt;wsp:rsid wsp:val=&quot;00FF4D3E&quot;/&gt;&lt;wsp:rsid wsp:val=&quot;00FF5CA2&quot;/&gt;&lt;wsp:rsid wsp:val=&quot;00FF658A&quot;/&gt;&lt;wsp:rsid wsp:val=&quot;00FF7427&quot;/&gt;&lt;wsp:rsid wsp:val=&quot;00FF7596&quot;/&gt;&lt;wsp:rsid wsp:val=&quot;00FF7659&quot;/&gt;&lt;wsp:rsid wsp:val=&quot;00FF7811&quot;/&gt;&lt;/wsp:rsids&gt;&lt;/w:docPr&gt;&lt;w:body&gt;&lt;w:p wsp:rsidR=&quot;00000000&quot; wsp:rsidRDefault=&quot;00D209F1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I&lt;/m:t&gt;&lt;/m: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e&gt;&lt;m:sub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g&lt;/m:t&gt;&lt;/m:r&gt;&lt;m:r&gt;&lt;w:rPr&gt;&lt;w:rFonts w:ascii=&quot;Cambria Math&quot; w:h-ansi=&quot;Cambria Math&quot;/&gt;&lt;wx:font wx:val=&quot;Cambria Math&quot;/&gt;&lt;w:i/&gt;&lt;w:sz w:val=&quot;24&quot;/&gt;&lt;w:sz-cs w:val=&quot;24&quot;/&gt;&lt;/w:rPr&gt;&lt;m:t&gt;,&lt;/m:t&gt;&lt;/m:r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z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44" o:title="" chromakey="white"/>
          </v:shape>
        </w:pict>
      </w:r>
      <w:r w:rsidRPr="008351E1">
        <w:instrText xml:space="preserve"> </w:instrText>
      </w:r>
      <w:r w:rsidRPr="008351E1">
        <w:fldChar w:fldCharType="separate"/>
      </w:r>
      <w:r w:rsidR="00B12757" w:rsidRPr="008351E1">
        <w:pict>
          <v:shape id="_x0000_i1046" type="#_x0000_t75" style="width:18.75pt;height:12.75pt" equationxml="&lt;?xml version=&quot;1.0&quot; encoding=&quot;UTF-8&quot; standalone=&quot;yes&quot;?&gt;&#10;&#10;&#10;&#10;&#10;&#10;&#10;&#10;&#10;&#10;&#10;&#10;&#10;&#10;&#10;&#10;&lt;?mso-application progid=&quot;Word.Document&quot;?&gt;&#10;&#10;&#10;&#10;&#10;&#10;&#10;&#10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drawingGridHorizontalSpacing w:val=&quot;110&quot;/&gt;&lt;w:displayHorizontalDrawingGridEvery w:val=&quot;2&quot;/&gt;&lt;w:displayVertic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D72CF&quot;/&gt;&lt;wsp:rsid wsp:val=&quot;0000010A&quot;/&gt;&lt;wsp:rsid wsp:val=&quot;000004B5&quot;/&gt;&lt;wsp:rsid wsp:val=&quot;00001A67&quot;/&gt;&lt;wsp:rsid wsp:val=&quot;00002218&quot;/&gt;&lt;wsp:rsid wsp:val=&quot;00002631&quot;/&gt;&lt;wsp:rsid wsp:val=&quot;00002A41&quot;/&gt;&lt;wsp:rsid wsp:val=&quot;00002B5D&quot;/&gt;&lt;wsp:rsid wsp:val=&quot;00003208&quot;/&gt;&lt;wsp:rsid wsp:val=&quot;00003344&quot;/&gt;&lt;wsp:rsid wsp:val=&quot;000036E3&quot;/&gt;&lt;wsp:rsid wsp:val=&quot;00003F14&quot;/&gt;&lt;wsp:rsid wsp:val=&quot;00004169&quot;/&gt;&lt;wsp:rsid wsp:val=&quot;000043DB&quot;/&gt;&lt;wsp:rsid wsp:val=&quot;000046B8&quot;/&gt;&lt;wsp:rsid wsp:val=&quot;000048FE&quot;/&gt;&lt;wsp:rsid wsp:val=&quot;00004D59&quot;/&gt;&lt;wsp:rsid wsp:val=&quot;0000519C&quot;/&gt;&lt;wsp:rsid wsp:val=&quot;000057C7&quot;/&gt;&lt;wsp:rsid wsp:val=&quot;00005854&quot;/&gt;&lt;wsp:rsid wsp:val=&quot;00005B47&quot;/&gt;&lt;wsp:rsid wsp:val=&quot;00005D28&quot;/&gt;&lt;wsp:rsid wsp:val=&quot;00005EDB&quot;/&gt;&lt;wsp:rsid wsp:val=&quot;00006174&quot;/&gt;&lt;wsp:rsid wsp:val=&quot;00007BD6&quot;/&gt;&lt;wsp:rsid wsp:val=&quot;000100BF&quot;/&gt;&lt;wsp:rsid wsp:val=&quot;00010A30&quot;/&gt;&lt;wsp:rsid wsp:val=&quot;00010A73&quot;/&gt;&lt;wsp:rsid wsp:val=&quot;000120F5&quot;/&gt;&lt;wsp:rsid wsp:val=&quot;00012B55&quot;/&gt;&lt;wsp:rsid wsp:val=&quot;00013813&quot;/&gt;&lt;wsp:rsid wsp:val=&quot;00013A7B&quot;/&gt;&lt;wsp:rsid wsp:val=&quot;00014064&quot;/&gt;&lt;wsp:rsid wsp:val=&quot;00015172&quot;/&gt;&lt;wsp:rsid wsp:val=&quot;000151B3&quot;/&gt;&lt;wsp:rsid wsp:val=&quot;000151C9&quot;/&gt;&lt;wsp:rsid wsp:val=&quot;00015880&quot;/&gt;&lt;wsp:rsid wsp:val=&quot;00015D94&quot;/&gt;&lt;wsp:rsid wsp:val=&quot;000171A9&quot;/&gt;&lt;wsp:rsid wsp:val=&quot;00017DA4&quot;/&gt;&lt;wsp:rsid wsp:val=&quot;00020071&quot;/&gt;&lt;wsp:rsid wsp:val=&quot;00020109&quot;/&gt;&lt;wsp:rsid wsp:val=&quot;0002021D&quot;/&gt;&lt;wsp:rsid wsp:val=&quot;00020926&quot;/&gt;&lt;wsp:rsid wsp:val=&quot;000210CC&quot;/&gt;&lt;wsp:rsid wsp:val=&quot;000218EE&quot;/&gt;&lt;wsp:rsid wsp:val=&quot;00021A23&quot;/&gt;&lt;wsp:rsid wsp:val=&quot;00021B09&quot;/&gt;&lt;wsp:rsid wsp:val=&quot;00021ECB&quot;/&gt;&lt;wsp:rsid wsp:val=&quot;00022CFE&quot;/&gt;&lt;wsp:rsid wsp:val=&quot;00022D59&quot;/&gt;&lt;wsp:rsid wsp:val=&quot;000234C9&quot;/&gt;&lt;wsp:rsid wsp:val=&quot;00023688&quot;/&gt;&lt;wsp:rsid wsp:val=&quot;00024F4A&quot;/&gt;&lt;wsp:rsid wsp:val=&quot;000252C3&quot;/&gt;&lt;wsp:rsid wsp:val=&quot;00026DE6&quot;/&gt;&lt;wsp:rsid wsp:val=&quot;00026E49&quot;/&gt;&lt;wsp:rsid wsp:val=&quot;0002718E&quot;/&gt;&lt;wsp:rsid wsp:val=&quot;0002774D&quot;/&gt;&lt;wsp:rsid wsp:val=&quot;00027CCC&quot;/&gt;&lt;wsp:rsid wsp:val=&quot;00027D57&quot;/&gt;&lt;wsp:rsid wsp:val=&quot;00030046&quot;/&gt;&lt;wsp:rsid wsp:val=&quot;00030A8B&quot;/&gt;&lt;wsp:rsid wsp:val=&quot;00030F73&quot;/&gt;&lt;wsp:rsid wsp:val=&quot;0003115A&quot;/&gt;&lt;wsp:rsid wsp:val=&quot;000312BD&quot;/&gt;&lt;wsp:rsid wsp:val=&quot;000325B0&quot;/&gt;&lt;wsp:rsid wsp:val=&quot;00032E19&quot;/&gt;&lt;wsp:rsid wsp:val=&quot;00033506&quot;/&gt;&lt;wsp:rsid wsp:val=&quot;00033B11&quot;/&gt;&lt;wsp:rsid wsp:val=&quot;00034789&quot;/&gt;&lt;wsp:rsid wsp:val=&quot;0003535D&quot;/&gt;&lt;wsp:rsid wsp:val=&quot;0003574B&quot;/&gt;&lt;wsp:rsid wsp:val=&quot;00036C47&quot;/&gt;&lt;wsp:rsid wsp:val=&quot;00037DA5&quot;/&gt;&lt;wsp:rsid wsp:val=&quot;000401BC&quot;/&gt;&lt;wsp:rsid wsp:val=&quot;000403CD&quot;/&gt;&lt;wsp:rsid wsp:val=&quot;0004155F&quot;/&gt;&lt;wsp:rsid wsp:val=&quot;00041734&quot;/&gt;&lt;wsp:rsid wsp:val=&quot;00042DA5&quot;/&gt;&lt;wsp:rsid wsp:val=&quot;000439C5&quot;/&gt;&lt;wsp:rsid wsp:val=&quot;00044163&quot;/&gt;&lt;wsp:rsid wsp:val=&quot;000441AE&quot;/&gt;&lt;wsp:rsid wsp:val=&quot;0004456C&quot;/&gt;&lt;wsp:rsid wsp:val=&quot;00044689&quot;/&gt;&lt;wsp:rsid wsp:val=&quot;000448BB&quot;/&gt;&lt;wsp:rsid wsp:val=&quot;00044FE3&quot;/&gt;&lt;wsp:rsid wsp:val=&quot;00045F54&quot;/&gt;&lt;wsp:rsid wsp:val=&quot;00046363&quot;/&gt;&lt;wsp:rsid wsp:val=&quot;000463F5&quot;/&gt;&lt;wsp:rsid wsp:val=&quot;0004738B&quot;/&gt;&lt;wsp:rsid wsp:val=&quot;0004744C&quot;/&gt;&lt;wsp:rsid wsp:val=&quot;00047FD1&quot;/&gt;&lt;wsp:rsid wsp:val=&quot;00050638&quot;/&gt;&lt;wsp:rsid wsp:val=&quot;0005080D&quot;/&gt;&lt;wsp:rsid wsp:val=&quot;000519F1&quot;/&gt;&lt;wsp:rsid wsp:val=&quot;00051FF3&quot;/&gt;&lt;wsp:rsid wsp:val=&quot;0005211D&quot;/&gt;&lt;wsp:rsid wsp:val=&quot;00052225&quot;/&gt;&lt;wsp:rsid wsp:val=&quot;000522ED&quot;/&gt;&lt;wsp:rsid wsp:val=&quot;0005237C&quot;/&gt;&lt;wsp:rsid wsp:val=&quot;00052430&quot;/&gt;&lt;wsp:rsid wsp:val=&quot;000528CC&quot;/&gt;&lt;wsp:rsid wsp:val=&quot;00052F5A&quot;/&gt;&lt;wsp:rsid wsp:val=&quot;0005366E&quot;/&gt;&lt;wsp:rsid wsp:val=&quot;00053F57&quot;/&gt;&lt;wsp:rsid wsp:val=&quot;00055977&quot;/&gt;&lt;wsp:rsid wsp:val=&quot;00055CDC&quot;/&gt;&lt;wsp:rsid wsp:val=&quot;00055FA2&quot;/&gt;&lt;wsp:rsid wsp:val=&quot;00055FF5&quot;/&gt;&lt;wsp:rsid wsp:val=&quot;00056009&quot;/&gt;&lt;wsp:rsid wsp:val=&quot;00056A34&quot;/&gt;&lt;wsp:rsid wsp:val=&quot;00057032&quot;/&gt;&lt;wsp:rsid wsp:val=&quot;00057AE7&quot;/&gt;&lt;wsp:rsid wsp:val=&quot;00057F77&quot;/&gt;&lt;wsp:rsid wsp:val=&quot;00060139&quot;/&gt;&lt;wsp:rsid wsp:val=&quot;00060151&quot;/&gt;&lt;wsp:rsid wsp:val=&quot;000610B8&quot;/&gt;&lt;wsp:rsid wsp:val=&quot;00062BD2&quot;/&gt;&lt;wsp:rsid wsp:val=&quot;000630E8&quot;/&gt;&lt;wsp:rsid wsp:val=&quot;00063858&quot;/&gt;&lt;wsp:rsid wsp:val=&quot;000641BE&quot;/&gt;&lt;wsp:rsid wsp:val=&quot;000642F1&quot;/&gt;&lt;wsp:rsid wsp:val=&quot;00064528&quot;/&gt;&lt;wsp:rsid wsp:val=&quot;00064CD7&quot;/&gt;&lt;wsp:rsid wsp:val=&quot;00065246&quot;/&gt;&lt;wsp:rsid wsp:val=&quot;000656C8&quot;/&gt;&lt;wsp:rsid wsp:val=&quot;00065808&quot;/&gt;&lt;wsp:rsid wsp:val=&quot;00066274&quot;/&gt;&lt;wsp:rsid wsp:val=&quot;00066298&quot;/&gt;&lt;wsp:rsid wsp:val=&quot;00066622&quot;/&gt;&lt;wsp:rsid wsp:val=&quot;0006767B&quot;/&gt;&lt;wsp:rsid wsp:val=&quot;00067EAF&quot;/&gt;&lt;wsp:rsid wsp:val=&quot;000707B4&quot;/&gt;&lt;wsp:rsid wsp:val=&quot;00070853&quot;/&gt;&lt;wsp:rsid wsp:val=&quot;00070A22&quot;/&gt;&lt;wsp:rsid wsp:val=&quot;00070F9B&quot;/&gt;&lt;wsp:rsid wsp:val=&quot;000711F4&quot;/&gt;&lt;wsp:rsid wsp:val=&quot;00071DF2&quot;/&gt;&lt;wsp:rsid wsp:val=&quot;00072825&quot;/&gt;&lt;wsp:rsid wsp:val=&quot;00072CF6&quot;/&gt;&lt;wsp:rsid wsp:val=&quot;00072E38&quot;/&gt;&lt;wsp:rsid wsp:val=&quot;00073603&quot;/&gt;&lt;wsp:rsid wsp:val=&quot;00075493&quot;/&gt;&lt;wsp:rsid wsp:val=&quot;000756F5&quot;/&gt;&lt;wsp:rsid wsp:val=&quot;00075C15&quot;/&gt;&lt;wsp:rsid wsp:val=&quot;00075DEA&quot;/&gt;&lt;wsp:rsid wsp:val=&quot;00076005&quot;/&gt;&lt;wsp:rsid wsp:val=&quot;00076100&quot;/&gt;&lt;wsp:rsid wsp:val=&quot;00076280&quot;/&gt;&lt;wsp:rsid wsp:val=&quot;0007659A&quot;/&gt;&lt;wsp:rsid wsp:val=&quot;0007692A&quot;/&gt;&lt;wsp:rsid wsp:val=&quot;0007721B&quot;/&gt;&lt;wsp:rsid wsp:val=&quot;00077FB7&quot;/&gt;&lt;wsp:rsid wsp:val=&quot;000801DF&quot;/&gt;&lt;wsp:rsid wsp:val=&quot;000813E1&quot;/&gt;&lt;wsp:rsid wsp:val=&quot;000814AD&quot;/&gt;&lt;wsp:rsid wsp:val=&quot;00081EBC&quot;/&gt;&lt;wsp:rsid wsp:val=&quot;00082527&quot;/&gt;&lt;wsp:rsid wsp:val=&quot;0008256C&quot;/&gt;&lt;wsp:rsid wsp:val=&quot;000827DD&quot;/&gt;&lt;wsp:rsid wsp:val=&quot;00082A84&quot;/&gt;&lt;wsp:rsid wsp:val=&quot;00082E53&quot;/&gt;&lt;wsp:rsid wsp:val=&quot;00082FA9&quot;/&gt;&lt;wsp:rsid wsp:val=&quot;0008354E&quot;/&gt;&lt;wsp:rsid wsp:val=&quot;00083B33&quot;/&gt;&lt;wsp:rsid wsp:val=&quot;00083C62&quot;/&gt;&lt;wsp:rsid wsp:val=&quot;0008559A&quot;/&gt;&lt;wsp:rsid wsp:val=&quot;000858EF&quot;/&gt;&lt;wsp:rsid wsp:val=&quot;00086883&quot;/&gt;&lt;wsp:rsid wsp:val=&quot;00086BD6&quot;/&gt;&lt;wsp:rsid wsp:val=&quot;00087924&quot;/&gt;&lt;wsp:rsid wsp:val=&quot;00087968&quot;/&gt;&lt;wsp:rsid wsp:val=&quot;00087D8D&quot;/&gt;&lt;wsp:rsid wsp:val=&quot;00087E58&quot;/&gt;&lt;wsp:rsid wsp:val=&quot;000906ED&quot;/&gt;&lt;wsp:rsid wsp:val=&quot;000913DA&quot;/&gt;&lt;wsp:rsid wsp:val=&quot;00091419&quot;/&gt;&lt;wsp:rsid wsp:val=&quot;0009289F&quot;/&gt;&lt;wsp:rsid wsp:val=&quot;00092B03&quot;/&gt;&lt;wsp:rsid wsp:val=&quot;0009311E&quot;/&gt;&lt;wsp:rsid wsp:val=&quot;00093349&quot;/&gt;&lt;wsp:rsid wsp:val=&quot;00093B86&quot;/&gt;&lt;wsp:rsid wsp:val=&quot;00094574&quot;/&gt;&lt;wsp:rsid wsp:val=&quot;000947B6&quot;/&gt;&lt;wsp:rsid wsp:val=&quot;00094804&quot;/&gt;&lt;wsp:rsid wsp:val=&quot;00094B8F&quot;/&gt;&lt;wsp:rsid wsp:val=&quot;00094F14&quot;/&gt;&lt;wsp:rsid wsp:val=&quot;00095A8A&quot;/&gt;&lt;wsp:rsid wsp:val=&quot;00095A97&quot;/&gt;&lt;wsp:rsid wsp:val=&quot;000964C3&quot;/&gt;&lt;wsp:rsid wsp:val=&quot;0009689F&quot;/&gt;&lt;wsp:rsid wsp:val=&quot;00096A5F&quot;/&gt;&lt;wsp:rsid wsp:val=&quot;00096D86&quot;/&gt;&lt;wsp:rsid wsp:val=&quot;000979B0&quot;/&gt;&lt;wsp:rsid wsp:val=&quot;00097C8E&quot;/&gt;&lt;wsp:rsid wsp:val=&quot;00097DFF&quot;/&gt;&lt;wsp:rsid wsp:val=&quot;000A02D0&quot;/&gt;&lt;wsp:rsid wsp:val=&quot;000A02EB&quot;/&gt;&lt;wsp:rsid wsp:val=&quot;000A0455&quot;/&gt;&lt;wsp:rsid wsp:val=&quot;000A06FD&quot;/&gt;&lt;wsp:rsid wsp:val=&quot;000A0A23&quot;/&gt;&lt;wsp:rsid wsp:val=&quot;000A15B7&quot;/&gt;&lt;wsp:rsid wsp:val=&quot;000A1D30&quot;/&gt;&lt;wsp:rsid wsp:val=&quot;000A1EB7&quot;/&gt;&lt;wsp:rsid wsp:val=&quot;000A2ABE&quot;/&gt;&lt;wsp:rsid wsp:val=&quot;000A2C26&quot;/&gt;&lt;wsp:rsid wsp:val=&quot;000A39B5&quot;/&gt;&lt;wsp:rsid wsp:val=&quot;000A3F46&quot;/&gt;&lt;wsp:rsid wsp:val=&quot;000A442C&quot;/&gt;&lt;wsp:rsid wsp:val=&quot;000A494F&quot;/&gt;&lt;wsp:rsid wsp:val=&quot;000A4B01&quot;/&gt;&lt;wsp:rsid wsp:val=&quot;000A5BD9&quot;/&gt;&lt;wsp:rsid wsp:val=&quot;000A5C2B&quot;/&gt;&lt;wsp:rsid wsp:val=&quot;000A5D7F&quot;/&gt;&lt;wsp:rsid wsp:val=&quot;000A5E58&quot;/&gt;&lt;wsp:rsid wsp:val=&quot;000A6B54&quot;/&gt;&lt;wsp:rsid wsp:val=&quot;000A6EEC&quot;/&gt;&lt;wsp:rsid wsp:val=&quot;000A71E6&quot;/&gt;&lt;wsp:rsid wsp:val=&quot;000B0F86&quot;/&gt;&lt;wsp:rsid wsp:val=&quot;000B113B&quot;/&gt;&lt;wsp:rsid wsp:val=&quot;000B13BB&quot;/&gt;&lt;wsp:rsid wsp:val=&quot;000B13C7&quot;/&gt;&lt;wsp:rsid wsp:val=&quot;000B151E&quot;/&gt;&lt;wsp:rsid wsp:val=&quot;000B1703&quot;/&gt;&lt;wsp:rsid wsp:val=&quot;000B1AAF&quot;/&gt;&lt;wsp:rsid wsp:val=&quot;000B1F66&quot;/&gt;&lt;wsp:rsid wsp:val=&quot;000B2045&quot;/&gt;&lt;wsp:rsid wsp:val=&quot;000B2B64&quot;/&gt;&lt;wsp:rsid wsp:val=&quot;000B321A&quot;/&gt;&lt;wsp:rsid wsp:val=&quot;000B3592&quot;/&gt;&lt;wsp:rsid wsp:val=&quot;000B3982&quot;/&gt;&lt;wsp:rsid wsp:val=&quot;000B406D&quot;/&gt;&lt;wsp:rsid wsp:val=&quot;000B46F7&quot;/&gt;&lt;wsp:rsid wsp:val=&quot;000B6067&quot;/&gt;&lt;wsp:rsid wsp:val=&quot;000C0059&quot;/&gt;&lt;wsp:rsid wsp:val=&quot;000C0588&quot;/&gt;&lt;wsp:rsid wsp:val=&quot;000C10C1&quot;/&gt;&lt;wsp:rsid wsp:val=&quot;000C19EF&quot;/&gt;&lt;wsp:rsid wsp:val=&quot;000C1CD1&quot;/&gt;&lt;wsp:rsid wsp:val=&quot;000C25B9&quot;/&gt;&lt;wsp:rsid wsp:val=&quot;000C2C04&quot;/&gt;&lt;wsp:rsid wsp:val=&quot;000C390E&quot;/&gt;&lt;wsp:rsid wsp:val=&quot;000C4731&quot;/&gt;&lt;wsp:rsid wsp:val=&quot;000C5129&quot;/&gt;&lt;wsp:rsid wsp:val=&quot;000C51D2&quot;/&gt;&lt;wsp:rsid wsp:val=&quot;000C5459&quot;/&gt;&lt;wsp:rsid wsp:val=&quot;000C74C4&quot;/&gt;&lt;wsp:rsid wsp:val=&quot;000C75B4&quot;/&gt;&lt;wsp:rsid wsp:val=&quot;000C7ACE&quot;/&gt;&lt;wsp:rsid wsp:val=&quot;000C7E04&quot;/&gt;&lt;wsp:rsid wsp:val=&quot;000D01B5&quot;/&gt;&lt;wsp:rsid wsp:val=&quot;000D0496&quot;/&gt;&lt;wsp:rsid wsp:val=&quot;000D08DD&quot;/&gt;&lt;wsp:rsid wsp:val=&quot;000D0DD5&quot;/&gt;&lt;wsp:rsid wsp:val=&quot;000D0FAC&quot;/&gt;&lt;wsp:rsid wsp:val=&quot;000D138E&quot;/&gt;&lt;wsp:rsid wsp:val=&quot;000D22CE&quot;/&gt;&lt;wsp:rsid wsp:val=&quot;000D231B&quot;/&gt;&lt;wsp:rsid wsp:val=&quot;000D2362&quot;/&gt;&lt;wsp:rsid wsp:val=&quot;000D2629&quot;/&gt;&lt;wsp:rsid wsp:val=&quot;000D2632&quot;/&gt;&lt;wsp:rsid wsp:val=&quot;000D26FE&quot;/&gt;&lt;wsp:rsid wsp:val=&quot;000D3090&quot;/&gt;&lt;wsp:rsid wsp:val=&quot;000D393D&quot;/&gt;&lt;wsp:rsid wsp:val=&quot;000D408F&quot;/&gt;&lt;wsp:rsid wsp:val=&quot;000D4285&quot;/&gt;&lt;wsp:rsid wsp:val=&quot;000D4433&quot;/&gt;&lt;wsp:rsid wsp:val=&quot;000D4BE8&quot;/&gt;&lt;wsp:rsid wsp:val=&quot;000D4CC9&quot;/&gt;&lt;wsp:rsid wsp:val=&quot;000D4E8F&quot;/&gt;&lt;wsp:rsid wsp:val=&quot;000D62C0&quot;/&gt;&lt;wsp:rsid wsp:val=&quot;000D658B&quot;/&gt;&lt;wsp:rsid wsp:val=&quot;000D6B39&quot;/&gt;&lt;wsp:rsid wsp:val=&quot;000D70E4&quot;/&gt;&lt;wsp:rsid wsp:val=&quot;000E031A&quot;/&gt;&lt;wsp:rsid wsp:val=&quot;000E0555&quot;/&gt;&lt;wsp:rsid wsp:val=&quot;000E1234&quot;/&gt;&lt;wsp:rsid wsp:val=&quot;000E13F4&quot;/&gt;&lt;wsp:rsid wsp:val=&quot;000E1471&quot;/&gt;&lt;wsp:rsid wsp:val=&quot;000E15B3&quot;/&gt;&lt;wsp:rsid wsp:val=&quot;000E17D8&quot;/&gt;&lt;wsp:rsid wsp:val=&quot;000E1AFF&quot;/&gt;&lt;wsp:rsid wsp:val=&quot;000E2345&quot;/&gt;&lt;wsp:rsid wsp:val=&quot;000E3A69&quot;/&gt;&lt;wsp:rsid wsp:val=&quot;000E432C&quot;/&gt;&lt;wsp:rsid wsp:val=&quot;000E45FB&quot;/&gt;&lt;wsp:rsid wsp:val=&quot;000E484D&quot;/&gt;&lt;wsp:rsid wsp:val=&quot;000E48D7&quot;/&gt;&lt;wsp:rsid wsp:val=&quot;000E6076&quot;/&gt;&lt;wsp:rsid wsp:val=&quot;000E7203&quot;/&gt;&lt;wsp:rsid wsp:val=&quot;000E720B&quot;/&gt;&lt;wsp:rsid wsp:val=&quot;000F0372&quot;/&gt;&lt;wsp:rsid wsp:val=&quot;000F0690&quot;/&gt;&lt;wsp:rsid wsp:val=&quot;000F0EA8&quot;/&gt;&lt;wsp:rsid wsp:val=&quot;000F1CE9&quot;/&gt;&lt;wsp:rsid wsp:val=&quot;000F2387&quot;/&gt;&lt;wsp:rsid wsp:val=&quot;000F2F26&quot;/&gt;&lt;wsp:rsid wsp:val=&quot;000F373E&quot;/&gt;&lt;wsp:rsid wsp:val=&quot;000F3CAD&quot;/&gt;&lt;wsp:rsid wsp:val=&quot;000F3FCF&quot;/&gt;&lt;wsp:rsid wsp:val=&quot;000F4A1B&quot;/&gt;&lt;wsp:rsid wsp:val=&quot;000F65BA&quot;/&gt;&lt;wsp:rsid wsp:val=&quot;000F732F&quot;/&gt;&lt;wsp:rsid wsp:val=&quot;00100CE9&quot;/&gt;&lt;wsp:rsid wsp:val=&quot;00100D62&quot;/&gt;&lt;wsp:rsid wsp:val=&quot;00101E69&quot;/&gt;&lt;wsp:rsid wsp:val=&quot;00101E7D&quot;/&gt;&lt;wsp:rsid wsp:val=&quot;00102535&quot;/&gt;&lt;wsp:rsid wsp:val=&quot;00102595&quot;/&gt;&lt;wsp:rsid wsp:val=&quot;0010299B&quot;/&gt;&lt;wsp:rsid wsp:val=&quot;00102D90&quot;/&gt;&lt;wsp:rsid wsp:val=&quot;001035A5&quot;/&gt;&lt;wsp:rsid wsp:val=&quot;00103F0D&quot;/&gt;&lt;wsp:rsid wsp:val=&quot;001040A4&quot;/&gt;&lt;wsp:rsid wsp:val=&quot;00104517&quot;/&gt;&lt;wsp:rsid wsp:val=&quot;001045FC&quot;/&gt;&lt;wsp:rsid wsp:val=&quot;001057E1&quot;/&gt;&lt;wsp:rsid wsp:val=&quot;001058C2&quot;/&gt;&lt;wsp:rsid wsp:val=&quot;00106631&quot;/&gt;&lt;wsp:rsid wsp:val=&quot;001069B4&quot;/&gt;&lt;wsp:rsid wsp:val=&quot;00106CEA&quot;/&gt;&lt;wsp:rsid wsp:val=&quot;00107D02&quot;/&gt;&lt;wsp:rsid wsp:val=&quot;0011026B&quot;/&gt;&lt;wsp:rsid wsp:val=&quot;00110741&quot;/&gt;&lt;wsp:rsid wsp:val=&quot;00110D02&quot;/&gt;&lt;wsp:rsid wsp:val=&quot;00111218&quot;/&gt;&lt;wsp:rsid wsp:val=&quot;00111891&quot;/&gt;&lt;wsp:rsid wsp:val=&quot;00111BAC&quot;/&gt;&lt;wsp:rsid wsp:val=&quot;00112144&quot;/&gt;&lt;wsp:rsid wsp:val=&quot;00112B36&quot;/&gt;&lt;wsp:rsid wsp:val=&quot;00113203&quot;/&gt;&lt;wsp:rsid wsp:val=&quot;00113EBD&quot;/&gt;&lt;wsp:rsid wsp:val=&quot;00113FE9&quot;/&gt;&lt;wsp:rsid wsp:val=&quot;00115BA8&quot;/&gt;&lt;wsp:rsid wsp:val=&quot;00115CC1&quot;/&gt;&lt;wsp:rsid wsp:val=&quot;00115D51&quot;/&gt;&lt;wsp:rsid wsp:val=&quot;001160BC&quot;/&gt;&lt;wsp:rsid wsp:val=&quot;00116FD0&quot;/&gt;&lt;wsp:rsid wsp:val=&quot;00117189&quot;/&gt;&lt;wsp:rsid wsp:val=&quot;001176E0&quot;/&gt;&lt;wsp:rsid wsp:val=&quot;00121D0F&quot;/&gt;&lt;wsp:rsid wsp:val=&quot;00122433&quot;/&gt;&lt;wsp:rsid wsp:val=&quot;00122CD5&quot;/&gt;&lt;wsp:rsid wsp:val=&quot;00122E78&quot;/&gt;&lt;wsp:rsid wsp:val=&quot;001237D6&quot;/&gt;&lt;wsp:rsid wsp:val=&quot;0012395C&quot;/&gt;&lt;wsp:rsid wsp:val=&quot;001244FE&quot;/&gt;&lt;wsp:rsid wsp:val=&quot;00124A30&quot;/&gt;&lt;wsp:rsid wsp:val=&quot;00125B5D&quot;/&gt;&lt;wsp:rsid wsp:val=&quot;00125C0D&quot;/&gt;&lt;wsp:rsid wsp:val=&quot;00125CC7&quot;/&gt;&lt;wsp:rsid wsp:val=&quot;00125D62&quot;/&gt;&lt;wsp:rsid wsp:val=&quot;0012603A&quot;/&gt;&lt;wsp:rsid wsp:val=&quot;00126956&quot;/&gt;&lt;wsp:rsid wsp:val=&quot;001269B2&quot;/&gt;&lt;wsp:rsid wsp:val=&quot;00126D55&quot;/&gt;&lt;wsp:rsid wsp:val=&quot;00127360&quot;/&gt;&lt;wsp:rsid wsp:val=&quot;0012736A&quot;/&gt;&lt;wsp:rsid wsp:val=&quot;00127413&quot;/&gt;&lt;wsp:rsid wsp:val=&quot;00127432&quot;/&gt;&lt;wsp:rsid wsp:val=&quot;001308EA&quot;/&gt;&lt;wsp:rsid wsp:val=&quot;001320D9&quot;/&gt;&lt;wsp:rsid wsp:val=&quot;001335C7&quot;/&gt;&lt;wsp:rsid wsp:val=&quot;00133785&quot;/&gt;&lt;wsp:rsid wsp:val=&quot;00133DFF&quot;/&gt;&lt;wsp:rsid wsp:val=&quot;001344BD&quot;/&gt;&lt;wsp:rsid wsp:val=&quot;0013496C&quot;/&gt;&lt;wsp:rsid wsp:val=&quot;00134C1A&quot;/&gt;&lt;wsp:rsid wsp:val=&quot;00134FFF&quot;/&gt;&lt;wsp:rsid wsp:val=&quot;001366F3&quot;/&gt;&lt;wsp:rsid wsp:val=&quot;00136C14&quot;/&gt;&lt;wsp:rsid wsp:val=&quot;00136D3B&quot;/&gt;&lt;wsp:rsid wsp:val=&quot;0013745A&quot;/&gt;&lt;wsp:rsid wsp:val=&quot;00137908&quot;/&gt;&lt;wsp:rsid wsp:val=&quot;00140678&quot;/&gt;&lt;wsp:rsid wsp:val=&quot;00140877&quot;/&gt;&lt;wsp:rsid wsp:val=&quot;00142421&quot;/&gt;&lt;wsp:rsid wsp:val=&quot;001431AA&quot;/&gt;&lt;wsp:rsid wsp:val=&quot;001438C3&quot;/&gt;&lt;wsp:rsid wsp:val=&quot;00143FEB&quot;/&gt;&lt;wsp:rsid wsp:val=&quot;001447BB&quot;/&gt;&lt;wsp:rsid wsp:val=&quot;00144817&quot;/&gt;&lt;wsp:rsid wsp:val=&quot;00144990&quot;/&gt;&lt;wsp:rsid wsp:val=&quot;00145323&quot;/&gt;&lt;wsp:rsid wsp:val=&quot;00145476&quot;/&gt;&lt;wsp:rsid wsp:val=&quot;00145A25&quot;/&gt;&lt;wsp:rsid wsp:val=&quot;00146477&quot;/&gt;&lt;wsp:rsid wsp:val=&quot;001469DE&quot;/&gt;&lt;wsp:rsid wsp:val=&quot;00147709&quot;/&gt;&lt;wsp:rsid wsp:val=&quot;001500FA&quot;/&gt;&lt;wsp:rsid wsp:val=&quot;00150390&quot;/&gt;&lt;wsp:rsid wsp:val=&quot;00150426&quot;/&gt;&lt;wsp:rsid wsp:val=&quot;0015046D&quot;/&gt;&lt;wsp:rsid wsp:val=&quot;00150A41&quot;/&gt;&lt;wsp:rsid wsp:val=&quot;00151922&quot;/&gt;&lt;wsp:rsid wsp:val=&quot;0015248D&quot;/&gt;&lt;wsp:rsid wsp:val=&quot;00152882&quot;/&gt;&lt;wsp:rsid wsp:val=&quot;00154023&quot;/&gt;&lt;wsp:rsid wsp:val=&quot;001541EE&quot;/&gt;&lt;wsp:rsid wsp:val=&quot;001543D1&quot;/&gt;&lt;wsp:rsid wsp:val=&quot;00154D0F&quot;/&gt;&lt;wsp:rsid wsp:val=&quot;00155834&quot;/&gt;&lt;wsp:rsid wsp:val=&quot;00155E30&quot;/&gt;&lt;wsp:rsid wsp:val=&quot;00156828&quot;/&gt;&lt;wsp:rsid wsp:val=&quot;00156ACE&quot;/&gt;&lt;wsp:rsid wsp:val=&quot;00157615&quot;/&gt;&lt;wsp:rsid wsp:val=&quot;00157E0D&quot;/&gt;&lt;wsp:rsid wsp:val=&quot;0016046F&quot;/&gt;&lt;wsp:rsid wsp:val=&quot;001604AA&quot;/&gt;&lt;wsp:rsid wsp:val=&quot;00161C63&quot;/&gt;&lt;wsp:rsid wsp:val=&quot;00163167&quot;/&gt;&lt;wsp:rsid wsp:val=&quot;0016331B&quot;/&gt;&lt;wsp:rsid wsp:val=&quot;0016354B&quot;/&gt;&lt;wsp:rsid wsp:val=&quot;001635FB&quot;/&gt;&lt;wsp:rsid wsp:val=&quot;00163C45&quot;/&gt;&lt;wsp:rsid wsp:val=&quot;00163E99&quot;/&gt;&lt;wsp:rsid wsp:val=&quot;00164952&quot;/&gt;&lt;wsp:rsid wsp:val=&quot;001653B0&quot;/&gt;&lt;wsp:rsid wsp:val=&quot;00165A81&quot;/&gt;&lt;wsp:rsid wsp:val=&quot;001662BD&quot;/&gt;&lt;wsp:rsid wsp:val=&quot;001668C3&quot;/&gt;&lt;wsp:rsid wsp:val=&quot;001674E9&quot;/&gt;&lt;wsp:rsid wsp:val=&quot;0017016B&quot;/&gt;&lt;wsp:rsid wsp:val=&quot;00170235&quot;/&gt;&lt;wsp:rsid wsp:val=&quot;001706B1&quot;/&gt;&lt;wsp:rsid wsp:val=&quot;001708D0&quot;/&gt;&lt;wsp:rsid wsp:val=&quot;00170C8F&quot;/&gt;&lt;wsp:rsid wsp:val=&quot;001715A1&quot;/&gt;&lt;wsp:rsid wsp:val=&quot;00171E5E&quot;/&gt;&lt;wsp:rsid wsp:val=&quot;0017247B&quot;/&gt;&lt;wsp:rsid wsp:val=&quot;001724C1&quot;/&gt;&lt;wsp:rsid wsp:val=&quot;0017254E&quot;/&gt;&lt;wsp:rsid wsp:val=&quot;0017266F&quot;/&gt;&lt;wsp:rsid wsp:val=&quot;00172A99&quot;/&gt;&lt;wsp:rsid wsp:val=&quot;00172AAF&quot;/&gt;&lt;wsp:rsid wsp:val=&quot;001757B0&quot;/&gt;&lt;wsp:rsid wsp:val=&quot;00175D00&quot;/&gt;&lt;wsp:rsid wsp:val=&quot;00175DE4&quot;/&gt;&lt;wsp:rsid wsp:val=&quot;00177053&quot;/&gt;&lt;wsp:rsid wsp:val=&quot;0017780A&quot;/&gt;&lt;wsp:rsid wsp:val=&quot;00177BCE&quot;/&gt;&lt;wsp:rsid wsp:val=&quot;00177C10&quot;/&gt;&lt;wsp:rsid wsp:val=&quot;00180D3B&quot;/&gt;&lt;wsp:rsid wsp:val=&quot;00180FE8&quot;/&gt;&lt;wsp:rsid wsp:val=&quot;0018137C&quot;/&gt;&lt;wsp:rsid wsp:val=&quot;00181386&quot;/&gt;&lt;wsp:rsid wsp:val=&quot;00181594&quot;/&gt;&lt;wsp:rsid wsp:val=&quot;00181A58&quot;/&gt;&lt;wsp:rsid wsp:val=&quot;00181B95&quot;/&gt;&lt;wsp:rsid wsp:val=&quot;00182499&quot;/&gt;&lt;wsp:rsid wsp:val=&quot;00183B09&quot;/&gt;&lt;wsp:rsid wsp:val=&quot;001842EE&quot;/&gt;&lt;wsp:rsid wsp:val=&quot;0018528F&quot;/&gt;&lt;wsp:rsid wsp:val=&quot;00185882&quot;/&gt;&lt;wsp:rsid wsp:val=&quot;00186193&quot;/&gt;&lt;wsp:rsid wsp:val=&quot;00186966&quot;/&gt;&lt;wsp:rsid wsp:val=&quot;00186B7D&quot;/&gt;&lt;wsp:rsid wsp:val=&quot;00186DBE&quot;/&gt;&lt;wsp:rsid wsp:val=&quot;00187ECA&quot;/&gt;&lt;wsp:rsid wsp:val=&quot;00190BE1&quot;/&gt;&lt;wsp:rsid wsp:val=&quot;00190FA5&quot;/&gt;&lt;wsp:rsid wsp:val=&quot;001919F5&quot;/&gt;&lt;wsp:rsid wsp:val=&quot;00193279&quot;/&gt;&lt;wsp:rsid wsp:val=&quot;001937D7&quot;/&gt;&lt;wsp:rsid wsp:val=&quot;00194571&quot;/&gt;&lt;wsp:rsid wsp:val=&quot;001946DF&quot;/&gt;&lt;wsp:rsid wsp:val=&quot;001948E1&quot;/&gt;&lt;wsp:rsid wsp:val=&quot;00194BBB&quot;/&gt;&lt;wsp:rsid wsp:val=&quot;001950C6&quot;/&gt;&lt;wsp:rsid wsp:val=&quot;001953A7&quot;/&gt;&lt;wsp:rsid wsp:val=&quot;001957D2&quot;/&gt;&lt;wsp:rsid wsp:val=&quot;00195DD3&quot;/&gt;&lt;wsp:rsid wsp:val=&quot;00195F12&quot;/&gt;&lt;wsp:rsid wsp:val=&quot;00196468&quot;/&gt;&lt;wsp:rsid wsp:val=&quot;00197CD9&quot;/&gt;&lt;wsp:rsid wsp:val=&quot;00197D73&quot;/&gt;&lt;wsp:rsid wsp:val=&quot;001A059F&quot;/&gt;&lt;wsp:rsid wsp:val=&quot;001A1358&quot;/&gt;&lt;wsp:rsid wsp:val=&quot;001A1633&quot;/&gt;&lt;wsp:rsid wsp:val=&quot;001A31C6&quot;/&gt;&lt;wsp:rsid wsp:val=&quot;001A3A70&quot;/&gt;&lt;wsp:rsid wsp:val=&quot;001A44D1&quot;/&gt;&lt;wsp:rsid wsp:val=&quot;001A470D&quot;/&gt;&lt;wsp:rsid wsp:val=&quot;001A4FAB&quot;/&gt;&lt;wsp:rsid wsp:val=&quot;001A5842&quot;/&gt;&lt;wsp:rsid wsp:val=&quot;001A5C6A&quot;/&gt;&lt;wsp:rsid wsp:val=&quot;001A61AD&quot;/&gt;&lt;wsp:rsid wsp:val=&quot;001A6BC4&quot;/&gt;&lt;wsp:rsid wsp:val=&quot;001A6D92&quot;/&gt;&lt;wsp:rsid wsp:val=&quot;001A6E90&quot;/&gt;&lt;wsp:rsid wsp:val=&quot;001A7402&quot;/&gt;&lt;wsp:rsid wsp:val=&quot;001A7593&quot;/&gt;&lt;wsp:rsid wsp:val=&quot;001A7E57&quot;/&gt;&lt;wsp:rsid wsp:val=&quot;001B0479&quot;/&gt;&lt;wsp:rsid wsp:val=&quot;001B0DE9&quot;/&gt;&lt;wsp:rsid wsp:val=&quot;001B13ED&quot;/&gt;&lt;wsp:rsid wsp:val=&quot;001B1861&quot;/&gt;&lt;wsp:rsid wsp:val=&quot;001B1D81&quot;/&gt;&lt;wsp:rsid wsp:val=&quot;001B2536&quot;/&gt;&lt;wsp:rsid wsp:val=&quot;001B2564&quot;/&gt;&lt;wsp:rsid wsp:val=&quot;001B2CC8&quot;/&gt;&lt;wsp:rsid wsp:val=&quot;001B3F24&quot;/&gt;&lt;wsp:rsid wsp:val=&quot;001B432D&quot;/&gt;&lt;wsp:rsid wsp:val=&quot;001B4CCC&quot;/&gt;&lt;wsp:rsid wsp:val=&quot;001B50B6&quot;/&gt;&lt;wsp:rsid wsp:val=&quot;001B522A&quot;/&gt;&lt;wsp:rsid wsp:val=&quot;001B5DB7&quot;/&gt;&lt;wsp:rsid wsp:val=&quot;001B6132&quot;/&gt;&lt;wsp:rsid wsp:val=&quot;001B6331&quot;/&gt;&lt;wsp:rsid wsp:val=&quot;001B63F1&quot;/&gt;&lt;wsp:rsid wsp:val=&quot;001B69E2&quot;/&gt;&lt;wsp:rsid wsp:val=&quot;001B723C&quot;/&gt;&lt;wsp:rsid wsp:val=&quot;001B782D&quot;/&gt;&lt;wsp:rsid wsp:val=&quot;001C0327&quot;/&gt;&lt;wsp:rsid wsp:val=&quot;001C083A&quot;/&gt;&lt;wsp:rsid wsp:val=&quot;001C08EB&quot;/&gt;&lt;wsp:rsid wsp:val=&quot;001C0A5B&quot;/&gt;&lt;wsp:rsid wsp:val=&quot;001C0DAA&quot;/&gt;&lt;wsp:rsid wsp:val=&quot;001C12E3&quot;/&gt;&lt;wsp:rsid wsp:val=&quot;001C14B8&quot;/&gt;&lt;wsp:rsid wsp:val=&quot;001C19CE&quot;/&gt;&lt;wsp:rsid wsp:val=&quot;001C2129&quot;/&gt;&lt;wsp:rsid wsp:val=&quot;001C24A7&quot;/&gt;&lt;wsp:rsid wsp:val=&quot;001C295F&quot;/&gt;&lt;wsp:rsid wsp:val=&quot;001C2E81&quot;/&gt;&lt;wsp:rsid wsp:val=&quot;001C3553&quot;/&gt;&lt;wsp:rsid wsp:val=&quot;001C3AD3&quot;/&gt;&lt;wsp:rsid wsp:val=&quot;001C454C&quot;/&gt;&lt;wsp:rsid wsp:val=&quot;001C4AD1&quot;/&gt;&lt;wsp:rsid wsp:val=&quot;001C5ADB&quot;/&gt;&lt;wsp:rsid wsp:val=&quot;001C642A&quot;/&gt;&lt;wsp:rsid wsp:val=&quot;001C6E25&quot;/&gt;&lt;wsp:rsid wsp:val=&quot;001C6FE7&quot;/&gt;&lt;wsp:rsid wsp:val=&quot;001C7873&quot;/&gt;&lt;wsp:rsid wsp:val=&quot;001D04AC&quot;/&gt;&lt;wsp:rsid wsp:val=&quot;001D1465&quot;/&gt;&lt;wsp:rsid wsp:val=&quot;001D14BE&quot;/&gt;&lt;wsp:rsid wsp:val=&quot;001D152B&quot;/&gt;&lt;wsp:rsid wsp:val=&quot;001D1D5C&quot;/&gt;&lt;wsp:rsid wsp:val=&quot;001D24E7&quot;/&gt;&lt;wsp:rsid wsp:val=&quot;001D294A&quot;/&gt;&lt;wsp:rsid wsp:val=&quot;001D2C88&quot;/&gt;&lt;wsp:rsid wsp:val=&quot;001D2D4E&quot;/&gt;&lt;wsp:rsid wsp:val=&quot;001D38AF&quot;/&gt;&lt;wsp:rsid wsp:val=&quot;001D5845&quot;/&gt;&lt;wsp:rsid wsp:val=&quot;001D5995&quot;/&gt;&lt;wsp:rsid wsp:val=&quot;001D5E34&quot;/&gt;&lt;wsp:rsid wsp:val=&quot;001D6D2C&quot;/&gt;&lt;wsp:rsid wsp:val=&quot;001D6F87&quot;/&gt;&lt;wsp:rsid wsp:val=&quot;001D72A5&quot;/&gt;&lt;wsp:rsid wsp:val=&quot;001D741C&quot;/&gt;&lt;wsp:rsid wsp:val=&quot;001E09BB&quot;/&gt;&lt;wsp:rsid wsp:val=&quot;001E0CBF&quot;/&gt;&lt;wsp:rsid wsp:val=&quot;001E0F51&quot;/&gt;&lt;wsp:rsid wsp:val=&quot;001E1AEC&quot;/&gt;&lt;wsp:rsid wsp:val=&quot;001E1BD8&quot;/&gt;&lt;wsp:rsid wsp:val=&quot;001E1F1D&quot;/&gt;&lt;wsp:rsid wsp:val=&quot;001E2321&quot;/&gt;&lt;wsp:rsid wsp:val=&quot;001E3308&quot;/&gt;&lt;wsp:rsid wsp:val=&quot;001E3497&quot;/&gt;&lt;wsp:rsid wsp:val=&quot;001E35D6&quot;/&gt;&lt;wsp:rsid wsp:val=&quot;001E377A&quot;/&gt;&lt;wsp:rsid wsp:val=&quot;001E3878&quot;/&gt;&lt;wsp:rsid wsp:val=&quot;001E5041&quot;/&gt;&lt;wsp:rsid wsp:val=&quot;001E5373&quot;/&gt;&lt;wsp:rsid wsp:val=&quot;001E5B86&quot;/&gt;&lt;wsp:rsid wsp:val=&quot;001E68CC&quot;/&gt;&lt;wsp:rsid wsp:val=&quot;001E6A25&quot;/&gt;&lt;wsp:rsid wsp:val=&quot;001E71BB&quot;/&gt;&lt;wsp:rsid wsp:val=&quot;001E7422&quot;/&gt;&lt;wsp:rsid wsp:val=&quot;001E7F3C&quot;/&gt;&lt;wsp:rsid wsp:val=&quot;001F0FD1&quot;/&gt;&lt;wsp:rsid wsp:val=&quot;001F1401&quot;/&gt;&lt;wsp:rsid wsp:val=&quot;001F171A&quot;/&gt;&lt;wsp:rsid wsp:val=&quot;001F2383&quot;/&gt;&lt;wsp:rsid wsp:val=&quot;001F337A&quot;/&gt;&lt;wsp:rsid wsp:val=&quot;001F3626&quot;/&gt;&lt;wsp:rsid wsp:val=&quot;001F5743&quot;/&gt;&lt;wsp:rsid wsp:val=&quot;001F5FCE&quot;/&gt;&lt;wsp:rsid wsp:val=&quot;001F6383&quot;/&gt;&lt;wsp:rsid wsp:val=&quot;001F6384&quot;/&gt;&lt;wsp:rsid wsp:val=&quot;001F711A&quot;/&gt;&lt;wsp:rsid wsp:val=&quot;001F775F&quot;/&gt;&lt;wsp:rsid wsp:val=&quot;002006C2&quot;/&gt;&lt;wsp:rsid wsp:val=&quot;0020141C&quot;/&gt;&lt;wsp:rsid wsp:val=&quot;002016D3&quot;/&gt;&lt;wsp:rsid wsp:val=&quot;00201DC9&quot;/&gt;&lt;wsp:rsid wsp:val=&quot;00202944&quot;/&gt;&lt;wsp:rsid wsp:val=&quot;002031DC&quot;/&gt;&lt;wsp:rsid wsp:val=&quot;00203EC6&quot;/&gt;&lt;wsp:rsid wsp:val=&quot;00204820&quot;/&gt;&lt;wsp:rsid wsp:val=&quot;0020521F&quot;/&gt;&lt;wsp:rsid wsp:val=&quot;0020551D&quot;/&gt;&lt;wsp:rsid wsp:val=&quot;002057AA&quot;/&gt;&lt;wsp:rsid wsp:val=&quot;002058E0&quot;/&gt;&lt;wsp:rsid wsp:val=&quot;00206594&quot;/&gt;&lt;wsp:rsid wsp:val=&quot;00206AE8&quot;/&gt;&lt;wsp:rsid wsp:val=&quot;00207287&quot;/&gt;&lt;wsp:rsid wsp:val=&quot;002078FB&quot;/&gt;&lt;wsp:rsid wsp:val=&quot;002102F2&quot;/&gt;&lt;wsp:rsid wsp:val=&quot;00211278&quot;/&gt;&lt;wsp:rsid wsp:val=&quot;00211C26&quot;/&gt;&lt;wsp:rsid wsp:val=&quot;00211F3C&quot;/&gt;&lt;wsp:rsid wsp:val=&quot;002121E2&quot;/&gt;&lt;wsp:rsid wsp:val=&quot;002126DB&quot;/&gt;&lt;wsp:rsid wsp:val=&quot;00213420&quot;/&gt;&lt;wsp:rsid wsp:val=&quot;0021362E&quot;/&gt;&lt;wsp:rsid wsp:val=&quot;002137FD&quot;/&gt;&lt;wsp:rsid wsp:val=&quot;002143D1&quot;/&gt;&lt;wsp:rsid wsp:val=&quot;00214681&quot;/&gt;&lt;wsp:rsid wsp:val=&quot;00215035&quot;/&gt;&lt;wsp:rsid wsp:val=&quot;00215F3D&quot;/&gt;&lt;wsp:rsid wsp:val=&quot;0021627D&quot;/&gt;&lt;wsp:rsid wsp:val=&quot;00216740&quot;/&gt;&lt;wsp:rsid wsp:val=&quot;00220418&quot;/&gt;&lt;wsp:rsid wsp:val=&quot;00220B98&quot;/&gt;&lt;wsp:rsid wsp:val=&quot;002210A7&quot;/&gt;&lt;wsp:rsid wsp:val=&quot;00221B52&quot;/&gt;&lt;wsp:rsid wsp:val=&quot;002222C2&quot;/&gt;&lt;wsp:rsid wsp:val=&quot;002229A6&quot;/&gt;&lt;wsp:rsid wsp:val=&quot;00222ACD&quot;/&gt;&lt;wsp:rsid wsp:val=&quot;00222C2A&quot;/&gt;&lt;wsp:rsid wsp:val=&quot;002230A9&quot;/&gt;&lt;wsp:rsid wsp:val=&quot;00224520&quot;/&gt;&lt;wsp:rsid wsp:val=&quot;002249F7&quot;/&gt;&lt;wsp:rsid wsp:val=&quot;00224ED2&quot;/&gt;&lt;wsp:rsid wsp:val=&quot;002253B2&quot;/&gt;&lt;wsp:rsid wsp:val=&quot;00225D4B&quot;/&gt;&lt;wsp:rsid wsp:val=&quot;00227BCE&quot;/&gt;&lt;wsp:rsid wsp:val=&quot;00227E62&quot;/&gt;&lt;wsp:rsid wsp:val=&quot;0023018A&quot;/&gt;&lt;wsp:rsid wsp:val=&quot;002307D6&quot;/&gt;&lt;wsp:rsid wsp:val=&quot;00230850&quot;/&gt;&lt;wsp:rsid wsp:val=&quot;00230912&quot;/&gt;&lt;wsp:rsid wsp:val=&quot;00231149&quot;/&gt;&lt;wsp:rsid wsp:val=&quot;00231FED&quot;/&gt;&lt;wsp:rsid wsp:val=&quot;0023344E&quot;/&gt;&lt;wsp:rsid wsp:val=&quot;0023479D&quot;/&gt;&lt;wsp:rsid wsp:val=&quot;002347C4&quot;/&gt;&lt;wsp:rsid wsp:val=&quot;00235096&quot;/&gt;&lt;wsp:rsid wsp:val=&quot;0023558D&quot;/&gt;&lt;wsp:rsid wsp:val=&quot;00235CCB&quot;/&gt;&lt;wsp:rsid wsp:val=&quot;0023605A&quot;/&gt;&lt;wsp:rsid wsp:val=&quot;002360AF&quot;/&gt;&lt;wsp:rsid wsp:val=&quot;0023646E&quot;/&gt;&lt;wsp:rsid wsp:val=&quot;00236B66&quot;/&gt;&lt;wsp:rsid wsp:val=&quot;0023753A&quot;/&gt;&lt;wsp:rsid wsp:val=&quot;00237706&quot;/&gt;&lt;wsp:rsid wsp:val=&quot;00237CBC&quot;/&gt;&lt;wsp:rsid wsp:val=&quot;0024207F&quot;/&gt;&lt;wsp:rsid wsp:val=&quot;0024245E&quot;/&gt;&lt;wsp:rsid wsp:val=&quot;00242E30&quot;/&gt;&lt;wsp:rsid wsp:val=&quot;00243867&quot;/&gt;&lt;wsp:rsid wsp:val=&quot;002438A6&quot;/&gt;&lt;wsp:rsid wsp:val=&quot;00244FC3&quot;/&gt;&lt;wsp:rsid wsp:val=&quot;002457F1&quot;/&gt;&lt;wsp:rsid wsp:val=&quot;00246B77&quot;/&gt;&lt;wsp:rsid wsp:val=&quot;00246CEA&quot;/&gt;&lt;wsp:rsid wsp:val=&quot;0024773E&quot;/&gt;&lt;wsp:rsid wsp:val=&quot;00247F81&quot;/&gt;&lt;wsp:rsid wsp:val=&quot;00250294&quot;/&gt;&lt;wsp:rsid wsp:val=&quot;002507CA&quot;/&gt;&lt;wsp:rsid wsp:val=&quot;002507E1&quot;/&gt;&lt;wsp:rsid wsp:val=&quot;0025095A&quot;/&gt;&lt;wsp:rsid wsp:val=&quot;00250CE4&quot;/&gt;&lt;wsp:rsid wsp:val=&quot;0025101B&quot;/&gt;&lt;wsp:rsid wsp:val=&quot;002529C0&quot;/&gt;&lt;wsp:rsid wsp:val=&quot;00252D52&quot;/&gt;&lt;wsp:rsid wsp:val=&quot;00252F60&quot;/&gt;&lt;wsp:rsid wsp:val=&quot;002539F9&quot;/&gt;&lt;wsp:rsid wsp:val=&quot;00253C08&quot;/&gt;&lt;wsp:rsid wsp:val=&quot;00254A08&quot;/&gt;&lt;wsp:rsid wsp:val=&quot;00254C68&quot;/&gt;&lt;wsp:rsid wsp:val=&quot;00255363&quot;/&gt;&lt;wsp:rsid wsp:val=&quot;00255417&quot;/&gt;&lt;wsp:rsid wsp:val=&quot;00255CBD&quot;/&gt;&lt;wsp:rsid wsp:val=&quot;00255D83&quot;/&gt;&lt;wsp:rsid wsp:val=&quot;00256122&quot;/&gt;&lt;wsp:rsid wsp:val=&quot;00256C99&quot;/&gt;&lt;wsp:rsid wsp:val=&quot;0026048F&quot;/&gt;&lt;wsp:rsid wsp:val=&quot;00260BA5&quot;/&gt;&lt;wsp:rsid wsp:val=&quot;00262826&quot;/&gt;&lt;wsp:rsid wsp:val=&quot;002629BC&quot;/&gt;&lt;wsp:rsid wsp:val=&quot;0026343F&quot;/&gt;&lt;wsp:rsid wsp:val=&quot;002639C4&quot;/&gt;&lt;wsp:rsid wsp:val=&quot;00264069&quot;/&gt;&lt;wsp:rsid wsp:val=&quot;002640DC&quot;/&gt;&lt;wsp:rsid wsp:val=&quot;002645B1&quot;/&gt;&lt;wsp:rsid wsp:val=&quot;00264F0B&quot;/&gt;&lt;wsp:rsid wsp:val=&quot;00265A95&quot;/&gt;&lt;wsp:rsid wsp:val=&quot;00265B49&quot;/&gt;&lt;wsp:rsid wsp:val=&quot;00267205&quot;/&gt;&lt;wsp:rsid wsp:val=&quot;002675F5&quot;/&gt;&lt;wsp:rsid wsp:val=&quot;002676D8&quot;/&gt;&lt;wsp:rsid wsp:val=&quot;00267F8E&quot;/&gt;&lt;wsp:rsid wsp:val=&quot;002702E3&quot;/&gt;&lt;wsp:rsid wsp:val=&quot;00270310&quot;/&gt;&lt;wsp:rsid wsp:val=&quot;00270ACF&quot;/&gt;&lt;wsp:rsid wsp:val=&quot;00270C77&quot;/&gt;&lt;wsp:rsid wsp:val=&quot;00270E46&quot;/&gt;&lt;wsp:rsid wsp:val=&quot;002711BB&quot;/&gt;&lt;wsp:rsid wsp:val=&quot;002714EB&quot;/&gt;&lt;wsp:rsid wsp:val=&quot;002722E7&quot;/&gt;&lt;wsp:rsid wsp:val=&quot;002723AA&quot;/&gt;&lt;wsp:rsid wsp:val=&quot;002724A0&quot;/&gt;&lt;wsp:rsid wsp:val=&quot;00272B03&quot;/&gt;&lt;wsp:rsid wsp:val=&quot;00273B7A&quot;/&gt;&lt;wsp:rsid wsp:val=&quot;00273E3C&quot;/&gt;&lt;wsp:rsid wsp:val=&quot;00274929&quot;/&gt;&lt;wsp:rsid wsp:val=&quot;002750AA&quot;/&gt;&lt;wsp:rsid wsp:val=&quot;0027560C&quot;/&gt;&lt;wsp:rsid wsp:val=&quot;00275C2D&quot;/&gt;&lt;wsp:rsid wsp:val=&quot;00275D52&quot;/&gt;&lt;wsp:rsid wsp:val=&quot;00276489&quot;/&gt;&lt;wsp:rsid wsp:val=&quot;00276AD2&quot;/&gt;&lt;wsp:rsid wsp:val=&quot;00276B4B&quot;/&gt;&lt;wsp:rsid wsp:val=&quot;00276FC9&quot;/&gt;&lt;wsp:rsid wsp:val=&quot;00277195&quot;/&gt;&lt;wsp:rsid wsp:val=&quot;00277688&quot;/&gt;&lt;wsp:rsid wsp:val=&quot;00277F51&quot;/&gt;&lt;wsp:rsid wsp:val=&quot;00280487&quot;/&gt;&lt;wsp:rsid wsp:val=&quot;0028057A&quot;/&gt;&lt;wsp:rsid wsp:val=&quot;00280C14&quot;/&gt;&lt;wsp:rsid wsp:val=&quot;00280F28&quot;/&gt;&lt;wsp:rsid wsp:val=&quot;0028126E&quot;/&gt;&lt;wsp:rsid wsp:val=&quot;002813B3&quot;/&gt;&lt;wsp:rsid wsp:val=&quot;00281BDA&quot;/&gt;&lt;wsp:rsid wsp:val=&quot;00281F2C&quot;/&gt;&lt;wsp:rsid wsp:val=&quot;002825FA&quot;/&gt;&lt;wsp:rsid wsp:val=&quot;00282AE1&quot;/&gt;&lt;wsp:rsid wsp:val=&quot;00282E66&quot;/&gt;&lt;wsp:rsid wsp:val=&quot;002830EC&quot;/&gt;&lt;wsp:rsid wsp:val=&quot;002833B2&quot;/&gt;&lt;wsp:rsid wsp:val=&quot;00283E41&quot;/&gt;&lt;wsp:rsid wsp:val=&quot;00284D4B&quot;/&gt;&lt;wsp:rsid wsp:val=&quot;0028563F&quot;/&gt;&lt;wsp:rsid wsp:val=&quot;002860EC&quot;/&gt;&lt;wsp:rsid wsp:val=&quot;0028662F&quot;/&gt;&lt;wsp:rsid wsp:val=&quot;00286AC2&quot;/&gt;&lt;wsp:rsid wsp:val=&quot;00286AF5&quot;/&gt;&lt;wsp:rsid wsp:val=&quot;00287108&quot;/&gt;&lt;wsp:rsid wsp:val=&quot;00287824&quot;/&gt;&lt;wsp:rsid wsp:val=&quot;0029107A&quot;/&gt;&lt;wsp:rsid wsp:val=&quot;00291B24&quot;/&gt;&lt;wsp:rsid wsp:val=&quot;0029273F&quot;/&gt;&lt;wsp:rsid wsp:val=&quot;002927D9&quot;/&gt;&lt;wsp:rsid wsp:val=&quot;00292DFB&quot;/&gt;&lt;wsp:rsid wsp:val=&quot;002931D0&quot;/&gt;&lt;wsp:rsid wsp:val=&quot;0029341C&quot;/&gt;&lt;wsp:rsid wsp:val=&quot;00294FA3&quot;/&gt;&lt;wsp:rsid wsp:val=&quot;00295563&quot;/&gt;&lt;wsp:rsid wsp:val=&quot;00296439&quot;/&gt;&lt;wsp:rsid wsp:val=&quot;00296616&quot;/&gt;&lt;wsp:rsid wsp:val=&quot;002967E9&quot;/&gt;&lt;wsp:rsid wsp:val=&quot;00297003&quot;/&gt;&lt;wsp:rsid wsp:val=&quot;002970D5&quot;/&gt;&lt;wsp:rsid wsp:val=&quot;00297737&quot;/&gt;&lt;wsp:rsid wsp:val=&quot;00297E06&quot;/&gt;&lt;wsp:rsid wsp:val=&quot;002A069C&quot;/&gt;&lt;wsp:rsid wsp:val=&quot;002A212C&quot;/&gt;&lt;wsp:rsid wsp:val=&quot;002A26C5&quot;/&gt;&lt;wsp:rsid wsp:val=&quot;002A2D63&quot;/&gt;&lt;wsp:rsid wsp:val=&quot;002A2FF3&quot;/&gt;&lt;wsp:rsid wsp:val=&quot;002A365C&quot;/&gt;&lt;wsp:rsid wsp:val=&quot;002A39D3&quot;/&gt;&lt;wsp:rsid wsp:val=&quot;002A43D0&quot;/&gt;&lt;wsp:rsid wsp:val=&quot;002A57E7&quot;/&gt;&lt;wsp:rsid wsp:val=&quot;002A64E8&quot;/&gt;&lt;wsp:rsid wsp:val=&quot;002A69F0&quot;/&gt;&lt;wsp:rsid wsp:val=&quot;002A6C51&quot;/&gt;&lt;wsp:rsid wsp:val=&quot;002A6ED7&quot;/&gt;&lt;wsp:rsid wsp:val=&quot;002A7125&quot;/&gt;&lt;wsp:rsid wsp:val=&quot;002A74D3&quot;/&gt;&lt;wsp:rsid wsp:val=&quot;002A79EC&quot;/&gt;&lt;wsp:rsid wsp:val=&quot;002A7C46&quot;/&gt;&lt;wsp:rsid wsp:val=&quot;002A7F97&quot;/&gt;&lt;wsp:rsid wsp:val=&quot;002B0872&quot;/&gt;&lt;wsp:rsid wsp:val=&quot;002B0C37&quot;/&gt;&lt;wsp:rsid wsp:val=&quot;002B0D0D&quot;/&gt;&lt;wsp:rsid wsp:val=&quot;002B22F1&quot;/&gt;&lt;wsp:rsid wsp:val=&quot;002B2379&quot;/&gt;&lt;wsp:rsid wsp:val=&quot;002B2AFE&quot;/&gt;&lt;wsp:rsid wsp:val=&quot;002B3A96&quot;/&gt;&lt;wsp:rsid wsp:val=&quot;002B3F59&quot;/&gt;&lt;wsp:rsid wsp:val=&quot;002B4E35&quot;/&gt;&lt;wsp:rsid wsp:val=&quot;002B54AB&quot;/&gt;&lt;wsp:rsid wsp:val=&quot;002B5AB0&quot;/&gt;&lt;wsp:rsid wsp:val=&quot;002B5D60&quot;/&gt;&lt;wsp:rsid wsp:val=&quot;002B683C&quot;/&gt;&lt;wsp:rsid wsp:val=&quot;002B6FCF&quot;/&gt;&lt;wsp:rsid wsp:val=&quot;002B762F&quot;/&gt;&lt;wsp:rsid wsp:val=&quot;002B7953&quot;/&gt;&lt;wsp:rsid wsp:val=&quot;002C0E20&quot;/&gt;&lt;wsp:rsid wsp:val=&quot;002C0EA0&quot;/&gt;&lt;wsp:rsid wsp:val=&quot;002C221F&quot;/&gt;&lt;wsp:rsid wsp:val=&quot;002C2313&quot;/&gt;&lt;wsp:rsid wsp:val=&quot;002C2873&quot;/&gt;&lt;wsp:rsid wsp:val=&quot;002C419A&quot;/&gt;&lt;wsp:rsid wsp:val=&quot;002C474C&quot;/&gt;&lt;wsp:rsid wsp:val=&quot;002C4EB1&quot;/&gt;&lt;wsp:rsid wsp:val=&quot;002C5528&quot;/&gt;&lt;wsp:rsid wsp:val=&quot;002C561E&quot;/&gt;&lt;wsp:rsid wsp:val=&quot;002C56AA&quot;/&gt;&lt;wsp:rsid wsp:val=&quot;002C581A&quot;/&gt;&lt;wsp:rsid wsp:val=&quot;002C6672&quot;/&gt;&lt;wsp:rsid wsp:val=&quot;002C70B1&quot;/&gt;&lt;wsp:rsid wsp:val=&quot;002C79CC&quot;/&gt;&lt;wsp:rsid wsp:val=&quot;002C7E4C&quot;/&gt;&lt;wsp:rsid wsp:val=&quot;002D0CA8&quot;/&gt;&lt;wsp:rsid wsp:val=&quot;002D1066&quot;/&gt;&lt;wsp:rsid wsp:val=&quot;002D1654&quot;/&gt;&lt;wsp:rsid wsp:val=&quot;002D170B&quot;/&gt;&lt;wsp:rsid wsp:val=&quot;002D2508&quot;/&gt;&lt;wsp:rsid wsp:val=&quot;002D293E&quot;/&gt;&lt;wsp:rsid wsp:val=&quot;002D2C08&quot;/&gt;&lt;wsp:rsid wsp:val=&quot;002D3C67&quot;/&gt;&lt;wsp:rsid wsp:val=&quot;002D4C72&quot;/&gt;&lt;wsp:rsid wsp:val=&quot;002D4FC8&quot;/&gt;&lt;wsp:rsid wsp:val=&quot;002D5213&quot;/&gt;&lt;wsp:rsid wsp:val=&quot;002D6CF8&quot;/&gt;&lt;wsp:rsid wsp:val=&quot;002D76A2&quot;/&gt;&lt;wsp:rsid wsp:val=&quot;002E06BA&quot;/&gt;&lt;wsp:rsid wsp:val=&quot;002E0A28&quot;/&gt;&lt;wsp:rsid wsp:val=&quot;002E111A&quot;/&gt;&lt;wsp:rsid wsp:val=&quot;002E11BC&quot;/&gt;&lt;wsp:rsid wsp:val=&quot;002E17BB&quot;/&gt;&lt;wsp:rsid wsp:val=&quot;002E1F78&quot;/&gt;&lt;wsp:rsid wsp:val=&quot;002E2C9C&quot;/&gt;&lt;wsp:rsid wsp:val=&quot;002E2EB2&quot;/&gt;&lt;wsp:rsid wsp:val=&quot;002E3D19&quot;/&gt;&lt;wsp:rsid wsp:val=&quot;002E41C7&quot;/&gt;&lt;wsp:rsid wsp:val=&quot;002E4F7F&quot;/&gt;&lt;wsp:rsid wsp:val=&quot;002E50B9&quot;/&gt;&lt;wsp:rsid wsp:val=&quot;002E5855&quot;/&gt;&lt;wsp:rsid wsp:val=&quot;002E5D07&quot;/&gt;&lt;wsp:rsid wsp:val=&quot;002E64BE&quot;/&gt;&lt;wsp:rsid wsp:val=&quot;002E653A&quot;/&gt;&lt;wsp:rsid wsp:val=&quot;002E7879&quot;/&gt;&lt;wsp:rsid wsp:val=&quot;002E7B53&quot;/&gt;&lt;wsp:rsid wsp:val=&quot;002F081E&quot;/&gt;&lt;wsp:rsid wsp:val=&quot;002F11B9&quot;/&gt;&lt;wsp:rsid wsp:val=&quot;002F1E76&quot;/&gt;&lt;wsp:rsid wsp:val=&quot;002F23EB&quot;/&gt;&lt;wsp:rsid wsp:val=&quot;002F2D53&quot;/&gt;&lt;wsp:rsid wsp:val=&quot;002F30A9&quot;/&gt;&lt;wsp:rsid wsp:val=&quot;002F4E9B&quot;/&gt;&lt;wsp:rsid wsp:val=&quot;002F4EEA&quot;/&gt;&lt;wsp:rsid wsp:val=&quot;002F5B02&quot;/&gt;&lt;wsp:rsid wsp:val=&quot;002F5D33&quot;/&gt;&lt;wsp:rsid wsp:val=&quot;002F62E9&quot;/&gt;&lt;wsp:rsid wsp:val=&quot;002F6F82&quot;/&gt;&lt;wsp:rsid wsp:val=&quot;002F7985&quot;/&gt;&lt;wsp:rsid wsp:val=&quot;002F7A97&quot;/&gt;&lt;wsp:rsid wsp:val=&quot;002F7EB2&quot;/&gt;&lt;wsp:rsid wsp:val=&quot;0030098B&quot;/&gt;&lt;wsp:rsid wsp:val=&quot;003009CA&quot;/&gt;&lt;wsp:rsid wsp:val=&quot;003009E7&quot;/&gt;&lt;wsp:rsid wsp:val=&quot;00300D1E&quot;/&gt;&lt;wsp:rsid wsp:val=&quot;00301247&quot;/&gt;&lt;wsp:rsid wsp:val=&quot;0030144C&quot;/&gt;&lt;wsp:rsid wsp:val=&quot;0030157D&quot;/&gt;&lt;wsp:rsid wsp:val=&quot;00301D96&quot;/&gt;&lt;wsp:rsid wsp:val=&quot;00301E30&quot;/&gt;&lt;wsp:rsid wsp:val=&quot;003021E2&quot;/&gt;&lt;wsp:rsid wsp:val=&quot;00303A6E&quot;/&gt;&lt;wsp:rsid wsp:val=&quot;00304988&quot;/&gt;&lt;wsp:rsid wsp:val=&quot;00304BA7&quot;/&gt;&lt;wsp:rsid wsp:val=&quot;003053EB&quot;/&gt;&lt;wsp:rsid wsp:val=&quot;00305473&quot;/&gt;&lt;wsp:rsid wsp:val=&quot;0030602D&quot;/&gt;&lt;wsp:rsid wsp:val=&quot;0030642B&quot;/&gt;&lt;wsp:rsid wsp:val=&quot;0030654C&quot;/&gt;&lt;wsp:rsid wsp:val=&quot;0030683D&quot;/&gt;&lt;wsp:rsid wsp:val=&quot;00307077&quot;/&gt;&lt;wsp:rsid wsp:val=&quot;0030732A&quot;/&gt;&lt;wsp:rsid wsp:val=&quot;003077B6&quot;/&gt;&lt;wsp:rsid wsp:val=&quot;00307A68&quot;/&gt;&lt;wsp:rsid wsp:val=&quot;00307E8B&quot;/&gt;&lt;wsp:rsid wsp:val=&quot;00311DA5&quot;/&gt;&lt;wsp:rsid wsp:val=&quot;00311E73&quot;/&gt;&lt;wsp:rsid wsp:val=&quot;00311EAA&quot;/&gt;&lt;wsp:rsid wsp:val=&quot;00311F54&quot;/&gt;&lt;wsp:rsid wsp:val=&quot;00312A91&quot;/&gt;&lt;wsp:rsid wsp:val=&quot;00313311&quot;/&gt;&lt;wsp:rsid wsp:val=&quot;003138F4&quot;/&gt;&lt;wsp:rsid wsp:val=&quot;00314CE0&quot;/&gt;&lt;wsp:rsid wsp:val=&quot;00314DC4&quot;/&gt;&lt;wsp:rsid wsp:val=&quot;00314E1B&quot;/&gt;&lt;wsp:rsid wsp:val=&quot;0031551B&quot;/&gt;&lt;wsp:rsid wsp:val=&quot;003160B5&quot;/&gt;&lt;wsp:rsid wsp:val=&quot;00316953&quot;/&gt;&lt;wsp:rsid wsp:val=&quot;00316AEB&quot;/&gt;&lt;wsp:rsid wsp:val=&quot;00316DC3&quot;/&gt;&lt;wsp:rsid wsp:val=&quot;003171BC&quot;/&gt;&lt;wsp:rsid wsp:val=&quot;00317D41&quot;/&gt;&lt;wsp:rsid wsp:val=&quot;0032048A&quot;/&gt;&lt;wsp:rsid wsp:val=&quot;00321011&quot;/&gt;&lt;wsp:rsid wsp:val=&quot;0032105E&quot;/&gt;&lt;wsp:rsid wsp:val=&quot;003214B3&quot;/&gt;&lt;wsp:rsid wsp:val=&quot;003221F9&quot;/&gt;&lt;wsp:rsid wsp:val=&quot;003236B3&quot;/&gt;&lt;wsp:rsid wsp:val=&quot;0032376A&quot;/&gt;&lt;wsp:rsid wsp:val=&quot;00323CA1&quot;/&gt;&lt;wsp:rsid wsp:val=&quot;003241C9&quot;/&gt;&lt;wsp:rsid wsp:val=&quot;003243A8&quot;/&gt;&lt;wsp:rsid wsp:val=&quot;00324769&quot;/&gt;&lt;wsp:rsid wsp:val=&quot;00324C8C&quot;/&gt;&lt;wsp:rsid wsp:val=&quot;00326489&quot;/&gt;&lt;wsp:rsid wsp:val=&quot;00326764&quot;/&gt;&lt;wsp:rsid wsp:val=&quot;00327028&quot;/&gt;&lt;wsp:rsid wsp:val=&quot;003272C7&quot;/&gt;&lt;wsp:rsid wsp:val=&quot;003273AD&quot;/&gt;&lt;wsp:rsid wsp:val=&quot;003315E4&quot;/&gt;&lt;wsp:rsid wsp:val=&quot;00331B88&quot;/&gt;&lt;wsp:rsid wsp:val=&quot;00331CB3&quot;/&gt;&lt;wsp:rsid wsp:val=&quot;003328E3&quot;/&gt;&lt;wsp:rsid wsp:val=&quot;00332942&quot;/&gt;&lt;wsp:rsid wsp:val=&quot;00332FCE&quot;/&gt;&lt;wsp:rsid wsp:val=&quot;0033327B&quot;/&gt;&lt;wsp:rsid wsp:val=&quot;00333978&quot;/&gt;&lt;wsp:rsid wsp:val=&quot;003339C1&quot;/&gt;&lt;wsp:rsid wsp:val=&quot;00333A7B&quot;/&gt;&lt;wsp:rsid wsp:val=&quot;00333CB7&quot;/&gt;&lt;wsp:rsid wsp:val=&quot;00333FD8&quot;/&gt;&lt;wsp:rsid wsp:val=&quot;00334948&quot;/&gt;&lt;wsp:rsid wsp:val=&quot;003349E3&quot;/&gt;&lt;wsp:rsid wsp:val=&quot;00334F0B&quot;/&gt;&lt;wsp:rsid wsp:val=&quot;00335A34&quot;/&gt;&lt;wsp:rsid wsp:val=&quot;00335D38&quot;/&gt;&lt;wsp:rsid wsp:val=&quot;0033637D&quot;/&gt;&lt;wsp:rsid wsp:val=&quot;003363BF&quot;/&gt;&lt;wsp:rsid wsp:val=&quot;00336A01&quot;/&gt;&lt;wsp:rsid wsp:val=&quot;00336FB7&quot;/&gt;&lt;wsp:rsid wsp:val=&quot;00337790&quot;/&gt;&lt;wsp:rsid wsp:val=&quot;00341F29&quot;/&gt;&lt;wsp:rsid wsp:val=&quot;0034265A&quot;/&gt;&lt;wsp:rsid wsp:val=&quot;003427F8&quot;/&gt;&lt;wsp:rsid wsp:val=&quot;003431D1&quot;/&gt;&lt;wsp:rsid wsp:val=&quot;003435E8&quot;/&gt;&lt;wsp:rsid wsp:val=&quot;00343814&quot;/&gt;&lt;wsp:rsid wsp:val=&quot;00343937&quot;/&gt;&lt;wsp:rsid wsp:val=&quot;003439E9&quot;/&gt;&lt;wsp:rsid wsp:val=&quot;00343A5F&quot;/&gt;&lt;wsp:rsid wsp:val=&quot;00343E56&quot;/&gt;&lt;wsp:rsid wsp:val=&quot;00344087&quot;/&gt;&lt;wsp:rsid wsp:val=&quot;00344D87&quot;/&gt;&lt;wsp:rsid wsp:val=&quot;0034539C&quot;/&gt;&lt;wsp:rsid wsp:val=&quot;00345943&quot;/&gt;&lt;wsp:rsid wsp:val=&quot;00351DE4&quot;/&gt;&lt;wsp:rsid wsp:val=&quot;0035221A&quot;/&gt;&lt;wsp:rsid wsp:val=&quot;0035239B&quot;/&gt;&lt;wsp:rsid wsp:val=&quot;00352BEA&quot;/&gt;&lt;wsp:rsid wsp:val=&quot;00354894&quot;/&gt;&lt;wsp:rsid wsp:val=&quot;00354E70&quot;/&gt;&lt;wsp:rsid wsp:val=&quot;00354F8D&quot;/&gt;&lt;wsp:rsid wsp:val=&quot;00355C3E&quot;/&gt;&lt;wsp:rsid wsp:val=&quot;00356060&quot;/&gt;&lt;wsp:rsid wsp:val=&quot;00356183&quot;/&gt;&lt;wsp:rsid wsp:val=&quot;00356430&quot;/&gt;&lt;wsp:rsid wsp:val=&quot;00356450&quot;/&gt;&lt;wsp:rsid wsp:val=&quot;00356ED0&quot;/&gt;&lt;wsp:rsid wsp:val=&quot;00357ED5&quot;/&gt;&lt;wsp:rsid wsp:val=&quot;0036032E&quot;/&gt;&lt;wsp:rsid wsp:val=&quot;00360873&quot;/&gt;&lt;wsp:rsid wsp:val=&quot;003611EB&quot;/&gt;&lt;wsp:rsid wsp:val=&quot;00361D17&quot;/&gt;&lt;wsp:rsid wsp:val=&quot;00362545&quot;/&gt;&lt;wsp:rsid wsp:val=&quot;0036288E&quot;/&gt;&lt;wsp:rsid wsp:val=&quot;00362B84&quot;/&gt;&lt;wsp:rsid wsp:val=&quot;00363A62&quot;/&gt;&lt;wsp:rsid wsp:val=&quot;003644FC&quot;/&gt;&lt;wsp:rsid wsp:val=&quot;003654BC&quot;/&gt;&lt;wsp:rsid wsp:val=&quot;00366477&quot;/&gt;&lt;wsp:rsid wsp:val=&quot;00367654&quot;/&gt;&lt;wsp:rsid wsp:val=&quot;00367934&quot;/&gt;&lt;wsp:rsid wsp:val=&quot;00367A5D&quot;/&gt;&lt;wsp:rsid wsp:val=&quot;00367E22&quot;/&gt;&lt;wsp:rsid wsp:val=&quot;00370B98&quot;/&gt;&lt;wsp:rsid wsp:val=&quot;003718A9&quot;/&gt;&lt;wsp:rsid wsp:val=&quot;003719EA&quot;/&gt;&lt;wsp:rsid wsp:val=&quot;0037217F&quot;/&gt;&lt;wsp:rsid wsp:val=&quot;0037232D&quot;/&gt;&lt;wsp:rsid wsp:val=&quot;0037311B&quot;/&gt;&lt;wsp:rsid wsp:val=&quot;00373B8F&quot;/&gt;&lt;wsp:rsid wsp:val=&quot;003744FA&quot;/&gt;&lt;wsp:rsid wsp:val=&quot;00374836&quot;/&gt;&lt;wsp:rsid wsp:val=&quot;00375148&quot;/&gt;&lt;wsp:rsid wsp:val=&quot;00375B4A&quot;/&gt;&lt;wsp:rsid wsp:val=&quot;0037658E&quot;/&gt;&lt;wsp:rsid wsp:val=&quot;00376625&quot;/&gt;&lt;wsp:rsid wsp:val=&quot;0037666F&quot;/&gt;&lt;wsp:rsid wsp:val=&quot;0037714C&quot;/&gt;&lt;wsp:rsid wsp:val=&quot;0037759F&quot;/&gt;&lt;wsp:rsid wsp:val=&quot;003778B3&quot;/&gt;&lt;wsp:rsid wsp:val=&quot;00377957&quot;/&gt;&lt;wsp:rsid wsp:val=&quot;00380490&quot;/&gt;&lt;wsp:rsid wsp:val=&quot;00380506&quot;/&gt;&lt;wsp:rsid wsp:val=&quot;0038157C&quot;/&gt;&lt;wsp:rsid wsp:val=&quot;003815AA&quot;/&gt;&lt;wsp:rsid wsp:val=&quot;003819D3&quot;/&gt;&lt;wsp:rsid wsp:val=&quot;003830BC&quot;/&gt;&lt;wsp:rsid wsp:val=&quot;003831E2&quot;/&gt;&lt;wsp:rsid wsp:val=&quot;00384476&quot;/&gt;&lt;wsp:rsid wsp:val=&quot;003854D0&quot;/&gt;&lt;wsp:rsid wsp:val=&quot;00385611&quot;/&gt;&lt;wsp:rsid wsp:val=&quot;00385762&quot;/&gt;&lt;wsp:rsid wsp:val=&quot;00385E0B&quot;/&gt;&lt;wsp:rsid wsp:val=&quot;00385E89&quot;/&gt;&lt;wsp:rsid wsp:val=&quot;003861C7&quot;/&gt;&lt;wsp:rsid wsp:val=&quot;00386505&quot;/&gt;&lt;wsp:rsid wsp:val=&quot;00386973&quot;/&gt;&lt;wsp:rsid wsp:val=&quot;00386E8E&quot;/&gt;&lt;wsp:rsid wsp:val=&quot;003872D4&quot;/&gt;&lt;wsp:rsid wsp:val=&quot;00387334&quot;/&gt;&lt;wsp:rsid wsp:val=&quot;003878F7&quot;/&gt;&lt;wsp:rsid wsp:val=&quot;00387E24&quot;/&gt;&lt;wsp:rsid wsp:val=&quot;0039047F&quot;/&gt;&lt;wsp:rsid wsp:val=&quot;0039066C&quot;/&gt;&lt;wsp:rsid wsp:val=&quot;00390B8C&quot;/&gt;&lt;wsp:rsid wsp:val=&quot;0039105C&quot;/&gt;&lt;wsp:rsid wsp:val=&quot;003916C5&quot;/&gt;&lt;wsp:rsid wsp:val=&quot;00391AC5&quot;/&gt;&lt;wsp:rsid wsp:val=&quot;0039254F&quot;/&gt;&lt;wsp:rsid wsp:val=&quot;00392720&quot;/&gt;&lt;wsp:rsid wsp:val=&quot;00392998&quot;/&gt;&lt;wsp:rsid wsp:val=&quot;00392EC1&quot;/&gt;&lt;wsp:rsid wsp:val=&quot;00392FE2&quot;/&gt;&lt;wsp:rsid wsp:val=&quot;003941EC&quot;/&gt;&lt;wsp:rsid wsp:val=&quot;00394A31&quot;/&gt;&lt;wsp:rsid wsp:val=&quot;00394C91&quot;/&gt;&lt;wsp:rsid wsp:val=&quot;0039501E&quot;/&gt;&lt;wsp:rsid wsp:val=&quot;003951D3&quot;/&gt;&lt;wsp:rsid wsp:val=&quot;00395B84&quot;/&gt;&lt;wsp:rsid wsp:val=&quot;00395BF7&quot;/&gt;&lt;wsp:rsid wsp:val=&quot;00395D2F&quot;/&gt;&lt;wsp:rsid wsp:val=&quot;003963BD&quot;/&gt;&lt;wsp:rsid wsp:val=&quot;00396607&quot;/&gt;&lt;wsp:rsid wsp:val=&quot;00396906&quot;/&gt;&lt;wsp:rsid wsp:val=&quot;00396AAE&quot;/&gt;&lt;wsp:rsid wsp:val=&quot;00396AF0&quot;/&gt;&lt;wsp:rsid wsp:val=&quot;003975A9&quot;/&gt;&lt;wsp:rsid wsp:val=&quot;0039793D&quot;/&gt;&lt;wsp:rsid wsp:val=&quot;003A042D&quot;/&gt;&lt;wsp:rsid wsp:val=&quot;003A0DB0&quot;/&gt;&lt;wsp:rsid wsp:val=&quot;003A1205&quot;/&gt;&lt;wsp:rsid wsp:val=&quot;003A19DA&quot;/&gt;&lt;wsp:rsid wsp:val=&quot;003A1FC5&quot;/&gt;&lt;wsp:rsid wsp:val=&quot;003A1FF5&quot;/&gt;&lt;wsp:rsid wsp:val=&quot;003A2A6B&quot;/&gt;&lt;wsp:rsid wsp:val=&quot;003A2CAC&quot;/&gt;&lt;wsp:rsid wsp:val=&quot;003A2DAA&quot;/&gt;&lt;wsp:rsid wsp:val=&quot;003A2FEE&quot;/&gt;&lt;wsp:rsid wsp:val=&quot;003A32B0&quot;/&gt;&lt;wsp:rsid wsp:val=&quot;003A32E9&quot;/&gt;&lt;wsp:rsid wsp:val=&quot;003A32F2&quot;/&gt;&lt;wsp:rsid wsp:val=&quot;003A3406&quot;/&gt;&lt;wsp:rsid wsp:val=&quot;003A3743&quot;/&gt;&lt;wsp:rsid wsp:val=&quot;003A38CF&quot;/&gt;&lt;wsp:rsid wsp:val=&quot;003A3981&quot;/&gt;&lt;wsp:rsid wsp:val=&quot;003A3EA9&quot;/&gt;&lt;wsp:rsid wsp:val=&quot;003A5889&quot;/&gt;&lt;wsp:rsid wsp:val=&quot;003A5FC3&quot;/&gt;&lt;wsp:rsid wsp:val=&quot;003A63D6&quot;/&gt;&lt;wsp:rsid wsp:val=&quot;003A6E05&quot;/&gt;&lt;wsp:rsid wsp:val=&quot;003A7126&quot;/&gt;&lt;wsp:rsid wsp:val=&quot;003A72E9&quot;/&gt;&lt;wsp:rsid wsp:val=&quot;003A77FC&quot;/&gt;&lt;wsp:rsid wsp:val=&quot;003A7D78&quot;/&gt;&lt;wsp:rsid wsp:val=&quot;003B07DF&quot;/&gt;&lt;wsp:rsid wsp:val=&quot;003B0900&quot;/&gt;&lt;wsp:rsid wsp:val=&quot;003B143A&quot;/&gt;&lt;wsp:rsid wsp:val=&quot;003B1F05&quot;/&gt;&lt;wsp:rsid wsp:val=&quot;003B27FE&quot;/&gt;&lt;wsp:rsid wsp:val=&quot;003B29C8&quot;/&gt;&lt;wsp:rsid wsp:val=&quot;003B320D&quot;/&gt;&lt;wsp:rsid wsp:val=&quot;003B3866&quot;/&gt;&lt;wsp:rsid wsp:val=&quot;003B3951&quot;/&gt;&lt;wsp:rsid wsp:val=&quot;003B3B9D&quot;/&gt;&lt;wsp:rsid wsp:val=&quot;003B4700&quot;/&gt;&lt;wsp:rsid wsp:val=&quot;003B5814&quot;/&gt;&lt;wsp:rsid wsp:val=&quot;003B5994&quot;/&gt;&lt;wsp:rsid wsp:val=&quot;003B5EDB&quot;/&gt;&lt;wsp:rsid wsp:val=&quot;003B5F08&quot;/&gt;&lt;wsp:rsid wsp:val=&quot;003B6F07&quot;/&gt;&lt;wsp:rsid wsp:val=&quot;003B7A71&quot;/&gt;&lt;wsp:rsid wsp:val=&quot;003C01F1&quot;/&gt;&lt;wsp:rsid wsp:val=&quot;003C09F9&quot;/&gt;&lt;wsp:rsid wsp:val=&quot;003C18C2&quot;/&gt;&lt;wsp:rsid wsp:val=&quot;003C2269&quot;/&gt;&lt;wsp:rsid wsp:val=&quot;003C2769&quot;/&gt;&lt;wsp:rsid wsp:val=&quot;003C2D4B&quot;/&gt;&lt;wsp:rsid wsp:val=&quot;003C2EF2&quot;/&gt;&lt;wsp:rsid wsp:val=&quot;003C4233&quot;/&gt;&lt;wsp:rsid wsp:val=&quot;003C46BF&quot;/&gt;&lt;wsp:rsid wsp:val=&quot;003C4B42&quot;/&gt;&lt;wsp:rsid wsp:val=&quot;003C4C0E&quot;/&gt;&lt;wsp:rsid wsp:val=&quot;003C4CFF&quot;/&gt;&lt;wsp:rsid wsp:val=&quot;003C594E&quot;/&gt;&lt;wsp:rsid wsp:val=&quot;003C6062&quot;/&gt;&lt;wsp:rsid wsp:val=&quot;003C6464&quot;/&gt;&lt;wsp:rsid wsp:val=&quot;003C6B37&quot;/&gt;&lt;wsp:rsid wsp:val=&quot;003C7105&quot;/&gt;&lt;wsp:rsid wsp:val=&quot;003C7744&quot;/&gt;&lt;wsp:rsid wsp:val=&quot;003C7DCA&quot;/&gt;&lt;wsp:rsid wsp:val=&quot;003D1785&quot;/&gt;&lt;wsp:rsid wsp:val=&quot;003D1911&quot;/&gt;&lt;wsp:rsid wsp:val=&quot;003D1976&quot;/&gt;&lt;wsp:rsid wsp:val=&quot;003D1DA2&quot;/&gt;&lt;wsp:rsid wsp:val=&quot;003D1F39&quot;/&gt;&lt;wsp:rsid wsp:val=&quot;003D2656&quot;/&gt;&lt;wsp:rsid wsp:val=&quot;003D3104&quot;/&gt;&lt;wsp:rsid wsp:val=&quot;003D3294&quot;/&gt;&lt;wsp:rsid wsp:val=&quot;003D3B06&quot;/&gt;&lt;wsp:rsid wsp:val=&quot;003D3BE5&quot;/&gt;&lt;wsp:rsid wsp:val=&quot;003D3CD5&quot;/&gt;&lt;wsp:rsid wsp:val=&quot;003D4806&quot;/&gt;&lt;wsp:rsid wsp:val=&quot;003D4932&quot;/&gt;&lt;wsp:rsid wsp:val=&quot;003D4F1B&quot;/&gt;&lt;wsp:rsid wsp:val=&quot;003D6059&quot;/&gt;&lt;wsp:rsid wsp:val=&quot;003D6779&quot;/&gt;&lt;wsp:rsid wsp:val=&quot;003D69F6&quot;/&gt;&lt;wsp:rsid wsp:val=&quot;003D6DD6&quot;/&gt;&lt;wsp:rsid wsp:val=&quot;003D746E&quot;/&gt;&lt;wsp:rsid wsp:val=&quot;003E01A9&quot;/&gt;&lt;wsp:rsid wsp:val=&quot;003E0250&quot;/&gt;&lt;wsp:rsid wsp:val=&quot;003E06BE&quot;/&gt;&lt;wsp:rsid wsp:val=&quot;003E07F3&quot;/&gt;&lt;wsp:rsid wsp:val=&quot;003E1514&quot;/&gt;&lt;wsp:rsid wsp:val=&quot;003E1C97&quot;/&gt;&lt;wsp:rsid wsp:val=&quot;003E2FDB&quot;/&gt;&lt;wsp:rsid wsp:val=&quot;003E3AFE&quot;/&gt;&lt;wsp:rsid wsp:val=&quot;003E4409&quot;/&gt;&lt;wsp:rsid wsp:val=&quot;003E4758&quot;/&gt;&lt;wsp:rsid wsp:val=&quot;003E49E2&quot;/&gt;&lt;wsp:rsid wsp:val=&quot;003E4ACB&quot;/&gt;&lt;wsp:rsid wsp:val=&quot;003E50C9&quot;/&gt;&lt;wsp:rsid wsp:val=&quot;003E52CC&quot;/&gt;&lt;wsp:rsid wsp:val=&quot;003E58AF&quot;/&gt;&lt;wsp:rsid wsp:val=&quot;003E5C4E&quot;/&gt;&lt;wsp:rsid wsp:val=&quot;003E650B&quot;/&gt;&lt;wsp:rsid wsp:val=&quot;003E6A94&quot;/&gt;&lt;wsp:rsid wsp:val=&quot;003E7243&quot;/&gt;&lt;wsp:rsid wsp:val=&quot;003E79E9&quot;/&gt;&lt;wsp:rsid wsp:val=&quot;003F0D4F&quot;/&gt;&lt;wsp:rsid wsp:val=&quot;003F0F58&quot;/&gt;&lt;wsp:rsid wsp:val=&quot;003F1181&quot;/&gt;&lt;wsp:rsid wsp:val=&quot;003F12FB&quot;/&gt;&lt;wsp:rsid wsp:val=&quot;003F13FE&quot;/&gt;&lt;wsp:rsid wsp:val=&quot;003F1BB7&quot;/&gt;&lt;wsp:rsid wsp:val=&quot;003F1F41&quot;/&gt;&lt;wsp:rsid wsp:val=&quot;003F21A8&quot;/&gt;&lt;wsp:rsid wsp:val=&quot;003F224C&quot;/&gt;&lt;wsp:rsid wsp:val=&quot;003F2457&quot;/&gt;&lt;wsp:rsid wsp:val=&quot;003F2DFE&quot;/&gt;&lt;wsp:rsid wsp:val=&quot;003F2E14&quot;/&gt;&lt;wsp:rsid wsp:val=&quot;003F4506&quot;/&gt;&lt;wsp:rsid wsp:val=&quot;003F49C5&quot;/&gt;&lt;wsp:rsid wsp:val=&quot;003F4D46&quot;/&gt;&lt;wsp:rsid wsp:val=&quot;003F51F8&quot;/&gt;&lt;wsp:rsid wsp:val=&quot;003F5A74&quot;/&gt;&lt;wsp:rsid wsp:val=&quot;003F6000&quot;/&gt;&lt;wsp:rsid wsp:val=&quot;003F6166&quot;/&gt;&lt;wsp:rsid wsp:val=&quot;003F6A39&quot;/&gt;&lt;wsp:rsid wsp:val=&quot;003F6E19&quot;/&gt;&lt;wsp:rsid wsp:val=&quot;003F7122&quot;/&gt;&lt;wsp:rsid wsp:val=&quot;003F7410&quot;/&gt;&lt;wsp:rsid wsp:val=&quot;003F7A73&quot;/&gt;&lt;wsp:rsid wsp:val=&quot;003F7DEA&quot;/&gt;&lt;wsp:rsid wsp:val=&quot;00400666&quot;/&gt;&lt;wsp:rsid wsp:val=&quot;00400688&quot;/&gt;&lt;wsp:rsid wsp:val=&quot;0040077E&quot;/&gt;&lt;wsp:rsid wsp:val=&quot;00400B2E&quot;/&gt;&lt;wsp:rsid wsp:val=&quot;004015EB&quot;/&gt;&lt;wsp:rsid wsp:val=&quot;00401892&quot;/&gt;&lt;wsp:rsid wsp:val=&quot;00401FD0&quot;/&gt;&lt;wsp:rsid wsp:val=&quot;004021CA&quot;/&gt;&lt;wsp:rsid wsp:val=&quot;004023AC&quot;/&gt;&lt;wsp:rsid wsp:val=&quot;00402DB2&quot;/&gt;&lt;wsp:rsid wsp:val=&quot;00402F76&quot;/&gt;&lt;wsp:rsid wsp:val=&quot;004039BA&quot;/&gt;&lt;wsp:rsid wsp:val=&quot;00404B35&quot;/&gt;&lt;wsp:rsid wsp:val=&quot;00405085&quot;/&gt;&lt;wsp:rsid wsp:val=&quot;0040599E&quot;/&gt;&lt;wsp:rsid wsp:val=&quot;00405D45&quot;/&gt;&lt;wsp:rsid wsp:val=&quot;00405DBD&quot;/&gt;&lt;wsp:rsid wsp:val=&quot;0040763B&quot;/&gt;&lt;wsp:rsid wsp:val=&quot;004078C2&quot;/&gt;&lt;wsp:rsid wsp:val=&quot;004079A9&quot;/&gt;&lt;wsp:rsid wsp:val=&quot;00410504&quot;/&gt;&lt;wsp:rsid wsp:val=&quot;004106EE&quot;/&gt;&lt;wsp:rsid wsp:val=&quot;00410805&quot;/&gt;&lt;wsp:rsid wsp:val=&quot;00410D39&quot;/&gt;&lt;wsp:rsid wsp:val=&quot;00411C76&quot;/&gt;&lt;wsp:rsid wsp:val=&quot;00411CEC&quot;/&gt;&lt;wsp:rsid wsp:val=&quot;00411FEC&quot;/&gt;&lt;wsp:rsid wsp:val=&quot;00412411&quot;/&gt;&lt;wsp:rsid wsp:val=&quot;00412E61&quot;/&gt;&lt;wsp:rsid wsp:val=&quot;00413FAC&quot;/&gt;&lt;wsp:rsid wsp:val=&quot;004143F0&quot;/&gt;&lt;wsp:rsid wsp:val=&quot;00414513&quot;/&gt;&lt;wsp:rsid wsp:val=&quot;004146C7&quot;/&gt;&lt;wsp:rsid wsp:val=&quot;004147A9&quot;/&gt;&lt;wsp:rsid wsp:val=&quot;00416202&quot;/&gt;&lt;wsp:rsid wsp:val=&quot;004163EC&quot;/&gt;&lt;wsp:rsid wsp:val=&quot;00416A41&quot;/&gt;&lt;wsp:rsid wsp:val=&quot;00416F1B&quot;/&gt;&lt;wsp:rsid wsp:val=&quot;00417A28&quot;/&gt;&lt;wsp:rsid wsp:val=&quot;00420494&quot;/&gt;&lt;wsp:rsid wsp:val=&quot;004207B0&quot;/&gt;&lt;wsp:rsid wsp:val=&quot;0042092E&quot;/&gt;&lt;wsp:rsid wsp:val=&quot;0042156E&quot;/&gt;&lt;wsp:rsid wsp:val=&quot;00421DFD&quot;/&gt;&lt;wsp:rsid wsp:val=&quot;00421E3E&quot;/&gt;&lt;wsp:rsid wsp:val=&quot;004221CA&quot;/&gt;&lt;wsp:rsid wsp:val=&quot;004225E0&quot;/&gt;&lt;wsp:rsid wsp:val=&quot;00424AFC&quot;/&gt;&lt;wsp:rsid wsp:val=&quot;00425A61&quot;/&gt;&lt;wsp:rsid wsp:val=&quot;00425CED&quot;/&gt;&lt;wsp:rsid wsp:val=&quot;00425D1F&quot;/&gt;&lt;wsp:rsid wsp:val=&quot;00426AAF&quot;/&gt;&lt;wsp:rsid wsp:val=&quot;00426F10&quot;/&gt;&lt;wsp:rsid wsp:val=&quot;004270E7&quot;/&gt;&lt;wsp:rsid wsp:val=&quot;004272E0&quot;/&gt;&lt;wsp:rsid wsp:val=&quot;00430BCE&quot;/&gt;&lt;wsp:rsid wsp:val=&quot;004318F7&quot;/&gt;&lt;wsp:rsid wsp:val=&quot;00431EBA&quot;/&gt;&lt;wsp:rsid wsp:val=&quot;00433541&quot;/&gt;&lt;wsp:rsid wsp:val=&quot;004337FC&quot;/&gt;&lt;wsp:rsid wsp:val=&quot;00433DD8&quot;/&gt;&lt;wsp:rsid wsp:val=&quot;00434061&quot;/&gt;&lt;wsp:rsid wsp:val=&quot;0043470D&quot;/&gt;&lt;wsp:rsid wsp:val=&quot;00434EBA&quot;/&gt;&lt;wsp:rsid wsp:val=&quot;00435581&quot;/&gt;&lt;wsp:rsid wsp:val=&quot;004366B4&quot;/&gt;&lt;wsp:rsid wsp:val=&quot;004374B3&quot;/&gt;&lt;wsp:rsid wsp:val=&quot;00440172&quot;/&gt;&lt;wsp:rsid wsp:val=&quot;00440A98&quot;/&gt;&lt;wsp:rsid wsp:val=&quot;00440F48&quot;/&gt;&lt;wsp:rsid wsp:val=&quot;0044110A&quot;/&gt;&lt;wsp:rsid wsp:val=&quot;00441270&quot;/&gt;&lt;wsp:rsid wsp:val=&quot;00442976&quot;/&gt;&lt;wsp:rsid wsp:val=&quot;00442CC3&quot;/&gt;&lt;wsp:rsid wsp:val=&quot;00442CCE&quot;/&gt;&lt;wsp:rsid wsp:val=&quot;0044357E&quot;/&gt;&lt;wsp:rsid wsp:val=&quot;004446B9&quot;/&gt;&lt;wsp:rsid wsp:val=&quot;0044525C&quot;/&gt;&lt;wsp:rsid wsp:val=&quot;004455C7&quot;/&gt;&lt;wsp:rsid wsp:val=&quot;004456F3&quot;/&gt;&lt;wsp:rsid wsp:val=&quot;00445E7A&quot;/&gt;&lt;wsp:rsid wsp:val=&quot;00446892&quot;/&gt;&lt;wsp:rsid wsp:val=&quot;00446E24&quot;/&gt;&lt;wsp:rsid wsp:val=&quot;00447D65&quot;/&gt;&lt;wsp:rsid wsp:val=&quot;00447E2F&quot;/&gt;&lt;wsp:rsid wsp:val=&quot;00450111&quot;/&gt;&lt;wsp:rsid wsp:val=&quot;0045040E&quot;/&gt;&lt;wsp:rsid wsp:val=&quot;0045078B&quot;/&gt;&lt;wsp:rsid wsp:val=&quot;00452016&quot;/&gt;&lt;wsp:rsid wsp:val=&quot;00452248&quot;/&gt;&lt;wsp:rsid wsp:val=&quot;0045225E&quot;/&gt;&lt;wsp:rsid wsp:val=&quot;00452341&quot;/&gt;&lt;wsp:rsid wsp:val=&quot;00452C37&quot;/&gt;&lt;wsp:rsid wsp:val=&quot;00452CBC&quot;/&gt;&lt;wsp:rsid wsp:val=&quot;00453221&quot;/&gt;&lt;wsp:rsid wsp:val=&quot;004537B2&quot;/&gt;&lt;wsp:rsid wsp:val=&quot;004538A5&quot;/&gt;&lt;wsp:rsid wsp:val=&quot;00453D8B&quot;/&gt;&lt;wsp:rsid wsp:val=&quot;00453F70&quot;/&gt;&lt;wsp:rsid wsp:val=&quot;00454D4E&quot;/&gt;&lt;wsp:rsid wsp:val=&quot;0045503F&quot;/&gt;&lt;wsp:rsid wsp:val=&quot;00455B8C&quot;/&gt;&lt;wsp:rsid wsp:val=&quot;00455C3C&quot;/&gt;&lt;wsp:rsid wsp:val=&quot;00455FCA&quot;/&gt;&lt;wsp:rsid wsp:val=&quot;004562BE&quot;/&gt;&lt;wsp:rsid wsp:val=&quot;00456B77&quot;/&gt;&lt;wsp:rsid wsp:val=&quot;00456EF7&quot;/&gt;&lt;wsp:rsid wsp:val=&quot;0045758B&quot;/&gt;&lt;wsp:rsid wsp:val=&quot;0045768D&quot;/&gt;&lt;wsp:rsid wsp:val=&quot;0046063B&quot;/&gt;&lt;wsp:rsid wsp:val=&quot;00460A06&quot;/&gt;&lt;wsp:rsid wsp:val=&quot;00460BA9&quot;/&gt;&lt;wsp:rsid wsp:val=&quot;00460C59&quot;/&gt;&lt;wsp:rsid wsp:val=&quot;0046100C&quot;/&gt;&lt;wsp:rsid wsp:val=&quot;00461B35&quot;/&gt;&lt;wsp:rsid wsp:val=&quot;00461DF2&quot;/&gt;&lt;wsp:rsid wsp:val=&quot;00461F6B&quot;/&gt;&lt;wsp:rsid wsp:val=&quot;00462174&quot;/&gt;&lt;wsp:rsid wsp:val=&quot;004624B2&quot;/&gt;&lt;wsp:rsid wsp:val=&quot;0046325E&quot;/&gt;&lt;wsp:rsid wsp:val=&quot;00463345&quot;/&gt;&lt;wsp:rsid wsp:val=&quot;00463F4C&quot;/&gt;&lt;wsp:rsid wsp:val=&quot;00465E07&quot;/&gt;&lt;wsp:rsid wsp:val=&quot;00466DE2&quot;/&gt;&lt;wsp:rsid wsp:val=&quot;00467B27&quot;/&gt;&lt;wsp:rsid wsp:val=&quot;004700E6&quot;/&gt;&lt;wsp:rsid wsp:val=&quot;00470676&quot;/&gt;&lt;wsp:rsid wsp:val=&quot;004706F7&quot;/&gt;&lt;wsp:rsid wsp:val=&quot;00470CA3&quot;/&gt;&lt;wsp:rsid wsp:val=&quot;0047153C&quot;/&gt;&lt;wsp:rsid wsp:val=&quot;00471E02&quot;/&gt;&lt;wsp:rsid wsp:val=&quot;00473142&quot;/&gt;&lt;wsp:rsid wsp:val=&quot;0047428E&quot;/&gt;&lt;wsp:rsid wsp:val=&quot;00474D72&quot;/&gt;&lt;wsp:rsid wsp:val=&quot;00475417&quot;/&gt;&lt;wsp:rsid wsp:val=&quot;00475454&quot;/&gt;&lt;wsp:rsid wsp:val=&quot;00475D6A&quot;/&gt;&lt;wsp:rsid wsp:val=&quot;004766B1&quot;/&gt;&lt;wsp:rsid wsp:val=&quot;004772AA&quot;/&gt;&lt;wsp:rsid wsp:val=&quot;00477982&quot;/&gt;&lt;wsp:rsid wsp:val=&quot;00480141&quot;/&gt;&lt;wsp:rsid wsp:val=&quot;00480336&quot;/&gt;&lt;wsp:rsid wsp:val=&quot;004803CD&quot;/&gt;&lt;wsp:rsid wsp:val=&quot;00480662&quot;/&gt;&lt;wsp:rsid wsp:val=&quot;0048109A&quot;/&gt;&lt;wsp:rsid wsp:val=&quot;00481C26&quot;/&gt;&lt;wsp:rsid wsp:val=&quot;00481FA3&quot;/&gt;&lt;wsp:rsid wsp:val=&quot;0048203A&quot;/&gt;&lt;wsp:rsid wsp:val=&quot;00483559&quot;/&gt;&lt;wsp:rsid wsp:val=&quot;00483C25&quot;/&gt;&lt;wsp:rsid wsp:val=&quot;004840CE&quot;/&gt;&lt;wsp:rsid wsp:val=&quot;00484BE2&quot;/&gt;&lt;wsp:rsid wsp:val=&quot;00484CAF&quot;/&gt;&lt;wsp:rsid wsp:val=&quot;00485269&quot;/&gt;&lt;wsp:rsid wsp:val=&quot;0048535A&quot;/&gt;&lt;wsp:rsid wsp:val=&quot;004861BE&quot;/&gt;&lt;wsp:rsid wsp:val=&quot;00486246&quot;/&gt;&lt;wsp:rsid wsp:val=&quot;004863BE&quot;/&gt;&lt;wsp:rsid wsp:val=&quot;00486764&quot;/&gt;&lt;wsp:rsid wsp:val=&quot;00486FB6&quot;/&gt;&lt;wsp:rsid wsp:val=&quot;00487E9C&quot;/&gt;&lt;wsp:rsid wsp:val=&quot;00487F5E&quot;/&gt;&lt;wsp:rsid wsp:val=&quot;0049078E&quot;/&gt;&lt;wsp:rsid wsp:val=&quot;0049097F&quot;/&gt;&lt;wsp:rsid wsp:val=&quot;00490EDF&quot;/&gt;&lt;wsp:rsid wsp:val=&quot;00492D68&quot;/&gt;&lt;wsp:rsid wsp:val=&quot;004936CB&quot;/&gt;&lt;wsp:rsid wsp:val=&quot;004939EE&quot;/&gt;&lt;wsp:rsid wsp:val=&quot;00493C29&quot;/&gt;&lt;wsp:rsid wsp:val=&quot;004950B1&quot;/&gt;&lt;wsp:rsid wsp:val=&quot;0049516C&quot;/&gt;&lt;wsp:rsid wsp:val=&quot;004951CC&quot;/&gt;&lt;wsp:rsid wsp:val=&quot;00496333&quot;/&gt;&lt;wsp:rsid wsp:val=&quot;00497012&quot;/&gt;&lt;wsp:rsid wsp:val=&quot;004974E3&quot;/&gt;&lt;wsp:rsid wsp:val=&quot;004A0FEA&quot;/&gt;&lt;wsp:rsid wsp:val=&quot;004A174A&quot;/&gt;&lt;wsp:rsid wsp:val=&quot;004A20EA&quot;/&gt;&lt;wsp:rsid wsp:val=&quot;004A23CE&quot;/&gt;&lt;wsp:rsid wsp:val=&quot;004A324E&quot;/&gt;&lt;wsp:rsid wsp:val=&quot;004A3BB8&quot;/&gt;&lt;wsp:rsid wsp:val=&quot;004A3BC2&quot;/&gt;&lt;wsp:rsid wsp:val=&quot;004A40BA&quot;/&gt;&lt;wsp:rsid wsp:val=&quot;004A4A01&quot;/&gt;&lt;wsp:rsid wsp:val=&quot;004A4AC4&quot;/&gt;&lt;wsp:rsid wsp:val=&quot;004A5511&quot;/&gt;&lt;wsp:rsid wsp:val=&quot;004A5D36&quot;/&gt;&lt;wsp:rsid wsp:val=&quot;004A5E44&quot;/&gt;&lt;wsp:rsid wsp:val=&quot;004A66D2&quot;/&gt;&lt;wsp:rsid wsp:val=&quot;004A7479&quot;/&gt;&lt;wsp:rsid wsp:val=&quot;004A7716&quot;/&gt;&lt;wsp:rsid wsp:val=&quot;004A78A3&quot;/&gt;&lt;wsp:rsid wsp:val=&quot;004A7CCB&quot;/&gt;&lt;wsp:rsid wsp:val=&quot;004B283C&quot;/&gt;&lt;wsp:rsid wsp:val=&quot;004B2DCB&quot;/&gt;&lt;wsp:rsid wsp:val=&quot;004B3938&quot;/&gt;&lt;wsp:rsid wsp:val=&quot;004B3EE5&quot;/&gt;&lt;wsp:rsid wsp:val=&quot;004B4BE5&quot;/&gt;&lt;wsp:rsid wsp:val=&quot;004B4CD2&quot;/&gt;&lt;wsp:rsid wsp:val=&quot;004B65CB&quot;/&gt;&lt;wsp:rsid wsp:val=&quot;004B6A44&quot;/&gt;&lt;wsp:rsid wsp:val=&quot;004B6A46&quot;/&gt;&lt;wsp:rsid wsp:val=&quot;004B6E49&quot;/&gt;&lt;wsp:rsid wsp:val=&quot;004B76D9&quot;/&gt;&lt;wsp:rsid wsp:val=&quot;004B7799&quot;/&gt;&lt;wsp:rsid wsp:val=&quot;004B7818&quot;/&gt;&lt;wsp:rsid wsp:val=&quot;004B79AE&quot;/&gt;&lt;wsp:rsid wsp:val=&quot;004C05FA&quot;/&gt;&lt;wsp:rsid wsp:val=&quot;004C13E9&quot;/&gt;&lt;wsp:rsid wsp:val=&quot;004C2460&quot;/&gt;&lt;wsp:rsid wsp:val=&quot;004C2BC9&quot;/&gt;&lt;wsp:rsid wsp:val=&quot;004C2EB5&quot;/&gt;&lt;wsp:rsid wsp:val=&quot;004C314E&quot;/&gt;&lt;wsp:rsid wsp:val=&quot;004C3B77&quot;/&gt;&lt;wsp:rsid wsp:val=&quot;004C3F5A&quot;/&gt;&lt;wsp:rsid wsp:val=&quot;004C4D87&quot;/&gt;&lt;wsp:rsid wsp:val=&quot;004C573E&quot;/&gt;&lt;wsp:rsid wsp:val=&quot;004C667C&quot;/&gt;&lt;wsp:rsid wsp:val=&quot;004C6F22&quot;/&gt;&lt;wsp:rsid wsp:val=&quot;004C7770&quot;/&gt;&lt;wsp:rsid wsp:val=&quot;004D0E99&quot;/&gt;&lt;wsp:rsid wsp:val=&quot;004D1A34&quot;/&gt;&lt;wsp:rsid wsp:val=&quot;004D1F0C&quot;/&gt;&lt;wsp:rsid wsp:val=&quot;004D20F6&quot;/&gt;&lt;wsp:rsid wsp:val=&quot;004D2A75&quot;/&gt;&lt;wsp:rsid wsp:val=&quot;004D2D67&quot;/&gt;&lt;wsp:rsid wsp:val=&quot;004D3463&quot;/&gt;&lt;wsp:rsid wsp:val=&quot;004D36B5&quot;/&gt;&lt;wsp:rsid wsp:val=&quot;004D3D99&quot;/&gt;&lt;wsp:rsid wsp:val=&quot;004D4306&quot;/&gt;&lt;wsp:rsid wsp:val=&quot;004D4455&quot;/&gt;&lt;wsp:rsid wsp:val=&quot;004D5022&quot;/&gt;&lt;wsp:rsid wsp:val=&quot;004D5267&quot;/&gt;&lt;wsp:rsid wsp:val=&quot;004D5C70&quot;/&gt;&lt;wsp:rsid wsp:val=&quot;004D5EAB&quot;/&gt;&lt;wsp:rsid wsp:val=&quot;004D6455&quot;/&gt;&lt;wsp:rsid wsp:val=&quot;004D688A&quot;/&gt;&lt;wsp:rsid wsp:val=&quot;004D6A29&quot;/&gt;&lt;wsp:rsid wsp:val=&quot;004D72FA&quot;/&gt;&lt;wsp:rsid wsp:val=&quot;004D7E48&quot;/&gt;&lt;wsp:rsid wsp:val=&quot;004D7F8C&quot;/&gt;&lt;wsp:rsid wsp:val=&quot;004E07BF&quot;/&gt;&lt;wsp:rsid wsp:val=&quot;004E0FE5&quot;/&gt;&lt;wsp:rsid wsp:val=&quot;004E150D&quot;/&gt;&lt;wsp:rsid wsp:val=&quot;004E17BD&quot;/&gt;&lt;wsp:rsid wsp:val=&quot;004E36F7&quot;/&gt;&lt;wsp:rsid wsp:val=&quot;004E4053&quot;/&gt;&lt;wsp:rsid wsp:val=&quot;004E44C9&quot;/&gt;&lt;wsp:rsid wsp:val=&quot;004E46D9&quot;/&gt;&lt;wsp:rsid wsp:val=&quot;004E52F0&quot;/&gt;&lt;wsp:rsid wsp:val=&quot;004E52F4&quot;/&gt;&lt;wsp:rsid wsp:val=&quot;004E56E8&quot;/&gt;&lt;wsp:rsid wsp:val=&quot;004E5BD6&quot;/&gt;&lt;wsp:rsid wsp:val=&quot;004E6B19&quot;/&gt;&lt;wsp:rsid wsp:val=&quot;004E6DB4&quot;/&gt;&lt;wsp:rsid wsp:val=&quot;004E72B9&quot;/&gt;&lt;wsp:rsid wsp:val=&quot;004E7C44&quot;/&gt;&lt;wsp:rsid wsp:val=&quot;004F0156&quot;/&gt;&lt;wsp:rsid wsp:val=&quot;004F10A0&quot;/&gt;&lt;wsp:rsid wsp:val=&quot;004F1211&quot;/&gt;&lt;wsp:rsid wsp:val=&quot;004F1920&quot;/&gt;&lt;wsp:rsid wsp:val=&quot;004F252C&quot;/&gt;&lt;wsp:rsid wsp:val=&quot;004F29B5&quot;/&gt;&lt;wsp:rsid wsp:val=&quot;004F2E88&quot;/&gt;&lt;wsp:rsid wsp:val=&quot;004F3809&quot;/&gt;&lt;wsp:rsid wsp:val=&quot;004F3F02&quot;/&gt;&lt;wsp:rsid wsp:val=&quot;004F492A&quot;/&gt;&lt;wsp:rsid wsp:val=&quot;004F507F&quot;/&gt;&lt;wsp:rsid wsp:val=&quot;004F60FB&quot;/&gt;&lt;wsp:rsid wsp:val=&quot;004F660C&quot;/&gt;&lt;wsp:rsid wsp:val=&quot;004F6951&quot;/&gt;&lt;wsp:rsid wsp:val=&quot;004F699D&quot;/&gt;&lt;wsp:rsid wsp:val=&quot;004F79B9&quot;/&gt;&lt;wsp:rsid wsp:val=&quot;0050051A&quot;/&gt;&lt;wsp:rsid wsp:val=&quot;00500DDA&quot;/&gt;&lt;wsp:rsid wsp:val=&quot;00500FF1&quot;/&gt;&lt;wsp:rsid wsp:val=&quot;00501044&quot;/&gt;&lt;wsp:rsid wsp:val=&quot;005013E9&quot;/&gt;&lt;wsp:rsid wsp:val=&quot;00503C45&quot;/&gt;&lt;wsp:rsid wsp:val=&quot;0050581E&quot;/&gt;&lt;wsp:rsid wsp:val=&quot;00507234&quot;/&gt;&lt;wsp:rsid wsp:val=&quot;0050732D&quot;/&gt;&lt;wsp:rsid wsp:val=&quot;00507B95&quot;/&gt;&lt;wsp:rsid wsp:val=&quot;0051056F&quot;/&gt;&lt;wsp:rsid wsp:val=&quot;00510879&quot;/&gt;&lt;wsp:rsid wsp:val=&quot;00510D2B&quot;/&gt;&lt;wsp:rsid wsp:val=&quot;00510FCD&quot;/&gt;&lt;wsp:rsid wsp:val=&quot;005121C3&quot;/&gt;&lt;wsp:rsid wsp:val=&quot;005122BE&quot;/&gt;&lt;wsp:rsid wsp:val=&quot;0051233F&quot;/&gt;&lt;wsp:rsid wsp:val=&quot;00512D5F&quot;/&gt;&lt;wsp:rsid wsp:val=&quot;00512DB9&quot;/&gt;&lt;wsp:rsid wsp:val=&quot;0051328F&quot;/&gt;&lt;wsp:rsid wsp:val=&quot;00513676&quot;/&gt;&lt;wsp:rsid wsp:val=&quot;005139D1&quot;/&gt;&lt;wsp:rsid wsp:val=&quot;0051422F&quot;/&gt;&lt;wsp:rsid wsp:val=&quot;0051455A&quot;/&gt;&lt;wsp:rsid wsp:val=&quot;00514ABB&quot;/&gt;&lt;wsp:rsid wsp:val=&quot;00514BBF&quot;/&gt;&lt;wsp:rsid wsp:val=&quot;00515040&quot;/&gt;&lt;wsp:rsid wsp:val=&quot;00515724&quot;/&gt;&lt;wsp:rsid wsp:val=&quot;005158E0&quot;/&gt;&lt;wsp:rsid wsp:val=&quot;00515935&quot;/&gt;&lt;wsp:rsid wsp:val=&quot;00515B23&quot;/&gt;&lt;wsp:rsid wsp:val=&quot;0051792A&quot;/&gt;&lt;wsp:rsid wsp:val=&quot;005200A4&quot;/&gt;&lt;wsp:rsid wsp:val=&quot;00520184&quot;/&gt;&lt;wsp:rsid wsp:val=&quot;0052057B&quot;/&gt;&lt;wsp:rsid wsp:val=&quot;00520A28&quot;/&gt;&lt;wsp:rsid wsp:val=&quot;00520ACC&quot;/&gt;&lt;wsp:rsid wsp:val=&quot;00521792&quot;/&gt;&lt;wsp:rsid wsp:val=&quot;0052204D&quot;/&gt;&lt;wsp:rsid wsp:val=&quot;005225B2&quot;/&gt;&lt;wsp:rsid wsp:val=&quot;00522A62&quot;/&gt;&lt;wsp:rsid wsp:val=&quot;0052321C&quot;/&gt;&lt;wsp:rsid wsp:val=&quot;00523989&quot;/&gt;&lt;wsp:rsid wsp:val=&quot;00524515&quot;/&gt;&lt;wsp:rsid wsp:val=&quot;00526E8C&quot;/&gt;&lt;wsp:rsid wsp:val=&quot;005273D6&quot;/&gt;&lt;wsp:rsid wsp:val=&quot;0052765F&quot;/&gt;&lt;wsp:rsid wsp:val=&quot;00527C89&quot;/&gt;&lt;wsp:rsid wsp:val=&quot;00530E6E&quot;/&gt;&lt;wsp:rsid wsp:val=&quot;00531110&quot;/&gt;&lt;wsp:rsid wsp:val=&quot;005322A2&quot;/&gt;&lt;wsp:rsid wsp:val=&quot;00532C0E&quot;/&gt;&lt;wsp:rsid wsp:val=&quot;0053314E&quot;/&gt;&lt;wsp:rsid wsp:val=&quot;00534327&quot;/&gt;&lt;wsp:rsid wsp:val=&quot;005345E2&quot;/&gt;&lt;wsp:rsid wsp:val=&quot;00534898&quot;/&gt;&lt;wsp:rsid wsp:val=&quot;0053517C&quot;/&gt;&lt;wsp:rsid wsp:val=&quot;0053569D&quot;/&gt;&lt;wsp:rsid wsp:val=&quot;005363FF&quot;/&gt;&lt;wsp:rsid wsp:val=&quot;005364F9&quot;/&gt;&lt;wsp:rsid wsp:val=&quot;00536A4D&quot;/&gt;&lt;wsp:rsid wsp:val=&quot;00536C35&quot;/&gt;&lt;wsp:rsid wsp:val=&quot;0053762D&quot;/&gt;&lt;wsp:rsid wsp:val=&quot;00537D8B&quot;/&gt;&lt;wsp:rsid wsp:val=&quot;00537DDE&quot;/&gt;&lt;wsp:rsid wsp:val=&quot;00540156&quot;/&gt;&lt;wsp:rsid wsp:val=&quot;00540462&quot;/&gt;&lt;wsp:rsid wsp:val=&quot;0054125B&quot;/&gt;&lt;wsp:rsid wsp:val=&quot;00541670&quot;/&gt;&lt;wsp:rsid wsp:val=&quot;00541F09&quot;/&gt;&lt;wsp:rsid wsp:val=&quot;00542017&quot;/&gt;&lt;wsp:rsid wsp:val=&quot;005428F2&quot;/&gt;&lt;wsp:rsid wsp:val=&quot;00542A08&quot;/&gt;&lt;wsp:rsid wsp:val=&quot;00542A61&quot;/&gt;&lt;wsp:rsid wsp:val=&quot;00543DB7&quot;/&gt;&lt;wsp:rsid wsp:val=&quot;0054438E&quot;/&gt;&lt;wsp:rsid wsp:val=&quot;0054445B&quot;/&gt;&lt;wsp:rsid wsp:val=&quot;00544E96&quot;/&gt;&lt;wsp:rsid wsp:val=&quot;00545BF5&quot;/&gt;&lt;wsp:rsid wsp:val=&quot;00545DC8&quot;/&gt;&lt;wsp:rsid wsp:val=&quot;00546176&quot;/&gt;&lt;wsp:rsid wsp:val=&quot;00546A24&quot;/&gt;&lt;wsp:rsid wsp:val=&quot;0054714B&quot;/&gt;&lt;wsp:rsid wsp:val=&quot;005474DE&quot;/&gt;&lt;wsp:rsid wsp:val=&quot;005474E0&quot;/&gt;&lt;wsp:rsid wsp:val=&quot;00547585&quot;/&gt;&lt;wsp:rsid wsp:val=&quot;00547AF8&quot;/&gt;&lt;wsp:rsid wsp:val=&quot;00547BC9&quot;/&gt;&lt;wsp:rsid wsp:val=&quot;00547D71&quot;/&gt;&lt;wsp:rsid wsp:val=&quot;00547E07&quot;/&gt;&lt;wsp:rsid wsp:val=&quot;00552161&quot;/&gt;&lt;wsp:rsid wsp:val=&quot;00552360&quot;/&gt;&lt;wsp:rsid wsp:val=&quot;00552726&quot;/&gt;&lt;wsp:rsid wsp:val=&quot;00552BFE&quot;/&gt;&lt;wsp:rsid wsp:val=&quot;0055300D&quot;/&gt;&lt;wsp:rsid wsp:val=&quot;00554073&quot;/&gt;&lt;wsp:rsid wsp:val=&quot;00554E23&quot;/&gt;&lt;wsp:rsid wsp:val=&quot;00555174&quot;/&gt;&lt;wsp:rsid wsp:val=&quot;005552EB&quot;/&gt;&lt;wsp:rsid wsp:val=&quot;005560DF&quot;/&gt;&lt;wsp:rsid wsp:val=&quot;0055689B&quot;/&gt;&lt;wsp:rsid wsp:val=&quot;00556E39&quot;/&gt;&lt;wsp:rsid wsp:val=&quot;00557490&quot;/&gt;&lt;wsp:rsid wsp:val=&quot;00560081&quot;/&gt;&lt;wsp:rsid wsp:val=&quot;0056048D&quot;/&gt;&lt;wsp:rsid wsp:val=&quot;00560ABC&quot;/&gt;&lt;wsp:rsid wsp:val=&quot;005612E2&quot;/&gt;&lt;wsp:rsid wsp:val=&quot;00561372&quot;/&gt;&lt;wsp:rsid wsp:val=&quot;00561EAE&quot;/&gt;&lt;wsp:rsid wsp:val=&quot;00562287&quot;/&gt;&lt;wsp:rsid wsp:val=&quot;005634F5&quot;/&gt;&lt;wsp:rsid wsp:val=&quot;00563849&quot;/&gt;&lt;wsp:rsid wsp:val=&quot;005639F5&quot;/&gt;&lt;wsp:rsid wsp:val=&quot;00563D9A&quot;/&gt;&lt;wsp:rsid wsp:val=&quot;00564166&quot;/&gt;&lt;wsp:rsid wsp:val=&quot;0056507A&quot;/&gt;&lt;wsp:rsid wsp:val=&quot;00565382&quot;/&gt;&lt;wsp:rsid wsp:val=&quot;00565B38&quot;/&gt;&lt;wsp:rsid wsp:val=&quot;00565CBD&quot;/&gt;&lt;wsp:rsid wsp:val=&quot;00566A8A&quot;/&gt;&lt;wsp:rsid wsp:val=&quot;00567BA5&quot;/&gt;&lt;wsp:rsid wsp:val=&quot;005703A8&quot;/&gt;&lt;wsp:rsid wsp:val=&quot;005705C5&quot;/&gt;&lt;wsp:rsid wsp:val=&quot;00571004&quot;/&gt;&lt;wsp:rsid wsp:val=&quot;0057165C&quot;/&gt;&lt;wsp:rsid wsp:val=&quot;005717C4&quot;/&gt;&lt;wsp:rsid wsp:val=&quot;00571F16&quot;/&gt;&lt;wsp:rsid wsp:val=&quot;0057217F&quot;/&gt;&lt;wsp:rsid wsp:val=&quot;00572235&quot;/&gt;&lt;wsp:rsid wsp:val=&quot;0057223B&quot;/&gt;&lt;wsp:rsid wsp:val=&quot;005722CB&quot;/&gt;&lt;wsp:rsid wsp:val=&quot;00573000&quot;/&gt;&lt;wsp:rsid wsp:val=&quot;00573632&quot;/&gt;&lt;wsp:rsid wsp:val=&quot;00573A57&quot;/&gt;&lt;wsp:rsid wsp:val=&quot;005740EC&quot;/&gt;&lt;wsp:rsid wsp:val=&quot;00575128&quot;/&gt;&lt;wsp:rsid wsp:val=&quot;0057530B&quot;/&gt;&lt;wsp:rsid wsp:val=&quot;005756A1&quot;/&gt;&lt;wsp:rsid wsp:val=&quot;00575B88&quot;/&gt;&lt;wsp:rsid wsp:val=&quot;00575FDE&quot;/&gt;&lt;wsp:rsid wsp:val=&quot;00576CCE&quot;/&gt;&lt;wsp:rsid wsp:val=&quot;00576D7A&quot;/&gt;&lt;wsp:rsid wsp:val=&quot;005773E3&quot;/&gt;&lt;wsp:rsid wsp:val=&quot;00577F51&quot;/&gt;&lt;wsp:rsid wsp:val=&quot;005803CB&quot;/&gt;&lt;wsp:rsid wsp:val=&quot;005809CE&quot;/&gt;&lt;wsp:rsid wsp:val=&quot;00580C8B&quot;/&gt;&lt;wsp:rsid wsp:val=&quot;00581146&quot;/&gt;&lt;wsp:rsid wsp:val=&quot;00581A6C&quot;/&gt;&lt;wsp:rsid wsp:val=&quot;00582663&quot;/&gt;&lt;wsp:rsid wsp:val=&quot;0058296A&quot;/&gt;&lt;wsp:rsid wsp:val=&quot;00582A3C&quot;/&gt;&lt;wsp:rsid wsp:val=&quot;00582BB0&quot;/&gt;&lt;wsp:rsid wsp:val=&quot;0058522A&quot;/&gt;&lt;wsp:rsid wsp:val=&quot;00585836&quot;/&gt;&lt;wsp:rsid wsp:val=&quot;005866D1&quot;/&gt;&lt;wsp:rsid wsp:val=&quot;005867E6&quot;/&gt;&lt;wsp:rsid wsp:val=&quot;0058695E&quot;/&gt;&lt;wsp:rsid wsp:val=&quot;00586EB5&quot;/&gt;&lt;wsp:rsid wsp:val=&quot;00587557&quot;/&gt;&lt;wsp:rsid wsp:val=&quot;00590356&quot;/&gt;&lt;wsp:rsid wsp:val=&quot;00590CC0&quot;/&gt;&lt;wsp:rsid wsp:val=&quot;00591469&quot;/&gt;&lt;wsp:rsid wsp:val=&quot;005915AF&quot;/&gt;&lt;wsp:rsid wsp:val=&quot;0059219B&quot;/&gt;&lt;wsp:rsid wsp:val=&quot;0059230E&quot;/&gt;&lt;wsp:rsid wsp:val=&quot;00592625&quot;/&gt;&lt;wsp:rsid wsp:val=&quot;00592A16&quot;/&gt;&lt;wsp:rsid wsp:val=&quot;00592B40&quot;/&gt;&lt;wsp:rsid wsp:val=&quot;00592B43&quot;/&gt;&lt;wsp:rsid wsp:val=&quot;00592E84&quot;/&gt;&lt;wsp:rsid wsp:val=&quot;00593113&quot;/&gt;&lt;wsp:rsid wsp:val=&quot;0059363A&quot;/&gt;&lt;wsp:rsid wsp:val=&quot;00593967&quot;/&gt;&lt;wsp:rsid wsp:val=&quot;005939C0&quot;/&gt;&lt;wsp:rsid wsp:val=&quot;005944A9&quot;/&gt;&lt;wsp:rsid wsp:val=&quot;00594516&quot;/&gt;&lt;wsp:rsid wsp:val=&quot;00594C1C&quot;/&gt;&lt;wsp:rsid wsp:val=&quot;005956DB&quot;/&gt;&lt;wsp:rsid wsp:val=&quot;005962B7&quot;/&gt;&lt;wsp:rsid wsp:val=&quot;00596A5B&quot;/&gt;&lt;wsp:rsid wsp:val=&quot;005977B1&quot;/&gt;&lt;wsp:rsid wsp:val=&quot;005A079C&quot;/&gt;&lt;wsp:rsid wsp:val=&quot;005A0D73&quot;/&gt;&lt;wsp:rsid wsp:val=&quot;005A0D81&quot;/&gt;&lt;wsp:rsid wsp:val=&quot;005A12F3&quot;/&gt;&lt;wsp:rsid wsp:val=&quot;005A134B&quot;/&gt;&lt;wsp:rsid wsp:val=&quot;005A167E&quot;/&gt;&lt;wsp:rsid wsp:val=&quot;005A1B2D&quot;/&gt;&lt;wsp:rsid wsp:val=&quot;005A2164&quot;/&gt;&lt;wsp:rsid wsp:val=&quot;005A2343&quot;/&gt;&lt;wsp:rsid wsp:val=&quot;005A25C5&quot;/&gt;&lt;wsp:rsid wsp:val=&quot;005A3ACD&quot;/&gt;&lt;wsp:rsid wsp:val=&quot;005A3B90&quot;/&gt;&lt;wsp:rsid wsp:val=&quot;005A437D&quot;/&gt;&lt;wsp:rsid wsp:val=&quot;005A49F0&quot;/&gt;&lt;wsp:rsid wsp:val=&quot;005A522F&quot;/&gt;&lt;wsp:rsid wsp:val=&quot;005A694F&quot;/&gt;&lt;wsp:rsid wsp:val=&quot;005A7894&quot;/&gt;&lt;wsp:rsid wsp:val=&quot;005A7F5F&quot;/&gt;&lt;wsp:rsid wsp:val=&quot;005B051B&quot;/&gt;&lt;wsp:rsid wsp:val=&quot;005B05A3&quot;/&gt;&lt;wsp:rsid wsp:val=&quot;005B063B&quot;/&gt;&lt;wsp:rsid wsp:val=&quot;005B1470&quot;/&gt;&lt;wsp:rsid wsp:val=&quot;005B1741&quot;/&gt;&lt;wsp:rsid wsp:val=&quot;005B1782&quot;/&gt;&lt;wsp:rsid wsp:val=&quot;005B180C&quot;/&gt;&lt;wsp:rsid wsp:val=&quot;005B195C&quot;/&gt;&lt;wsp:rsid wsp:val=&quot;005B1C4C&quot;/&gt;&lt;wsp:rsid wsp:val=&quot;005B22E0&quot;/&gt;&lt;wsp:rsid wsp:val=&quot;005B2869&quot;/&gt;&lt;wsp:rsid wsp:val=&quot;005B2F39&quot;/&gt;&lt;wsp:rsid wsp:val=&quot;005B31D0&quot;/&gt;&lt;wsp:rsid wsp:val=&quot;005B33F7&quot;/&gt;&lt;wsp:rsid wsp:val=&quot;005B3C66&quot;/&gt;&lt;wsp:rsid wsp:val=&quot;005B4DBC&quot;/&gt;&lt;wsp:rsid wsp:val=&quot;005B4EFE&quot;/&gt;&lt;wsp:rsid wsp:val=&quot;005B68B7&quot;/&gt;&lt;wsp:rsid wsp:val=&quot;005B68C4&quot;/&gt;&lt;wsp:rsid wsp:val=&quot;005B715F&quot;/&gt;&lt;wsp:rsid wsp:val=&quot;005B7178&quot;/&gt;&lt;wsp:rsid wsp:val=&quot;005B743C&quot;/&gt;&lt;wsp:rsid wsp:val=&quot;005B79A6&quot;/&gt;&lt;wsp:rsid wsp:val=&quot;005B7F8A&quot;/&gt;&lt;wsp:rsid wsp:val=&quot;005C18FD&quot;/&gt;&lt;wsp:rsid wsp:val=&quot;005C2B07&quot;/&gt;&lt;wsp:rsid wsp:val=&quot;005C2E9A&quot;/&gt;&lt;wsp:rsid wsp:val=&quot;005C45B5&quot;/&gt;&lt;wsp:rsid wsp:val=&quot;005C475B&quot;/&gt;&lt;wsp:rsid wsp:val=&quot;005C6BD5&quot;/&gt;&lt;wsp:rsid wsp:val=&quot;005C73DB&quot;/&gt;&lt;wsp:rsid wsp:val=&quot;005C76E6&quot;/&gt;&lt;wsp:rsid wsp:val=&quot;005D05D0&quot;/&gt;&lt;wsp:rsid wsp:val=&quot;005D0FD1&quot;/&gt;&lt;wsp:rsid wsp:val=&quot;005D1755&quot;/&gt;&lt;wsp:rsid wsp:val=&quot;005D20D1&quot;/&gt;&lt;wsp:rsid wsp:val=&quot;005D2312&quot;/&gt;&lt;wsp:rsid wsp:val=&quot;005D2868&quot;/&gt;&lt;wsp:rsid wsp:val=&quot;005D2DBF&quot;/&gt;&lt;wsp:rsid wsp:val=&quot;005D31D2&quot;/&gt;&lt;wsp:rsid wsp:val=&quot;005D3236&quot;/&gt;&lt;wsp:rsid wsp:val=&quot;005D3AC3&quot;/&gt;&lt;wsp:rsid wsp:val=&quot;005D4873&quot;/&gt;&lt;wsp:rsid wsp:val=&quot;005D4E2F&quot;/&gt;&lt;wsp:rsid wsp:val=&quot;005D6DE0&quot;/&gt;&lt;wsp:rsid wsp:val=&quot;005D72CF&quot;/&gt;&lt;wsp:rsid wsp:val=&quot;005D7679&quot;/&gt;&lt;wsp:rsid wsp:val=&quot;005D78F4&quot;/&gt;&lt;wsp:rsid wsp:val=&quot;005D7E0A&quot;/&gt;&lt;wsp:rsid wsp:val=&quot;005D7E83&quot;/&gt;&lt;wsp:rsid wsp:val=&quot;005E01C2&quot;/&gt;&lt;wsp:rsid wsp:val=&quot;005E0F78&quot;/&gt;&lt;wsp:rsid wsp:val=&quot;005E20EB&quot;/&gt;&lt;wsp:rsid wsp:val=&quot;005E2731&quot;/&gt;&lt;wsp:rsid wsp:val=&quot;005E2918&quot;/&gt;&lt;wsp:rsid wsp:val=&quot;005E2F6A&quot;/&gt;&lt;wsp:rsid wsp:val=&quot;005E322E&quot;/&gt;&lt;wsp:rsid wsp:val=&quot;005E35C5&quot;/&gt;&lt;wsp:rsid wsp:val=&quot;005E3ACD&quot;/&gt;&lt;wsp:rsid wsp:val=&quot;005E4E43&quot;/&gt;&lt;wsp:rsid wsp:val=&quot;005E506E&quot;/&gt;&lt;wsp:rsid wsp:val=&quot;005E5103&quot;/&gt;&lt;wsp:rsid wsp:val=&quot;005E5529&quot;/&gt;&lt;wsp:rsid wsp:val=&quot;005E60C2&quot;/&gt;&lt;wsp:rsid wsp:val=&quot;005E6262&quot;/&gt;&lt;wsp:rsid wsp:val=&quot;005E6C67&quot;/&gt;&lt;wsp:rsid wsp:val=&quot;005E7524&quot;/&gt;&lt;wsp:rsid wsp:val=&quot;005E7803&quot;/&gt;&lt;wsp:rsid wsp:val=&quot;005F058B&quot;/&gt;&lt;wsp:rsid wsp:val=&quot;005F0846&quot;/&gt;&lt;wsp:rsid wsp:val=&quot;005F0969&quot;/&gt;&lt;wsp:rsid wsp:val=&quot;005F2156&quot;/&gt;&lt;wsp:rsid wsp:val=&quot;005F247A&quot;/&gt;&lt;wsp:rsid wsp:val=&quot;005F24BE&quot;/&gt;&lt;wsp:rsid wsp:val=&quot;005F25D2&quot;/&gt;&lt;wsp:rsid wsp:val=&quot;005F354D&quot;/&gt;&lt;wsp:rsid wsp:val=&quot;005F3D86&quot;/&gt;&lt;wsp:rsid wsp:val=&quot;005F4280&quot;/&gt;&lt;wsp:rsid wsp:val=&quot;005F463A&quot;/&gt;&lt;wsp:rsid wsp:val=&quot;005F4C3A&quot;/&gt;&lt;wsp:rsid wsp:val=&quot;005F4EAB&quot;/&gt;&lt;wsp:rsid wsp:val=&quot;005F6312&quot;/&gt;&lt;wsp:rsid wsp:val=&quot;005F6581&quot;/&gt;&lt;wsp:rsid wsp:val=&quot;005F700B&quot;/&gt;&lt;wsp:rsid wsp:val=&quot;00600592&quot;/&gt;&lt;wsp:rsid wsp:val=&quot;0060077C&quot;/&gt;&lt;wsp:rsid wsp:val=&quot;006033D7&quot;/&gt;&lt;wsp:rsid wsp:val=&quot;00604481&quot;/&gt;&lt;wsp:rsid wsp:val=&quot;006062DE&quot;/&gt;&lt;wsp:rsid wsp:val=&quot;006063B8&quot;/&gt;&lt;wsp:rsid wsp:val=&quot;00606679&quot;/&gt;&lt;wsp:rsid wsp:val=&quot;00606A19&quot;/&gt;&lt;wsp:rsid wsp:val=&quot;0061011F&quot;/&gt;&lt;wsp:rsid wsp:val=&quot;00610F6D&quot;/&gt;&lt;wsp:rsid wsp:val=&quot;006110AF&quot;/&gt;&lt;wsp:rsid wsp:val=&quot;00611563&quot;/&gt;&lt;wsp:rsid wsp:val=&quot;00611D67&quot;/&gt;&lt;wsp:rsid wsp:val=&quot;00611D9A&quot;/&gt;&lt;wsp:rsid wsp:val=&quot;00612431&quot;/&gt;&lt;wsp:rsid wsp:val=&quot;00612ABB&quot;/&gt;&lt;wsp:rsid wsp:val=&quot;00612DD9&quot;/&gt;&lt;wsp:rsid wsp:val=&quot;00613D40&quot;/&gt;&lt;wsp:rsid wsp:val=&quot;00614090&quot;/&gt;&lt;wsp:rsid wsp:val=&quot;006140EC&quot;/&gt;&lt;wsp:rsid wsp:val=&quot;0061415B&quot;/&gt;&lt;wsp:rsid wsp:val=&quot;00614C0A&quot;/&gt;&lt;wsp:rsid wsp:val=&quot;00614CCA&quot;/&gt;&lt;wsp:rsid wsp:val=&quot;00615C99&quot;/&gt;&lt;wsp:rsid wsp:val=&quot;00615F08&quot;/&gt;&lt;wsp:rsid wsp:val=&quot;0061659A&quot;/&gt;&lt;wsp:rsid wsp:val=&quot;00616EC4&quot;/&gt;&lt;wsp:rsid wsp:val=&quot;006172A5&quot;/&gt;&lt;wsp:rsid wsp:val=&quot;00617721&quot;/&gt;&lt;wsp:rsid wsp:val=&quot;00617C82&quot;/&gt;&lt;wsp:rsid wsp:val=&quot;006200DD&quot;/&gt;&lt;wsp:rsid wsp:val=&quot;00621793&quot;/&gt;&lt;wsp:rsid wsp:val=&quot;0062267E&quot;/&gt;&lt;wsp:rsid wsp:val=&quot;0062296C&quot;/&gt;&lt;wsp:rsid wsp:val=&quot;00622C38&quot;/&gt;&lt;wsp:rsid wsp:val=&quot;0062313E&quot;/&gt;&lt;wsp:rsid wsp:val=&quot;00623E31&quot;/&gt;&lt;wsp:rsid wsp:val=&quot;0062479A&quot;/&gt;&lt;wsp:rsid wsp:val=&quot;006247EB&quot;/&gt;&lt;wsp:rsid wsp:val=&quot;00624D96&quot;/&gt;&lt;wsp:rsid wsp:val=&quot;006255BC&quot;/&gt;&lt;wsp:rsid wsp:val=&quot;00625754&quot;/&gt;&lt;wsp:rsid wsp:val=&quot;0062575F&quot;/&gt;&lt;wsp:rsid wsp:val=&quot;00625DFA&quot;/&gt;&lt;wsp:rsid wsp:val=&quot;00626A70&quot;/&gt;&lt;wsp:rsid wsp:val=&quot;00626DBF&quot;/&gt;&lt;wsp:rsid wsp:val=&quot;00626DDC&quot;/&gt;&lt;wsp:rsid wsp:val=&quot;00627534&quot;/&gt;&lt;wsp:rsid wsp:val=&quot;0063022A&quot;/&gt;&lt;wsp:rsid wsp:val=&quot;00630572&quot;/&gt;&lt;wsp:rsid wsp:val=&quot;00630AB5&quot;/&gt;&lt;wsp:rsid wsp:val=&quot;00630CD6&quot;/&gt;&lt;wsp:rsid wsp:val=&quot;0063167A&quot;/&gt;&lt;wsp:rsid wsp:val=&quot;0063219D&quot;/&gt;&lt;wsp:rsid wsp:val=&quot;00632466&quot;/&gt;&lt;wsp:rsid wsp:val=&quot;00633B99&quot;/&gt;&lt;wsp:rsid wsp:val=&quot;00634F47&quot;/&gt;&lt;wsp:rsid wsp:val=&quot;006350E5&quot;/&gt;&lt;wsp:rsid wsp:val=&quot;00635137&quot;/&gt;&lt;wsp:rsid wsp:val=&quot;0063538A&quot;/&gt;&lt;wsp:rsid wsp:val=&quot;00635B33&quot;/&gt;&lt;wsp:rsid wsp:val=&quot;00635C78&quot;/&gt;&lt;wsp:rsid wsp:val=&quot;00635DE5&quot;/&gt;&lt;wsp:rsid wsp:val=&quot;006369DF&quot;/&gt;&lt;wsp:rsid wsp:val=&quot;00637506&quot;/&gt;&lt;wsp:rsid wsp:val=&quot;006379FA&quot;/&gt;&lt;wsp:rsid wsp:val=&quot;00640501&quot;/&gt;&lt;wsp:rsid wsp:val=&quot;00640877&quot;/&gt;&lt;wsp:rsid wsp:val=&quot;006412D6&quot;/&gt;&lt;wsp:rsid wsp:val=&quot;006418ED&quot;/&gt;&lt;wsp:rsid wsp:val=&quot;00641C09&quot;/&gt;&lt;wsp:rsid wsp:val=&quot;00641E7A&quot;/&gt;&lt;wsp:rsid wsp:val=&quot;006420FF&quot;/&gt;&lt;wsp:rsid wsp:val=&quot;006433BE&quot;/&gt;&lt;wsp:rsid wsp:val=&quot;00643778&quot;/&gt;&lt;wsp:rsid wsp:val=&quot;00643842&quot;/&gt;&lt;wsp:rsid wsp:val=&quot;00643F72&quot;/&gt;&lt;wsp:rsid wsp:val=&quot;00644407&quot;/&gt;&lt;wsp:rsid wsp:val=&quot;00644DEF&quot;/&gt;&lt;wsp:rsid wsp:val=&quot;00645468&quot;/&gt;&lt;wsp:rsid wsp:val=&quot;00645491&quot;/&gt;&lt;wsp:rsid wsp:val=&quot;00645DED&quot;/&gt;&lt;wsp:rsid wsp:val=&quot;0064606F&quot;/&gt;&lt;wsp:rsid wsp:val=&quot;0064618D&quot;/&gt;&lt;wsp:rsid wsp:val=&quot;00646DB2&quot;/&gt;&lt;wsp:rsid wsp:val=&quot;00647077&quot;/&gt;&lt;wsp:rsid wsp:val=&quot;0064743B&quot;/&gt;&lt;wsp:rsid wsp:val=&quot;00650241&quot;/&gt;&lt;wsp:rsid wsp:val=&quot;006502CD&quot;/&gt;&lt;wsp:rsid wsp:val=&quot;0065172E&quot;/&gt;&lt;wsp:rsid wsp:val=&quot;00652470&quot;/&gt;&lt;wsp:rsid wsp:val=&quot;006525DF&quot;/&gt;&lt;wsp:rsid wsp:val=&quot;00652977&quot;/&gt;&lt;wsp:rsid wsp:val=&quot;00652B4E&quot;/&gt;&lt;wsp:rsid wsp:val=&quot;00652F09&quot;/&gt;&lt;wsp:rsid wsp:val=&quot;00653462&quot;/&gt;&lt;wsp:rsid wsp:val=&quot;00653511&quot;/&gt;&lt;wsp:rsid wsp:val=&quot;00653FFF&quot;/&gt;&lt;wsp:rsid wsp:val=&quot;006541FC&quot;/&gt;&lt;wsp:rsid wsp:val=&quot;00654E15&quot;/&gt;&lt;wsp:rsid wsp:val=&quot;0065508A&quot;/&gt;&lt;wsp:rsid wsp:val=&quot;006553B6&quot;/&gt;&lt;wsp:rsid wsp:val=&quot;00656393&quot;/&gt;&lt;wsp:rsid wsp:val=&quot;00656F36&quot;/&gt;&lt;wsp:rsid wsp:val=&quot;006604D1&quot;/&gt;&lt;wsp:rsid wsp:val=&quot;00661FF9&quot;/&gt;&lt;wsp:rsid wsp:val=&quot;00662608&quot;/&gt;&lt;wsp:rsid wsp:val=&quot;00662787&quot;/&gt;&lt;wsp:rsid wsp:val=&quot;00662BF2&quot;/&gt;&lt;wsp:rsid wsp:val=&quot;006634D6&quot;/&gt;&lt;wsp:rsid wsp:val=&quot;00663542&quot;/&gt;&lt;wsp:rsid wsp:val=&quot;0066372D&quot;/&gt;&lt;wsp:rsid wsp:val=&quot;0066386D&quot;/&gt;&lt;wsp:rsid wsp:val=&quot;00665EB0&quot;/&gt;&lt;wsp:rsid wsp:val=&quot;00666E61&quot;/&gt;&lt;wsp:rsid wsp:val=&quot;00666EE7&quot;/&gt;&lt;wsp:rsid wsp:val=&quot;00666FF0&quot;/&gt;&lt;wsp:rsid wsp:val=&quot;00667B0D&quot;/&gt;&lt;wsp:rsid wsp:val=&quot;00667FFE&quot;/&gt;&lt;wsp:rsid wsp:val=&quot;00670348&quot;/&gt;&lt;wsp:rsid wsp:val=&quot;006705E7&quot;/&gt;&lt;wsp:rsid wsp:val=&quot;00670605&quot;/&gt;&lt;wsp:rsid wsp:val=&quot;006707DE&quot;/&gt;&lt;wsp:rsid wsp:val=&quot;00670EC6&quot;/&gt;&lt;wsp:rsid wsp:val=&quot;00670F3F&quot;/&gt;&lt;wsp:rsid wsp:val=&quot;0067150C&quot;/&gt;&lt;wsp:rsid wsp:val=&quot;00671FB6&quot;/&gt;&lt;wsp:rsid wsp:val=&quot;0067237F&quot;/&gt;&lt;wsp:rsid wsp:val=&quot;0067287C&quot;/&gt;&lt;wsp:rsid wsp:val=&quot;00674758&quot;/&gt;&lt;wsp:rsid wsp:val=&quot;006748E7&quot;/&gt;&lt;wsp:rsid wsp:val=&quot;00675FF6&quot;/&gt;&lt;wsp:rsid wsp:val=&quot;00676258&quot;/&gt;&lt;wsp:rsid wsp:val=&quot;0067671C&quot;/&gt;&lt;wsp:rsid wsp:val=&quot;00676A68&quot;/&gt;&lt;wsp:rsid wsp:val=&quot;00677327&quot;/&gt;&lt;wsp:rsid wsp:val=&quot;00677D16&quot;/&gt;&lt;wsp:rsid wsp:val=&quot;00677DF6&quot;/&gt;&lt;wsp:rsid wsp:val=&quot;00677E33&quot;/&gt;&lt;wsp:rsid wsp:val=&quot;006808B7&quot;/&gt;&lt;wsp:rsid wsp:val=&quot;00680B9A&quot;/&gt;&lt;wsp:rsid wsp:val=&quot;00680E44&quot;/&gt;&lt;wsp:rsid wsp:val=&quot;0068103B&quot;/&gt;&lt;wsp:rsid wsp:val=&quot;00681150&quot;/&gt;&lt;wsp:rsid wsp:val=&quot;006815F6&quot;/&gt;&lt;wsp:rsid wsp:val=&quot;00681638&quot;/&gt;&lt;wsp:rsid wsp:val=&quot;00681865&quot;/&gt;&lt;wsp:rsid wsp:val=&quot;00682086&quot;/&gt;&lt;wsp:rsid wsp:val=&quot;006822D9&quot;/&gt;&lt;wsp:rsid wsp:val=&quot;006826CF&quot;/&gt;&lt;wsp:rsid wsp:val=&quot;00682933&quot;/&gt;&lt;wsp:rsid wsp:val=&quot;006834EA&quot;/&gt;&lt;wsp:rsid wsp:val=&quot;00683A55&quot;/&gt;&lt;wsp:rsid wsp:val=&quot;00684EEA&quot;/&gt;&lt;wsp:rsid wsp:val=&quot;00686639&quot;/&gt;&lt;wsp:rsid wsp:val=&quot;006868CF&quot;/&gt;&lt;wsp:rsid wsp:val=&quot;00686ACF&quot;/&gt;&lt;wsp:rsid wsp:val=&quot;00687803&quot;/&gt;&lt;wsp:rsid wsp:val=&quot;00687805&quot;/&gt;&lt;wsp:rsid wsp:val=&quot;006905B7&quot;/&gt;&lt;wsp:rsid wsp:val=&quot;0069085C&quot;/&gt;&lt;wsp:rsid wsp:val=&quot;00690E69&quot;/&gt;&lt;wsp:rsid wsp:val=&quot;00690F0B&quot;/&gt;&lt;wsp:rsid wsp:val=&quot;00692DEE&quot;/&gt;&lt;wsp:rsid wsp:val=&quot;00692EC4&quot;/&gt;&lt;wsp:rsid wsp:val=&quot;006932D4&quot;/&gt;&lt;wsp:rsid wsp:val=&quot;0069425E&quot;/&gt;&lt;wsp:rsid wsp:val=&quot;006948E8&quot;/&gt;&lt;wsp:rsid wsp:val=&quot;00694AAA&quot;/&gt;&lt;wsp:rsid wsp:val=&quot;00694FDB&quot;/&gt;&lt;wsp:rsid wsp:val=&quot;0069576C&quot;/&gt;&lt;wsp:rsid wsp:val=&quot;00695892&quot;/&gt;&lt;wsp:rsid wsp:val=&quot;00695E25&quot;/&gt;&lt;wsp:rsid wsp:val=&quot;00696F47&quot;/&gt;&lt;wsp:rsid wsp:val=&quot;00697FCB&quot;/&gt;&lt;wsp:rsid wsp:val=&quot;006A0761&quot;/&gt;&lt;wsp:rsid wsp:val=&quot;006A096B&quot;/&gt;&lt;wsp:rsid wsp:val=&quot;006A126F&quot;/&gt;&lt;wsp:rsid wsp:val=&quot;006A19D1&quot;/&gt;&lt;wsp:rsid wsp:val=&quot;006A2CFC&quot;/&gt;&lt;wsp:rsid wsp:val=&quot;006A2DF9&quot;/&gt;&lt;wsp:rsid wsp:val=&quot;006A2FC4&quot;/&gt;&lt;wsp:rsid wsp:val=&quot;006A317B&quot;/&gt;&lt;wsp:rsid wsp:val=&quot;006A32C3&quot;/&gt;&lt;wsp:rsid wsp:val=&quot;006A47C0&quot;/&gt;&lt;wsp:rsid wsp:val=&quot;006A486C&quot;/&gt;&lt;wsp:rsid wsp:val=&quot;006A4B7C&quot;/&gt;&lt;wsp:rsid wsp:val=&quot;006A5CAD&quot;/&gt;&lt;wsp:rsid wsp:val=&quot;006A5DAC&quot;/&gt;&lt;wsp:rsid wsp:val=&quot;006A7140&quot;/&gt;&lt;wsp:rsid wsp:val=&quot;006A73AF&quot;/&gt;&lt;wsp:rsid wsp:val=&quot;006A7BCB&quot;/&gt;&lt;wsp:rsid wsp:val=&quot;006A7CDD&quot;/&gt;&lt;wsp:rsid wsp:val=&quot;006A7E2A&quot;/&gt;&lt;wsp:rsid wsp:val=&quot;006B016C&quot;/&gt;&lt;wsp:rsid wsp:val=&quot;006B0302&quot;/&gt;&lt;wsp:rsid wsp:val=&quot;006B0BCA&quot;/&gt;&lt;wsp:rsid wsp:val=&quot;006B0FD8&quot;/&gt;&lt;wsp:rsid wsp:val=&quot;006B1044&quot;/&gt;&lt;wsp:rsid wsp:val=&quot;006B2096&quot;/&gt;&lt;wsp:rsid wsp:val=&quot;006B2109&quot;/&gt;&lt;wsp:rsid wsp:val=&quot;006B3383&quot;/&gt;&lt;wsp:rsid wsp:val=&quot;006B3778&quot;/&gt;&lt;wsp:rsid wsp:val=&quot;006B3A76&quot;/&gt;&lt;wsp:rsid wsp:val=&quot;006B5051&quot;/&gt;&lt;wsp:rsid wsp:val=&quot;006B5BC0&quot;/&gt;&lt;wsp:rsid wsp:val=&quot;006B6924&quot;/&gt;&lt;wsp:rsid wsp:val=&quot;006B7387&quot;/&gt;&lt;wsp:rsid wsp:val=&quot;006B7524&quot;/&gt;&lt;wsp:rsid wsp:val=&quot;006B7586&quot;/&gt;&lt;wsp:rsid wsp:val=&quot;006B7DF4&quot;/&gt;&lt;wsp:rsid wsp:val=&quot;006C0035&quot;/&gt;&lt;wsp:rsid wsp:val=&quot;006C0AB3&quot;/&gt;&lt;wsp:rsid wsp:val=&quot;006C0E84&quot;/&gt;&lt;wsp:rsid wsp:val=&quot;006C2C1C&quot;/&gt;&lt;wsp:rsid wsp:val=&quot;006C3448&quot;/&gt;&lt;wsp:rsid wsp:val=&quot;006C3E7B&quot;/&gt;&lt;wsp:rsid wsp:val=&quot;006C4873&quot;/&gt;&lt;wsp:rsid wsp:val=&quot;006C614B&quot;/&gt;&lt;wsp:rsid wsp:val=&quot;006C6823&quot;/&gt;&lt;wsp:rsid wsp:val=&quot;006C692A&quot;/&gt;&lt;wsp:rsid wsp:val=&quot;006C74F0&quot;/&gt;&lt;wsp:rsid wsp:val=&quot;006D0061&quot;/&gt;&lt;wsp:rsid wsp:val=&quot;006D22E2&quot;/&gt;&lt;wsp:rsid wsp:val=&quot;006D2666&quot;/&gt;&lt;wsp:rsid wsp:val=&quot;006D3987&quot;/&gt;&lt;wsp:rsid wsp:val=&quot;006D3EC9&quot;/&gt;&lt;wsp:rsid wsp:val=&quot;006D418C&quot;/&gt;&lt;wsp:rsid wsp:val=&quot;006D51A7&quot;/&gt;&lt;wsp:rsid wsp:val=&quot;006D5659&quot;/&gt;&lt;wsp:rsid wsp:val=&quot;006D5EB0&quot;/&gt;&lt;wsp:rsid wsp:val=&quot;006D678D&quot;/&gt;&lt;wsp:rsid wsp:val=&quot;006D6A93&quot;/&gt;&lt;wsp:rsid wsp:val=&quot;006D6FE3&quot;/&gt;&lt;wsp:rsid wsp:val=&quot;006D7380&quot;/&gt;&lt;wsp:rsid wsp:val=&quot;006E0132&quot;/&gt;&lt;wsp:rsid wsp:val=&quot;006E0E42&quot;/&gt;&lt;wsp:rsid wsp:val=&quot;006E15CB&quot;/&gt;&lt;wsp:rsid wsp:val=&quot;006E1886&quot;/&gt;&lt;wsp:rsid wsp:val=&quot;006E1AD4&quot;/&gt;&lt;wsp:rsid wsp:val=&quot;006E2A74&quot;/&gt;&lt;wsp:rsid wsp:val=&quot;006E2C5C&quot;/&gt;&lt;wsp:rsid wsp:val=&quot;006E2D2B&quot;/&gt;&lt;wsp:rsid wsp:val=&quot;006E2E62&quot;/&gt;&lt;wsp:rsid wsp:val=&quot;006E32A3&quot;/&gt;&lt;wsp:rsid wsp:val=&quot;006E341B&quot;/&gt;&lt;wsp:rsid wsp:val=&quot;006E3B95&quot;/&gt;&lt;wsp:rsid wsp:val=&quot;006E3E76&quot;/&gt;&lt;wsp:rsid wsp:val=&quot;006E42C3&quot;/&gt;&lt;wsp:rsid wsp:val=&quot;006E443E&quot;/&gt;&lt;wsp:rsid wsp:val=&quot;006E4E97&quot;/&gt;&lt;wsp:rsid wsp:val=&quot;006E6B6A&quot;/&gt;&lt;wsp:rsid wsp:val=&quot;006E76A7&quot;/&gt;&lt;wsp:rsid wsp:val=&quot;006E7CD9&quot;/&gt;&lt;wsp:rsid wsp:val=&quot;006F06C4&quot;/&gt;&lt;wsp:rsid wsp:val=&quot;006F081B&quot;/&gt;&lt;wsp:rsid wsp:val=&quot;006F09A0&quot;/&gt;&lt;wsp:rsid wsp:val=&quot;006F1CE7&quot;/&gt;&lt;wsp:rsid wsp:val=&quot;006F2067&quot;/&gt;&lt;wsp:rsid wsp:val=&quot;006F214C&quot;/&gt;&lt;wsp:rsid wsp:val=&quot;006F261B&quot;/&gt;&lt;wsp:rsid wsp:val=&quot;006F262B&quot;/&gt;&lt;wsp:rsid wsp:val=&quot;006F3A03&quot;/&gt;&lt;wsp:rsid wsp:val=&quot;006F3EEC&quot;/&gt;&lt;wsp:rsid wsp:val=&quot;006F3FD5&quot;/&gt;&lt;wsp:rsid wsp:val=&quot;006F428F&quot;/&gt;&lt;wsp:rsid wsp:val=&quot;006F42AF&quot;/&gt;&lt;wsp:rsid wsp:val=&quot;006F4FEA&quot;/&gt;&lt;wsp:rsid wsp:val=&quot;006F5650&quot;/&gt;&lt;wsp:rsid wsp:val=&quot;006F6906&quot;/&gt;&lt;wsp:rsid wsp:val=&quot;006F6A83&quot;/&gt;&lt;wsp:rsid wsp:val=&quot;006F7FBE&quot;/&gt;&lt;wsp:rsid wsp:val=&quot;00700090&quot;/&gt;&lt;wsp:rsid wsp:val=&quot;007002CA&quot;/&gt;&lt;wsp:rsid wsp:val=&quot;007005FF&quot;/&gt;&lt;wsp:rsid wsp:val=&quot;00700AF3&quot;/&gt;&lt;wsp:rsid wsp:val=&quot;00700E5E&quot;/&gt;&lt;wsp:rsid wsp:val=&quot;00700F90&quot;/&gt;&lt;wsp:rsid wsp:val=&quot;00701060&quot;/&gt;&lt;wsp:rsid wsp:val=&quot;0070207A&quot;/&gt;&lt;wsp:rsid wsp:val=&quot;00702138&quot;/&gt;&lt;wsp:rsid wsp:val=&quot;0070213F&quot;/&gt;&lt;wsp:rsid wsp:val=&quot;00703404&quot;/&gt;&lt;wsp:rsid wsp:val=&quot;0070371B&quot;/&gt;&lt;wsp:rsid wsp:val=&quot;00703F48&quot;/&gt;&lt;wsp:rsid wsp:val=&quot;0070430E&quot;/&gt;&lt;wsp:rsid wsp:val=&quot;007043DF&quot;/&gt;&lt;wsp:rsid wsp:val=&quot;007063D2&quot;/&gt;&lt;wsp:rsid wsp:val=&quot;0070650D&quot;/&gt;&lt;wsp:rsid wsp:val=&quot;00706D61&quot;/&gt;&lt;wsp:rsid wsp:val=&quot;0070767A&quot;/&gt;&lt;wsp:rsid wsp:val=&quot;00707968&quot;/&gt;&lt;wsp:rsid wsp:val=&quot;007102A6&quot;/&gt;&lt;wsp:rsid wsp:val=&quot;007105AA&quot;/&gt;&lt;wsp:rsid wsp:val=&quot;00710647&quot;/&gt;&lt;wsp:rsid wsp:val=&quot;00710A0C&quot;/&gt;&lt;wsp:rsid wsp:val=&quot;00710DAA&quot;/&gt;&lt;wsp:rsid wsp:val=&quot;00711A33&quot;/&gt;&lt;wsp:rsid wsp:val=&quot;007122D7&quot;/&gt;&lt;wsp:rsid wsp:val=&quot;007128C5&quot;/&gt;&lt;wsp:rsid wsp:val=&quot;00712AF6&quot;/&gt;&lt;wsp:rsid wsp:val=&quot;00714163&quot;/&gt;&lt;wsp:rsid wsp:val=&quot;00716008&quot;/&gt;&lt;wsp:rsid wsp:val=&quot;00716668&quot;/&gt;&lt;wsp:rsid wsp:val=&quot;00716BCF&quot;/&gt;&lt;wsp:rsid wsp:val=&quot;00717523&quot;/&gt;&lt;wsp:rsid wsp:val=&quot;0071753C&quot;/&gt;&lt;wsp:rsid wsp:val=&quot;00717A83&quot;/&gt;&lt;wsp:rsid wsp:val=&quot;00717EC7&quot;/&gt;&lt;wsp:rsid wsp:val=&quot;00720846&quot;/&gt;&lt;wsp:rsid wsp:val=&quot;007217BD&quot;/&gt;&lt;wsp:rsid wsp:val=&quot;0072185E&quot;/&gt;&lt;wsp:rsid wsp:val=&quot;00721BD9&quot;/&gt;&lt;wsp:rsid wsp:val=&quot;00721E1E&quot;/&gt;&lt;wsp:rsid wsp:val=&quot;007221C5&quot;/&gt;&lt;wsp:rsid wsp:val=&quot;00723B12&quot;/&gt;&lt;wsp:rsid wsp:val=&quot;007245FF&quot;/&gt;&lt;wsp:rsid wsp:val=&quot;00724914&quot;/&gt;&lt;wsp:rsid wsp:val=&quot;0072598E&quot;/&gt;&lt;wsp:rsid wsp:val=&quot;00725A7B&quot;/&gt;&lt;wsp:rsid wsp:val=&quot;00725D5B&quot;/&gt;&lt;wsp:rsid wsp:val=&quot;00726DDC&quot;/&gt;&lt;wsp:rsid wsp:val=&quot;007273E9&quot;/&gt;&lt;wsp:rsid wsp:val=&quot;00727AC9&quot;/&gt;&lt;wsp:rsid wsp:val=&quot;00732882&quot;/&gt;&lt;wsp:rsid wsp:val=&quot;00732DCA&quot;/&gt;&lt;wsp:rsid wsp:val=&quot;00733261&quot;/&gt;&lt;wsp:rsid wsp:val=&quot;00733264&quot;/&gt;&lt;wsp:rsid wsp:val=&quot;007338F4&quot;/&gt;&lt;wsp:rsid wsp:val=&quot;00733F6E&quot;/&gt;&lt;wsp:rsid wsp:val=&quot;00734A60&quot;/&gt;&lt;wsp:rsid wsp:val=&quot;00734F40&quot;/&gt;&lt;wsp:rsid wsp:val=&quot;00735A9C&quot;/&gt;&lt;wsp:rsid wsp:val=&quot;00736933&quot;/&gt;&lt;wsp:rsid wsp:val=&quot;00736FB4&quot;/&gt;&lt;wsp:rsid wsp:val=&quot;0073781A&quot;/&gt;&lt;wsp:rsid wsp:val=&quot;00737C0D&quot;/&gt;&lt;wsp:rsid wsp:val=&quot;00740D5F&quot;/&gt;&lt;wsp:rsid wsp:val=&quot;00741A4C&quot;/&gt;&lt;wsp:rsid wsp:val=&quot;00741EB1&quot;/&gt;&lt;wsp:rsid wsp:val=&quot;00742632&quot;/&gt;&lt;wsp:rsid wsp:val=&quot;00743396&quot;/&gt;&lt;wsp:rsid wsp:val=&quot;00743593&quot;/&gt;&lt;wsp:rsid wsp:val=&quot;0074370A&quot;/&gt;&lt;wsp:rsid wsp:val=&quot;007445E2&quot;/&gt;&lt;wsp:rsid wsp:val=&quot;00744B1F&quot;/&gt;&lt;wsp:rsid wsp:val=&quot;00744BED&quot;/&gt;&lt;wsp:rsid wsp:val=&quot;00744C3B&quot;/&gt;&lt;wsp:rsid wsp:val=&quot;00744E60&quot;/&gt;&lt;wsp:rsid wsp:val=&quot;00744EC8&quot;/&gt;&lt;wsp:rsid wsp:val=&quot;00745C8D&quot;/&gt;&lt;wsp:rsid wsp:val=&quot;00745E2A&quot;/&gt;&lt;wsp:rsid wsp:val=&quot;007472E0&quot;/&gt;&lt;wsp:rsid wsp:val=&quot;00747C10&quot;/&gt;&lt;wsp:rsid wsp:val=&quot;00747F9E&quot;/&gt;&lt;wsp:rsid wsp:val=&quot;00750EDB&quot;/&gt;&lt;wsp:rsid wsp:val=&quot;007510B8&quot;/&gt;&lt;wsp:rsid wsp:val=&quot;00751630&quot;/&gt;&lt;wsp:rsid wsp:val=&quot;0075172E&quot;/&gt;&lt;wsp:rsid wsp:val=&quot;007519AD&quot;/&gt;&lt;wsp:rsid wsp:val=&quot;00751A5F&quot;/&gt;&lt;wsp:rsid wsp:val=&quot;00751BD7&quot;/&gt;&lt;wsp:rsid wsp:val=&quot;00751F0F&quot;/&gt;&lt;wsp:rsid wsp:val=&quot;00753697&quot;/&gt;&lt;wsp:rsid wsp:val=&quot;00753C63&quot;/&gt;&lt;wsp:rsid wsp:val=&quot;00753F8B&quot;/&gt;&lt;wsp:rsid wsp:val=&quot;00754BB4&quot;/&gt;&lt;wsp:rsid wsp:val=&quot;0075593E&quot;/&gt;&lt;wsp:rsid wsp:val=&quot;0075645B&quot;/&gt;&lt;wsp:rsid wsp:val=&quot;0075663B&quot;/&gt;&lt;wsp:rsid wsp:val=&quot;0075672B&quot;/&gt;&lt;wsp:rsid wsp:val=&quot;00756DB1&quot;/&gt;&lt;wsp:rsid wsp:val=&quot;007578B8&quot;/&gt;&lt;wsp:rsid wsp:val=&quot;0075793E&quot;/&gt;&lt;wsp:rsid wsp:val=&quot;00761997&quot;/&gt;&lt;wsp:rsid wsp:val=&quot;0076363C&quot;/&gt;&lt;wsp:rsid wsp:val=&quot;00763F61&quot;/&gt;&lt;wsp:rsid wsp:val=&quot;00764472&quot;/&gt;&lt;wsp:rsid wsp:val=&quot;00764DE3&quot;/&gt;&lt;wsp:rsid wsp:val=&quot;00765035&quot;/&gt;&lt;wsp:rsid wsp:val=&quot;00765041&quot;/&gt;&lt;wsp:rsid wsp:val=&quot;0076536A&quot;/&gt;&lt;wsp:rsid wsp:val=&quot;007655BE&quot;/&gt;&lt;wsp:rsid wsp:val=&quot;007655EF&quot;/&gt;&lt;wsp:rsid wsp:val=&quot;00766118&quot;/&gt;&lt;wsp:rsid wsp:val=&quot;0076644D&quot;/&gt;&lt;wsp:rsid wsp:val=&quot;007664BE&quot;/&gt;&lt;wsp:rsid wsp:val=&quot;0076732C&quot;/&gt;&lt;wsp:rsid wsp:val=&quot;0076741E&quot;/&gt;&lt;wsp:rsid wsp:val=&quot;007675B6&quot;/&gt;&lt;wsp:rsid wsp:val=&quot;007675E6&quot;/&gt;&lt;wsp:rsid wsp:val=&quot;0076765A&quot;/&gt;&lt;wsp:rsid wsp:val=&quot;0077028A&quot;/&gt;&lt;wsp:rsid wsp:val=&quot;00770A5E&quot;/&gt;&lt;wsp:rsid wsp:val=&quot;00771140&quot;/&gt;&lt;wsp:rsid wsp:val=&quot;0077133C&quot;/&gt;&lt;wsp:rsid wsp:val=&quot;0077213D&quot;/&gt;&lt;wsp:rsid wsp:val=&quot;007731FB&quot;/&gt;&lt;wsp:rsid wsp:val=&quot;00773566&quot;/&gt;&lt;wsp:rsid wsp:val=&quot;007745E4&quot;/&gt;&lt;wsp:rsid wsp:val=&quot;00774C05&quot;/&gt;&lt;wsp:rsid wsp:val=&quot;00774F45&quot;/&gt;&lt;wsp:rsid wsp:val=&quot;00775167&quot;/&gt;&lt;wsp:rsid wsp:val=&quot;007758CA&quot;/&gt;&lt;wsp:rsid wsp:val=&quot;00775BFF&quot;/&gt;&lt;wsp:rsid wsp:val=&quot;0077693C&quot;/&gt;&lt;wsp:rsid wsp:val=&quot;0077696F&quot;/&gt;&lt;wsp:rsid wsp:val=&quot;007769C6&quot;/&gt;&lt;wsp:rsid wsp:val=&quot;007770DC&quot;/&gt;&lt;wsp:rsid wsp:val=&quot;0077728F&quot;/&gt;&lt;wsp:rsid wsp:val=&quot;00777AB4&quot;/&gt;&lt;wsp:rsid wsp:val=&quot;00777EE8&quot;/&gt;&lt;wsp:rsid wsp:val=&quot;0078039F&quot;/&gt;&lt;wsp:rsid wsp:val=&quot;00780650&quot;/&gt;&lt;wsp:rsid wsp:val=&quot;00780B29&quot;/&gt;&lt;wsp:rsid wsp:val=&quot;00780B55&quot;/&gt;&lt;wsp:rsid wsp:val=&quot;00780C75&quot;/&gt;&lt;wsp:rsid wsp:val=&quot;007827C4&quot;/&gt;&lt;wsp:rsid wsp:val=&quot;00782B5A&quot;/&gt;&lt;wsp:rsid wsp:val=&quot;00783FAA&quot;/&gt;&lt;wsp:rsid wsp:val=&quot;00784147&quot;/&gt;&lt;wsp:rsid wsp:val=&quot;00784973&quot;/&gt;&lt;wsp:rsid wsp:val=&quot;007850D3&quot;/&gt;&lt;wsp:rsid wsp:val=&quot;00785520&quot;/&gt;&lt;wsp:rsid wsp:val=&quot;00786C8B&quot;/&gt;&lt;wsp:rsid wsp:val=&quot;00787149&quot;/&gt;&lt;wsp:rsid wsp:val=&quot;007903CD&quot;/&gt;&lt;wsp:rsid wsp:val=&quot;0079043A&quot;/&gt;&lt;wsp:rsid wsp:val=&quot;00790EB9&quot;/&gt;&lt;wsp:rsid wsp:val=&quot;0079203F&quot;/&gt;&lt;wsp:rsid wsp:val=&quot;00792930&quot;/&gt;&lt;wsp:rsid wsp:val=&quot;00793048&quot;/&gt;&lt;wsp:rsid wsp:val=&quot;00793184&quot;/&gt;&lt;wsp:rsid wsp:val=&quot;007934C5&quot;/&gt;&lt;wsp:rsid wsp:val=&quot;007936D3&quot;/&gt;&lt;wsp:rsid wsp:val=&quot;007940AC&quot;/&gt;&lt;wsp:rsid wsp:val=&quot;0079460A&quot;/&gt;&lt;wsp:rsid wsp:val=&quot;00797054&quot;/&gt;&lt;wsp:rsid wsp:val=&quot;007A0129&quot;/&gt;&lt;wsp:rsid wsp:val=&quot;007A170E&quot;/&gt;&lt;wsp:rsid wsp:val=&quot;007A1C59&quot;/&gt;&lt;wsp:rsid wsp:val=&quot;007A3252&quot;/&gt;&lt;wsp:rsid wsp:val=&quot;007A3797&quot;/&gt;&lt;wsp:rsid wsp:val=&quot;007A3CEE&quot;/&gt;&lt;wsp:rsid wsp:val=&quot;007A4445&quot;/&gt;&lt;wsp:rsid wsp:val=&quot;007A4DB5&quot;/&gt;&lt;wsp:rsid wsp:val=&quot;007A4FA2&quot;/&gt;&lt;wsp:rsid wsp:val=&quot;007A532D&quot;/&gt;&lt;wsp:rsid wsp:val=&quot;007A5D6E&quot;/&gt;&lt;wsp:rsid wsp:val=&quot;007A5E32&quot;/&gt;&lt;wsp:rsid wsp:val=&quot;007A5F16&quot;/&gt;&lt;wsp:rsid wsp:val=&quot;007A5F63&quot;/&gt;&lt;wsp:rsid wsp:val=&quot;007A6351&quot;/&gt;&lt;wsp:rsid wsp:val=&quot;007A639E&quot;/&gt;&lt;wsp:rsid wsp:val=&quot;007A7770&quot;/&gt;&lt;wsp:rsid wsp:val=&quot;007A7950&quot;/&gt;&lt;wsp:rsid wsp:val=&quot;007A7AF9&quot;/&gt;&lt;wsp:rsid wsp:val=&quot;007A7FDB&quot;/&gt;&lt;wsp:rsid wsp:val=&quot;007B043B&quot;/&gt;&lt;wsp:rsid wsp:val=&quot;007B05C3&quot;/&gt;&lt;wsp:rsid wsp:val=&quot;007B1ED9&quot;/&gt;&lt;wsp:rsid wsp:val=&quot;007B23AC&quot;/&gt;&lt;wsp:rsid wsp:val=&quot;007B29ED&quot;/&gt;&lt;wsp:rsid wsp:val=&quot;007B317B&quot;/&gt;&lt;wsp:rsid wsp:val=&quot;007B3221&quot;/&gt;&lt;wsp:rsid wsp:val=&quot;007B3486&quot;/&gt;&lt;wsp:rsid wsp:val=&quot;007B37EF&quot;/&gt;&lt;wsp:rsid wsp:val=&quot;007B5344&quot;/&gt;&lt;wsp:rsid wsp:val=&quot;007B6126&quot;/&gt;&lt;wsp:rsid wsp:val=&quot;007B68FE&quot;/&gt;&lt;wsp:rsid wsp:val=&quot;007B6A33&quot;/&gt;&lt;wsp:rsid wsp:val=&quot;007B6BF1&quot;/&gt;&lt;wsp:rsid wsp:val=&quot;007B71B9&quot;/&gt;&lt;wsp:rsid wsp:val=&quot;007B78B7&quot;/&gt;&lt;wsp:rsid wsp:val=&quot;007B78D8&quot;/&gt;&lt;wsp:rsid wsp:val=&quot;007C0A9C&quot;/&gt;&lt;wsp:rsid wsp:val=&quot;007C0B45&quot;/&gt;&lt;wsp:rsid wsp:val=&quot;007C175D&quot;/&gt;&lt;wsp:rsid wsp:val=&quot;007C18C4&quot;/&gt;&lt;wsp:rsid wsp:val=&quot;007C1A0F&quot;/&gt;&lt;wsp:rsid wsp:val=&quot;007C1FF7&quot;/&gt;&lt;wsp:rsid wsp:val=&quot;007C2177&quot;/&gt;&lt;wsp:rsid wsp:val=&quot;007C2277&quot;/&gt;&lt;wsp:rsid wsp:val=&quot;007C231B&quot;/&gt;&lt;wsp:rsid wsp:val=&quot;007C2864&quot;/&gt;&lt;wsp:rsid wsp:val=&quot;007C28BD&quot;/&gt;&lt;wsp:rsid wsp:val=&quot;007C2B93&quot;/&gt;&lt;wsp:rsid wsp:val=&quot;007C384B&quot;/&gt;&lt;wsp:rsid wsp:val=&quot;007C3A02&quot;/&gt;&lt;wsp:rsid wsp:val=&quot;007C3E38&quot;/&gt;&lt;wsp:rsid wsp:val=&quot;007C55A5&quot;/&gt;&lt;wsp:rsid wsp:val=&quot;007C6DA8&quot;/&gt;&lt;wsp:rsid wsp:val=&quot;007C7B7A&quot;/&gt;&lt;wsp:rsid wsp:val=&quot;007D13F6&quot;/&gt;&lt;wsp:rsid wsp:val=&quot;007D2370&quot;/&gt;&lt;wsp:rsid wsp:val=&quot;007D2708&quot;/&gt;&lt;wsp:rsid wsp:val=&quot;007D2FBC&quot;/&gt;&lt;wsp:rsid wsp:val=&quot;007D3799&quot;/&gt;&lt;wsp:rsid wsp:val=&quot;007D38B1&quot;/&gt;&lt;wsp:rsid wsp:val=&quot;007D3D91&quot;/&gt;&lt;wsp:rsid wsp:val=&quot;007D421B&quot;/&gt;&lt;wsp:rsid wsp:val=&quot;007D43AF&quot;/&gt;&lt;wsp:rsid wsp:val=&quot;007D4456&quot;/&gt;&lt;wsp:rsid wsp:val=&quot;007D49E2&quot;/&gt;&lt;wsp:rsid wsp:val=&quot;007D5363&quot;/&gt;&lt;wsp:rsid wsp:val=&quot;007D5726&quot;/&gt;&lt;wsp:rsid wsp:val=&quot;007D587B&quot;/&gt;&lt;wsp:rsid wsp:val=&quot;007D5E0F&quot;/&gt;&lt;wsp:rsid wsp:val=&quot;007D5EFF&quot;/&gt;&lt;wsp:rsid wsp:val=&quot;007D62D5&quot;/&gt;&lt;wsp:rsid wsp:val=&quot;007D6758&quot;/&gt;&lt;wsp:rsid wsp:val=&quot;007D7B3D&quot;/&gt;&lt;wsp:rsid wsp:val=&quot;007E0288&quot;/&gt;&lt;wsp:rsid wsp:val=&quot;007E03A5&quot;/&gt;&lt;wsp:rsid wsp:val=&quot;007E1234&quot;/&gt;&lt;wsp:rsid wsp:val=&quot;007E14FC&quot;/&gt;&lt;wsp:rsid wsp:val=&quot;007E184D&quot;/&gt;&lt;wsp:rsid wsp:val=&quot;007E2537&quot;/&gt;&lt;wsp:rsid wsp:val=&quot;007E25B7&quot;/&gt;&lt;wsp:rsid wsp:val=&quot;007E2E99&quot;/&gt;&lt;wsp:rsid wsp:val=&quot;007E3715&quot;/&gt;&lt;wsp:rsid wsp:val=&quot;007E3893&quot;/&gt;&lt;wsp:rsid wsp:val=&quot;007E3A9F&quot;/&gt;&lt;wsp:rsid wsp:val=&quot;007E479F&quot;/&gt;&lt;wsp:rsid wsp:val=&quot;007E6F05&quot;/&gt;&lt;wsp:rsid wsp:val=&quot;007E7E80&quot;/&gt;&lt;wsp:rsid wsp:val=&quot;007F07A4&quot;/&gt;&lt;wsp:rsid wsp:val=&quot;007F1465&quot;/&gt;&lt;wsp:rsid wsp:val=&quot;007F2003&quot;/&gt;&lt;wsp:rsid wsp:val=&quot;007F2581&quot;/&gt;&lt;wsp:rsid wsp:val=&quot;007F2F7D&quot;/&gt;&lt;wsp:rsid wsp:val=&quot;007F30A4&quot;/&gt;&lt;wsp:rsid wsp:val=&quot;007F3877&quot;/&gt;&lt;wsp:rsid wsp:val=&quot;007F3F5B&quot;/&gt;&lt;wsp:rsid wsp:val=&quot;007F436C&quot;/&gt;&lt;wsp:rsid wsp:val=&quot;007F43E5&quot;/&gt;&lt;wsp:rsid wsp:val=&quot;007F43F2&quot;/&gt;&lt;wsp:rsid wsp:val=&quot;007F47BB&quot;/&gt;&lt;wsp:rsid wsp:val=&quot;007F4E4B&quot;/&gt;&lt;wsp:rsid wsp:val=&quot;007F4F9B&quot;/&gt;&lt;wsp:rsid wsp:val=&quot;007F4FA6&quot;/&gt;&lt;wsp:rsid wsp:val=&quot;007F6032&quot;/&gt;&lt;wsp:rsid wsp:val=&quot;007F6345&quot;/&gt;&lt;wsp:rsid wsp:val=&quot;007F6614&quot;/&gt;&lt;wsp:rsid wsp:val=&quot;007F673C&quot;/&gt;&lt;wsp:rsid wsp:val=&quot;007F6CE5&quot;/&gt;&lt;wsp:rsid wsp:val=&quot;007F6DBA&quot;/&gt;&lt;wsp:rsid wsp:val=&quot;007F7471&quot;/&gt;&lt;wsp:rsid wsp:val=&quot;007F79C2&quot;/&gt;&lt;wsp:rsid wsp:val=&quot;007F7A5B&quot;/&gt;&lt;wsp:rsid wsp:val=&quot;00800215&quot;/&gt;&lt;wsp:rsid wsp:val=&quot;0080095D&quot;/&gt;&lt;wsp:rsid wsp:val=&quot;00800981&quot;/&gt;&lt;wsp:rsid wsp:val=&quot;00800CA7&quot;/&gt;&lt;wsp:rsid wsp:val=&quot;00800DAD&quot;/&gt;&lt;wsp:rsid wsp:val=&quot;00801100&quot;/&gt;&lt;wsp:rsid wsp:val=&quot;00801149&quot;/&gt;&lt;wsp:rsid wsp:val=&quot;008012B5&quot;/&gt;&lt;wsp:rsid wsp:val=&quot;0080195E&quot;/&gt;&lt;wsp:rsid wsp:val=&quot;00801CBC&quot;/&gt;&lt;wsp:rsid wsp:val=&quot;00801CF9&quot;/&gt;&lt;wsp:rsid wsp:val=&quot;00801FE3&quot;/&gt;&lt;wsp:rsid wsp:val=&quot;0080271B&quot;/&gt;&lt;wsp:rsid wsp:val=&quot;008027AE&quot;/&gt;&lt;wsp:rsid wsp:val=&quot;00802975&quot;/&gt;&lt;wsp:rsid wsp:val=&quot;008031CD&quot;/&gt;&lt;wsp:rsid wsp:val=&quot;008037C3&quot;/&gt;&lt;wsp:rsid wsp:val=&quot;00804E18&quot;/&gt;&lt;wsp:rsid wsp:val=&quot;00805026&quot;/&gt;&lt;wsp:rsid wsp:val=&quot;00805704&quot;/&gt;&lt;wsp:rsid wsp:val=&quot;00807049&quot;/&gt;&lt;wsp:rsid wsp:val=&quot;00807471&quot;/&gt;&lt;wsp:rsid wsp:val=&quot;00807D19&quot;/&gt;&lt;wsp:rsid wsp:val=&quot;00810553&quot;/&gt;&lt;wsp:rsid wsp:val=&quot;00810C82&quot;/&gt;&lt;wsp:rsid wsp:val=&quot;00810D4B&quot;/&gt;&lt;wsp:rsid wsp:val=&quot;008111D5&quot;/&gt;&lt;wsp:rsid wsp:val=&quot;008117C3&quot;/&gt;&lt;wsp:rsid wsp:val=&quot;00811AF4&quot;/&gt;&lt;wsp:rsid wsp:val=&quot;00811BDE&quot;/&gt;&lt;wsp:rsid wsp:val=&quot;00812DD0&quot;/&gt;&lt;wsp:rsid wsp:val=&quot;00813A4C&quot;/&gt;&lt;wsp:rsid wsp:val=&quot;0081492E&quot;/&gt;&lt;wsp:rsid wsp:val=&quot;00814A50&quot;/&gt;&lt;wsp:rsid wsp:val=&quot;00814BDB&quot;/&gt;&lt;wsp:rsid wsp:val=&quot;00815A2D&quot;/&gt;&lt;wsp:rsid wsp:val=&quot;008161D1&quot;/&gt;&lt;wsp:rsid wsp:val=&quot;00816CE8&quot;/&gt;&lt;wsp:rsid wsp:val=&quot;008171D4&quot;/&gt;&lt;wsp:rsid wsp:val=&quot;008172DB&quot;/&gt;&lt;wsp:rsid wsp:val=&quot;008173DF&quot;/&gt;&lt;wsp:rsid wsp:val=&quot;008203CF&quot;/&gt;&lt;wsp:rsid wsp:val=&quot;00820477&quot;/&gt;&lt;wsp:rsid wsp:val=&quot;00820F86&quot;/&gt;&lt;wsp:rsid wsp:val=&quot;0082191A&quot;/&gt;&lt;wsp:rsid wsp:val=&quot;00821EE1&quot;/&gt;&lt;wsp:rsid wsp:val=&quot;0082272F&quot;/&gt;&lt;wsp:rsid wsp:val=&quot;00822DFD&quot;/&gt;&lt;wsp:rsid wsp:val=&quot;008231DA&quot;/&gt;&lt;wsp:rsid wsp:val=&quot;00823507&quot;/&gt;&lt;wsp:rsid wsp:val=&quot;00823646&quot;/&gt;&lt;wsp:rsid wsp:val=&quot;00824441&quot;/&gt;&lt;wsp:rsid wsp:val=&quot;00825BC8&quot;/&gt;&lt;wsp:rsid wsp:val=&quot;00826238&quot;/&gt;&lt;wsp:rsid wsp:val=&quot;00826AC6&quot;/&gt;&lt;wsp:rsid wsp:val=&quot;00826CA7&quot;/&gt;&lt;wsp:rsid wsp:val=&quot;00827869&quot;/&gt;&lt;wsp:rsid wsp:val=&quot;008309AC&quot;/&gt;&lt;wsp:rsid wsp:val=&quot;00831049&quot;/&gt;&lt;wsp:rsid wsp:val=&quot;0083278C&quot;/&gt;&lt;wsp:rsid wsp:val=&quot;008330F8&quot;/&gt;&lt;wsp:rsid wsp:val=&quot;00833E7C&quot;/&gt;&lt;wsp:rsid wsp:val=&quot;0083428A&quot;/&gt;&lt;wsp:rsid wsp:val=&quot;0083443D&quot;/&gt;&lt;wsp:rsid wsp:val=&quot;008352CB&quot;/&gt;&lt;wsp:rsid wsp:val=&quot;008368FC&quot;/&gt;&lt;wsp:rsid wsp:val=&quot;00836BB3&quot;/&gt;&lt;wsp:rsid wsp:val=&quot;00837F83&quot;/&gt;&lt;wsp:rsid wsp:val=&quot;0084019D&quot;/&gt;&lt;wsp:rsid wsp:val=&quot;00840718&quot;/&gt;&lt;wsp:rsid wsp:val=&quot;00840A1B&quot;/&gt;&lt;wsp:rsid wsp:val=&quot;00840CE5&quot;/&gt;&lt;wsp:rsid wsp:val=&quot;00840DC4&quot;/&gt;&lt;wsp:rsid wsp:val=&quot;0084268D&quot;/&gt;&lt;wsp:rsid wsp:val=&quot;00842BD6&quot;/&gt;&lt;wsp:rsid wsp:val=&quot;00842D17&quot;/&gt;&lt;wsp:rsid wsp:val=&quot;008435A7&quot;/&gt;&lt;wsp:rsid wsp:val=&quot;00843E12&quot;/&gt;&lt;wsp:rsid wsp:val=&quot;0084416B&quot;/&gt;&lt;wsp:rsid wsp:val=&quot;008441D1&quot;/&gt;&lt;wsp:rsid wsp:val=&quot;0084467A&quot;/&gt;&lt;wsp:rsid wsp:val=&quot;00844ED3&quot;/&gt;&lt;wsp:rsid wsp:val=&quot;00845261&quot;/&gt;&lt;wsp:rsid wsp:val=&quot;00845307&quot;/&gt;&lt;wsp:rsid wsp:val=&quot;008459DC&quot;/&gt;&lt;wsp:rsid wsp:val=&quot;00845AE5&quot;/&gt;&lt;wsp:rsid wsp:val=&quot;00845B72&quot;/&gt;&lt;wsp:rsid wsp:val=&quot;00845C30&quot;/&gt;&lt;wsp:rsid wsp:val=&quot;008460B1&quot;/&gt;&lt;wsp:rsid wsp:val=&quot;00847222&quot;/&gt;&lt;wsp:rsid wsp:val=&quot;00847346&quot;/&gt;&lt;wsp:rsid wsp:val=&quot;00847C0D&quot;/&gt;&lt;wsp:rsid wsp:val=&quot;00850939&quot;/&gt;&lt;wsp:rsid wsp:val=&quot;00850CB5&quot;/&gt;&lt;wsp:rsid wsp:val=&quot;00851E6A&quot;/&gt;&lt;wsp:rsid wsp:val=&quot;00852275&quot;/&gt;&lt;wsp:rsid wsp:val=&quot;008533EB&quot;/&gt;&lt;wsp:rsid wsp:val=&quot;00853A0D&quot;/&gt;&lt;wsp:rsid wsp:val=&quot;00854167&quot;/&gt;&lt;wsp:rsid wsp:val=&quot;0085493F&quot;/&gt;&lt;wsp:rsid wsp:val=&quot;00854C92&quot;/&gt;&lt;wsp:rsid wsp:val=&quot;00855613&quot;/&gt;&lt;wsp:rsid wsp:val=&quot;0085565E&quot;/&gt;&lt;wsp:rsid wsp:val=&quot;00855E90&quot;/&gt;&lt;wsp:rsid wsp:val=&quot;0085645E&quot;/&gt;&lt;wsp:rsid wsp:val=&quot;00856983&quot;/&gt;&lt;wsp:rsid wsp:val=&quot;00856A79&quot;/&gt;&lt;wsp:rsid wsp:val=&quot;00856E23&quot;/&gt;&lt;wsp:rsid wsp:val=&quot;00857248&quot;/&gt;&lt;wsp:rsid wsp:val=&quot;00857603&quot;/&gt;&lt;wsp:rsid wsp:val=&quot;008579C7&quot;/&gt;&lt;wsp:rsid wsp:val=&quot;00860025&quot;/&gt;&lt;wsp:rsid wsp:val=&quot;00860234&quot;/&gt;&lt;wsp:rsid wsp:val=&quot;00860566&quot;/&gt;&lt;wsp:rsid wsp:val=&quot;00860A3D&quot;/&gt;&lt;wsp:rsid wsp:val=&quot;00860B6D&quot;/&gt;&lt;wsp:rsid wsp:val=&quot;00861591&quot;/&gt;&lt;wsp:rsid wsp:val=&quot;0086177A&quot;/&gt;&lt;wsp:rsid wsp:val=&quot;008624DC&quot;/&gt;&lt;wsp:rsid wsp:val=&quot;008625A6&quot;/&gt;&lt;wsp:rsid wsp:val=&quot;0086261B&quot;/&gt;&lt;wsp:rsid wsp:val=&quot;008626FD&quot;/&gt;&lt;wsp:rsid wsp:val=&quot;008629AC&quot;/&gt;&lt;wsp:rsid wsp:val=&quot;00862AA7&quot;/&gt;&lt;wsp:rsid wsp:val=&quot;00862F77&quot;/&gt;&lt;wsp:rsid wsp:val=&quot;0086329B&quot;/&gt;&lt;wsp:rsid wsp:val=&quot;00863349&quot;/&gt;&lt;wsp:rsid wsp:val=&quot;008638D1&quot;/&gt;&lt;wsp:rsid wsp:val=&quot;00863E73&quot;/&gt;&lt;wsp:rsid wsp:val=&quot;00864FD1&quot;/&gt;&lt;wsp:rsid wsp:val=&quot;008651EA&quot;/&gt;&lt;wsp:rsid wsp:val=&quot;00865512&quot;/&gt;&lt;wsp:rsid wsp:val=&quot;00865968&quot;/&gt;&lt;wsp:rsid wsp:val=&quot;00865D40&quot;/&gt;&lt;wsp:rsid wsp:val=&quot;00865E3F&quot;/&gt;&lt;wsp:rsid wsp:val=&quot;008661D9&quot;/&gt;&lt;wsp:rsid wsp:val=&quot;0086631F&quot;/&gt;&lt;wsp:rsid wsp:val=&quot;00867EC5&quot;/&gt;&lt;wsp:rsid wsp:val=&quot;00867FB7&quot;/&gt;&lt;wsp:rsid wsp:val=&quot;00870634&quot;/&gt;&lt;wsp:rsid wsp:val=&quot;00870FD7&quot;/&gt;&lt;wsp:rsid wsp:val=&quot;00872143&quot;/&gt;&lt;wsp:rsid wsp:val=&quot;008722E5&quot;/&gt;&lt;wsp:rsid wsp:val=&quot;00872784&quot;/&gt;&lt;wsp:rsid wsp:val=&quot;008727E8&quot;/&gt;&lt;wsp:rsid wsp:val=&quot;00873254&quot;/&gt;&lt;wsp:rsid wsp:val=&quot;008734E6&quot;/&gt;&lt;wsp:rsid wsp:val=&quot;00873508&quot;/&gt;&lt;wsp:rsid wsp:val=&quot;0087363F&quot;/&gt;&lt;wsp:rsid wsp:val=&quot;008739EE&quot;/&gt;&lt;wsp:rsid wsp:val=&quot;00873AB3&quot;/&gt;&lt;wsp:rsid wsp:val=&quot;00873B8F&quot;/&gt;&lt;wsp:rsid wsp:val=&quot;00873D34&quot;/&gt;&lt;wsp:rsid wsp:val=&quot;00874036&quot;/&gt;&lt;wsp:rsid wsp:val=&quot;00874509&quot;/&gt;&lt;wsp:rsid wsp:val=&quot;008760D3&quot;/&gt;&lt;wsp:rsid wsp:val=&quot;00876128&quot;/&gt;&lt;wsp:rsid wsp:val=&quot;008769DE&quot;/&gt;&lt;wsp:rsid wsp:val=&quot;00876BA0&quot;/&gt;&lt;wsp:rsid wsp:val=&quot;00876D10&quot;/&gt;&lt;wsp:rsid wsp:val=&quot;00877681&quot;/&gt;&lt;wsp:rsid wsp:val=&quot;00877701&quot;/&gt;&lt;wsp:rsid wsp:val=&quot;00880915&quot;/&gt;&lt;wsp:rsid wsp:val=&quot;00880F05&quot;/&gt;&lt;wsp:rsid wsp:val=&quot;00881B6B&quot;/&gt;&lt;wsp:rsid wsp:val=&quot;00882148&quot;/&gt;&lt;wsp:rsid wsp:val=&quot;00883424&quot;/&gt;&lt;wsp:rsid wsp:val=&quot;008836F9&quot;/&gt;&lt;wsp:rsid wsp:val=&quot;00883EE7&quot;/&gt;&lt;wsp:rsid wsp:val=&quot;0088401A&quot;/&gt;&lt;wsp:rsid wsp:val=&quot;00884436&quot;/&gt;&lt;wsp:rsid wsp:val=&quot;00884544&quot;/&gt;&lt;wsp:rsid wsp:val=&quot;00884F75&quot;/&gt;&lt;wsp:rsid wsp:val=&quot;008852D8&quot;/&gt;&lt;wsp:rsid wsp:val=&quot;0088551F&quot;/&gt;&lt;wsp:rsid wsp:val=&quot;0088582F&quot;/&gt;&lt;wsp:rsid wsp:val=&quot;008867E7&quot;/&gt;&lt;wsp:rsid wsp:val=&quot;00886A9F&quot;/&gt;&lt;wsp:rsid wsp:val=&quot;00886CED&quot;/&gt;&lt;wsp:rsid wsp:val=&quot;0089014D&quot;/&gt;&lt;wsp:rsid wsp:val=&quot;00893A3D&quot;/&gt;&lt;wsp:rsid wsp:val=&quot;00893BF5&quot;/&gt;&lt;wsp:rsid wsp:val=&quot;00894142&quot;/&gt;&lt;wsp:rsid wsp:val=&quot;00895BDF&quot;/&gt;&lt;wsp:rsid wsp:val=&quot;00896069&quot;/&gt;&lt;wsp:rsid wsp:val=&quot;008965C1&quot;/&gt;&lt;wsp:rsid wsp:val=&quot;00896874&quot;/&gt;&lt;wsp:rsid wsp:val=&quot;00896901&quot;/&gt;&lt;wsp:rsid wsp:val=&quot;00897347&quot;/&gt;&lt;wsp:rsid wsp:val=&quot;008A0278&quot;/&gt;&lt;wsp:rsid wsp:val=&quot;008A0F0D&quot;/&gt;&lt;wsp:rsid wsp:val=&quot;008A0F43&quot;/&gt;&lt;wsp:rsid wsp:val=&quot;008A13F9&quot;/&gt;&lt;wsp:rsid wsp:val=&quot;008A1677&quot;/&gt;&lt;wsp:rsid wsp:val=&quot;008A168E&quot;/&gt;&lt;wsp:rsid wsp:val=&quot;008A1BD9&quot;/&gt;&lt;wsp:rsid wsp:val=&quot;008A1DAF&quot;/&gt;&lt;wsp:rsid wsp:val=&quot;008A29BD&quot;/&gt;&lt;wsp:rsid wsp:val=&quot;008A2BD4&quot;/&gt;&lt;wsp:rsid wsp:val=&quot;008A2CDE&quot;/&gt;&lt;wsp:rsid wsp:val=&quot;008A35EC&quot;/&gt;&lt;wsp:rsid wsp:val=&quot;008A3D26&quot;/&gt;&lt;wsp:rsid wsp:val=&quot;008A60D5&quot;/&gt;&lt;wsp:rsid wsp:val=&quot;008A663A&quot;/&gt;&lt;wsp:rsid wsp:val=&quot;008A7021&quot;/&gt;&lt;wsp:rsid wsp:val=&quot;008A7766&quot;/&gt;&lt;wsp:rsid wsp:val=&quot;008A7F50&quot;/&gt;&lt;wsp:rsid wsp:val=&quot;008B066A&quot;/&gt;&lt;wsp:rsid wsp:val=&quot;008B08FE&quot;/&gt;&lt;wsp:rsid wsp:val=&quot;008B0A9C&quot;/&gt;&lt;wsp:rsid wsp:val=&quot;008B0B55&quot;/&gt;&lt;wsp:rsid wsp:val=&quot;008B10E3&quot;/&gt;&lt;wsp:rsid wsp:val=&quot;008B111B&quot;/&gt;&lt;wsp:rsid wsp:val=&quot;008B1B11&quot;/&gt;&lt;wsp:rsid wsp:val=&quot;008B26AB&quot;/&gt;&lt;wsp:rsid wsp:val=&quot;008B2E0A&quot;/&gt;&lt;wsp:rsid wsp:val=&quot;008B3B6F&quot;/&gt;&lt;wsp:rsid wsp:val=&quot;008B433C&quot;/&gt;&lt;wsp:rsid wsp:val=&quot;008B4A8B&quot;/&gt;&lt;wsp:rsid wsp:val=&quot;008B52CB&quot;/&gt;&lt;wsp:rsid wsp:val=&quot;008B6541&quot;/&gt;&lt;wsp:rsid wsp:val=&quot;008B6827&quot;/&gt;&lt;wsp:rsid wsp:val=&quot;008B6D08&quot;/&gt;&lt;wsp:rsid wsp:val=&quot;008B6E35&quot;/&gt;&lt;wsp:rsid wsp:val=&quot;008B6EDB&quot;/&gt;&lt;wsp:rsid wsp:val=&quot;008B7289&quot;/&gt;&lt;wsp:rsid wsp:val=&quot;008C0252&quot;/&gt;&lt;wsp:rsid wsp:val=&quot;008C0DCE&quot;/&gt;&lt;wsp:rsid wsp:val=&quot;008C12A5&quot;/&gt;&lt;wsp:rsid wsp:val=&quot;008C18E2&quot;/&gt;&lt;wsp:rsid wsp:val=&quot;008C219B&quot;/&gt;&lt;wsp:rsid wsp:val=&quot;008C23DA&quot;/&gt;&lt;wsp:rsid wsp:val=&quot;008C2B90&quot;/&gt;&lt;wsp:rsid wsp:val=&quot;008C3008&quot;/&gt;&lt;wsp:rsid wsp:val=&quot;008C36D0&quot;/&gt;&lt;wsp:rsid wsp:val=&quot;008C4406&quot;/&gt;&lt;wsp:rsid wsp:val=&quot;008C448A&quot;/&gt;&lt;wsp:rsid wsp:val=&quot;008C44CB&quot;/&gt;&lt;wsp:rsid wsp:val=&quot;008C44E4&quot;/&gt;&lt;wsp:rsid wsp:val=&quot;008C5277&quot;/&gt;&lt;wsp:rsid wsp:val=&quot;008C5AD0&quot;/&gt;&lt;wsp:rsid wsp:val=&quot;008C5B0C&quot;/&gt;&lt;wsp:rsid wsp:val=&quot;008C74FA&quot;/&gt;&lt;wsp:rsid wsp:val=&quot;008D02D9&quot;/&gt;&lt;wsp:rsid wsp:val=&quot;008D0F26&quot;/&gt;&lt;wsp:rsid wsp:val=&quot;008D1302&quot;/&gt;&lt;wsp:rsid wsp:val=&quot;008D1622&quot;/&gt;&lt;wsp:rsid wsp:val=&quot;008D2421&quot;/&gt;&lt;wsp:rsid wsp:val=&quot;008D244E&quot;/&gt;&lt;wsp:rsid wsp:val=&quot;008D2C45&quot;/&gt;&lt;wsp:rsid wsp:val=&quot;008D354C&quot;/&gt;&lt;wsp:rsid wsp:val=&quot;008D5290&quot;/&gt;&lt;wsp:rsid wsp:val=&quot;008D546C&quot;/&gt;&lt;wsp:rsid wsp:val=&quot;008D5B5D&quot;/&gt;&lt;wsp:rsid wsp:val=&quot;008D5D22&quot;/&gt;&lt;wsp:rsid wsp:val=&quot;008D5DA4&quot;/&gt;&lt;wsp:rsid wsp:val=&quot;008D6751&quot;/&gt;&lt;wsp:rsid wsp:val=&quot;008D6ABF&quot;/&gt;&lt;wsp:rsid wsp:val=&quot;008D709B&quot;/&gt;&lt;wsp:rsid wsp:val=&quot;008D74E4&quot;/&gt;&lt;wsp:rsid wsp:val=&quot;008E0C88&quot;/&gt;&lt;wsp:rsid wsp:val=&quot;008E114D&quot;/&gt;&lt;wsp:rsid wsp:val=&quot;008E13BF&quot;/&gt;&lt;wsp:rsid wsp:val=&quot;008E175B&quot;/&gt;&lt;wsp:rsid wsp:val=&quot;008E230C&quot;/&gt;&lt;wsp:rsid wsp:val=&quot;008E27B8&quot;/&gt;&lt;wsp:rsid wsp:val=&quot;008E3BD8&quot;/&gt;&lt;wsp:rsid wsp:val=&quot;008E3C41&quot;/&gt;&lt;wsp:rsid wsp:val=&quot;008E4A79&quot;/&gt;&lt;wsp:rsid wsp:val=&quot;008E4D41&quot;/&gt;&lt;wsp:rsid wsp:val=&quot;008E4F6F&quot;/&gt;&lt;wsp:rsid wsp:val=&quot;008E5352&quot;/&gt;&lt;wsp:rsid wsp:val=&quot;008E60A7&quot;/&gt;&lt;wsp:rsid wsp:val=&quot;008E61CE&quot;/&gt;&lt;wsp:rsid wsp:val=&quot;008E6A99&quot;/&gt;&lt;wsp:rsid wsp:val=&quot;008E6FA0&quot;/&gt;&lt;wsp:rsid wsp:val=&quot;008E72B1&quot;/&gt;&lt;wsp:rsid wsp:val=&quot;008E7FC4&quot;/&gt;&lt;wsp:rsid wsp:val=&quot;008F04E1&quot;/&gt;&lt;wsp:rsid wsp:val=&quot;008F0828&quot;/&gt;&lt;wsp:rsid wsp:val=&quot;008F16AC&quot;/&gt;&lt;wsp:rsid wsp:val=&quot;008F323D&quot;/&gt;&lt;wsp:rsid wsp:val=&quot;008F3988&quot;/&gt;&lt;wsp:rsid wsp:val=&quot;008F39E8&quot;/&gt;&lt;wsp:rsid wsp:val=&quot;008F39F7&quot;/&gt;&lt;wsp:rsid wsp:val=&quot;008F3ED3&quot;/&gt;&lt;wsp:rsid wsp:val=&quot;008F419A&quot;/&gt;&lt;wsp:rsid wsp:val=&quot;008F4905&quot;/&gt;&lt;wsp:rsid wsp:val=&quot;008F4C9E&quot;/&gt;&lt;wsp:rsid wsp:val=&quot;008F5518&quot;/&gt;&lt;wsp:rsid wsp:val=&quot;008F5543&quot;/&gt;&lt;wsp:rsid wsp:val=&quot;008F6640&quot;/&gt;&lt;wsp:rsid wsp:val=&quot;008F6BE8&quot;/&gt;&lt;wsp:rsid wsp:val=&quot;008F749D&quot;/&gt;&lt;wsp:rsid wsp:val=&quot;008F77D7&quot;/&gt;&lt;wsp:rsid wsp:val=&quot;008F7B49&quot;/&gt;&lt;wsp:rsid wsp:val=&quot;008F7F61&quot;/&gt;&lt;wsp:rsid wsp:val=&quot;009003C9&quot;/&gt;&lt;wsp:rsid wsp:val=&quot;009006A1&quot;/&gt;&lt;wsp:rsid wsp:val=&quot;00900E38&quot;/&gt;&lt;wsp:rsid wsp:val=&quot;009010DB&quot;/&gt;&lt;wsp:rsid wsp:val=&quot;0090325B&quot;/&gt;&lt;wsp:rsid wsp:val=&quot;00903B15&quot;/&gt;&lt;wsp:rsid wsp:val=&quot;00904A74&quot;/&gt;&lt;wsp:rsid wsp:val=&quot;00905318&quot;/&gt;&lt;wsp:rsid wsp:val=&quot;009053E8&quot;/&gt;&lt;wsp:rsid wsp:val=&quot;00906A32&quot;/&gt;&lt;wsp:rsid wsp:val=&quot;009070A4&quot;/&gt;&lt;wsp:rsid wsp:val=&quot;00907C3B&quot;/&gt;&lt;wsp:rsid wsp:val=&quot;009105CC&quot;/&gt;&lt;wsp:rsid wsp:val=&quot;00910C87&quot;/&gt;&lt;wsp:rsid wsp:val=&quot;00910CB1&quot;/&gt;&lt;wsp:rsid wsp:val=&quot;00911092&quot;/&gt;&lt;wsp:rsid wsp:val=&quot;0091251B&quot;/&gt;&lt;wsp:rsid wsp:val=&quot;00912DB5&quot;/&gt;&lt;wsp:rsid wsp:val=&quot;00913DFD&quot;/&gt;&lt;wsp:rsid wsp:val=&quot;00913FC4&quot;/&gt;&lt;wsp:rsid wsp:val=&quot;009148EE&quot;/&gt;&lt;wsp:rsid wsp:val=&quot;00914FD6&quot;/&gt;&lt;wsp:rsid wsp:val=&quot;0091552B&quot;/&gt;&lt;wsp:rsid wsp:val=&quot;00915A66&quot;/&gt;&lt;wsp:rsid wsp:val=&quot;00915C14&quot;/&gt;&lt;wsp:rsid wsp:val=&quot;00915D6C&quot;/&gt;&lt;wsp:rsid wsp:val=&quot;009162B8&quot;/&gt;&lt;wsp:rsid wsp:val=&quot;00916D09&quot;/&gt;&lt;wsp:rsid wsp:val=&quot;00917E70&quot;/&gt;&lt;wsp:rsid wsp:val=&quot;009213FC&quot;/&gt;&lt;wsp:rsid wsp:val=&quot;00921A07&quot;/&gt;&lt;wsp:rsid wsp:val=&quot;00921C1B&quot;/&gt;&lt;wsp:rsid wsp:val=&quot;00921E61&quot;/&gt;&lt;wsp:rsid wsp:val=&quot;0092204F&quot;/&gt;&lt;wsp:rsid wsp:val=&quot;009221BB&quot;/&gt;&lt;wsp:rsid wsp:val=&quot;00922293&quot;/&gt;&lt;wsp:rsid wsp:val=&quot;009224D7&quot;/&gt;&lt;wsp:rsid wsp:val=&quot;009226D0&quot;/&gt;&lt;wsp:rsid wsp:val=&quot;00924647&quot;/&gt;&lt;wsp:rsid wsp:val=&quot;00924F90&quot;/&gt;&lt;wsp:rsid wsp:val=&quot;009253C5&quot;/&gt;&lt;wsp:rsid wsp:val=&quot;00925BE9&quot;/&gt;&lt;wsp:rsid wsp:val=&quot;00926058&quot;/&gt;&lt;wsp:rsid wsp:val=&quot;00926682&quot;/&gt;&lt;wsp:rsid wsp:val=&quot;00927669&quot;/&gt;&lt;wsp:rsid wsp:val=&quot;00927977&quot;/&gt;&lt;wsp:rsid wsp:val=&quot;00930C38&quot;/&gt;&lt;wsp:rsid wsp:val=&quot;009315D6&quot;/&gt;&lt;wsp:rsid wsp:val=&quot;00933C49&quot;/&gt;&lt;wsp:rsid wsp:val=&quot;00933E80&quot;/&gt;&lt;wsp:rsid wsp:val=&quot;00933FB3&quot;/&gt;&lt;wsp:rsid wsp:val=&quot;0093403E&quot;/&gt;&lt;wsp:rsid wsp:val=&quot;00935B7C&quot;/&gt;&lt;wsp:rsid wsp:val=&quot;00935C7D&quot;/&gt;&lt;wsp:rsid wsp:val=&quot;00936283&quot;/&gt;&lt;wsp:rsid wsp:val=&quot;009367DF&quot;/&gt;&lt;wsp:rsid wsp:val=&quot;00936E25&quot;/&gt;&lt;wsp:rsid wsp:val=&quot;009371BB&quot;/&gt;&lt;wsp:rsid wsp:val=&quot;00940459&quot;/&gt;&lt;wsp:rsid wsp:val=&quot;0094105D&quot;/&gt;&lt;wsp:rsid wsp:val=&quot;009419CE&quot;/&gt;&lt;wsp:rsid wsp:val=&quot;00941F79&quot;/&gt;&lt;wsp:rsid wsp:val=&quot;00942409&quot;/&gt;&lt;wsp:rsid wsp:val=&quot;009426AC&quot;/&gt;&lt;wsp:rsid wsp:val=&quot;009426D8&quot;/&gt;&lt;wsp:rsid wsp:val=&quot;009429B8&quot;/&gt;&lt;wsp:rsid wsp:val=&quot;00942EFA&quot;/&gt;&lt;wsp:rsid wsp:val=&quot;0094453E&quot;/&gt;&lt;wsp:rsid wsp:val=&quot;00944631&quot;/&gt;&lt;wsp:rsid wsp:val=&quot;00944E8B&quot;/&gt;&lt;wsp:rsid wsp:val=&quot;00944EDC&quot;/&gt;&lt;wsp:rsid wsp:val=&quot;00945B28&quot;/&gt;&lt;wsp:rsid wsp:val=&quot;009465FA&quot;/&gt;&lt;wsp:rsid wsp:val=&quot;00946C64&quot;/&gt;&lt;wsp:rsid wsp:val=&quot;00946FD3&quot;/&gt;&lt;wsp:rsid wsp:val=&quot;00947DA4&quot;/&gt;&lt;wsp:rsid wsp:val=&quot;009500DB&quot;/&gt;&lt;wsp:rsid wsp:val=&quot;009506D7&quot;/&gt;&lt;wsp:rsid wsp:val=&quot;00950A67&quot;/&gt;&lt;wsp:rsid wsp:val=&quot;00950C11&quot;/&gt;&lt;wsp:rsid wsp:val=&quot;009510C8&quot;/&gt;&lt;wsp:rsid wsp:val=&quot;00951338&quot;/&gt;&lt;wsp:rsid wsp:val=&quot;0095167F&quot;/&gt;&lt;wsp:rsid wsp:val=&quot;00951947&quot;/&gt;&lt;wsp:rsid wsp:val=&quot;00952155&quot;/&gt;&lt;wsp:rsid wsp:val=&quot;009544D0&quot;/&gt;&lt;wsp:rsid wsp:val=&quot;00954C4F&quot;/&gt;&lt;wsp:rsid wsp:val=&quot;00955390&quot;/&gt;&lt;wsp:rsid wsp:val=&quot;009558FF&quot;/&gt;&lt;wsp:rsid wsp:val=&quot;00955F0C&quot;/&gt;&lt;wsp:rsid wsp:val=&quot;009561DA&quot;/&gt;&lt;wsp:rsid wsp:val=&quot;0095665A&quot;/&gt;&lt;wsp:rsid wsp:val=&quot;00956733&quot;/&gt;&lt;wsp:rsid wsp:val=&quot;00957F9D&quot;/&gt;&lt;wsp:rsid wsp:val=&quot;009619ED&quot;/&gt;&lt;wsp:rsid wsp:val=&quot;0096214F&quot;/&gt;&lt;wsp:rsid wsp:val=&quot;009624CB&quot;/&gt;&lt;wsp:rsid wsp:val=&quot;0096272D&quot;/&gt;&lt;wsp:rsid wsp:val=&quot;00962E6D&quot;/&gt;&lt;wsp:rsid wsp:val=&quot;0096308A&quot;/&gt;&lt;wsp:rsid wsp:val=&quot;0096371D&quot;/&gt;&lt;wsp:rsid wsp:val=&quot;0096405D&quot;/&gt;&lt;wsp:rsid wsp:val=&quot;009645B4&quot;/&gt;&lt;wsp:rsid wsp:val=&quot;00964646&quot;/&gt;&lt;wsp:rsid wsp:val=&quot;00964AA1&quot;/&gt;&lt;wsp:rsid wsp:val=&quot;00964CA1&quot;/&gt;&lt;wsp:rsid wsp:val=&quot;00964D0E&quot;/&gt;&lt;wsp:rsid wsp:val=&quot;00964D1A&quot;/&gt;&lt;wsp:rsid wsp:val=&quot;009662CF&quot;/&gt;&lt;wsp:rsid wsp:val=&quot;0096647D&quot;/&gt;&lt;wsp:rsid wsp:val=&quot;00966FD2&quot;/&gt;&lt;wsp:rsid wsp:val=&quot;00970A91&quot;/&gt;&lt;wsp:rsid wsp:val=&quot;009713E0&quot;/&gt;&lt;wsp:rsid wsp:val=&quot;009717AE&quot;/&gt;&lt;wsp:rsid wsp:val=&quot;00971ED7&quot;/&gt;&lt;wsp:rsid wsp:val=&quot;00972299&quot;/&gt;&lt;wsp:rsid wsp:val=&quot;00972B4A&quot;/&gt;&lt;wsp:rsid wsp:val=&quot;00973670&quot;/&gt;&lt;wsp:rsid wsp:val=&quot;00973957&quot;/&gt;&lt;wsp:rsid wsp:val=&quot;00973B0E&quot;/&gt;&lt;wsp:rsid wsp:val=&quot;00974325&quot;/&gt;&lt;wsp:rsid wsp:val=&quot;0097461F&quot;/&gt;&lt;wsp:rsid wsp:val=&quot;00974ADE&quot;/&gt;&lt;wsp:rsid wsp:val=&quot;00974C11&quot;/&gt;&lt;wsp:rsid wsp:val=&quot;00975C21&quot;/&gt;&lt;wsp:rsid wsp:val=&quot;00976FDB&quot;/&gt;&lt;wsp:rsid wsp:val=&quot;0097745D&quot;/&gt;&lt;wsp:rsid wsp:val=&quot;009779AD&quot;/&gt;&lt;wsp:rsid wsp:val=&quot;00977A3E&quot;/&gt;&lt;wsp:rsid wsp:val=&quot;009803F7&quot;/&gt;&lt;wsp:rsid wsp:val=&quot;00980A53&quot;/&gt;&lt;wsp:rsid wsp:val=&quot;00980F43&quot;/&gt;&lt;wsp:rsid wsp:val=&quot;009812BF&quot;/&gt;&lt;wsp:rsid wsp:val=&quot;0098182F&quot;/&gt;&lt;wsp:rsid wsp:val=&quot;009826AB&quot;/&gt;&lt;wsp:rsid wsp:val=&quot;009826D2&quot;/&gt;&lt;wsp:rsid wsp:val=&quot;00983042&quot;/&gt;&lt;wsp:rsid wsp:val=&quot;00983983&quot;/&gt;&lt;wsp:rsid wsp:val=&quot;009839DF&quot;/&gt;&lt;wsp:rsid wsp:val=&quot;00983BF5&quot;/&gt;&lt;wsp:rsid wsp:val=&quot;00983C00&quot;/&gt;&lt;wsp:rsid wsp:val=&quot;00984723&quot;/&gt;&lt;wsp:rsid wsp:val=&quot;00985B5C&quot;/&gt;&lt;wsp:rsid wsp:val=&quot;00985C99&quot;/&gt;&lt;wsp:rsid wsp:val=&quot;00985E3B&quot;/&gt;&lt;wsp:rsid wsp:val=&quot;0098641B&quot;/&gt;&lt;wsp:rsid wsp:val=&quot;00986958&quot;/&gt;&lt;wsp:rsid wsp:val=&quot;009872EB&quot;/&gt;&lt;wsp:rsid wsp:val=&quot;00990430&quot;/&gt;&lt;wsp:rsid wsp:val=&quot;00990BCD&quot;/&gt;&lt;wsp:rsid wsp:val=&quot;00990CF4&quot;/&gt;&lt;wsp:rsid wsp:val=&quot;00990DB1&quot;/&gt;&lt;wsp:rsid wsp:val=&quot;009916A4&quot;/&gt;&lt;wsp:rsid wsp:val=&quot;00991783&quot;/&gt;&lt;wsp:rsid wsp:val=&quot;00991E50&quot;/&gt;&lt;wsp:rsid wsp:val=&quot;00992B5A&quot;/&gt;&lt;wsp:rsid wsp:val=&quot;00993816&quot;/&gt;&lt;wsp:rsid wsp:val=&quot;00993B87&quot;/&gt;&lt;wsp:rsid wsp:val=&quot;00993B92&quot;/&gt;&lt;wsp:rsid wsp:val=&quot;00993C33&quot;/&gt;&lt;wsp:rsid wsp:val=&quot;00994141&quot;/&gt;&lt;wsp:rsid wsp:val=&quot;00996E61&quot;/&gt;&lt;wsp:rsid wsp:val=&quot;00996E92&quot;/&gt;&lt;wsp:rsid wsp:val=&quot;009975D5&quot;/&gt;&lt;wsp:rsid wsp:val=&quot;009977D1&quot;/&gt;&lt;wsp:rsid wsp:val=&quot;009A1190&quot;/&gt;&lt;wsp:rsid wsp:val=&quot;009A209D&quot;/&gt;&lt;wsp:rsid wsp:val=&quot;009A20C0&quot;/&gt;&lt;wsp:rsid wsp:val=&quot;009A21EF&quot;/&gt;&lt;wsp:rsid wsp:val=&quot;009A2241&quot;/&gt;&lt;wsp:rsid wsp:val=&quot;009A2398&quot;/&gt;&lt;wsp:rsid wsp:val=&quot;009A2702&quot;/&gt;&lt;wsp:rsid wsp:val=&quot;009A27FC&quot;/&gt;&lt;wsp:rsid wsp:val=&quot;009A2E06&quot;/&gt;&lt;wsp:rsid wsp:val=&quot;009A3715&quot;/&gt;&lt;wsp:rsid wsp:val=&quot;009A40D4&quot;/&gt;&lt;wsp:rsid wsp:val=&quot;009A412B&quot;/&gt;&lt;wsp:rsid wsp:val=&quot;009A45C0&quot;/&gt;&lt;wsp:rsid wsp:val=&quot;009A4DF5&quot;/&gt;&lt;wsp:rsid wsp:val=&quot;009A4EA7&quot;/&gt;&lt;wsp:rsid wsp:val=&quot;009A5E4C&quot;/&gt;&lt;wsp:rsid wsp:val=&quot;009A5FA8&quot;/&gt;&lt;wsp:rsid wsp:val=&quot;009A645F&quot;/&gt;&lt;wsp:rsid wsp:val=&quot;009A6DC9&quot;/&gt;&lt;wsp:rsid wsp:val=&quot;009A74D9&quot;/&gt;&lt;wsp:rsid wsp:val=&quot;009A7EBA&quot;/&gt;&lt;wsp:rsid wsp:val=&quot;009B0368&quot;/&gt;&lt;wsp:rsid wsp:val=&quot;009B0471&quot;/&gt;&lt;wsp:rsid wsp:val=&quot;009B11D8&quot;/&gt;&lt;wsp:rsid wsp:val=&quot;009B136C&quot;/&gt;&lt;wsp:rsid wsp:val=&quot;009B1CBB&quot;/&gt;&lt;wsp:rsid wsp:val=&quot;009B1EE0&quot;/&gt;&lt;wsp:rsid wsp:val=&quot;009B27DB&quot;/&gt;&lt;wsp:rsid wsp:val=&quot;009B305E&quot;/&gt;&lt;wsp:rsid wsp:val=&quot;009B4376&quot;/&gt;&lt;wsp:rsid wsp:val=&quot;009B4425&quot;/&gt;&lt;wsp:rsid wsp:val=&quot;009B481C&quot;/&gt;&lt;wsp:rsid wsp:val=&quot;009B7016&quot;/&gt;&lt;wsp:rsid wsp:val=&quot;009B7953&quot;/&gt;&lt;wsp:rsid wsp:val=&quot;009B7C38&quot;/&gt;&lt;wsp:rsid wsp:val=&quot;009B7CDE&quot;/&gt;&lt;wsp:rsid wsp:val=&quot;009B7E5C&quot;/&gt;&lt;wsp:rsid wsp:val=&quot;009C09E0&quot;/&gt;&lt;wsp:rsid wsp:val=&quot;009C0DB1&quot;/&gt;&lt;wsp:rsid wsp:val=&quot;009C0F0F&quot;/&gt;&lt;wsp:rsid wsp:val=&quot;009C1BA2&quot;/&gt;&lt;wsp:rsid wsp:val=&quot;009C2591&quot;/&gt;&lt;wsp:rsid wsp:val=&quot;009C25FA&quot;/&gt;&lt;wsp:rsid wsp:val=&quot;009C2972&quot;/&gt;&lt;wsp:rsid wsp:val=&quot;009C2DBC&quot;/&gt;&lt;wsp:rsid wsp:val=&quot;009C4251&quot;/&gt;&lt;wsp:rsid wsp:val=&quot;009C42EC&quot;/&gt;&lt;wsp:rsid wsp:val=&quot;009C4E83&quot;/&gt;&lt;wsp:rsid wsp:val=&quot;009C545C&quot;/&gt;&lt;wsp:rsid wsp:val=&quot;009C575A&quot;/&gt;&lt;wsp:rsid wsp:val=&quot;009C5846&quot;/&gt;&lt;wsp:rsid wsp:val=&quot;009C5965&quot;/&gt;&lt;wsp:rsid wsp:val=&quot;009C67FF&quot;/&gt;&lt;wsp:rsid wsp:val=&quot;009C6D6A&quot;/&gt;&lt;wsp:rsid wsp:val=&quot;009D09A8&quot;/&gt;&lt;wsp:rsid wsp:val=&quot;009D0A94&quot;/&gt;&lt;wsp:rsid wsp:val=&quot;009D0C68&quot;/&gt;&lt;wsp:rsid wsp:val=&quot;009D1808&quot;/&gt;&lt;wsp:rsid wsp:val=&quot;009D1B23&quot;/&gt;&lt;wsp:rsid wsp:val=&quot;009D28B0&quot;/&gt;&lt;wsp:rsid wsp:val=&quot;009D3176&quot;/&gt;&lt;wsp:rsid wsp:val=&quot;009D3552&quot;/&gt;&lt;wsp:rsid wsp:val=&quot;009D3967&quot;/&gt;&lt;wsp:rsid wsp:val=&quot;009D3C5A&quot;/&gt;&lt;wsp:rsid wsp:val=&quot;009D40ED&quot;/&gt;&lt;wsp:rsid wsp:val=&quot;009D43BD&quot;/&gt;&lt;wsp:rsid wsp:val=&quot;009D490F&quot;/&gt;&lt;wsp:rsid wsp:val=&quot;009D4DE5&quot;/&gt;&lt;wsp:rsid wsp:val=&quot;009D5233&quot;/&gt;&lt;wsp:rsid wsp:val=&quot;009D56D1&quot;/&gt;&lt;wsp:rsid wsp:val=&quot;009D590C&quot;/&gt;&lt;wsp:rsid wsp:val=&quot;009D5A39&quot;/&gt;&lt;wsp:rsid wsp:val=&quot;009D66B6&quot;/&gt;&lt;wsp:rsid wsp:val=&quot;009D6BC2&quot;/&gt;&lt;wsp:rsid wsp:val=&quot;009D7497&quot;/&gt;&lt;wsp:rsid wsp:val=&quot;009D7803&quot;/&gt;&lt;wsp:rsid wsp:val=&quot;009D7BAD&quot;/&gt;&lt;wsp:rsid wsp:val=&quot;009D7D94&quot;/&gt;&lt;wsp:rsid wsp:val=&quot;009D7DDC&quot;/&gt;&lt;wsp:rsid wsp:val=&quot;009D7EBB&quot;/&gt;&lt;wsp:rsid wsp:val=&quot;009E0842&quot;/&gt;&lt;wsp:rsid wsp:val=&quot;009E1A4D&quot;/&gt;&lt;wsp:rsid wsp:val=&quot;009E2969&quot;/&gt;&lt;wsp:rsid wsp:val=&quot;009E3A04&quot;/&gt;&lt;wsp:rsid wsp:val=&quot;009E4A28&quot;/&gt;&lt;wsp:rsid wsp:val=&quot;009E4C34&quot;/&gt;&lt;wsp:rsid wsp:val=&quot;009E56D0&quot;/&gt;&lt;wsp:rsid wsp:val=&quot;009E6274&quot;/&gt;&lt;wsp:rsid wsp:val=&quot;009E6E50&quot;/&gt;&lt;wsp:rsid wsp:val=&quot;009E79F4&quot;/&gt;&lt;wsp:rsid wsp:val=&quot;009E7B86&quot;/&gt;&lt;wsp:rsid wsp:val=&quot;009F038C&quot;/&gt;&lt;wsp:rsid wsp:val=&quot;009F0A74&quot;/&gt;&lt;wsp:rsid wsp:val=&quot;009F0B41&quot;/&gt;&lt;wsp:rsid wsp:val=&quot;009F1680&quot;/&gt;&lt;wsp:rsid wsp:val=&quot;009F1A58&quot;/&gt;&lt;wsp:rsid wsp:val=&quot;009F1EE6&quot;/&gt;&lt;wsp:rsid wsp:val=&quot;009F20AF&quot;/&gt;&lt;wsp:rsid wsp:val=&quot;009F21E0&quot;/&gt;&lt;wsp:rsid wsp:val=&quot;009F24E4&quot;/&gt;&lt;wsp:rsid wsp:val=&quot;009F2DE7&quot;/&gt;&lt;wsp:rsid wsp:val=&quot;009F3709&quot;/&gt;&lt;wsp:rsid wsp:val=&quot;009F418F&quot;/&gt;&lt;wsp:rsid wsp:val=&quot;009F44D1&quot;/&gt;&lt;wsp:rsid wsp:val=&quot;009F45F3&quot;/&gt;&lt;wsp:rsid wsp:val=&quot;009F4A57&quot;/&gt;&lt;wsp:rsid wsp:val=&quot;009F5D2F&quot;/&gt;&lt;wsp:rsid wsp:val=&quot;009F6841&quot;/&gt;&lt;wsp:rsid wsp:val=&quot;009F6F1E&quot;/&gt;&lt;wsp:rsid wsp:val=&quot;009F7568&quot;/&gt;&lt;wsp:rsid wsp:val=&quot;009F78BB&quot;/&gt;&lt;wsp:rsid wsp:val=&quot;00A005B2&quot;/&gt;&lt;wsp:rsid wsp:val=&quot;00A00852&quot;/&gt;&lt;wsp:rsid wsp:val=&quot;00A00F4C&quot;/&gt;&lt;wsp:rsid wsp:val=&quot;00A01E15&quot;/&gt;&lt;wsp:rsid wsp:val=&quot;00A03988&quot;/&gt;&lt;wsp:rsid wsp:val=&quot;00A04661&quot;/&gt;&lt;wsp:rsid wsp:val=&quot;00A04ABA&quot;/&gt;&lt;wsp:rsid wsp:val=&quot;00A0598E&quot;/&gt;&lt;wsp:rsid wsp:val=&quot;00A06EBC&quot;/&gt;&lt;wsp:rsid wsp:val=&quot;00A076A0&quot;/&gt;&lt;wsp:rsid wsp:val=&quot;00A10FB8&quot;/&gt;&lt;wsp:rsid wsp:val=&quot;00A11559&quot;/&gt;&lt;wsp:rsid wsp:val=&quot;00A116E8&quot;/&gt;&lt;wsp:rsid wsp:val=&quot;00A1192C&quot;/&gt;&lt;wsp:rsid wsp:val=&quot;00A11B47&quot;/&gt;&lt;wsp:rsid wsp:val=&quot;00A12093&quot;/&gt;&lt;wsp:rsid wsp:val=&quot;00A12B68&quot;/&gt;&lt;wsp:rsid wsp:val=&quot;00A12E0D&quot;/&gt;&lt;wsp:rsid wsp:val=&quot;00A12EF6&quot;/&gt;&lt;wsp:rsid wsp:val=&quot;00A133F3&quot;/&gt;&lt;wsp:rsid wsp:val=&quot;00A134DC&quot;/&gt;&lt;wsp:rsid wsp:val=&quot;00A13585&quot;/&gt;&lt;wsp:rsid wsp:val=&quot;00A1415D&quot;/&gt;&lt;wsp:rsid wsp:val=&quot;00A16576&quot;/&gt;&lt;wsp:rsid wsp:val=&quot;00A16F5A&quot;/&gt;&lt;wsp:rsid wsp:val=&quot;00A17AA9&quot;/&gt;&lt;wsp:rsid wsp:val=&quot;00A201A5&quot;/&gt;&lt;wsp:rsid wsp:val=&quot;00A203BE&quot;/&gt;&lt;wsp:rsid wsp:val=&quot;00A207F2&quot;/&gt;&lt;wsp:rsid wsp:val=&quot;00A20819&quot;/&gt;&lt;wsp:rsid wsp:val=&quot;00A217CB&quot;/&gt;&lt;wsp:rsid wsp:val=&quot;00A21B74&quot;/&gt;&lt;wsp:rsid wsp:val=&quot;00A22FCE&quot;/&gt;&lt;wsp:rsid wsp:val=&quot;00A23A0D&quot;/&gt;&lt;wsp:rsid wsp:val=&quot;00A241EC&quot;/&gt;&lt;wsp:rsid wsp:val=&quot;00A24A7C&quot;/&gt;&lt;wsp:rsid wsp:val=&quot;00A24CCE&quot;/&gt;&lt;wsp:rsid wsp:val=&quot;00A24EC0&quot;/&gt;&lt;wsp:rsid wsp:val=&quot;00A25B7E&quot;/&gt;&lt;wsp:rsid wsp:val=&quot;00A25EF9&quot;/&gt;&lt;wsp:rsid wsp:val=&quot;00A2751F&quot;/&gt;&lt;wsp:rsid wsp:val=&quot;00A2772F&quot;/&gt;&lt;wsp:rsid wsp:val=&quot;00A2792A&quot;/&gt;&lt;wsp:rsid wsp:val=&quot;00A27C66&quot;/&gt;&lt;wsp:rsid wsp:val=&quot;00A27D60&quot;/&gt;&lt;wsp:rsid wsp:val=&quot;00A302B5&quot;/&gt;&lt;wsp:rsid wsp:val=&quot;00A30826&quot;/&gt;&lt;wsp:rsid wsp:val=&quot;00A319DA&quot;/&gt;&lt;wsp:rsid wsp:val=&quot;00A31E48&quot;/&gt;&lt;wsp:rsid wsp:val=&quot;00A32135&quot;/&gt;&lt;wsp:rsid wsp:val=&quot;00A321FF&quot;/&gt;&lt;wsp:rsid wsp:val=&quot;00A32919&quot;/&gt;&lt;wsp:rsid wsp:val=&quot;00A32D5A&quot;/&gt;&lt;wsp:rsid wsp:val=&quot;00A32F67&quot;/&gt;&lt;wsp:rsid wsp:val=&quot;00A33273&quot;/&gt;&lt;wsp:rsid wsp:val=&quot;00A334C5&quot;/&gt;&lt;wsp:rsid wsp:val=&quot;00A339C8&quot;/&gt;&lt;wsp:rsid wsp:val=&quot;00A34430&quot;/&gt;&lt;wsp:rsid wsp:val=&quot;00A34A8F&quot;/&gt;&lt;wsp:rsid wsp:val=&quot;00A35055&quot;/&gt;&lt;wsp:rsid wsp:val=&quot;00A351D2&quot;/&gt;&lt;wsp:rsid wsp:val=&quot;00A35A5F&quot;/&gt;&lt;wsp:rsid wsp:val=&quot;00A360F3&quot;/&gt;&lt;wsp:rsid wsp:val=&quot;00A3610E&quot;/&gt;&lt;wsp:rsid wsp:val=&quot;00A3639F&quot;/&gt;&lt;wsp:rsid wsp:val=&quot;00A365FE&quot;/&gt;&lt;wsp:rsid wsp:val=&quot;00A366B4&quot;/&gt;&lt;wsp:rsid wsp:val=&quot;00A36AB4&quot;/&gt;&lt;wsp:rsid wsp:val=&quot;00A36BAB&quot;/&gt;&lt;wsp:rsid wsp:val=&quot;00A3745E&quot;/&gt;&lt;wsp:rsid wsp:val=&quot;00A37B8A&quot;/&gt;&lt;wsp:rsid wsp:val=&quot;00A4002D&quot;/&gt;&lt;wsp:rsid wsp:val=&quot;00A40AF5&quot;/&gt;&lt;wsp:rsid wsp:val=&quot;00A40CF9&quot;/&gt;&lt;wsp:rsid wsp:val=&quot;00A40E30&quot;/&gt;&lt;wsp:rsid wsp:val=&quot;00A40F17&quot;/&gt;&lt;wsp:rsid wsp:val=&quot;00A410CC&quot;/&gt;&lt;wsp:rsid wsp:val=&quot;00A41CB5&quot;/&gt;&lt;wsp:rsid wsp:val=&quot;00A422A2&quot;/&gt;&lt;wsp:rsid wsp:val=&quot;00A42C7C&quot;/&gt;&lt;wsp:rsid wsp:val=&quot;00A441B1&quot;/&gt;&lt;wsp:rsid wsp:val=&quot;00A4455B&quot;/&gt;&lt;wsp:rsid wsp:val=&quot;00A44AA2&quot;/&gt;&lt;wsp:rsid wsp:val=&quot;00A44E89&quot;/&gt;&lt;wsp:rsid wsp:val=&quot;00A45204&quot;/&gt;&lt;wsp:rsid wsp:val=&quot;00A45731&quot;/&gt;&lt;wsp:rsid wsp:val=&quot;00A458BD&quot;/&gt;&lt;wsp:rsid wsp:val=&quot;00A460D3&quot;/&gt;&lt;wsp:rsid wsp:val=&quot;00A46A47&quot;/&gt;&lt;wsp:rsid wsp:val=&quot;00A47C85&quot;/&gt;&lt;wsp:rsid wsp:val=&quot;00A502A6&quot;/&gt;&lt;wsp:rsid wsp:val=&quot;00A50396&quot;/&gt;&lt;wsp:rsid wsp:val=&quot;00A50590&quot;/&gt;&lt;wsp:rsid wsp:val=&quot;00A51917&quot;/&gt;&lt;wsp:rsid wsp:val=&quot;00A52B43&quot;/&gt;&lt;wsp:rsid wsp:val=&quot;00A5321D&quot;/&gt;&lt;wsp:rsid wsp:val=&quot;00A54004&quot;/&gt;&lt;wsp:rsid wsp:val=&quot;00A5494B&quot;/&gt;&lt;wsp:rsid wsp:val=&quot;00A54FCE&quot;/&gt;&lt;wsp:rsid wsp:val=&quot;00A5579C&quot;/&gt;&lt;wsp:rsid wsp:val=&quot;00A55C06&quot;/&gt;&lt;wsp:rsid wsp:val=&quot;00A5637A&quot;/&gt;&lt;wsp:rsid wsp:val=&quot;00A56669&quot;/&gt;&lt;wsp:rsid wsp:val=&quot;00A57299&quot;/&gt;&lt;wsp:rsid wsp:val=&quot;00A5759F&quot;/&gt;&lt;wsp:rsid wsp:val=&quot;00A575D9&quot;/&gt;&lt;wsp:rsid wsp:val=&quot;00A57B25&quot;/&gt;&lt;wsp:rsid wsp:val=&quot;00A57CFC&quot;/&gt;&lt;wsp:rsid wsp:val=&quot;00A57DFD&quot;/&gt;&lt;wsp:rsid wsp:val=&quot;00A6080C&quot;/&gt;&lt;wsp:rsid wsp:val=&quot;00A60C86&quot;/&gt;&lt;wsp:rsid wsp:val=&quot;00A60D83&quot;/&gt;&lt;wsp:rsid wsp:val=&quot;00A626DC&quot;/&gt;&lt;wsp:rsid wsp:val=&quot;00A62961&quot;/&gt;&lt;wsp:rsid wsp:val=&quot;00A6380E&quot;/&gt;&lt;wsp:rsid wsp:val=&quot;00A63A46&quot;/&gt;&lt;wsp:rsid wsp:val=&quot;00A63E5A&quot;/&gt;&lt;wsp:rsid wsp:val=&quot;00A646EB&quot;/&gt;&lt;wsp:rsid wsp:val=&quot;00A64D57&quot;/&gt;&lt;wsp:rsid wsp:val=&quot;00A661E8&quot;/&gt;&lt;wsp:rsid wsp:val=&quot;00A66C04&quot;/&gt;&lt;wsp:rsid wsp:val=&quot;00A670E8&quot;/&gt;&lt;wsp:rsid wsp:val=&quot;00A6782A&quot;/&gt;&lt;wsp:rsid wsp:val=&quot;00A70160&quot;/&gt;&lt;wsp:rsid wsp:val=&quot;00A70310&quot;/&gt;&lt;wsp:rsid wsp:val=&quot;00A71F8D&quot;/&gt;&lt;wsp:rsid wsp:val=&quot;00A72DBF&quot;/&gt;&lt;wsp:rsid wsp:val=&quot;00A7307F&quot;/&gt;&lt;wsp:rsid wsp:val=&quot;00A740CC&quot;/&gt;&lt;wsp:rsid wsp:val=&quot;00A7485A&quot;/&gt;&lt;wsp:rsid wsp:val=&quot;00A74CAA&quot;/&gt;&lt;wsp:rsid wsp:val=&quot;00A75110&quot;/&gt;&lt;wsp:rsid wsp:val=&quot;00A7779D&quot;/&gt;&lt;wsp:rsid wsp:val=&quot;00A77DBA&quot;/&gt;&lt;wsp:rsid wsp:val=&quot;00A8050E&quot;/&gt;&lt;wsp:rsid wsp:val=&quot;00A80624&quot;/&gt;&lt;wsp:rsid wsp:val=&quot;00A80698&quot;/&gt;&lt;wsp:rsid wsp:val=&quot;00A80BF8&quot;/&gt;&lt;wsp:rsid wsp:val=&quot;00A810E4&quot;/&gt;&lt;wsp:rsid wsp:val=&quot;00A813F1&quot;/&gt;&lt;wsp:rsid wsp:val=&quot;00A81B14&quot;/&gt;&lt;wsp:rsid wsp:val=&quot;00A826EF&quot;/&gt;&lt;wsp:rsid wsp:val=&quot;00A82E04&quot;/&gt;&lt;wsp:rsid wsp:val=&quot;00A838C6&quot;/&gt;&lt;wsp:rsid wsp:val=&quot;00A84BD8&quot;/&gt;&lt;wsp:rsid wsp:val=&quot;00A86300&quot;/&gt;&lt;wsp:rsid wsp:val=&quot;00A86303&quot;/&gt;&lt;wsp:rsid wsp:val=&quot;00A86E74&quot;/&gt;&lt;wsp:rsid wsp:val=&quot;00A87709&quot;/&gt;&lt;wsp:rsid wsp:val=&quot;00A87880&quot;/&gt;&lt;wsp:rsid wsp:val=&quot;00A87B52&quot;/&gt;&lt;wsp:rsid wsp:val=&quot;00A87CFA&quot;/&gt;&lt;wsp:rsid wsp:val=&quot;00A9048C&quot;/&gt;&lt;wsp:rsid wsp:val=&quot;00A90ED1&quot;/&gt;&lt;wsp:rsid wsp:val=&quot;00A91640&quot;/&gt;&lt;wsp:rsid wsp:val=&quot;00A92820&quot;/&gt;&lt;wsp:rsid wsp:val=&quot;00A930EE&quot;/&gt;&lt;wsp:rsid wsp:val=&quot;00A93121&quot;/&gt;&lt;wsp:rsid wsp:val=&quot;00A941E5&quot;/&gt;&lt;wsp:rsid wsp:val=&quot;00A95171&quot;/&gt;&lt;wsp:rsid wsp:val=&quot;00A95BE9&quot;/&gt;&lt;wsp:rsid wsp:val=&quot;00A9705B&quot;/&gt;&lt;wsp:rsid wsp:val=&quot;00A9725B&quot;/&gt;&lt;wsp:rsid wsp:val=&quot;00A9782A&quot;/&gt;&lt;wsp:rsid wsp:val=&quot;00AA0210&quot;/&gt;&lt;wsp:rsid wsp:val=&quot;00AA0436&quot;/&gt;&lt;wsp:rsid wsp:val=&quot;00AA0451&quot;/&gt;&lt;wsp:rsid wsp:val=&quot;00AA0713&quot;/&gt;&lt;wsp:rsid wsp:val=&quot;00AA23D2&quot;/&gt;&lt;wsp:rsid wsp:val=&quot;00AA241E&quot;/&gt;&lt;wsp:rsid wsp:val=&quot;00AA4D38&quot;/&gt;&lt;wsp:rsid wsp:val=&quot;00AA5007&quot;/&gt;&lt;wsp:rsid wsp:val=&quot;00AA656B&quot;/&gt;&lt;wsp:rsid wsp:val=&quot;00AB01A9&quot;/&gt;&lt;wsp:rsid wsp:val=&quot;00AB0389&quot;/&gt;&lt;wsp:rsid wsp:val=&quot;00AB095E&quot;/&gt;&lt;wsp:rsid wsp:val=&quot;00AB09C7&quot;/&gt;&lt;wsp:rsid wsp:val=&quot;00AB0C9F&quot;/&gt;&lt;wsp:rsid wsp:val=&quot;00AB0CA1&quot;/&gt;&lt;wsp:rsid wsp:val=&quot;00AB0D63&quot;/&gt;&lt;wsp:rsid wsp:val=&quot;00AB117F&quot;/&gt;&lt;wsp:rsid wsp:val=&quot;00AB185B&quot;/&gt;&lt;wsp:rsid wsp:val=&quot;00AB1E57&quot;/&gt;&lt;wsp:rsid wsp:val=&quot;00AB249A&quot;/&gt;&lt;wsp:rsid wsp:val=&quot;00AB2AFF&quot;/&gt;&lt;wsp:rsid wsp:val=&quot;00AB2D78&quot;/&gt;&lt;wsp:rsid wsp:val=&quot;00AB3CA4&quot;/&gt;&lt;wsp:rsid wsp:val=&quot;00AB3DD7&quot;/&gt;&lt;wsp:rsid wsp:val=&quot;00AB4667&quot;/&gt;&lt;wsp:rsid wsp:val=&quot;00AB4B26&quot;/&gt;&lt;wsp:rsid wsp:val=&quot;00AB4EF1&quot;/&gt;&lt;wsp:rsid wsp:val=&quot;00AB5785&quot;/&gt;&lt;wsp:rsid wsp:val=&quot;00AB60F8&quot;/&gt;&lt;wsp:rsid wsp:val=&quot;00AB701B&quot;/&gt;&lt;wsp:rsid wsp:val=&quot;00AB7057&quot;/&gt;&lt;wsp:rsid wsp:val=&quot;00AB70CA&quot;/&gt;&lt;wsp:rsid wsp:val=&quot;00AB70E0&quot;/&gt;&lt;wsp:rsid wsp:val=&quot;00AB7BEB&quot;/&gt;&lt;wsp:rsid wsp:val=&quot;00AB7C41&quot;/&gt;&lt;wsp:rsid wsp:val=&quot;00AB7D14&quot;/&gt;&lt;wsp:rsid wsp:val=&quot;00AC0276&quot;/&gt;&lt;wsp:rsid wsp:val=&quot;00AC1BCC&quot;/&gt;&lt;wsp:rsid wsp:val=&quot;00AC1D33&quot;/&gt;&lt;wsp:rsid wsp:val=&quot;00AC2913&quot;/&gt;&lt;wsp:rsid wsp:val=&quot;00AC3816&quot;/&gt;&lt;wsp:rsid wsp:val=&quot;00AC4119&quot;/&gt;&lt;wsp:rsid wsp:val=&quot;00AC5290&quot;/&gt;&lt;wsp:rsid wsp:val=&quot;00AC60AA&quot;/&gt;&lt;wsp:rsid wsp:val=&quot;00AC6189&quot;/&gt;&lt;wsp:rsid wsp:val=&quot;00AC6297&quot;/&gt;&lt;wsp:rsid wsp:val=&quot;00AC6773&quot;/&gt;&lt;wsp:rsid wsp:val=&quot;00AC69A9&quot;/&gt;&lt;wsp:rsid wsp:val=&quot;00AC7194&quot;/&gt;&lt;wsp:rsid wsp:val=&quot;00AC780D&quot;/&gt;&lt;wsp:rsid wsp:val=&quot;00AC7B3E&quot;/&gt;&lt;wsp:rsid wsp:val=&quot;00AC7E2C&quot;/&gt;&lt;wsp:rsid wsp:val=&quot;00AD0076&quot;/&gt;&lt;wsp:rsid wsp:val=&quot;00AD0327&quot;/&gt;&lt;wsp:rsid wsp:val=&quot;00AD09BD&quot;/&gt;&lt;wsp:rsid wsp:val=&quot;00AD0B50&quot;/&gt;&lt;wsp:rsid wsp:val=&quot;00AD0B9C&quot;/&gt;&lt;wsp:rsid wsp:val=&quot;00AD0D3B&quot;/&gt;&lt;wsp:rsid wsp:val=&quot;00AD1819&quot;/&gt;&lt;wsp:rsid wsp:val=&quot;00AD1B71&quot;/&gt;&lt;wsp:rsid wsp:val=&quot;00AD20D1&quot;/&gt;&lt;wsp:rsid wsp:val=&quot;00AD28B1&quot;/&gt;&lt;wsp:rsid wsp:val=&quot;00AD2BEB&quot;/&gt;&lt;wsp:rsid wsp:val=&quot;00AD3350&quot;/&gt;&lt;wsp:rsid wsp:val=&quot;00AD355C&quot;/&gt;&lt;wsp:rsid wsp:val=&quot;00AD601C&quot;/&gt;&lt;wsp:rsid wsp:val=&quot;00AD675A&quot;/&gt;&lt;wsp:rsid wsp:val=&quot;00AD6A0D&quot;/&gt;&lt;wsp:rsid wsp:val=&quot;00AD785D&quot;/&gt;&lt;wsp:rsid wsp:val=&quot;00AD788C&quot;/&gt;&lt;wsp:rsid wsp:val=&quot;00AD7EFF&quot;/&gt;&lt;wsp:rsid wsp:val=&quot;00AE0705&quot;/&gt;&lt;wsp:rsid wsp:val=&quot;00AE0AE9&quot;/&gt;&lt;wsp:rsid wsp:val=&quot;00AE0E82&quot;/&gt;&lt;wsp:rsid wsp:val=&quot;00AE0F30&quot;/&gt;&lt;wsp:rsid wsp:val=&quot;00AE12E7&quot;/&gt;&lt;wsp:rsid wsp:val=&quot;00AE1FA9&quot;/&gt;&lt;wsp:rsid wsp:val=&quot;00AE210B&quot;/&gt;&lt;wsp:rsid wsp:val=&quot;00AE2609&quot;/&gt;&lt;wsp:rsid wsp:val=&quot;00AE26D3&quot;/&gt;&lt;wsp:rsid wsp:val=&quot;00AE289F&quot;/&gt;&lt;wsp:rsid wsp:val=&quot;00AE2DD3&quot;/&gt;&lt;wsp:rsid wsp:val=&quot;00AE3318&quot;/&gt;&lt;wsp:rsid wsp:val=&quot;00AE38F4&quot;/&gt;&lt;wsp:rsid wsp:val=&quot;00AE4098&quot;/&gt;&lt;wsp:rsid wsp:val=&quot;00AE41F2&quot;/&gt;&lt;wsp:rsid wsp:val=&quot;00AE4971&quot;/&gt;&lt;wsp:rsid wsp:val=&quot;00AE527A&quot;/&gt;&lt;wsp:rsid wsp:val=&quot;00AE5B73&quot;/&gt;&lt;wsp:rsid wsp:val=&quot;00AE67F1&quot;/&gt;&lt;wsp:rsid wsp:val=&quot;00AE6901&quot;/&gt;&lt;wsp:rsid wsp:val=&quot;00AF14AF&quot;/&gt;&lt;wsp:rsid wsp:val=&quot;00AF192A&quot;/&gt;&lt;wsp:rsid wsp:val=&quot;00AF2A00&quot;/&gt;&lt;wsp:rsid wsp:val=&quot;00AF2DA2&quot;/&gt;&lt;wsp:rsid wsp:val=&quot;00AF3106&quot;/&gt;&lt;wsp:rsid wsp:val=&quot;00AF359B&quot;/&gt;&lt;wsp:rsid wsp:val=&quot;00AF378F&quot;/&gt;&lt;wsp:rsid wsp:val=&quot;00AF48B0&quot;/&gt;&lt;wsp:rsid wsp:val=&quot;00AF4C29&quot;/&gt;&lt;wsp:rsid wsp:val=&quot;00AF4FE0&quot;/&gt;&lt;wsp:rsid wsp:val=&quot;00AF50D7&quot;/&gt;&lt;wsp:rsid wsp:val=&quot;00AF50E9&quot;/&gt;&lt;wsp:rsid wsp:val=&quot;00AF53A4&quot;/&gt;&lt;wsp:rsid wsp:val=&quot;00AF548B&quot;/&gt;&lt;wsp:rsid wsp:val=&quot;00AF5A92&quot;/&gt;&lt;wsp:rsid wsp:val=&quot;00AF5C03&quot;/&gt;&lt;wsp:rsid wsp:val=&quot;00AF61A4&quot;/&gt;&lt;wsp:rsid wsp:val=&quot;00AF6303&quot;/&gt;&lt;wsp:rsid wsp:val=&quot;00AF668D&quot;/&gt;&lt;wsp:rsid wsp:val=&quot;00AF70F9&quot;/&gt;&lt;wsp:rsid wsp:val=&quot;00AF759F&quot;/&gt;&lt;wsp:rsid wsp:val=&quot;00AF767E&quot;/&gt;&lt;wsp:rsid wsp:val=&quot;00B00198&quot;/&gt;&lt;wsp:rsid wsp:val=&quot;00B00409&quot;/&gt;&lt;wsp:rsid wsp:val=&quot;00B02E3E&quot;/&gt;&lt;wsp:rsid wsp:val=&quot;00B03815&quot;/&gt;&lt;wsp:rsid wsp:val=&quot;00B04D8B&quot;/&gt;&lt;wsp:rsid wsp:val=&quot;00B0576F&quot;/&gt;&lt;wsp:rsid wsp:val=&quot;00B05E03&quot;/&gt;&lt;wsp:rsid wsp:val=&quot;00B0624F&quot;/&gt;&lt;wsp:rsid wsp:val=&quot;00B073C2&quot;/&gt;&lt;wsp:rsid wsp:val=&quot;00B0740C&quot;/&gt;&lt;wsp:rsid wsp:val=&quot;00B07BA6&quot;/&gt;&lt;wsp:rsid wsp:val=&quot;00B1092A&quot;/&gt;&lt;wsp:rsid wsp:val=&quot;00B109B2&quot;/&gt;&lt;wsp:rsid wsp:val=&quot;00B10D30&quot;/&gt;&lt;wsp:rsid wsp:val=&quot;00B110DA&quot;/&gt;&lt;wsp:rsid wsp:val=&quot;00B1187E&quot;/&gt;&lt;wsp:rsid wsp:val=&quot;00B11FD1&quot;/&gt;&lt;wsp:rsid wsp:val=&quot;00B126F1&quot;/&gt;&lt;wsp:rsid wsp:val=&quot;00B13674&quot;/&gt;&lt;wsp:rsid wsp:val=&quot;00B14BCF&quot;/&gt;&lt;wsp:rsid wsp:val=&quot;00B14E52&quot;/&gt;&lt;wsp:rsid wsp:val=&quot;00B15865&quot;/&gt;&lt;wsp:rsid wsp:val=&quot;00B15BFC&quot;/&gt;&lt;wsp:rsid wsp:val=&quot;00B15E1A&quot;/&gt;&lt;wsp:rsid wsp:val=&quot;00B16579&quot;/&gt;&lt;wsp:rsid wsp:val=&quot;00B173F3&quot;/&gt;&lt;wsp:rsid wsp:val=&quot;00B17894&quot;/&gt;&lt;wsp:rsid wsp:val=&quot;00B17A88&quot;/&gt;&lt;wsp:rsid wsp:val=&quot;00B17F1B&quot;/&gt;&lt;wsp:rsid wsp:val=&quot;00B207FF&quot;/&gt;&lt;wsp:rsid wsp:val=&quot;00B2114A&quot;/&gt;&lt;wsp:rsid wsp:val=&quot;00B21ACF&quot;/&gt;&lt;wsp:rsid wsp:val=&quot;00B221D1&quot;/&gt;&lt;wsp:rsid wsp:val=&quot;00B222DA&quot;/&gt;&lt;wsp:rsid wsp:val=&quot;00B23400&quot;/&gt;&lt;wsp:rsid wsp:val=&quot;00B23B3D&quot;/&gt;&lt;wsp:rsid wsp:val=&quot;00B23B91&quot;/&gt;&lt;wsp:rsid wsp:val=&quot;00B24162&quot;/&gt;&lt;wsp:rsid wsp:val=&quot;00B26228&quot;/&gt;&lt;wsp:rsid wsp:val=&quot;00B2669D&quot;/&gt;&lt;wsp:rsid wsp:val=&quot;00B26E60&quot;/&gt;&lt;wsp:rsid wsp:val=&quot;00B273B0&quot;/&gt;&lt;wsp:rsid wsp:val=&quot;00B27412&quot;/&gt;&lt;wsp:rsid wsp:val=&quot;00B27A3F&quot;/&gt;&lt;wsp:rsid wsp:val=&quot;00B27BBC&quot;/&gt;&lt;wsp:rsid wsp:val=&quot;00B30D52&quot;/&gt;&lt;wsp:rsid wsp:val=&quot;00B315C4&quot;/&gt;&lt;wsp:rsid wsp:val=&quot;00B3205B&quot;/&gt;&lt;wsp:rsid wsp:val=&quot;00B320F0&quot;/&gt;&lt;wsp:rsid wsp:val=&quot;00B3221E&quot;/&gt;&lt;wsp:rsid wsp:val=&quot;00B32EF3&quot;/&gt;&lt;wsp:rsid wsp:val=&quot;00B34184&quot;/&gt;&lt;wsp:rsid wsp:val=&quot;00B341A2&quot;/&gt;&lt;wsp:rsid wsp:val=&quot;00B344A9&quot;/&gt;&lt;wsp:rsid wsp:val=&quot;00B3464D&quot;/&gt;&lt;wsp:rsid wsp:val=&quot;00B34BDA&quot;/&gt;&lt;wsp:rsid wsp:val=&quot;00B35D48&quot;/&gt;&lt;wsp:rsid wsp:val=&quot;00B36883&quot;/&gt;&lt;wsp:rsid wsp:val=&quot;00B36B04&quot;/&gt;&lt;wsp:rsid wsp:val=&quot;00B3707A&quot;/&gt;&lt;wsp:rsid wsp:val=&quot;00B40352&quot;/&gt;&lt;wsp:rsid wsp:val=&quot;00B4069E&quot;/&gt;&lt;wsp:rsid wsp:val=&quot;00B4080A&quot;/&gt;&lt;wsp:rsid wsp:val=&quot;00B40D6A&quot;/&gt;&lt;wsp:rsid wsp:val=&quot;00B41A42&quot;/&gt;&lt;wsp:rsid wsp:val=&quot;00B41E2D&quot;/&gt;&lt;wsp:rsid wsp:val=&quot;00B433B0&quot;/&gt;&lt;wsp:rsid wsp:val=&quot;00B434C1&quot;/&gt;&lt;wsp:rsid wsp:val=&quot;00B435BB&quot;/&gt;&lt;wsp:rsid wsp:val=&quot;00B447F9&quot;/&gt;&lt;wsp:rsid wsp:val=&quot;00B45BD6&quot;/&gt;&lt;wsp:rsid wsp:val=&quot;00B476DD&quot;/&gt;&lt;wsp:rsid wsp:val=&quot;00B47D6E&quot;/&gt;&lt;wsp:rsid wsp:val=&quot;00B50D35&quot;/&gt;&lt;wsp:rsid wsp:val=&quot;00B511D6&quot;/&gt;&lt;wsp:rsid wsp:val=&quot;00B51616&quot;/&gt;&lt;wsp:rsid wsp:val=&quot;00B51C87&quot;/&gt;&lt;wsp:rsid wsp:val=&quot;00B533F6&quot;/&gt;&lt;wsp:rsid wsp:val=&quot;00B53BE2&quot;/&gt;&lt;wsp:rsid wsp:val=&quot;00B54D56&quot;/&gt;&lt;wsp:rsid wsp:val=&quot;00B55D78&quot;/&gt;&lt;wsp:rsid wsp:val=&quot;00B56089&quot;/&gt;&lt;wsp:rsid wsp:val=&quot;00B562F9&quot;/&gt;&lt;wsp:rsid wsp:val=&quot;00B5695F&quot;/&gt;&lt;wsp:rsid wsp:val=&quot;00B56B80&quot;/&gt;&lt;wsp:rsid wsp:val=&quot;00B56D2D&quot;/&gt;&lt;wsp:rsid wsp:val=&quot;00B57FFE&quot;/&gt;&lt;wsp:rsid wsp:val=&quot;00B60FE8&quot;/&gt;&lt;wsp:rsid wsp:val=&quot;00B61DB7&quot;/&gt;&lt;wsp:rsid wsp:val=&quot;00B62636&quot;/&gt;&lt;wsp:rsid wsp:val=&quot;00B62B73&quot;/&gt;&lt;wsp:rsid wsp:val=&quot;00B630BF&quot;/&gt;&lt;wsp:rsid wsp:val=&quot;00B633A6&quot;/&gt;&lt;wsp:rsid wsp:val=&quot;00B63434&quot;/&gt;&lt;wsp:rsid wsp:val=&quot;00B63553&quot;/&gt;&lt;wsp:rsid wsp:val=&quot;00B64412&quot;/&gt;&lt;wsp:rsid wsp:val=&quot;00B65333&quot;/&gt;&lt;wsp:rsid wsp:val=&quot;00B65C1F&quot;/&gt;&lt;wsp:rsid wsp:val=&quot;00B66742&quot;/&gt;&lt;wsp:rsid wsp:val=&quot;00B667AC&quot;/&gt;&lt;wsp:rsid wsp:val=&quot;00B67A97&quot;/&gt;&lt;wsp:rsid wsp:val=&quot;00B67BD8&quot;/&gt;&lt;wsp:rsid wsp:val=&quot;00B7055A&quot;/&gt;&lt;wsp:rsid wsp:val=&quot;00B70ED9&quot;/&gt;&lt;wsp:rsid wsp:val=&quot;00B72185&quot;/&gt;&lt;wsp:rsid wsp:val=&quot;00B72199&quot;/&gt;&lt;wsp:rsid wsp:val=&quot;00B72AF7&quot;/&gt;&lt;wsp:rsid wsp:val=&quot;00B73C0D&quot;/&gt;&lt;wsp:rsid wsp:val=&quot;00B74215&quot;/&gt;&lt;wsp:rsid wsp:val=&quot;00B74B83&quot;/&gt;&lt;wsp:rsid wsp:val=&quot;00B7545D&quot;/&gt;&lt;wsp:rsid wsp:val=&quot;00B7565F&quot;/&gt;&lt;wsp:rsid wsp:val=&quot;00B757CC&quot;/&gt;&lt;wsp:rsid wsp:val=&quot;00B75D8D&quot;/&gt;&lt;wsp:rsid wsp:val=&quot;00B767B2&quot;/&gt;&lt;wsp:rsid wsp:val=&quot;00B76AA0&quot;/&gt;&lt;wsp:rsid wsp:val=&quot;00B80192&quot;/&gt;&lt;wsp:rsid wsp:val=&quot;00B80B9F&quot;/&gt;&lt;wsp:rsid wsp:val=&quot;00B80F04&quot;/&gt;&lt;wsp:rsid wsp:val=&quot;00B80FCA&quot;/&gt;&lt;wsp:rsid wsp:val=&quot;00B81507&quot;/&gt;&lt;wsp:rsid wsp:val=&quot;00B817F3&quot;/&gt;&lt;wsp:rsid wsp:val=&quot;00B8252C&quot;/&gt;&lt;wsp:rsid wsp:val=&quot;00B82A30&quot;/&gt;&lt;wsp:rsid wsp:val=&quot;00B8389E&quot;/&gt;&lt;wsp:rsid wsp:val=&quot;00B83DDC&quot;/&gt;&lt;wsp:rsid wsp:val=&quot;00B83FC8&quot;/&gt;&lt;wsp:rsid wsp:val=&quot;00B841C3&quot;/&gt;&lt;wsp:rsid wsp:val=&quot;00B84350&quot;/&gt;&lt;wsp:rsid wsp:val=&quot;00B84BEB&quot;/&gt;&lt;wsp:rsid wsp:val=&quot;00B85FA3&quot;/&gt;&lt;wsp:rsid wsp:val=&quot;00B8610E&quot;/&gt;&lt;wsp:rsid wsp:val=&quot;00B86142&quot;/&gt;&lt;wsp:rsid wsp:val=&quot;00B8649D&quot;/&gt;&lt;wsp:rsid wsp:val=&quot;00B8658E&quot;/&gt;&lt;wsp:rsid wsp:val=&quot;00B87483&quot;/&gt;&lt;wsp:rsid wsp:val=&quot;00B87E24&quot;/&gt;&lt;wsp:rsid wsp:val=&quot;00B87FB7&quot;/&gt;&lt;wsp:rsid wsp:val=&quot;00B91529&quot;/&gt;&lt;wsp:rsid wsp:val=&quot;00B92137&quot;/&gt;&lt;wsp:rsid wsp:val=&quot;00B92701&quot;/&gt;&lt;wsp:rsid wsp:val=&quot;00B92A39&quot;/&gt;&lt;wsp:rsid wsp:val=&quot;00B92C73&quot;/&gt;&lt;wsp:rsid wsp:val=&quot;00B92CCF&quot;/&gt;&lt;wsp:rsid wsp:val=&quot;00B93557&quot;/&gt;&lt;wsp:rsid wsp:val=&quot;00B93E9C&quot;/&gt;&lt;wsp:rsid wsp:val=&quot;00B94B41&quot;/&gt;&lt;wsp:rsid wsp:val=&quot;00B955FB&quot;/&gt;&lt;wsp:rsid wsp:val=&quot;00B95BD9&quot;/&gt;&lt;wsp:rsid wsp:val=&quot;00B9632A&quot;/&gt;&lt;wsp:rsid wsp:val=&quot;00B9637A&quot;/&gt;&lt;wsp:rsid wsp:val=&quot;00B96711&quot;/&gt;&lt;wsp:rsid wsp:val=&quot;00B96C73&quot;/&gt;&lt;wsp:rsid wsp:val=&quot;00B96CE6&quot;/&gt;&lt;wsp:rsid wsp:val=&quot;00B96ED3&quot;/&gt;&lt;wsp:rsid wsp:val=&quot;00B97E9D&quot;/&gt;&lt;wsp:rsid wsp:val=&quot;00B97EE4&quot;/&gt;&lt;wsp:rsid wsp:val=&quot;00BA0C49&quot;/&gt;&lt;wsp:rsid wsp:val=&quot;00BA1470&quot;/&gt;&lt;wsp:rsid wsp:val=&quot;00BA1558&quot;/&gt;&lt;wsp:rsid wsp:val=&quot;00BA1594&quot;/&gt;&lt;wsp:rsid wsp:val=&quot;00BA1802&quot;/&gt;&lt;wsp:rsid wsp:val=&quot;00BA19E2&quot;/&gt;&lt;wsp:rsid wsp:val=&quot;00BA22F2&quot;/&gt;&lt;wsp:rsid wsp:val=&quot;00BA2817&quot;/&gt;&lt;wsp:rsid wsp:val=&quot;00BA28AC&quot;/&gt;&lt;wsp:rsid wsp:val=&quot;00BA2EA9&quot;/&gt;&lt;wsp:rsid wsp:val=&quot;00BA44E3&quot;/&gt;&lt;wsp:rsid wsp:val=&quot;00BA4526&quot;/&gt;&lt;wsp:rsid wsp:val=&quot;00BA4849&quot;/&gt;&lt;wsp:rsid wsp:val=&quot;00BA58C1&quot;/&gt;&lt;wsp:rsid wsp:val=&quot;00BA5B9B&quot;/&gt;&lt;wsp:rsid wsp:val=&quot;00BA5E65&quot;/&gt;&lt;wsp:rsid wsp:val=&quot;00BA6C97&quot;/&gt;&lt;wsp:rsid wsp:val=&quot;00BA6DD1&quot;/&gt;&lt;wsp:rsid wsp:val=&quot;00BA6E39&quot;/&gt;&lt;wsp:rsid wsp:val=&quot;00BA783F&quot;/&gt;&lt;wsp:rsid wsp:val=&quot;00BB0950&quot;/&gt;&lt;wsp:rsid wsp:val=&quot;00BB09E9&quot;/&gt;&lt;wsp:rsid wsp:val=&quot;00BB0AE1&quot;/&gt;&lt;wsp:rsid wsp:val=&quot;00BB1341&quot;/&gt;&lt;wsp:rsid wsp:val=&quot;00BB1F2D&quot;/&gt;&lt;wsp:rsid wsp:val=&quot;00BB2677&quot;/&gt;&lt;wsp:rsid wsp:val=&quot;00BB4164&quot;/&gt;&lt;wsp:rsid wsp:val=&quot;00BB46EC&quot;/&gt;&lt;wsp:rsid wsp:val=&quot;00BB5142&quot;/&gt;&lt;wsp:rsid wsp:val=&quot;00BB51B6&quot;/&gt;&lt;wsp:rsid wsp:val=&quot;00BB57D2&quot;/&gt;&lt;wsp:rsid wsp:val=&quot;00BB66DA&quot;/&gt;&lt;wsp:rsid wsp:val=&quot;00BB6A9E&quot;/&gt;&lt;wsp:rsid wsp:val=&quot;00BB6C1B&quot;/&gt;&lt;wsp:rsid wsp:val=&quot;00BB71B0&quot;/&gt;&lt;wsp:rsid wsp:val=&quot;00BB747F&quot;/&gt;&lt;wsp:rsid wsp:val=&quot;00BC03AB&quot;/&gt;&lt;wsp:rsid wsp:val=&quot;00BC05A2&quot;/&gt;&lt;wsp:rsid wsp:val=&quot;00BC0ECB&quot;/&gt;&lt;wsp:rsid wsp:val=&quot;00BC0FC2&quot;/&gt;&lt;wsp:rsid wsp:val=&quot;00BC133A&quot;/&gt;&lt;wsp:rsid wsp:val=&quot;00BC14AB&quot;/&gt;&lt;wsp:rsid wsp:val=&quot;00BC22AA&quot;/&gt;&lt;wsp:rsid wsp:val=&quot;00BC2E90&quot;/&gt;&lt;wsp:rsid wsp:val=&quot;00BC3D16&quot;/&gt;&lt;wsp:rsid wsp:val=&quot;00BC3E6B&quot;/&gt;&lt;wsp:rsid wsp:val=&quot;00BC422A&quot;/&gt;&lt;wsp:rsid wsp:val=&quot;00BC4663&quot;/&gt;&lt;wsp:rsid wsp:val=&quot;00BC4FD3&quot;/&gt;&lt;wsp:rsid wsp:val=&quot;00BC5546&quot;/&gt;&lt;wsp:rsid wsp:val=&quot;00BC5D3F&quot;/&gt;&lt;wsp:rsid wsp:val=&quot;00BC6A87&quot;/&gt;&lt;wsp:rsid wsp:val=&quot;00BC79B3&quot;/&gt;&lt;wsp:rsid wsp:val=&quot;00BD0D5B&quot;/&gt;&lt;wsp:rsid wsp:val=&quot;00BD14F9&quot;/&gt;&lt;wsp:rsid wsp:val=&quot;00BD16B9&quot;/&gt;&lt;wsp:rsid wsp:val=&quot;00BD20B5&quot;/&gt;&lt;wsp:rsid wsp:val=&quot;00BD2106&quot;/&gt;&lt;wsp:rsid wsp:val=&quot;00BD2A20&quot;/&gt;&lt;wsp:rsid wsp:val=&quot;00BD438F&quot;/&gt;&lt;wsp:rsid wsp:val=&quot;00BD45C3&quot;/&gt;&lt;wsp:rsid wsp:val=&quot;00BD4F7F&quot;/&gt;&lt;wsp:rsid wsp:val=&quot;00BD51EE&quot;/&gt;&lt;wsp:rsid wsp:val=&quot;00BD5D83&quot;/&gt;&lt;wsp:rsid wsp:val=&quot;00BD5ECD&quot;/&gt;&lt;wsp:rsid wsp:val=&quot;00BD60FE&quot;/&gt;&lt;wsp:rsid wsp:val=&quot;00BD6113&quot;/&gt;&lt;wsp:rsid wsp:val=&quot;00BD740D&quot;/&gt;&lt;wsp:rsid wsp:val=&quot;00BD77CD&quot;/&gt;&lt;wsp:rsid wsp:val=&quot;00BD7AC1&quot;/&gt;&lt;wsp:rsid wsp:val=&quot;00BD7F76&quot;/&gt;&lt;wsp:rsid wsp:val=&quot;00BE019C&quot;/&gt;&lt;wsp:rsid wsp:val=&quot;00BE027A&quot;/&gt;&lt;wsp:rsid wsp:val=&quot;00BE1B2A&quot;/&gt;&lt;wsp:rsid wsp:val=&quot;00BE1D45&quot;/&gt;&lt;wsp:rsid wsp:val=&quot;00BE1F4A&quot;/&gt;&lt;wsp:rsid wsp:val=&quot;00BE1F4C&quot;/&gt;&lt;wsp:rsid wsp:val=&quot;00BE2A6B&quot;/&gt;&lt;wsp:rsid wsp:val=&quot;00BE2D21&quot;/&gt;&lt;wsp:rsid wsp:val=&quot;00BE2E8A&quot;/&gt;&lt;wsp:rsid wsp:val=&quot;00BE404D&quot;/&gt;&lt;wsp:rsid wsp:val=&quot;00BE4DAB&quot;/&gt;&lt;wsp:rsid wsp:val=&quot;00BE4F33&quot;/&gt;&lt;wsp:rsid wsp:val=&quot;00BE554E&quot;/&gt;&lt;wsp:rsid wsp:val=&quot;00BE600F&quot;/&gt;&lt;wsp:rsid wsp:val=&quot;00BF0319&quot;/&gt;&lt;wsp:rsid wsp:val=&quot;00BF2426&quot;/&gt;&lt;wsp:rsid wsp:val=&quot;00BF24A6&quot;/&gt;&lt;wsp:rsid wsp:val=&quot;00BF2500&quot;/&gt;&lt;wsp:rsid wsp:val=&quot;00BF2BC2&quot;/&gt;&lt;wsp:rsid wsp:val=&quot;00BF32EB&quot;/&gt;&lt;wsp:rsid wsp:val=&quot;00BF386C&quot;/&gt;&lt;wsp:rsid wsp:val=&quot;00BF3BCF&quot;/&gt;&lt;wsp:rsid wsp:val=&quot;00BF4C0F&quot;/&gt;&lt;wsp:rsid wsp:val=&quot;00BF4F02&quot;/&gt;&lt;wsp:rsid wsp:val=&quot;00BF5221&quot;/&gt;&lt;wsp:rsid wsp:val=&quot;00BF526E&quot;/&gt;&lt;wsp:rsid wsp:val=&quot;00BF5A51&quot;/&gt;&lt;wsp:rsid wsp:val=&quot;00BF5D9F&quot;/&gt;&lt;wsp:rsid wsp:val=&quot;00BF6172&quot;/&gt;&lt;wsp:rsid wsp:val=&quot;00BF6B9C&quot;/&gt;&lt;wsp:rsid wsp:val=&quot;00C00F8A&quot;/&gt;&lt;wsp:rsid wsp:val=&quot;00C023CB&quot;/&gt;&lt;wsp:rsid wsp:val=&quot;00C02553&quot;/&gt;&lt;wsp:rsid wsp:val=&quot;00C03082&quot;/&gt;&lt;wsp:rsid wsp:val=&quot;00C03FBC&quot;/&gt;&lt;wsp:rsid wsp:val=&quot;00C046A6&quot;/&gt;&lt;wsp:rsid wsp:val=&quot;00C046C0&quot;/&gt;&lt;wsp:rsid wsp:val=&quot;00C04C00&quot;/&gt;&lt;wsp:rsid wsp:val=&quot;00C04C42&quot;/&gt;&lt;wsp:rsid wsp:val=&quot;00C05362&quot;/&gt;&lt;wsp:rsid wsp:val=&quot;00C0547A&quot;/&gt;&lt;wsp:rsid wsp:val=&quot;00C05496&quot;/&gt;&lt;wsp:rsid wsp:val=&quot;00C06845&quot;/&gt;&lt;wsp:rsid wsp:val=&quot;00C068AC&quot;/&gt;&lt;wsp:rsid wsp:val=&quot;00C06EA1&quot;/&gt;&lt;wsp:rsid wsp:val=&quot;00C075E6&quot;/&gt;&lt;wsp:rsid wsp:val=&quot;00C100F2&quot;/&gt;&lt;wsp:rsid wsp:val=&quot;00C1089C&quot;/&gt;&lt;wsp:rsid wsp:val=&quot;00C109F1&quot;/&gt;&lt;wsp:rsid wsp:val=&quot;00C10D98&quot;/&gt;&lt;wsp:rsid wsp:val=&quot;00C1156E&quot;/&gt;&lt;wsp:rsid wsp:val=&quot;00C11B9E&quot;/&gt;&lt;wsp:rsid wsp:val=&quot;00C11F87&quot;/&gt;&lt;wsp:rsid wsp:val=&quot;00C121E3&quot;/&gt;&lt;wsp:rsid wsp:val=&quot;00C126A4&quot;/&gt;&lt;wsp:rsid wsp:val=&quot;00C12BB2&quot;/&gt;&lt;wsp:rsid wsp:val=&quot;00C1339F&quot;/&gt;&lt;wsp:rsid wsp:val=&quot;00C1387F&quot;/&gt;&lt;wsp:rsid wsp:val=&quot;00C13F35&quot;/&gt;&lt;wsp:rsid wsp:val=&quot;00C1476A&quot;/&gt;&lt;wsp:rsid wsp:val=&quot;00C14C65&quot;/&gt;&lt;wsp:rsid wsp:val=&quot;00C1593C&quot;/&gt;&lt;wsp:rsid wsp:val=&quot;00C160BC&quot;/&gt;&lt;wsp:rsid wsp:val=&quot;00C16900&quot;/&gt;&lt;wsp:rsid wsp:val=&quot;00C16B7E&quot;/&gt;&lt;wsp:rsid wsp:val=&quot;00C208E4&quot;/&gt;&lt;wsp:rsid wsp:val=&quot;00C20E85&quot;/&gt;&lt;wsp:rsid wsp:val=&quot;00C21694&quot;/&gt;&lt;wsp:rsid wsp:val=&quot;00C21CB7&quot;/&gt;&lt;wsp:rsid wsp:val=&quot;00C21E6B&quot;/&gt;&lt;wsp:rsid wsp:val=&quot;00C223C9&quot;/&gt;&lt;wsp:rsid wsp:val=&quot;00C2316B&quot;/&gt;&lt;wsp:rsid wsp:val=&quot;00C24092&quot;/&gt;&lt;wsp:rsid wsp:val=&quot;00C2475C&quot;/&gt;&lt;wsp:rsid wsp:val=&quot;00C24DA7&quot;/&gt;&lt;wsp:rsid wsp:val=&quot;00C255C1&quot;/&gt;&lt;wsp:rsid wsp:val=&quot;00C2572D&quot;/&gt;&lt;wsp:rsid wsp:val=&quot;00C25DB6&quot;/&gt;&lt;wsp:rsid wsp:val=&quot;00C265C5&quot;/&gt;&lt;wsp:rsid wsp:val=&quot;00C269E8&quot;/&gt;&lt;wsp:rsid wsp:val=&quot;00C27CFB&quot;/&gt;&lt;wsp:rsid wsp:val=&quot;00C27FD3&quot;/&gt;&lt;wsp:rsid wsp:val=&quot;00C31014&quot;/&gt;&lt;wsp:rsid wsp:val=&quot;00C31434&quot;/&gt;&lt;wsp:rsid wsp:val=&quot;00C31544&quot;/&gt;&lt;wsp:rsid wsp:val=&quot;00C31B3B&quot;/&gt;&lt;wsp:rsid wsp:val=&quot;00C32FC0&quot;/&gt;&lt;wsp:rsid wsp:val=&quot;00C335A2&quot;/&gt;&lt;wsp:rsid wsp:val=&quot;00C33AFD&quot;/&gt;&lt;wsp:rsid wsp:val=&quot;00C348C5&quot;/&gt;&lt;wsp:rsid wsp:val=&quot;00C34B91&quot;/&gt;&lt;wsp:rsid wsp:val=&quot;00C360F7&quot;/&gt;&lt;wsp:rsid wsp:val=&quot;00C378FD&quot;/&gt;&lt;wsp:rsid wsp:val=&quot;00C40236&quot;/&gt;&lt;wsp:rsid wsp:val=&quot;00C4036A&quot;/&gt;&lt;wsp:rsid wsp:val=&quot;00C40E4D&quot;/&gt;&lt;wsp:rsid wsp:val=&quot;00C419CA&quot;/&gt;&lt;wsp:rsid wsp:val=&quot;00C419E8&quot;/&gt;&lt;wsp:rsid wsp:val=&quot;00C41C4A&quot;/&gt;&lt;wsp:rsid wsp:val=&quot;00C42296&quot;/&gt;&lt;wsp:rsid wsp:val=&quot;00C429CB&quot;/&gt;&lt;wsp:rsid wsp:val=&quot;00C43DD9&quot;/&gt;&lt;wsp:rsid wsp:val=&quot;00C43F64&quot;/&gt;&lt;wsp:rsid wsp:val=&quot;00C44190&quot;/&gt;&lt;wsp:rsid wsp:val=&quot;00C44AA2&quot;/&gt;&lt;wsp:rsid wsp:val=&quot;00C44AD2&quot;/&gt;&lt;wsp:rsid wsp:val=&quot;00C45958&quot;/&gt;&lt;wsp:rsid wsp:val=&quot;00C4624A&quot;/&gt;&lt;wsp:rsid wsp:val=&quot;00C465B9&quot;/&gt;&lt;wsp:rsid wsp:val=&quot;00C46963&quot;/&gt;&lt;wsp:rsid wsp:val=&quot;00C4790E&quot;/&gt;&lt;wsp:rsid wsp:val=&quot;00C47A6B&quot;/&gt;&lt;wsp:rsid wsp:val=&quot;00C47AF1&quot;/&gt;&lt;wsp:rsid wsp:val=&quot;00C47E26&quot;/&gt;&lt;wsp:rsid wsp:val=&quot;00C5091D&quot;/&gt;&lt;wsp:rsid wsp:val=&quot;00C5119B&quot;/&gt;&lt;wsp:rsid wsp:val=&quot;00C51912&quot;/&gt;&lt;wsp:rsid wsp:val=&quot;00C51944&quot;/&gt;&lt;wsp:rsid wsp:val=&quot;00C52078&quot;/&gt;&lt;wsp:rsid wsp:val=&quot;00C52131&quot;/&gt;&lt;wsp:rsid wsp:val=&quot;00C52537&quot;/&gt;&lt;wsp:rsid wsp:val=&quot;00C5292F&quot;/&gt;&lt;wsp:rsid wsp:val=&quot;00C52EE2&quot;/&gt;&lt;wsp:rsid wsp:val=&quot;00C5355C&quot;/&gt;&lt;wsp:rsid wsp:val=&quot;00C53DA0&quot;/&gt;&lt;wsp:rsid wsp:val=&quot;00C5455D&quot;/&gt;&lt;wsp:rsid wsp:val=&quot;00C54D07&quot;/&gt;&lt;wsp:rsid wsp:val=&quot;00C55995&quot;/&gt;&lt;wsp:rsid wsp:val=&quot;00C56178&quot;/&gt;&lt;wsp:rsid wsp:val=&quot;00C56A03&quot;/&gt;&lt;wsp:rsid wsp:val=&quot;00C57591&quot;/&gt;&lt;wsp:rsid wsp:val=&quot;00C57BEC&quot;/&gt;&lt;wsp:rsid wsp:val=&quot;00C60DC0&quot;/&gt;&lt;wsp:rsid wsp:val=&quot;00C60DC7&quot;/&gt;&lt;wsp:rsid wsp:val=&quot;00C61832&quot;/&gt;&lt;wsp:rsid wsp:val=&quot;00C620CE&quot;/&gt;&lt;wsp:rsid wsp:val=&quot;00C63164&quot;/&gt;&lt;wsp:rsid wsp:val=&quot;00C63302&quot;/&gt;&lt;wsp:rsid wsp:val=&quot;00C63634&quot;/&gt;&lt;wsp:rsid wsp:val=&quot;00C64CB0&quot;/&gt;&lt;wsp:rsid wsp:val=&quot;00C65121&quot;/&gt;&lt;wsp:rsid wsp:val=&quot;00C65FE6&quot;/&gt;&lt;wsp:rsid wsp:val=&quot;00C66489&quot;/&gt;&lt;wsp:rsid wsp:val=&quot;00C66AEB&quot;/&gt;&lt;wsp:rsid wsp:val=&quot;00C6709D&quot;/&gt;&lt;wsp:rsid wsp:val=&quot;00C67C08&quot;/&gt;&lt;wsp:rsid wsp:val=&quot;00C702FE&quot;/&gt;&lt;wsp:rsid wsp:val=&quot;00C7163B&quot;/&gt;&lt;wsp:rsid wsp:val=&quot;00C71AD4&quot;/&gt;&lt;wsp:rsid wsp:val=&quot;00C7261B&quot;/&gt;&lt;wsp:rsid wsp:val=&quot;00C7279A&quot;/&gt;&lt;wsp:rsid wsp:val=&quot;00C72B0B&quot;/&gt;&lt;wsp:rsid wsp:val=&quot;00C731F3&quot;/&gt;&lt;wsp:rsid wsp:val=&quot;00C734FB&quot;/&gt;&lt;wsp:rsid wsp:val=&quot;00C739CC&quot;/&gt;&lt;wsp:rsid wsp:val=&quot;00C74672&quot;/&gt;&lt;wsp:rsid wsp:val=&quot;00C76390&quot;/&gt;&lt;wsp:rsid wsp:val=&quot;00C76F44&quot;/&gt;&lt;wsp:rsid wsp:val=&quot;00C770B0&quot;/&gt;&lt;wsp:rsid wsp:val=&quot;00C7728D&quot;/&gt;&lt;wsp:rsid wsp:val=&quot;00C77657&quot;/&gt;&lt;wsp:rsid wsp:val=&quot;00C77C64&quot;/&gt;&lt;wsp:rsid wsp:val=&quot;00C80A3A&quot;/&gt;&lt;wsp:rsid wsp:val=&quot;00C80B58&quot;/&gt;&lt;wsp:rsid wsp:val=&quot;00C80E2D&quot;/&gt;&lt;wsp:rsid wsp:val=&quot;00C810B2&quot;/&gt;&lt;wsp:rsid wsp:val=&quot;00C811F0&quot;/&gt;&lt;wsp:rsid wsp:val=&quot;00C81399&quot;/&gt;&lt;wsp:rsid wsp:val=&quot;00C81B9B&quot;/&gt;&lt;wsp:rsid wsp:val=&quot;00C82273&quot;/&gt;&lt;wsp:rsid wsp:val=&quot;00C82B03&quot;/&gt;&lt;wsp:rsid wsp:val=&quot;00C8349A&quot;/&gt;&lt;wsp:rsid wsp:val=&quot;00C839DB&quot;/&gt;&lt;wsp:rsid wsp:val=&quot;00C84146&quot;/&gt;&lt;wsp:rsid wsp:val=&quot;00C905E5&quot;/&gt;&lt;wsp:rsid wsp:val=&quot;00C9065B&quot;/&gt;&lt;wsp:rsid wsp:val=&quot;00C90CA3&quot;/&gt;&lt;wsp:rsid wsp:val=&quot;00C910B2&quot;/&gt;&lt;wsp:rsid wsp:val=&quot;00C910CD&quot;/&gt;&lt;wsp:rsid wsp:val=&quot;00C927EE&quot;/&gt;&lt;wsp:rsid wsp:val=&quot;00C92D8A&quot;/&gt;&lt;wsp:rsid wsp:val=&quot;00C93B51&quot;/&gt;&lt;wsp:rsid wsp:val=&quot;00C9441E&quot;/&gt;&lt;wsp:rsid wsp:val=&quot;00C946C3&quot;/&gt;&lt;wsp:rsid wsp:val=&quot;00C952B5&quot;/&gt;&lt;wsp:rsid wsp:val=&quot;00C95707&quot;/&gt;&lt;wsp:rsid wsp:val=&quot;00C95D33&quot;/&gt;&lt;wsp:rsid wsp:val=&quot;00C96463&quot;/&gt;&lt;wsp:rsid wsp:val=&quot;00C964F6&quot;/&gt;&lt;wsp:rsid wsp:val=&quot;00C965DF&quot;/&gt;&lt;wsp:rsid wsp:val=&quot;00C974D1&quot;/&gt;&lt;wsp:rsid wsp:val=&quot;00C977D5&quot;/&gt;&lt;wsp:rsid wsp:val=&quot;00C978D5&quot;/&gt;&lt;wsp:rsid wsp:val=&quot;00CA0A68&quot;/&gt;&lt;wsp:rsid wsp:val=&quot;00CA1643&quot;/&gt;&lt;wsp:rsid wsp:val=&quot;00CA20C4&quot;/&gt;&lt;wsp:rsid wsp:val=&quot;00CA20FC&quot;/&gt;&lt;wsp:rsid wsp:val=&quot;00CA23A8&quot;/&gt;&lt;wsp:rsid wsp:val=&quot;00CA27CD&quot;/&gt;&lt;wsp:rsid wsp:val=&quot;00CA27D0&quot;/&gt;&lt;wsp:rsid wsp:val=&quot;00CA410B&quot;/&gt;&lt;wsp:rsid wsp:val=&quot;00CA49ED&quot;/&gt;&lt;wsp:rsid wsp:val=&quot;00CA57B4&quot;/&gt;&lt;wsp:rsid wsp:val=&quot;00CA5D47&quot;/&gt;&lt;wsp:rsid wsp:val=&quot;00CA6391&quot;/&gt;&lt;wsp:rsid wsp:val=&quot;00CA6482&quot;/&gt;&lt;wsp:rsid wsp:val=&quot;00CA6709&quot;/&gt;&lt;wsp:rsid wsp:val=&quot;00CA6A03&quot;/&gt;&lt;wsp:rsid wsp:val=&quot;00CA7309&quot;/&gt;&lt;wsp:rsid wsp:val=&quot;00CA7434&quot;/&gt;&lt;wsp:rsid wsp:val=&quot;00CA77E3&quot;/&gt;&lt;wsp:rsid wsp:val=&quot;00CA79C5&quot;/&gt;&lt;wsp:rsid wsp:val=&quot;00CA7C87&quot;/&gt;&lt;wsp:rsid wsp:val=&quot;00CB0D72&quot;/&gt;&lt;wsp:rsid wsp:val=&quot;00CB0F51&quot;/&gt;&lt;wsp:rsid wsp:val=&quot;00CB16B8&quot;/&gt;&lt;wsp:rsid wsp:val=&quot;00CB16E6&quot;/&gt;&lt;wsp:rsid wsp:val=&quot;00CB1751&quot;/&gt;&lt;wsp:rsid wsp:val=&quot;00CB30D5&quot;/&gt;&lt;wsp:rsid wsp:val=&quot;00CB3C99&quot;/&gt;&lt;wsp:rsid wsp:val=&quot;00CB4175&quot;/&gt;&lt;wsp:rsid wsp:val=&quot;00CB4527&quot;/&gt;&lt;wsp:rsid wsp:val=&quot;00CB4A36&quot;/&gt;&lt;wsp:rsid wsp:val=&quot;00CB5955&quot;/&gt;&lt;wsp:rsid wsp:val=&quot;00CB5D8D&quot;/&gt;&lt;wsp:rsid wsp:val=&quot;00CB685E&quot;/&gt;&lt;wsp:rsid wsp:val=&quot;00CB7232&quot;/&gt;&lt;wsp:rsid wsp:val=&quot;00CB78BE&quot;/&gt;&lt;wsp:rsid wsp:val=&quot;00CB7A6D&quot;/&gt;&lt;wsp:rsid wsp:val=&quot;00CC07DB&quot;/&gt;&lt;wsp:rsid wsp:val=&quot;00CC11E1&quot;/&gt;&lt;wsp:rsid wsp:val=&quot;00CC1580&quot;/&gt;&lt;wsp:rsid wsp:val=&quot;00CC1CED&quot;/&gt;&lt;wsp:rsid wsp:val=&quot;00CC223D&quot;/&gt;&lt;wsp:rsid wsp:val=&quot;00CC28FB&quot;/&gt;&lt;wsp:rsid wsp:val=&quot;00CC2C36&quot;/&gt;&lt;wsp:rsid wsp:val=&quot;00CC2E73&quot;/&gt;&lt;wsp:rsid wsp:val=&quot;00CC373F&quot;/&gt;&lt;wsp:rsid wsp:val=&quot;00CC382F&quot;/&gt;&lt;wsp:rsid wsp:val=&quot;00CC3CA7&quot;/&gt;&lt;wsp:rsid wsp:val=&quot;00CC3EC9&quot;/&gt;&lt;wsp:rsid wsp:val=&quot;00CC41A3&quot;/&gt;&lt;wsp:rsid wsp:val=&quot;00CC4813&quot;/&gt;&lt;wsp:rsid wsp:val=&quot;00CC70E5&quot;/&gt;&lt;wsp:rsid wsp:val=&quot;00CD003D&quot;/&gt;&lt;wsp:rsid wsp:val=&quot;00CD0A17&quot;/&gt;&lt;wsp:rsid wsp:val=&quot;00CD0FD5&quot;/&gt;&lt;wsp:rsid wsp:val=&quot;00CD1394&quot;/&gt;&lt;wsp:rsid wsp:val=&quot;00CD1741&quot;/&gt;&lt;wsp:rsid wsp:val=&quot;00CD179B&quot;/&gt;&lt;wsp:rsid wsp:val=&quot;00CD1B17&quot;/&gt;&lt;wsp:rsid wsp:val=&quot;00CD1B3D&quot;/&gt;&lt;wsp:rsid wsp:val=&quot;00CD25C8&quot;/&gt;&lt;wsp:rsid wsp:val=&quot;00CD2FED&quot;/&gt;&lt;wsp:rsid wsp:val=&quot;00CD32C9&quot;/&gt;&lt;wsp:rsid wsp:val=&quot;00CD3305&quot;/&gt;&lt;wsp:rsid wsp:val=&quot;00CD34BD&quot;/&gt;&lt;wsp:rsid wsp:val=&quot;00CD371B&quot;/&gt;&lt;wsp:rsid wsp:val=&quot;00CD3790&quot;/&gt;&lt;wsp:rsid wsp:val=&quot;00CD3A2E&quot;/&gt;&lt;wsp:rsid wsp:val=&quot;00CD53B3&quot;/&gt;&lt;wsp:rsid wsp:val=&quot;00CD564C&quot;/&gt;&lt;wsp:rsid wsp:val=&quot;00CD593A&quot;/&gt;&lt;wsp:rsid wsp:val=&quot;00CD73EA&quot;/&gt;&lt;wsp:rsid wsp:val=&quot;00CD77DD&quot;/&gt;&lt;wsp:rsid wsp:val=&quot;00CD7B52&quot;/&gt;&lt;wsp:rsid wsp:val=&quot;00CE0821&quot;/&gt;&lt;wsp:rsid wsp:val=&quot;00CE199F&quot;/&gt;&lt;wsp:rsid wsp:val=&quot;00CE1C2D&quot;/&gt;&lt;wsp:rsid wsp:val=&quot;00CE24D0&quot;/&gt;&lt;wsp:rsid wsp:val=&quot;00CE250D&quot;/&gt;&lt;wsp:rsid wsp:val=&quot;00CE3D31&quot;/&gt;&lt;wsp:rsid wsp:val=&quot;00CE464B&quot;/&gt;&lt;wsp:rsid wsp:val=&quot;00CE5395&quot;/&gt;&lt;wsp:rsid wsp:val=&quot;00CE5806&quot;/&gt;&lt;wsp:rsid wsp:val=&quot;00CE59B2&quot;/&gt;&lt;wsp:rsid wsp:val=&quot;00CE5B79&quot;/&gt;&lt;wsp:rsid wsp:val=&quot;00CE6449&quot;/&gt;&lt;wsp:rsid wsp:val=&quot;00CE64EF&quot;/&gt;&lt;wsp:rsid wsp:val=&quot;00CE6A30&quot;/&gt;&lt;wsp:rsid wsp:val=&quot;00CE6C49&quot;/&gt;&lt;wsp:rsid wsp:val=&quot;00CE709D&quot;/&gt;&lt;wsp:rsid wsp:val=&quot;00CE7352&quot;/&gt;&lt;wsp:rsid wsp:val=&quot;00CE7619&quot;/&gt;&lt;wsp:rsid wsp:val=&quot;00CE777A&quot;/&gt;&lt;wsp:rsid wsp:val=&quot;00CE799F&quot;/&gt;&lt;wsp:rsid wsp:val=&quot;00CF05D6&quot;/&gt;&lt;wsp:rsid wsp:val=&quot;00CF08E2&quot;/&gt;&lt;wsp:rsid wsp:val=&quot;00CF0C2A&quot;/&gt;&lt;wsp:rsid wsp:val=&quot;00CF11DD&quot;/&gt;&lt;wsp:rsid wsp:val=&quot;00CF15F0&quot;/&gt;&lt;wsp:rsid wsp:val=&quot;00CF2A80&quot;/&gt;&lt;wsp:rsid wsp:val=&quot;00CF3338&quot;/&gt;&lt;wsp:rsid wsp:val=&quot;00CF333B&quot;/&gt;&lt;wsp:rsid wsp:val=&quot;00CF3439&quot;/&gt;&lt;wsp:rsid wsp:val=&quot;00CF3A78&quot;/&gt;&lt;wsp:rsid wsp:val=&quot;00CF4DB9&quot;/&gt;&lt;wsp:rsid wsp:val=&quot;00CF56AA&quot;/&gt;&lt;wsp:rsid wsp:val=&quot;00CF5FC6&quot;/&gt;&lt;wsp:rsid wsp:val=&quot;00CF6FA3&quot;/&gt;&lt;wsp:rsid wsp:val=&quot;00CF7E97&quot;/&gt;&lt;wsp:rsid wsp:val=&quot;00D01BED&quot;/&gt;&lt;wsp:rsid wsp:val=&quot;00D01DF5&quot;/&gt;&lt;wsp:rsid wsp:val=&quot;00D01F17&quot;/&gt;&lt;wsp:rsid wsp:val=&quot;00D02390&quot;/&gt;&lt;wsp:rsid wsp:val=&quot;00D02586&quot;/&gt;&lt;wsp:rsid wsp:val=&quot;00D02953&quot;/&gt;&lt;wsp:rsid wsp:val=&quot;00D03408&quot;/&gt;&lt;wsp:rsid wsp:val=&quot;00D03561&quot;/&gt;&lt;wsp:rsid wsp:val=&quot;00D03D08&quot;/&gt;&lt;wsp:rsid wsp:val=&quot;00D0496C&quot;/&gt;&lt;wsp:rsid wsp:val=&quot;00D0596A&quot;/&gt;&lt;wsp:rsid wsp:val=&quot;00D05B78&quot;/&gt;&lt;wsp:rsid wsp:val=&quot;00D05C37&quot;/&gt;&lt;wsp:rsid wsp:val=&quot;00D06895&quot;/&gt;&lt;wsp:rsid wsp:val=&quot;00D068B2&quot;/&gt;&lt;wsp:rsid wsp:val=&quot;00D069A8&quot;/&gt;&lt;wsp:rsid wsp:val=&quot;00D07018&quot;/&gt;&lt;wsp:rsid wsp:val=&quot;00D07180&quot;/&gt;&lt;wsp:rsid wsp:val=&quot;00D07F6F&quot;/&gt;&lt;wsp:rsid wsp:val=&quot;00D101D7&quot;/&gt;&lt;wsp:rsid wsp:val=&quot;00D1088B&quot;/&gt;&lt;wsp:rsid wsp:val=&quot;00D10D57&quot;/&gt;&lt;wsp:rsid wsp:val=&quot;00D11021&quot;/&gt;&lt;wsp:rsid wsp:val=&quot;00D111F0&quot;/&gt;&lt;wsp:rsid wsp:val=&quot;00D1191A&quot;/&gt;&lt;wsp:rsid wsp:val=&quot;00D12343&quot;/&gt;&lt;wsp:rsid wsp:val=&quot;00D12416&quot;/&gt;&lt;wsp:rsid wsp:val=&quot;00D1328F&quot;/&gt;&lt;wsp:rsid wsp:val=&quot;00D1373C&quot;/&gt;&lt;wsp:rsid wsp:val=&quot;00D143EA&quot;/&gt;&lt;wsp:rsid wsp:val=&quot;00D1440E&quot;/&gt;&lt;wsp:rsid wsp:val=&quot;00D15266&quot;/&gt;&lt;wsp:rsid wsp:val=&quot;00D15AA4&quot;/&gt;&lt;wsp:rsid wsp:val=&quot;00D162CB&quot;/&gt;&lt;wsp:rsid wsp:val=&quot;00D1649B&quot;/&gt;&lt;wsp:rsid wsp:val=&quot;00D16921&quot;/&gt;&lt;wsp:rsid wsp:val=&quot;00D17E54&quot;/&gt;&lt;wsp:rsid wsp:val=&quot;00D20040&quot;/&gt;&lt;wsp:rsid wsp:val=&quot;00D209F1&quot;/&gt;&lt;wsp:rsid wsp:val=&quot;00D21394&quot;/&gt;&lt;wsp:rsid wsp:val=&quot;00D21804&quot;/&gt;&lt;wsp:rsid wsp:val=&quot;00D21DC3&quot;/&gt;&lt;wsp:rsid wsp:val=&quot;00D222FD&quot;/&gt;&lt;wsp:rsid wsp:val=&quot;00D22C06&quot;/&gt;&lt;wsp:rsid wsp:val=&quot;00D22C80&quot;/&gt;&lt;wsp:rsid wsp:val=&quot;00D22DDA&quot;/&gt;&lt;wsp:rsid wsp:val=&quot;00D22DFC&quot;/&gt;&lt;wsp:rsid wsp:val=&quot;00D237C9&quot;/&gt;&lt;wsp:rsid wsp:val=&quot;00D241C6&quot;/&gt;&lt;wsp:rsid wsp:val=&quot;00D244DE&quot;/&gt;&lt;wsp:rsid wsp:val=&quot;00D25051&quot;/&gt;&lt;wsp:rsid wsp:val=&quot;00D25D0A&quot;/&gt;&lt;wsp:rsid wsp:val=&quot;00D26316&quot;/&gt;&lt;wsp:rsid wsp:val=&quot;00D2638D&quot;/&gt;&lt;wsp:rsid wsp:val=&quot;00D26551&quot;/&gt;&lt;wsp:rsid wsp:val=&quot;00D268F6&quot;/&gt;&lt;wsp:rsid wsp:val=&quot;00D269AE&quot;/&gt;&lt;wsp:rsid wsp:val=&quot;00D27676&quot;/&gt;&lt;wsp:rsid wsp:val=&quot;00D276E3&quot;/&gt;&lt;wsp:rsid wsp:val=&quot;00D3037F&quot;/&gt;&lt;wsp:rsid wsp:val=&quot;00D31208&quot;/&gt;&lt;wsp:rsid wsp:val=&quot;00D3163D&quot;/&gt;&lt;wsp:rsid wsp:val=&quot;00D31B32&quot;/&gt;&lt;wsp:rsid wsp:val=&quot;00D31BA9&quot;/&gt;&lt;wsp:rsid wsp:val=&quot;00D32B33&quot;/&gt;&lt;wsp:rsid wsp:val=&quot;00D3310F&quot;/&gt;&lt;wsp:rsid wsp:val=&quot;00D33D53&quot;/&gt;&lt;wsp:rsid wsp:val=&quot;00D3404A&quot;/&gt;&lt;wsp:rsid wsp:val=&quot;00D3471B&quot;/&gt;&lt;wsp:rsid wsp:val=&quot;00D34A1C&quot;/&gt;&lt;wsp:rsid wsp:val=&quot;00D34F9E&quot;/&gt;&lt;wsp:rsid wsp:val=&quot;00D34FAF&quot;/&gt;&lt;wsp:rsid wsp:val=&quot;00D351FD&quot;/&gt;&lt;wsp:rsid wsp:val=&quot;00D3576E&quot;/&gt;&lt;wsp:rsid wsp:val=&quot;00D3630F&quot;/&gt;&lt;wsp:rsid wsp:val=&quot;00D369F3&quot;/&gt;&lt;wsp:rsid wsp:val=&quot;00D37132&quot;/&gt;&lt;wsp:rsid wsp:val=&quot;00D374FB&quot;/&gt;&lt;wsp:rsid wsp:val=&quot;00D377BB&quot;/&gt;&lt;wsp:rsid wsp:val=&quot;00D400A2&quot;/&gt;&lt;wsp:rsid wsp:val=&quot;00D40788&quot;/&gt;&lt;wsp:rsid wsp:val=&quot;00D407F5&quot;/&gt;&lt;wsp:rsid wsp:val=&quot;00D40F0C&quot;/&gt;&lt;wsp:rsid wsp:val=&quot;00D415EA&quot;/&gt;&lt;wsp:rsid wsp:val=&quot;00D424C3&quot;/&gt;&lt;wsp:rsid wsp:val=&quot;00D42B83&quot;/&gt;&lt;wsp:rsid wsp:val=&quot;00D42D0A&quot;/&gt;&lt;wsp:rsid wsp:val=&quot;00D42DE5&quot;/&gt;&lt;wsp:rsid wsp:val=&quot;00D42E1C&quot;/&gt;&lt;wsp:rsid wsp:val=&quot;00D439CE&quot;/&gt;&lt;wsp:rsid wsp:val=&quot;00D43ADD&quot;/&gt;&lt;wsp:rsid wsp:val=&quot;00D4436B&quot;/&gt;&lt;wsp:rsid wsp:val=&quot;00D44515&quot;/&gt;&lt;wsp:rsid wsp:val=&quot;00D44A62&quot;/&gt;&lt;wsp:rsid wsp:val=&quot;00D44E5C&quot;/&gt;&lt;wsp:rsid wsp:val=&quot;00D465E5&quot;/&gt;&lt;wsp:rsid wsp:val=&quot;00D46611&quot;/&gt;&lt;wsp:rsid wsp:val=&quot;00D46828&quot;/&gt;&lt;wsp:rsid wsp:val=&quot;00D47444&quot;/&gt;&lt;wsp:rsid wsp:val=&quot;00D47F41&quot;/&gt;&lt;wsp:rsid wsp:val=&quot;00D5102D&quot;/&gt;&lt;wsp:rsid wsp:val=&quot;00D52E6F&quot;/&gt;&lt;wsp:rsid wsp:val=&quot;00D530D9&quot;/&gt;&lt;wsp:rsid wsp:val=&quot;00D53977&quot;/&gt;&lt;wsp:rsid wsp:val=&quot;00D53ED1&quot;/&gt;&lt;wsp:rsid wsp:val=&quot;00D53FC3&quot;/&gt;&lt;wsp:rsid wsp:val=&quot;00D5499E&quot;/&gt;&lt;wsp:rsid wsp:val=&quot;00D55BA6&quot;/&gt;&lt;wsp:rsid wsp:val=&quot;00D55DFD&quot;/&gt;&lt;wsp:rsid wsp:val=&quot;00D5685F&quot;/&gt;&lt;wsp:rsid wsp:val=&quot;00D56B74&quot;/&gt;&lt;wsp:rsid wsp:val=&quot;00D57CF7&quot;/&gt;&lt;wsp:rsid wsp:val=&quot;00D6023B&quot;/&gt;&lt;wsp:rsid wsp:val=&quot;00D6063F&quot;/&gt;&lt;wsp:rsid wsp:val=&quot;00D6080A&quot;/&gt;&lt;wsp:rsid wsp:val=&quot;00D61249&quot;/&gt;&lt;wsp:rsid wsp:val=&quot;00D61629&quot;/&gt;&lt;wsp:rsid wsp:val=&quot;00D61DED&quot;/&gt;&lt;wsp:rsid wsp:val=&quot;00D627CA&quot;/&gt;&lt;wsp:rsid wsp:val=&quot;00D63144&quot;/&gt;&lt;wsp:rsid wsp:val=&quot;00D635E8&quot;/&gt;&lt;wsp:rsid wsp:val=&quot;00D6401F&quot;/&gt;&lt;wsp:rsid wsp:val=&quot;00D64CE5&quot;/&gt;&lt;wsp:rsid wsp:val=&quot;00D65FCB&quot;/&gt;&lt;wsp:rsid wsp:val=&quot;00D702A4&quot;/&gt;&lt;wsp:rsid wsp:val=&quot;00D716A3&quot;/&gt;&lt;wsp:rsid wsp:val=&quot;00D71C75&quot;/&gt;&lt;wsp:rsid wsp:val=&quot;00D72D30&quot;/&gt;&lt;wsp:rsid wsp:val=&quot;00D741D3&quot;/&gt;&lt;wsp:rsid wsp:val=&quot;00D741ED&quot;/&gt;&lt;wsp:rsid wsp:val=&quot;00D7423E&quot;/&gt;&lt;wsp:rsid wsp:val=&quot;00D742B0&quot;/&gt;&lt;wsp:rsid wsp:val=&quot;00D74DE9&quot;/&gt;&lt;wsp:rsid wsp:val=&quot;00D754D0&quot;/&gt;&lt;wsp:rsid wsp:val=&quot;00D77306&quot;/&gt;&lt;wsp:rsid wsp:val=&quot;00D777DF&quot;/&gt;&lt;wsp:rsid wsp:val=&quot;00D777E1&quot;/&gt;&lt;wsp:rsid wsp:val=&quot;00D77A14&quot;/&gt;&lt;wsp:rsid wsp:val=&quot;00D80327&quot;/&gt;&lt;wsp:rsid wsp:val=&quot;00D8081A&quot;/&gt;&lt;wsp:rsid wsp:val=&quot;00D81D84&quot;/&gt;&lt;wsp:rsid wsp:val=&quot;00D8257B&quot;/&gt;&lt;wsp:rsid wsp:val=&quot;00D829E3&quot;/&gt;&lt;wsp:rsid wsp:val=&quot;00D83349&quot;/&gt;&lt;wsp:rsid wsp:val=&quot;00D83BE0&quot;/&gt;&lt;wsp:rsid wsp:val=&quot;00D83D43&quot;/&gt;&lt;wsp:rsid wsp:val=&quot;00D84598&quot;/&gt;&lt;wsp:rsid wsp:val=&quot;00D84A40&quot;/&gt;&lt;wsp:rsid wsp:val=&quot;00D85074&quot;/&gt;&lt;wsp:rsid wsp:val=&quot;00D862D4&quot;/&gt;&lt;wsp:rsid wsp:val=&quot;00D86381&quot;/&gt;&lt;wsp:rsid wsp:val=&quot;00D864F9&quot;/&gt;&lt;wsp:rsid wsp:val=&quot;00D86EC3&quot;/&gt;&lt;wsp:rsid wsp:val=&quot;00D872A8&quot;/&gt;&lt;wsp:rsid wsp:val=&quot;00D90575&quot;/&gt;&lt;wsp:rsid wsp:val=&quot;00D90C1D&quot;/&gt;&lt;wsp:rsid wsp:val=&quot;00D91DE6&quot;/&gt;&lt;wsp:rsid wsp:val=&quot;00D91FCE&quot;/&gt;&lt;wsp:rsid wsp:val=&quot;00D92499&quot;/&gt;&lt;wsp:rsid wsp:val=&quot;00D924BF&quot;/&gt;&lt;wsp:rsid wsp:val=&quot;00D92ED6&quot;/&gt;&lt;wsp:rsid wsp:val=&quot;00D93DFA&quot;/&gt;&lt;wsp:rsid wsp:val=&quot;00D9472E&quot;/&gt;&lt;wsp:rsid wsp:val=&quot;00D94B81&quot;/&gt;&lt;wsp:rsid wsp:val=&quot;00D94E96&quot;/&gt;&lt;wsp:rsid wsp:val=&quot;00D94ED0&quot;/&gt;&lt;wsp:rsid wsp:val=&quot;00D95DAD&quot;/&gt;&lt;wsp:rsid wsp:val=&quot;00D96055&quot;/&gt;&lt;wsp:rsid wsp:val=&quot;00D96168&quot;/&gt;&lt;wsp:rsid wsp:val=&quot;00D96636&quot;/&gt;&lt;wsp:rsid wsp:val=&quot;00D97034&quot;/&gt;&lt;wsp:rsid wsp:val=&quot;00D971C4&quot;/&gt;&lt;wsp:rsid wsp:val=&quot;00D97AA4&quot;/&gt;&lt;wsp:rsid wsp:val=&quot;00DA0646&quot;/&gt;&lt;wsp:rsid wsp:val=&quot;00DA0730&quot;/&gt;&lt;wsp:rsid wsp:val=&quot;00DA1A96&quot;/&gt;&lt;wsp:rsid wsp:val=&quot;00DA1BEB&quot;/&gt;&lt;wsp:rsid wsp:val=&quot;00DA2567&quot;/&gt;&lt;wsp:rsid wsp:val=&quot;00DA3323&quot;/&gt;&lt;wsp:rsid wsp:val=&quot;00DA350A&quot;/&gt;&lt;wsp:rsid wsp:val=&quot;00DA39FF&quot;/&gt;&lt;wsp:rsid wsp:val=&quot;00DA41F7&quot;/&gt;&lt;wsp:rsid wsp:val=&quot;00DA452E&quot;/&gt;&lt;wsp:rsid wsp:val=&quot;00DA4974&quot;/&gt;&lt;wsp:rsid wsp:val=&quot;00DA516E&quot;/&gt;&lt;wsp:rsid wsp:val=&quot;00DA5CFE&quot;/&gt;&lt;wsp:rsid wsp:val=&quot;00DA64A0&quot;/&gt;&lt;wsp:rsid wsp:val=&quot;00DA6838&quot;/&gt;&lt;wsp:rsid wsp:val=&quot;00DB0178&quot;/&gt;&lt;wsp:rsid wsp:val=&quot;00DB12F5&quot;/&gt;&lt;wsp:rsid wsp:val=&quot;00DB1420&quot;/&gt;&lt;wsp:rsid wsp:val=&quot;00DB1545&quot;/&gt;&lt;wsp:rsid wsp:val=&quot;00DB1568&quot;/&gt;&lt;wsp:rsid wsp:val=&quot;00DB1767&quot;/&gt;&lt;wsp:rsid wsp:val=&quot;00DB1B5F&quot;/&gt;&lt;wsp:rsid wsp:val=&quot;00DB1C30&quot;/&gt;&lt;wsp:rsid wsp:val=&quot;00DB1EBA&quot;/&gt;&lt;wsp:rsid wsp:val=&quot;00DB20C1&quot;/&gt;&lt;wsp:rsid wsp:val=&quot;00DB2666&quot;/&gt;&lt;wsp:rsid wsp:val=&quot;00DB33B4&quot;/&gt;&lt;wsp:rsid wsp:val=&quot;00DB3AD1&quot;/&gt;&lt;wsp:rsid wsp:val=&quot;00DB3AD7&quot;/&gt;&lt;wsp:rsid wsp:val=&quot;00DB40B8&quot;/&gt;&lt;wsp:rsid wsp:val=&quot;00DB4A46&quot;/&gt;&lt;wsp:rsid wsp:val=&quot;00DB4BBB&quot;/&gt;&lt;wsp:rsid wsp:val=&quot;00DB51CE&quot;/&gt;&lt;wsp:rsid wsp:val=&quot;00DB543D&quot;/&gt;&lt;wsp:rsid wsp:val=&quot;00DB6156&quot;/&gt;&lt;wsp:rsid wsp:val=&quot;00DB616B&quot;/&gt;&lt;wsp:rsid wsp:val=&quot;00DB6B3B&quot;/&gt;&lt;wsp:rsid wsp:val=&quot;00DB6B9E&quot;/&gt;&lt;wsp:rsid wsp:val=&quot;00DB744A&quot;/&gt;&lt;wsp:rsid wsp:val=&quot;00DB7C30&quot;/&gt;&lt;wsp:rsid wsp:val=&quot;00DC09C5&quot;/&gt;&lt;wsp:rsid wsp:val=&quot;00DC0BAD&quot;/&gt;&lt;wsp:rsid wsp:val=&quot;00DC0F9B&quot;/&gt;&lt;wsp:rsid wsp:val=&quot;00DC1C9D&quot;/&gt;&lt;wsp:rsid wsp:val=&quot;00DC3A54&quot;/&gt;&lt;wsp:rsid wsp:val=&quot;00DC3B24&quot;/&gt;&lt;wsp:rsid wsp:val=&quot;00DC3B6E&quot;/&gt;&lt;wsp:rsid wsp:val=&quot;00DC3C8A&quot;/&gt;&lt;wsp:rsid wsp:val=&quot;00DC3D6D&quot;/&gt;&lt;wsp:rsid wsp:val=&quot;00DC3F5C&quot;/&gt;&lt;wsp:rsid wsp:val=&quot;00DC4129&quot;/&gt;&lt;wsp:rsid wsp:val=&quot;00DC5D51&quot;/&gt;&lt;wsp:rsid wsp:val=&quot;00DC71FE&quot;/&gt;&lt;wsp:rsid wsp:val=&quot;00DD0663&quot;/&gt;&lt;wsp:rsid wsp:val=&quot;00DD0C38&quot;/&gt;&lt;wsp:rsid wsp:val=&quot;00DD11D2&quot;/&gt;&lt;wsp:rsid wsp:val=&quot;00DD1AC1&quot;/&gt;&lt;wsp:rsid wsp:val=&quot;00DD1BBC&quot;/&gt;&lt;wsp:rsid wsp:val=&quot;00DD2F0A&quot;/&gt;&lt;wsp:rsid wsp:val=&quot;00DD3832&quot;/&gt;&lt;wsp:rsid wsp:val=&quot;00DD46D4&quot;/&gt;&lt;wsp:rsid wsp:val=&quot;00DD4F53&quot;/&gt;&lt;wsp:rsid wsp:val=&quot;00DD51DF&quot;/&gt;&lt;wsp:rsid wsp:val=&quot;00DD5998&quot;/&gt;&lt;wsp:rsid wsp:val=&quot;00DD5C2D&quot;/&gt;&lt;wsp:rsid wsp:val=&quot;00DD63CB&quot;/&gt;&lt;wsp:rsid wsp:val=&quot;00DD755E&quot;/&gt;&lt;wsp:rsid wsp:val=&quot;00DE04DF&quot;/&gt;&lt;wsp:rsid wsp:val=&quot;00DE16E9&quot;/&gt;&lt;wsp:rsid wsp:val=&quot;00DE1A20&quot;/&gt;&lt;wsp:rsid wsp:val=&quot;00DE3852&quot;/&gt;&lt;wsp:rsid wsp:val=&quot;00DE3A7A&quot;/&gt;&lt;wsp:rsid wsp:val=&quot;00DE4067&quot;/&gt;&lt;wsp:rsid wsp:val=&quot;00DE4A0E&quot;/&gt;&lt;wsp:rsid wsp:val=&quot;00DE4EC3&quot;/&gt;&lt;wsp:rsid wsp:val=&quot;00DE6160&quot;/&gt;&lt;wsp:rsid wsp:val=&quot;00DE6589&quot;/&gt;&lt;wsp:rsid wsp:val=&quot;00DE68A8&quot;/&gt;&lt;wsp:rsid wsp:val=&quot;00DE6E44&quot;/&gt;&lt;wsp:rsid wsp:val=&quot;00DE7C02&quot;/&gt;&lt;wsp:rsid wsp:val=&quot;00DF0088&quot;/&gt;&lt;wsp:rsid wsp:val=&quot;00DF028A&quot;/&gt;&lt;wsp:rsid wsp:val=&quot;00DF0399&quot;/&gt;&lt;wsp:rsid wsp:val=&quot;00DF0457&quot;/&gt;&lt;wsp:rsid wsp:val=&quot;00DF0519&quot;/&gt;&lt;wsp:rsid wsp:val=&quot;00DF05F0&quot;/&gt;&lt;wsp:rsid wsp:val=&quot;00DF0BE1&quot;/&gt;&lt;wsp:rsid wsp:val=&quot;00DF125F&quot;/&gt;&lt;wsp:rsid wsp:val=&quot;00DF194E&quot;/&gt;&lt;wsp:rsid wsp:val=&quot;00DF270F&quot;/&gt;&lt;wsp:rsid wsp:val=&quot;00DF2C3E&quot;/&gt;&lt;wsp:rsid wsp:val=&quot;00DF2D14&quot;/&gt;&lt;wsp:rsid wsp:val=&quot;00DF2DE3&quot;/&gt;&lt;wsp:rsid wsp:val=&quot;00DF31FA&quot;/&gt;&lt;wsp:rsid wsp:val=&quot;00DF56DA&quot;/&gt;&lt;wsp:rsid wsp:val=&quot;00DF591C&quot;/&gt;&lt;wsp:rsid wsp:val=&quot;00DF64DC&quot;/&gt;&lt;wsp:rsid wsp:val=&quot;00DF6876&quot;/&gt;&lt;wsp:rsid wsp:val=&quot;00DF744C&quot;/&gt;&lt;wsp:rsid wsp:val=&quot;00DF7909&quot;/&gt;&lt;wsp:rsid wsp:val=&quot;00E0045B&quot;/&gt;&lt;wsp:rsid wsp:val=&quot;00E00665&quot;/&gt;&lt;wsp:rsid wsp:val=&quot;00E01C17&quot;/&gt;&lt;wsp:rsid wsp:val=&quot;00E01EED&quot;/&gt;&lt;wsp:rsid wsp:val=&quot;00E0271B&quot;/&gt;&lt;wsp:rsid wsp:val=&quot;00E032C2&quot;/&gt;&lt;wsp:rsid wsp:val=&quot;00E03D38&quot;/&gt;&lt;wsp:rsid wsp:val=&quot;00E03FB1&quot;/&gt;&lt;wsp:rsid wsp:val=&quot;00E0405E&quot;/&gt;&lt;wsp:rsid wsp:val=&quot;00E042BF&quot;/&gt;&lt;wsp:rsid wsp:val=&quot;00E04B27&quot;/&gt;&lt;wsp:rsid wsp:val=&quot;00E051BD&quot;/&gt;&lt;wsp:rsid wsp:val=&quot;00E0541F&quot;/&gt;&lt;wsp:rsid wsp:val=&quot;00E0545A&quot;/&gt;&lt;wsp:rsid wsp:val=&quot;00E05B3E&quot;/&gt;&lt;wsp:rsid wsp:val=&quot;00E06602&quot;/&gt;&lt;wsp:rsid wsp:val=&quot;00E06CCA&quot;/&gt;&lt;wsp:rsid wsp:val=&quot;00E07C8F&quot;/&gt;&lt;wsp:rsid wsp:val=&quot;00E07DD9&quot;/&gt;&lt;wsp:rsid wsp:val=&quot;00E102A8&quot;/&gt;&lt;wsp:rsid wsp:val=&quot;00E10FD8&quot;/&gt;&lt;wsp:rsid wsp:val=&quot;00E11203&quot;/&gt;&lt;wsp:rsid wsp:val=&quot;00E114B1&quot;/&gt;&lt;wsp:rsid wsp:val=&quot;00E114B4&quot;/&gt;&lt;wsp:rsid wsp:val=&quot;00E11840&quot;/&gt;&lt;wsp:rsid wsp:val=&quot;00E119C1&quot;/&gt;&lt;wsp:rsid wsp:val=&quot;00E130BB&quot;/&gt;&lt;wsp:rsid wsp:val=&quot;00E13DE6&quot;/&gt;&lt;wsp:rsid wsp:val=&quot;00E143DE&quot;/&gt;&lt;wsp:rsid wsp:val=&quot;00E143EF&quot;/&gt;&lt;wsp:rsid wsp:val=&quot;00E14452&quot;/&gt;&lt;wsp:rsid wsp:val=&quot;00E14583&quot;/&gt;&lt;wsp:rsid wsp:val=&quot;00E158C3&quot;/&gt;&lt;wsp:rsid wsp:val=&quot;00E159CC&quot;/&gt;&lt;wsp:rsid wsp:val=&quot;00E17571&quot;/&gt;&lt;wsp:rsid wsp:val=&quot;00E17705&quot;/&gt;&lt;wsp:rsid wsp:val=&quot;00E20F90&quot;/&gt;&lt;wsp:rsid wsp:val=&quot;00E20FFF&quot;/&gt;&lt;wsp:rsid wsp:val=&quot;00E21976&quot;/&gt;&lt;wsp:rsid wsp:val=&quot;00E21DF9&quot;/&gt;&lt;wsp:rsid wsp:val=&quot;00E220D3&quot;/&gt;&lt;wsp:rsid wsp:val=&quot;00E222D0&quot;/&gt;&lt;wsp:rsid wsp:val=&quot;00E2489A&quot;/&gt;&lt;wsp:rsid wsp:val=&quot;00E25100&quot;/&gt;&lt;wsp:rsid wsp:val=&quot;00E27296&quot;/&gt;&lt;wsp:rsid wsp:val=&quot;00E279E0&quot;/&gt;&lt;wsp:rsid wsp:val=&quot;00E30452&quot;/&gt;&lt;wsp:rsid wsp:val=&quot;00E304C4&quot;/&gt;&lt;wsp:rsid wsp:val=&quot;00E306CB&quot;/&gt;&lt;wsp:rsid wsp:val=&quot;00E30A71&quot;/&gt;&lt;wsp:rsid wsp:val=&quot;00E310BF&quot;/&gt;&lt;wsp:rsid wsp:val=&quot;00E31412&quot;/&gt;&lt;wsp:rsid wsp:val=&quot;00E315DA&quot;/&gt;&lt;wsp:rsid wsp:val=&quot;00E316BE&quot;/&gt;&lt;wsp:rsid wsp:val=&quot;00E31FBD&quot;/&gt;&lt;wsp:rsid wsp:val=&quot;00E32F92&quot;/&gt;&lt;wsp:rsid wsp:val=&quot;00E33A4C&quot;/&gt;&lt;wsp:rsid wsp:val=&quot;00E36924&quot;/&gt;&lt;wsp:rsid wsp:val=&quot;00E36C64&quot;/&gt;&lt;wsp:rsid wsp:val=&quot;00E36EAC&quot;/&gt;&lt;wsp:rsid wsp:val=&quot;00E405FF&quot;/&gt;&lt;wsp:rsid wsp:val=&quot;00E40693&quot;/&gt;&lt;wsp:rsid wsp:val=&quot;00E4168C&quot;/&gt;&lt;wsp:rsid wsp:val=&quot;00E41AAA&quot;/&gt;&lt;wsp:rsid wsp:val=&quot;00E41E97&quot;/&gt;&lt;wsp:rsid wsp:val=&quot;00E42058&quot;/&gt;&lt;wsp:rsid wsp:val=&quot;00E42E73&quot;/&gt;&lt;wsp:rsid wsp:val=&quot;00E43C92&quot;/&gt;&lt;wsp:rsid wsp:val=&quot;00E43FEE&quot;/&gt;&lt;wsp:rsid wsp:val=&quot;00E44802&quot;/&gt;&lt;wsp:rsid wsp:val=&quot;00E44A40&quot;/&gt;&lt;wsp:rsid wsp:val=&quot;00E45DCA&quot;/&gt;&lt;wsp:rsid wsp:val=&quot;00E472E5&quot;/&gt;&lt;wsp:rsid wsp:val=&quot;00E50155&quot;/&gt;&lt;wsp:rsid wsp:val=&quot;00E51F8E&quot;/&gt;&lt;wsp:rsid wsp:val=&quot;00E526D6&quot;/&gt;&lt;wsp:rsid wsp:val=&quot;00E52FAE&quot;/&gt;&lt;wsp:rsid wsp:val=&quot;00E54C6D&quot;/&gt;&lt;wsp:rsid wsp:val=&quot;00E55E0F&quot;/&gt;&lt;wsp:rsid wsp:val=&quot;00E56385&quot;/&gt;&lt;wsp:rsid wsp:val=&quot;00E56FE2&quot;/&gt;&lt;wsp:rsid wsp:val=&quot;00E57ED5&quot;/&gt;&lt;wsp:rsid wsp:val=&quot;00E60093&quot;/&gt;&lt;wsp:rsid wsp:val=&quot;00E60E6C&quot;/&gt;&lt;wsp:rsid wsp:val=&quot;00E61153&quot;/&gt;&lt;wsp:rsid wsp:val=&quot;00E6210E&quot;/&gt;&lt;wsp:rsid wsp:val=&quot;00E6259A&quot;/&gt;&lt;wsp:rsid wsp:val=&quot;00E628C3&quot;/&gt;&lt;wsp:rsid wsp:val=&quot;00E6314F&quot;/&gt;&lt;wsp:rsid wsp:val=&quot;00E634D1&quot;/&gt;&lt;wsp:rsid wsp:val=&quot;00E63C11&quot;/&gt;&lt;wsp:rsid wsp:val=&quot;00E63CF3&quot;/&gt;&lt;wsp:rsid wsp:val=&quot;00E6463E&quot;/&gt;&lt;wsp:rsid wsp:val=&quot;00E64868&quot;/&gt;&lt;wsp:rsid wsp:val=&quot;00E6596A&quot;/&gt;&lt;wsp:rsid wsp:val=&quot;00E663F2&quot;/&gt;&lt;wsp:rsid wsp:val=&quot;00E66F4A&quot;/&gt;&lt;wsp:rsid wsp:val=&quot;00E67A83&quot;/&gt;&lt;wsp:rsid wsp:val=&quot;00E70112&quot;/&gt;&lt;wsp:rsid wsp:val=&quot;00E702E4&quot;/&gt;&lt;wsp:rsid wsp:val=&quot;00E70997&quot;/&gt;&lt;wsp:rsid wsp:val=&quot;00E70FE5&quot;/&gt;&lt;wsp:rsid wsp:val=&quot;00E71927&quot;/&gt;&lt;wsp:rsid wsp:val=&quot;00E71B8E&quot;/&gt;&lt;wsp:rsid wsp:val=&quot;00E71DE8&quot;/&gt;&lt;wsp:rsid wsp:val=&quot;00E72208&quot;/&gt;&lt;wsp:rsid wsp:val=&quot;00E72CE9&quot;/&gt;&lt;wsp:rsid wsp:val=&quot;00E73051&quot;/&gt;&lt;wsp:rsid wsp:val=&quot;00E7340D&quot;/&gt;&lt;wsp:rsid wsp:val=&quot;00E73729&quot;/&gt;&lt;wsp:rsid wsp:val=&quot;00E73E96&quot;/&gt;&lt;wsp:rsid wsp:val=&quot;00E7406B&quot;/&gt;&lt;wsp:rsid wsp:val=&quot;00E743DD&quot;/&gt;&lt;wsp:rsid wsp:val=&quot;00E74CF6&quot;/&gt;&lt;wsp:rsid wsp:val=&quot;00E74F70&quot;/&gt;&lt;wsp:rsid wsp:val=&quot;00E754E5&quot;/&gt;&lt;wsp:rsid wsp:val=&quot;00E75C27&quot;/&gt;&lt;wsp:rsid wsp:val=&quot;00E76229&quot;/&gt;&lt;wsp:rsid wsp:val=&quot;00E76436&quot;/&gt;&lt;wsp:rsid wsp:val=&quot;00E764E8&quot;/&gt;&lt;wsp:rsid wsp:val=&quot;00E77464&quot;/&gt;&lt;wsp:rsid wsp:val=&quot;00E802AA&quot;/&gt;&lt;wsp:rsid wsp:val=&quot;00E81031&quot;/&gt;&lt;wsp:rsid wsp:val=&quot;00E8106D&quot;/&gt;&lt;wsp:rsid wsp:val=&quot;00E81CB3&quot;/&gt;&lt;wsp:rsid wsp:val=&quot;00E81D9C&quot;/&gt;&lt;wsp:rsid wsp:val=&quot;00E82047&quot;/&gt;&lt;wsp:rsid wsp:val=&quot;00E82A63&quot;/&gt;&lt;wsp:rsid wsp:val=&quot;00E82E10&quot;/&gt;&lt;wsp:rsid wsp:val=&quot;00E831FF&quot;/&gt;&lt;wsp:rsid wsp:val=&quot;00E83370&quot;/&gt;&lt;wsp:rsid wsp:val=&quot;00E83784&quot;/&gt;&lt;wsp:rsid wsp:val=&quot;00E83A0C&quot;/&gt;&lt;wsp:rsid wsp:val=&quot;00E83D36&quot;/&gt;&lt;wsp:rsid wsp:val=&quot;00E84076&quot;/&gt;&lt;wsp:rsid wsp:val=&quot;00E84AC5&quot;/&gt;&lt;wsp:rsid wsp:val=&quot;00E84DB5&quot;/&gt;&lt;wsp:rsid wsp:val=&quot;00E84F9B&quot;/&gt;&lt;wsp:rsid wsp:val=&quot;00E85BC7&quot;/&gt;&lt;wsp:rsid wsp:val=&quot;00E864D6&quot;/&gt;&lt;wsp:rsid wsp:val=&quot;00E86529&quot;/&gt;&lt;wsp:rsid wsp:val=&quot;00E878B9&quot;/&gt;&lt;wsp:rsid wsp:val=&quot;00E90120&quot;/&gt;&lt;wsp:rsid wsp:val=&quot;00E90569&quot;/&gt;&lt;wsp:rsid wsp:val=&quot;00E90B5E&quot;/&gt;&lt;wsp:rsid wsp:val=&quot;00E91AD8&quot;/&gt;&lt;wsp:rsid wsp:val=&quot;00E91B2F&quot;/&gt;&lt;wsp:rsid wsp:val=&quot;00E91BC3&quot;/&gt;&lt;wsp:rsid wsp:val=&quot;00E91E4B&quot;/&gt;&lt;wsp:rsid wsp:val=&quot;00E92260&quot;/&gt;&lt;wsp:rsid wsp:val=&quot;00E9247F&quot;/&gt;&lt;wsp:rsid wsp:val=&quot;00E928CF&quot;/&gt;&lt;wsp:rsid wsp:val=&quot;00E92A2F&quot;/&gt;&lt;wsp:rsid wsp:val=&quot;00E9302B&quot;/&gt;&lt;wsp:rsid wsp:val=&quot;00E9365E&quot;/&gt;&lt;wsp:rsid wsp:val=&quot;00E93686&quot;/&gt;&lt;wsp:rsid wsp:val=&quot;00E943FB&quot;/&gt;&lt;wsp:rsid wsp:val=&quot;00E94E47&quot;/&gt;&lt;wsp:rsid wsp:val=&quot;00E9525B&quot;/&gt;&lt;wsp:rsid wsp:val=&quot;00E95DA7&quot;/&gt;&lt;wsp:rsid wsp:val=&quot;00E95EC5&quot;/&gt;&lt;wsp:rsid wsp:val=&quot;00E964A9&quot;/&gt;&lt;wsp:rsid wsp:val=&quot;00E969F6&quot;/&gt;&lt;wsp:rsid wsp:val=&quot;00E9730D&quot;/&gt;&lt;wsp:rsid wsp:val=&quot;00E97508&quot;/&gt;&lt;wsp:rsid wsp:val=&quot;00E97A23&quot;/&gt;&lt;wsp:rsid wsp:val=&quot;00E97FA3&quot;/&gt;&lt;wsp:rsid wsp:val=&quot;00EA0081&quot;/&gt;&lt;wsp:rsid wsp:val=&quot;00EA0495&quot;/&gt;&lt;wsp:rsid wsp:val=&quot;00EA0E36&quot;/&gt;&lt;wsp:rsid wsp:val=&quot;00EA1376&quot;/&gt;&lt;wsp:rsid wsp:val=&quot;00EA17A5&quot;/&gt;&lt;wsp:rsid wsp:val=&quot;00EA20BA&quot;/&gt;&lt;wsp:rsid wsp:val=&quot;00EA2520&quot;/&gt;&lt;wsp:rsid wsp:val=&quot;00EA2FB8&quot;/&gt;&lt;wsp:rsid wsp:val=&quot;00EA316F&quot;/&gt;&lt;wsp:rsid wsp:val=&quot;00EA38AD&quot;/&gt;&lt;wsp:rsid wsp:val=&quot;00EA4599&quot;/&gt;&lt;wsp:rsid wsp:val=&quot;00EA45AF&quot;/&gt;&lt;wsp:rsid wsp:val=&quot;00EA480F&quot;/&gt;&lt;wsp:rsid wsp:val=&quot;00EA494A&quot;/&gt;&lt;wsp:rsid wsp:val=&quot;00EA4A73&quot;/&gt;&lt;wsp:rsid wsp:val=&quot;00EA54B3&quot;/&gt;&lt;wsp:rsid wsp:val=&quot;00EA654B&quot;/&gt;&lt;wsp:rsid wsp:val=&quot;00EA716E&quot;/&gt;&lt;wsp:rsid wsp:val=&quot;00EA7562&quot;/&gt;&lt;wsp:rsid wsp:val=&quot;00EA7C87&quot;/&gt;&lt;wsp:rsid wsp:val=&quot;00EB0089&quot;/&gt;&lt;wsp:rsid wsp:val=&quot;00EB0B2D&quot;/&gt;&lt;wsp:rsid wsp:val=&quot;00EB0DAE&quot;/&gt;&lt;wsp:rsid wsp:val=&quot;00EB2273&quot;/&gt;&lt;wsp:rsid wsp:val=&quot;00EB32DD&quot;/&gt;&lt;wsp:rsid wsp:val=&quot;00EB3909&quot;/&gt;&lt;wsp:rsid wsp:val=&quot;00EB3FE8&quot;/&gt;&lt;wsp:rsid wsp:val=&quot;00EB4729&quot;/&gt;&lt;wsp:rsid wsp:val=&quot;00EB4E77&quot;/&gt;&lt;wsp:rsid wsp:val=&quot;00EB508B&quot;/&gt;&lt;wsp:rsid wsp:val=&quot;00EB5575&quot;/&gt;&lt;wsp:rsid wsp:val=&quot;00EB5EB5&quot;/&gt;&lt;wsp:rsid wsp:val=&quot;00EB63CC&quot;/&gt;&lt;wsp:rsid wsp:val=&quot;00EB6610&quot;/&gt;&lt;wsp:rsid wsp:val=&quot;00EB7126&quot;/&gt;&lt;wsp:rsid wsp:val=&quot;00EB74CF&quot;/&gt;&lt;wsp:rsid wsp:val=&quot;00EC07FA&quot;/&gt;&lt;wsp:rsid wsp:val=&quot;00EC0CC1&quot;/&gt;&lt;wsp:rsid wsp:val=&quot;00EC0E69&quot;/&gt;&lt;wsp:rsid wsp:val=&quot;00EC1BA8&quot;/&gt;&lt;wsp:rsid wsp:val=&quot;00EC1F67&quot;/&gt;&lt;wsp:rsid wsp:val=&quot;00EC2100&quot;/&gt;&lt;wsp:rsid wsp:val=&quot;00EC3039&quot;/&gt;&lt;wsp:rsid wsp:val=&quot;00EC36BE&quot;/&gt;&lt;wsp:rsid wsp:val=&quot;00EC42E1&quot;/&gt;&lt;wsp:rsid wsp:val=&quot;00EC5CBB&quot;/&gt;&lt;wsp:rsid wsp:val=&quot;00EC5D99&quot;/&gt;&lt;wsp:rsid wsp:val=&quot;00EC646E&quot;/&gt;&lt;wsp:rsid wsp:val=&quot;00EC6529&quot;/&gt;&lt;wsp:rsid wsp:val=&quot;00EC6F18&quot;/&gt;&lt;wsp:rsid wsp:val=&quot;00EC6FDF&quot;/&gt;&lt;wsp:rsid wsp:val=&quot;00EC74A0&quot;/&gt;&lt;wsp:rsid wsp:val=&quot;00EC76F0&quot;/&gt;&lt;wsp:rsid wsp:val=&quot;00EC7F72&quot;/&gt;&lt;wsp:rsid wsp:val=&quot;00ED0596&quot;/&gt;&lt;wsp:rsid wsp:val=&quot;00ED07BF&quot;/&gt;&lt;wsp:rsid wsp:val=&quot;00ED1635&quot;/&gt;&lt;wsp:rsid wsp:val=&quot;00ED1AD6&quot;/&gt;&lt;wsp:rsid wsp:val=&quot;00ED1FE4&quot;/&gt;&lt;wsp:rsid wsp:val=&quot;00ED25F3&quot;/&gt;&lt;wsp:rsid wsp:val=&quot;00ED2BBB&quot;/&gt;&lt;wsp:rsid wsp:val=&quot;00ED2CEC&quot;/&gt;&lt;wsp:rsid wsp:val=&quot;00ED3CB9&quot;/&gt;&lt;wsp:rsid wsp:val=&quot;00ED4216&quot;/&gt;&lt;wsp:rsid wsp:val=&quot;00ED4B11&quot;/&gt;&lt;wsp:rsid wsp:val=&quot;00ED518E&quot;/&gt;&lt;wsp:rsid wsp:val=&quot;00ED558D&quot;/&gt;&lt;wsp:rsid wsp:val=&quot;00ED6409&quot;/&gt;&lt;wsp:rsid wsp:val=&quot;00ED76C6&quot;/&gt;&lt;wsp:rsid wsp:val=&quot;00EE0D6F&quot;/&gt;&lt;wsp:rsid wsp:val=&quot;00EE1940&quot;/&gt;&lt;wsp:rsid wsp:val=&quot;00EE1957&quot;/&gt;&lt;wsp:rsid wsp:val=&quot;00EE1E99&quot;/&gt;&lt;wsp:rsid wsp:val=&quot;00EE205A&quot;/&gt;&lt;wsp:rsid wsp:val=&quot;00EE263F&quot;/&gt;&lt;wsp:rsid wsp:val=&quot;00EE3A81&quot;/&gt;&lt;wsp:rsid wsp:val=&quot;00EE3E09&quot;/&gt;&lt;wsp:rsid wsp:val=&quot;00EE45C3&quot;/&gt;&lt;wsp:rsid wsp:val=&quot;00EE466C&quot;/&gt;&lt;wsp:rsid wsp:val=&quot;00EE493F&quot;/&gt;&lt;wsp:rsid wsp:val=&quot;00EE5389&quot;/&gt;&lt;wsp:rsid wsp:val=&quot;00EE5E2F&quot;/&gt;&lt;wsp:rsid wsp:val=&quot;00EE60DC&quot;/&gt;&lt;wsp:rsid wsp:val=&quot;00EE637A&quot;/&gt;&lt;wsp:rsid wsp:val=&quot;00EE640F&quot;/&gt;&lt;wsp:rsid wsp:val=&quot;00EE64F5&quot;/&gt;&lt;wsp:rsid wsp:val=&quot;00EE656F&quot;/&gt;&lt;wsp:rsid wsp:val=&quot;00EE6EEB&quot;/&gt;&lt;wsp:rsid wsp:val=&quot;00EE6F4B&quot;/&gt;&lt;wsp:rsid wsp:val=&quot;00EE781A&quot;/&gt;&lt;wsp:rsid wsp:val=&quot;00EE78D3&quot;/&gt;&lt;wsp:rsid wsp:val=&quot;00EE795E&quot;/&gt;&lt;wsp:rsid wsp:val=&quot;00EF11AA&quot;/&gt;&lt;wsp:rsid wsp:val=&quot;00EF1262&quot;/&gt;&lt;wsp:rsid wsp:val=&quot;00EF2686&quot;/&gt;&lt;wsp:rsid wsp:val=&quot;00EF3003&quot;/&gt;&lt;wsp:rsid wsp:val=&quot;00EF308A&quot;/&gt;&lt;wsp:rsid wsp:val=&quot;00EF3E24&quot;/&gt;&lt;wsp:rsid wsp:val=&quot;00EF3F14&quot;/&gt;&lt;wsp:rsid wsp:val=&quot;00EF4288&quot;/&gt;&lt;wsp:rsid wsp:val=&quot;00EF4434&quot;/&gt;&lt;wsp:rsid wsp:val=&quot;00EF4667&quot;/&gt;&lt;wsp:rsid wsp:val=&quot;00EF4882&quot;/&gt;&lt;wsp:rsid wsp:val=&quot;00EF4B43&quot;/&gt;&lt;wsp:rsid wsp:val=&quot;00EF4E63&quot;/&gt;&lt;wsp:rsid wsp:val=&quot;00EF5EA7&quot;/&gt;&lt;wsp:rsid wsp:val=&quot;00EF5FB1&quot;/&gt;&lt;wsp:rsid wsp:val=&quot;00EF61CC&quot;/&gt;&lt;wsp:rsid wsp:val=&quot;00EF67CB&quot;/&gt;&lt;wsp:rsid wsp:val=&quot;00EF6D49&quot;/&gt;&lt;wsp:rsid wsp:val=&quot;00EF6ED7&quot;/&gt;&lt;wsp:rsid wsp:val=&quot;00EF6FA8&quot;/&gt;&lt;wsp:rsid wsp:val=&quot;00EF7069&quot;/&gt;&lt;wsp:rsid wsp:val=&quot;00EF764F&quot;/&gt;&lt;wsp:rsid wsp:val=&quot;00EF771A&quot;/&gt;&lt;wsp:rsid wsp:val=&quot;00EF7D7A&quot;/&gt;&lt;wsp:rsid wsp:val=&quot;00F00A41&quot;/&gt;&lt;wsp:rsid wsp:val=&quot;00F00DAE&quot;/&gt;&lt;wsp:rsid wsp:val=&quot;00F01D56&quot;/&gt;&lt;wsp:rsid wsp:val=&quot;00F02385&quot;/&gt;&lt;wsp:rsid wsp:val=&quot;00F02A7E&quot;/&gt;&lt;wsp:rsid wsp:val=&quot;00F02C8A&quot;/&gt;&lt;wsp:rsid wsp:val=&quot;00F02F5D&quot;/&gt;&lt;wsp:rsid wsp:val=&quot;00F03013&quot;/&gt;&lt;wsp:rsid wsp:val=&quot;00F0326C&quot;/&gt;&lt;wsp:rsid wsp:val=&quot;00F03F9E&quot;/&gt;&lt;wsp:rsid wsp:val=&quot;00F0554E&quot;/&gt;&lt;wsp:rsid wsp:val=&quot;00F06BCC&quot;/&gt;&lt;wsp:rsid wsp:val=&quot;00F077AE&quot;/&gt;&lt;wsp:rsid wsp:val=&quot;00F10DAE&quot;/&gt;&lt;wsp:rsid wsp:val=&quot;00F10FC1&quot;/&gt;&lt;wsp:rsid wsp:val=&quot;00F11211&quot;/&gt;&lt;wsp:rsid wsp:val=&quot;00F11439&quot;/&gt;&lt;wsp:rsid wsp:val=&quot;00F11E17&quot;/&gt;&lt;wsp:rsid wsp:val=&quot;00F11E62&quot;/&gt;&lt;wsp:rsid wsp:val=&quot;00F128C9&quot;/&gt;&lt;wsp:rsid wsp:val=&quot;00F12F6A&quot;/&gt;&lt;wsp:rsid wsp:val=&quot;00F14125&quot;/&gt;&lt;wsp:rsid wsp:val=&quot;00F1490B&quot;/&gt;&lt;wsp:rsid wsp:val=&quot;00F164B6&quot;/&gt;&lt;wsp:rsid wsp:val=&quot;00F16A39&quot;/&gt;&lt;wsp:rsid wsp:val=&quot;00F16EAA&quot;/&gt;&lt;wsp:rsid wsp:val=&quot;00F16EB7&quot;/&gt;&lt;wsp:rsid wsp:val=&quot;00F17BB8&quot;/&gt;&lt;wsp:rsid wsp:val=&quot;00F20185&quot;/&gt;&lt;wsp:rsid wsp:val=&quot;00F20AB9&quot;/&gt;&lt;wsp:rsid wsp:val=&quot;00F20FE5&quot;/&gt;&lt;wsp:rsid wsp:val=&quot;00F21E31&quot;/&gt;&lt;wsp:rsid wsp:val=&quot;00F21EFB&quot;/&gt;&lt;wsp:rsid wsp:val=&quot;00F2244B&quot;/&gt;&lt;wsp:rsid wsp:val=&quot;00F22E3D&quot;/&gt;&lt;wsp:rsid wsp:val=&quot;00F23CDD&quot;/&gt;&lt;wsp:rsid wsp:val=&quot;00F23EEC&quot;/&gt;&lt;wsp:rsid wsp:val=&quot;00F24544&quot;/&gt;&lt;wsp:rsid wsp:val=&quot;00F2500B&quot;/&gt;&lt;wsp:rsid wsp:val=&quot;00F25057&quot;/&gt;&lt;wsp:rsid wsp:val=&quot;00F274D4&quot;/&gt;&lt;wsp:rsid wsp:val=&quot;00F277B4&quot;/&gt;&lt;wsp:rsid wsp:val=&quot;00F27A04&quot;/&gt;&lt;wsp:rsid wsp:val=&quot;00F31535&quot;/&gt;&lt;wsp:rsid wsp:val=&quot;00F31566&quot;/&gt;&lt;wsp:rsid wsp:val=&quot;00F31EE9&quot;/&gt;&lt;wsp:rsid wsp:val=&quot;00F31F36&quot;/&gt;&lt;wsp:rsid wsp:val=&quot;00F32287&quot;/&gt;&lt;wsp:rsid wsp:val=&quot;00F323AC&quot;/&gt;&lt;wsp:rsid wsp:val=&quot;00F32AC2&quot;/&gt;&lt;wsp:rsid wsp:val=&quot;00F32D65&quot;/&gt;&lt;wsp:rsid wsp:val=&quot;00F33C22&quot;/&gt;&lt;wsp:rsid wsp:val=&quot;00F34C87&quot;/&gt;&lt;wsp:rsid wsp:val=&quot;00F3569F&quot;/&gt;&lt;wsp:rsid wsp:val=&quot;00F35F7D&quot;/&gt;&lt;wsp:rsid wsp:val=&quot;00F36CAA&quot;/&gt;&lt;wsp:rsid wsp:val=&quot;00F40AAD&quot;/&gt;&lt;wsp:rsid wsp:val=&quot;00F40BF0&quot;/&gt;&lt;wsp:rsid wsp:val=&quot;00F41E8A&quot;/&gt;&lt;wsp:rsid wsp:val=&quot;00F42034&quot;/&gt;&lt;wsp:rsid wsp:val=&quot;00F435F6&quot;/&gt;&lt;wsp:rsid wsp:val=&quot;00F44200&quot;/&gt;&lt;wsp:rsid wsp:val=&quot;00F443C6&quot;/&gt;&lt;wsp:rsid wsp:val=&quot;00F44BCA&quot;/&gt;&lt;wsp:rsid wsp:val=&quot;00F44EA3&quot;/&gt;&lt;wsp:rsid wsp:val=&quot;00F45232&quot;/&gt;&lt;wsp:rsid wsp:val=&quot;00F453FC&quot;/&gt;&lt;wsp:rsid wsp:val=&quot;00F45AB1&quot;/&gt;&lt;wsp:rsid wsp:val=&quot;00F45F99&quot;/&gt;&lt;wsp:rsid wsp:val=&quot;00F463D2&quot;/&gt;&lt;wsp:rsid wsp:val=&quot;00F4649F&quot;/&gt;&lt;wsp:rsid wsp:val=&quot;00F50021&quot;/&gt;&lt;wsp:rsid wsp:val=&quot;00F50AA6&quot;/&gt;&lt;wsp:rsid wsp:val=&quot;00F51620&quot;/&gt;&lt;wsp:rsid wsp:val=&quot;00F51758&quot;/&gt;&lt;wsp:rsid wsp:val=&quot;00F518A8&quot;/&gt;&lt;wsp:rsid wsp:val=&quot;00F51B24&quot;/&gt;&lt;wsp:rsid wsp:val=&quot;00F527F9&quot;/&gt;&lt;wsp:rsid wsp:val=&quot;00F53A48&quot;/&gt;&lt;wsp:rsid wsp:val=&quot;00F54F31&quot;/&gt;&lt;wsp:rsid wsp:val=&quot;00F55BA5&quot;/&gt;&lt;wsp:rsid wsp:val=&quot;00F55BED&quot;/&gt;&lt;wsp:rsid wsp:val=&quot;00F562D5&quot;/&gt;&lt;wsp:rsid wsp:val=&quot;00F57279&quot;/&gt;&lt;wsp:rsid wsp:val=&quot;00F57560&quot;/&gt;&lt;wsp:rsid wsp:val=&quot;00F57A1B&quot;/&gt;&lt;wsp:rsid wsp:val=&quot;00F57EF6&quot;/&gt;&lt;wsp:rsid wsp:val=&quot;00F60030&quot;/&gt;&lt;wsp:rsid wsp:val=&quot;00F60289&quot;/&gt;&lt;wsp:rsid wsp:val=&quot;00F609E8&quot;/&gt;&lt;wsp:rsid wsp:val=&quot;00F60E7E&quot;/&gt;&lt;wsp:rsid wsp:val=&quot;00F612AA&quot;/&gt;&lt;wsp:rsid wsp:val=&quot;00F61414&quot;/&gt;&lt;wsp:rsid wsp:val=&quot;00F620B6&quot;/&gt;&lt;wsp:rsid wsp:val=&quot;00F624B6&quot;/&gt;&lt;wsp:rsid wsp:val=&quot;00F62E75&quot;/&gt;&lt;wsp:rsid wsp:val=&quot;00F630E2&quot;/&gt;&lt;wsp:rsid wsp:val=&quot;00F63620&quot;/&gt;&lt;wsp:rsid wsp:val=&quot;00F6375D&quot;/&gt;&lt;wsp:rsid wsp:val=&quot;00F63775&quot;/&gt;&lt;wsp:rsid wsp:val=&quot;00F637FA&quot;/&gt;&lt;wsp:rsid wsp:val=&quot;00F63881&quot;/&gt;&lt;wsp:rsid wsp:val=&quot;00F63A5C&quot;/&gt;&lt;wsp:rsid wsp:val=&quot;00F63C0C&quot;/&gt;&lt;wsp:rsid wsp:val=&quot;00F63EB8&quot;/&gt;&lt;wsp:rsid wsp:val=&quot;00F641E5&quot;/&gt;&lt;wsp:rsid wsp:val=&quot;00F646CC&quot;/&gt;&lt;wsp:rsid wsp:val=&quot;00F64B15&quot;/&gt;&lt;wsp:rsid wsp:val=&quot;00F653F0&quot;/&gt;&lt;wsp:rsid wsp:val=&quot;00F67738&quot;/&gt;&lt;wsp:rsid wsp:val=&quot;00F67B9D&quot;/&gt;&lt;wsp:rsid wsp:val=&quot;00F7089C&quot;/&gt;&lt;wsp:rsid wsp:val=&quot;00F71371&quot;/&gt;&lt;wsp:rsid wsp:val=&quot;00F71E06&quot;/&gt;&lt;wsp:rsid wsp:val=&quot;00F71F45&quot;/&gt;&lt;wsp:rsid wsp:val=&quot;00F721C4&quot;/&gt;&lt;wsp:rsid wsp:val=&quot;00F721E4&quot;/&gt;&lt;wsp:rsid wsp:val=&quot;00F729C0&quot;/&gt;&lt;wsp:rsid wsp:val=&quot;00F72C95&quot;/&gt;&lt;wsp:rsid wsp:val=&quot;00F736A4&quot;/&gt;&lt;wsp:rsid wsp:val=&quot;00F73A9F&quot;/&gt;&lt;wsp:rsid wsp:val=&quot;00F73B91&quot;/&gt;&lt;wsp:rsid wsp:val=&quot;00F73D9F&quot;/&gt;&lt;wsp:rsid wsp:val=&quot;00F74595&quot;/&gt;&lt;wsp:rsid wsp:val=&quot;00F746DF&quot;/&gt;&lt;wsp:rsid wsp:val=&quot;00F752BD&quot;/&gt;&lt;wsp:rsid wsp:val=&quot;00F75A5B&quot;/&gt;&lt;wsp:rsid wsp:val=&quot;00F76874&quot;/&gt;&lt;wsp:rsid wsp:val=&quot;00F77A80&quot;/&gt;&lt;wsp:rsid wsp:val=&quot;00F81EDB&quot;/&gt;&lt;wsp:rsid wsp:val=&quot;00F81FE2&quot;/&gt;&lt;wsp:rsid wsp:val=&quot;00F82546&quot;/&gt;&lt;wsp:rsid wsp:val=&quot;00F82EC7&quot;/&gt;&lt;wsp:rsid wsp:val=&quot;00F8347D&quot;/&gt;&lt;wsp:rsid wsp:val=&quot;00F83E55&quot;/&gt;&lt;wsp:rsid wsp:val=&quot;00F84E24&quot;/&gt;&lt;wsp:rsid wsp:val=&quot;00F851D8&quot;/&gt;&lt;wsp:rsid wsp:val=&quot;00F85C66&quot;/&gt;&lt;wsp:rsid wsp:val=&quot;00F85EE1&quot;/&gt;&lt;wsp:rsid wsp:val=&quot;00F86781&quot;/&gt;&lt;wsp:rsid wsp:val=&quot;00F868A4&quot;/&gt;&lt;wsp:rsid wsp:val=&quot;00F86E1F&quot;/&gt;&lt;wsp:rsid wsp:val=&quot;00F86E69&quot;/&gt;&lt;wsp:rsid wsp:val=&quot;00F871EE&quot;/&gt;&lt;wsp:rsid wsp:val=&quot;00F879D7&quot;/&gt;&lt;wsp:rsid wsp:val=&quot;00F87D30&quot;/&gt;&lt;wsp:rsid wsp:val=&quot;00F87ECC&quot;/&gt;&lt;wsp:rsid wsp:val=&quot;00F90E98&quot;/&gt;&lt;wsp:rsid wsp:val=&quot;00F91E82&quot;/&gt;&lt;wsp:rsid wsp:val=&quot;00F91F0B&quot;/&gt;&lt;wsp:rsid wsp:val=&quot;00F93666&quot;/&gt;&lt;wsp:rsid wsp:val=&quot;00F93B4E&quot;/&gt;&lt;wsp:rsid wsp:val=&quot;00F9497A&quot;/&gt;&lt;wsp:rsid wsp:val=&quot;00F9597F&quot;/&gt;&lt;wsp:rsid wsp:val=&quot;00F95D1C&quot;/&gt;&lt;wsp:rsid wsp:val=&quot;00F95F10&quot;/&gt;&lt;wsp:rsid wsp:val=&quot;00F96B9C&quot;/&gt;&lt;wsp:rsid wsp:val=&quot;00FA020D&quot;/&gt;&lt;wsp:rsid wsp:val=&quot;00FA0250&quot;/&gt;&lt;wsp:rsid wsp:val=&quot;00FA04C6&quot;/&gt;&lt;wsp:rsid wsp:val=&quot;00FA1635&quot;/&gt;&lt;wsp:rsid wsp:val=&quot;00FA1D3E&quot;/&gt;&lt;wsp:rsid wsp:val=&quot;00FA28FF&quot;/&gt;&lt;wsp:rsid wsp:val=&quot;00FA29B1&quot;/&gt;&lt;wsp:rsid wsp:val=&quot;00FA29B4&quot;/&gt;&lt;wsp:rsid wsp:val=&quot;00FA2ADA&quot;/&gt;&lt;wsp:rsid wsp:val=&quot;00FA3124&quot;/&gt;&lt;wsp:rsid wsp:val=&quot;00FA3151&quot;/&gt;&lt;wsp:rsid wsp:val=&quot;00FA4D7B&quot;/&gt;&lt;wsp:rsid wsp:val=&quot;00FA51A0&quot;/&gt;&lt;wsp:rsid wsp:val=&quot;00FA5265&quot;/&gt;&lt;wsp:rsid wsp:val=&quot;00FA58A8&quot;/&gt;&lt;wsp:rsid wsp:val=&quot;00FA5BB0&quot;/&gt;&lt;wsp:rsid wsp:val=&quot;00FA6775&quot;/&gt;&lt;wsp:rsid wsp:val=&quot;00FA6E55&quot;/&gt;&lt;wsp:rsid wsp:val=&quot;00FA7383&quot;/&gt;&lt;wsp:rsid wsp:val=&quot;00FA7C06&quot;/&gt;&lt;wsp:rsid wsp:val=&quot;00FB0B8B&quot;/&gt;&lt;wsp:rsid wsp:val=&quot;00FB1061&quot;/&gt;&lt;wsp:rsid wsp:val=&quot;00FB14CF&quot;/&gt;&lt;wsp:rsid wsp:val=&quot;00FB1C92&quot;/&gt;&lt;wsp:rsid wsp:val=&quot;00FB1FDB&quot;/&gt;&lt;wsp:rsid wsp:val=&quot;00FB24DC&quot;/&gt;&lt;wsp:rsid wsp:val=&quot;00FB2659&quot;/&gt;&lt;wsp:rsid wsp:val=&quot;00FB2BD8&quot;/&gt;&lt;wsp:rsid wsp:val=&quot;00FB2D7C&quot;/&gt;&lt;wsp:rsid wsp:val=&quot;00FB2EA8&quot;/&gt;&lt;wsp:rsid wsp:val=&quot;00FB3539&quot;/&gt;&lt;wsp:rsid wsp:val=&quot;00FB3B50&quot;/&gt;&lt;wsp:rsid wsp:val=&quot;00FB4E66&quot;/&gt;&lt;wsp:rsid wsp:val=&quot;00FB5386&quot;/&gt;&lt;wsp:rsid wsp:val=&quot;00FB590A&quot;/&gt;&lt;wsp:rsid wsp:val=&quot;00FB5977&quot;/&gt;&lt;wsp:rsid wsp:val=&quot;00FB59B4&quot;/&gt;&lt;wsp:rsid wsp:val=&quot;00FB60EB&quot;/&gt;&lt;wsp:rsid wsp:val=&quot;00FB6770&quot;/&gt;&lt;wsp:rsid wsp:val=&quot;00FB75E0&quot;/&gt;&lt;wsp:rsid wsp:val=&quot;00FC0FBD&quot;/&gt;&lt;wsp:rsid wsp:val=&quot;00FC175B&quot;/&gt;&lt;wsp:rsid wsp:val=&quot;00FC27DC&quot;/&gt;&lt;wsp:rsid wsp:val=&quot;00FC2C2A&quot;/&gt;&lt;wsp:rsid wsp:val=&quot;00FC484C&quot;/&gt;&lt;wsp:rsid wsp:val=&quot;00FC53E3&quot;/&gt;&lt;wsp:rsid wsp:val=&quot;00FC5531&quot;/&gt;&lt;wsp:rsid wsp:val=&quot;00FC5D2B&quot;/&gt;&lt;wsp:rsid wsp:val=&quot;00FC677E&quot;/&gt;&lt;wsp:rsid wsp:val=&quot;00FC6A14&quot;/&gt;&lt;wsp:rsid wsp:val=&quot;00FD0149&quot;/&gt;&lt;wsp:rsid wsp:val=&quot;00FD0672&quot;/&gt;&lt;wsp:rsid wsp:val=&quot;00FD06C1&quot;/&gt;&lt;wsp:rsid wsp:val=&quot;00FD0BE6&quot;/&gt;&lt;wsp:rsid wsp:val=&quot;00FD0FDD&quot;/&gt;&lt;wsp:rsid wsp:val=&quot;00FD115B&quot;/&gt;&lt;wsp:rsid wsp:val=&quot;00FD16BF&quot;/&gt;&lt;wsp:rsid wsp:val=&quot;00FD183A&quot;/&gt;&lt;wsp:rsid wsp:val=&quot;00FD2A11&quot;/&gt;&lt;wsp:rsid wsp:val=&quot;00FD3259&quot;/&gt;&lt;wsp:rsid wsp:val=&quot;00FD4F22&quot;/&gt;&lt;wsp:rsid wsp:val=&quot;00FD5AA6&quot;/&gt;&lt;wsp:rsid wsp:val=&quot;00FD5B5C&quot;/&gt;&lt;wsp:rsid wsp:val=&quot;00FD5BF0&quot;/&gt;&lt;wsp:rsid wsp:val=&quot;00FD5ED7&quot;/&gt;&lt;wsp:rsid wsp:val=&quot;00FD66F3&quot;/&gt;&lt;wsp:rsid wsp:val=&quot;00FD6BB8&quot;/&gt;&lt;wsp:rsid wsp:val=&quot;00FD704F&quot;/&gt;&lt;wsp:rsid wsp:val=&quot;00FD7509&quot;/&gt;&lt;wsp:rsid wsp:val=&quot;00FD7632&quot;/&gt;&lt;wsp:rsid wsp:val=&quot;00FD7921&quot;/&gt;&lt;wsp:rsid wsp:val=&quot;00FD7945&quot;/&gt;&lt;wsp:rsid wsp:val=&quot;00FE0951&quot;/&gt;&lt;wsp:rsid wsp:val=&quot;00FE1193&quot;/&gt;&lt;wsp:rsid wsp:val=&quot;00FE25F7&quot;/&gt;&lt;wsp:rsid wsp:val=&quot;00FE2837&quot;/&gt;&lt;wsp:rsid wsp:val=&quot;00FE34F6&quot;/&gt;&lt;wsp:rsid wsp:val=&quot;00FE4BFE&quot;/&gt;&lt;wsp:rsid wsp:val=&quot;00FE4F59&quot;/&gt;&lt;wsp:rsid wsp:val=&quot;00FE5CD6&quot;/&gt;&lt;wsp:rsid wsp:val=&quot;00FE6F4C&quot;/&gt;&lt;wsp:rsid wsp:val=&quot;00FF244E&quot;/&gt;&lt;wsp:rsid wsp:val=&quot;00FF25A3&quot;/&gt;&lt;wsp:rsid wsp:val=&quot;00FF292F&quot;/&gt;&lt;wsp:rsid wsp:val=&quot;00FF31F5&quot;/&gt;&lt;wsp:rsid wsp:val=&quot;00FF320D&quot;/&gt;&lt;wsp:rsid wsp:val=&quot;00FF3AB9&quot;/&gt;&lt;wsp:rsid wsp:val=&quot;00FF3F84&quot;/&gt;&lt;wsp:rsid wsp:val=&quot;00FF45B2&quot;/&gt;&lt;wsp:rsid wsp:val=&quot;00FF4D3E&quot;/&gt;&lt;wsp:rsid wsp:val=&quot;00FF5CA2&quot;/&gt;&lt;wsp:rsid wsp:val=&quot;00FF658A&quot;/&gt;&lt;wsp:rsid wsp:val=&quot;00FF7427&quot;/&gt;&lt;wsp:rsid wsp:val=&quot;00FF7596&quot;/&gt;&lt;wsp:rsid wsp:val=&quot;00FF7659&quot;/&gt;&lt;wsp:rsid wsp:val=&quot;00FF7811&quot;/&gt;&lt;/wsp:rsids&gt;&lt;/w:docPr&gt;&lt;w:body&gt;&lt;w:p wsp:rsidR=&quot;00000000&quot; wsp:rsidRDefault=&quot;00D209F1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I&lt;/m:t&gt;&lt;/m: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e&gt;&lt;m:sub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g&lt;/m:t&gt;&lt;/m:r&gt;&lt;m:r&gt;&lt;w:rPr&gt;&lt;w:rFonts w:ascii=&quot;Cambria Math&quot; w:h-ansi=&quot;Cambria Math&quot;/&gt;&lt;wx:font wx:val=&quot;Cambria Math&quot;/&gt;&lt;w:i/&gt;&lt;w:sz w:val=&quot;24&quot;/&gt;&lt;w:sz-cs w:val=&quot;24&quot;/&gt;&lt;/w:rPr&gt;&lt;m:t&gt;,&lt;/m:t&gt;&lt;/m:r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z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44" o:title="" chromakey="white"/>
          </v:shape>
        </w:pict>
      </w:r>
      <w:r w:rsidRPr="008351E1">
        <w:fldChar w:fldCharType="end"/>
      </w:r>
      <w:r w:rsidR="007517C4" w:rsidRPr="008351E1">
        <w:t xml:space="preserve"> – индикатор включения г</w:t>
      </w:r>
      <w:r w:rsidRPr="008351E1">
        <w:t xml:space="preserve">енерирующего объекта </w:t>
      </w:r>
      <w:r w:rsidRPr="008351E1">
        <w:rPr>
          <w:i/>
        </w:rPr>
        <w:t>g</w:t>
      </w:r>
      <w:r w:rsidRPr="008351E1">
        <w:t xml:space="preserve"> в перечень отобранных:</w:t>
      </w:r>
    </w:p>
    <w:p w:rsidR="00BB6E10" w:rsidRPr="008351E1" w:rsidRDefault="00B12757" w:rsidP="005552EB">
      <w:pPr>
        <w:spacing w:after="120"/>
        <w:jc w:val="both"/>
      </w:pPr>
      <w:r w:rsidRPr="008351E1">
        <w:pict>
          <v:shape id="_x0000_i1047" type="#_x0000_t75" style="width:129.75pt;height:27pt" equationxml="&lt;?xml version=&quot;1.0&quot; encoding=&quot;UTF-8&quot; standalone=&quot;yes&quot;?&gt;&#10;&#10;&#10;&#10;&#10;&#10;&#10;&#10;&#10;&#10;&#10;&#10;&#10;&#10;&#10;&#10;&lt;?mso-application progid=&quot;Word.Document&quot;?&gt;&#10;&#10;&#10;&#10;&#10;&#10;&#10;&#10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drawingGridHorizontalSpacing w:val=&quot;110&quot;/&gt;&lt;w:displayHorizontalDrawingGridEvery w:val=&quot;2&quot;/&gt;&lt;w:displayVertic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D72CF&quot;/&gt;&lt;wsp:rsid wsp:val=&quot;0000010A&quot;/&gt;&lt;wsp:rsid wsp:val=&quot;000004B5&quot;/&gt;&lt;wsp:rsid wsp:val=&quot;00001A67&quot;/&gt;&lt;wsp:rsid wsp:val=&quot;00002218&quot;/&gt;&lt;wsp:rsid wsp:val=&quot;00002631&quot;/&gt;&lt;wsp:rsid wsp:val=&quot;00002A41&quot;/&gt;&lt;wsp:rsid wsp:val=&quot;00002B5D&quot;/&gt;&lt;wsp:rsid wsp:val=&quot;00003208&quot;/&gt;&lt;wsp:rsid wsp:val=&quot;00003344&quot;/&gt;&lt;wsp:rsid wsp:val=&quot;000036E3&quot;/&gt;&lt;wsp:rsid wsp:val=&quot;00003F14&quot;/&gt;&lt;wsp:rsid wsp:val=&quot;00004169&quot;/&gt;&lt;wsp:rsid wsp:val=&quot;000043DB&quot;/&gt;&lt;wsp:rsid wsp:val=&quot;000046B8&quot;/&gt;&lt;wsp:rsid wsp:val=&quot;000048FE&quot;/&gt;&lt;wsp:rsid wsp:val=&quot;00004D59&quot;/&gt;&lt;wsp:rsid wsp:val=&quot;0000519C&quot;/&gt;&lt;wsp:rsid wsp:val=&quot;000057C7&quot;/&gt;&lt;wsp:rsid wsp:val=&quot;00005854&quot;/&gt;&lt;wsp:rsid wsp:val=&quot;00005B47&quot;/&gt;&lt;wsp:rsid wsp:val=&quot;00005D28&quot;/&gt;&lt;wsp:rsid wsp:val=&quot;00005EDB&quot;/&gt;&lt;wsp:rsid wsp:val=&quot;00006174&quot;/&gt;&lt;wsp:rsid wsp:val=&quot;00007BD6&quot;/&gt;&lt;wsp:rsid wsp:val=&quot;000100BF&quot;/&gt;&lt;wsp:rsid wsp:val=&quot;00010A30&quot;/&gt;&lt;wsp:rsid wsp:val=&quot;00010A73&quot;/&gt;&lt;wsp:rsid wsp:val=&quot;000120F5&quot;/&gt;&lt;wsp:rsid wsp:val=&quot;00012B55&quot;/&gt;&lt;wsp:rsid wsp:val=&quot;00013813&quot;/&gt;&lt;wsp:rsid wsp:val=&quot;00013A7B&quot;/&gt;&lt;wsp:rsid wsp:val=&quot;00014064&quot;/&gt;&lt;wsp:rsid wsp:val=&quot;00015172&quot;/&gt;&lt;wsp:rsid wsp:val=&quot;000151B3&quot;/&gt;&lt;wsp:rsid wsp:val=&quot;000151C9&quot;/&gt;&lt;wsp:rsid wsp:val=&quot;00015880&quot;/&gt;&lt;wsp:rsid wsp:val=&quot;00015D94&quot;/&gt;&lt;wsp:rsid wsp:val=&quot;000171A9&quot;/&gt;&lt;wsp:rsid wsp:val=&quot;00017DA4&quot;/&gt;&lt;wsp:rsid wsp:val=&quot;00020071&quot;/&gt;&lt;wsp:rsid wsp:val=&quot;00020109&quot;/&gt;&lt;wsp:rsid wsp:val=&quot;0002021D&quot;/&gt;&lt;wsp:rsid wsp:val=&quot;00020926&quot;/&gt;&lt;wsp:rsid wsp:val=&quot;000210CC&quot;/&gt;&lt;wsp:rsid wsp:val=&quot;000218EE&quot;/&gt;&lt;wsp:rsid wsp:val=&quot;00021A23&quot;/&gt;&lt;wsp:rsid wsp:val=&quot;00021B09&quot;/&gt;&lt;wsp:rsid wsp:val=&quot;00021ECB&quot;/&gt;&lt;wsp:rsid wsp:val=&quot;00022CFE&quot;/&gt;&lt;wsp:rsid wsp:val=&quot;00022D59&quot;/&gt;&lt;wsp:rsid wsp:val=&quot;000234C9&quot;/&gt;&lt;wsp:rsid wsp:val=&quot;00023688&quot;/&gt;&lt;wsp:rsid wsp:val=&quot;00024F4A&quot;/&gt;&lt;wsp:rsid wsp:val=&quot;000252C3&quot;/&gt;&lt;wsp:rsid wsp:val=&quot;00026DE6&quot;/&gt;&lt;wsp:rsid wsp:val=&quot;00026E49&quot;/&gt;&lt;wsp:rsid wsp:val=&quot;0002718E&quot;/&gt;&lt;wsp:rsid wsp:val=&quot;0002774D&quot;/&gt;&lt;wsp:rsid wsp:val=&quot;00027CCC&quot;/&gt;&lt;wsp:rsid wsp:val=&quot;00027D57&quot;/&gt;&lt;wsp:rsid wsp:val=&quot;00030046&quot;/&gt;&lt;wsp:rsid wsp:val=&quot;00030A8B&quot;/&gt;&lt;wsp:rsid wsp:val=&quot;00030F73&quot;/&gt;&lt;wsp:rsid wsp:val=&quot;0003115A&quot;/&gt;&lt;wsp:rsid wsp:val=&quot;000312BD&quot;/&gt;&lt;wsp:rsid wsp:val=&quot;000325B0&quot;/&gt;&lt;wsp:rsid wsp:val=&quot;00032E19&quot;/&gt;&lt;wsp:rsid wsp:val=&quot;00033506&quot;/&gt;&lt;wsp:rsid wsp:val=&quot;00033B11&quot;/&gt;&lt;wsp:rsid wsp:val=&quot;00034789&quot;/&gt;&lt;wsp:rsid wsp:val=&quot;0003535D&quot;/&gt;&lt;wsp:rsid wsp:val=&quot;0003574B&quot;/&gt;&lt;wsp:rsid wsp:val=&quot;00036C47&quot;/&gt;&lt;wsp:rsid wsp:val=&quot;00037DA5&quot;/&gt;&lt;wsp:rsid wsp:val=&quot;000401BC&quot;/&gt;&lt;wsp:rsid wsp:val=&quot;000403CD&quot;/&gt;&lt;wsp:rsid wsp:val=&quot;0004155F&quot;/&gt;&lt;wsp:rsid wsp:val=&quot;00041734&quot;/&gt;&lt;wsp:rsid wsp:val=&quot;00042DA5&quot;/&gt;&lt;wsp:rsid wsp:val=&quot;000439C5&quot;/&gt;&lt;wsp:rsid wsp:val=&quot;00044163&quot;/&gt;&lt;wsp:rsid wsp:val=&quot;000441AE&quot;/&gt;&lt;wsp:rsid wsp:val=&quot;0004456C&quot;/&gt;&lt;wsp:rsid wsp:val=&quot;00044689&quot;/&gt;&lt;wsp:rsid wsp:val=&quot;000448BB&quot;/&gt;&lt;wsp:rsid wsp:val=&quot;00044FE3&quot;/&gt;&lt;wsp:rsid wsp:val=&quot;00045F54&quot;/&gt;&lt;wsp:rsid wsp:val=&quot;00046363&quot;/&gt;&lt;wsp:rsid wsp:val=&quot;000463F5&quot;/&gt;&lt;wsp:rsid wsp:val=&quot;0004738B&quot;/&gt;&lt;wsp:rsid wsp:val=&quot;0004744C&quot;/&gt;&lt;wsp:rsid wsp:val=&quot;00047FD1&quot;/&gt;&lt;wsp:rsid wsp:val=&quot;00050638&quot;/&gt;&lt;wsp:rsid wsp:val=&quot;0005080D&quot;/&gt;&lt;wsp:rsid wsp:val=&quot;000519F1&quot;/&gt;&lt;wsp:rsid wsp:val=&quot;00051FF3&quot;/&gt;&lt;wsp:rsid wsp:val=&quot;0005211D&quot;/&gt;&lt;wsp:rsid wsp:val=&quot;00052225&quot;/&gt;&lt;wsp:rsid wsp:val=&quot;000522ED&quot;/&gt;&lt;wsp:rsid wsp:val=&quot;0005237C&quot;/&gt;&lt;wsp:rsid wsp:val=&quot;00052430&quot;/&gt;&lt;wsp:rsid wsp:val=&quot;000528CC&quot;/&gt;&lt;wsp:rsid wsp:val=&quot;00052F5A&quot;/&gt;&lt;wsp:rsid wsp:val=&quot;0005366E&quot;/&gt;&lt;wsp:rsid wsp:val=&quot;00053F57&quot;/&gt;&lt;wsp:rsid wsp:val=&quot;00055977&quot;/&gt;&lt;wsp:rsid wsp:val=&quot;00055CDC&quot;/&gt;&lt;wsp:rsid wsp:val=&quot;00055FA2&quot;/&gt;&lt;wsp:rsid wsp:val=&quot;00055FF5&quot;/&gt;&lt;wsp:rsid wsp:val=&quot;00056009&quot;/&gt;&lt;wsp:rsid wsp:val=&quot;00056A34&quot;/&gt;&lt;wsp:rsid wsp:val=&quot;00057032&quot;/&gt;&lt;wsp:rsid wsp:val=&quot;00057AE7&quot;/&gt;&lt;wsp:rsid wsp:val=&quot;00057F77&quot;/&gt;&lt;wsp:rsid wsp:val=&quot;00060139&quot;/&gt;&lt;wsp:rsid wsp:val=&quot;00060151&quot;/&gt;&lt;wsp:rsid wsp:val=&quot;000610B8&quot;/&gt;&lt;wsp:rsid wsp:val=&quot;00062BD2&quot;/&gt;&lt;wsp:rsid wsp:val=&quot;000630E8&quot;/&gt;&lt;wsp:rsid wsp:val=&quot;00063858&quot;/&gt;&lt;wsp:rsid wsp:val=&quot;000641BE&quot;/&gt;&lt;wsp:rsid wsp:val=&quot;000642F1&quot;/&gt;&lt;wsp:rsid wsp:val=&quot;00064528&quot;/&gt;&lt;wsp:rsid wsp:val=&quot;00064CD7&quot;/&gt;&lt;wsp:rsid wsp:val=&quot;00065246&quot;/&gt;&lt;wsp:rsid wsp:val=&quot;000656C8&quot;/&gt;&lt;wsp:rsid wsp:val=&quot;00065808&quot;/&gt;&lt;wsp:rsid wsp:val=&quot;00066274&quot;/&gt;&lt;wsp:rsid wsp:val=&quot;00066298&quot;/&gt;&lt;wsp:rsid wsp:val=&quot;00066622&quot;/&gt;&lt;wsp:rsid wsp:val=&quot;0006767B&quot;/&gt;&lt;wsp:rsid wsp:val=&quot;00067EAF&quot;/&gt;&lt;wsp:rsid wsp:val=&quot;000707B4&quot;/&gt;&lt;wsp:rsid wsp:val=&quot;00070853&quot;/&gt;&lt;wsp:rsid wsp:val=&quot;00070A22&quot;/&gt;&lt;wsp:rsid wsp:val=&quot;00070F9B&quot;/&gt;&lt;wsp:rsid wsp:val=&quot;000711F4&quot;/&gt;&lt;wsp:rsid wsp:val=&quot;00071DF2&quot;/&gt;&lt;wsp:rsid wsp:val=&quot;00072825&quot;/&gt;&lt;wsp:rsid wsp:val=&quot;00072CF6&quot;/&gt;&lt;wsp:rsid wsp:val=&quot;00072E38&quot;/&gt;&lt;wsp:rsid wsp:val=&quot;00073603&quot;/&gt;&lt;wsp:rsid wsp:val=&quot;00075493&quot;/&gt;&lt;wsp:rsid wsp:val=&quot;000756F5&quot;/&gt;&lt;wsp:rsid wsp:val=&quot;00075C15&quot;/&gt;&lt;wsp:rsid wsp:val=&quot;00075DEA&quot;/&gt;&lt;wsp:rsid wsp:val=&quot;00076005&quot;/&gt;&lt;wsp:rsid wsp:val=&quot;00076100&quot;/&gt;&lt;wsp:rsid wsp:val=&quot;00076280&quot;/&gt;&lt;wsp:rsid wsp:val=&quot;0007659A&quot;/&gt;&lt;wsp:rsid wsp:val=&quot;0007692A&quot;/&gt;&lt;wsp:rsid wsp:val=&quot;0007721B&quot;/&gt;&lt;wsp:rsid wsp:val=&quot;00077FB7&quot;/&gt;&lt;wsp:rsid wsp:val=&quot;000801DF&quot;/&gt;&lt;wsp:rsid wsp:val=&quot;000813E1&quot;/&gt;&lt;wsp:rsid wsp:val=&quot;000814AD&quot;/&gt;&lt;wsp:rsid wsp:val=&quot;00081EBC&quot;/&gt;&lt;wsp:rsid wsp:val=&quot;00082527&quot;/&gt;&lt;wsp:rsid wsp:val=&quot;0008256C&quot;/&gt;&lt;wsp:rsid wsp:val=&quot;000827DD&quot;/&gt;&lt;wsp:rsid wsp:val=&quot;00082A84&quot;/&gt;&lt;wsp:rsid wsp:val=&quot;00082E53&quot;/&gt;&lt;wsp:rsid wsp:val=&quot;00082FA9&quot;/&gt;&lt;wsp:rsid wsp:val=&quot;0008354E&quot;/&gt;&lt;wsp:rsid wsp:val=&quot;00083B33&quot;/&gt;&lt;wsp:rsid wsp:val=&quot;00083C62&quot;/&gt;&lt;wsp:rsid wsp:val=&quot;0008559A&quot;/&gt;&lt;wsp:rsid wsp:val=&quot;000858EF&quot;/&gt;&lt;wsp:rsid wsp:val=&quot;00086883&quot;/&gt;&lt;wsp:rsid wsp:val=&quot;00086BD6&quot;/&gt;&lt;wsp:rsid wsp:val=&quot;00087924&quot;/&gt;&lt;wsp:rsid wsp:val=&quot;00087968&quot;/&gt;&lt;wsp:rsid wsp:val=&quot;00087D8D&quot;/&gt;&lt;wsp:rsid wsp:val=&quot;00087E58&quot;/&gt;&lt;wsp:rsid wsp:val=&quot;000906ED&quot;/&gt;&lt;wsp:rsid wsp:val=&quot;000913DA&quot;/&gt;&lt;wsp:rsid wsp:val=&quot;00091419&quot;/&gt;&lt;wsp:rsid wsp:val=&quot;0009289F&quot;/&gt;&lt;wsp:rsid wsp:val=&quot;00092B03&quot;/&gt;&lt;wsp:rsid wsp:val=&quot;0009311E&quot;/&gt;&lt;wsp:rsid wsp:val=&quot;00093349&quot;/&gt;&lt;wsp:rsid wsp:val=&quot;00093B86&quot;/&gt;&lt;wsp:rsid wsp:val=&quot;00094574&quot;/&gt;&lt;wsp:rsid wsp:val=&quot;000947B6&quot;/&gt;&lt;wsp:rsid wsp:val=&quot;00094804&quot;/&gt;&lt;wsp:rsid wsp:val=&quot;00094B8F&quot;/&gt;&lt;wsp:rsid wsp:val=&quot;00094F14&quot;/&gt;&lt;wsp:rsid wsp:val=&quot;00095A8A&quot;/&gt;&lt;wsp:rsid wsp:val=&quot;00095A97&quot;/&gt;&lt;wsp:rsid wsp:val=&quot;000964C3&quot;/&gt;&lt;wsp:rsid wsp:val=&quot;0009689F&quot;/&gt;&lt;wsp:rsid wsp:val=&quot;00096A5F&quot;/&gt;&lt;wsp:rsid wsp:val=&quot;00096D86&quot;/&gt;&lt;wsp:rsid wsp:val=&quot;000979B0&quot;/&gt;&lt;wsp:rsid wsp:val=&quot;00097C8E&quot;/&gt;&lt;wsp:rsid wsp:val=&quot;00097DFF&quot;/&gt;&lt;wsp:rsid wsp:val=&quot;000A02D0&quot;/&gt;&lt;wsp:rsid wsp:val=&quot;000A02EB&quot;/&gt;&lt;wsp:rsid wsp:val=&quot;000A0455&quot;/&gt;&lt;wsp:rsid wsp:val=&quot;000A06FD&quot;/&gt;&lt;wsp:rsid wsp:val=&quot;000A0A23&quot;/&gt;&lt;wsp:rsid wsp:val=&quot;000A15B7&quot;/&gt;&lt;wsp:rsid wsp:val=&quot;000A1D30&quot;/&gt;&lt;wsp:rsid wsp:val=&quot;000A1EB7&quot;/&gt;&lt;wsp:rsid wsp:val=&quot;000A2ABE&quot;/&gt;&lt;wsp:rsid wsp:val=&quot;000A2C26&quot;/&gt;&lt;wsp:rsid wsp:val=&quot;000A39B5&quot;/&gt;&lt;wsp:rsid wsp:val=&quot;000A3F46&quot;/&gt;&lt;wsp:rsid wsp:val=&quot;000A442C&quot;/&gt;&lt;wsp:rsid wsp:val=&quot;000A494F&quot;/&gt;&lt;wsp:rsid wsp:val=&quot;000A4B01&quot;/&gt;&lt;wsp:rsid wsp:val=&quot;000A5BD9&quot;/&gt;&lt;wsp:rsid wsp:val=&quot;000A5C2B&quot;/&gt;&lt;wsp:rsid wsp:val=&quot;000A5D7F&quot;/&gt;&lt;wsp:rsid wsp:val=&quot;000A5E58&quot;/&gt;&lt;wsp:rsid wsp:val=&quot;000A6B54&quot;/&gt;&lt;wsp:rsid wsp:val=&quot;000A6EEC&quot;/&gt;&lt;wsp:rsid wsp:val=&quot;000A71E6&quot;/&gt;&lt;wsp:rsid wsp:val=&quot;000B0F86&quot;/&gt;&lt;wsp:rsid wsp:val=&quot;000B113B&quot;/&gt;&lt;wsp:rsid wsp:val=&quot;000B13BB&quot;/&gt;&lt;wsp:rsid wsp:val=&quot;000B13C7&quot;/&gt;&lt;wsp:rsid wsp:val=&quot;000B151E&quot;/&gt;&lt;wsp:rsid wsp:val=&quot;000B1703&quot;/&gt;&lt;wsp:rsid wsp:val=&quot;000B1AAF&quot;/&gt;&lt;wsp:rsid wsp:val=&quot;000B1F66&quot;/&gt;&lt;wsp:rsid wsp:val=&quot;000B2045&quot;/&gt;&lt;wsp:rsid wsp:val=&quot;000B2B64&quot;/&gt;&lt;wsp:rsid wsp:val=&quot;000B321A&quot;/&gt;&lt;wsp:rsid wsp:val=&quot;000B3592&quot;/&gt;&lt;wsp:rsid wsp:val=&quot;000B3982&quot;/&gt;&lt;wsp:rsid wsp:val=&quot;000B406D&quot;/&gt;&lt;wsp:rsid wsp:val=&quot;000B46F7&quot;/&gt;&lt;wsp:rsid wsp:val=&quot;000B6067&quot;/&gt;&lt;wsp:rsid wsp:val=&quot;000C0059&quot;/&gt;&lt;wsp:rsid wsp:val=&quot;000C0588&quot;/&gt;&lt;wsp:rsid wsp:val=&quot;000C10C1&quot;/&gt;&lt;wsp:rsid wsp:val=&quot;000C19EF&quot;/&gt;&lt;wsp:rsid wsp:val=&quot;000C1CD1&quot;/&gt;&lt;wsp:rsid wsp:val=&quot;000C25B9&quot;/&gt;&lt;wsp:rsid wsp:val=&quot;000C2C04&quot;/&gt;&lt;wsp:rsid wsp:val=&quot;000C390E&quot;/&gt;&lt;wsp:rsid wsp:val=&quot;000C4731&quot;/&gt;&lt;wsp:rsid wsp:val=&quot;000C5129&quot;/&gt;&lt;wsp:rsid wsp:val=&quot;000C51D2&quot;/&gt;&lt;wsp:rsid wsp:val=&quot;000C5459&quot;/&gt;&lt;wsp:rsid wsp:val=&quot;000C74C4&quot;/&gt;&lt;wsp:rsid wsp:val=&quot;000C75B4&quot;/&gt;&lt;wsp:rsid wsp:val=&quot;000C7ACE&quot;/&gt;&lt;wsp:rsid wsp:val=&quot;000C7E04&quot;/&gt;&lt;wsp:rsid wsp:val=&quot;000D01B5&quot;/&gt;&lt;wsp:rsid wsp:val=&quot;000D0496&quot;/&gt;&lt;wsp:rsid wsp:val=&quot;000D08DD&quot;/&gt;&lt;wsp:rsid wsp:val=&quot;000D0DD5&quot;/&gt;&lt;wsp:rsid wsp:val=&quot;000D0FAC&quot;/&gt;&lt;wsp:rsid wsp:val=&quot;000D138E&quot;/&gt;&lt;wsp:rsid wsp:val=&quot;000D22CE&quot;/&gt;&lt;wsp:rsid wsp:val=&quot;000D231B&quot;/&gt;&lt;wsp:rsid wsp:val=&quot;000D2362&quot;/&gt;&lt;wsp:rsid wsp:val=&quot;000D2629&quot;/&gt;&lt;wsp:rsid wsp:val=&quot;000D2632&quot;/&gt;&lt;wsp:rsid wsp:val=&quot;000D26FE&quot;/&gt;&lt;wsp:rsid wsp:val=&quot;000D3090&quot;/&gt;&lt;wsp:rsid wsp:val=&quot;000D393D&quot;/&gt;&lt;wsp:rsid wsp:val=&quot;000D408F&quot;/&gt;&lt;wsp:rsid wsp:val=&quot;000D4285&quot;/&gt;&lt;wsp:rsid wsp:val=&quot;000D4433&quot;/&gt;&lt;wsp:rsid wsp:val=&quot;000D4BE8&quot;/&gt;&lt;wsp:rsid wsp:val=&quot;000D4CC9&quot;/&gt;&lt;wsp:rsid wsp:val=&quot;000D4E8F&quot;/&gt;&lt;wsp:rsid wsp:val=&quot;000D62C0&quot;/&gt;&lt;wsp:rsid wsp:val=&quot;000D658B&quot;/&gt;&lt;wsp:rsid wsp:val=&quot;000D6B39&quot;/&gt;&lt;wsp:rsid wsp:val=&quot;000D70E4&quot;/&gt;&lt;wsp:rsid wsp:val=&quot;000E031A&quot;/&gt;&lt;wsp:rsid wsp:val=&quot;000E0555&quot;/&gt;&lt;wsp:rsid wsp:val=&quot;000E1234&quot;/&gt;&lt;wsp:rsid wsp:val=&quot;000E13F4&quot;/&gt;&lt;wsp:rsid wsp:val=&quot;000E1471&quot;/&gt;&lt;wsp:rsid wsp:val=&quot;000E15B3&quot;/&gt;&lt;wsp:rsid wsp:val=&quot;000E17D8&quot;/&gt;&lt;wsp:rsid wsp:val=&quot;000E1AFF&quot;/&gt;&lt;wsp:rsid wsp:val=&quot;000E2345&quot;/&gt;&lt;wsp:rsid wsp:val=&quot;000E3A69&quot;/&gt;&lt;wsp:rsid wsp:val=&quot;000E432C&quot;/&gt;&lt;wsp:rsid wsp:val=&quot;000E45FB&quot;/&gt;&lt;wsp:rsid wsp:val=&quot;000E484D&quot;/&gt;&lt;wsp:rsid wsp:val=&quot;000E48D7&quot;/&gt;&lt;wsp:rsid wsp:val=&quot;000E6076&quot;/&gt;&lt;wsp:rsid wsp:val=&quot;000E7203&quot;/&gt;&lt;wsp:rsid wsp:val=&quot;000E720B&quot;/&gt;&lt;wsp:rsid wsp:val=&quot;000F0372&quot;/&gt;&lt;wsp:rsid wsp:val=&quot;000F0690&quot;/&gt;&lt;wsp:rsid wsp:val=&quot;000F0EA8&quot;/&gt;&lt;wsp:rsid wsp:val=&quot;000F1CE9&quot;/&gt;&lt;wsp:rsid wsp:val=&quot;000F2387&quot;/&gt;&lt;wsp:rsid wsp:val=&quot;000F2F26&quot;/&gt;&lt;wsp:rsid wsp:val=&quot;000F373E&quot;/&gt;&lt;wsp:rsid wsp:val=&quot;000F3CAD&quot;/&gt;&lt;wsp:rsid wsp:val=&quot;000F3FCF&quot;/&gt;&lt;wsp:rsid wsp:val=&quot;000F4A1B&quot;/&gt;&lt;wsp:rsid wsp:val=&quot;000F65BA&quot;/&gt;&lt;wsp:rsid wsp:val=&quot;000F732F&quot;/&gt;&lt;wsp:rsid wsp:val=&quot;00100CE9&quot;/&gt;&lt;wsp:rsid wsp:val=&quot;00100D62&quot;/&gt;&lt;wsp:rsid wsp:val=&quot;00101E69&quot;/&gt;&lt;wsp:rsid wsp:val=&quot;00101E7D&quot;/&gt;&lt;wsp:rsid wsp:val=&quot;00102535&quot;/&gt;&lt;wsp:rsid wsp:val=&quot;00102595&quot;/&gt;&lt;wsp:rsid wsp:val=&quot;0010299B&quot;/&gt;&lt;wsp:rsid wsp:val=&quot;00102D90&quot;/&gt;&lt;wsp:rsid wsp:val=&quot;001035A5&quot;/&gt;&lt;wsp:rsid wsp:val=&quot;00103F0D&quot;/&gt;&lt;wsp:rsid wsp:val=&quot;001040A4&quot;/&gt;&lt;wsp:rsid wsp:val=&quot;00104517&quot;/&gt;&lt;wsp:rsid wsp:val=&quot;001045FC&quot;/&gt;&lt;wsp:rsid wsp:val=&quot;001057E1&quot;/&gt;&lt;wsp:rsid wsp:val=&quot;001058C2&quot;/&gt;&lt;wsp:rsid wsp:val=&quot;00106631&quot;/&gt;&lt;wsp:rsid wsp:val=&quot;001069B4&quot;/&gt;&lt;wsp:rsid wsp:val=&quot;00106CEA&quot;/&gt;&lt;wsp:rsid wsp:val=&quot;00107D02&quot;/&gt;&lt;wsp:rsid wsp:val=&quot;0011026B&quot;/&gt;&lt;wsp:rsid wsp:val=&quot;00110741&quot;/&gt;&lt;wsp:rsid wsp:val=&quot;00110D02&quot;/&gt;&lt;wsp:rsid wsp:val=&quot;00111218&quot;/&gt;&lt;wsp:rsid wsp:val=&quot;00111891&quot;/&gt;&lt;wsp:rsid wsp:val=&quot;00111BAC&quot;/&gt;&lt;wsp:rsid wsp:val=&quot;00112144&quot;/&gt;&lt;wsp:rsid wsp:val=&quot;00112B36&quot;/&gt;&lt;wsp:rsid wsp:val=&quot;00113203&quot;/&gt;&lt;wsp:rsid wsp:val=&quot;00113EBD&quot;/&gt;&lt;wsp:rsid wsp:val=&quot;00113FE9&quot;/&gt;&lt;wsp:rsid wsp:val=&quot;00115BA8&quot;/&gt;&lt;wsp:rsid wsp:val=&quot;00115CC1&quot;/&gt;&lt;wsp:rsid wsp:val=&quot;00115D51&quot;/&gt;&lt;wsp:rsid wsp:val=&quot;001160BC&quot;/&gt;&lt;wsp:rsid wsp:val=&quot;00116FD0&quot;/&gt;&lt;wsp:rsid wsp:val=&quot;00117189&quot;/&gt;&lt;wsp:rsid wsp:val=&quot;001176E0&quot;/&gt;&lt;wsp:rsid wsp:val=&quot;00121D0F&quot;/&gt;&lt;wsp:rsid wsp:val=&quot;00122433&quot;/&gt;&lt;wsp:rsid wsp:val=&quot;00122CD5&quot;/&gt;&lt;wsp:rsid wsp:val=&quot;00122E78&quot;/&gt;&lt;wsp:rsid wsp:val=&quot;001237D6&quot;/&gt;&lt;wsp:rsid wsp:val=&quot;0012395C&quot;/&gt;&lt;wsp:rsid wsp:val=&quot;001244FE&quot;/&gt;&lt;wsp:rsid wsp:val=&quot;00124A30&quot;/&gt;&lt;wsp:rsid wsp:val=&quot;00125B5D&quot;/&gt;&lt;wsp:rsid wsp:val=&quot;00125C0D&quot;/&gt;&lt;wsp:rsid wsp:val=&quot;00125CC7&quot;/&gt;&lt;wsp:rsid wsp:val=&quot;00125D62&quot;/&gt;&lt;wsp:rsid wsp:val=&quot;0012603A&quot;/&gt;&lt;wsp:rsid wsp:val=&quot;00126956&quot;/&gt;&lt;wsp:rsid wsp:val=&quot;001269B2&quot;/&gt;&lt;wsp:rsid wsp:val=&quot;00126D55&quot;/&gt;&lt;wsp:rsid wsp:val=&quot;00127360&quot;/&gt;&lt;wsp:rsid wsp:val=&quot;0012736A&quot;/&gt;&lt;wsp:rsid wsp:val=&quot;00127413&quot;/&gt;&lt;wsp:rsid wsp:val=&quot;00127432&quot;/&gt;&lt;wsp:rsid wsp:val=&quot;001308EA&quot;/&gt;&lt;wsp:rsid wsp:val=&quot;001320D9&quot;/&gt;&lt;wsp:rsid wsp:val=&quot;001335C7&quot;/&gt;&lt;wsp:rsid wsp:val=&quot;00133785&quot;/&gt;&lt;wsp:rsid wsp:val=&quot;00133DFF&quot;/&gt;&lt;wsp:rsid wsp:val=&quot;001344BD&quot;/&gt;&lt;wsp:rsid wsp:val=&quot;0013496C&quot;/&gt;&lt;wsp:rsid wsp:val=&quot;00134C1A&quot;/&gt;&lt;wsp:rsid wsp:val=&quot;00134FFF&quot;/&gt;&lt;wsp:rsid wsp:val=&quot;001366F3&quot;/&gt;&lt;wsp:rsid wsp:val=&quot;00136C14&quot;/&gt;&lt;wsp:rsid wsp:val=&quot;00136D3B&quot;/&gt;&lt;wsp:rsid wsp:val=&quot;0013745A&quot;/&gt;&lt;wsp:rsid wsp:val=&quot;00137908&quot;/&gt;&lt;wsp:rsid wsp:val=&quot;00140678&quot;/&gt;&lt;wsp:rsid wsp:val=&quot;00140877&quot;/&gt;&lt;wsp:rsid wsp:val=&quot;00142421&quot;/&gt;&lt;wsp:rsid wsp:val=&quot;001431AA&quot;/&gt;&lt;wsp:rsid wsp:val=&quot;001438C3&quot;/&gt;&lt;wsp:rsid wsp:val=&quot;00143FEB&quot;/&gt;&lt;wsp:rsid wsp:val=&quot;001447BB&quot;/&gt;&lt;wsp:rsid wsp:val=&quot;00144817&quot;/&gt;&lt;wsp:rsid wsp:val=&quot;00144990&quot;/&gt;&lt;wsp:rsid wsp:val=&quot;00145323&quot;/&gt;&lt;wsp:rsid wsp:val=&quot;00145476&quot;/&gt;&lt;wsp:rsid wsp:val=&quot;00145A25&quot;/&gt;&lt;wsp:rsid wsp:val=&quot;00146477&quot;/&gt;&lt;wsp:rsid wsp:val=&quot;001469DE&quot;/&gt;&lt;wsp:rsid wsp:val=&quot;00147709&quot;/&gt;&lt;wsp:rsid wsp:val=&quot;001500FA&quot;/&gt;&lt;wsp:rsid wsp:val=&quot;00150390&quot;/&gt;&lt;wsp:rsid wsp:val=&quot;00150426&quot;/&gt;&lt;wsp:rsid wsp:val=&quot;0015046D&quot;/&gt;&lt;wsp:rsid wsp:val=&quot;00150A41&quot;/&gt;&lt;wsp:rsid wsp:val=&quot;00151922&quot;/&gt;&lt;wsp:rsid wsp:val=&quot;0015248D&quot;/&gt;&lt;wsp:rsid wsp:val=&quot;00152882&quot;/&gt;&lt;wsp:rsid wsp:val=&quot;00154023&quot;/&gt;&lt;wsp:rsid wsp:val=&quot;001541EE&quot;/&gt;&lt;wsp:rsid wsp:val=&quot;001543D1&quot;/&gt;&lt;wsp:rsid wsp:val=&quot;00154D0F&quot;/&gt;&lt;wsp:rsid wsp:val=&quot;00155834&quot;/&gt;&lt;wsp:rsid wsp:val=&quot;00155E30&quot;/&gt;&lt;wsp:rsid wsp:val=&quot;00156828&quot;/&gt;&lt;wsp:rsid wsp:val=&quot;00156ACE&quot;/&gt;&lt;wsp:rsid wsp:val=&quot;00157615&quot;/&gt;&lt;wsp:rsid wsp:val=&quot;00157E0D&quot;/&gt;&lt;wsp:rsid wsp:val=&quot;0016046F&quot;/&gt;&lt;wsp:rsid wsp:val=&quot;001604AA&quot;/&gt;&lt;wsp:rsid wsp:val=&quot;00161C63&quot;/&gt;&lt;wsp:rsid wsp:val=&quot;00163167&quot;/&gt;&lt;wsp:rsid wsp:val=&quot;0016331B&quot;/&gt;&lt;wsp:rsid wsp:val=&quot;0016354B&quot;/&gt;&lt;wsp:rsid wsp:val=&quot;001635FB&quot;/&gt;&lt;wsp:rsid wsp:val=&quot;00163C45&quot;/&gt;&lt;wsp:rsid wsp:val=&quot;00163E99&quot;/&gt;&lt;wsp:rsid wsp:val=&quot;00164952&quot;/&gt;&lt;wsp:rsid wsp:val=&quot;001653B0&quot;/&gt;&lt;wsp:rsid wsp:val=&quot;00165A81&quot;/&gt;&lt;wsp:rsid wsp:val=&quot;001662BD&quot;/&gt;&lt;wsp:rsid wsp:val=&quot;001668C3&quot;/&gt;&lt;wsp:rsid wsp:val=&quot;001674E9&quot;/&gt;&lt;wsp:rsid wsp:val=&quot;0017016B&quot;/&gt;&lt;wsp:rsid wsp:val=&quot;00170235&quot;/&gt;&lt;wsp:rsid wsp:val=&quot;001706B1&quot;/&gt;&lt;wsp:rsid wsp:val=&quot;001708D0&quot;/&gt;&lt;wsp:rsid wsp:val=&quot;00170C8F&quot;/&gt;&lt;wsp:rsid wsp:val=&quot;001715A1&quot;/&gt;&lt;wsp:rsid wsp:val=&quot;00171E5E&quot;/&gt;&lt;wsp:rsid wsp:val=&quot;0017247B&quot;/&gt;&lt;wsp:rsid wsp:val=&quot;001724C1&quot;/&gt;&lt;wsp:rsid wsp:val=&quot;0017254E&quot;/&gt;&lt;wsp:rsid wsp:val=&quot;0017266F&quot;/&gt;&lt;wsp:rsid wsp:val=&quot;00172A99&quot;/&gt;&lt;wsp:rsid wsp:val=&quot;00172AAF&quot;/&gt;&lt;wsp:rsid wsp:val=&quot;001757B0&quot;/&gt;&lt;wsp:rsid wsp:val=&quot;00175D00&quot;/&gt;&lt;wsp:rsid wsp:val=&quot;00175DE4&quot;/&gt;&lt;wsp:rsid wsp:val=&quot;00177053&quot;/&gt;&lt;wsp:rsid wsp:val=&quot;0017780A&quot;/&gt;&lt;wsp:rsid wsp:val=&quot;00177BCE&quot;/&gt;&lt;wsp:rsid wsp:val=&quot;00177C10&quot;/&gt;&lt;wsp:rsid wsp:val=&quot;00180D3B&quot;/&gt;&lt;wsp:rsid wsp:val=&quot;00180FE8&quot;/&gt;&lt;wsp:rsid wsp:val=&quot;0018137C&quot;/&gt;&lt;wsp:rsid wsp:val=&quot;00181386&quot;/&gt;&lt;wsp:rsid wsp:val=&quot;00181594&quot;/&gt;&lt;wsp:rsid wsp:val=&quot;00181A58&quot;/&gt;&lt;wsp:rsid wsp:val=&quot;00181B95&quot;/&gt;&lt;wsp:rsid wsp:val=&quot;00182499&quot;/&gt;&lt;wsp:rsid wsp:val=&quot;00183B09&quot;/&gt;&lt;wsp:rsid wsp:val=&quot;001842EE&quot;/&gt;&lt;wsp:rsid wsp:val=&quot;0018528F&quot;/&gt;&lt;wsp:rsid wsp:val=&quot;00185882&quot;/&gt;&lt;wsp:rsid wsp:val=&quot;00186193&quot;/&gt;&lt;wsp:rsid wsp:val=&quot;00186966&quot;/&gt;&lt;wsp:rsid wsp:val=&quot;00186B7D&quot;/&gt;&lt;wsp:rsid wsp:val=&quot;00186DBE&quot;/&gt;&lt;wsp:rsid wsp:val=&quot;00187ECA&quot;/&gt;&lt;wsp:rsid wsp:val=&quot;00190BE1&quot;/&gt;&lt;wsp:rsid wsp:val=&quot;00190FA5&quot;/&gt;&lt;wsp:rsid wsp:val=&quot;001919F5&quot;/&gt;&lt;wsp:rsid wsp:val=&quot;00193279&quot;/&gt;&lt;wsp:rsid wsp:val=&quot;001937D7&quot;/&gt;&lt;wsp:rsid wsp:val=&quot;00194571&quot;/&gt;&lt;wsp:rsid wsp:val=&quot;001946DF&quot;/&gt;&lt;wsp:rsid wsp:val=&quot;001948E1&quot;/&gt;&lt;wsp:rsid wsp:val=&quot;00194BBB&quot;/&gt;&lt;wsp:rsid wsp:val=&quot;001950C6&quot;/&gt;&lt;wsp:rsid wsp:val=&quot;001953A7&quot;/&gt;&lt;wsp:rsid wsp:val=&quot;001957D2&quot;/&gt;&lt;wsp:rsid wsp:val=&quot;00195DD3&quot;/&gt;&lt;wsp:rsid wsp:val=&quot;00195F12&quot;/&gt;&lt;wsp:rsid wsp:val=&quot;00196468&quot;/&gt;&lt;wsp:rsid wsp:val=&quot;00197CD9&quot;/&gt;&lt;wsp:rsid wsp:val=&quot;00197D73&quot;/&gt;&lt;wsp:rsid wsp:val=&quot;001A059F&quot;/&gt;&lt;wsp:rsid wsp:val=&quot;001A1358&quot;/&gt;&lt;wsp:rsid wsp:val=&quot;001A1633&quot;/&gt;&lt;wsp:rsid wsp:val=&quot;001A31C6&quot;/&gt;&lt;wsp:rsid wsp:val=&quot;001A3A70&quot;/&gt;&lt;wsp:rsid wsp:val=&quot;001A44D1&quot;/&gt;&lt;wsp:rsid wsp:val=&quot;001A470D&quot;/&gt;&lt;wsp:rsid wsp:val=&quot;001A4FAB&quot;/&gt;&lt;wsp:rsid wsp:val=&quot;001A5842&quot;/&gt;&lt;wsp:rsid wsp:val=&quot;001A5C6A&quot;/&gt;&lt;wsp:rsid wsp:val=&quot;001A61AD&quot;/&gt;&lt;wsp:rsid wsp:val=&quot;001A6BC4&quot;/&gt;&lt;wsp:rsid wsp:val=&quot;001A6D92&quot;/&gt;&lt;wsp:rsid wsp:val=&quot;001A6E90&quot;/&gt;&lt;wsp:rsid wsp:val=&quot;001A7402&quot;/&gt;&lt;wsp:rsid wsp:val=&quot;001A7593&quot;/&gt;&lt;wsp:rsid wsp:val=&quot;001A7E57&quot;/&gt;&lt;wsp:rsid wsp:val=&quot;001B0479&quot;/&gt;&lt;wsp:rsid wsp:val=&quot;001B0DE9&quot;/&gt;&lt;wsp:rsid wsp:val=&quot;001B13ED&quot;/&gt;&lt;wsp:rsid wsp:val=&quot;001B1861&quot;/&gt;&lt;wsp:rsid wsp:val=&quot;001B1D81&quot;/&gt;&lt;wsp:rsid wsp:val=&quot;001B2536&quot;/&gt;&lt;wsp:rsid wsp:val=&quot;001B2564&quot;/&gt;&lt;wsp:rsid wsp:val=&quot;001B2CC8&quot;/&gt;&lt;wsp:rsid wsp:val=&quot;001B3F24&quot;/&gt;&lt;wsp:rsid wsp:val=&quot;001B432D&quot;/&gt;&lt;wsp:rsid wsp:val=&quot;001B4CCC&quot;/&gt;&lt;wsp:rsid wsp:val=&quot;001B50B6&quot;/&gt;&lt;wsp:rsid wsp:val=&quot;001B522A&quot;/&gt;&lt;wsp:rsid wsp:val=&quot;001B5DB7&quot;/&gt;&lt;wsp:rsid wsp:val=&quot;001B6132&quot;/&gt;&lt;wsp:rsid wsp:val=&quot;001B6331&quot;/&gt;&lt;wsp:rsid wsp:val=&quot;001B63F1&quot;/&gt;&lt;wsp:rsid wsp:val=&quot;001B69E2&quot;/&gt;&lt;wsp:rsid wsp:val=&quot;001B723C&quot;/&gt;&lt;wsp:rsid wsp:val=&quot;001B782D&quot;/&gt;&lt;wsp:rsid wsp:val=&quot;001C0327&quot;/&gt;&lt;wsp:rsid wsp:val=&quot;001C083A&quot;/&gt;&lt;wsp:rsid wsp:val=&quot;001C08EB&quot;/&gt;&lt;wsp:rsid wsp:val=&quot;001C0A5B&quot;/&gt;&lt;wsp:rsid wsp:val=&quot;001C0DAA&quot;/&gt;&lt;wsp:rsid wsp:val=&quot;001C12E3&quot;/&gt;&lt;wsp:rsid wsp:val=&quot;001C14B8&quot;/&gt;&lt;wsp:rsid wsp:val=&quot;001C19CE&quot;/&gt;&lt;wsp:rsid wsp:val=&quot;001C2129&quot;/&gt;&lt;wsp:rsid wsp:val=&quot;001C24A7&quot;/&gt;&lt;wsp:rsid wsp:val=&quot;001C295F&quot;/&gt;&lt;wsp:rsid wsp:val=&quot;001C2E81&quot;/&gt;&lt;wsp:rsid wsp:val=&quot;001C3553&quot;/&gt;&lt;wsp:rsid wsp:val=&quot;001C3AD3&quot;/&gt;&lt;wsp:rsid wsp:val=&quot;001C454C&quot;/&gt;&lt;wsp:rsid wsp:val=&quot;001C4AD1&quot;/&gt;&lt;wsp:rsid wsp:val=&quot;001C5ADB&quot;/&gt;&lt;wsp:rsid wsp:val=&quot;001C642A&quot;/&gt;&lt;wsp:rsid wsp:val=&quot;001C6E25&quot;/&gt;&lt;wsp:rsid wsp:val=&quot;001C6FE7&quot;/&gt;&lt;wsp:rsid wsp:val=&quot;001C7873&quot;/&gt;&lt;wsp:rsid wsp:val=&quot;001D04AC&quot;/&gt;&lt;wsp:rsid wsp:val=&quot;001D1465&quot;/&gt;&lt;wsp:rsid wsp:val=&quot;001D14BE&quot;/&gt;&lt;wsp:rsid wsp:val=&quot;001D152B&quot;/&gt;&lt;wsp:rsid wsp:val=&quot;001D1D5C&quot;/&gt;&lt;wsp:rsid wsp:val=&quot;001D24E7&quot;/&gt;&lt;wsp:rsid wsp:val=&quot;001D294A&quot;/&gt;&lt;wsp:rsid wsp:val=&quot;001D2C88&quot;/&gt;&lt;wsp:rsid wsp:val=&quot;001D2D4E&quot;/&gt;&lt;wsp:rsid wsp:val=&quot;001D38AF&quot;/&gt;&lt;wsp:rsid wsp:val=&quot;001D5845&quot;/&gt;&lt;wsp:rsid wsp:val=&quot;001D5995&quot;/&gt;&lt;wsp:rsid wsp:val=&quot;001D5E34&quot;/&gt;&lt;wsp:rsid wsp:val=&quot;001D6D2C&quot;/&gt;&lt;wsp:rsid wsp:val=&quot;001D6F87&quot;/&gt;&lt;wsp:rsid wsp:val=&quot;001D72A5&quot;/&gt;&lt;wsp:rsid wsp:val=&quot;001D741C&quot;/&gt;&lt;wsp:rsid wsp:val=&quot;001E09BB&quot;/&gt;&lt;wsp:rsid wsp:val=&quot;001E0CBF&quot;/&gt;&lt;wsp:rsid wsp:val=&quot;001E0F51&quot;/&gt;&lt;wsp:rsid wsp:val=&quot;001E1AEC&quot;/&gt;&lt;wsp:rsid wsp:val=&quot;001E1BD8&quot;/&gt;&lt;wsp:rsid wsp:val=&quot;001E1F1D&quot;/&gt;&lt;wsp:rsid wsp:val=&quot;001E2321&quot;/&gt;&lt;wsp:rsid wsp:val=&quot;001E3308&quot;/&gt;&lt;wsp:rsid wsp:val=&quot;001E3497&quot;/&gt;&lt;wsp:rsid wsp:val=&quot;001E35D6&quot;/&gt;&lt;wsp:rsid wsp:val=&quot;001E377A&quot;/&gt;&lt;wsp:rsid wsp:val=&quot;001E3878&quot;/&gt;&lt;wsp:rsid wsp:val=&quot;001E5041&quot;/&gt;&lt;wsp:rsid wsp:val=&quot;001E5373&quot;/&gt;&lt;wsp:rsid wsp:val=&quot;001E5B86&quot;/&gt;&lt;wsp:rsid wsp:val=&quot;001E68CC&quot;/&gt;&lt;wsp:rsid wsp:val=&quot;001E6A25&quot;/&gt;&lt;wsp:rsid wsp:val=&quot;001E71BB&quot;/&gt;&lt;wsp:rsid wsp:val=&quot;001E7422&quot;/&gt;&lt;wsp:rsid wsp:val=&quot;001E7F3C&quot;/&gt;&lt;wsp:rsid wsp:val=&quot;001F0FD1&quot;/&gt;&lt;wsp:rsid wsp:val=&quot;001F1401&quot;/&gt;&lt;wsp:rsid wsp:val=&quot;001F171A&quot;/&gt;&lt;wsp:rsid wsp:val=&quot;001F2383&quot;/&gt;&lt;wsp:rsid wsp:val=&quot;001F337A&quot;/&gt;&lt;wsp:rsid wsp:val=&quot;001F3626&quot;/&gt;&lt;wsp:rsid wsp:val=&quot;001F5743&quot;/&gt;&lt;wsp:rsid wsp:val=&quot;001F5FCE&quot;/&gt;&lt;wsp:rsid wsp:val=&quot;001F6383&quot;/&gt;&lt;wsp:rsid wsp:val=&quot;001F6384&quot;/&gt;&lt;wsp:rsid wsp:val=&quot;001F711A&quot;/&gt;&lt;wsp:rsid wsp:val=&quot;001F775F&quot;/&gt;&lt;wsp:rsid wsp:val=&quot;002006C2&quot;/&gt;&lt;wsp:rsid wsp:val=&quot;0020141C&quot;/&gt;&lt;wsp:rsid wsp:val=&quot;002016D3&quot;/&gt;&lt;wsp:rsid wsp:val=&quot;00201DC9&quot;/&gt;&lt;wsp:rsid wsp:val=&quot;00202944&quot;/&gt;&lt;wsp:rsid wsp:val=&quot;002031DC&quot;/&gt;&lt;wsp:rsid wsp:val=&quot;00203EC6&quot;/&gt;&lt;wsp:rsid wsp:val=&quot;00204820&quot;/&gt;&lt;wsp:rsid wsp:val=&quot;0020521F&quot;/&gt;&lt;wsp:rsid wsp:val=&quot;0020551D&quot;/&gt;&lt;wsp:rsid wsp:val=&quot;002057AA&quot;/&gt;&lt;wsp:rsid wsp:val=&quot;002058E0&quot;/&gt;&lt;wsp:rsid wsp:val=&quot;00206594&quot;/&gt;&lt;wsp:rsid wsp:val=&quot;00206AE8&quot;/&gt;&lt;wsp:rsid wsp:val=&quot;00207287&quot;/&gt;&lt;wsp:rsid wsp:val=&quot;002078FB&quot;/&gt;&lt;wsp:rsid wsp:val=&quot;002102F2&quot;/&gt;&lt;wsp:rsid wsp:val=&quot;00211278&quot;/&gt;&lt;wsp:rsid wsp:val=&quot;00211C26&quot;/&gt;&lt;wsp:rsid wsp:val=&quot;00211F3C&quot;/&gt;&lt;wsp:rsid wsp:val=&quot;002121E2&quot;/&gt;&lt;wsp:rsid wsp:val=&quot;002126DB&quot;/&gt;&lt;wsp:rsid wsp:val=&quot;00213420&quot;/&gt;&lt;wsp:rsid wsp:val=&quot;0021362E&quot;/&gt;&lt;wsp:rsid wsp:val=&quot;002137FD&quot;/&gt;&lt;wsp:rsid wsp:val=&quot;002143D1&quot;/&gt;&lt;wsp:rsid wsp:val=&quot;00214681&quot;/&gt;&lt;wsp:rsid wsp:val=&quot;00215035&quot;/&gt;&lt;wsp:rsid wsp:val=&quot;00215F3D&quot;/&gt;&lt;wsp:rsid wsp:val=&quot;0021627D&quot;/&gt;&lt;wsp:rsid wsp:val=&quot;00216740&quot;/&gt;&lt;wsp:rsid wsp:val=&quot;00220418&quot;/&gt;&lt;wsp:rsid wsp:val=&quot;00220B98&quot;/&gt;&lt;wsp:rsid wsp:val=&quot;002210A7&quot;/&gt;&lt;wsp:rsid wsp:val=&quot;00221B52&quot;/&gt;&lt;wsp:rsid wsp:val=&quot;002222C2&quot;/&gt;&lt;wsp:rsid wsp:val=&quot;002229A6&quot;/&gt;&lt;wsp:rsid wsp:val=&quot;00222ACD&quot;/&gt;&lt;wsp:rsid wsp:val=&quot;00222C2A&quot;/&gt;&lt;wsp:rsid wsp:val=&quot;002230A9&quot;/&gt;&lt;wsp:rsid wsp:val=&quot;00224520&quot;/&gt;&lt;wsp:rsid wsp:val=&quot;002249F7&quot;/&gt;&lt;wsp:rsid wsp:val=&quot;00224ED2&quot;/&gt;&lt;wsp:rsid wsp:val=&quot;002253B2&quot;/&gt;&lt;wsp:rsid wsp:val=&quot;00225D4B&quot;/&gt;&lt;wsp:rsid wsp:val=&quot;00227BCE&quot;/&gt;&lt;wsp:rsid wsp:val=&quot;00227E62&quot;/&gt;&lt;wsp:rsid wsp:val=&quot;0023018A&quot;/&gt;&lt;wsp:rsid wsp:val=&quot;002307D6&quot;/&gt;&lt;wsp:rsid wsp:val=&quot;00230850&quot;/&gt;&lt;wsp:rsid wsp:val=&quot;00230912&quot;/&gt;&lt;wsp:rsid wsp:val=&quot;00231149&quot;/&gt;&lt;wsp:rsid wsp:val=&quot;00231FED&quot;/&gt;&lt;wsp:rsid wsp:val=&quot;0023344E&quot;/&gt;&lt;wsp:rsid wsp:val=&quot;0023479D&quot;/&gt;&lt;wsp:rsid wsp:val=&quot;002347C4&quot;/&gt;&lt;wsp:rsid wsp:val=&quot;00235096&quot;/&gt;&lt;wsp:rsid wsp:val=&quot;0023558D&quot;/&gt;&lt;wsp:rsid wsp:val=&quot;00235CCB&quot;/&gt;&lt;wsp:rsid wsp:val=&quot;0023605A&quot;/&gt;&lt;wsp:rsid wsp:val=&quot;002360AF&quot;/&gt;&lt;wsp:rsid wsp:val=&quot;0023646E&quot;/&gt;&lt;wsp:rsid wsp:val=&quot;00236B66&quot;/&gt;&lt;wsp:rsid wsp:val=&quot;0023753A&quot;/&gt;&lt;wsp:rsid wsp:val=&quot;00237706&quot;/&gt;&lt;wsp:rsid wsp:val=&quot;00237CBC&quot;/&gt;&lt;wsp:rsid wsp:val=&quot;0024207F&quot;/&gt;&lt;wsp:rsid wsp:val=&quot;0024245E&quot;/&gt;&lt;wsp:rsid wsp:val=&quot;00242E30&quot;/&gt;&lt;wsp:rsid wsp:val=&quot;00243867&quot;/&gt;&lt;wsp:rsid wsp:val=&quot;002438A6&quot;/&gt;&lt;wsp:rsid wsp:val=&quot;00244FC3&quot;/&gt;&lt;wsp:rsid wsp:val=&quot;002457F1&quot;/&gt;&lt;wsp:rsid wsp:val=&quot;00246B77&quot;/&gt;&lt;wsp:rsid wsp:val=&quot;00246CEA&quot;/&gt;&lt;wsp:rsid wsp:val=&quot;0024773E&quot;/&gt;&lt;wsp:rsid wsp:val=&quot;00247F81&quot;/&gt;&lt;wsp:rsid wsp:val=&quot;00250294&quot;/&gt;&lt;wsp:rsid wsp:val=&quot;002507CA&quot;/&gt;&lt;wsp:rsid wsp:val=&quot;002507E1&quot;/&gt;&lt;wsp:rsid wsp:val=&quot;0025095A&quot;/&gt;&lt;wsp:rsid wsp:val=&quot;00250CE4&quot;/&gt;&lt;wsp:rsid wsp:val=&quot;0025101B&quot;/&gt;&lt;wsp:rsid wsp:val=&quot;00252923&quot;/&gt;&lt;wsp:rsid wsp:val=&quot;002529C0&quot;/&gt;&lt;wsp:rsid wsp:val=&quot;00252D52&quot;/&gt;&lt;wsp:rsid wsp:val=&quot;00252F60&quot;/&gt;&lt;wsp:rsid wsp:val=&quot;002539F9&quot;/&gt;&lt;wsp:rsid wsp:val=&quot;00253C08&quot;/&gt;&lt;wsp:rsid wsp:val=&quot;00254A08&quot;/&gt;&lt;wsp:rsid wsp:val=&quot;00254C68&quot;/&gt;&lt;wsp:rsid wsp:val=&quot;00255363&quot;/&gt;&lt;wsp:rsid wsp:val=&quot;00255417&quot;/&gt;&lt;wsp:rsid wsp:val=&quot;00255CBD&quot;/&gt;&lt;wsp:rsid wsp:val=&quot;00255D83&quot;/&gt;&lt;wsp:rsid wsp:val=&quot;00256122&quot;/&gt;&lt;wsp:rsid wsp:val=&quot;00256C99&quot;/&gt;&lt;wsp:rsid wsp:val=&quot;0026048F&quot;/&gt;&lt;wsp:rsid wsp:val=&quot;00260BA5&quot;/&gt;&lt;wsp:rsid wsp:val=&quot;00262826&quot;/&gt;&lt;wsp:rsid wsp:val=&quot;002629BC&quot;/&gt;&lt;wsp:rsid wsp:val=&quot;0026343F&quot;/&gt;&lt;wsp:rsid wsp:val=&quot;002639C4&quot;/&gt;&lt;wsp:rsid wsp:val=&quot;00264069&quot;/&gt;&lt;wsp:rsid wsp:val=&quot;002640DC&quot;/&gt;&lt;wsp:rsid wsp:val=&quot;002645B1&quot;/&gt;&lt;wsp:rsid wsp:val=&quot;00264F0B&quot;/&gt;&lt;wsp:rsid wsp:val=&quot;00265A95&quot;/&gt;&lt;wsp:rsid wsp:val=&quot;00265B49&quot;/&gt;&lt;wsp:rsid wsp:val=&quot;00267205&quot;/&gt;&lt;wsp:rsid wsp:val=&quot;002675F5&quot;/&gt;&lt;wsp:rsid wsp:val=&quot;002676D8&quot;/&gt;&lt;wsp:rsid wsp:val=&quot;00267F8E&quot;/&gt;&lt;wsp:rsid wsp:val=&quot;002702E3&quot;/&gt;&lt;wsp:rsid wsp:val=&quot;00270310&quot;/&gt;&lt;wsp:rsid wsp:val=&quot;00270ACF&quot;/&gt;&lt;wsp:rsid wsp:val=&quot;00270C77&quot;/&gt;&lt;wsp:rsid wsp:val=&quot;00270E46&quot;/&gt;&lt;wsp:rsid wsp:val=&quot;002711BB&quot;/&gt;&lt;wsp:rsid wsp:val=&quot;002714EB&quot;/&gt;&lt;wsp:rsid wsp:val=&quot;002722E7&quot;/&gt;&lt;wsp:rsid wsp:val=&quot;002723AA&quot;/&gt;&lt;wsp:rsid wsp:val=&quot;002724A0&quot;/&gt;&lt;wsp:rsid wsp:val=&quot;00272B03&quot;/&gt;&lt;wsp:rsid wsp:val=&quot;00273B7A&quot;/&gt;&lt;wsp:rsid wsp:val=&quot;00273E3C&quot;/&gt;&lt;wsp:rsid wsp:val=&quot;00274929&quot;/&gt;&lt;wsp:rsid wsp:val=&quot;002750AA&quot;/&gt;&lt;wsp:rsid wsp:val=&quot;0027560C&quot;/&gt;&lt;wsp:rsid wsp:val=&quot;00275C2D&quot;/&gt;&lt;wsp:rsid wsp:val=&quot;00275D52&quot;/&gt;&lt;wsp:rsid wsp:val=&quot;00276489&quot;/&gt;&lt;wsp:rsid wsp:val=&quot;00276AD2&quot;/&gt;&lt;wsp:rsid wsp:val=&quot;00276B4B&quot;/&gt;&lt;wsp:rsid wsp:val=&quot;00276FC9&quot;/&gt;&lt;wsp:rsid wsp:val=&quot;00277195&quot;/&gt;&lt;wsp:rsid wsp:val=&quot;00277688&quot;/&gt;&lt;wsp:rsid wsp:val=&quot;00277F51&quot;/&gt;&lt;wsp:rsid wsp:val=&quot;00280487&quot;/&gt;&lt;wsp:rsid wsp:val=&quot;0028057A&quot;/&gt;&lt;wsp:rsid wsp:val=&quot;00280C14&quot;/&gt;&lt;wsp:rsid wsp:val=&quot;00280F28&quot;/&gt;&lt;wsp:rsid wsp:val=&quot;0028126E&quot;/&gt;&lt;wsp:rsid wsp:val=&quot;002813B3&quot;/&gt;&lt;wsp:rsid wsp:val=&quot;00281BDA&quot;/&gt;&lt;wsp:rsid wsp:val=&quot;00281F2C&quot;/&gt;&lt;wsp:rsid wsp:val=&quot;002825FA&quot;/&gt;&lt;wsp:rsid wsp:val=&quot;00282AE1&quot;/&gt;&lt;wsp:rsid wsp:val=&quot;00282E66&quot;/&gt;&lt;wsp:rsid wsp:val=&quot;002830EC&quot;/&gt;&lt;wsp:rsid wsp:val=&quot;002833B2&quot;/&gt;&lt;wsp:rsid wsp:val=&quot;00283E41&quot;/&gt;&lt;wsp:rsid wsp:val=&quot;00284D4B&quot;/&gt;&lt;wsp:rsid wsp:val=&quot;0028563F&quot;/&gt;&lt;wsp:rsid wsp:val=&quot;002860EC&quot;/&gt;&lt;wsp:rsid wsp:val=&quot;0028662F&quot;/&gt;&lt;wsp:rsid wsp:val=&quot;00286AC2&quot;/&gt;&lt;wsp:rsid wsp:val=&quot;00286AF5&quot;/&gt;&lt;wsp:rsid wsp:val=&quot;00287108&quot;/&gt;&lt;wsp:rsid wsp:val=&quot;00287824&quot;/&gt;&lt;wsp:rsid wsp:val=&quot;0029107A&quot;/&gt;&lt;wsp:rsid wsp:val=&quot;00291B24&quot;/&gt;&lt;wsp:rsid wsp:val=&quot;0029273F&quot;/&gt;&lt;wsp:rsid wsp:val=&quot;002927D9&quot;/&gt;&lt;wsp:rsid wsp:val=&quot;00292DFB&quot;/&gt;&lt;wsp:rsid wsp:val=&quot;002931D0&quot;/&gt;&lt;wsp:rsid wsp:val=&quot;0029341C&quot;/&gt;&lt;wsp:rsid wsp:val=&quot;00294FA3&quot;/&gt;&lt;wsp:rsid wsp:val=&quot;00295563&quot;/&gt;&lt;wsp:rsid wsp:val=&quot;00296439&quot;/&gt;&lt;wsp:rsid wsp:val=&quot;00296616&quot;/&gt;&lt;wsp:rsid wsp:val=&quot;002967E9&quot;/&gt;&lt;wsp:rsid wsp:val=&quot;00297003&quot;/&gt;&lt;wsp:rsid wsp:val=&quot;002970D5&quot;/&gt;&lt;wsp:rsid wsp:val=&quot;00297737&quot;/&gt;&lt;wsp:rsid wsp:val=&quot;00297E06&quot;/&gt;&lt;wsp:rsid wsp:val=&quot;002A069C&quot;/&gt;&lt;wsp:rsid wsp:val=&quot;002A212C&quot;/&gt;&lt;wsp:rsid wsp:val=&quot;002A26C5&quot;/&gt;&lt;wsp:rsid wsp:val=&quot;002A2D63&quot;/&gt;&lt;wsp:rsid wsp:val=&quot;002A2FF3&quot;/&gt;&lt;wsp:rsid wsp:val=&quot;002A365C&quot;/&gt;&lt;wsp:rsid wsp:val=&quot;002A39D3&quot;/&gt;&lt;wsp:rsid wsp:val=&quot;002A43D0&quot;/&gt;&lt;wsp:rsid wsp:val=&quot;002A57E7&quot;/&gt;&lt;wsp:rsid wsp:val=&quot;002A64E8&quot;/&gt;&lt;wsp:rsid wsp:val=&quot;002A69F0&quot;/&gt;&lt;wsp:rsid wsp:val=&quot;002A6C51&quot;/&gt;&lt;wsp:rsid wsp:val=&quot;002A6ED7&quot;/&gt;&lt;wsp:rsid wsp:val=&quot;002A7125&quot;/&gt;&lt;wsp:rsid wsp:val=&quot;002A74D3&quot;/&gt;&lt;wsp:rsid wsp:val=&quot;002A79EC&quot;/&gt;&lt;wsp:rsid wsp:val=&quot;002A7C46&quot;/&gt;&lt;wsp:rsid wsp:val=&quot;002A7F97&quot;/&gt;&lt;wsp:rsid wsp:val=&quot;002B0872&quot;/&gt;&lt;wsp:rsid wsp:val=&quot;002B0C37&quot;/&gt;&lt;wsp:rsid wsp:val=&quot;002B0D0D&quot;/&gt;&lt;wsp:rsid wsp:val=&quot;002B22F1&quot;/&gt;&lt;wsp:rsid wsp:val=&quot;002B2379&quot;/&gt;&lt;wsp:rsid wsp:val=&quot;002B2AFE&quot;/&gt;&lt;wsp:rsid wsp:val=&quot;002B3A96&quot;/&gt;&lt;wsp:rsid wsp:val=&quot;002B3F59&quot;/&gt;&lt;wsp:rsid wsp:val=&quot;002B4E35&quot;/&gt;&lt;wsp:rsid wsp:val=&quot;002B54AB&quot;/&gt;&lt;wsp:rsid wsp:val=&quot;002B5AB0&quot;/&gt;&lt;wsp:rsid wsp:val=&quot;002B5D60&quot;/&gt;&lt;wsp:rsid wsp:val=&quot;002B683C&quot;/&gt;&lt;wsp:rsid wsp:val=&quot;002B6FCF&quot;/&gt;&lt;wsp:rsid wsp:val=&quot;002B762F&quot;/&gt;&lt;wsp:rsid wsp:val=&quot;002B7953&quot;/&gt;&lt;wsp:rsid wsp:val=&quot;002C0E20&quot;/&gt;&lt;wsp:rsid wsp:val=&quot;002C0EA0&quot;/&gt;&lt;wsp:rsid wsp:val=&quot;002C221F&quot;/&gt;&lt;wsp:rsid wsp:val=&quot;002C2313&quot;/&gt;&lt;wsp:rsid wsp:val=&quot;002C2873&quot;/&gt;&lt;wsp:rsid wsp:val=&quot;002C419A&quot;/&gt;&lt;wsp:rsid wsp:val=&quot;002C474C&quot;/&gt;&lt;wsp:rsid wsp:val=&quot;002C4EB1&quot;/&gt;&lt;wsp:rsid wsp:val=&quot;002C5528&quot;/&gt;&lt;wsp:rsid wsp:val=&quot;002C561E&quot;/&gt;&lt;wsp:rsid wsp:val=&quot;002C56AA&quot;/&gt;&lt;wsp:rsid wsp:val=&quot;002C581A&quot;/&gt;&lt;wsp:rsid wsp:val=&quot;002C6672&quot;/&gt;&lt;wsp:rsid wsp:val=&quot;002C70B1&quot;/&gt;&lt;wsp:rsid wsp:val=&quot;002C79CC&quot;/&gt;&lt;wsp:rsid wsp:val=&quot;002C7E4C&quot;/&gt;&lt;wsp:rsid wsp:val=&quot;002D0CA8&quot;/&gt;&lt;wsp:rsid wsp:val=&quot;002D1066&quot;/&gt;&lt;wsp:rsid wsp:val=&quot;002D1654&quot;/&gt;&lt;wsp:rsid wsp:val=&quot;002D170B&quot;/&gt;&lt;wsp:rsid wsp:val=&quot;002D2508&quot;/&gt;&lt;wsp:rsid wsp:val=&quot;002D293E&quot;/&gt;&lt;wsp:rsid wsp:val=&quot;002D2C08&quot;/&gt;&lt;wsp:rsid wsp:val=&quot;002D3C67&quot;/&gt;&lt;wsp:rsid wsp:val=&quot;002D4C72&quot;/&gt;&lt;wsp:rsid wsp:val=&quot;002D4FC8&quot;/&gt;&lt;wsp:rsid wsp:val=&quot;002D5213&quot;/&gt;&lt;wsp:rsid wsp:val=&quot;002D6CF8&quot;/&gt;&lt;wsp:rsid wsp:val=&quot;002D76A2&quot;/&gt;&lt;wsp:rsid wsp:val=&quot;002E06BA&quot;/&gt;&lt;wsp:rsid wsp:val=&quot;002E0A28&quot;/&gt;&lt;wsp:rsid wsp:val=&quot;002E111A&quot;/&gt;&lt;wsp:rsid wsp:val=&quot;002E11BC&quot;/&gt;&lt;wsp:rsid wsp:val=&quot;002E17BB&quot;/&gt;&lt;wsp:rsid wsp:val=&quot;002E1F78&quot;/&gt;&lt;wsp:rsid wsp:val=&quot;002E2C9C&quot;/&gt;&lt;wsp:rsid wsp:val=&quot;002E2EB2&quot;/&gt;&lt;wsp:rsid wsp:val=&quot;002E3D19&quot;/&gt;&lt;wsp:rsid wsp:val=&quot;002E41C7&quot;/&gt;&lt;wsp:rsid wsp:val=&quot;002E4F7F&quot;/&gt;&lt;wsp:rsid wsp:val=&quot;002E50B9&quot;/&gt;&lt;wsp:rsid wsp:val=&quot;002E5855&quot;/&gt;&lt;wsp:rsid wsp:val=&quot;002E5D07&quot;/&gt;&lt;wsp:rsid wsp:val=&quot;002E64BE&quot;/&gt;&lt;wsp:rsid wsp:val=&quot;002E653A&quot;/&gt;&lt;wsp:rsid wsp:val=&quot;002E7879&quot;/&gt;&lt;wsp:rsid wsp:val=&quot;002E7B53&quot;/&gt;&lt;wsp:rsid wsp:val=&quot;002F081E&quot;/&gt;&lt;wsp:rsid wsp:val=&quot;002F11B9&quot;/&gt;&lt;wsp:rsid wsp:val=&quot;002F1E76&quot;/&gt;&lt;wsp:rsid wsp:val=&quot;002F23EB&quot;/&gt;&lt;wsp:rsid wsp:val=&quot;002F2D53&quot;/&gt;&lt;wsp:rsid wsp:val=&quot;002F30A9&quot;/&gt;&lt;wsp:rsid wsp:val=&quot;002F4E9B&quot;/&gt;&lt;wsp:rsid wsp:val=&quot;002F4EEA&quot;/&gt;&lt;wsp:rsid wsp:val=&quot;002F5B02&quot;/&gt;&lt;wsp:rsid wsp:val=&quot;002F5D33&quot;/&gt;&lt;wsp:rsid wsp:val=&quot;002F62E9&quot;/&gt;&lt;wsp:rsid wsp:val=&quot;002F6F82&quot;/&gt;&lt;wsp:rsid wsp:val=&quot;002F7985&quot;/&gt;&lt;wsp:rsid wsp:val=&quot;002F7A97&quot;/&gt;&lt;wsp:rsid wsp:val=&quot;002F7EB2&quot;/&gt;&lt;wsp:rsid wsp:val=&quot;0030098B&quot;/&gt;&lt;wsp:rsid wsp:val=&quot;003009CA&quot;/&gt;&lt;wsp:rsid wsp:val=&quot;003009E7&quot;/&gt;&lt;wsp:rsid wsp:val=&quot;00300D1E&quot;/&gt;&lt;wsp:rsid wsp:val=&quot;00301247&quot;/&gt;&lt;wsp:rsid wsp:val=&quot;0030144C&quot;/&gt;&lt;wsp:rsid wsp:val=&quot;0030157D&quot;/&gt;&lt;wsp:rsid wsp:val=&quot;00301D96&quot;/&gt;&lt;wsp:rsid wsp:val=&quot;00301E30&quot;/&gt;&lt;wsp:rsid wsp:val=&quot;003021E2&quot;/&gt;&lt;wsp:rsid wsp:val=&quot;00303A6E&quot;/&gt;&lt;wsp:rsid wsp:val=&quot;00304988&quot;/&gt;&lt;wsp:rsid wsp:val=&quot;00304BA7&quot;/&gt;&lt;wsp:rsid wsp:val=&quot;003053EB&quot;/&gt;&lt;wsp:rsid wsp:val=&quot;00305473&quot;/&gt;&lt;wsp:rsid wsp:val=&quot;0030602D&quot;/&gt;&lt;wsp:rsid wsp:val=&quot;0030642B&quot;/&gt;&lt;wsp:rsid wsp:val=&quot;0030654C&quot;/&gt;&lt;wsp:rsid wsp:val=&quot;0030683D&quot;/&gt;&lt;wsp:rsid wsp:val=&quot;00307077&quot;/&gt;&lt;wsp:rsid wsp:val=&quot;0030732A&quot;/&gt;&lt;wsp:rsid wsp:val=&quot;003077B6&quot;/&gt;&lt;wsp:rsid wsp:val=&quot;00307A68&quot;/&gt;&lt;wsp:rsid wsp:val=&quot;00307E8B&quot;/&gt;&lt;wsp:rsid wsp:val=&quot;00311DA5&quot;/&gt;&lt;wsp:rsid wsp:val=&quot;00311E73&quot;/&gt;&lt;wsp:rsid wsp:val=&quot;00311EAA&quot;/&gt;&lt;wsp:rsid wsp:val=&quot;00311F54&quot;/&gt;&lt;wsp:rsid wsp:val=&quot;00312A91&quot;/&gt;&lt;wsp:rsid wsp:val=&quot;00313311&quot;/&gt;&lt;wsp:rsid wsp:val=&quot;003138F4&quot;/&gt;&lt;wsp:rsid wsp:val=&quot;00314CE0&quot;/&gt;&lt;wsp:rsid wsp:val=&quot;00314DC4&quot;/&gt;&lt;wsp:rsid wsp:val=&quot;00314E1B&quot;/&gt;&lt;wsp:rsid wsp:val=&quot;0031551B&quot;/&gt;&lt;wsp:rsid wsp:val=&quot;003160B5&quot;/&gt;&lt;wsp:rsid wsp:val=&quot;00316953&quot;/&gt;&lt;wsp:rsid wsp:val=&quot;00316AEB&quot;/&gt;&lt;wsp:rsid wsp:val=&quot;00316DC3&quot;/&gt;&lt;wsp:rsid wsp:val=&quot;003171BC&quot;/&gt;&lt;wsp:rsid wsp:val=&quot;00317D41&quot;/&gt;&lt;wsp:rsid wsp:val=&quot;0032048A&quot;/&gt;&lt;wsp:rsid wsp:val=&quot;00321011&quot;/&gt;&lt;wsp:rsid wsp:val=&quot;0032105E&quot;/&gt;&lt;wsp:rsid wsp:val=&quot;003214B3&quot;/&gt;&lt;wsp:rsid wsp:val=&quot;003221F9&quot;/&gt;&lt;wsp:rsid wsp:val=&quot;003236B3&quot;/&gt;&lt;wsp:rsid wsp:val=&quot;0032376A&quot;/&gt;&lt;wsp:rsid wsp:val=&quot;00323CA1&quot;/&gt;&lt;wsp:rsid wsp:val=&quot;003241C9&quot;/&gt;&lt;wsp:rsid wsp:val=&quot;003243A8&quot;/&gt;&lt;wsp:rsid wsp:val=&quot;00324769&quot;/&gt;&lt;wsp:rsid wsp:val=&quot;00324C8C&quot;/&gt;&lt;wsp:rsid wsp:val=&quot;00326489&quot;/&gt;&lt;wsp:rsid wsp:val=&quot;00326764&quot;/&gt;&lt;wsp:rsid wsp:val=&quot;00327028&quot;/&gt;&lt;wsp:rsid wsp:val=&quot;003272C7&quot;/&gt;&lt;wsp:rsid wsp:val=&quot;003273AD&quot;/&gt;&lt;wsp:rsid wsp:val=&quot;003315E4&quot;/&gt;&lt;wsp:rsid wsp:val=&quot;00331B88&quot;/&gt;&lt;wsp:rsid wsp:val=&quot;00331CB3&quot;/&gt;&lt;wsp:rsid wsp:val=&quot;003328E3&quot;/&gt;&lt;wsp:rsid wsp:val=&quot;00332942&quot;/&gt;&lt;wsp:rsid wsp:val=&quot;00332FCE&quot;/&gt;&lt;wsp:rsid wsp:val=&quot;0033327B&quot;/&gt;&lt;wsp:rsid wsp:val=&quot;00333978&quot;/&gt;&lt;wsp:rsid wsp:val=&quot;003339C1&quot;/&gt;&lt;wsp:rsid wsp:val=&quot;00333A7B&quot;/&gt;&lt;wsp:rsid wsp:val=&quot;00333CB7&quot;/&gt;&lt;wsp:rsid wsp:val=&quot;00333FD8&quot;/&gt;&lt;wsp:rsid wsp:val=&quot;00334948&quot;/&gt;&lt;wsp:rsid wsp:val=&quot;003349E3&quot;/&gt;&lt;wsp:rsid wsp:val=&quot;00334F0B&quot;/&gt;&lt;wsp:rsid wsp:val=&quot;00335A34&quot;/&gt;&lt;wsp:rsid wsp:val=&quot;00335D38&quot;/&gt;&lt;wsp:rsid wsp:val=&quot;0033637D&quot;/&gt;&lt;wsp:rsid wsp:val=&quot;003363BF&quot;/&gt;&lt;wsp:rsid wsp:val=&quot;00336A01&quot;/&gt;&lt;wsp:rsid wsp:val=&quot;00336FB7&quot;/&gt;&lt;wsp:rsid wsp:val=&quot;00337790&quot;/&gt;&lt;wsp:rsid wsp:val=&quot;00341F29&quot;/&gt;&lt;wsp:rsid wsp:val=&quot;0034265A&quot;/&gt;&lt;wsp:rsid wsp:val=&quot;003427F8&quot;/&gt;&lt;wsp:rsid wsp:val=&quot;003431D1&quot;/&gt;&lt;wsp:rsid wsp:val=&quot;003435E8&quot;/&gt;&lt;wsp:rsid wsp:val=&quot;00343814&quot;/&gt;&lt;wsp:rsid wsp:val=&quot;00343937&quot;/&gt;&lt;wsp:rsid wsp:val=&quot;003439E9&quot;/&gt;&lt;wsp:rsid wsp:val=&quot;00343A5F&quot;/&gt;&lt;wsp:rsid wsp:val=&quot;00343E56&quot;/&gt;&lt;wsp:rsid wsp:val=&quot;00344087&quot;/&gt;&lt;wsp:rsid wsp:val=&quot;00344D87&quot;/&gt;&lt;wsp:rsid wsp:val=&quot;0034539C&quot;/&gt;&lt;wsp:rsid wsp:val=&quot;00345943&quot;/&gt;&lt;wsp:rsid wsp:val=&quot;00351DE4&quot;/&gt;&lt;wsp:rsid wsp:val=&quot;0035221A&quot;/&gt;&lt;wsp:rsid wsp:val=&quot;0035239B&quot;/&gt;&lt;wsp:rsid wsp:val=&quot;00352BEA&quot;/&gt;&lt;wsp:rsid wsp:val=&quot;00354894&quot;/&gt;&lt;wsp:rsid wsp:val=&quot;00354E70&quot;/&gt;&lt;wsp:rsid wsp:val=&quot;00354F8D&quot;/&gt;&lt;wsp:rsid wsp:val=&quot;00355C3E&quot;/&gt;&lt;wsp:rsid wsp:val=&quot;00356060&quot;/&gt;&lt;wsp:rsid wsp:val=&quot;00356183&quot;/&gt;&lt;wsp:rsid wsp:val=&quot;00356430&quot;/&gt;&lt;wsp:rsid wsp:val=&quot;00356450&quot;/&gt;&lt;wsp:rsid wsp:val=&quot;00356ED0&quot;/&gt;&lt;wsp:rsid wsp:val=&quot;00357ED5&quot;/&gt;&lt;wsp:rsid wsp:val=&quot;0036032E&quot;/&gt;&lt;wsp:rsid wsp:val=&quot;00360873&quot;/&gt;&lt;wsp:rsid wsp:val=&quot;003611EB&quot;/&gt;&lt;wsp:rsid wsp:val=&quot;00361D17&quot;/&gt;&lt;wsp:rsid wsp:val=&quot;00362545&quot;/&gt;&lt;wsp:rsid wsp:val=&quot;0036288E&quot;/&gt;&lt;wsp:rsid wsp:val=&quot;00362B84&quot;/&gt;&lt;wsp:rsid wsp:val=&quot;00363A62&quot;/&gt;&lt;wsp:rsid wsp:val=&quot;003644FC&quot;/&gt;&lt;wsp:rsid wsp:val=&quot;003654BC&quot;/&gt;&lt;wsp:rsid wsp:val=&quot;00366477&quot;/&gt;&lt;wsp:rsid wsp:val=&quot;00367654&quot;/&gt;&lt;wsp:rsid wsp:val=&quot;00367934&quot;/&gt;&lt;wsp:rsid wsp:val=&quot;00367A5D&quot;/&gt;&lt;wsp:rsid wsp:val=&quot;00367E22&quot;/&gt;&lt;wsp:rsid wsp:val=&quot;00370B98&quot;/&gt;&lt;wsp:rsid wsp:val=&quot;003718A9&quot;/&gt;&lt;wsp:rsid wsp:val=&quot;003719EA&quot;/&gt;&lt;wsp:rsid wsp:val=&quot;0037217F&quot;/&gt;&lt;wsp:rsid wsp:val=&quot;0037232D&quot;/&gt;&lt;wsp:rsid wsp:val=&quot;0037311B&quot;/&gt;&lt;wsp:rsid wsp:val=&quot;00373B8F&quot;/&gt;&lt;wsp:rsid wsp:val=&quot;003744FA&quot;/&gt;&lt;wsp:rsid wsp:val=&quot;00374836&quot;/&gt;&lt;wsp:rsid wsp:val=&quot;00375148&quot;/&gt;&lt;wsp:rsid wsp:val=&quot;00375B4A&quot;/&gt;&lt;wsp:rsid wsp:val=&quot;0037658E&quot;/&gt;&lt;wsp:rsid wsp:val=&quot;00376625&quot;/&gt;&lt;wsp:rsid wsp:val=&quot;0037666F&quot;/&gt;&lt;wsp:rsid wsp:val=&quot;0037714C&quot;/&gt;&lt;wsp:rsid wsp:val=&quot;0037759F&quot;/&gt;&lt;wsp:rsid wsp:val=&quot;003778B3&quot;/&gt;&lt;wsp:rsid wsp:val=&quot;00377957&quot;/&gt;&lt;wsp:rsid wsp:val=&quot;00380490&quot;/&gt;&lt;wsp:rsid wsp:val=&quot;00380506&quot;/&gt;&lt;wsp:rsid wsp:val=&quot;0038157C&quot;/&gt;&lt;wsp:rsid wsp:val=&quot;003815AA&quot;/&gt;&lt;wsp:rsid wsp:val=&quot;003819D3&quot;/&gt;&lt;wsp:rsid wsp:val=&quot;003830BC&quot;/&gt;&lt;wsp:rsid wsp:val=&quot;003831E2&quot;/&gt;&lt;wsp:rsid wsp:val=&quot;00384476&quot;/&gt;&lt;wsp:rsid wsp:val=&quot;003854D0&quot;/&gt;&lt;wsp:rsid wsp:val=&quot;00385611&quot;/&gt;&lt;wsp:rsid wsp:val=&quot;00385762&quot;/&gt;&lt;wsp:rsid wsp:val=&quot;00385E0B&quot;/&gt;&lt;wsp:rsid wsp:val=&quot;00385E89&quot;/&gt;&lt;wsp:rsid wsp:val=&quot;003861C7&quot;/&gt;&lt;wsp:rsid wsp:val=&quot;00386505&quot;/&gt;&lt;wsp:rsid wsp:val=&quot;00386973&quot;/&gt;&lt;wsp:rsid wsp:val=&quot;00386E8E&quot;/&gt;&lt;wsp:rsid wsp:val=&quot;003872D4&quot;/&gt;&lt;wsp:rsid wsp:val=&quot;00387334&quot;/&gt;&lt;wsp:rsid wsp:val=&quot;003878F7&quot;/&gt;&lt;wsp:rsid wsp:val=&quot;00387E24&quot;/&gt;&lt;wsp:rsid wsp:val=&quot;0039047F&quot;/&gt;&lt;wsp:rsid wsp:val=&quot;0039066C&quot;/&gt;&lt;wsp:rsid wsp:val=&quot;00390B8C&quot;/&gt;&lt;wsp:rsid wsp:val=&quot;0039105C&quot;/&gt;&lt;wsp:rsid wsp:val=&quot;003916C5&quot;/&gt;&lt;wsp:rsid wsp:val=&quot;00391AC5&quot;/&gt;&lt;wsp:rsid wsp:val=&quot;0039254F&quot;/&gt;&lt;wsp:rsid wsp:val=&quot;00392720&quot;/&gt;&lt;wsp:rsid wsp:val=&quot;00392998&quot;/&gt;&lt;wsp:rsid wsp:val=&quot;00392EC1&quot;/&gt;&lt;wsp:rsid wsp:val=&quot;00392FE2&quot;/&gt;&lt;wsp:rsid wsp:val=&quot;003941EC&quot;/&gt;&lt;wsp:rsid wsp:val=&quot;00394A31&quot;/&gt;&lt;wsp:rsid wsp:val=&quot;00394C91&quot;/&gt;&lt;wsp:rsid wsp:val=&quot;0039501E&quot;/&gt;&lt;wsp:rsid wsp:val=&quot;003951D3&quot;/&gt;&lt;wsp:rsid wsp:val=&quot;00395B84&quot;/&gt;&lt;wsp:rsid wsp:val=&quot;00395BF7&quot;/&gt;&lt;wsp:rsid wsp:val=&quot;00395D2F&quot;/&gt;&lt;wsp:rsid wsp:val=&quot;003963BD&quot;/&gt;&lt;wsp:rsid wsp:val=&quot;00396607&quot;/&gt;&lt;wsp:rsid wsp:val=&quot;00396906&quot;/&gt;&lt;wsp:rsid wsp:val=&quot;00396AAE&quot;/&gt;&lt;wsp:rsid wsp:val=&quot;00396AF0&quot;/&gt;&lt;wsp:rsid wsp:val=&quot;003975A9&quot;/&gt;&lt;wsp:rsid wsp:val=&quot;0039793D&quot;/&gt;&lt;wsp:rsid wsp:val=&quot;003A042D&quot;/&gt;&lt;wsp:rsid wsp:val=&quot;003A0DB0&quot;/&gt;&lt;wsp:rsid wsp:val=&quot;003A1205&quot;/&gt;&lt;wsp:rsid wsp:val=&quot;003A19DA&quot;/&gt;&lt;wsp:rsid wsp:val=&quot;003A1FC5&quot;/&gt;&lt;wsp:rsid wsp:val=&quot;003A1FF5&quot;/&gt;&lt;wsp:rsid wsp:val=&quot;003A2A6B&quot;/&gt;&lt;wsp:rsid wsp:val=&quot;003A2CAC&quot;/&gt;&lt;wsp:rsid wsp:val=&quot;003A2DAA&quot;/&gt;&lt;wsp:rsid wsp:val=&quot;003A2FEE&quot;/&gt;&lt;wsp:rsid wsp:val=&quot;003A32B0&quot;/&gt;&lt;wsp:rsid wsp:val=&quot;003A32E9&quot;/&gt;&lt;wsp:rsid wsp:val=&quot;003A32F2&quot;/&gt;&lt;wsp:rsid wsp:val=&quot;003A3406&quot;/&gt;&lt;wsp:rsid wsp:val=&quot;003A3743&quot;/&gt;&lt;wsp:rsid wsp:val=&quot;003A38CF&quot;/&gt;&lt;wsp:rsid wsp:val=&quot;003A3981&quot;/&gt;&lt;wsp:rsid wsp:val=&quot;003A3EA9&quot;/&gt;&lt;wsp:rsid wsp:val=&quot;003A5889&quot;/&gt;&lt;wsp:rsid wsp:val=&quot;003A5FC3&quot;/&gt;&lt;wsp:rsid wsp:val=&quot;003A63D6&quot;/&gt;&lt;wsp:rsid wsp:val=&quot;003A6E05&quot;/&gt;&lt;wsp:rsid wsp:val=&quot;003A7126&quot;/&gt;&lt;wsp:rsid wsp:val=&quot;003A72E9&quot;/&gt;&lt;wsp:rsid wsp:val=&quot;003A77FC&quot;/&gt;&lt;wsp:rsid wsp:val=&quot;003A7D78&quot;/&gt;&lt;wsp:rsid wsp:val=&quot;003B07DF&quot;/&gt;&lt;wsp:rsid wsp:val=&quot;003B0900&quot;/&gt;&lt;wsp:rsid wsp:val=&quot;003B143A&quot;/&gt;&lt;wsp:rsid wsp:val=&quot;003B1F05&quot;/&gt;&lt;wsp:rsid wsp:val=&quot;003B27FE&quot;/&gt;&lt;wsp:rsid wsp:val=&quot;003B29C8&quot;/&gt;&lt;wsp:rsid wsp:val=&quot;003B320D&quot;/&gt;&lt;wsp:rsid wsp:val=&quot;003B3866&quot;/&gt;&lt;wsp:rsid wsp:val=&quot;003B3951&quot;/&gt;&lt;wsp:rsid wsp:val=&quot;003B3B9D&quot;/&gt;&lt;wsp:rsid wsp:val=&quot;003B4700&quot;/&gt;&lt;wsp:rsid wsp:val=&quot;003B5814&quot;/&gt;&lt;wsp:rsid wsp:val=&quot;003B5994&quot;/&gt;&lt;wsp:rsid wsp:val=&quot;003B5EDB&quot;/&gt;&lt;wsp:rsid wsp:val=&quot;003B5F08&quot;/&gt;&lt;wsp:rsid wsp:val=&quot;003B6F07&quot;/&gt;&lt;wsp:rsid wsp:val=&quot;003B7A71&quot;/&gt;&lt;wsp:rsid wsp:val=&quot;003C01F1&quot;/&gt;&lt;wsp:rsid wsp:val=&quot;003C09F9&quot;/&gt;&lt;wsp:rsid wsp:val=&quot;003C18C2&quot;/&gt;&lt;wsp:rsid wsp:val=&quot;003C2269&quot;/&gt;&lt;wsp:rsid wsp:val=&quot;003C2769&quot;/&gt;&lt;wsp:rsid wsp:val=&quot;003C2D4B&quot;/&gt;&lt;wsp:rsid wsp:val=&quot;003C2EF2&quot;/&gt;&lt;wsp:rsid wsp:val=&quot;003C4233&quot;/&gt;&lt;wsp:rsid wsp:val=&quot;003C46BF&quot;/&gt;&lt;wsp:rsid wsp:val=&quot;003C4B42&quot;/&gt;&lt;wsp:rsid wsp:val=&quot;003C4C0E&quot;/&gt;&lt;wsp:rsid wsp:val=&quot;003C4CFF&quot;/&gt;&lt;wsp:rsid wsp:val=&quot;003C594E&quot;/&gt;&lt;wsp:rsid wsp:val=&quot;003C6062&quot;/&gt;&lt;wsp:rsid wsp:val=&quot;003C6464&quot;/&gt;&lt;wsp:rsid wsp:val=&quot;003C6B37&quot;/&gt;&lt;wsp:rsid wsp:val=&quot;003C7105&quot;/&gt;&lt;wsp:rsid wsp:val=&quot;003C7744&quot;/&gt;&lt;wsp:rsid wsp:val=&quot;003C7DCA&quot;/&gt;&lt;wsp:rsid wsp:val=&quot;003D1785&quot;/&gt;&lt;wsp:rsid wsp:val=&quot;003D1911&quot;/&gt;&lt;wsp:rsid wsp:val=&quot;003D1976&quot;/&gt;&lt;wsp:rsid wsp:val=&quot;003D1DA2&quot;/&gt;&lt;wsp:rsid wsp:val=&quot;003D1F39&quot;/&gt;&lt;wsp:rsid wsp:val=&quot;003D2656&quot;/&gt;&lt;wsp:rsid wsp:val=&quot;003D3104&quot;/&gt;&lt;wsp:rsid wsp:val=&quot;003D3294&quot;/&gt;&lt;wsp:rsid wsp:val=&quot;003D3B06&quot;/&gt;&lt;wsp:rsid wsp:val=&quot;003D3BE5&quot;/&gt;&lt;wsp:rsid wsp:val=&quot;003D3CD5&quot;/&gt;&lt;wsp:rsid wsp:val=&quot;003D4806&quot;/&gt;&lt;wsp:rsid wsp:val=&quot;003D4932&quot;/&gt;&lt;wsp:rsid wsp:val=&quot;003D4F1B&quot;/&gt;&lt;wsp:rsid wsp:val=&quot;003D6059&quot;/&gt;&lt;wsp:rsid wsp:val=&quot;003D6779&quot;/&gt;&lt;wsp:rsid wsp:val=&quot;003D69F6&quot;/&gt;&lt;wsp:rsid wsp:val=&quot;003D6DD6&quot;/&gt;&lt;wsp:rsid wsp:val=&quot;003D746E&quot;/&gt;&lt;wsp:rsid wsp:val=&quot;003E01A9&quot;/&gt;&lt;wsp:rsid wsp:val=&quot;003E0250&quot;/&gt;&lt;wsp:rsid wsp:val=&quot;003E06BE&quot;/&gt;&lt;wsp:rsid wsp:val=&quot;003E07F3&quot;/&gt;&lt;wsp:rsid wsp:val=&quot;003E1514&quot;/&gt;&lt;wsp:rsid wsp:val=&quot;003E1C97&quot;/&gt;&lt;wsp:rsid wsp:val=&quot;003E2FDB&quot;/&gt;&lt;wsp:rsid wsp:val=&quot;003E3AFE&quot;/&gt;&lt;wsp:rsid wsp:val=&quot;003E4409&quot;/&gt;&lt;wsp:rsid wsp:val=&quot;003E4758&quot;/&gt;&lt;wsp:rsid wsp:val=&quot;003E49E2&quot;/&gt;&lt;wsp:rsid wsp:val=&quot;003E4ACB&quot;/&gt;&lt;wsp:rsid wsp:val=&quot;003E50C9&quot;/&gt;&lt;wsp:rsid wsp:val=&quot;003E52CC&quot;/&gt;&lt;wsp:rsid wsp:val=&quot;003E58AF&quot;/&gt;&lt;wsp:rsid wsp:val=&quot;003E5C4E&quot;/&gt;&lt;wsp:rsid wsp:val=&quot;003E650B&quot;/&gt;&lt;wsp:rsid wsp:val=&quot;003E6A94&quot;/&gt;&lt;wsp:rsid wsp:val=&quot;003E7243&quot;/&gt;&lt;wsp:rsid wsp:val=&quot;003E79E9&quot;/&gt;&lt;wsp:rsid wsp:val=&quot;003F0D4F&quot;/&gt;&lt;wsp:rsid wsp:val=&quot;003F0F58&quot;/&gt;&lt;wsp:rsid wsp:val=&quot;003F1181&quot;/&gt;&lt;wsp:rsid wsp:val=&quot;003F12FB&quot;/&gt;&lt;wsp:rsid wsp:val=&quot;003F13FE&quot;/&gt;&lt;wsp:rsid wsp:val=&quot;003F1BB7&quot;/&gt;&lt;wsp:rsid wsp:val=&quot;003F1F41&quot;/&gt;&lt;wsp:rsid wsp:val=&quot;003F21A8&quot;/&gt;&lt;wsp:rsid wsp:val=&quot;003F224C&quot;/&gt;&lt;wsp:rsid wsp:val=&quot;003F2457&quot;/&gt;&lt;wsp:rsid wsp:val=&quot;003F2DFE&quot;/&gt;&lt;wsp:rsid wsp:val=&quot;003F2E14&quot;/&gt;&lt;wsp:rsid wsp:val=&quot;003F4506&quot;/&gt;&lt;wsp:rsid wsp:val=&quot;003F49C5&quot;/&gt;&lt;wsp:rsid wsp:val=&quot;003F4D46&quot;/&gt;&lt;wsp:rsid wsp:val=&quot;003F51F8&quot;/&gt;&lt;wsp:rsid wsp:val=&quot;003F5A74&quot;/&gt;&lt;wsp:rsid wsp:val=&quot;003F6000&quot;/&gt;&lt;wsp:rsid wsp:val=&quot;003F6166&quot;/&gt;&lt;wsp:rsid wsp:val=&quot;003F6A39&quot;/&gt;&lt;wsp:rsid wsp:val=&quot;003F6E19&quot;/&gt;&lt;wsp:rsid wsp:val=&quot;003F7122&quot;/&gt;&lt;wsp:rsid wsp:val=&quot;003F7410&quot;/&gt;&lt;wsp:rsid wsp:val=&quot;003F7A73&quot;/&gt;&lt;wsp:rsid wsp:val=&quot;003F7DEA&quot;/&gt;&lt;wsp:rsid wsp:val=&quot;00400666&quot;/&gt;&lt;wsp:rsid wsp:val=&quot;00400688&quot;/&gt;&lt;wsp:rsid wsp:val=&quot;0040077E&quot;/&gt;&lt;wsp:rsid wsp:val=&quot;00400B2E&quot;/&gt;&lt;wsp:rsid wsp:val=&quot;004015EB&quot;/&gt;&lt;wsp:rsid wsp:val=&quot;00401892&quot;/&gt;&lt;wsp:rsid wsp:val=&quot;00401FD0&quot;/&gt;&lt;wsp:rsid wsp:val=&quot;004021CA&quot;/&gt;&lt;wsp:rsid wsp:val=&quot;004023AC&quot;/&gt;&lt;wsp:rsid wsp:val=&quot;00402DB2&quot;/&gt;&lt;wsp:rsid wsp:val=&quot;00402F76&quot;/&gt;&lt;wsp:rsid wsp:val=&quot;004039BA&quot;/&gt;&lt;wsp:rsid wsp:val=&quot;00404B35&quot;/&gt;&lt;wsp:rsid wsp:val=&quot;00405085&quot;/&gt;&lt;wsp:rsid wsp:val=&quot;0040599E&quot;/&gt;&lt;wsp:rsid wsp:val=&quot;00405D45&quot;/&gt;&lt;wsp:rsid wsp:val=&quot;00405DBD&quot;/&gt;&lt;wsp:rsid wsp:val=&quot;0040763B&quot;/&gt;&lt;wsp:rsid wsp:val=&quot;004078C2&quot;/&gt;&lt;wsp:rsid wsp:val=&quot;004079A9&quot;/&gt;&lt;wsp:rsid wsp:val=&quot;00410504&quot;/&gt;&lt;wsp:rsid wsp:val=&quot;004106EE&quot;/&gt;&lt;wsp:rsid wsp:val=&quot;00410805&quot;/&gt;&lt;wsp:rsid wsp:val=&quot;00410D39&quot;/&gt;&lt;wsp:rsid wsp:val=&quot;00411C76&quot;/&gt;&lt;wsp:rsid wsp:val=&quot;00411CEC&quot;/&gt;&lt;wsp:rsid wsp:val=&quot;00411FEC&quot;/&gt;&lt;wsp:rsid wsp:val=&quot;00412411&quot;/&gt;&lt;wsp:rsid wsp:val=&quot;00412E61&quot;/&gt;&lt;wsp:rsid wsp:val=&quot;00413FAC&quot;/&gt;&lt;wsp:rsid wsp:val=&quot;004143F0&quot;/&gt;&lt;wsp:rsid wsp:val=&quot;00414513&quot;/&gt;&lt;wsp:rsid wsp:val=&quot;004146C7&quot;/&gt;&lt;wsp:rsid wsp:val=&quot;004147A9&quot;/&gt;&lt;wsp:rsid wsp:val=&quot;00416202&quot;/&gt;&lt;wsp:rsid wsp:val=&quot;004163EC&quot;/&gt;&lt;wsp:rsid wsp:val=&quot;00416A41&quot;/&gt;&lt;wsp:rsid wsp:val=&quot;00416F1B&quot;/&gt;&lt;wsp:rsid wsp:val=&quot;00417A28&quot;/&gt;&lt;wsp:rsid wsp:val=&quot;00420494&quot;/&gt;&lt;wsp:rsid wsp:val=&quot;004207B0&quot;/&gt;&lt;wsp:rsid wsp:val=&quot;0042092E&quot;/&gt;&lt;wsp:rsid wsp:val=&quot;0042156E&quot;/&gt;&lt;wsp:rsid wsp:val=&quot;00421DFD&quot;/&gt;&lt;wsp:rsid wsp:val=&quot;00421E3E&quot;/&gt;&lt;wsp:rsid wsp:val=&quot;004221CA&quot;/&gt;&lt;wsp:rsid wsp:val=&quot;004225E0&quot;/&gt;&lt;wsp:rsid wsp:val=&quot;00424AFC&quot;/&gt;&lt;wsp:rsid wsp:val=&quot;00425A61&quot;/&gt;&lt;wsp:rsid wsp:val=&quot;00425CED&quot;/&gt;&lt;wsp:rsid wsp:val=&quot;00425D1F&quot;/&gt;&lt;wsp:rsid wsp:val=&quot;00426AAF&quot;/&gt;&lt;wsp:rsid wsp:val=&quot;00426F10&quot;/&gt;&lt;wsp:rsid wsp:val=&quot;004270E7&quot;/&gt;&lt;wsp:rsid wsp:val=&quot;004272E0&quot;/&gt;&lt;wsp:rsid wsp:val=&quot;00430BCE&quot;/&gt;&lt;wsp:rsid wsp:val=&quot;004318F7&quot;/&gt;&lt;wsp:rsid wsp:val=&quot;00431EBA&quot;/&gt;&lt;wsp:rsid wsp:val=&quot;00433541&quot;/&gt;&lt;wsp:rsid wsp:val=&quot;004337FC&quot;/&gt;&lt;wsp:rsid wsp:val=&quot;00433DD8&quot;/&gt;&lt;wsp:rsid wsp:val=&quot;00434061&quot;/&gt;&lt;wsp:rsid wsp:val=&quot;0043470D&quot;/&gt;&lt;wsp:rsid wsp:val=&quot;00434EBA&quot;/&gt;&lt;wsp:rsid wsp:val=&quot;00435581&quot;/&gt;&lt;wsp:rsid wsp:val=&quot;004366B4&quot;/&gt;&lt;wsp:rsid wsp:val=&quot;004374B3&quot;/&gt;&lt;wsp:rsid wsp:val=&quot;00440172&quot;/&gt;&lt;wsp:rsid wsp:val=&quot;00440A98&quot;/&gt;&lt;wsp:rsid wsp:val=&quot;00440F48&quot;/&gt;&lt;wsp:rsid wsp:val=&quot;0044110A&quot;/&gt;&lt;wsp:rsid wsp:val=&quot;00441270&quot;/&gt;&lt;wsp:rsid wsp:val=&quot;00442976&quot;/&gt;&lt;wsp:rsid wsp:val=&quot;00442CC3&quot;/&gt;&lt;wsp:rsid wsp:val=&quot;00442CCE&quot;/&gt;&lt;wsp:rsid wsp:val=&quot;0044357E&quot;/&gt;&lt;wsp:rsid wsp:val=&quot;004446B9&quot;/&gt;&lt;wsp:rsid wsp:val=&quot;0044525C&quot;/&gt;&lt;wsp:rsid wsp:val=&quot;004455C7&quot;/&gt;&lt;wsp:rsid wsp:val=&quot;004456F3&quot;/&gt;&lt;wsp:rsid wsp:val=&quot;00445E7A&quot;/&gt;&lt;wsp:rsid wsp:val=&quot;00446892&quot;/&gt;&lt;wsp:rsid wsp:val=&quot;00446E24&quot;/&gt;&lt;wsp:rsid wsp:val=&quot;00447D65&quot;/&gt;&lt;wsp:rsid wsp:val=&quot;00447E2F&quot;/&gt;&lt;wsp:rsid wsp:val=&quot;00450111&quot;/&gt;&lt;wsp:rsid wsp:val=&quot;0045040E&quot;/&gt;&lt;wsp:rsid wsp:val=&quot;0045078B&quot;/&gt;&lt;wsp:rsid wsp:val=&quot;00452016&quot;/&gt;&lt;wsp:rsid wsp:val=&quot;00452248&quot;/&gt;&lt;wsp:rsid wsp:val=&quot;0045225E&quot;/&gt;&lt;wsp:rsid wsp:val=&quot;00452341&quot;/&gt;&lt;wsp:rsid wsp:val=&quot;00452C37&quot;/&gt;&lt;wsp:rsid wsp:val=&quot;00452CBC&quot;/&gt;&lt;wsp:rsid wsp:val=&quot;00453221&quot;/&gt;&lt;wsp:rsid wsp:val=&quot;004537B2&quot;/&gt;&lt;wsp:rsid wsp:val=&quot;004538A5&quot;/&gt;&lt;wsp:rsid wsp:val=&quot;00453D8B&quot;/&gt;&lt;wsp:rsid wsp:val=&quot;00453F70&quot;/&gt;&lt;wsp:rsid wsp:val=&quot;00454D4E&quot;/&gt;&lt;wsp:rsid wsp:val=&quot;0045503F&quot;/&gt;&lt;wsp:rsid wsp:val=&quot;00455B8C&quot;/&gt;&lt;wsp:rsid wsp:val=&quot;00455C3C&quot;/&gt;&lt;wsp:rsid wsp:val=&quot;00455FCA&quot;/&gt;&lt;wsp:rsid wsp:val=&quot;004562BE&quot;/&gt;&lt;wsp:rsid wsp:val=&quot;00456B77&quot;/&gt;&lt;wsp:rsid wsp:val=&quot;00456EF7&quot;/&gt;&lt;wsp:rsid wsp:val=&quot;0045758B&quot;/&gt;&lt;wsp:rsid wsp:val=&quot;0045768D&quot;/&gt;&lt;wsp:rsid wsp:val=&quot;0046063B&quot;/&gt;&lt;wsp:rsid wsp:val=&quot;00460A06&quot;/&gt;&lt;wsp:rsid wsp:val=&quot;00460BA9&quot;/&gt;&lt;wsp:rsid wsp:val=&quot;00460C59&quot;/&gt;&lt;wsp:rsid wsp:val=&quot;0046100C&quot;/&gt;&lt;wsp:rsid wsp:val=&quot;00461B35&quot;/&gt;&lt;wsp:rsid wsp:val=&quot;00461DF2&quot;/&gt;&lt;wsp:rsid wsp:val=&quot;00461F6B&quot;/&gt;&lt;wsp:rsid wsp:val=&quot;00462174&quot;/&gt;&lt;wsp:rsid wsp:val=&quot;004624B2&quot;/&gt;&lt;wsp:rsid wsp:val=&quot;0046325E&quot;/&gt;&lt;wsp:rsid wsp:val=&quot;00463345&quot;/&gt;&lt;wsp:rsid wsp:val=&quot;00463F4C&quot;/&gt;&lt;wsp:rsid wsp:val=&quot;00465E07&quot;/&gt;&lt;wsp:rsid wsp:val=&quot;00466DE2&quot;/&gt;&lt;wsp:rsid wsp:val=&quot;00467B27&quot;/&gt;&lt;wsp:rsid wsp:val=&quot;004700E6&quot;/&gt;&lt;wsp:rsid wsp:val=&quot;00470676&quot;/&gt;&lt;wsp:rsid wsp:val=&quot;004706F7&quot;/&gt;&lt;wsp:rsid wsp:val=&quot;00470CA3&quot;/&gt;&lt;wsp:rsid wsp:val=&quot;0047153C&quot;/&gt;&lt;wsp:rsid wsp:val=&quot;00471E02&quot;/&gt;&lt;wsp:rsid wsp:val=&quot;00473142&quot;/&gt;&lt;wsp:rsid wsp:val=&quot;0047428E&quot;/&gt;&lt;wsp:rsid wsp:val=&quot;00474D72&quot;/&gt;&lt;wsp:rsid wsp:val=&quot;00475417&quot;/&gt;&lt;wsp:rsid wsp:val=&quot;00475454&quot;/&gt;&lt;wsp:rsid wsp:val=&quot;00475D6A&quot;/&gt;&lt;wsp:rsid wsp:val=&quot;004766B1&quot;/&gt;&lt;wsp:rsid wsp:val=&quot;004772AA&quot;/&gt;&lt;wsp:rsid wsp:val=&quot;00477982&quot;/&gt;&lt;wsp:rsid wsp:val=&quot;00480141&quot;/&gt;&lt;wsp:rsid wsp:val=&quot;00480336&quot;/&gt;&lt;wsp:rsid wsp:val=&quot;004803CD&quot;/&gt;&lt;wsp:rsid wsp:val=&quot;00480662&quot;/&gt;&lt;wsp:rsid wsp:val=&quot;0048109A&quot;/&gt;&lt;wsp:rsid wsp:val=&quot;00481C26&quot;/&gt;&lt;wsp:rsid wsp:val=&quot;00481FA3&quot;/&gt;&lt;wsp:rsid wsp:val=&quot;0048203A&quot;/&gt;&lt;wsp:rsid wsp:val=&quot;00483559&quot;/&gt;&lt;wsp:rsid wsp:val=&quot;00483C25&quot;/&gt;&lt;wsp:rsid wsp:val=&quot;004840CE&quot;/&gt;&lt;wsp:rsid wsp:val=&quot;00484BE2&quot;/&gt;&lt;wsp:rsid wsp:val=&quot;00484CAF&quot;/&gt;&lt;wsp:rsid wsp:val=&quot;00485269&quot;/&gt;&lt;wsp:rsid wsp:val=&quot;0048535A&quot;/&gt;&lt;wsp:rsid wsp:val=&quot;004861BE&quot;/&gt;&lt;wsp:rsid wsp:val=&quot;00486246&quot;/&gt;&lt;wsp:rsid wsp:val=&quot;004863BE&quot;/&gt;&lt;wsp:rsid wsp:val=&quot;00486764&quot;/&gt;&lt;wsp:rsid wsp:val=&quot;00486FB6&quot;/&gt;&lt;wsp:rsid wsp:val=&quot;00487E9C&quot;/&gt;&lt;wsp:rsid wsp:val=&quot;00487F5E&quot;/&gt;&lt;wsp:rsid wsp:val=&quot;0049078E&quot;/&gt;&lt;wsp:rsid wsp:val=&quot;0049097F&quot;/&gt;&lt;wsp:rsid wsp:val=&quot;00490EDF&quot;/&gt;&lt;wsp:rsid wsp:val=&quot;00492D68&quot;/&gt;&lt;wsp:rsid wsp:val=&quot;004936CB&quot;/&gt;&lt;wsp:rsid wsp:val=&quot;004939EE&quot;/&gt;&lt;wsp:rsid wsp:val=&quot;00493C29&quot;/&gt;&lt;wsp:rsid wsp:val=&quot;004950B1&quot;/&gt;&lt;wsp:rsid wsp:val=&quot;0049516C&quot;/&gt;&lt;wsp:rsid wsp:val=&quot;004951CC&quot;/&gt;&lt;wsp:rsid wsp:val=&quot;00496333&quot;/&gt;&lt;wsp:rsid wsp:val=&quot;00497012&quot;/&gt;&lt;wsp:rsid wsp:val=&quot;004974E3&quot;/&gt;&lt;wsp:rsid wsp:val=&quot;004A0FEA&quot;/&gt;&lt;wsp:rsid wsp:val=&quot;004A174A&quot;/&gt;&lt;wsp:rsid wsp:val=&quot;004A20EA&quot;/&gt;&lt;wsp:rsid wsp:val=&quot;004A23CE&quot;/&gt;&lt;wsp:rsid wsp:val=&quot;004A324E&quot;/&gt;&lt;wsp:rsid wsp:val=&quot;004A3BB8&quot;/&gt;&lt;wsp:rsid wsp:val=&quot;004A3BC2&quot;/&gt;&lt;wsp:rsid wsp:val=&quot;004A40BA&quot;/&gt;&lt;wsp:rsid wsp:val=&quot;004A4A01&quot;/&gt;&lt;wsp:rsid wsp:val=&quot;004A4AC4&quot;/&gt;&lt;wsp:rsid wsp:val=&quot;004A5511&quot;/&gt;&lt;wsp:rsid wsp:val=&quot;004A5D36&quot;/&gt;&lt;wsp:rsid wsp:val=&quot;004A5E44&quot;/&gt;&lt;wsp:rsid wsp:val=&quot;004A66D2&quot;/&gt;&lt;wsp:rsid wsp:val=&quot;004A7479&quot;/&gt;&lt;wsp:rsid wsp:val=&quot;004A7716&quot;/&gt;&lt;wsp:rsid wsp:val=&quot;004A78A3&quot;/&gt;&lt;wsp:rsid wsp:val=&quot;004A7CCB&quot;/&gt;&lt;wsp:rsid wsp:val=&quot;004B283C&quot;/&gt;&lt;wsp:rsid wsp:val=&quot;004B2DCB&quot;/&gt;&lt;wsp:rsid wsp:val=&quot;004B3938&quot;/&gt;&lt;wsp:rsid wsp:val=&quot;004B3EE5&quot;/&gt;&lt;wsp:rsid wsp:val=&quot;004B4BE5&quot;/&gt;&lt;wsp:rsid wsp:val=&quot;004B4CD2&quot;/&gt;&lt;wsp:rsid wsp:val=&quot;004B65CB&quot;/&gt;&lt;wsp:rsid wsp:val=&quot;004B6A44&quot;/&gt;&lt;wsp:rsid wsp:val=&quot;004B6A46&quot;/&gt;&lt;wsp:rsid wsp:val=&quot;004B6E49&quot;/&gt;&lt;wsp:rsid wsp:val=&quot;004B76D9&quot;/&gt;&lt;wsp:rsid wsp:val=&quot;004B7799&quot;/&gt;&lt;wsp:rsid wsp:val=&quot;004B7818&quot;/&gt;&lt;wsp:rsid wsp:val=&quot;004B79AE&quot;/&gt;&lt;wsp:rsid wsp:val=&quot;004C05FA&quot;/&gt;&lt;wsp:rsid wsp:val=&quot;004C13E9&quot;/&gt;&lt;wsp:rsid wsp:val=&quot;004C2460&quot;/&gt;&lt;wsp:rsid wsp:val=&quot;004C2BC9&quot;/&gt;&lt;wsp:rsid wsp:val=&quot;004C2EB5&quot;/&gt;&lt;wsp:rsid wsp:val=&quot;004C314E&quot;/&gt;&lt;wsp:rsid wsp:val=&quot;004C3B77&quot;/&gt;&lt;wsp:rsid wsp:val=&quot;004C3F5A&quot;/&gt;&lt;wsp:rsid wsp:val=&quot;004C4D87&quot;/&gt;&lt;wsp:rsid wsp:val=&quot;004C573E&quot;/&gt;&lt;wsp:rsid wsp:val=&quot;004C667C&quot;/&gt;&lt;wsp:rsid wsp:val=&quot;004C6F22&quot;/&gt;&lt;wsp:rsid wsp:val=&quot;004C7770&quot;/&gt;&lt;wsp:rsid wsp:val=&quot;004D0E99&quot;/&gt;&lt;wsp:rsid wsp:val=&quot;004D1A34&quot;/&gt;&lt;wsp:rsid wsp:val=&quot;004D1F0C&quot;/&gt;&lt;wsp:rsid wsp:val=&quot;004D20F6&quot;/&gt;&lt;wsp:rsid wsp:val=&quot;004D2A75&quot;/&gt;&lt;wsp:rsid wsp:val=&quot;004D2D67&quot;/&gt;&lt;wsp:rsid wsp:val=&quot;004D3463&quot;/&gt;&lt;wsp:rsid wsp:val=&quot;004D36B5&quot;/&gt;&lt;wsp:rsid wsp:val=&quot;004D3D99&quot;/&gt;&lt;wsp:rsid wsp:val=&quot;004D4306&quot;/&gt;&lt;wsp:rsid wsp:val=&quot;004D4455&quot;/&gt;&lt;wsp:rsid wsp:val=&quot;004D5022&quot;/&gt;&lt;wsp:rsid wsp:val=&quot;004D5267&quot;/&gt;&lt;wsp:rsid wsp:val=&quot;004D5C70&quot;/&gt;&lt;wsp:rsid wsp:val=&quot;004D5EAB&quot;/&gt;&lt;wsp:rsid wsp:val=&quot;004D6455&quot;/&gt;&lt;wsp:rsid wsp:val=&quot;004D688A&quot;/&gt;&lt;wsp:rsid wsp:val=&quot;004D6A29&quot;/&gt;&lt;wsp:rsid wsp:val=&quot;004D72FA&quot;/&gt;&lt;wsp:rsid wsp:val=&quot;004D7E48&quot;/&gt;&lt;wsp:rsid wsp:val=&quot;004D7F8C&quot;/&gt;&lt;wsp:rsid wsp:val=&quot;004E07BF&quot;/&gt;&lt;wsp:rsid wsp:val=&quot;004E0FE5&quot;/&gt;&lt;wsp:rsid wsp:val=&quot;004E150D&quot;/&gt;&lt;wsp:rsid wsp:val=&quot;004E17BD&quot;/&gt;&lt;wsp:rsid wsp:val=&quot;004E36F7&quot;/&gt;&lt;wsp:rsid wsp:val=&quot;004E4053&quot;/&gt;&lt;wsp:rsid wsp:val=&quot;004E44C9&quot;/&gt;&lt;wsp:rsid wsp:val=&quot;004E46D9&quot;/&gt;&lt;wsp:rsid wsp:val=&quot;004E52F0&quot;/&gt;&lt;wsp:rsid wsp:val=&quot;004E52F4&quot;/&gt;&lt;wsp:rsid wsp:val=&quot;004E56E8&quot;/&gt;&lt;wsp:rsid wsp:val=&quot;004E5BD6&quot;/&gt;&lt;wsp:rsid wsp:val=&quot;004E6B19&quot;/&gt;&lt;wsp:rsid wsp:val=&quot;004E6DB4&quot;/&gt;&lt;wsp:rsid wsp:val=&quot;004E72B9&quot;/&gt;&lt;wsp:rsid wsp:val=&quot;004E7C44&quot;/&gt;&lt;wsp:rsid wsp:val=&quot;004F0156&quot;/&gt;&lt;wsp:rsid wsp:val=&quot;004F10A0&quot;/&gt;&lt;wsp:rsid wsp:val=&quot;004F1211&quot;/&gt;&lt;wsp:rsid wsp:val=&quot;004F1920&quot;/&gt;&lt;wsp:rsid wsp:val=&quot;004F252C&quot;/&gt;&lt;wsp:rsid wsp:val=&quot;004F29B5&quot;/&gt;&lt;wsp:rsid wsp:val=&quot;004F2E88&quot;/&gt;&lt;wsp:rsid wsp:val=&quot;004F3809&quot;/&gt;&lt;wsp:rsid wsp:val=&quot;004F3F02&quot;/&gt;&lt;wsp:rsid wsp:val=&quot;004F492A&quot;/&gt;&lt;wsp:rsid wsp:val=&quot;004F507F&quot;/&gt;&lt;wsp:rsid wsp:val=&quot;004F60FB&quot;/&gt;&lt;wsp:rsid wsp:val=&quot;004F660C&quot;/&gt;&lt;wsp:rsid wsp:val=&quot;004F6951&quot;/&gt;&lt;wsp:rsid wsp:val=&quot;004F699D&quot;/&gt;&lt;wsp:rsid wsp:val=&quot;004F79B9&quot;/&gt;&lt;wsp:rsid wsp:val=&quot;0050051A&quot;/&gt;&lt;wsp:rsid wsp:val=&quot;00500DDA&quot;/&gt;&lt;wsp:rsid wsp:val=&quot;00500FF1&quot;/&gt;&lt;wsp:rsid wsp:val=&quot;00501044&quot;/&gt;&lt;wsp:rsid wsp:val=&quot;005013E9&quot;/&gt;&lt;wsp:rsid wsp:val=&quot;00503C45&quot;/&gt;&lt;wsp:rsid wsp:val=&quot;0050581E&quot;/&gt;&lt;wsp:rsid wsp:val=&quot;00507234&quot;/&gt;&lt;wsp:rsid wsp:val=&quot;0050732D&quot;/&gt;&lt;wsp:rsid wsp:val=&quot;00507B95&quot;/&gt;&lt;wsp:rsid wsp:val=&quot;0051056F&quot;/&gt;&lt;wsp:rsid wsp:val=&quot;00510879&quot;/&gt;&lt;wsp:rsid wsp:val=&quot;00510D2B&quot;/&gt;&lt;wsp:rsid wsp:val=&quot;00510FCD&quot;/&gt;&lt;wsp:rsid wsp:val=&quot;005121C3&quot;/&gt;&lt;wsp:rsid wsp:val=&quot;005122BE&quot;/&gt;&lt;wsp:rsid wsp:val=&quot;0051233F&quot;/&gt;&lt;wsp:rsid wsp:val=&quot;00512D5F&quot;/&gt;&lt;wsp:rsid wsp:val=&quot;00512DB9&quot;/&gt;&lt;wsp:rsid wsp:val=&quot;0051328F&quot;/&gt;&lt;wsp:rsid wsp:val=&quot;00513676&quot;/&gt;&lt;wsp:rsid wsp:val=&quot;005139D1&quot;/&gt;&lt;wsp:rsid wsp:val=&quot;0051422F&quot;/&gt;&lt;wsp:rsid wsp:val=&quot;0051455A&quot;/&gt;&lt;wsp:rsid wsp:val=&quot;00514ABB&quot;/&gt;&lt;wsp:rsid wsp:val=&quot;00514BBF&quot;/&gt;&lt;wsp:rsid wsp:val=&quot;00515040&quot;/&gt;&lt;wsp:rsid wsp:val=&quot;00515724&quot;/&gt;&lt;wsp:rsid wsp:val=&quot;005158E0&quot;/&gt;&lt;wsp:rsid wsp:val=&quot;00515935&quot;/&gt;&lt;wsp:rsid wsp:val=&quot;00515B23&quot;/&gt;&lt;wsp:rsid wsp:val=&quot;0051792A&quot;/&gt;&lt;wsp:rsid wsp:val=&quot;005200A4&quot;/&gt;&lt;wsp:rsid wsp:val=&quot;00520184&quot;/&gt;&lt;wsp:rsid wsp:val=&quot;0052057B&quot;/&gt;&lt;wsp:rsid wsp:val=&quot;00520A28&quot;/&gt;&lt;wsp:rsid wsp:val=&quot;00520ACC&quot;/&gt;&lt;wsp:rsid wsp:val=&quot;00521792&quot;/&gt;&lt;wsp:rsid wsp:val=&quot;0052204D&quot;/&gt;&lt;wsp:rsid wsp:val=&quot;005225B2&quot;/&gt;&lt;wsp:rsid wsp:val=&quot;00522A62&quot;/&gt;&lt;wsp:rsid wsp:val=&quot;0052321C&quot;/&gt;&lt;wsp:rsid wsp:val=&quot;00523989&quot;/&gt;&lt;wsp:rsid wsp:val=&quot;00524515&quot;/&gt;&lt;wsp:rsid wsp:val=&quot;00526E8C&quot;/&gt;&lt;wsp:rsid wsp:val=&quot;005273D6&quot;/&gt;&lt;wsp:rsid wsp:val=&quot;0052765F&quot;/&gt;&lt;wsp:rsid wsp:val=&quot;00527C89&quot;/&gt;&lt;wsp:rsid wsp:val=&quot;00530E6E&quot;/&gt;&lt;wsp:rsid wsp:val=&quot;00531110&quot;/&gt;&lt;wsp:rsid wsp:val=&quot;005322A2&quot;/&gt;&lt;wsp:rsid wsp:val=&quot;00532C0E&quot;/&gt;&lt;wsp:rsid wsp:val=&quot;0053314E&quot;/&gt;&lt;wsp:rsid wsp:val=&quot;00534327&quot;/&gt;&lt;wsp:rsid wsp:val=&quot;005345E2&quot;/&gt;&lt;wsp:rsid wsp:val=&quot;00534898&quot;/&gt;&lt;wsp:rsid wsp:val=&quot;0053517C&quot;/&gt;&lt;wsp:rsid wsp:val=&quot;0053569D&quot;/&gt;&lt;wsp:rsid wsp:val=&quot;005363FF&quot;/&gt;&lt;wsp:rsid wsp:val=&quot;005364F9&quot;/&gt;&lt;wsp:rsid wsp:val=&quot;00536A4D&quot;/&gt;&lt;wsp:rsid wsp:val=&quot;00536C35&quot;/&gt;&lt;wsp:rsid wsp:val=&quot;0053762D&quot;/&gt;&lt;wsp:rsid wsp:val=&quot;00537D8B&quot;/&gt;&lt;wsp:rsid wsp:val=&quot;00537DDE&quot;/&gt;&lt;wsp:rsid wsp:val=&quot;00540156&quot;/&gt;&lt;wsp:rsid wsp:val=&quot;00540462&quot;/&gt;&lt;wsp:rsid wsp:val=&quot;0054125B&quot;/&gt;&lt;wsp:rsid wsp:val=&quot;00541670&quot;/&gt;&lt;wsp:rsid wsp:val=&quot;00541F09&quot;/&gt;&lt;wsp:rsid wsp:val=&quot;00542017&quot;/&gt;&lt;wsp:rsid wsp:val=&quot;005428F2&quot;/&gt;&lt;wsp:rsid wsp:val=&quot;00542A08&quot;/&gt;&lt;wsp:rsid wsp:val=&quot;00542A61&quot;/&gt;&lt;wsp:rsid wsp:val=&quot;00543DB7&quot;/&gt;&lt;wsp:rsid wsp:val=&quot;0054438E&quot;/&gt;&lt;wsp:rsid wsp:val=&quot;0054445B&quot;/&gt;&lt;wsp:rsid wsp:val=&quot;00544E96&quot;/&gt;&lt;wsp:rsid wsp:val=&quot;00545BF5&quot;/&gt;&lt;wsp:rsid wsp:val=&quot;00545DC8&quot;/&gt;&lt;wsp:rsid wsp:val=&quot;00546176&quot;/&gt;&lt;wsp:rsid wsp:val=&quot;00546A24&quot;/&gt;&lt;wsp:rsid wsp:val=&quot;0054714B&quot;/&gt;&lt;wsp:rsid wsp:val=&quot;005474DE&quot;/&gt;&lt;wsp:rsid wsp:val=&quot;005474E0&quot;/&gt;&lt;wsp:rsid wsp:val=&quot;00547585&quot;/&gt;&lt;wsp:rsid wsp:val=&quot;00547AF8&quot;/&gt;&lt;wsp:rsid wsp:val=&quot;00547BC9&quot;/&gt;&lt;wsp:rsid wsp:val=&quot;00547D71&quot;/&gt;&lt;wsp:rsid wsp:val=&quot;00547E07&quot;/&gt;&lt;wsp:rsid wsp:val=&quot;00552161&quot;/&gt;&lt;wsp:rsid wsp:val=&quot;00552360&quot;/&gt;&lt;wsp:rsid wsp:val=&quot;00552726&quot;/&gt;&lt;wsp:rsid wsp:val=&quot;00552BFE&quot;/&gt;&lt;wsp:rsid wsp:val=&quot;0055300D&quot;/&gt;&lt;wsp:rsid wsp:val=&quot;00554073&quot;/&gt;&lt;wsp:rsid wsp:val=&quot;00554E23&quot;/&gt;&lt;wsp:rsid wsp:val=&quot;00555174&quot;/&gt;&lt;wsp:rsid wsp:val=&quot;005552EB&quot;/&gt;&lt;wsp:rsid wsp:val=&quot;005560DF&quot;/&gt;&lt;wsp:rsid wsp:val=&quot;0055689B&quot;/&gt;&lt;wsp:rsid wsp:val=&quot;00556E39&quot;/&gt;&lt;wsp:rsid wsp:val=&quot;00557490&quot;/&gt;&lt;wsp:rsid wsp:val=&quot;00560081&quot;/&gt;&lt;wsp:rsid wsp:val=&quot;0056048D&quot;/&gt;&lt;wsp:rsid wsp:val=&quot;00560ABC&quot;/&gt;&lt;wsp:rsid wsp:val=&quot;005612E2&quot;/&gt;&lt;wsp:rsid wsp:val=&quot;00561372&quot;/&gt;&lt;wsp:rsid wsp:val=&quot;00561EAE&quot;/&gt;&lt;wsp:rsid wsp:val=&quot;00562287&quot;/&gt;&lt;wsp:rsid wsp:val=&quot;005634F5&quot;/&gt;&lt;wsp:rsid wsp:val=&quot;00563849&quot;/&gt;&lt;wsp:rsid wsp:val=&quot;005639F5&quot;/&gt;&lt;wsp:rsid wsp:val=&quot;00563D9A&quot;/&gt;&lt;wsp:rsid wsp:val=&quot;00564166&quot;/&gt;&lt;wsp:rsid wsp:val=&quot;0056507A&quot;/&gt;&lt;wsp:rsid wsp:val=&quot;00565382&quot;/&gt;&lt;wsp:rsid wsp:val=&quot;00565B38&quot;/&gt;&lt;wsp:rsid wsp:val=&quot;00565CBD&quot;/&gt;&lt;wsp:rsid wsp:val=&quot;00566A8A&quot;/&gt;&lt;wsp:rsid wsp:val=&quot;00567BA5&quot;/&gt;&lt;wsp:rsid wsp:val=&quot;005703A8&quot;/&gt;&lt;wsp:rsid wsp:val=&quot;005705C5&quot;/&gt;&lt;wsp:rsid wsp:val=&quot;00571004&quot;/&gt;&lt;wsp:rsid wsp:val=&quot;0057165C&quot;/&gt;&lt;wsp:rsid wsp:val=&quot;005717C4&quot;/&gt;&lt;wsp:rsid wsp:val=&quot;00571F16&quot;/&gt;&lt;wsp:rsid wsp:val=&quot;0057217F&quot;/&gt;&lt;wsp:rsid wsp:val=&quot;00572235&quot;/&gt;&lt;wsp:rsid wsp:val=&quot;0057223B&quot;/&gt;&lt;wsp:rsid wsp:val=&quot;005722CB&quot;/&gt;&lt;wsp:rsid wsp:val=&quot;00573000&quot;/&gt;&lt;wsp:rsid wsp:val=&quot;00573632&quot;/&gt;&lt;wsp:rsid wsp:val=&quot;00573A57&quot;/&gt;&lt;wsp:rsid wsp:val=&quot;005740EC&quot;/&gt;&lt;wsp:rsid wsp:val=&quot;00575128&quot;/&gt;&lt;wsp:rsid wsp:val=&quot;0057530B&quot;/&gt;&lt;wsp:rsid wsp:val=&quot;005756A1&quot;/&gt;&lt;wsp:rsid wsp:val=&quot;00575B88&quot;/&gt;&lt;wsp:rsid wsp:val=&quot;00575FDE&quot;/&gt;&lt;wsp:rsid wsp:val=&quot;00576CCE&quot;/&gt;&lt;wsp:rsid wsp:val=&quot;00576D7A&quot;/&gt;&lt;wsp:rsid wsp:val=&quot;005773E3&quot;/&gt;&lt;wsp:rsid wsp:val=&quot;00577F51&quot;/&gt;&lt;wsp:rsid wsp:val=&quot;005803CB&quot;/&gt;&lt;wsp:rsid wsp:val=&quot;005809CE&quot;/&gt;&lt;wsp:rsid wsp:val=&quot;00580C8B&quot;/&gt;&lt;wsp:rsid wsp:val=&quot;00581146&quot;/&gt;&lt;wsp:rsid wsp:val=&quot;00581A6C&quot;/&gt;&lt;wsp:rsid wsp:val=&quot;00582663&quot;/&gt;&lt;wsp:rsid wsp:val=&quot;0058296A&quot;/&gt;&lt;wsp:rsid wsp:val=&quot;00582A3C&quot;/&gt;&lt;wsp:rsid wsp:val=&quot;00582BB0&quot;/&gt;&lt;wsp:rsid wsp:val=&quot;0058522A&quot;/&gt;&lt;wsp:rsid wsp:val=&quot;00585836&quot;/&gt;&lt;wsp:rsid wsp:val=&quot;005866D1&quot;/&gt;&lt;wsp:rsid wsp:val=&quot;005867E6&quot;/&gt;&lt;wsp:rsid wsp:val=&quot;0058695E&quot;/&gt;&lt;wsp:rsid wsp:val=&quot;00586EB5&quot;/&gt;&lt;wsp:rsid wsp:val=&quot;00587557&quot;/&gt;&lt;wsp:rsid wsp:val=&quot;00590356&quot;/&gt;&lt;wsp:rsid wsp:val=&quot;00590CC0&quot;/&gt;&lt;wsp:rsid wsp:val=&quot;00591469&quot;/&gt;&lt;wsp:rsid wsp:val=&quot;005915AF&quot;/&gt;&lt;wsp:rsid wsp:val=&quot;0059219B&quot;/&gt;&lt;wsp:rsid wsp:val=&quot;0059230E&quot;/&gt;&lt;wsp:rsid wsp:val=&quot;00592625&quot;/&gt;&lt;wsp:rsid wsp:val=&quot;00592A16&quot;/&gt;&lt;wsp:rsid wsp:val=&quot;00592B40&quot;/&gt;&lt;wsp:rsid wsp:val=&quot;00592B43&quot;/&gt;&lt;wsp:rsid wsp:val=&quot;00592E84&quot;/&gt;&lt;wsp:rsid wsp:val=&quot;00593113&quot;/&gt;&lt;wsp:rsid wsp:val=&quot;0059363A&quot;/&gt;&lt;wsp:rsid wsp:val=&quot;00593967&quot;/&gt;&lt;wsp:rsid wsp:val=&quot;005939C0&quot;/&gt;&lt;wsp:rsid wsp:val=&quot;005944A9&quot;/&gt;&lt;wsp:rsid wsp:val=&quot;00594516&quot;/&gt;&lt;wsp:rsid wsp:val=&quot;00594C1C&quot;/&gt;&lt;wsp:rsid wsp:val=&quot;005956DB&quot;/&gt;&lt;wsp:rsid wsp:val=&quot;005962B7&quot;/&gt;&lt;wsp:rsid wsp:val=&quot;00596A5B&quot;/&gt;&lt;wsp:rsid wsp:val=&quot;005977B1&quot;/&gt;&lt;wsp:rsid wsp:val=&quot;005A079C&quot;/&gt;&lt;wsp:rsid wsp:val=&quot;005A0D73&quot;/&gt;&lt;wsp:rsid wsp:val=&quot;005A0D81&quot;/&gt;&lt;wsp:rsid wsp:val=&quot;005A12F3&quot;/&gt;&lt;wsp:rsid wsp:val=&quot;005A134B&quot;/&gt;&lt;wsp:rsid wsp:val=&quot;005A167E&quot;/&gt;&lt;wsp:rsid wsp:val=&quot;005A1B2D&quot;/&gt;&lt;wsp:rsid wsp:val=&quot;005A2164&quot;/&gt;&lt;wsp:rsid wsp:val=&quot;005A2343&quot;/&gt;&lt;wsp:rsid wsp:val=&quot;005A25C5&quot;/&gt;&lt;wsp:rsid wsp:val=&quot;005A3ACD&quot;/&gt;&lt;wsp:rsid wsp:val=&quot;005A3B90&quot;/&gt;&lt;wsp:rsid wsp:val=&quot;005A437D&quot;/&gt;&lt;wsp:rsid wsp:val=&quot;005A49F0&quot;/&gt;&lt;wsp:rsid wsp:val=&quot;005A522F&quot;/&gt;&lt;wsp:rsid wsp:val=&quot;005A694F&quot;/&gt;&lt;wsp:rsid wsp:val=&quot;005A7894&quot;/&gt;&lt;wsp:rsid wsp:val=&quot;005A7F5F&quot;/&gt;&lt;wsp:rsid wsp:val=&quot;005B051B&quot;/&gt;&lt;wsp:rsid wsp:val=&quot;005B05A3&quot;/&gt;&lt;wsp:rsid wsp:val=&quot;005B063B&quot;/&gt;&lt;wsp:rsid wsp:val=&quot;005B1470&quot;/&gt;&lt;wsp:rsid wsp:val=&quot;005B1741&quot;/&gt;&lt;wsp:rsid wsp:val=&quot;005B1782&quot;/&gt;&lt;wsp:rsid wsp:val=&quot;005B180C&quot;/&gt;&lt;wsp:rsid wsp:val=&quot;005B195C&quot;/&gt;&lt;wsp:rsid wsp:val=&quot;005B1C4C&quot;/&gt;&lt;wsp:rsid wsp:val=&quot;005B22E0&quot;/&gt;&lt;wsp:rsid wsp:val=&quot;005B2869&quot;/&gt;&lt;wsp:rsid wsp:val=&quot;005B2F39&quot;/&gt;&lt;wsp:rsid wsp:val=&quot;005B31D0&quot;/&gt;&lt;wsp:rsid wsp:val=&quot;005B33F7&quot;/&gt;&lt;wsp:rsid wsp:val=&quot;005B3C66&quot;/&gt;&lt;wsp:rsid wsp:val=&quot;005B4DBC&quot;/&gt;&lt;wsp:rsid wsp:val=&quot;005B4EFE&quot;/&gt;&lt;wsp:rsid wsp:val=&quot;005B68B7&quot;/&gt;&lt;wsp:rsid wsp:val=&quot;005B68C4&quot;/&gt;&lt;wsp:rsid wsp:val=&quot;005B715F&quot;/&gt;&lt;wsp:rsid wsp:val=&quot;005B7178&quot;/&gt;&lt;wsp:rsid wsp:val=&quot;005B743C&quot;/&gt;&lt;wsp:rsid wsp:val=&quot;005B79A6&quot;/&gt;&lt;wsp:rsid wsp:val=&quot;005B7F8A&quot;/&gt;&lt;wsp:rsid wsp:val=&quot;005C18FD&quot;/&gt;&lt;wsp:rsid wsp:val=&quot;005C2B07&quot;/&gt;&lt;wsp:rsid wsp:val=&quot;005C2E9A&quot;/&gt;&lt;wsp:rsid wsp:val=&quot;005C45B5&quot;/&gt;&lt;wsp:rsid wsp:val=&quot;005C475B&quot;/&gt;&lt;wsp:rsid wsp:val=&quot;005C6BD5&quot;/&gt;&lt;wsp:rsid wsp:val=&quot;005C73DB&quot;/&gt;&lt;wsp:rsid wsp:val=&quot;005C76E6&quot;/&gt;&lt;wsp:rsid wsp:val=&quot;005D05D0&quot;/&gt;&lt;wsp:rsid wsp:val=&quot;005D0FD1&quot;/&gt;&lt;wsp:rsid wsp:val=&quot;005D1755&quot;/&gt;&lt;wsp:rsid wsp:val=&quot;005D20D1&quot;/&gt;&lt;wsp:rsid wsp:val=&quot;005D2312&quot;/&gt;&lt;wsp:rsid wsp:val=&quot;005D2868&quot;/&gt;&lt;wsp:rsid wsp:val=&quot;005D2DBF&quot;/&gt;&lt;wsp:rsid wsp:val=&quot;005D31D2&quot;/&gt;&lt;wsp:rsid wsp:val=&quot;005D3236&quot;/&gt;&lt;wsp:rsid wsp:val=&quot;005D3AC3&quot;/&gt;&lt;wsp:rsid wsp:val=&quot;005D4873&quot;/&gt;&lt;wsp:rsid wsp:val=&quot;005D4E2F&quot;/&gt;&lt;wsp:rsid wsp:val=&quot;005D6DE0&quot;/&gt;&lt;wsp:rsid wsp:val=&quot;005D72CF&quot;/&gt;&lt;wsp:rsid wsp:val=&quot;005D7679&quot;/&gt;&lt;wsp:rsid wsp:val=&quot;005D78F4&quot;/&gt;&lt;wsp:rsid wsp:val=&quot;005D7E0A&quot;/&gt;&lt;wsp:rsid wsp:val=&quot;005D7E83&quot;/&gt;&lt;wsp:rsid wsp:val=&quot;005E01C2&quot;/&gt;&lt;wsp:rsid wsp:val=&quot;005E0F78&quot;/&gt;&lt;wsp:rsid wsp:val=&quot;005E20EB&quot;/&gt;&lt;wsp:rsid wsp:val=&quot;005E2731&quot;/&gt;&lt;wsp:rsid wsp:val=&quot;005E2918&quot;/&gt;&lt;wsp:rsid wsp:val=&quot;005E2F6A&quot;/&gt;&lt;wsp:rsid wsp:val=&quot;005E322E&quot;/&gt;&lt;wsp:rsid wsp:val=&quot;005E35C5&quot;/&gt;&lt;wsp:rsid wsp:val=&quot;005E3ACD&quot;/&gt;&lt;wsp:rsid wsp:val=&quot;005E4E43&quot;/&gt;&lt;wsp:rsid wsp:val=&quot;005E506E&quot;/&gt;&lt;wsp:rsid wsp:val=&quot;005E5103&quot;/&gt;&lt;wsp:rsid wsp:val=&quot;005E5529&quot;/&gt;&lt;wsp:rsid wsp:val=&quot;005E60C2&quot;/&gt;&lt;wsp:rsid wsp:val=&quot;005E6262&quot;/&gt;&lt;wsp:rsid wsp:val=&quot;005E6C67&quot;/&gt;&lt;wsp:rsid wsp:val=&quot;005E7524&quot;/&gt;&lt;wsp:rsid wsp:val=&quot;005E7803&quot;/&gt;&lt;wsp:rsid wsp:val=&quot;005F058B&quot;/&gt;&lt;wsp:rsid wsp:val=&quot;005F0846&quot;/&gt;&lt;wsp:rsid wsp:val=&quot;005F0969&quot;/&gt;&lt;wsp:rsid wsp:val=&quot;005F2156&quot;/&gt;&lt;wsp:rsid wsp:val=&quot;005F247A&quot;/&gt;&lt;wsp:rsid wsp:val=&quot;005F24BE&quot;/&gt;&lt;wsp:rsid wsp:val=&quot;005F25D2&quot;/&gt;&lt;wsp:rsid wsp:val=&quot;005F354D&quot;/&gt;&lt;wsp:rsid wsp:val=&quot;005F3D86&quot;/&gt;&lt;wsp:rsid wsp:val=&quot;005F4280&quot;/&gt;&lt;wsp:rsid wsp:val=&quot;005F463A&quot;/&gt;&lt;wsp:rsid wsp:val=&quot;005F4C3A&quot;/&gt;&lt;wsp:rsid wsp:val=&quot;005F4EAB&quot;/&gt;&lt;wsp:rsid wsp:val=&quot;005F6312&quot;/&gt;&lt;wsp:rsid wsp:val=&quot;005F6581&quot;/&gt;&lt;wsp:rsid wsp:val=&quot;005F700B&quot;/&gt;&lt;wsp:rsid wsp:val=&quot;00600592&quot;/&gt;&lt;wsp:rsid wsp:val=&quot;0060077C&quot;/&gt;&lt;wsp:rsid wsp:val=&quot;006033D7&quot;/&gt;&lt;wsp:rsid wsp:val=&quot;00604481&quot;/&gt;&lt;wsp:rsid wsp:val=&quot;006062DE&quot;/&gt;&lt;wsp:rsid wsp:val=&quot;006063B8&quot;/&gt;&lt;wsp:rsid wsp:val=&quot;00606679&quot;/&gt;&lt;wsp:rsid wsp:val=&quot;00606A19&quot;/&gt;&lt;wsp:rsid wsp:val=&quot;0061011F&quot;/&gt;&lt;wsp:rsid wsp:val=&quot;00610F6D&quot;/&gt;&lt;wsp:rsid wsp:val=&quot;006110AF&quot;/&gt;&lt;wsp:rsid wsp:val=&quot;00611563&quot;/&gt;&lt;wsp:rsid wsp:val=&quot;00611D67&quot;/&gt;&lt;wsp:rsid wsp:val=&quot;00611D9A&quot;/&gt;&lt;wsp:rsid wsp:val=&quot;00612431&quot;/&gt;&lt;wsp:rsid wsp:val=&quot;00612ABB&quot;/&gt;&lt;wsp:rsid wsp:val=&quot;00612DD9&quot;/&gt;&lt;wsp:rsid wsp:val=&quot;00613D40&quot;/&gt;&lt;wsp:rsid wsp:val=&quot;00614090&quot;/&gt;&lt;wsp:rsid wsp:val=&quot;006140EC&quot;/&gt;&lt;wsp:rsid wsp:val=&quot;0061415B&quot;/&gt;&lt;wsp:rsid wsp:val=&quot;00614C0A&quot;/&gt;&lt;wsp:rsid wsp:val=&quot;00614CCA&quot;/&gt;&lt;wsp:rsid wsp:val=&quot;00615C99&quot;/&gt;&lt;wsp:rsid wsp:val=&quot;00615F08&quot;/&gt;&lt;wsp:rsid wsp:val=&quot;0061659A&quot;/&gt;&lt;wsp:rsid wsp:val=&quot;00616EC4&quot;/&gt;&lt;wsp:rsid wsp:val=&quot;006172A5&quot;/&gt;&lt;wsp:rsid wsp:val=&quot;00617721&quot;/&gt;&lt;wsp:rsid wsp:val=&quot;00617C82&quot;/&gt;&lt;wsp:rsid wsp:val=&quot;006200DD&quot;/&gt;&lt;wsp:rsid wsp:val=&quot;00621793&quot;/&gt;&lt;wsp:rsid wsp:val=&quot;0062267E&quot;/&gt;&lt;wsp:rsid wsp:val=&quot;0062296C&quot;/&gt;&lt;wsp:rsid wsp:val=&quot;00622C38&quot;/&gt;&lt;wsp:rsid wsp:val=&quot;0062313E&quot;/&gt;&lt;wsp:rsid wsp:val=&quot;00623E31&quot;/&gt;&lt;wsp:rsid wsp:val=&quot;0062479A&quot;/&gt;&lt;wsp:rsid wsp:val=&quot;006247EB&quot;/&gt;&lt;wsp:rsid wsp:val=&quot;00624D96&quot;/&gt;&lt;wsp:rsid wsp:val=&quot;006255BC&quot;/&gt;&lt;wsp:rsid wsp:val=&quot;00625754&quot;/&gt;&lt;wsp:rsid wsp:val=&quot;0062575F&quot;/&gt;&lt;wsp:rsid wsp:val=&quot;00625DFA&quot;/&gt;&lt;wsp:rsid wsp:val=&quot;00626A70&quot;/&gt;&lt;wsp:rsid wsp:val=&quot;00626DBF&quot;/&gt;&lt;wsp:rsid wsp:val=&quot;00626DDC&quot;/&gt;&lt;wsp:rsid wsp:val=&quot;00627534&quot;/&gt;&lt;wsp:rsid wsp:val=&quot;0063022A&quot;/&gt;&lt;wsp:rsid wsp:val=&quot;00630572&quot;/&gt;&lt;wsp:rsid wsp:val=&quot;00630AB5&quot;/&gt;&lt;wsp:rsid wsp:val=&quot;00630CD6&quot;/&gt;&lt;wsp:rsid wsp:val=&quot;0063167A&quot;/&gt;&lt;wsp:rsid wsp:val=&quot;0063219D&quot;/&gt;&lt;wsp:rsid wsp:val=&quot;00632466&quot;/&gt;&lt;wsp:rsid wsp:val=&quot;00633B99&quot;/&gt;&lt;wsp:rsid wsp:val=&quot;00634F47&quot;/&gt;&lt;wsp:rsid wsp:val=&quot;006350E5&quot;/&gt;&lt;wsp:rsid wsp:val=&quot;00635137&quot;/&gt;&lt;wsp:rsid wsp:val=&quot;0063538A&quot;/&gt;&lt;wsp:rsid wsp:val=&quot;00635B33&quot;/&gt;&lt;wsp:rsid wsp:val=&quot;00635C78&quot;/&gt;&lt;wsp:rsid wsp:val=&quot;00635DE5&quot;/&gt;&lt;wsp:rsid wsp:val=&quot;006369DF&quot;/&gt;&lt;wsp:rsid wsp:val=&quot;00637506&quot;/&gt;&lt;wsp:rsid wsp:val=&quot;006379FA&quot;/&gt;&lt;wsp:rsid wsp:val=&quot;00640501&quot;/&gt;&lt;wsp:rsid wsp:val=&quot;00640877&quot;/&gt;&lt;wsp:rsid wsp:val=&quot;006412D6&quot;/&gt;&lt;wsp:rsid wsp:val=&quot;006418ED&quot;/&gt;&lt;wsp:rsid wsp:val=&quot;00641C09&quot;/&gt;&lt;wsp:rsid wsp:val=&quot;00641E7A&quot;/&gt;&lt;wsp:rsid wsp:val=&quot;006420FF&quot;/&gt;&lt;wsp:rsid wsp:val=&quot;006433BE&quot;/&gt;&lt;wsp:rsid wsp:val=&quot;00643778&quot;/&gt;&lt;wsp:rsid wsp:val=&quot;00643842&quot;/&gt;&lt;wsp:rsid wsp:val=&quot;00643F72&quot;/&gt;&lt;wsp:rsid wsp:val=&quot;00644407&quot;/&gt;&lt;wsp:rsid wsp:val=&quot;00644DEF&quot;/&gt;&lt;wsp:rsid wsp:val=&quot;00645468&quot;/&gt;&lt;wsp:rsid wsp:val=&quot;00645491&quot;/&gt;&lt;wsp:rsid wsp:val=&quot;00645DED&quot;/&gt;&lt;wsp:rsid wsp:val=&quot;0064606F&quot;/&gt;&lt;wsp:rsid wsp:val=&quot;0064618D&quot;/&gt;&lt;wsp:rsid wsp:val=&quot;00646DB2&quot;/&gt;&lt;wsp:rsid wsp:val=&quot;00647077&quot;/&gt;&lt;wsp:rsid wsp:val=&quot;0064743B&quot;/&gt;&lt;wsp:rsid wsp:val=&quot;00650241&quot;/&gt;&lt;wsp:rsid wsp:val=&quot;006502CD&quot;/&gt;&lt;wsp:rsid wsp:val=&quot;0065172E&quot;/&gt;&lt;wsp:rsid wsp:val=&quot;00652470&quot;/&gt;&lt;wsp:rsid wsp:val=&quot;006525DF&quot;/&gt;&lt;wsp:rsid wsp:val=&quot;00652977&quot;/&gt;&lt;wsp:rsid wsp:val=&quot;00652B4E&quot;/&gt;&lt;wsp:rsid wsp:val=&quot;00652F09&quot;/&gt;&lt;wsp:rsid wsp:val=&quot;00653462&quot;/&gt;&lt;wsp:rsid wsp:val=&quot;00653511&quot;/&gt;&lt;wsp:rsid wsp:val=&quot;00653FFF&quot;/&gt;&lt;wsp:rsid wsp:val=&quot;006541FC&quot;/&gt;&lt;wsp:rsid wsp:val=&quot;00654E15&quot;/&gt;&lt;wsp:rsid wsp:val=&quot;0065508A&quot;/&gt;&lt;wsp:rsid wsp:val=&quot;006553B6&quot;/&gt;&lt;wsp:rsid wsp:val=&quot;00656393&quot;/&gt;&lt;wsp:rsid wsp:val=&quot;00656F36&quot;/&gt;&lt;wsp:rsid wsp:val=&quot;006604D1&quot;/&gt;&lt;wsp:rsid wsp:val=&quot;00661FF9&quot;/&gt;&lt;wsp:rsid wsp:val=&quot;00662608&quot;/&gt;&lt;wsp:rsid wsp:val=&quot;00662787&quot;/&gt;&lt;wsp:rsid wsp:val=&quot;00662BF2&quot;/&gt;&lt;wsp:rsid wsp:val=&quot;006634D6&quot;/&gt;&lt;wsp:rsid wsp:val=&quot;00663542&quot;/&gt;&lt;wsp:rsid wsp:val=&quot;0066372D&quot;/&gt;&lt;wsp:rsid wsp:val=&quot;0066386D&quot;/&gt;&lt;wsp:rsid wsp:val=&quot;00665EB0&quot;/&gt;&lt;wsp:rsid wsp:val=&quot;00666E61&quot;/&gt;&lt;wsp:rsid wsp:val=&quot;00666EE7&quot;/&gt;&lt;wsp:rsid wsp:val=&quot;00666FF0&quot;/&gt;&lt;wsp:rsid wsp:val=&quot;00667B0D&quot;/&gt;&lt;wsp:rsid wsp:val=&quot;00667FFE&quot;/&gt;&lt;wsp:rsid wsp:val=&quot;00670348&quot;/&gt;&lt;wsp:rsid wsp:val=&quot;006705E7&quot;/&gt;&lt;wsp:rsid wsp:val=&quot;00670605&quot;/&gt;&lt;wsp:rsid wsp:val=&quot;006707DE&quot;/&gt;&lt;wsp:rsid wsp:val=&quot;00670EC6&quot;/&gt;&lt;wsp:rsid wsp:val=&quot;00670F3F&quot;/&gt;&lt;wsp:rsid wsp:val=&quot;0067150C&quot;/&gt;&lt;wsp:rsid wsp:val=&quot;00671FB6&quot;/&gt;&lt;wsp:rsid wsp:val=&quot;0067237F&quot;/&gt;&lt;wsp:rsid wsp:val=&quot;0067287C&quot;/&gt;&lt;wsp:rsid wsp:val=&quot;00674758&quot;/&gt;&lt;wsp:rsid wsp:val=&quot;006748E7&quot;/&gt;&lt;wsp:rsid wsp:val=&quot;00675FF6&quot;/&gt;&lt;wsp:rsid wsp:val=&quot;00676258&quot;/&gt;&lt;wsp:rsid wsp:val=&quot;0067671C&quot;/&gt;&lt;wsp:rsid wsp:val=&quot;00676A68&quot;/&gt;&lt;wsp:rsid wsp:val=&quot;00677327&quot;/&gt;&lt;wsp:rsid wsp:val=&quot;00677D16&quot;/&gt;&lt;wsp:rsid wsp:val=&quot;00677DF6&quot;/&gt;&lt;wsp:rsid wsp:val=&quot;00677E33&quot;/&gt;&lt;wsp:rsid wsp:val=&quot;006808B7&quot;/&gt;&lt;wsp:rsid wsp:val=&quot;00680B9A&quot;/&gt;&lt;wsp:rsid wsp:val=&quot;00680E44&quot;/&gt;&lt;wsp:rsid wsp:val=&quot;0068103B&quot;/&gt;&lt;wsp:rsid wsp:val=&quot;00681150&quot;/&gt;&lt;wsp:rsid wsp:val=&quot;006815F6&quot;/&gt;&lt;wsp:rsid wsp:val=&quot;00681638&quot;/&gt;&lt;wsp:rsid wsp:val=&quot;00681865&quot;/&gt;&lt;wsp:rsid wsp:val=&quot;00682086&quot;/&gt;&lt;wsp:rsid wsp:val=&quot;006822D9&quot;/&gt;&lt;wsp:rsid wsp:val=&quot;006826CF&quot;/&gt;&lt;wsp:rsid wsp:val=&quot;00682933&quot;/&gt;&lt;wsp:rsid wsp:val=&quot;006834EA&quot;/&gt;&lt;wsp:rsid wsp:val=&quot;00683A55&quot;/&gt;&lt;wsp:rsid wsp:val=&quot;00684EEA&quot;/&gt;&lt;wsp:rsid wsp:val=&quot;00686639&quot;/&gt;&lt;wsp:rsid wsp:val=&quot;006868CF&quot;/&gt;&lt;wsp:rsid wsp:val=&quot;00686ACF&quot;/&gt;&lt;wsp:rsid wsp:val=&quot;00687803&quot;/&gt;&lt;wsp:rsid wsp:val=&quot;00687805&quot;/&gt;&lt;wsp:rsid wsp:val=&quot;006905B7&quot;/&gt;&lt;wsp:rsid wsp:val=&quot;0069085C&quot;/&gt;&lt;wsp:rsid wsp:val=&quot;00690E69&quot;/&gt;&lt;wsp:rsid wsp:val=&quot;00690F0B&quot;/&gt;&lt;wsp:rsid wsp:val=&quot;00692DEE&quot;/&gt;&lt;wsp:rsid wsp:val=&quot;00692EC4&quot;/&gt;&lt;wsp:rsid wsp:val=&quot;006932D4&quot;/&gt;&lt;wsp:rsid wsp:val=&quot;0069425E&quot;/&gt;&lt;wsp:rsid wsp:val=&quot;006948E8&quot;/&gt;&lt;wsp:rsid wsp:val=&quot;00694AAA&quot;/&gt;&lt;wsp:rsid wsp:val=&quot;00694FDB&quot;/&gt;&lt;wsp:rsid wsp:val=&quot;0069576C&quot;/&gt;&lt;wsp:rsid wsp:val=&quot;00695892&quot;/&gt;&lt;wsp:rsid wsp:val=&quot;00695E25&quot;/&gt;&lt;wsp:rsid wsp:val=&quot;00696F47&quot;/&gt;&lt;wsp:rsid wsp:val=&quot;00697FCB&quot;/&gt;&lt;wsp:rsid wsp:val=&quot;006A0761&quot;/&gt;&lt;wsp:rsid wsp:val=&quot;006A096B&quot;/&gt;&lt;wsp:rsid wsp:val=&quot;006A126F&quot;/&gt;&lt;wsp:rsid wsp:val=&quot;006A19D1&quot;/&gt;&lt;wsp:rsid wsp:val=&quot;006A2CFC&quot;/&gt;&lt;wsp:rsid wsp:val=&quot;006A2DF9&quot;/&gt;&lt;wsp:rsid wsp:val=&quot;006A2FC4&quot;/&gt;&lt;wsp:rsid wsp:val=&quot;006A317B&quot;/&gt;&lt;wsp:rsid wsp:val=&quot;006A32C3&quot;/&gt;&lt;wsp:rsid wsp:val=&quot;006A47C0&quot;/&gt;&lt;wsp:rsid wsp:val=&quot;006A486C&quot;/&gt;&lt;wsp:rsid wsp:val=&quot;006A4B7C&quot;/&gt;&lt;wsp:rsid wsp:val=&quot;006A5CAD&quot;/&gt;&lt;wsp:rsid wsp:val=&quot;006A5DAC&quot;/&gt;&lt;wsp:rsid wsp:val=&quot;006A7140&quot;/&gt;&lt;wsp:rsid wsp:val=&quot;006A73AF&quot;/&gt;&lt;wsp:rsid wsp:val=&quot;006A7BCB&quot;/&gt;&lt;wsp:rsid wsp:val=&quot;006A7CDD&quot;/&gt;&lt;wsp:rsid wsp:val=&quot;006A7E2A&quot;/&gt;&lt;wsp:rsid wsp:val=&quot;006B016C&quot;/&gt;&lt;wsp:rsid wsp:val=&quot;006B0302&quot;/&gt;&lt;wsp:rsid wsp:val=&quot;006B0BCA&quot;/&gt;&lt;wsp:rsid wsp:val=&quot;006B0FD8&quot;/&gt;&lt;wsp:rsid wsp:val=&quot;006B1044&quot;/&gt;&lt;wsp:rsid wsp:val=&quot;006B2096&quot;/&gt;&lt;wsp:rsid wsp:val=&quot;006B2109&quot;/&gt;&lt;wsp:rsid wsp:val=&quot;006B3383&quot;/&gt;&lt;wsp:rsid wsp:val=&quot;006B3778&quot;/&gt;&lt;wsp:rsid wsp:val=&quot;006B3A76&quot;/&gt;&lt;wsp:rsid wsp:val=&quot;006B5051&quot;/&gt;&lt;wsp:rsid wsp:val=&quot;006B5BC0&quot;/&gt;&lt;wsp:rsid wsp:val=&quot;006B6924&quot;/&gt;&lt;wsp:rsid wsp:val=&quot;006B7387&quot;/&gt;&lt;wsp:rsid wsp:val=&quot;006B7524&quot;/&gt;&lt;wsp:rsid wsp:val=&quot;006B7586&quot;/&gt;&lt;wsp:rsid wsp:val=&quot;006B7DF4&quot;/&gt;&lt;wsp:rsid wsp:val=&quot;006C0035&quot;/&gt;&lt;wsp:rsid wsp:val=&quot;006C0AB3&quot;/&gt;&lt;wsp:rsid wsp:val=&quot;006C0E84&quot;/&gt;&lt;wsp:rsid wsp:val=&quot;006C2C1C&quot;/&gt;&lt;wsp:rsid wsp:val=&quot;006C3448&quot;/&gt;&lt;wsp:rsid wsp:val=&quot;006C3E7B&quot;/&gt;&lt;wsp:rsid wsp:val=&quot;006C4873&quot;/&gt;&lt;wsp:rsid wsp:val=&quot;006C614B&quot;/&gt;&lt;wsp:rsid wsp:val=&quot;006C6823&quot;/&gt;&lt;wsp:rsid wsp:val=&quot;006C692A&quot;/&gt;&lt;wsp:rsid wsp:val=&quot;006C74F0&quot;/&gt;&lt;wsp:rsid wsp:val=&quot;006D0061&quot;/&gt;&lt;wsp:rsid wsp:val=&quot;006D22E2&quot;/&gt;&lt;wsp:rsid wsp:val=&quot;006D2666&quot;/&gt;&lt;wsp:rsid wsp:val=&quot;006D3987&quot;/&gt;&lt;wsp:rsid wsp:val=&quot;006D3EC9&quot;/&gt;&lt;wsp:rsid wsp:val=&quot;006D418C&quot;/&gt;&lt;wsp:rsid wsp:val=&quot;006D51A7&quot;/&gt;&lt;wsp:rsid wsp:val=&quot;006D5659&quot;/&gt;&lt;wsp:rsid wsp:val=&quot;006D5EB0&quot;/&gt;&lt;wsp:rsid wsp:val=&quot;006D678D&quot;/&gt;&lt;wsp:rsid wsp:val=&quot;006D6A93&quot;/&gt;&lt;wsp:rsid wsp:val=&quot;006D6FE3&quot;/&gt;&lt;wsp:rsid wsp:val=&quot;006D7380&quot;/&gt;&lt;wsp:rsid wsp:val=&quot;006E0132&quot;/&gt;&lt;wsp:rsid wsp:val=&quot;006E0E42&quot;/&gt;&lt;wsp:rsid wsp:val=&quot;006E15CB&quot;/&gt;&lt;wsp:rsid wsp:val=&quot;006E1886&quot;/&gt;&lt;wsp:rsid wsp:val=&quot;006E1AD4&quot;/&gt;&lt;wsp:rsid wsp:val=&quot;006E2A74&quot;/&gt;&lt;wsp:rsid wsp:val=&quot;006E2C5C&quot;/&gt;&lt;wsp:rsid wsp:val=&quot;006E2D2B&quot;/&gt;&lt;wsp:rsid wsp:val=&quot;006E2E62&quot;/&gt;&lt;wsp:rsid wsp:val=&quot;006E32A3&quot;/&gt;&lt;wsp:rsid wsp:val=&quot;006E341B&quot;/&gt;&lt;wsp:rsid wsp:val=&quot;006E3B95&quot;/&gt;&lt;wsp:rsid wsp:val=&quot;006E3E76&quot;/&gt;&lt;wsp:rsid wsp:val=&quot;006E42C3&quot;/&gt;&lt;wsp:rsid wsp:val=&quot;006E443E&quot;/&gt;&lt;wsp:rsid wsp:val=&quot;006E4E97&quot;/&gt;&lt;wsp:rsid wsp:val=&quot;006E6B6A&quot;/&gt;&lt;wsp:rsid wsp:val=&quot;006E76A7&quot;/&gt;&lt;wsp:rsid wsp:val=&quot;006E7CD9&quot;/&gt;&lt;wsp:rsid wsp:val=&quot;006F06C4&quot;/&gt;&lt;wsp:rsid wsp:val=&quot;006F081B&quot;/&gt;&lt;wsp:rsid wsp:val=&quot;006F09A0&quot;/&gt;&lt;wsp:rsid wsp:val=&quot;006F1CE7&quot;/&gt;&lt;wsp:rsid wsp:val=&quot;006F2067&quot;/&gt;&lt;wsp:rsid wsp:val=&quot;006F214C&quot;/&gt;&lt;wsp:rsid wsp:val=&quot;006F261B&quot;/&gt;&lt;wsp:rsid wsp:val=&quot;006F262B&quot;/&gt;&lt;wsp:rsid wsp:val=&quot;006F3A03&quot;/&gt;&lt;wsp:rsid wsp:val=&quot;006F3EEC&quot;/&gt;&lt;wsp:rsid wsp:val=&quot;006F3FD5&quot;/&gt;&lt;wsp:rsid wsp:val=&quot;006F428F&quot;/&gt;&lt;wsp:rsid wsp:val=&quot;006F42AF&quot;/&gt;&lt;wsp:rsid wsp:val=&quot;006F4FEA&quot;/&gt;&lt;wsp:rsid wsp:val=&quot;006F5650&quot;/&gt;&lt;wsp:rsid wsp:val=&quot;006F6906&quot;/&gt;&lt;wsp:rsid wsp:val=&quot;006F6A83&quot;/&gt;&lt;wsp:rsid wsp:val=&quot;006F7FBE&quot;/&gt;&lt;wsp:rsid wsp:val=&quot;00700090&quot;/&gt;&lt;wsp:rsid wsp:val=&quot;007002CA&quot;/&gt;&lt;wsp:rsid wsp:val=&quot;007005FF&quot;/&gt;&lt;wsp:rsid wsp:val=&quot;00700AF3&quot;/&gt;&lt;wsp:rsid wsp:val=&quot;00700E5E&quot;/&gt;&lt;wsp:rsid wsp:val=&quot;00700F90&quot;/&gt;&lt;wsp:rsid wsp:val=&quot;00701060&quot;/&gt;&lt;wsp:rsid wsp:val=&quot;0070207A&quot;/&gt;&lt;wsp:rsid wsp:val=&quot;00702138&quot;/&gt;&lt;wsp:rsid wsp:val=&quot;0070213F&quot;/&gt;&lt;wsp:rsid wsp:val=&quot;00703404&quot;/&gt;&lt;wsp:rsid wsp:val=&quot;0070371B&quot;/&gt;&lt;wsp:rsid wsp:val=&quot;00703F48&quot;/&gt;&lt;wsp:rsid wsp:val=&quot;0070430E&quot;/&gt;&lt;wsp:rsid wsp:val=&quot;007043DF&quot;/&gt;&lt;wsp:rsid wsp:val=&quot;007063D2&quot;/&gt;&lt;wsp:rsid wsp:val=&quot;0070650D&quot;/&gt;&lt;wsp:rsid wsp:val=&quot;00706D61&quot;/&gt;&lt;wsp:rsid wsp:val=&quot;0070767A&quot;/&gt;&lt;wsp:rsid wsp:val=&quot;00707968&quot;/&gt;&lt;wsp:rsid wsp:val=&quot;007102A6&quot;/&gt;&lt;wsp:rsid wsp:val=&quot;007105AA&quot;/&gt;&lt;wsp:rsid wsp:val=&quot;00710647&quot;/&gt;&lt;wsp:rsid wsp:val=&quot;00710A0C&quot;/&gt;&lt;wsp:rsid wsp:val=&quot;00710DAA&quot;/&gt;&lt;wsp:rsid wsp:val=&quot;00711A33&quot;/&gt;&lt;wsp:rsid wsp:val=&quot;007122D7&quot;/&gt;&lt;wsp:rsid wsp:val=&quot;007128C5&quot;/&gt;&lt;wsp:rsid wsp:val=&quot;00712AF6&quot;/&gt;&lt;wsp:rsid wsp:val=&quot;00714163&quot;/&gt;&lt;wsp:rsid wsp:val=&quot;00716008&quot;/&gt;&lt;wsp:rsid wsp:val=&quot;00716668&quot;/&gt;&lt;wsp:rsid wsp:val=&quot;00716BCF&quot;/&gt;&lt;wsp:rsid wsp:val=&quot;00717523&quot;/&gt;&lt;wsp:rsid wsp:val=&quot;0071753C&quot;/&gt;&lt;wsp:rsid wsp:val=&quot;00717A83&quot;/&gt;&lt;wsp:rsid wsp:val=&quot;00717EC7&quot;/&gt;&lt;wsp:rsid wsp:val=&quot;00720846&quot;/&gt;&lt;wsp:rsid wsp:val=&quot;007217BD&quot;/&gt;&lt;wsp:rsid wsp:val=&quot;0072185E&quot;/&gt;&lt;wsp:rsid wsp:val=&quot;00721BD9&quot;/&gt;&lt;wsp:rsid wsp:val=&quot;00721E1E&quot;/&gt;&lt;wsp:rsid wsp:val=&quot;007221C5&quot;/&gt;&lt;wsp:rsid wsp:val=&quot;00723B12&quot;/&gt;&lt;wsp:rsid wsp:val=&quot;007245FF&quot;/&gt;&lt;wsp:rsid wsp:val=&quot;00724914&quot;/&gt;&lt;wsp:rsid wsp:val=&quot;0072598E&quot;/&gt;&lt;wsp:rsid wsp:val=&quot;00725A7B&quot;/&gt;&lt;wsp:rsid wsp:val=&quot;00725D5B&quot;/&gt;&lt;wsp:rsid wsp:val=&quot;00726DDC&quot;/&gt;&lt;wsp:rsid wsp:val=&quot;007273E9&quot;/&gt;&lt;wsp:rsid wsp:val=&quot;00727AC9&quot;/&gt;&lt;wsp:rsid wsp:val=&quot;00732882&quot;/&gt;&lt;wsp:rsid wsp:val=&quot;00732DCA&quot;/&gt;&lt;wsp:rsid wsp:val=&quot;00733261&quot;/&gt;&lt;wsp:rsid wsp:val=&quot;00733264&quot;/&gt;&lt;wsp:rsid wsp:val=&quot;007338F4&quot;/&gt;&lt;wsp:rsid wsp:val=&quot;00733F6E&quot;/&gt;&lt;wsp:rsid wsp:val=&quot;00734A60&quot;/&gt;&lt;wsp:rsid wsp:val=&quot;00734F40&quot;/&gt;&lt;wsp:rsid wsp:val=&quot;00735A9C&quot;/&gt;&lt;wsp:rsid wsp:val=&quot;00736933&quot;/&gt;&lt;wsp:rsid wsp:val=&quot;00736FB4&quot;/&gt;&lt;wsp:rsid wsp:val=&quot;0073781A&quot;/&gt;&lt;wsp:rsid wsp:val=&quot;00737C0D&quot;/&gt;&lt;wsp:rsid wsp:val=&quot;00740D5F&quot;/&gt;&lt;wsp:rsid wsp:val=&quot;00741A4C&quot;/&gt;&lt;wsp:rsid wsp:val=&quot;00741EB1&quot;/&gt;&lt;wsp:rsid wsp:val=&quot;00742632&quot;/&gt;&lt;wsp:rsid wsp:val=&quot;00743396&quot;/&gt;&lt;wsp:rsid wsp:val=&quot;00743593&quot;/&gt;&lt;wsp:rsid wsp:val=&quot;0074370A&quot;/&gt;&lt;wsp:rsid wsp:val=&quot;007445E2&quot;/&gt;&lt;wsp:rsid wsp:val=&quot;00744B1F&quot;/&gt;&lt;wsp:rsid wsp:val=&quot;00744BED&quot;/&gt;&lt;wsp:rsid wsp:val=&quot;00744C3B&quot;/&gt;&lt;wsp:rsid wsp:val=&quot;00744E60&quot;/&gt;&lt;wsp:rsid wsp:val=&quot;00744EC8&quot;/&gt;&lt;wsp:rsid wsp:val=&quot;00745C8D&quot;/&gt;&lt;wsp:rsid wsp:val=&quot;00745E2A&quot;/&gt;&lt;wsp:rsid wsp:val=&quot;007472E0&quot;/&gt;&lt;wsp:rsid wsp:val=&quot;00747C10&quot;/&gt;&lt;wsp:rsid wsp:val=&quot;00747F9E&quot;/&gt;&lt;wsp:rsid wsp:val=&quot;00750EDB&quot;/&gt;&lt;wsp:rsid wsp:val=&quot;007510B8&quot;/&gt;&lt;wsp:rsid wsp:val=&quot;00751630&quot;/&gt;&lt;wsp:rsid wsp:val=&quot;0075172E&quot;/&gt;&lt;wsp:rsid wsp:val=&quot;007519AD&quot;/&gt;&lt;wsp:rsid wsp:val=&quot;00751A5F&quot;/&gt;&lt;wsp:rsid wsp:val=&quot;00751BD7&quot;/&gt;&lt;wsp:rsid wsp:val=&quot;00751F0F&quot;/&gt;&lt;wsp:rsid wsp:val=&quot;00753697&quot;/&gt;&lt;wsp:rsid wsp:val=&quot;00753C63&quot;/&gt;&lt;wsp:rsid wsp:val=&quot;00753F8B&quot;/&gt;&lt;wsp:rsid wsp:val=&quot;00754BB4&quot;/&gt;&lt;wsp:rsid wsp:val=&quot;0075593E&quot;/&gt;&lt;wsp:rsid wsp:val=&quot;0075645B&quot;/&gt;&lt;wsp:rsid wsp:val=&quot;0075663B&quot;/&gt;&lt;wsp:rsid wsp:val=&quot;0075672B&quot;/&gt;&lt;wsp:rsid wsp:val=&quot;00756DB1&quot;/&gt;&lt;wsp:rsid wsp:val=&quot;007578B8&quot;/&gt;&lt;wsp:rsid wsp:val=&quot;0075793E&quot;/&gt;&lt;wsp:rsid wsp:val=&quot;00761997&quot;/&gt;&lt;wsp:rsid wsp:val=&quot;0076363C&quot;/&gt;&lt;wsp:rsid wsp:val=&quot;00763F61&quot;/&gt;&lt;wsp:rsid wsp:val=&quot;00764472&quot;/&gt;&lt;wsp:rsid wsp:val=&quot;00764DE3&quot;/&gt;&lt;wsp:rsid wsp:val=&quot;00765035&quot;/&gt;&lt;wsp:rsid wsp:val=&quot;00765041&quot;/&gt;&lt;wsp:rsid wsp:val=&quot;0076536A&quot;/&gt;&lt;wsp:rsid wsp:val=&quot;007655BE&quot;/&gt;&lt;wsp:rsid wsp:val=&quot;007655EF&quot;/&gt;&lt;wsp:rsid wsp:val=&quot;00766118&quot;/&gt;&lt;wsp:rsid wsp:val=&quot;0076644D&quot;/&gt;&lt;wsp:rsid wsp:val=&quot;007664BE&quot;/&gt;&lt;wsp:rsid wsp:val=&quot;0076732C&quot;/&gt;&lt;wsp:rsid wsp:val=&quot;0076741E&quot;/&gt;&lt;wsp:rsid wsp:val=&quot;007675B6&quot;/&gt;&lt;wsp:rsid wsp:val=&quot;007675E6&quot;/&gt;&lt;wsp:rsid wsp:val=&quot;0076765A&quot;/&gt;&lt;wsp:rsid wsp:val=&quot;0077028A&quot;/&gt;&lt;wsp:rsid wsp:val=&quot;00770A5E&quot;/&gt;&lt;wsp:rsid wsp:val=&quot;00771140&quot;/&gt;&lt;wsp:rsid wsp:val=&quot;0077133C&quot;/&gt;&lt;wsp:rsid wsp:val=&quot;0077213D&quot;/&gt;&lt;wsp:rsid wsp:val=&quot;007731FB&quot;/&gt;&lt;wsp:rsid wsp:val=&quot;00773566&quot;/&gt;&lt;wsp:rsid wsp:val=&quot;007745E4&quot;/&gt;&lt;wsp:rsid wsp:val=&quot;00774C05&quot;/&gt;&lt;wsp:rsid wsp:val=&quot;00774F45&quot;/&gt;&lt;wsp:rsid wsp:val=&quot;00775167&quot;/&gt;&lt;wsp:rsid wsp:val=&quot;007758CA&quot;/&gt;&lt;wsp:rsid wsp:val=&quot;00775BFF&quot;/&gt;&lt;wsp:rsid wsp:val=&quot;0077693C&quot;/&gt;&lt;wsp:rsid wsp:val=&quot;0077696F&quot;/&gt;&lt;wsp:rsid wsp:val=&quot;007769C6&quot;/&gt;&lt;wsp:rsid wsp:val=&quot;007770DC&quot;/&gt;&lt;wsp:rsid wsp:val=&quot;0077728F&quot;/&gt;&lt;wsp:rsid wsp:val=&quot;00777AB4&quot;/&gt;&lt;wsp:rsid wsp:val=&quot;00777EE8&quot;/&gt;&lt;wsp:rsid wsp:val=&quot;0078039F&quot;/&gt;&lt;wsp:rsid wsp:val=&quot;00780650&quot;/&gt;&lt;wsp:rsid wsp:val=&quot;00780B29&quot;/&gt;&lt;wsp:rsid wsp:val=&quot;00780B55&quot;/&gt;&lt;wsp:rsid wsp:val=&quot;00780C75&quot;/&gt;&lt;wsp:rsid wsp:val=&quot;007827C4&quot;/&gt;&lt;wsp:rsid wsp:val=&quot;00782B5A&quot;/&gt;&lt;wsp:rsid wsp:val=&quot;00783FAA&quot;/&gt;&lt;wsp:rsid wsp:val=&quot;00784147&quot;/&gt;&lt;wsp:rsid wsp:val=&quot;00784973&quot;/&gt;&lt;wsp:rsid wsp:val=&quot;007850D3&quot;/&gt;&lt;wsp:rsid wsp:val=&quot;00785520&quot;/&gt;&lt;wsp:rsid wsp:val=&quot;00786C8B&quot;/&gt;&lt;wsp:rsid wsp:val=&quot;00787149&quot;/&gt;&lt;wsp:rsid wsp:val=&quot;007903CD&quot;/&gt;&lt;wsp:rsid wsp:val=&quot;0079043A&quot;/&gt;&lt;wsp:rsid wsp:val=&quot;00790EB9&quot;/&gt;&lt;wsp:rsid wsp:val=&quot;0079203F&quot;/&gt;&lt;wsp:rsid wsp:val=&quot;00792930&quot;/&gt;&lt;wsp:rsid wsp:val=&quot;00793048&quot;/&gt;&lt;wsp:rsid wsp:val=&quot;00793184&quot;/&gt;&lt;wsp:rsid wsp:val=&quot;007934C5&quot;/&gt;&lt;wsp:rsid wsp:val=&quot;007936D3&quot;/&gt;&lt;wsp:rsid wsp:val=&quot;007940AC&quot;/&gt;&lt;wsp:rsid wsp:val=&quot;0079460A&quot;/&gt;&lt;wsp:rsid wsp:val=&quot;00797054&quot;/&gt;&lt;wsp:rsid wsp:val=&quot;007A0129&quot;/&gt;&lt;wsp:rsid wsp:val=&quot;007A170E&quot;/&gt;&lt;wsp:rsid wsp:val=&quot;007A1C59&quot;/&gt;&lt;wsp:rsid wsp:val=&quot;007A3252&quot;/&gt;&lt;wsp:rsid wsp:val=&quot;007A3797&quot;/&gt;&lt;wsp:rsid wsp:val=&quot;007A3CEE&quot;/&gt;&lt;wsp:rsid wsp:val=&quot;007A4445&quot;/&gt;&lt;wsp:rsid wsp:val=&quot;007A4DB5&quot;/&gt;&lt;wsp:rsid wsp:val=&quot;007A4FA2&quot;/&gt;&lt;wsp:rsid wsp:val=&quot;007A532D&quot;/&gt;&lt;wsp:rsid wsp:val=&quot;007A5D6E&quot;/&gt;&lt;wsp:rsid wsp:val=&quot;007A5E32&quot;/&gt;&lt;wsp:rsid wsp:val=&quot;007A5F16&quot;/&gt;&lt;wsp:rsid wsp:val=&quot;007A5F63&quot;/&gt;&lt;wsp:rsid wsp:val=&quot;007A6351&quot;/&gt;&lt;wsp:rsid wsp:val=&quot;007A639E&quot;/&gt;&lt;wsp:rsid wsp:val=&quot;007A7770&quot;/&gt;&lt;wsp:rsid wsp:val=&quot;007A7950&quot;/&gt;&lt;wsp:rsid wsp:val=&quot;007A7AF9&quot;/&gt;&lt;wsp:rsid wsp:val=&quot;007A7FDB&quot;/&gt;&lt;wsp:rsid wsp:val=&quot;007B043B&quot;/&gt;&lt;wsp:rsid wsp:val=&quot;007B05C3&quot;/&gt;&lt;wsp:rsid wsp:val=&quot;007B1ED9&quot;/&gt;&lt;wsp:rsid wsp:val=&quot;007B23AC&quot;/&gt;&lt;wsp:rsid wsp:val=&quot;007B29ED&quot;/&gt;&lt;wsp:rsid wsp:val=&quot;007B317B&quot;/&gt;&lt;wsp:rsid wsp:val=&quot;007B3221&quot;/&gt;&lt;wsp:rsid wsp:val=&quot;007B3486&quot;/&gt;&lt;wsp:rsid wsp:val=&quot;007B37EF&quot;/&gt;&lt;wsp:rsid wsp:val=&quot;007B5344&quot;/&gt;&lt;wsp:rsid wsp:val=&quot;007B6126&quot;/&gt;&lt;wsp:rsid wsp:val=&quot;007B68FE&quot;/&gt;&lt;wsp:rsid wsp:val=&quot;007B6A33&quot;/&gt;&lt;wsp:rsid wsp:val=&quot;007B6BF1&quot;/&gt;&lt;wsp:rsid wsp:val=&quot;007B71B9&quot;/&gt;&lt;wsp:rsid wsp:val=&quot;007B78B7&quot;/&gt;&lt;wsp:rsid wsp:val=&quot;007B78D8&quot;/&gt;&lt;wsp:rsid wsp:val=&quot;007C0A9C&quot;/&gt;&lt;wsp:rsid wsp:val=&quot;007C0B45&quot;/&gt;&lt;wsp:rsid wsp:val=&quot;007C175D&quot;/&gt;&lt;wsp:rsid wsp:val=&quot;007C18C4&quot;/&gt;&lt;wsp:rsid wsp:val=&quot;007C1A0F&quot;/&gt;&lt;wsp:rsid wsp:val=&quot;007C1FF7&quot;/&gt;&lt;wsp:rsid wsp:val=&quot;007C2177&quot;/&gt;&lt;wsp:rsid wsp:val=&quot;007C2277&quot;/&gt;&lt;wsp:rsid wsp:val=&quot;007C231B&quot;/&gt;&lt;wsp:rsid wsp:val=&quot;007C2864&quot;/&gt;&lt;wsp:rsid wsp:val=&quot;007C28BD&quot;/&gt;&lt;wsp:rsid wsp:val=&quot;007C2B93&quot;/&gt;&lt;wsp:rsid wsp:val=&quot;007C384B&quot;/&gt;&lt;wsp:rsid wsp:val=&quot;007C3A02&quot;/&gt;&lt;wsp:rsid wsp:val=&quot;007C3E38&quot;/&gt;&lt;wsp:rsid wsp:val=&quot;007C55A5&quot;/&gt;&lt;wsp:rsid wsp:val=&quot;007C6DA8&quot;/&gt;&lt;wsp:rsid wsp:val=&quot;007C7B7A&quot;/&gt;&lt;wsp:rsid wsp:val=&quot;007D13F6&quot;/&gt;&lt;wsp:rsid wsp:val=&quot;007D2370&quot;/&gt;&lt;wsp:rsid wsp:val=&quot;007D2708&quot;/&gt;&lt;wsp:rsid wsp:val=&quot;007D2FBC&quot;/&gt;&lt;wsp:rsid wsp:val=&quot;007D3799&quot;/&gt;&lt;wsp:rsid wsp:val=&quot;007D38B1&quot;/&gt;&lt;wsp:rsid wsp:val=&quot;007D3D91&quot;/&gt;&lt;wsp:rsid wsp:val=&quot;007D421B&quot;/&gt;&lt;wsp:rsid wsp:val=&quot;007D43AF&quot;/&gt;&lt;wsp:rsid wsp:val=&quot;007D4456&quot;/&gt;&lt;wsp:rsid wsp:val=&quot;007D49E2&quot;/&gt;&lt;wsp:rsid wsp:val=&quot;007D5363&quot;/&gt;&lt;wsp:rsid wsp:val=&quot;007D5726&quot;/&gt;&lt;wsp:rsid wsp:val=&quot;007D587B&quot;/&gt;&lt;wsp:rsid wsp:val=&quot;007D5E0F&quot;/&gt;&lt;wsp:rsid wsp:val=&quot;007D5EFF&quot;/&gt;&lt;wsp:rsid wsp:val=&quot;007D62D5&quot;/&gt;&lt;wsp:rsid wsp:val=&quot;007D6758&quot;/&gt;&lt;wsp:rsid wsp:val=&quot;007D7B3D&quot;/&gt;&lt;wsp:rsid wsp:val=&quot;007E0288&quot;/&gt;&lt;wsp:rsid wsp:val=&quot;007E03A5&quot;/&gt;&lt;wsp:rsid wsp:val=&quot;007E1234&quot;/&gt;&lt;wsp:rsid wsp:val=&quot;007E14FC&quot;/&gt;&lt;wsp:rsid wsp:val=&quot;007E184D&quot;/&gt;&lt;wsp:rsid wsp:val=&quot;007E2537&quot;/&gt;&lt;wsp:rsid wsp:val=&quot;007E25B7&quot;/&gt;&lt;wsp:rsid wsp:val=&quot;007E2E99&quot;/&gt;&lt;wsp:rsid wsp:val=&quot;007E3715&quot;/&gt;&lt;wsp:rsid wsp:val=&quot;007E3893&quot;/&gt;&lt;wsp:rsid wsp:val=&quot;007E3A9F&quot;/&gt;&lt;wsp:rsid wsp:val=&quot;007E479F&quot;/&gt;&lt;wsp:rsid wsp:val=&quot;007E6F05&quot;/&gt;&lt;wsp:rsid wsp:val=&quot;007E7E80&quot;/&gt;&lt;wsp:rsid wsp:val=&quot;007F07A4&quot;/&gt;&lt;wsp:rsid wsp:val=&quot;007F1465&quot;/&gt;&lt;wsp:rsid wsp:val=&quot;007F2003&quot;/&gt;&lt;wsp:rsid wsp:val=&quot;007F2581&quot;/&gt;&lt;wsp:rsid wsp:val=&quot;007F2F7D&quot;/&gt;&lt;wsp:rsid wsp:val=&quot;007F30A4&quot;/&gt;&lt;wsp:rsid wsp:val=&quot;007F3877&quot;/&gt;&lt;wsp:rsid wsp:val=&quot;007F3F5B&quot;/&gt;&lt;wsp:rsid wsp:val=&quot;007F436C&quot;/&gt;&lt;wsp:rsid wsp:val=&quot;007F43E5&quot;/&gt;&lt;wsp:rsid wsp:val=&quot;007F43F2&quot;/&gt;&lt;wsp:rsid wsp:val=&quot;007F47BB&quot;/&gt;&lt;wsp:rsid wsp:val=&quot;007F4E4B&quot;/&gt;&lt;wsp:rsid wsp:val=&quot;007F4F9B&quot;/&gt;&lt;wsp:rsid wsp:val=&quot;007F4FA6&quot;/&gt;&lt;wsp:rsid wsp:val=&quot;007F6032&quot;/&gt;&lt;wsp:rsid wsp:val=&quot;007F6345&quot;/&gt;&lt;wsp:rsid wsp:val=&quot;007F6614&quot;/&gt;&lt;wsp:rsid wsp:val=&quot;007F673C&quot;/&gt;&lt;wsp:rsid wsp:val=&quot;007F6CE5&quot;/&gt;&lt;wsp:rsid wsp:val=&quot;007F6DBA&quot;/&gt;&lt;wsp:rsid wsp:val=&quot;007F7471&quot;/&gt;&lt;wsp:rsid wsp:val=&quot;007F79C2&quot;/&gt;&lt;wsp:rsid wsp:val=&quot;007F7A5B&quot;/&gt;&lt;wsp:rsid wsp:val=&quot;00800215&quot;/&gt;&lt;wsp:rsid wsp:val=&quot;0080095D&quot;/&gt;&lt;wsp:rsid wsp:val=&quot;00800981&quot;/&gt;&lt;wsp:rsid wsp:val=&quot;00800CA7&quot;/&gt;&lt;wsp:rsid wsp:val=&quot;00800DAD&quot;/&gt;&lt;wsp:rsid wsp:val=&quot;00801100&quot;/&gt;&lt;wsp:rsid wsp:val=&quot;00801149&quot;/&gt;&lt;wsp:rsid wsp:val=&quot;008012B5&quot;/&gt;&lt;wsp:rsid wsp:val=&quot;0080195E&quot;/&gt;&lt;wsp:rsid wsp:val=&quot;00801CBC&quot;/&gt;&lt;wsp:rsid wsp:val=&quot;00801CF9&quot;/&gt;&lt;wsp:rsid wsp:val=&quot;00801FE3&quot;/&gt;&lt;wsp:rsid wsp:val=&quot;0080271B&quot;/&gt;&lt;wsp:rsid wsp:val=&quot;008027AE&quot;/&gt;&lt;wsp:rsid wsp:val=&quot;00802975&quot;/&gt;&lt;wsp:rsid wsp:val=&quot;008031CD&quot;/&gt;&lt;wsp:rsid wsp:val=&quot;008037C3&quot;/&gt;&lt;wsp:rsid wsp:val=&quot;00804E18&quot;/&gt;&lt;wsp:rsid wsp:val=&quot;00805026&quot;/&gt;&lt;wsp:rsid wsp:val=&quot;00805704&quot;/&gt;&lt;wsp:rsid wsp:val=&quot;00807049&quot;/&gt;&lt;wsp:rsid wsp:val=&quot;00807471&quot;/&gt;&lt;wsp:rsid wsp:val=&quot;00807D19&quot;/&gt;&lt;wsp:rsid wsp:val=&quot;00810553&quot;/&gt;&lt;wsp:rsid wsp:val=&quot;00810C82&quot;/&gt;&lt;wsp:rsid wsp:val=&quot;00810D4B&quot;/&gt;&lt;wsp:rsid wsp:val=&quot;008111D5&quot;/&gt;&lt;wsp:rsid wsp:val=&quot;008117C3&quot;/&gt;&lt;wsp:rsid wsp:val=&quot;00811AF4&quot;/&gt;&lt;wsp:rsid wsp:val=&quot;00811BDE&quot;/&gt;&lt;wsp:rsid wsp:val=&quot;00812DD0&quot;/&gt;&lt;wsp:rsid wsp:val=&quot;00813A4C&quot;/&gt;&lt;wsp:rsid wsp:val=&quot;0081492E&quot;/&gt;&lt;wsp:rsid wsp:val=&quot;00814A50&quot;/&gt;&lt;wsp:rsid wsp:val=&quot;00814BDB&quot;/&gt;&lt;wsp:rsid wsp:val=&quot;00815A2D&quot;/&gt;&lt;wsp:rsid wsp:val=&quot;008161D1&quot;/&gt;&lt;wsp:rsid wsp:val=&quot;00816CE8&quot;/&gt;&lt;wsp:rsid wsp:val=&quot;008171D4&quot;/&gt;&lt;wsp:rsid wsp:val=&quot;008172DB&quot;/&gt;&lt;wsp:rsid wsp:val=&quot;008173DF&quot;/&gt;&lt;wsp:rsid wsp:val=&quot;008203CF&quot;/&gt;&lt;wsp:rsid wsp:val=&quot;00820477&quot;/&gt;&lt;wsp:rsid wsp:val=&quot;00820F86&quot;/&gt;&lt;wsp:rsid wsp:val=&quot;0082191A&quot;/&gt;&lt;wsp:rsid wsp:val=&quot;00821EE1&quot;/&gt;&lt;wsp:rsid wsp:val=&quot;0082272F&quot;/&gt;&lt;wsp:rsid wsp:val=&quot;00822DFD&quot;/&gt;&lt;wsp:rsid wsp:val=&quot;008231DA&quot;/&gt;&lt;wsp:rsid wsp:val=&quot;00823507&quot;/&gt;&lt;wsp:rsid wsp:val=&quot;00823646&quot;/&gt;&lt;wsp:rsid wsp:val=&quot;00824441&quot;/&gt;&lt;wsp:rsid wsp:val=&quot;00825BC8&quot;/&gt;&lt;wsp:rsid wsp:val=&quot;00826238&quot;/&gt;&lt;wsp:rsid wsp:val=&quot;00826AC6&quot;/&gt;&lt;wsp:rsid wsp:val=&quot;00826CA7&quot;/&gt;&lt;wsp:rsid wsp:val=&quot;00827869&quot;/&gt;&lt;wsp:rsid wsp:val=&quot;008309AC&quot;/&gt;&lt;wsp:rsid wsp:val=&quot;00831049&quot;/&gt;&lt;wsp:rsid wsp:val=&quot;0083278C&quot;/&gt;&lt;wsp:rsid wsp:val=&quot;008330F8&quot;/&gt;&lt;wsp:rsid wsp:val=&quot;00833E7C&quot;/&gt;&lt;wsp:rsid wsp:val=&quot;0083428A&quot;/&gt;&lt;wsp:rsid wsp:val=&quot;0083443D&quot;/&gt;&lt;wsp:rsid wsp:val=&quot;008352CB&quot;/&gt;&lt;wsp:rsid wsp:val=&quot;008368FC&quot;/&gt;&lt;wsp:rsid wsp:val=&quot;00836BB3&quot;/&gt;&lt;wsp:rsid wsp:val=&quot;00837F83&quot;/&gt;&lt;wsp:rsid wsp:val=&quot;0084019D&quot;/&gt;&lt;wsp:rsid wsp:val=&quot;00840718&quot;/&gt;&lt;wsp:rsid wsp:val=&quot;00840A1B&quot;/&gt;&lt;wsp:rsid wsp:val=&quot;00840CE5&quot;/&gt;&lt;wsp:rsid wsp:val=&quot;00840DC4&quot;/&gt;&lt;wsp:rsid wsp:val=&quot;0084268D&quot;/&gt;&lt;wsp:rsid wsp:val=&quot;00842BD6&quot;/&gt;&lt;wsp:rsid wsp:val=&quot;00842D17&quot;/&gt;&lt;wsp:rsid wsp:val=&quot;008435A7&quot;/&gt;&lt;wsp:rsid wsp:val=&quot;00843E12&quot;/&gt;&lt;wsp:rsid wsp:val=&quot;0084416B&quot;/&gt;&lt;wsp:rsid wsp:val=&quot;008441D1&quot;/&gt;&lt;wsp:rsid wsp:val=&quot;0084467A&quot;/&gt;&lt;wsp:rsid wsp:val=&quot;00844ED3&quot;/&gt;&lt;wsp:rsid wsp:val=&quot;00845261&quot;/&gt;&lt;wsp:rsid wsp:val=&quot;00845307&quot;/&gt;&lt;wsp:rsid wsp:val=&quot;008459DC&quot;/&gt;&lt;wsp:rsid wsp:val=&quot;00845AE5&quot;/&gt;&lt;wsp:rsid wsp:val=&quot;00845B72&quot;/&gt;&lt;wsp:rsid wsp:val=&quot;00845C30&quot;/&gt;&lt;wsp:rsid wsp:val=&quot;008460B1&quot;/&gt;&lt;wsp:rsid wsp:val=&quot;00847222&quot;/&gt;&lt;wsp:rsid wsp:val=&quot;00847346&quot;/&gt;&lt;wsp:rsid wsp:val=&quot;00847C0D&quot;/&gt;&lt;wsp:rsid wsp:val=&quot;00850939&quot;/&gt;&lt;wsp:rsid wsp:val=&quot;00850CB5&quot;/&gt;&lt;wsp:rsid wsp:val=&quot;00851E6A&quot;/&gt;&lt;wsp:rsid wsp:val=&quot;00852275&quot;/&gt;&lt;wsp:rsid wsp:val=&quot;008533EB&quot;/&gt;&lt;wsp:rsid wsp:val=&quot;00853A0D&quot;/&gt;&lt;wsp:rsid wsp:val=&quot;00854167&quot;/&gt;&lt;wsp:rsid wsp:val=&quot;0085493F&quot;/&gt;&lt;wsp:rsid wsp:val=&quot;00854C92&quot;/&gt;&lt;wsp:rsid wsp:val=&quot;00855613&quot;/&gt;&lt;wsp:rsid wsp:val=&quot;0085565E&quot;/&gt;&lt;wsp:rsid wsp:val=&quot;00855E90&quot;/&gt;&lt;wsp:rsid wsp:val=&quot;0085645E&quot;/&gt;&lt;wsp:rsid wsp:val=&quot;00856983&quot;/&gt;&lt;wsp:rsid wsp:val=&quot;00856A79&quot;/&gt;&lt;wsp:rsid wsp:val=&quot;00856E23&quot;/&gt;&lt;wsp:rsid wsp:val=&quot;00857248&quot;/&gt;&lt;wsp:rsid wsp:val=&quot;00857603&quot;/&gt;&lt;wsp:rsid wsp:val=&quot;008579C7&quot;/&gt;&lt;wsp:rsid wsp:val=&quot;00860025&quot;/&gt;&lt;wsp:rsid wsp:val=&quot;00860234&quot;/&gt;&lt;wsp:rsid wsp:val=&quot;00860566&quot;/&gt;&lt;wsp:rsid wsp:val=&quot;00860A3D&quot;/&gt;&lt;wsp:rsid wsp:val=&quot;00860B6D&quot;/&gt;&lt;wsp:rsid wsp:val=&quot;00861591&quot;/&gt;&lt;wsp:rsid wsp:val=&quot;0086177A&quot;/&gt;&lt;wsp:rsid wsp:val=&quot;008624DC&quot;/&gt;&lt;wsp:rsid wsp:val=&quot;008625A6&quot;/&gt;&lt;wsp:rsid wsp:val=&quot;0086261B&quot;/&gt;&lt;wsp:rsid wsp:val=&quot;008626FD&quot;/&gt;&lt;wsp:rsid wsp:val=&quot;008629AC&quot;/&gt;&lt;wsp:rsid wsp:val=&quot;00862AA7&quot;/&gt;&lt;wsp:rsid wsp:val=&quot;00862F77&quot;/&gt;&lt;wsp:rsid wsp:val=&quot;0086329B&quot;/&gt;&lt;wsp:rsid wsp:val=&quot;00863349&quot;/&gt;&lt;wsp:rsid wsp:val=&quot;008638D1&quot;/&gt;&lt;wsp:rsid wsp:val=&quot;00863E73&quot;/&gt;&lt;wsp:rsid wsp:val=&quot;00864FD1&quot;/&gt;&lt;wsp:rsid wsp:val=&quot;008651EA&quot;/&gt;&lt;wsp:rsid wsp:val=&quot;00865512&quot;/&gt;&lt;wsp:rsid wsp:val=&quot;00865968&quot;/&gt;&lt;wsp:rsid wsp:val=&quot;00865D40&quot;/&gt;&lt;wsp:rsid wsp:val=&quot;00865E3F&quot;/&gt;&lt;wsp:rsid wsp:val=&quot;008661D9&quot;/&gt;&lt;wsp:rsid wsp:val=&quot;0086631F&quot;/&gt;&lt;wsp:rsid wsp:val=&quot;00867EC5&quot;/&gt;&lt;wsp:rsid wsp:val=&quot;00867FB7&quot;/&gt;&lt;wsp:rsid wsp:val=&quot;00870634&quot;/&gt;&lt;wsp:rsid wsp:val=&quot;00870FD7&quot;/&gt;&lt;wsp:rsid wsp:val=&quot;00872143&quot;/&gt;&lt;wsp:rsid wsp:val=&quot;008722E5&quot;/&gt;&lt;wsp:rsid wsp:val=&quot;00872784&quot;/&gt;&lt;wsp:rsid wsp:val=&quot;008727E8&quot;/&gt;&lt;wsp:rsid wsp:val=&quot;00873254&quot;/&gt;&lt;wsp:rsid wsp:val=&quot;008734E6&quot;/&gt;&lt;wsp:rsid wsp:val=&quot;00873508&quot;/&gt;&lt;wsp:rsid wsp:val=&quot;0087363F&quot;/&gt;&lt;wsp:rsid wsp:val=&quot;008739EE&quot;/&gt;&lt;wsp:rsid wsp:val=&quot;00873AB3&quot;/&gt;&lt;wsp:rsid wsp:val=&quot;00873B8F&quot;/&gt;&lt;wsp:rsid wsp:val=&quot;00873D34&quot;/&gt;&lt;wsp:rsid wsp:val=&quot;00874036&quot;/&gt;&lt;wsp:rsid wsp:val=&quot;00874509&quot;/&gt;&lt;wsp:rsid wsp:val=&quot;008760D3&quot;/&gt;&lt;wsp:rsid wsp:val=&quot;00876128&quot;/&gt;&lt;wsp:rsid wsp:val=&quot;008769DE&quot;/&gt;&lt;wsp:rsid wsp:val=&quot;00876BA0&quot;/&gt;&lt;wsp:rsid wsp:val=&quot;00876D10&quot;/&gt;&lt;wsp:rsid wsp:val=&quot;00877681&quot;/&gt;&lt;wsp:rsid wsp:val=&quot;00877701&quot;/&gt;&lt;wsp:rsid wsp:val=&quot;00880915&quot;/&gt;&lt;wsp:rsid wsp:val=&quot;00880F05&quot;/&gt;&lt;wsp:rsid wsp:val=&quot;00881B6B&quot;/&gt;&lt;wsp:rsid wsp:val=&quot;00882148&quot;/&gt;&lt;wsp:rsid wsp:val=&quot;00883424&quot;/&gt;&lt;wsp:rsid wsp:val=&quot;008836F9&quot;/&gt;&lt;wsp:rsid wsp:val=&quot;00883EE7&quot;/&gt;&lt;wsp:rsid wsp:val=&quot;0088401A&quot;/&gt;&lt;wsp:rsid wsp:val=&quot;00884436&quot;/&gt;&lt;wsp:rsid wsp:val=&quot;00884544&quot;/&gt;&lt;wsp:rsid wsp:val=&quot;00884F75&quot;/&gt;&lt;wsp:rsid wsp:val=&quot;008852D8&quot;/&gt;&lt;wsp:rsid wsp:val=&quot;0088551F&quot;/&gt;&lt;wsp:rsid wsp:val=&quot;0088582F&quot;/&gt;&lt;wsp:rsid wsp:val=&quot;008867E7&quot;/&gt;&lt;wsp:rsid wsp:val=&quot;00886A9F&quot;/&gt;&lt;wsp:rsid wsp:val=&quot;00886CED&quot;/&gt;&lt;wsp:rsid wsp:val=&quot;0089014D&quot;/&gt;&lt;wsp:rsid wsp:val=&quot;00893A3D&quot;/&gt;&lt;wsp:rsid wsp:val=&quot;00893BF5&quot;/&gt;&lt;wsp:rsid wsp:val=&quot;00894142&quot;/&gt;&lt;wsp:rsid wsp:val=&quot;00895BDF&quot;/&gt;&lt;wsp:rsid wsp:val=&quot;00896069&quot;/&gt;&lt;wsp:rsid wsp:val=&quot;008965C1&quot;/&gt;&lt;wsp:rsid wsp:val=&quot;00896874&quot;/&gt;&lt;wsp:rsid wsp:val=&quot;00896901&quot;/&gt;&lt;wsp:rsid wsp:val=&quot;00897347&quot;/&gt;&lt;wsp:rsid wsp:val=&quot;008A0278&quot;/&gt;&lt;wsp:rsid wsp:val=&quot;008A0F0D&quot;/&gt;&lt;wsp:rsid wsp:val=&quot;008A0F43&quot;/&gt;&lt;wsp:rsid wsp:val=&quot;008A13F9&quot;/&gt;&lt;wsp:rsid wsp:val=&quot;008A1677&quot;/&gt;&lt;wsp:rsid wsp:val=&quot;008A168E&quot;/&gt;&lt;wsp:rsid wsp:val=&quot;008A1BD9&quot;/&gt;&lt;wsp:rsid wsp:val=&quot;008A1DAF&quot;/&gt;&lt;wsp:rsid wsp:val=&quot;008A29BD&quot;/&gt;&lt;wsp:rsid wsp:val=&quot;008A2BD4&quot;/&gt;&lt;wsp:rsid wsp:val=&quot;008A2CDE&quot;/&gt;&lt;wsp:rsid wsp:val=&quot;008A35EC&quot;/&gt;&lt;wsp:rsid wsp:val=&quot;008A3D26&quot;/&gt;&lt;wsp:rsid wsp:val=&quot;008A60D5&quot;/&gt;&lt;wsp:rsid wsp:val=&quot;008A663A&quot;/&gt;&lt;wsp:rsid wsp:val=&quot;008A7021&quot;/&gt;&lt;wsp:rsid wsp:val=&quot;008A7766&quot;/&gt;&lt;wsp:rsid wsp:val=&quot;008A7F50&quot;/&gt;&lt;wsp:rsid wsp:val=&quot;008B066A&quot;/&gt;&lt;wsp:rsid wsp:val=&quot;008B08FE&quot;/&gt;&lt;wsp:rsid wsp:val=&quot;008B0A9C&quot;/&gt;&lt;wsp:rsid wsp:val=&quot;008B0B55&quot;/&gt;&lt;wsp:rsid wsp:val=&quot;008B10E3&quot;/&gt;&lt;wsp:rsid wsp:val=&quot;008B111B&quot;/&gt;&lt;wsp:rsid wsp:val=&quot;008B1B11&quot;/&gt;&lt;wsp:rsid wsp:val=&quot;008B26AB&quot;/&gt;&lt;wsp:rsid wsp:val=&quot;008B2E0A&quot;/&gt;&lt;wsp:rsid wsp:val=&quot;008B3B6F&quot;/&gt;&lt;wsp:rsid wsp:val=&quot;008B433C&quot;/&gt;&lt;wsp:rsid wsp:val=&quot;008B4A8B&quot;/&gt;&lt;wsp:rsid wsp:val=&quot;008B52CB&quot;/&gt;&lt;wsp:rsid wsp:val=&quot;008B6541&quot;/&gt;&lt;wsp:rsid wsp:val=&quot;008B6827&quot;/&gt;&lt;wsp:rsid wsp:val=&quot;008B6D08&quot;/&gt;&lt;wsp:rsid wsp:val=&quot;008B6E35&quot;/&gt;&lt;wsp:rsid wsp:val=&quot;008B6EDB&quot;/&gt;&lt;wsp:rsid wsp:val=&quot;008B7289&quot;/&gt;&lt;wsp:rsid wsp:val=&quot;008C0252&quot;/&gt;&lt;wsp:rsid wsp:val=&quot;008C0DCE&quot;/&gt;&lt;wsp:rsid wsp:val=&quot;008C12A5&quot;/&gt;&lt;wsp:rsid wsp:val=&quot;008C18E2&quot;/&gt;&lt;wsp:rsid wsp:val=&quot;008C219B&quot;/&gt;&lt;wsp:rsid wsp:val=&quot;008C23DA&quot;/&gt;&lt;wsp:rsid wsp:val=&quot;008C2B90&quot;/&gt;&lt;wsp:rsid wsp:val=&quot;008C3008&quot;/&gt;&lt;wsp:rsid wsp:val=&quot;008C36D0&quot;/&gt;&lt;wsp:rsid wsp:val=&quot;008C4406&quot;/&gt;&lt;wsp:rsid wsp:val=&quot;008C448A&quot;/&gt;&lt;wsp:rsid wsp:val=&quot;008C44CB&quot;/&gt;&lt;wsp:rsid wsp:val=&quot;008C44E4&quot;/&gt;&lt;wsp:rsid wsp:val=&quot;008C5277&quot;/&gt;&lt;wsp:rsid wsp:val=&quot;008C5AD0&quot;/&gt;&lt;wsp:rsid wsp:val=&quot;008C5B0C&quot;/&gt;&lt;wsp:rsid wsp:val=&quot;008C74FA&quot;/&gt;&lt;wsp:rsid wsp:val=&quot;008D02D9&quot;/&gt;&lt;wsp:rsid wsp:val=&quot;008D0F26&quot;/&gt;&lt;wsp:rsid wsp:val=&quot;008D1302&quot;/&gt;&lt;wsp:rsid wsp:val=&quot;008D1622&quot;/&gt;&lt;wsp:rsid wsp:val=&quot;008D2421&quot;/&gt;&lt;wsp:rsid wsp:val=&quot;008D244E&quot;/&gt;&lt;wsp:rsid wsp:val=&quot;008D2C45&quot;/&gt;&lt;wsp:rsid wsp:val=&quot;008D354C&quot;/&gt;&lt;wsp:rsid wsp:val=&quot;008D5290&quot;/&gt;&lt;wsp:rsid wsp:val=&quot;008D546C&quot;/&gt;&lt;wsp:rsid wsp:val=&quot;008D5B5D&quot;/&gt;&lt;wsp:rsid wsp:val=&quot;008D5D22&quot;/&gt;&lt;wsp:rsid wsp:val=&quot;008D5DA4&quot;/&gt;&lt;wsp:rsid wsp:val=&quot;008D6751&quot;/&gt;&lt;wsp:rsid wsp:val=&quot;008D6ABF&quot;/&gt;&lt;wsp:rsid wsp:val=&quot;008D709B&quot;/&gt;&lt;wsp:rsid wsp:val=&quot;008D74E4&quot;/&gt;&lt;wsp:rsid wsp:val=&quot;008E0C88&quot;/&gt;&lt;wsp:rsid wsp:val=&quot;008E114D&quot;/&gt;&lt;wsp:rsid wsp:val=&quot;008E13BF&quot;/&gt;&lt;wsp:rsid wsp:val=&quot;008E175B&quot;/&gt;&lt;wsp:rsid wsp:val=&quot;008E230C&quot;/&gt;&lt;wsp:rsid wsp:val=&quot;008E27B8&quot;/&gt;&lt;wsp:rsid wsp:val=&quot;008E3BD8&quot;/&gt;&lt;wsp:rsid wsp:val=&quot;008E3C41&quot;/&gt;&lt;wsp:rsid wsp:val=&quot;008E4A79&quot;/&gt;&lt;wsp:rsid wsp:val=&quot;008E4D41&quot;/&gt;&lt;wsp:rsid wsp:val=&quot;008E4F6F&quot;/&gt;&lt;wsp:rsid wsp:val=&quot;008E5352&quot;/&gt;&lt;wsp:rsid wsp:val=&quot;008E60A7&quot;/&gt;&lt;wsp:rsid wsp:val=&quot;008E61CE&quot;/&gt;&lt;wsp:rsid wsp:val=&quot;008E6A99&quot;/&gt;&lt;wsp:rsid wsp:val=&quot;008E6FA0&quot;/&gt;&lt;wsp:rsid wsp:val=&quot;008E72B1&quot;/&gt;&lt;wsp:rsid wsp:val=&quot;008E7FC4&quot;/&gt;&lt;wsp:rsid wsp:val=&quot;008F04E1&quot;/&gt;&lt;wsp:rsid wsp:val=&quot;008F0828&quot;/&gt;&lt;wsp:rsid wsp:val=&quot;008F16AC&quot;/&gt;&lt;wsp:rsid wsp:val=&quot;008F323D&quot;/&gt;&lt;wsp:rsid wsp:val=&quot;008F3988&quot;/&gt;&lt;wsp:rsid wsp:val=&quot;008F39E8&quot;/&gt;&lt;wsp:rsid wsp:val=&quot;008F39F7&quot;/&gt;&lt;wsp:rsid wsp:val=&quot;008F3ED3&quot;/&gt;&lt;wsp:rsid wsp:val=&quot;008F419A&quot;/&gt;&lt;wsp:rsid wsp:val=&quot;008F4905&quot;/&gt;&lt;wsp:rsid wsp:val=&quot;008F4C9E&quot;/&gt;&lt;wsp:rsid wsp:val=&quot;008F5518&quot;/&gt;&lt;wsp:rsid wsp:val=&quot;008F5543&quot;/&gt;&lt;wsp:rsid wsp:val=&quot;008F6640&quot;/&gt;&lt;wsp:rsid wsp:val=&quot;008F6BE8&quot;/&gt;&lt;wsp:rsid wsp:val=&quot;008F749D&quot;/&gt;&lt;wsp:rsid wsp:val=&quot;008F77D7&quot;/&gt;&lt;wsp:rsid wsp:val=&quot;008F7B49&quot;/&gt;&lt;wsp:rsid wsp:val=&quot;008F7F61&quot;/&gt;&lt;wsp:rsid wsp:val=&quot;009003C9&quot;/&gt;&lt;wsp:rsid wsp:val=&quot;009006A1&quot;/&gt;&lt;wsp:rsid wsp:val=&quot;00900E38&quot;/&gt;&lt;wsp:rsid wsp:val=&quot;009010DB&quot;/&gt;&lt;wsp:rsid wsp:val=&quot;0090325B&quot;/&gt;&lt;wsp:rsid wsp:val=&quot;00903B15&quot;/&gt;&lt;wsp:rsid wsp:val=&quot;00904A74&quot;/&gt;&lt;wsp:rsid wsp:val=&quot;00905318&quot;/&gt;&lt;wsp:rsid wsp:val=&quot;009053E8&quot;/&gt;&lt;wsp:rsid wsp:val=&quot;00906A32&quot;/&gt;&lt;wsp:rsid wsp:val=&quot;009070A4&quot;/&gt;&lt;wsp:rsid wsp:val=&quot;00907C3B&quot;/&gt;&lt;wsp:rsid wsp:val=&quot;009105CC&quot;/&gt;&lt;wsp:rsid wsp:val=&quot;00910C87&quot;/&gt;&lt;wsp:rsid wsp:val=&quot;00910CB1&quot;/&gt;&lt;wsp:rsid wsp:val=&quot;00911092&quot;/&gt;&lt;wsp:rsid wsp:val=&quot;0091251B&quot;/&gt;&lt;wsp:rsid wsp:val=&quot;00912DB5&quot;/&gt;&lt;wsp:rsid wsp:val=&quot;00913DFD&quot;/&gt;&lt;wsp:rsid wsp:val=&quot;00913FC4&quot;/&gt;&lt;wsp:rsid wsp:val=&quot;009148EE&quot;/&gt;&lt;wsp:rsid wsp:val=&quot;00914FD6&quot;/&gt;&lt;wsp:rsid wsp:val=&quot;0091552B&quot;/&gt;&lt;wsp:rsid wsp:val=&quot;00915A66&quot;/&gt;&lt;wsp:rsid wsp:val=&quot;00915C14&quot;/&gt;&lt;wsp:rsid wsp:val=&quot;00915D6C&quot;/&gt;&lt;wsp:rsid wsp:val=&quot;009162B8&quot;/&gt;&lt;wsp:rsid wsp:val=&quot;00916D09&quot;/&gt;&lt;wsp:rsid wsp:val=&quot;00917E70&quot;/&gt;&lt;wsp:rsid wsp:val=&quot;009213FC&quot;/&gt;&lt;wsp:rsid wsp:val=&quot;00921A07&quot;/&gt;&lt;wsp:rsid wsp:val=&quot;00921C1B&quot;/&gt;&lt;wsp:rsid wsp:val=&quot;00921E61&quot;/&gt;&lt;wsp:rsid wsp:val=&quot;0092204F&quot;/&gt;&lt;wsp:rsid wsp:val=&quot;009221BB&quot;/&gt;&lt;wsp:rsid wsp:val=&quot;00922293&quot;/&gt;&lt;wsp:rsid wsp:val=&quot;009224D7&quot;/&gt;&lt;wsp:rsid wsp:val=&quot;009226D0&quot;/&gt;&lt;wsp:rsid wsp:val=&quot;00924647&quot;/&gt;&lt;wsp:rsid wsp:val=&quot;00924F90&quot;/&gt;&lt;wsp:rsid wsp:val=&quot;009253C5&quot;/&gt;&lt;wsp:rsid wsp:val=&quot;00925BE9&quot;/&gt;&lt;wsp:rsid wsp:val=&quot;00926058&quot;/&gt;&lt;wsp:rsid wsp:val=&quot;00926682&quot;/&gt;&lt;wsp:rsid wsp:val=&quot;00927669&quot;/&gt;&lt;wsp:rsid wsp:val=&quot;00927977&quot;/&gt;&lt;wsp:rsid wsp:val=&quot;00930C38&quot;/&gt;&lt;wsp:rsid wsp:val=&quot;009315D6&quot;/&gt;&lt;wsp:rsid wsp:val=&quot;00933C49&quot;/&gt;&lt;wsp:rsid wsp:val=&quot;00933E80&quot;/&gt;&lt;wsp:rsid wsp:val=&quot;00933FB3&quot;/&gt;&lt;wsp:rsid wsp:val=&quot;0093403E&quot;/&gt;&lt;wsp:rsid wsp:val=&quot;00935B7C&quot;/&gt;&lt;wsp:rsid wsp:val=&quot;00935C7D&quot;/&gt;&lt;wsp:rsid wsp:val=&quot;00936283&quot;/&gt;&lt;wsp:rsid wsp:val=&quot;009367DF&quot;/&gt;&lt;wsp:rsid wsp:val=&quot;00936E25&quot;/&gt;&lt;wsp:rsid wsp:val=&quot;009371BB&quot;/&gt;&lt;wsp:rsid wsp:val=&quot;00940459&quot;/&gt;&lt;wsp:rsid wsp:val=&quot;0094105D&quot;/&gt;&lt;wsp:rsid wsp:val=&quot;009419CE&quot;/&gt;&lt;wsp:rsid wsp:val=&quot;00941F79&quot;/&gt;&lt;wsp:rsid wsp:val=&quot;00942409&quot;/&gt;&lt;wsp:rsid wsp:val=&quot;009426AC&quot;/&gt;&lt;wsp:rsid wsp:val=&quot;009426D8&quot;/&gt;&lt;wsp:rsid wsp:val=&quot;009429B8&quot;/&gt;&lt;wsp:rsid wsp:val=&quot;00942EFA&quot;/&gt;&lt;wsp:rsid wsp:val=&quot;0094453E&quot;/&gt;&lt;wsp:rsid wsp:val=&quot;00944631&quot;/&gt;&lt;wsp:rsid wsp:val=&quot;00944E8B&quot;/&gt;&lt;wsp:rsid wsp:val=&quot;00944EDC&quot;/&gt;&lt;wsp:rsid wsp:val=&quot;00945B28&quot;/&gt;&lt;wsp:rsid wsp:val=&quot;009465FA&quot;/&gt;&lt;wsp:rsid wsp:val=&quot;00946C64&quot;/&gt;&lt;wsp:rsid wsp:val=&quot;00946FD3&quot;/&gt;&lt;wsp:rsid wsp:val=&quot;00947DA4&quot;/&gt;&lt;wsp:rsid wsp:val=&quot;009500DB&quot;/&gt;&lt;wsp:rsid wsp:val=&quot;009506D7&quot;/&gt;&lt;wsp:rsid wsp:val=&quot;00950A67&quot;/&gt;&lt;wsp:rsid wsp:val=&quot;00950C11&quot;/&gt;&lt;wsp:rsid wsp:val=&quot;009510C8&quot;/&gt;&lt;wsp:rsid wsp:val=&quot;00951338&quot;/&gt;&lt;wsp:rsid wsp:val=&quot;0095167F&quot;/&gt;&lt;wsp:rsid wsp:val=&quot;00951947&quot;/&gt;&lt;wsp:rsid wsp:val=&quot;00952155&quot;/&gt;&lt;wsp:rsid wsp:val=&quot;009544D0&quot;/&gt;&lt;wsp:rsid wsp:val=&quot;00954C4F&quot;/&gt;&lt;wsp:rsid wsp:val=&quot;00955390&quot;/&gt;&lt;wsp:rsid wsp:val=&quot;009558FF&quot;/&gt;&lt;wsp:rsid wsp:val=&quot;00955F0C&quot;/&gt;&lt;wsp:rsid wsp:val=&quot;009561DA&quot;/&gt;&lt;wsp:rsid wsp:val=&quot;0095665A&quot;/&gt;&lt;wsp:rsid wsp:val=&quot;00956733&quot;/&gt;&lt;wsp:rsid wsp:val=&quot;00957F9D&quot;/&gt;&lt;wsp:rsid wsp:val=&quot;009619ED&quot;/&gt;&lt;wsp:rsid wsp:val=&quot;0096214F&quot;/&gt;&lt;wsp:rsid wsp:val=&quot;009624CB&quot;/&gt;&lt;wsp:rsid wsp:val=&quot;0096272D&quot;/&gt;&lt;wsp:rsid wsp:val=&quot;00962E6D&quot;/&gt;&lt;wsp:rsid wsp:val=&quot;0096308A&quot;/&gt;&lt;wsp:rsid wsp:val=&quot;0096371D&quot;/&gt;&lt;wsp:rsid wsp:val=&quot;0096405D&quot;/&gt;&lt;wsp:rsid wsp:val=&quot;009645B4&quot;/&gt;&lt;wsp:rsid wsp:val=&quot;00964646&quot;/&gt;&lt;wsp:rsid wsp:val=&quot;00964AA1&quot;/&gt;&lt;wsp:rsid wsp:val=&quot;00964CA1&quot;/&gt;&lt;wsp:rsid wsp:val=&quot;00964D0E&quot;/&gt;&lt;wsp:rsid wsp:val=&quot;00964D1A&quot;/&gt;&lt;wsp:rsid wsp:val=&quot;009662CF&quot;/&gt;&lt;wsp:rsid wsp:val=&quot;0096647D&quot;/&gt;&lt;wsp:rsid wsp:val=&quot;00966FD2&quot;/&gt;&lt;wsp:rsid wsp:val=&quot;00970A91&quot;/&gt;&lt;wsp:rsid wsp:val=&quot;009713E0&quot;/&gt;&lt;wsp:rsid wsp:val=&quot;009717AE&quot;/&gt;&lt;wsp:rsid wsp:val=&quot;00971ED7&quot;/&gt;&lt;wsp:rsid wsp:val=&quot;00972299&quot;/&gt;&lt;wsp:rsid wsp:val=&quot;00972B4A&quot;/&gt;&lt;wsp:rsid wsp:val=&quot;00973670&quot;/&gt;&lt;wsp:rsid wsp:val=&quot;00973957&quot;/&gt;&lt;wsp:rsid wsp:val=&quot;00973B0E&quot;/&gt;&lt;wsp:rsid wsp:val=&quot;00974325&quot;/&gt;&lt;wsp:rsid wsp:val=&quot;0097461F&quot;/&gt;&lt;wsp:rsid wsp:val=&quot;00974ADE&quot;/&gt;&lt;wsp:rsid wsp:val=&quot;00974C11&quot;/&gt;&lt;wsp:rsid wsp:val=&quot;00975C21&quot;/&gt;&lt;wsp:rsid wsp:val=&quot;00976FDB&quot;/&gt;&lt;wsp:rsid wsp:val=&quot;0097745D&quot;/&gt;&lt;wsp:rsid wsp:val=&quot;009779AD&quot;/&gt;&lt;wsp:rsid wsp:val=&quot;00977A3E&quot;/&gt;&lt;wsp:rsid wsp:val=&quot;009803F7&quot;/&gt;&lt;wsp:rsid wsp:val=&quot;00980A53&quot;/&gt;&lt;wsp:rsid wsp:val=&quot;00980F43&quot;/&gt;&lt;wsp:rsid wsp:val=&quot;009812BF&quot;/&gt;&lt;wsp:rsid wsp:val=&quot;0098182F&quot;/&gt;&lt;wsp:rsid wsp:val=&quot;009826AB&quot;/&gt;&lt;wsp:rsid wsp:val=&quot;009826D2&quot;/&gt;&lt;wsp:rsid wsp:val=&quot;00983042&quot;/&gt;&lt;wsp:rsid wsp:val=&quot;00983983&quot;/&gt;&lt;wsp:rsid wsp:val=&quot;009839DF&quot;/&gt;&lt;wsp:rsid wsp:val=&quot;00983BF5&quot;/&gt;&lt;wsp:rsid wsp:val=&quot;00983C00&quot;/&gt;&lt;wsp:rsid wsp:val=&quot;00984723&quot;/&gt;&lt;wsp:rsid wsp:val=&quot;00985B5C&quot;/&gt;&lt;wsp:rsid wsp:val=&quot;00985C99&quot;/&gt;&lt;wsp:rsid wsp:val=&quot;00985E3B&quot;/&gt;&lt;wsp:rsid wsp:val=&quot;0098641B&quot;/&gt;&lt;wsp:rsid wsp:val=&quot;00986958&quot;/&gt;&lt;wsp:rsid wsp:val=&quot;009872EB&quot;/&gt;&lt;wsp:rsid wsp:val=&quot;00990430&quot;/&gt;&lt;wsp:rsid wsp:val=&quot;00990BCD&quot;/&gt;&lt;wsp:rsid wsp:val=&quot;00990CF4&quot;/&gt;&lt;wsp:rsid wsp:val=&quot;00990DB1&quot;/&gt;&lt;wsp:rsid wsp:val=&quot;009916A4&quot;/&gt;&lt;wsp:rsid wsp:val=&quot;00991783&quot;/&gt;&lt;wsp:rsid wsp:val=&quot;00991E50&quot;/&gt;&lt;wsp:rsid wsp:val=&quot;00992B5A&quot;/&gt;&lt;wsp:rsid wsp:val=&quot;00993816&quot;/&gt;&lt;wsp:rsid wsp:val=&quot;00993B87&quot;/&gt;&lt;wsp:rsid wsp:val=&quot;00993B92&quot;/&gt;&lt;wsp:rsid wsp:val=&quot;00993C33&quot;/&gt;&lt;wsp:rsid wsp:val=&quot;00994141&quot;/&gt;&lt;wsp:rsid wsp:val=&quot;00996E61&quot;/&gt;&lt;wsp:rsid wsp:val=&quot;00996E92&quot;/&gt;&lt;wsp:rsid wsp:val=&quot;009975D5&quot;/&gt;&lt;wsp:rsid wsp:val=&quot;009977D1&quot;/&gt;&lt;wsp:rsid wsp:val=&quot;009A1190&quot;/&gt;&lt;wsp:rsid wsp:val=&quot;009A209D&quot;/&gt;&lt;wsp:rsid wsp:val=&quot;009A20C0&quot;/&gt;&lt;wsp:rsid wsp:val=&quot;009A21EF&quot;/&gt;&lt;wsp:rsid wsp:val=&quot;009A2241&quot;/&gt;&lt;wsp:rsid wsp:val=&quot;009A2398&quot;/&gt;&lt;wsp:rsid wsp:val=&quot;009A2702&quot;/&gt;&lt;wsp:rsid wsp:val=&quot;009A27FC&quot;/&gt;&lt;wsp:rsid wsp:val=&quot;009A2E06&quot;/&gt;&lt;wsp:rsid wsp:val=&quot;009A3715&quot;/&gt;&lt;wsp:rsid wsp:val=&quot;009A40D4&quot;/&gt;&lt;wsp:rsid wsp:val=&quot;009A412B&quot;/&gt;&lt;wsp:rsid wsp:val=&quot;009A45C0&quot;/&gt;&lt;wsp:rsid wsp:val=&quot;009A4DF5&quot;/&gt;&lt;wsp:rsid wsp:val=&quot;009A4EA7&quot;/&gt;&lt;wsp:rsid wsp:val=&quot;009A5E4C&quot;/&gt;&lt;wsp:rsid wsp:val=&quot;009A5FA8&quot;/&gt;&lt;wsp:rsid wsp:val=&quot;009A645F&quot;/&gt;&lt;wsp:rsid wsp:val=&quot;009A6DC9&quot;/&gt;&lt;wsp:rsid wsp:val=&quot;009A74D9&quot;/&gt;&lt;wsp:rsid wsp:val=&quot;009A7EBA&quot;/&gt;&lt;wsp:rsid wsp:val=&quot;009B0368&quot;/&gt;&lt;wsp:rsid wsp:val=&quot;009B0471&quot;/&gt;&lt;wsp:rsid wsp:val=&quot;009B11D8&quot;/&gt;&lt;wsp:rsid wsp:val=&quot;009B136C&quot;/&gt;&lt;wsp:rsid wsp:val=&quot;009B1CBB&quot;/&gt;&lt;wsp:rsid wsp:val=&quot;009B1EE0&quot;/&gt;&lt;wsp:rsid wsp:val=&quot;009B27DB&quot;/&gt;&lt;wsp:rsid wsp:val=&quot;009B305E&quot;/&gt;&lt;wsp:rsid wsp:val=&quot;009B4376&quot;/&gt;&lt;wsp:rsid wsp:val=&quot;009B4425&quot;/&gt;&lt;wsp:rsid wsp:val=&quot;009B481C&quot;/&gt;&lt;wsp:rsid wsp:val=&quot;009B7016&quot;/&gt;&lt;wsp:rsid wsp:val=&quot;009B7953&quot;/&gt;&lt;wsp:rsid wsp:val=&quot;009B7C38&quot;/&gt;&lt;wsp:rsid wsp:val=&quot;009B7CDE&quot;/&gt;&lt;wsp:rsid wsp:val=&quot;009B7E5C&quot;/&gt;&lt;wsp:rsid wsp:val=&quot;009C09E0&quot;/&gt;&lt;wsp:rsid wsp:val=&quot;009C0DB1&quot;/&gt;&lt;wsp:rsid wsp:val=&quot;009C0F0F&quot;/&gt;&lt;wsp:rsid wsp:val=&quot;009C1BA2&quot;/&gt;&lt;wsp:rsid wsp:val=&quot;009C2591&quot;/&gt;&lt;wsp:rsid wsp:val=&quot;009C25FA&quot;/&gt;&lt;wsp:rsid wsp:val=&quot;009C2972&quot;/&gt;&lt;wsp:rsid wsp:val=&quot;009C2DBC&quot;/&gt;&lt;wsp:rsid wsp:val=&quot;009C4251&quot;/&gt;&lt;wsp:rsid wsp:val=&quot;009C42EC&quot;/&gt;&lt;wsp:rsid wsp:val=&quot;009C4E83&quot;/&gt;&lt;wsp:rsid wsp:val=&quot;009C545C&quot;/&gt;&lt;wsp:rsid wsp:val=&quot;009C575A&quot;/&gt;&lt;wsp:rsid wsp:val=&quot;009C5846&quot;/&gt;&lt;wsp:rsid wsp:val=&quot;009C5965&quot;/&gt;&lt;wsp:rsid wsp:val=&quot;009C67FF&quot;/&gt;&lt;wsp:rsid wsp:val=&quot;009C6D6A&quot;/&gt;&lt;wsp:rsid wsp:val=&quot;009D09A8&quot;/&gt;&lt;wsp:rsid wsp:val=&quot;009D0A94&quot;/&gt;&lt;wsp:rsid wsp:val=&quot;009D0C68&quot;/&gt;&lt;wsp:rsid wsp:val=&quot;009D1808&quot;/&gt;&lt;wsp:rsid wsp:val=&quot;009D1B23&quot;/&gt;&lt;wsp:rsid wsp:val=&quot;009D28B0&quot;/&gt;&lt;wsp:rsid wsp:val=&quot;009D3176&quot;/&gt;&lt;wsp:rsid wsp:val=&quot;009D3552&quot;/&gt;&lt;wsp:rsid wsp:val=&quot;009D3967&quot;/&gt;&lt;wsp:rsid wsp:val=&quot;009D3C5A&quot;/&gt;&lt;wsp:rsid wsp:val=&quot;009D40ED&quot;/&gt;&lt;wsp:rsid wsp:val=&quot;009D43BD&quot;/&gt;&lt;wsp:rsid wsp:val=&quot;009D490F&quot;/&gt;&lt;wsp:rsid wsp:val=&quot;009D4DE5&quot;/&gt;&lt;wsp:rsid wsp:val=&quot;009D5233&quot;/&gt;&lt;wsp:rsid wsp:val=&quot;009D56D1&quot;/&gt;&lt;wsp:rsid wsp:val=&quot;009D590C&quot;/&gt;&lt;wsp:rsid wsp:val=&quot;009D5A39&quot;/&gt;&lt;wsp:rsid wsp:val=&quot;009D66B6&quot;/&gt;&lt;wsp:rsid wsp:val=&quot;009D6BC2&quot;/&gt;&lt;wsp:rsid wsp:val=&quot;009D7497&quot;/&gt;&lt;wsp:rsid wsp:val=&quot;009D7803&quot;/&gt;&lt;wsp:rsid wsp:val=&quot;009D7BAD&quot;/&gt;&lt;wsp:rsid wsp:val=&quot;009D7D94&quot;/&gt;&lt;wsp:rsid wsp:val=&quot;009D7DDC&quot;/&gt;&lt;wsp:rsid wsp:val=&quot;009D7EBB&quot;/&gt;&lt;wsp:rsid wsp:val=&quot;009E0842&quot;/&gt;&lt;wsp:rsid wsp:val=&quot;009E1A4D&quot;/&gt;&lt;wsp:rsid wsp:val=&quot;009E2969&quot;/&gt;&lt;wsp:rsid wsp:val=&quot;009E3A04&quot;/&gt;&lt;wsp:rsid wsp:val=&quot;009E4A28&quot;/&gt;&lt;wsp:rsid wsp:val=&quot;009E4C34&quot;/&gt;&lt;wsp:rsid wsp:val=&quot;009E56D0&quot;/&gt;&lt;wsp:rsid wsp:val=&quot;009E6274&quot;/&gt;&lt;wsp:rsid wsp:val=&quot;009E6E50&quot;/&gt;&lt;wsp:rsid wsp:val=&quot;009E79F4&quot;/&gt;&lt;wsp:rsid wsp:val=&quot;009E7B86&quot;/&gt;&lt;wsp:rsid wsp:val=&quot;009F038C&quot;/&gt;&lt;wsp:rsid wsp:val=&quot;009F0A74&quot;/&gt;&lt;wsp:rsid wsp:val=&quot;009F0B41&quot;/&gt;&lt;wsp:rsid wsp:val=&quot;009F1680&quot;/&gt;&lt;wsp:rsid wsp:val=&quot;009F1A58&quot;/&gt;&lt;wsp:rsid wsp:val=&quot;009F1EE6&quot;/&gt;&lt;wsp:rsid wsp:val=&quot;009F20AF&quot;/&gt;&lt;wsp:rsid wsp:val=&quot;009F21E0&quot;/&gt;&lt;wsp:rsid wsp:val=&quot;009F24E4&quot;/&gt;&lt;wsp:rsid wsp:val=&quot;009F2DE7&quot;/&gt;&lt;wsp:rsid wsp:val=&quot;009F3709&quot;/&gt;&lt;wsp:rsid wsp:val=&quot;009F418F&quot;/&gt;&lt;wsp:rsid wsp:val=&quot;009F44D1&quot;/&gt;&lt;wsp:rsid wsp:val=&quot;009F45F3&quot;/&gt;&lt;wsp:rsid wsp:val=&quot;009F4A57&quot;/&gt;&lt;wsp:rsid wsp:val=&quot;009F5D2F&quot;/&gt;&lt;wsp:rsid wsp:val=&quot;009F6841&quot;/&gt;&lt;wsp:rsid wsp:val=&quot;009F6F1E&quot;/&gt;&lt;wsp:rsid wsp:val=&quot;009F7568&quot;/&gt;&lt;wsp:rsid wsp:val=&quot;009F78BB&quot;/&gt;&lt;wsp:rsid wsp:val=&quot;00A005B2&quot;/&gt;&lt;wsp:rsid wsp:val=&quot;00A00852&quot;/&gt;&lt;wsp:rsid wsp:val=&quot;00A00F4C&quot;/&gt;&lt;wsp:rsid wsp:val=&quot;00A01E15&quot;/&gt;&lt;wsp:rsid wsp:val=&quot;00A03988&quot;/&gt;&lt;wsp:rsid wsp:val=&quot;00A04661&quot;/&gt;&lt;wsp:rsid wsp:val=&quot;00A04ABA&quot;/&gt;&lt;wsp:rsid wsp:val=&quot;00A0598E&quot;/&gt;&lt;wsp:rsid wsp:val=&quot;00A06EBC&quot;/&gt;&lt;wsp:rsid wsp:val=&quot;00A076A0&quot;/&gt;&lt;wsp:rsid wsp:val=&quot;00A10FB8&quot;/&gt;&lt;wsp:rsid wsp:val=&quot;00A11559&quot;/&gt;&lt;wsp:rsid wsp:val=&quot;00A116E8&quot;/&gt;&lt;wsp:rsid wsp:val=&quot;00A1192C&quot;/&gt;&lt;wsp:rsid wsp:val=&quot;00A11B47&quot;/&gt;&lt;wsp:rsid wsp:val=&quot;00A12093&quot;/&gt;&lt;wsp:rsid wsp:val=&quot;00A12B68&quot;/&gt;&lt;wsp:rsid wsp:val=&quot;00A12E0D&quot;/&gt;&lt;wsp:rsid wsp:val=&quot;00A12EF6&quot;/&gt;&lt;wsp:rsid wsp:val=&quot;00A133F3&quot;/&gt;&lt;wsp:rsid wsp:val=&quot;00A134DC&quot;/&gt;&lt;wsp:rsid wsp:val=&quot;00A13585&quot;/&gt;&lt;wsp:rsid wsp:val=&quot;00A1415D&quot;/&gt;&lt;wsp:rsid wsp:val=&quot;00A16576&quot;/&gt;&lt;wsp:rsid wsp:val=&quot;00A16F5A&quot;/&gt;&lt;wsp:rsid wsp:val=&quot;00A17AA9&quot;/&gt;&lt;wsp:rsid wsp:val=&quot;00A201A5&quot;/&gt;&lt;wsp:rsid wsp:val=&quot;00A203BE&quot;/&gt;&lt;wsp:rsid wsp:val=&quot;00A207F2&quot;/&gt;&lt;wsp:rsid wsp:val=&quot;00A20819&quot;/&gt;&lt;wsp:rsid wsp:val=&quot;00A217CB&quot;/&gt;&lt;wsp:rsid wsp:val=&quot;00A21B74&quot;/&gt;&lt;wsp:rsid wsp:val=&quot;00A22FCE&quot;/&gt;&lt;wsp:rsid wsp:val=&quot;00A23A0D&quot;/&gt;&lt;wsp:rsid wsp:val=&quot;00A241EC&quot;/&gt;&lt;wsp:rsid wsp:val=&quot;00A24A7C&quot;/&gt;&lt;wsp:rsid wsp:val=&quot;00A24CCE&quot;/&gt;&lt;wsp:rsid wsp:val=&quot;00A24EC0&quot;/&gt;&lt;wsp:rsid wsp:val=&quot;00A25B7E&quot;/&gt;&lt;wsp:rsid wsp:val=&quot;00A25EF9&quot;/&gt;&lt;wsp:rsid wsp:val=&quot;00A2751F&quot;/&gt;&lt;wsp:rsid wsp:val=&quot;00A2772F&quot;/&gt;&lt;wsp:rsid wsp:val=&quot;00A2792A&quot;/&gt;&lt;wsp:rsid wsp:val=&quot;00A27C66&quot;/&gt;&lt;wsp:rsid wsp:val=&quot;00A27D60&quot;/&gt;&lt;wsp:rsid wsp:val=&quot;00A302B5&quot;/&gt;&lt;wsp:rsid wsp:val=&quot;00A30826&quot;/&gt;&lt;wsp:rsid wsp:val=&quot;00A319DA&quot;/&gt;&lt;wsp:rsid wsp:val=&quot;00A31E48&quot;/&gt;&lt;wsp:rsid wsp:val=&quot;00A32135&quot;/&gt;&lt;wsp:rsid wsp:val=&quot;00A321FF&quot;/&gt;&lt;wsp:rsid wsp:val=&quot;00A32919&quot;/&gt;&lt;wsp:rsid wsp:val=&quot;00A32D5A&quot;/&gt;&lt;wsp:rsid wsp:val=&quot;00A32F67&quot;/&gt;&lt;wsp:rsid wsp:val=&quot;00A33273&quot;/&gt;&lt;wsp:rsid wsp:val=&quot;00A334C5&quot;/&gt;&lt;wsp:rsid wsp:val=&quot;00A339C8&quot;/&gt;&lt;wsp:rsid wsp:val=&quot;00A34430&quot;/&gt;&lt;wsp:rsid wsp:val=&quot;00A34A8F&quot;/&gt;&lt;wsp:rsid wsp:val=&quot;00A35055&quot;/&gt;&lt;wsp:rsid wsp:val=&quot;00A351D2&quot;/&gt;&lt;wsp:rsid wsp:val=&quot;00A35A5F&quot;/&gt;&lt;wsp:rsid wsp:val=&quot;00A360F3&quot;/&gt;&lt;wsp:rsid wsp:val=&quot;00A3610E&quot;/&gt;&lt;wsp:rsid wsp:val=&quot;00A3639F&quot;/&gt;&lt;wsp:rsid wsp:val=&quot;00A365FE&quot;/&gt;&lt;wsp:rsid wsp:val=&quot;00A366B4&quot;/&gt;&lt;wsp:rsid wsp:val=&quot;00A36AB4&quot;/&gt;&lt;wsp:rsid wsp:val=&quot;00A36BAB&quot;/&gt;&lt;wsp:rsid wsp:val=&quot;00A3745E&quot;/&gt;&lt;wsp:rsid wsp:val=&quot;00A37B8A&quot;/&gt;&lt;wsp:rsid wsp:val=&quot;00A4002D&quot;/&gt;&lt;wsp:rsid wsp:val=&quot;00A40AF5&quot;/&gt;&lt;wsp:rsid wsp:val=&quot;00A40CF9&quot;/&gt;&lt;wsp:rsid wsp:val=&quot;00A40E30&quot;/&gt;&lt;wsp:rsid wsp:val=&quot;00A40F17&quot;/&gt;&lt;wsp:rsid wsp:val=&quot;00A410CC&quot;/&gt;&lt;wsp:rsid wsp:val=&quot;00A41CB5&quot;/&gt;&lt;wsp:rsid wsp:val=&quot;00A422A2&quot;/&gt;&lt;wsp:rsid wsp:val=&quot;00A42C7C&quot;/&gt;&lt;wsp:rsid wsp:val=&quot;00A441B1&quot;/&gt;&lt;wsp:rsid wsp:val=&quot;00A4455B&quot;/&gt;&lt;wsp:rsid wsp:val=&quot;00A44AA2&quot;/&gt;&lt;wsp:rsid wsp:val=&quot;00A44E89&quot;/&gt;&lt;wsp:rsid wsp:val=&quot;00A45204&quot;/&gt;&lt;wsp:rsid wsp:val=&quot;00A45731&quot;/&gt;&lt;wsp:rsid wsp:val=&quot;00A458BD&quot;/&gt;&lt;wsp:rsid wsp:val=&quot;00A460D3&quot;/&gt;&lt;wsp:rsid wsp:val=&quot;00A46A47&quot;/&gt;&lt;wsp:rsid wsp:val=&quot;00A47C85&quot;/&gt;&lt;wsp:rsid wsp:val=&quot;00A502A6&quot;/&gt;&lt;wsp:rsid wsp:val=&quot;00A50396&quot;/&gt;&lt;wsp:rsid wsp:val=&quot;00A50590&quot;/&gt;&lt;wsp:rsid wsp:val=&quot;00A51917&quot;/&gt;&lt;wsp:rsid wsp:val=&quot;00A52B43&quot;/&gt;&lt;wsp:rsid wsp:val=&quot;00A5321D&quot;/&gt;&lt;wsp:rsid wsp:val=&quot;00A54004&quot;/&gt;&lt;wsp:rsid wsp:val=&quot;00A5494B&quot;/&gt;&lt;wsp:rsid wsp:val=&quot;00A54FCE&quot;/&gt;&lt;wsp:rsid wsp:val=&quot;00A5579C&quot;/&gt;&lt;wsp:rsid wsp:val=&quot;00A55C06&quot;/&gt;&lt;wsp:rsid wsp:val=&quot;00A5637A&quot;/&gt;&lt;wsp:rsid wsp:val=&quot;00A56669&quot;/&gt;&lt;wsp:rsid wsp:val=&quot;00A57299&quot;/&gt;&lt;wsp:rsid wsp:val=&quot;00A5759F&quot;/&gt;&lt;wsp:rsid wsp:val=&quot;00A575D9&quot;/&gt;&lt;wsp:rsid wsp:val=&quot;00A57B25&quot;/&gt;&lt;wsp:rsid wsp:val=&quot;00A57CFC&quot;/&gt;&lt;wsp:rsid wsp:val=&quot;00A57DFD&quot;/&gt;&lt;wsp:rsid wsp:val=&quot;00A6080C&quot;/&gt;&lt;wsp:rsid wsp:val=&quot;00A60C86&quot;/&gt;&lt;wsp:rsid wsp:val=&quot;00A60D83&quot;/&gt;&lt;wsp:rsid wsp:val=&quot;00A626DC&quot;/&gt;&lt;wsp:rsid wsp:val=&quot;00A62961&quot;/&gt;&lt;wsp:rsid wsp:val=&quot;00A6380E&quot;/&gt;&lt;wsp:rsid wsp:val=&quot;00A63A46&quot;/&gt;&lt;wsp:rsid wsp:val=&quot;00A63E5A&quot;/&gt;&lt;wsp:rsid wsp:val=&quot;00A646EB&quot;/&gt;&lt;wsp:rsid wsp:val=&quot;00A64D57&quot;/&gt;&lt;wsp:rsid wsp:val=&quot;00A661E8&quot;/&gt;&lt;wsp:rsid wsp:val=&quot;00A66C04&quot;/&gt;&lt;wsp:rsid wsp:val=&quot;00A670E8&quot;/&gt;&lt;wsp:rsid wsp:val=&quot;00A6782A&quot;/&gt;&lt;wsp:rsid wsp:val=&quot;00A70160&quot;/&gt;&lt;wsp:rsid wsp:val=&quot;00A70310&quot;/&gt;&lt;wsp:rsid wsp:val=&quot;00A71F8D&quot;/&gt;&lt;wsp:rsid wsp:val=&quot;00A72DBF&quot;/&gt;&lt;wsp:rsid wsp:val=&quot;00A7307F&quot;/&gt;&lt;wsp:rsid wsp:val=&quot;00A740CC&quot;/&gt;&lt;wsp:rsid wsp:val=&quot;00A7485A&quot;/&gt;&lt;wsp:rsid wsp:val=&quot;00A74CAA&quot;/&gt;&lt;wsp:rsid wsp:val=&quot;00A75110&quot;/&gt;&lt;wsp:rsid wsp:val=&quot;00A7779D&quot;/&gt;&lt;wsp:rsid wsp:val=&quot;00A77DBA&quot;/&gt;&lt;wsp:rsid wsp:val=&quot;00A8050E&quot;/&gt;&lt;wsp:rsid wsp:val=&quot;00A80624&quot;/&gt;&lt;wsp:rsid wsp:val=&quot;00A80698&quot;/&gt;&lt;wsp:rsid wsp:val=&quot;00A80BF8&quot;/&gt;&lt;wsp:rsid wsp:val=&quot;00A810E4&quot;/&gt;&lt;wsp:rsid wsp:val=&quot;00A813F1&quot;/&gt;&lt;wsp:rsid wsp:val=&quot;00A81B14&quot;/&gt;&lt;wsp:rsid wsp:val=&quot;00A826EF&quot;/&gt;&lt;wsp:rsid wsp:val=&quot;00A82E04&quot;/&gt;&lt;wsp:rsid wsp:val=&quot;00A838C6&quot;/&gt;&lt;wsp:rsid wsp:val=&quot;00A84BD8&quot;/&gt;&lt;wsp:rsid wsp:val=&quot;00A86300&quot;/&gt;&lt;wsp:rsid wsp:val=&quot;00A86303&quot;/&gt;&lt;wsp:rsid wsp:val=&quot;00A86E74&quot;/&gt;&lt;wsp:rsid wsp:val=&quot;00A87709&quot;/&gt;&lt;wsp:rsid wsp:val=&quot;00A87880&quot;/&gt;&lt;wsp:rsid wsp:val=&quot;00A87B52&quot;/&gt;&lt;wsp:rsid wsp:val=&quot;00A87CFA&quot;/&gt;&lt;wsp:rsid wsp:val=&quot;00A9048C&quot;/&gt;&lt;wsp:rsid wsp:val=&quot;00A90ED1&quot;/&gt;&lt;wsp:rsid wsp:val=&quot;00A91640&quot;/&gt;&lt;wsp:rsid wsp:val=&quot;00A92820&quot;/&gt;&lt;wsp:rsid wsp:val=&quot;00A930EE&quot;/&gt;&lt;wsp:rsid wsp:val=&quot;00A93121&quot;/&gt;&lt;wsp:rsid wsp:val=&quot;00A941E5&quot;/&gt;&lt;wsp:rsid wsp:val=&quot;00A95171&quot;/&gt;&lt;wsp:rsid wsp:val=&quot;00A95BE9&quot;/&gt;&lt;wsp:rsid wsp:val=&quot;00A9705B&quot;/&gt;&lt;wsp:rsid wsp:val=&quot;00A9725B&quot;/&gt;&lt;wsp:rsid wsp:val=&quot;00A9782A&quot;/&gt;&lt;wsp:rsid wsp:val=&quot;00AA0210&quot;/&gt;&lt;wsp:rsid wsp:val=&quot;00AA0436&quot;/&gt;&lt;wsp:rsid wsp:val=&quot;00AA0451&quot;/&gt;&lt;wsp:rsid wsp:val=&quot;00AA0713&quot;/&gt;&lt;wsp:rsid wsp:val=&quot;00AA23D2&quot;/&gt;&lt;wsp:rsid wsp:val=&quot;00AA241E&quot;/&gt;&lt;wsp:rsid wsp:val=&quot;00AA4D38&quot;/&gt;&lt;wsp:rsid wsp:val=&quot;00AA5007&quot;/&gt;&lt;wsp:rsid wsp:val=&quot;00AA656B&quot;/&gt;&lt;wsp:rsid wsp:val=&quot;00AB01A9&quot;/&gt;&lt;wsp:rsid wsp:val=&quot;00AB0389&quot;/&gt;&lt;wsp:rsid wsp:val=&quot;00AB095E&quot;/&gt;&lt;wsp:rsid wsp:val=&quot;00AB09C7&quot;/&gt;&lt;wsp:rsid wsp:val=&quot;00AB0C9F&quot;/&gt;&lt;wsp:rsid wsp:val=&quot;00AB0CA1&quot;/&gt;&lt;wsp:rsid wsp:val=&quot;00AB0D63&quot;/&gt;&lt;wsp:rsid wsp:val=&quot;00AB117F&quot;/&gt;&lt;wsp:rsid wsp:val=&quot;00AB185B&quot;/&gt;&lt;wsp:rsid wsp:val=&quot;00AB1E57&quot;/&gt;&lt;wsp:rsid wsp:val=&quot;00AB249A&quot;/&gt;&lt;wsp:rsid wsp:val=&quot;00AB2AFF&quot;/&gt;&lt;wsp:rsid wsp:val=&quot;00AB2D78&quot;/&gt;&lt;wsp:rsid wsp:val=&quot;00AB3CA4&quot;/&gt;&lt;wsp:rsid wsp:val=&quot;00AB3DD7&quot;/&gt;&lt;wsp:rsid wsp:val=&quot;00AB4667&quot;/&gt;&lt;wsp:rsid wsp:val=&quot;00AB4B26&quot;/&gt;&lt;wsp:rsid wsp:val=&quot;00AB4EF1&quot;/&gt;&lt;wsp:rsid wsp:val=&quot;00AB5785&quot;/&gt;&lt;wsp:rsid wsp:val=&quot;00AB60F8&quot;/&gt;&lt;wsp:rsid wsp:val=&quot;00AB701B&quot;/&gt;&lt;wsp:rsid wsp:val=&quot;00AB7057&quot;/&gt;&lt;wsp:rsid wsp:val=&quot;00AB70CA&quot;/&gt;&lt;wsp:rsid wsp:val=&quot;00AB70E0&quot;/&gt;&lt;wsp:rsid wsp:val=&quot;00AB7BEB&quot;/&gt;&lt;wsp:rsid wsp:val=&quot;00AB7C41&quot;/&gt;&lt;wsp:rsid wsp:val=&quot;00AB7D14&quot;/&gt;&lt;wsp:rsid wsp:val=&quot;00AC0276&quot;/&gt;&lt;wsp:rsid wsp:val=&quot;00AC1BCC&quot;/&gt;&lt;wsp:rsid wsp:val=&quot;00AC1D33&quot;/&gt;&lt;wsp:rsid wsp:val=&quot;00AC2913&quot;/&gt;&lt;wsp:rsid wsp:val=&quot;00AC3816&quot;/&gt;&lt;wsp:rsid wsp:val=&quot;00AC4119&quot;/&gt;&lt;wsp:rsid wsp:val=&quot;00AC5290&quot;/&gt;&lt;wsp:rsid wsp:val=&quot;00AC60AA&quot;/&gt;&lt;wsp:rsid wsp:val=&quot;00AC6189&quot;/&gt;&lt;wsp:rsid wsp:val=&quot;00AC6297&quot;/&gt;&lt;wsp:rsid wsp:val=&quot;00AC6773&quot;/&gt;&lt;wsp:rsid wsp:val=&quot;00AC69A9&quot;/&gt;&lt;wsp:rsid wsp:val=&quot;00AC7194&quot;/&gt;&lt;wsp:rsid wsp:val=&quot;00AC780D&quot;/&gt;&lt;wsp:rsid wsp:val=&quot;00AC7B3E&quot;/&gt;&lt;wsp:rsid wsp:val=&quot;00AC7E2C&quot;/&gt;&lt;wsp:rsid wsp:val=&quot;00AD0076&quot;/&gt;&lt;wsp:rsid wsp:val=&quot;00AD0327&quot;/&gt;&lt;wsp:rsid wsp:val=&quot;00AD09BD&quot;/&gt;&lt;wsp:rsid wsp:val=&quot;00AD0B50&quot;/&gt;&lt;wsp:rsid wsp:val=&quot;00AD0B9C&quot;/&gt;&lt;wsp:rsid wsp:val=&quot;00AD0D3B&quot;/&gt;&lt;wsp:rsid wsp:val=&quot;00AD1819&quot;/&gt;&lt;wsp:rsid wsp:val=&quot;00AD1B71&quot;/&gt;&lt;wsp:rsid wsp:val=&quot;00AD20D1&quot;/&gt;&lt;wsp:rsid wsp:val=&quot;00AD28B1&quot;/&gt;&lt;wsp:rsid wsp:val=&quot;00AD2BEB&quot;/&gt;&lt;wsp:rsid wsp:val=&quot;00AD3350&quot;/&gt;&lt;wsp:rsid wsp:val=&quot;00AD355C&quot;/&gt;&lt;wsp:rsid wsp:val=&quot;00AD601C&quot;/&gt;&lt;wsp:rsid wsp:val=&quot;00AD675A&quot;/&gt;&lt;wsp:rsid wsp:val=&quot;00AD6A0D&quot;/&gt;&lt;wsp:rsid wsp:val=&quot;00AD785D&quot;/&gt;&lt;wsp:rsid wsp:val=&quot;00AD788C&quot;/&gt;&lt;wsp:rsid wsp:val=&quot;00AD7EFF&quot;/&gt;&lt;wsp:rsid wsp:val=&quot;00AE0705&quot;/&gt;&lt;wsp:rsid wsp:val=&quot;00AE0AE9&quot;/&gt;&lt;wsp:rsid wsp:val=&quot;00AE0E82&quot;/&gt;&lt;wsp:rsid wsp:val=&quot;00AE0F30&quot;/&gt;&lt;wsp:rsid wsp:val=&quot;00AE12E7&quot;/&gt;&lt;wsp:rsid wsp:val=&quot;00AE1FA9&quot;/&gt;&lt;wsp:rsid wsp:val=&quot;00AE210B&quot;/&gt;&lt;wsp:rsid wsp:val=&quot;00AE2609&quot;/&gt;&lt;wsp:rsid wsp:val=&quot;00AE26D3&quot;/&gt;&lt;wsp:rsid wsp:val=&quot;00AE289F&quot;/&gt;&lt;wsp:rsid wsp:val=&quot;00AE2DD3&quot;/&gt;&lt;wsp:rsid wsp:val=&quot;00AE3318&quot;/&gt;&lt;wsp:rsid wsp:val=&quot;00AE38F4&quot;/&gt;&lt;wsp:rsid wsp:val=&quot;00AE4098&quot;/&gt;&lt;wsp:rsid wsp:val=&quot;00AE41F2&quot;/&gt;&lt;wsp:rsid wsp:val=&quot;00AE4971&quot;/&gt;&lt;wsp:rsid wsp:val=&quot;00AE527A&quot;/&gt;&lt;wsp:rsid wsp:val=&quot;00AE5B73&quot;/&gt;&lt;wsp:rsid wsp:val=&quot;00AE67F1&quot;/&gt;&lt;wsp:rsid wsp:val=&quot;00AE6901&quot;/&gt;&lt;wsp:rsid wsp:val=&quot;00AF14AF&quot;/&gt;&lt;wsp:rsid wsp:val=&quot;00AF192A&quot;/&gt;&lt;wsp:rsid wsp:val=&quot;00AF2A00&quot;/&gt;&lt;wsp:rsid wsp:val=&quot;00AF2DA2&quot;/&gt;&lt;wsp:rsid wsp:val=&quot;00AF3106&quot;/&gt;&lt;wsp:rsid wsp:val=&quot;00AF359B&quot;/&gt;&lt;wsp:rsid wsp:val=&quot;00AF378F&quot;/&gt;&lt;wsp:rsid wsp:val=&quot;00AF48B0&quot;/&gt;&lt;wsp:rsid wsp:val=&quot;00AF4C29&quot;/&gt;&lt;wsp:rsid wsp:val=&quot;00AF4FE0&quot;/&gt;&lt;wsp:rsid wsp:val=&quot;00AF50D7&quot;/&gt;&lt;wsp:rsid wsp:val=&quot;00AF50E9&quot;/&gt;&lt;wsp:rsid wsp:val=&quot;00AF53A4&quot;/&gt;&lt;wsp:rsid wsp:val=&quot;00AF548B&quot;/&gt;&lt;wsp:rsid wsp:val=&quot;00AF5A92&quot;/&gt;&lt;wsp:rsid wsp:val=&quot;00AF5C03&quot;/&gt;&lt;wsp:rsid wsp:val=&quot;00AF61A4&quot;/&gt;&lt;wsp:rsid wsp:val=&quot;00AF6303&quot;/&gt;&lt;wsp:rsid wsp:val=&quot;00AF668D&quot;/&gt;&lt;wsp:rsid wsp:val=&quot;00AF70F9&quot;/&gt;&lt;wsp:rsid wsp:val=&quot;00AF759F&quot;/&gt;&lt;wsp:rsid wsp:val=&quot;00AF767E&quot;/&gt;&lt;wsp:rsid wsp:val=&quot;00B00198&quot;/&gt;&lt;wsp:rsid wsp:val=&quot;00B00409&quot;/&gt;&lt;wsp:rsid wsp:val=&quot;00B02E3E&quot;/&gt;&lt;wsp:rsid wsp:val=&quot;00B03815&quot;/&gt;&lt;wsp:rsid wsp:val=&quot;00B04D8B&quot;/&gt;&lt;wsp:rsid wsp:val=&quot;00B0576F&quot;/&gt;&lt;wsp:rsid wsp:val=&quot;00B05E03&quot;/&gt;&lt;wsp:rsid wsp:val=&quot;00B0624F&quot;/&gt;&lt;wsp:rsid wsp:val=&quot;00B073C2&quot;/&gt;&lt;wsp:rsid wsp:val=&quot;00B0740C&quot;/&gt;&lt;wsp:rsid wsp:val=&quot;00B07BA6&quot;/&gt;&lt;wsp:rsid wsp:val=&quot;00B1092A&quot;/&gt;&lt;wsp:rsid wsp:val=&quot;00B109B2&quot;/&gt;&lt;wsp:rsid wsp:val=&quot;00B10D30&quot;/&gt;&lt;wsp:rsid wsp:val=&quot;00B110DA&quot;/&gt;&lt;wsp:rsid wsp:val=&quot;00B1187E&quot;/&gt;&lt;wsp:rsid wsp:val=&quot;00B11FD1&quot;/&gt;&lt;wsp:rsid wsp:val=&quot;00B126F1&quot;/&gt;&lt;wsp:rsid wsp:val=&quot;00B13674&quot;/&gt;&lt;wsp:rsid wsp:val=&quot;00B14BCF&quot;/&gt;&lt;wsp:rsid wsp:val=&quot;00B14E52&quot;/&gt;&lt;wsp:rsid wsp:val=&quot;00B15865&quot;/&gt;&lt;wsp:rsid wsp:val=&quot;00B15BFC&quot;/&gt;&lt;wsp:rsid wsp:val=&quot;00B15E1A&quot;/&gt;&lt;wsp:rsid wsp:val=&quot;00B16579&quot;/&gt;&lt;wsp:rsid wsp:val=&quot;00B173F3&quot;/&gt;&lt;wsp:rsid wsp:val=&quot;00B17894&quot;/&gt;&lt;wsp:rsid wsp:val=&quot;00B17A88&quot;/&gt;&lt;wsp:rsid wsp:val=&quot;00B17F1B&quot;/&gt;&lt;wsp:rsid wsp:val=&quot;00B207FF&quot;/&gt;&lt;wsp:rsid wsp:val=&quot;00B2114A&quot;/&gt;&lt;wsp:rsid wsp:val=&quot;00B21ACF&quot;/&gt;&lt;wsp:rsid wsp:val=&quot;00B221D1&quot;/&gt;&lt;wsp:rsid wsp:val=&quot;00B222DA&quot;/&gt;&lt;wsp:rsid wsp:val=&quot;00B23400&quot;/&gt;&lt;wsp:rsid wsp:val=&quot;00B23B3D&quot;/&gt;&lt;wsp:rsid wsp:val=&quot;00B23B91&quot;/&gt;&lt;wsp:rsid wsp:val=&quot;00B24162&quot;/&gt;&lt;wsp:rsid wsp:val=&quot;00B26228&quot;/&gt;&lt;wsp:rsid wsp:val=&quot;00B2669D&quot;/&gt;&lt;wsp:rsid wsp:val=&quot;00B26E60&quot;/&gt;&lt;wsp:rsid wsp:val=&quot;00B273B0&quot;/&gt;&lt;wsp:rsid wsp:val=&quot;00B27412&quot;/&gt;&lt;wsp:rsid wsp:val=&quot;00B27A3F&quot;/&gt;&lt;wsp:rsid wsp:val=&quot;00B27BBC&quot;/&gt;&lt;wsp:rsid wsp:val=&quot;00B30D52&quot;/&gt;&lt;wsp:rsid wsp:val=&quot;00B315C4&quot;/&gt;&lt;wsp:rsid wsp:val=&quot;00B3205B&quot;/&gt;&lt;wsp:rsid wsp:val=&quot;00B320F0&quot;/&gt;&lt;wsp:rsid wsp:val=&quot;00B3221E&quot;/&gt;&lt;wsp:rsid wsp:val=&quot;00B32EF3&quot;/&gt;&lt;wsp:rsid wsp:val=&quot;00B34184&quot;/&gt;&lt;wsp:rsid wsp:val=&quot;00B341A2&quot;/&gt;&lt;wsp:rsid wsp:val=&quot;00B344A9&quot;/&gt;&lt;wsp:rsid wsp:val=&quot;00B3464D&quot;/&gt;&lt;wsp:rsid wsp:val=&quot;00B34BDA&quot;/&gt;&lt;wsp:rsid wsp:val=&quot;00B35D48&quot;/&gt;&lt;wsp:rsid wsp:val=&quot;00B36883&quot;/&gt;&lt;wsp:rsid wsp:val=&quot;00B36B04&quot;/&gt;&lt;wsp:rsid wsp:val=&quot;00B3707A&quot;/&gt;&lt;wsp:rsid wsp:val=&quot;00B40352&quot;/&gt;&lt;wsp:rsid wsp:val=&quot;00B4069E&quot;/&gt;&lt;wsp:rsid wsp:val=&quot;00B4080A&quot;/&gt;&lt;wsp:rsid wsp:val=&quot;00B40D6A&quot;/&gt;&lt;wsp:rsid wsp:val=&quot;00B41A42&quot;/&gt;&lt;wsp:rsid wsp:val=&quot;00B41E2D&quot;/&gt;&lt;wsp:rsid wsp:val=&quot;00B433B0&quot;/&gt;&lt;wsp:rsid wsp:val=&quot;00B434C1&quot;/&gt;&lt;wsp:rsid wsp:val=&quot;00B435BB&quot;/&gt;&lt;wsp:rsid wsp:val=&quot;00B447F9&quot;/&gt;&lt;wsp:rsid wsp:val=&quot;00B45BD6&quot;/&gt;&lt;wsp:rsid wsp:val=&quot;00B476DD&quot;/&gt;&lt;wsp:rsid wsp:val=&quot;00B47D6E&quot;/&gt;&lt;wsp:rsid wsp:val=&quot;00B50D35&quot;/&gt;&lt;wsp:rsid wsp:val=&quot;00B511D6&quot;/&gt;&lt;wsp:rsid wsp:val=&quot;00B51616&quot;/&gt;&lt;wsp:rsid wsp:val=&quot;00B51C87&quot;/&gt;&lt;wsp:rsid wsp:val=&quot;00B533F6&quot;/&gt;&lt;wsp:rsid wsp:val=&quot;00B53BE2&quot;/&gt;&lt;wsp:rsid wsp:val=&quot;00B54D56&quot;/&gt;&lt;wsp:rsid wsp:val=&quot;00B55D78&quot;/&gt;&lt;wsp:rsid wsp:val=&quot;00B56089&quot;/&gt;&lt;wsp:rsid wsp:val=&quot;00B562F9&quot;/&gt;&lt;wsp:rsid wsp:val=&quot;00B5695F&quot;/&gt;&lt;wsp:rsid wsp:val=&quot;00B56B80&quot;/&gt;&lt;wsp:rsid wsp:val=&quot;00B56D2D&quot;/&gt;&lt;wsp:rsid wsp:val=&quot;00B57FFE&quot;/&gt;&lt;wsp:rsid wsp:val=&quot;00B60FE8&quot;/&gt;&lt;wsp:rsid wsp:val=&quot;00B61DB7&quot;/&gt;&lt;wsp:rsid wsp:val=&quot;00B62636&quot;/&gt;&lt;wsp:rsid wsp:val=&quot;00B62B73&quot;/&gt;&lt;wsp:rsid wsp:val=&quot;00B630BF&quot;/&gt;&lt;wsp:rsid wsp:val=&quot;00B633A6&quot;/&gt;&lt;wsp:rsid wsp:val=&quot;00B63434&quot;/&gt;&lt;wsp:rsid wsp:val=&quot;00B63553&quot;/&gt;&lt;wsp:rsid wsp:val=&quot;00B64412&quot;/&gt;&lt;wsp:rsid wsp:val=&quot;00B65333&quot;/&gt;&lt;wsp:rsid wsp:val=&quot;00B65C1F&quot;/&gt;&lt;wsp:rsid wsp:val=&quot;00B66742&quot;/&gt;&lt;wsp:rsid wsp:val=&quot;00B667AC&quot;/&gt;&lt;wsp:rsid wsp:val=&quot;00B67A97&quot;/&gt;&lt;wsp:rsid wsp:val=&quot;00B67BD8&quot;/&gt;&lt;wsp:rsid wsp:val=&quot;00B7055A&quot;/&gt;&lt;wsp:rsid wsp:val=&quot;00B70ED9&quot;/&gt;&lt;wsp:rsid wsp:val=&quot;00B72185&quot;/&gt;&lt;wsp:rsid wsp:val=&quot;00B72199&quot;/&gt;&lt;wsp:rsid wsp:val=&quot;00B72AF7&quot;/&gt;&lt;wsp:rsid wsp:val=&quot;00B73C0D&quot;/&gt;&lt;wsp:rsid wsp:val=&quot;00B74215&quot;/&gt;&lt;wsp:rsid wsp:val=&quot;00B74B83&quot;/&gt;&lt;wsp:rsid wsp:val=&quot;00B7545D&quot;/&gt;&lt;wsp:rsid wsp:val=&quot;00B7565F&quot;/&gt;&lt;wsp:rsid wsp:val=&quot;00B757CC&quot;/&gt;&lt;wsp:rsid wsp:val=&quot;00B75D8D&quot;/&gt;&lt;wsp:rsid wsp:val=&quot;00B767B2&quot;/&gt;&lt;wsp:rsid wsp:val=&quot;00B76AA0&quot;/&gt;&lt;wsp:rsid wsp:val=&quot;00B80192&quot;/&gt;&lt;wsp:rsid wsp:val=&quot;00B80B9F&quot;/&gt;&lt;wsp:rsid wsp:val=&quot;00B80F04&quot;/&gt;&lt;wsp:rsid wsp:val=&quot;00B80FCA&quot;/&gt;&lt;wsp:rsid wsp:val=&quot;00B81507&quot;/&gt;&lt;wsp:rsid wsp:val=&quot;00B817F3&quot;/&gt;&lt;wsp:rsid wsp:val=&quot;00B8252C&quot;/&gt;&lt;wsp:rsid wsp:val=&quot;00B82A30&quot;/&gt;&lt;wsp:rsid wsp:val=&quot;00B8389E&quot;/&gt;&lt;wsp:rsid wsp:val=&quot;00B83DDC&quot;/&gt;&lt;wsp:rsid wsp:val=&quot;00B83FC8&quot;/&gt;&lt;wsp:rsid wsp:val=&quot;00B841C3&quot;/&gt;&lt;wsp:rsid wsp:val=&quot;00B84350&quot;/&gt;&lt;wsp:rsid wsp:val=&quot;00B84BEB&quot;/&gt;&lt;wsp:rsid wsp:val=&quot;00B85FA3&quot;/&gt;&lt;wsp:rsid wsp:val=&quot;00B8610E&quot;/&gt;&lt;wsp:rsid wsp:val=&quot;00B86142&quot;/&gt;&lt;wsp:rsid wsp:val=&quot;00B8649D&quot;/&gt;&lt;wsp:rsid wsp:val=&quot;00B8658E&quot;/&gt;&lt;wsp:rsid wsp:val=&quot;00B87483&quot;/&gt;&lt;wsp:rsid wsp:val=&quot;00B87E24&quot;/&gt;&lt;wsp:rsid wsp:val=&quot;00B87FB7&quot;/&gt;&lt;wsp:rsid wsp:val=&quot;00B91529&quot;/&gt;&lt;wsp:rsid wsp:val=&quot;00B92137&quot;/&gt;&lt;wsp:rsid wsp:val=&quot;00B92701&quot;/&gt;&lt;wsp:rsid wsp:val=&quot;00B92A39&quot;/&gt;&lt;wsp:rsid wsp:val=&quot;00B92C73&quot;/&gt;&lt;wsp:rsid wsp:val=&quot;00B92CCF&quot;/&gt;&lt;wsp:rsid wsp:val=&quot;00B93557&quot;/&gt;&lt;wsp:rsid wsp:val=&quot;00B93E9C&quot;/&gt;&lt;wsp:rsid wsp:val=&quot;00B94B41&quot;/&gt;&lt;wsp:rsid wsp:val=&quot;00B955FB&quot;/&gt;&lt;wsp:rsid wsp:val=&quot;00B95BD9&quot;/&gt;&lt;wsp:rsid wsp:val=&quot;00B9632A&quot;/&gt;&lt;wsp:rsid wsp:val=&quot;00B9637A&quot;/&gt;&lt;wsp:rsid wsp:val=&quot;00B96711&quot;/&gt;&lt;wsp:rsid wsp:val=&quot;00B96C73&quot;/&gt;&lt;wsp:rsid wsp:val=&quot;00B96CE6&quot;/&gt;&lt;wsp:rsid wsp:val=&quot;00B96ED3&quot;/&gt;&lt;wsp:rsid wsp:val=&quot;00B97E9D&quot;/&gt;&lt;wsp:rsid wsp:val=&quot;00B97EE4&quot;/&gt;&lt;wsp:rsid wsp:val=&quot;00BA0C49&quot;/&gt;&lt;wsp:rsid wsp:val=&quot;00BA1470&quot;/&gt;&lt;wsp:rsid wsp:val=&quot;00BA1558&quot;/&gt;&lt;wsp:rsid wsp:val=&quot;00BA1594&quot;/&gt;&lt;wsp:rsid wsp:val=&quot;00BA1802&quot;/&gt;&lt;wsp:rsid wsp:val=&quot;00BA19E2&quot;/&gt;&lt;wsp:rsid wsp:val=&quot;00BA22F2&quot;/&gt;&lt;wsp:rsid wsp:val=&quot;00BA2817&quot;/&gt;&lt;wsp:rsid wsp:val=&quot;00BA28AC&quot;/&gt;&lt;wsp:rsid wsp:val=&quot;00BA2EA9&quot;/&gt;&lt;wsp:rsid wsp:val=&quot;00BA44E3&quot;/&gt;&lt;wsp:rsid wsp:val=&quot;00BA4526&quot;/&gt;&lt;wsp:rsid wsp:val=&quot;00BA4849&quot;/&gt;&lt;wsp:rsid wsp:val=&quot;00BA58C1&quot;/&gt;&lt;wsp:rsid wsp:val=&quot;00BA5B9B&quot;/&gt;&lt;wsp:rsid wsp:val=&quot;00BA5E65&quot;/&gt;&lt;wsp:rsid wsp:val=&quot;00BA6C97&quot;/&gt;&lt;wsp:rsid wsp:val=&quot;00BA6DD1&quot;/&gt;&lt;wsp:rsid wsp:val=&quot;00BA6E39&quot;/&gt;&lt;wsp:rsid wsp:val=&quot;00BA783F&quot;/&gt;&lt;wsp:rsid wsp:val=&quot;00BB0950&quot;/&gt;&lt;wsp:rsid wsp:val=&quot;00BB09E9&quot;/&gt;&lt;wsp:rsid wsp:val=&quot;00BB0AE1&quot;/&gt;&lt;wsp:rsid wsp:val=&quot;00BB1341&quot;/&gt;&lt;wsp:rsid wsp:val=&quot;00BB1F2D&quot;/&gt;&lt;wsp:rsid wsp:val=&quot;00BB2677&quot;/&gt;&lt;wsp:rsid wsp:val=&quot;00BB4164&quot;/&gt;&lt;wsp:rsid wsp:val=&quot;00BB46EC&quot;/&gt;&lt;wsp:rsid wsp:val=&quot;00BB5142&quot;/&gt;&lt;wsp:rsid wsp:val=&quot;00BB51B6&quot;/&gt;&lt;wsp:rsid wsp:val=&quot;00BB57D2&quot;/&gt;&lt;wsp:rsid wsp:val=&quot;00BB66DA&quot;/&gt;&lt;wsp:rsid wsp:val=&quot;00BB6A9E&quot;/&gt;&lt;wsp:rsid wsp:val=&quot;00BB6C1B&quot;/&gt;&lt;wsp:rsid wsp:val=&quot;00BB71B0&quot;/&gt;&lt;wsp:rsid wsp:val=&quot;00BB747F&quot;/&gt;&lt;wsp:rsid wsp:val=&quot;00BC03AB&quot;/&gt;&lt;wsp:rsid wsp:val=&quot;00BC05A2&quot;/&gt;&lt;wsp:rsid wsp:val=&quot;00BC0ECB&quot;/&gt;&lt;wsp:rsid wsp:val=&quot;00BC0FC2&quot;/&gt;&lt;wsp:rsid wsp:val=&quot;00BC133A&quot;/&gt;&lt;wsp:rsid wsp:val=&quot;00BC14AB&quot;/&gt;&lt;wsp:rsid wsp:val=&quot;00BC22AA&quot;/&gt;&lt;wsp:rsid wsp:val=&quot;00BC2E90&quot;/&gt;&lt;wsp:rsid wsp:val=&quot;00BC3D16&quot;/&gt;&lt;wsp:rsid wsp:val=&quot;00BC3E6B&quot;/&gt;&lt;wsp:rsid wsp:val=&quot;00BC422A&quot;/&gt;&lt;wsp:rsid wsp:val=&quot;00BC4663&quot;/&gt;&lt;wsp:rsid wsp:val=&quot;00BC4FD3&quot;/&gt;&lt;wsp:rsid wsp:val=&quot;00BC5546&quot;/&gt;&lt;wsp:rsid wsp:val=&quot;00BC5D3F&quot;/&gt;&lt;wsp:rsid wsp:val=&quot;00BC6A87&quot;/&gt;&lt;wsp:rsid wsp:val=&quot;00BC79B3&quot;/&gt;&lt;wsp:rsid wsp:val=&quot;00BD0D5B&quot;/&gt;&lt;wsp:rsid wsp:val=&quot;00BD14F9&quot;/&gt;&lt;wsp:rsid wsp:val=&quot;00BD16B9&quot;/&gt;&lt;wsp:rsid wsp:val=&quot;00BD20B5&quot;/&gt;&lt;wsp:rsid wsp:val=&quot;00BD2106&quot;/&gt;&lt;wsp:rsid wsp:val=&quot;00BD2A20&quot;/&gt;&lt;wsp:rsid wsp:val=&quot;00BD438F&quot;/&gt;&lt;wsp:rsid wsp:val=&quot;00BD45C3&quot;/&gt;&lt;wsp:rsid wsp:val=&quot;00BD4F7F&quot;/&gt;&lt;wsp:rsid wsp:val=&quot;00BD51EE&quot;/&gt;&lt;wsp:rsid wsp:val=&quot;00BD5D83&quot;/&gt;&lt;wsp:rsid wsp:val=&quot;00BD5ECD&quot;/&gt;&lt;wsp:rsid wsp:val=&quot;00BD60FE&quot;/&gt;&lt;wsp:rsid wsp:val=&quot;00BD6113&quot;/&gt;&lt;wsp:rsid wsp:val=&quot;00BD740D&quot;/&gt;&lt;wsp:rsid wsp:val=&quot;00BD77CD&quot;/&gt;&lt;wsp:rsid wsp:val=&quot;00BD7AC1&quot;/&gt;&lt;wsp:rsid wsp:val=&quot;00BD7F76&quot;/&gt;&lt;wsp:rsid wsp:val=&quot;00BE019C&quot;/&gt;&lt;wsp:rsid wsp:val=&quot;00BE027A&quot;/&gt;&lt;wsp:rsid wsp:val=&quot;00BE1B2A&quot;/&gt;&lt;wsp:rsid wsp:val=&quot;00BE1D45&quot;/&gt;&lt;wsp:rsid wsp:val=&quot;00BE1F4A&quot;/&gt;&lt;wsp:rsid wsp:val=&quot;00BE1F4C&quot;/&gt;&lt;wsp:rsid wsp:val=&quot;00BE2A6B&quot;/&gt;&lt;wsp:rsid wsp:val=&quot;00BE2D21&quot;/&gt;&lt;wsp:rsid wsp:val=&quot;00BE2E8A&quot;/&gt;&lt;wsp:rsid wsp:val=&quot;00BE404D&quot;/&gt;&lt;wsp:rsid wsp:val=&quot;00BE4DAB&quot;/&gt;&lt;wsp:rsid wsp:val=&quot;00BE4F33&quot;/&gt;&lt;wsp:rsid wsp:val=&quot;00BE554E&quot;/&gt;&lt;wsp:rsid wsp:val=&quot;00BE600F&quot;/&gt;&lt;wsp:rsid wsp:val=&quot;00BF0319&quot;/&gt;&lt;wsp:rsid wsp:val=&quot;00BF2426&quot;/&gt;&lt;wsp:rsid wsp:val=&quot;00BF24A6&quot;/&gt;&lt;wsp:rsid wsp:val=&quot;00BF2500&quot;/&gt;&lt;wsp:rsid wsp:val=&quot;00BF2BC2&quot;/&gt;&lt;wsp:rsid wsp:val=&quot;00BF32EB&quot;/&gt;&lt;wsp:rsid wsp:val=&quot;00BF386C&quot;/&gt;&lt;wsp:rsid wsp:val=&quot;00BF3BCF&quot;/&gt;&lt;wsp:rsid wsp:val=&quot;00BF4C0F&quot;/&gt;&lt;wsp:rsid wsp:val=&quot;00BF4F02&quot;/&gt;&lt;wsp:rsid wsp:val=&quot;00BF5221&quot;/&gt;&lt;wsp:rsid wsp:val=&quot;00BF526E&quot;/&gt;&lt;wsp:rsid wsp:val=&quot;00BF5A51&quot;/&gt;&lt;wsp:rsid wsp:val=&quot;00BF5D9F&quot;/&gt;&lt;wsp:rsid wsp:val=&quot;00BF6172&quot;/&gt;&lt;wsp:rsid wsp:val=&quot;00BF6B9C&quot;/&gt;&lt;wsp:rsid wsp:val=&quot;00C00F8A&quot;/&gt;&lt;wsp:rsid wsp:val=&quot;00C023CB&quot;/&gt;&lt;wsp:rsid wsp:val=&quot;00C02553&quot;/&gt;&lt;wsp:rsid wsp:val=&quot;00C03082&quot;/&gt;&lt;wsp:rsid wsp:val=&quot;00C03FBC&quot;/&gt;&lt;wsp:rsid wsp:val=&quot;00C046A6&quot;/&gt;&lt;wsp:rsid wsp:val=&quot;00C046C0&quot;/&gt;&lt;wsp:rsid wsp:val=&quot;00C04C00&quot;/&gt;&lt;wsp:rsid wsp:val=&quot;00C04C42&quot;/&gt;&lt;wsp:rsid wsp:val=&quot;00C05362&quot;/&gt;&lt;wsp:rsid wsp:val=&quot;00C0547A&quot;/&gt;&lt;wsp:rsid wsp:val=&quot;00C05496&quot;/&gt;&lt;wsp:rsid wsp:val=&quot;00C06845&quot;/&gt;&lt;wsp:rsid wsp:val=&quot;00C068AC&quot;/&gt;&lt;wsp:rsid wsp:val=&quot;00C06EA1&quot;/&gt;&lt;wsp:rsid wsp:val=&quot;00C075E6&quot;/&gt;&lt;wsp:rsid wsp:val=&quot;00C100F2&quot;/&gt;&lt;wsp:rsid wsp:val=&quot;00C1089C&quot;/&gt;&lt;wsp:rsid wsp:val=&quot;00C109F1&quot;/&gt;&lt;wsp:rsid wsp:val=&quot;00C10D98&quot;/&gt;&lt;wsp:rsid wsp:val=&quot;00C1156E&quot;/&gt;&lt;wsp:rsid wsp:val=&quot;00C11B9E&quot;/&gt;&lt;wsp:rsid wsp:val=&quot;00C11F87&quot;/&gt;&lt;wsp:rsid wsp:val=&quot;00C121E3&quot;/&gt;&lt;wsp:rsid wsp:val=&quot;00C126A4&quot;/&gt;&lt;wsp:rsid wsp:val=&quot;00C12BB2&quot;/&gt;&lt;wsp:rsid wsp:val=&quot;00C1339F&quot;/&gt;&lt;wsp:rsid wsp:val=&quot;00C1387F&quot;/&gt;&lt;wsp:rsid wsp:val=&quot;00C13F35&quot;/&gt;&lt;wsp:rsid wsp:val=&quot;00C1476A&quot;/&gt;&lt;wsp:rsid wsp:val=&quot;00C14C65&quot;/&gt;&lt;wsp:rsid wsp:val=&quot;00C1593C&quot;/&gt;&lt;wsp:rsid wsp:val=&quot;00C160BC&quot;/&gt;&lt;wsp:rsid wsp:val=&quot;00C16900&quot;/&gt;&lt;wsp:rsid wsp:val=&quot;00C16B7E&quot;/&gt;&lt;wsp:rsid wsp:val=&quot;00C208E4&quot;/&gt;&lt;wsp:rsid wsp:val=&quot;00C20E85&quot;/&gt;&lt;wsp:rsid wsp:val=&quot;00C21694&quot;/&gt;&lt;wsp:rsid wsp:val=&quot;00C21CB7&quot;/&gt;&lt;wsp:rsid wsp:val=&quot;00C21E6B&quot;/&gt;&lt;wsp:rsid wsp:val=&quot;00C223C9&quot;/&gt;&lt;wsp:rsid wsp:val=&quot;00C2316B&quot;/&gt;&lt;wsp:rsid wsp:val=&quot;00C24092&quot;/&gt;&lt;wsp:rsid wsp:val=&quot;00C2475C&quot;/&gt;&lt;wsp:rsid wsp:val=&quot;00C24DA7&quot;/&gt;&lt;wsp:rsid wsp:val=&quot;00C255C1&quot;/&gt;&lt;wsp:rsid wsp:val=&quot;00C2572D&quot;/&gt;&lt;wsp:rsid wsp:val=&quot;00C25DB6&quot;/&gt;&lt;wsp:rsid wsp:val=&quot;00C265C5&quot;/&gt;&lt;wsp:rsid wsp:val=&quot;00C269E8&quot;/&gt;&lt;wsp:rsid wsp:val=&quot;00C27CFB&quot;/&gt;&lt;wsp:rsid wsp:val=&quot;00C27FD3&quot;/&gt;&lt;wsp:rsid wsp:val=&quot;00C31014&quot;/&gt;&lt;wsp:rsid wsp:val=&quot;00C31434&quot;/&gt;&lt;wsp:rsid wsp:val=&quot;00C31544&quot;/&gt;&lt;wsp:rsid wsp:val=&quot;00C31B3B&quot;/&gt;&lt;wsp:rsid wsp:val=&quot;00C32FC0&quot;/&gt;&lt;wsp:rsid wsp:val=&quot;00C335A2&quot;/&gt;&lt;wsp:rsid wsp:val=&quot;00C33AFD&quot;/&gt;&lt;wsp:rsid wsp:val=&quot;00C348C5&quot;/&gt;&lt;wsp:rsid wsp:val=&quot;00C34B91&quot;/&gt;&lt;wsp:rsid wsp:val=&quot;00C360F7&quot;/&gt;&lt;wsp:rsid wsp:val=&quot;00C378FD&quot;/&gt;&lt;wsp:rsid wsp:val=&quot;00C40236&quot;/&gt;&lt;wsp:rsid wsp:val=&quot;00C4036A&quot;/&gt;&lt;wsp:rsid wsp:val=&quot;00C40E4D&quot;/&gt;&lt;wsp:rsid wsp:val=&quot;00C419CA&quot;/&gt;&lt;wsp:rsid wsp:val=&quot;00C419E8&quot;/&gt;&lt;wsp:rsid wsp:val=&quot;00C41C4A&quot;/&gt;&lt;wsp:rsid wsp:val=&quot;00C42296&quot;/&gt;&lt;wsp:rsid wsp:val=&quot;00C429CB&quot;/&gt;&lt;wsp:rsid wsp:val=&quot;00C43DD9&quot;/&gt;&lt;wsp:rsid wsp:val=&quot;00C43F64&quot;/&gt;&lt;wsp:rsid wsp:val=&quot;00C44190&quot;/&gt;&lt;wsp:rsid wsp:val=&quot;00C44AA2&quot;/&gt;&lt;wsp:rsid wsp:val=&quot;00C44AD2&quot;/&gt;&lt;wsp:rsid wsp:val=&quot;00C45958&quot;/&gt;&lt;wsp:rsid wsp:val=&quot;00C4624A&quot;/&gt;&lt;wsp:rsid wsp:val=&quot;00C465B9&quot;/&gt;&lt;wsp:rsid wsp:val=&quot;00C46963&quot;/&gt;&lt;wsp:rsid wsp:val=&quot;00C4790E&quot;/&gt;&lt;wsp:rsid wsp:val=&quot;00C47A6B&quot;/&gt;&lt;wsp:rsid wsp:val=&quot;00C47AF1&quot;/&gt;&lt;wsp:rsid wsp:val=&quot;00C47E26&quot;/&gt;&lt;wsp:rsid wsp:val=&quot;00C5091D&quot;/&gt;&lt;wsp:rsid wsp:val=&quot;00C5119B&quot;/&gt;&lt;wsp:rsid wsp:val=&quot;00C51912&quot;/&gt;&lt;wsp:rsid wsp:val=&quot;00C51944&quot;/&gt;&lt;wsp:rsid wsp:val=&quot;00C52078&quot;/&gt;&lt;wsp:rsid wsp:val=&quot;00C52131&quot;/&gt;&lt;wsp:rsid wsp:val=&quot;00C52537&quot;/&gt;&lt;wsp:rsid wsp:val=&quot;00C5292F&quot;/&gt;&lt;wsp:rsid wsp:val=&quot;00C52EE2&quot;/&gt;&lt;wsp:rsid wsp:val=&quot;00C5355C&quot;/&gt;&lt;wsp:rsid wsp:val=&quot;00C53DA0&quot;/&gt;&lt;wsp:rsid wsp:val=&quot;00C5455D&quot;/&gt;&lt;wsp:rsid wsp:val=&quot;00C54D07&quot;/&gt;&lt;wsp:rsid wsp:val=&quot;00C55995&quot;/&gt;&lt;wsp:rsid wsp:val=&quot;00C56178&quot;/&gt;&lt;wsp:rsid wsp:val=&quot;00C56A03&quot;/&gt;&lt;wsp:rsid wsp:val=&quot;00C57591&quot;/&gt;&lt;wsp:rsid wsp:val=&quot;00C57BEC&quot;/&gt;&lt;wsp:rsid wsp:val=&quot;00C60DC0&quot;/&gt;&lt;wsp:rsid wsp:val=&quot;00C60DC7&quot;/&gt;&lt;wsp:rsid wsp:val=&quot;00C61832&quot;/&gt;&lt;wsp:rsid wsp:val=&quot;00C620CE&quot;/&gt;&lt;wsp:rsid wsp:val=&quot;00C63164&quot;/&gt;&lt;wsp:rsid wsp:val=&quot;00C63302&quot;/&gt;&lt;wsp:rsid wsp:val=&quot;00C63634&quot;/&gt;&lt;wsp:rsid wsp:val=&quot;00C64CB0&quot;/&gt;&lt;wsp:rsid wsp:val=&quot;00C65121&quot;/&gt;&lt;wsp:rsid wsp:val=&quot;00C65FE6&quot;/&gt;&lt;wsp:rsid wsp:val=&quot;00C66489&quot;/&gt;&lt;wsp:rsid wsp:val=&quot;00C66AEB&quot;/&gt;&lt;wsp:rsid wsp:val=&quot;00C6709D&quot;/&gt;&lt;wsp:rsid wsp:val=&quot;00C67C08&quot;/&gt;&lt;wsp:rsid wsp:val=&quot;00C702FE&quot;/&gt;&lt;wsp:rsid wsp:val=&quot;00C7163B&quot;/&gt;&lt;wsp:rsid wsp:val=&quot;00C71AD4&quot;/&gt;&lt;wsp:rsid wsp:val=&quot;00C7261B&quot;/&gt;&lt;wsp:rsid wsp:val=&quot;00C7279A&quot;/&gt;&lt;wsp:rsid wsp:val=&quot;00C72B0B&quot;/&gt;&lt;wsp:rsid wsp:val=&quot;00C731F3&quot;/&gt;&lt;wsp:rsid wsp:val=&quot;00C734FB&quot;/&gt;&lt;wsp:rsid wsp:val=&quot;00C739CC&quot;/&gt;&lt;wsp:rsid wsp:val=&quot;00C74672&quot;/&gt;&lt;wsp:rsid wsp:val=&quot;00C76390&quot;/&gt;&lt;wsp:rsid wsp:val=&quot;00C76F44&quot;/&gt;&lt;wsp:rsid wsp:val=&quot;00C770B0&quot;/&gt;&lt;wsp:rsid wsp:val=&quot;00C7728D&quot;/&gt;&lt;wsp:rsid wsp:val=&quot;00C77657&quot;/&gt;&lt;wsp:rsid wsp:val=&quot;00C77C64&quot;/&gt;&lt;wsp:rsid wsp:val=&quot;00C80A3A&quot;/&gt;&lt;wsp:rsid wsp:val=&quot;00C80B58&quot;/&gt;&lt;wsp:rsid wsp:val=&quot;00C80E2D&quot;/&gt;&lt;wsp:rsid wsp:val=&quot;00C810B2&quot;/&gt;&lt;wsp:rsid wsp:val=&quot;00C811F0&quot;/&gt;&lt;wsp:rsid wsp:val=&quot;00C81399&quot;/&gt;&lt;wsp:rsid wsp:val=&quot;00C81B9B&quot;/&gt;&lt;wsp:rsid wsp:val=&quot;00C82273&quot;/&gt;&lt;wsp:rsid wsp:val=&quot;00C82B03&quot;/&gt;&lt;wsp:rsid wsp:val=&quot;00C8349A&quot;/&gt;&lt;wsp:rsid wsp:val=&quot;00C839DB&quot;/&gt;&lt;wsp:rsid wsp:val=&quot;00C84146&quot;/&gt;&lt;wsp:rsid wsp:val=&quot;00C905E5&quot;/&gt;&lt;wsp:rsid wsp:val=&quot;00C9065B&quot;/&gt;&lt;wsp:rsid wsp:val=&quot;00C90CA3&quot;/&gt;&lt;wsp:rsid wsp:val=&quot;00C910B2&quot;/&gt;&lt;wsp:rsid wsp:val=&quot;00C910CD&quot;/&gt;&lt;wsp:rsid wsp:val=&quot;00C927EE&quot;/&gt;&lt;wsp:rsid wsp:val=&quot;00C92D8A&quot;/&gt;&lt;wsp:rsid wsp:val=&quot;00C93B51&quot;/&gt;&lt;wsp:rsid wsp:val=&quot;00C9441E&quot;/&gt;&lt;wsp:rsid wsp:val=&quot;00C946C3&quot;/&gt;&lt;wsp:rsid wsp:val=&quot;00C952B5&quot;/&gt;&lt;wsp:rsid wsp:val=&quot;00C95707&quot;/&gt;&lt;wsp:rsid wsp:val=&quot;00C95D33&quot;/&gt;&lt;wsp:rsid wsp:val=&quot;00C96463&quot;/&gt;&lt;wsp:rsid wsp:val=&quot;00C964F6&quot;/&gt;&lt;wsp:rsid wsp:val=&quot;00C965DF&quot;/&gt;&lt;wsp:rsid wsp:val=&quot;00C974D1&quot;/&gt;&lt;wsp:rsid wsp:val=&quot;00C977D5&quot;/&gt;&lt;wsp:rsid wsp:val=&quot;00C978D5&quot;/&gt;&lt;wsp:rsid wsp:val=&quot;00CA0A68&quot;/&gt;&lt;wsp:rsid wsp:val=&quot;00CA1643&quot;/&gt;&lt;wsp:rsid wsp:val=&quot;00CA20C4&quot;/&gt;&lt;wsp:rsid wsp:val=&quot;00CA20FC&quot;/&gt;&lt;wsp:rsid wsp:val=&quot;00CA23A8&quot;/&gt;&lt;wsp:rsid wsp:val=&quot;00CA27CD&quot;/&gt;&lt;wsp:rsid wsp:val=&quot;00CA27D0&quot;/&gt;&lt;wsp:rsid wsp:val=&quot;00CA410B&quot;/&gt;&lt;wsp:rsid wsp:val=&quot;00CA49ED&quot;/&gt;&lt;wsp:rsid wsp:val=&quot;00CA57B4&quot;/&gt;&lt;wsp:rsid wsp:val=&quot;00CA5D47&quot;/&gt;&lt;wsp:rsid wsp:val=&quot;00CA6391&quot;/&gt;&lt;wsp:rsid wsp:val=&quot;00CA6482&quot;/&gt;&lt;wsp:rsid wsp:val=&quot;00CA6709&quot;/&gt;&lt;wsp:rsid wsp:val=&quot;00CA6A03&quot;/&gt;&lt;wsp:rsid wsp:val=&quot;00CA7309&quot;/&gt;&lt;wsp:rsid wsp:val=&quot;00CA7434&quot;/&gt;&lt;wsp:rsid wsp:val=&quot;00CA77E3&quot;/&gt;&lt;wsp:rsid wsp:val=&quot;00CA79C5&quot;/&gt;&lt;wsp:rsid wsp:val=&quot;00CA7C87&quot;/&gt;&lt;wsp:rsid wsp:val=&quot;00CB0D72&quot;/&gt;&lt;wsp:rsid wsp:val=&quot;00CB0F51&quot;/&gt;&lt;wsp:rsid wsp:val=&quot;00CB16B8&quot;/&gt;&lt;wsp:rsid wsp:val=&quot;00CB16E6&quot;/&gt;&lt;wsp:rsid wsp:val=&quot;00CB1751&quot;/&gt;&lt;wsp:rsid wsp:val=&quot;00CB30D5&quot;/&gt;&lt;wsp:rsid wsp:val=&quot;00CB3C99&quot;/&gt;&lt;wsp:rsid wsp:val=&quot;00CB4175&quot;/&gt;&lt;wsp:rsid wsp:val=&quot;00CB4527&quot;/&gt;&lt;wsp:rsid wsp:val=&quot;00CB4A36&quot;/&gt;&lt;wsp:rsid wsp:val=&quot;00CB5955&quot;/&gt;&lt;wsp:rsid wsp:val=&quot;00CB5D8D&quot;/&gt;&lt;wsp:rsid wsp:val=&quot;00CB685E&quot;/&gt;&lt;wsp:rsid wsp:val=&quot;00CB7232&quot;/&gt;&lt;wsp:rsid wsp:val=&quot;00CB78BE&quot;/&gt;&lt;wsp:rsid wsp:val=&quot;00CB7A6D&quot;/&gt;&lt;wsp:rsid wsp:val=&quot;00CC07DB&quot;/&gt;&lt;wsp:rsid wsp:val=&quot;00CC11E1&quot;/&gt;&lt;wsp:rsid wsp:val=&quot;00CC1580&quot;/&gt;&lt;wsp:rsid wsp:val=&quot;00CC1CED&quot;/&gt;&lt;wsp:rsid wsp:val=&quot;00CC223D&quot;/&gt;&lt;wsp:rsid wsp:val=&quot;00CC28FB&quot;/&gt;&lt;wsp:rsid wsp:val=&quot;00CC2C36&quot;/&gt;&lt;wsp:rsid wsp:val=&quot;00CC2E73&quot;/&gt;&lt;wsp:rsid wsp:val=&quot;00CC373F&quot;/&gt;&lt;wsp:rsid wsp:val=&quot;00CC382F&quot;/&gt;&lt;wsp:rsid wsp:val=&quot;00CC3CA7&quot;/&gt;&lt;wsp:rsid wsp:val=&quot;00CC3EC9&quot;/&gt;&lt;wsp:rsid wsp:val=&quot;00CC41A3&quot;/&gt;&lt;wsp:rsid wsp:val=&quot;00CC4813&quot;/&gt;&lt;wsp:rsid wsp:val=&quot;00CC70E5&quot;/&gt;&lt;wsp:rsid wsp:val=&quot;00CD003D&quot;/&gt;&lt;wsp:rsid wsp:val=&quot;00CD0A17&quot;/&gt;&lt;wsp:rsid wsp:val=&quot;00CD0FD5&quot;/&gt;&lt;wsp:rsid wsp:val=&quot;00CD1394&quot;/&gt;&lt;wsp:rsid wsp:val=&quot;00CD1741&quot;/&gt;&lt;wsp:rsid wsp:val=&quot;00CD179B&quot;/&gt;&lt;wsp:rsid wsp:val=&quot;00CD1B17&quot;/&gt;&lt;wsp:rsid wsp:val=&quot;00CD1B3D&quot;/&gt;&lt;wsp:rsid wsp:val=&quot;00CD25C8&quot;/&gt;&lt;wsp:rsid wsp:val=&quot;00CD2FED&quot;/&gt;&lt;wsp:rsid wsp:val=&quot;00CD32C9&quot;/&gt;&lt;wsp:rsid wsp:val=&quot;00CD3305&quot;/&gt;&lt;wsp:rsid wsp:val=&quot;00CD34BD&quot;/&gt;&lt;wsp:rsid wsp:val=&quot;00CD371B&quot;/&gt;&lt;wsp:rsid wsp:val=&quot;00CD3790&quot;/&gt;&lt;wsp:rsid wsp:val=&quot;00CD3A2E&quot;/&gt;&lt;wsp:rsid wsp:val=&quot;00CD53B3&quot;/&gt;&lt;wsp:rsid wsp:val=&quot;00CD564C&quot;/&gt;&lt;wsp:rsid wsp:val=&quot;00CD593A&quot;/&gt;&lt;wsp:rsid wsp:val=&quot;00CD73EA&quot;/&gt;&lt;wsp:rsid wsp:val=&quot;00CD77DD&quot;/&gt;&lt;wsp:rsid wsp:val=&quot;00CD7B52&quot;/&gt;&lt;wsp:rsid wsp:val=&quot;00CE0821&quot;/&gt;&lt;wsp:rsid wsp:val=&quot;00CE199F&quot;/&gt;&lt;wsp:rsid wsp:val=&quot;00CE1C2D&quot;/&gt;&lt;wsp:rsid wsp:val=&quot;00CE24D0&quot;/&gt;&lt;wsp:rsid wsp:val=&quot;00CE250D&quot;/&gt;&lt;wsp:rsid wsp:val=&quot;00CE3D31&quot;/&gt;&lt;wsp:rsid wsp:val=&quot;00CE464B&quot;/&gt;&lt;wsp:rsid wsp:val=&quot;00CE5395&quot;/&gt;&lt;wsp:rsid wsp:val=&quot;00CE5806&quot;/&gt;&lt;wsp:rsid wsp:val=&quot;00CE59B2&quot;/&gt;&lt;wsp:rsid wsp:val=&quot;00CE5B79&quot;/&gt;&lt;wsp:rsid wsp:val=&quot;00CE6449&quot;/&gt;&lt;wsp:rsid wsp:val=&quot;00CE64EF&quot;/&gt;&lt;wsp:rsid wsp:val=&quot;00CE6A30&quot;/&gt;&lt;wsp:rsid wsp:val=&quot;00CE6C49&quot;/&gt;&lt;wsp:rsid wsp:val=&quot;00CE709D&quot;/&gt;&lt;wsp:rsid wsp:val=&quot;00CE7352&quot;/&gt;&lt;wsp:rsid wsp:val=&quot;00CE7619&quot;/&gt;&lt;wsp:rsid wsp:val=&quot;00CE777A&quot;/&gt;&lt;wsp:rsid wsp:val=&quot;00CE799F&quot;/&gt;&lt;wsp:rsid wsp:val=&quot;00CF05D6&quot;/&gt;&lt;wsp:rsid wsp:val=&quot;00CF08E2&quot;/&gt;&lt;wsp:rsid wsp:val=&quot;00CF0C2A&quot;/&gt;&lt;wsp:rsid wsp:val=&quot;00CF11DD&quot;/&gt;&lt;wsp:rsid wsp:val=&quot;00CF15F0&quot;/&gt;&lt;wsp:rsid wsp:val=&quot;00CF2A80&quot;/&gt;&lt;wsp:rsid wsp:val=&quot;00CF3338&quot;/&gt;&lt;wsp:rsid wsp:val=&quot;00CF333B&quot;/&gt;&lt;wsp:rsid wsp:val=&quot;00CF3439&quot;/&gt;&lt;wsp:rsid wsp:val=&quot;00CF3A78&quot;/&gt;&lt;wsp:rsid wsp:val=&quot;00CF4DB9&quot;/&gt;&lt;wsp:rsid wsp:val=&quot;00CF56AA&quot;/&gt;&lt;wsp:rsid wsp:val=&quot;00CF5FC6&quot;/&gt;&lt;wsp:rsid wsp:val=&quot;00CF6FA3&quot;/&gt;&lt;wsp:rsid wsp:val=&quot;00CF7E97&quot;/&gt;&lt;wsp:rsid wsp:val=&quot;00D01BED&quot;/&gt;&lt;wsp:rsid wsp:val=&quot;00D01DF5&quot;/&gt;&lt;wsp:rsid wsp:val=&quot;00D01F17&quot;/&gt;&lt;wsp:rsid wsp:val=&quot;00D02390&quot;/&gt;&lt;wsp:rsid wsp:val=&quot;00D02586&quot;/&gt;&lt;wsp:rsid wsp:val=&quot;00D02953&quot;/&gt;&lt;wsp:rsid wsp:val=&quot;00D03408&quot;/&gt;&lt;wsp:rsid wsp:val=&quot;00D03561&quot;/&gt;&lt;wsp:rsid wsp:val=&quot;00D03D08&quot;/&gt;&lt;wsp:rsid wsp:val=&quot;00D0496C&quot;/&gt;&lt;wsp:rsid wsp:val=&quot;00D0596A&quot;/&gt;&lt;wsp:rsid wsp:val=&quot;00D05B78&quot;/&gt;&lt;wsp:rsid wsp:val=&quot;00D05C37&quot;/&gt;&lt;wsp:rsid wsp:val=&quot;00D06895&quot;/&gt;&lt;wsp:rsid wsp:val=&quot;00D068B2&quot;/&gt;&lt;wsp:rsid wsp:val=&quot;00D069A8&quot;/&gt;&lt;wsp:rsid wsp:val=&quot;00D07018&quot;/&gt;&lt;wsp:rsid wsp:val=&quot;00D07180&quot;/&gt;&lt;wsp:rsid wsp:val=&quot;00D07F6F&quot;/&gt;&lt;wsp:rsid wsp:val=&quot;00D101D7&quot;/&gt;&lt;wsp:rsid wsp:val=&quot;00D1088B&quot;/&gt;&lt;wsp:rsid wsp:val=&quot;00D10D57&quot;/&gt;&lt;wsp:rsid wsp:val=&quot;00D11021&quot;/&gt;&lt;wsp:rsid wsp:val=&quot;00D111F0&quot;/&gt;&lt;wsp:rsid wsp:val=&quot;00D1191A&quot;/&gt;&lt;wsp:rsid wsp:val=&quot;00D12343&quot;/&gt;&lt;wsp:rsid wsp:val=&quot;00D12416&quot;/&gt;&lt;wsp:rsid wsp:val=&quot;00D1328F&quot;/&gt;&lt;wsp:rsid wsp:val=&quot;00D1373C&quot;/&gt;&lt;wsp:rsid wsp:val=&quot;00D143EA&quot;/&gt;&lt;wsp:rsid wsp:val=&quot;00D1440E&quot;/&gt;&lt;wsp:rsid wsp:val=&quot;00D15266&quot;/&gt;&lt;wsp:rsid wsp:val=&quot;00D15AA4&quot;/&gt;&lt;wsp:rsid wsp:val=&quot;00D162CB&quot;/&gt;&lt;wsp:rsid wsp:val=&quot;00D1649B&quot;/&gt;&lt;wsp:rsid wsp:val=&quot;00D16921&quot;/&gt;&lt;wsp:rsid wsp:val=&quot;00D17E54&quot;/&gt;&lt;wsp:rsid wsp:val=&quot;00D20040&quot;/&gt;&lt;wsp:rsid wsp:val=&quot;00D21394&quot;/&gt;&lt;wsp:rsid wsp:val=&quot;00D21804&quot;/&gt;&lt;wsp:rsid wsp:val=&quot;00D21DC3&quot;/&gt;&lt;wsp:rsid wsp:val=&quot;00D222FD&quot;/&gt;&lt;wsp:rsid wsp:val=&quot;00D22C06&quot;/&gt;&lt;wsp:rsid wsp:val=&quot;00D22C80&quot;/&gt;&lt;wsp:rsid wsp:val=&quot;00D22DDA&quot;/&gt;&lt;wsp:rsid wsp:val=&quot;00D22DFC&quot;/&gt;&lt;wsp:rsid wsp:val=&quot;00D237C9&quot;/&gt;&lt;wsp:rsid wsp:val=&quot;00D241C6&quot;/&gt;&lt;wsp:rsid wsp:val=&quot;00D244DE&quot;/&gt;&lt;wsp:rsid wsp:val=&quot;00D25051&quot;/&gt;&lt;wsp:rsid wsp:val=&quot;00D25D0A&quot;/&gt;&lt;wsp:rsid wsp:val=&quot;00D26316&quot;/&gt;&lt;wsp:rsid wsp:val=&quot;00D2638D&quot;/&gt;&lt;wsp:rsid wsp:val=&quot;00D26551&quot;/&gt;&lt;wsp:rsid wsp:val=&quot;00D268F6&quot;/&gt;&lt;wsp:rsid wsp:val=&quot;00D269AE&quot;/&gt;&lt;wsp:rsid wsp:val=&quot;00D27676&quot;/&gt;&lt;wsp:rsid wsp:val=&quot;00D276E3&quot;/&gt;&lt;wsp:rsid wsp:val=&quot;00D3037F&quot;/&gt;&lt;wsp:rsid wsp:val=&quot;00D31208&quot;/&gt;&lt;wsp:rsid wsp:val=&quot;00D3163D&quot;/&gt;&lt;wsp:rsid wsp:val=&quot;00D31B32&quot;/&gt;&lt;wsp:rsid wsp:val=&quot;00D31BA9&quot;/&gt;&lt;wsp:rsid wsp:val=&quot;00D32B33&quot;/&gt;&lt;wsp:rsid wsp:val=&quot;00D3310F&quot;/&gt;&lt;wsp:rsid wsp:val=&quot;00D33D53&quot;/&gt;&lt;wsp:rsid wsp:val=&quot;00D3404A&quot;/&gt;&lt;wsp:rsid wsp:val=&quot;00D3471B&quot;/&gt;&lt;wsp:rsid wsp:val=&quot;00D34A1C&quot;/&gt;&lt;wsp:rsid wsp:val=&quot;00D34F9E&quot;/&gt;&lt;wsp:rsid wsp:val=&quot;00D34FAF&quot;/&gt;&lt;wsp:rsid wsp:val=&quot;00D351FD&quot;/&gt;&lt;wsp:rsid wsp:val=&quot;00D3576E&quot;/&gt;&lt;wsp:rsid wsp:val=&quot;00D3630F&quot;/&gt;&lt;wsp:rsid wsp:val=&quot;00D369F3&quot;/&gt;&lt;wsp:rsid wsp:val=&quot;00D37132&quot;/&gt;&lt;wsp:rsid wsp:val=&quot;00D374FB&quot;/&gt;&lt;wsp:rsid wsp:val=&quot;00D377BB&quot;/&gt;&lt;wsp:rsid wsp:val=&quot;00D400A2&quot;/&gt;&lt;wsp:rsid wsp:val=&quot;00D40788&quot;/&gt;&lt;wsp:rsid wsp:val=&quot;00D407F5&quot;/&gt;&lt;wsp:rsid wsp:val=&quot;00D40F0C&quot;/&gt;&lt;wsp:rsid wsp:val=&quot;00D415EA&quot;/&gt;&lt;wsp:rsid wsp:val=&quot;00D424C3&quot;/&gt;&lt;wsp:rsid wsp:val=&quot;00D42B83&quot;/&gt;&lt;wsp:rsid wsp:val=&quot;00D42D0A&quot;/&gt;&lt;wsp:rsid wsp:val=&quot;00D42DE5&quot;/&gt;&lt;wsp:rsid wsp:val=&quot;00D42E1C&quot;/&gt;&lt;wsp:rsid wsp:val=&quot;00D439CE&quot;/&gt;&lt;wsp:rsid wsp:val=&quot;00D43ADD&quot;/&gt;&lt;wsp:rsid wsp:val=&quot;00D4436B&quot;/&gt;&lt;wsp:rsid wsp:val=&quot;00D44515&quot;/&gt;&lt;wsp:rsid wsp:val=&quot;00D44A62&quot;/&gt;&lt;wsp:rsid wsp:val=&quot;00D44E5C&quot;/&gt;&lt;wsp:rsid wsp:val=&quot;00D465E5&quot;/&gt;&lt;wsp:rsid wsp:val=&quot;00D46611&quot;/&gt;&lt;wsp:rsid wsp:val=&quot;00D46828&quot;/&gt;&lt;wsp:rsid wsp:val=&quot;00D47444&quot;/&gt;&lt;wsp:rsid wsp:val=&quot;00D47F41&quot;/&gt;&lt;wsp:rsid wsp:val=&quot;00D5102D&quot;/&gt;&lt;wsp:rsid wsp:val=&quot;00D52E6F&quot;/&gt;&lt;wsp:rsid wsp:val=&quot;00D530D9&quot;/&gt;&lt;wsp:rsid wsp:val=&quot;00D53977&quot;/&gt;&lt;wsp:rsid wsp:val=&quot;00D53ED1&quot;/&gt;&lt;wsp:rsid wsp:val=&quot;00D53FC3&quot;/&gt;&lt;wsp:rsid wsp:val=&quot;00D5499E&quot;/&gt;&lt;wsp:rsid wsp:val=&quot;00D55BA6&quot;/&gt;&lt;wsp:rsid wsp:val=&quot;00D55DFD&quot;/&gt;&lt;wsp:rsid wsp:val=&quot;00D5685F&quot;/&gt;&lt;wsp:rsid wsp:val=&quot;00D56B74&quot;/&gt;&lt;wsp:rsid wsp:val=&quot;00D57CF7&quot;/&gt;&lt;wsp:rsid wsp:val=&quot;00D6023B&quot;/&gt;&lt;wsp:rsid wsp:val=&quot;00D6063F&quot;/&gt;&lt;wsp:rsid wsp:val=&quot;00D6080A&quot;/&gt;&lt;wsp:rsid wsp:val=&quot;00D61249&quot;/&gt;&lt;wsp:rsid wsp:val=&quot;00D61629&quot;/&gt;&lt;wsp:rsid wsp:val=&quot;00D61DED&quot;/&gt;&lt;wsp:rsid wsp:val=&quot;00D627CA&quot;/&gt;&lt;wsp:rsid wsp:val=&quot;00D63144&quot;/&gt;&lt;wsp:rsid wsp:val=&quot;00D635E8&quot;/&gt;&lt;wsp:rsid wsp:val=&quot;00D6401F&quot;/&gt;&lt;wsp:rsid wsp:val=&quot;00D64CE5&quot;/&gt;&lt;wsp:rsid wsp:val=&quot;00D65FCB&quot;/&gt;&lt;wsp:rsid wsp:val=&quot;00D702A4&quot;/&gt;&lt;wsp:rsid wsp:val=&quot;00D716A3&quot;/&gt;&lt;wsp:rsid wsp:val=&quot;00D71C75&quot;/&gt;&lt;wsp:rsid wsp:val=&quot;00D72D30&quot;/&gt;&lt;wsp:rsid wsp:val=&quot;00D741D3&quot;/&gt;&lt;wsp:rsid wsp:val=&quot;00D741ED&quot;/&gt;&lt;wsp:rsid wsp:val=&quot;00D7423E&quot;/&gt;&lt;wsp:rsid wsp:val=&quot;00D742B0&quot;/&gt;&lt;wsp:rsid wsp:val=&quot;00D74DE9&quot;/&gt;&lt;wsp:rsid wsp:val=&quot;00D754D0&quot;/&gt;&lt;wsp:rsid wsp:val=&quot;00D77306&quot;/&gt;&lt;wsp:rsid wsp:val=&quot;00D777DF&quot;/&gt;&lt;wsp:rsid wsp:val=&quot;00D777E1&quot;/&gt;&lt;wsp:rsid wsp:val=&quot;00D77A14&quot;/&gt;&lt;wsp:rsid wsp:val=&quot;00D80327&quot;/&gt;&lt;wsp:rsid wsp:val=&quot;00D8081A&quot;/&gt;&lt;wsp:rsid wsp:val=&quot;00D81D84&quot;/&gt;&lt;wsp:rsid wsp:val=&quot;00D8257B&quot;/&gt;&lt;wsp:rsid wsp:val=&quot;00D829E3&quot;/&gt;&lt;wsp:rsid wsp:val=&quot;00D83349&quot;/&gt;&lt;wsp:rsid wsp:val=&quot;00D83BE0&quot;/&gt;&lt;wsp:rsid wsp:val=&quot;00D83D43&quot;/&gt;&lt;wsp:rsid wsp:val=&quot;00D84598&quot;/&gt;&lt;wsp:rsid wsp:val=&quot;00D84A40&quot;/&gt;&lt;wsp:rsid wsp:val=&quot;00D85074&quot;/&gt;&lt;wsp:rsid wsp:val=&quot;00D862D4&quot;/&gt;&lt;wsp:rsid wsp:val=&quot;00D86381&quot;/&gt;&lt;wsp:rsid wsp:val=&quot;00D864F9&quot;/&gt;&lt;wsp:rsid wsp:val=&quot;00D86EC3&quot;/&gt;&lt;wsp:rsid wsp:val=&quot;00D872A8&quot;/&gt;&lt;wsp:rsid wsp:val=&quot;00D90575&quot;/&gt;&lt;wsp:rsid wsp:val=&quot;00D90C1D&quot;/&gt;&lt;wsp:rsid wsp:val=&quot;00D91DE6&quot;/&gt;&lt;wsp:rsid wsp:val=&quot;00D91FCE&quot;/&gt;&lt;wsp:rsid wsp:val=&quot;00D92499&quot;/&gt;&lt;wsp:rsid wsp:val=&quot;00D924BF&quot;/&gt;&lt;wsp:rsid wsp:val=&quot;00D92ED6&quot;/&gt;&lt;wsp:rsid wsp:val=&quot;00D93DFA&quot;/&gt;&lt;wsp:rsid wsp:val=&quot;00D9472E&quot;/&gt;&lt;wsp:rsid wsp:val=&quot;00D94B81&quot;/&gt;&lt;wsp:rsid wsp:val=&quot;00D94E96&quot;/&gt;&lt;wsp:rsid wsp:val=&quot;00D94ED0&quot;/&gt;&lt;wsp:rsid wsp:val=&quot;00D95DAD&quot;/&gt;&lt;wsp:rsid wsp:val=&quot;00D96055&quot;/&gt;&lt;wsp:rsid wsp:val=&quot;00D96168&quot;/&gt;&lt;wsp:rsid wsp:val=&quot;00D96636&quot;/&gt;&lt;wsp:rsid wsp:val=&quot;00D97034&quot;/&gt;&lt;wsp:rsid wsp:val=&quot;00D971C4&quot;/&gt;&lt;wsp:rsid wsp:val=&quot;00D97AA4&quot;/&gt;&lt;wsp:rsid wsp:val=&quot;00DA0646&quot;/&gt;&lt;wsp:rsid wsp:val=&quot;00DA0730&quot;/&gt;&lt;wsp:rsid wsp:val=&quot;00DA1A96&quot;/&gt;&lt;wsp:rsid wsp:val=&quot;00DA1BEB&quot;/&gt;&lt;wsp:rsid wsp:val=&quot;00DA2567&quot;/&gt;&lt;wsp:rsid wsp:val=&quot;00DA3323&quot;/&gt;&lt;wsp:rsid wsp:val=&quot;00DA350A&quot;/&gt;&lt;wsp:rsid wsp:val=&quot;00DA39FF&quot;/&gt;&lt;wsp:rsid wsp:val=&quot;00DA41F7&quot;/&gt;&lt;wsp:rsid wsp:val=&quot;00DA452E&quot;/&gt;&lt;wsp:rsid wsp:val=&quot;00DA4974&quot;/&gt;&lt;wsp:rsid wsp:val=&quot;00DA516E&quot;/&gt;&lt;wsp:rsid wsp:val=&quot;00DA5CFE&quot;/&gt;&lt;wsp:rsid wsp:val=&quot;00DA64A0&quot;/&gt;&lt;wsp:rsid wsp:val=&quot;00DA6838&quot;/&gt;&lt;wsp:rsid wsp:val=&quot;00DB0178&quot;/&gt;&lt;wsp:rsid wsp:val=&quot;00DB12F5&quot;/&gt;&lt;wsp:rsid wsp:val=&quot;00DB1420&quot;/&gt;&lt;wsp:rsid wsp:val=&quot;00DB1545&quot;/&gt;&lt;wsp:rsid wsp:val=&quot;00DB1568&quot;/&gt;&lt;wsp:rsid wsp:val=&quot;00DB1767&quot;/&gt;&lt;wsp:rsid wsp:val=&quot;00DB1B5F&quot;/&gt;&lt;wsp:rsid wsp:val=&quot;00DB1C30&quot;/&gt;&lt;wsp:rsid wsp:val=&quot;00DB1EBA&quot;/&gt;&lt;wsp:rsid wsp:val=&quot;00DB20C1&quot;/&gt;&lt;wsp:rsid wsp:val=&quot;00DB2666&quot;/&gt;&lt;wsp:rsid wsp:val=&quot;00DB33B4&quot;/&gt;&lt;wsp:rsid wsp:val=&quot;00DB3AD1&quot;/&gt;&lt;wsp:rsid wsp:val=&quot;00DB3AD7&quot;/&gt;&lt;wsp:rsid wsp:val=&quot;00DB40B8&quot;/&gt;&lt;wsp:rsid wsp:val=&quot;00DB4A46&quot;/&gt;&lt;wsp:rsid wsp:val=&quot;00DB4BBB&quot;/&gt;&lt;wsp:rsid wsp:val=&quot;00DB51CE&quot;/&gt;&lt;wsp:rsid wsp:val=&quot;00DB543D&quot;/&gt;&lt;wsp:rsid wsp:val=&quot;00DB6156&quot;/&gt;&lt;wsp:rsid wsp:val=&quot;00DB616B&quot;/&gt;&lt;wsp:rsid wsp:val=&quot;00DB6B3B&quot;/&gt;&lt;wsp:rsid wsp:val=&quot;00DB6B9E&quot;/&gt;&lt;wsp:rsid wsp:val=&quot;00DB744A&quot;/&gt;&lt;wsp:rsid wsp:val=&quot;00DB7C30&quot;/&gt;&lt;wsp:rsid wsp:val=&quot;00DC09C5&quot;/&gt;&lt;wsp:rsid wsp:val=&quot;00DC0BAD&quot;/&gt;&lt;wsp:rsid wsp:val=&quot;00DC0F9B&quot;/&gt;&lt;wsp:rsid wsp:val=&quot;00DC1C9D&quot;/&gt;&lt;wsp:rsid wsp:val=&quot;00DC3A54&quot;/&gt;&lt;wsp:rsid wsp:val=&quot;00DC3B24&quot;/&gt;&lt;wsp:rsid wsp:val=&quot;00DC3B6E&quot;/&gt;&lt;wsp:rsid wsp:val=&quot;00DC3C8A&quot;/&gt;&lt;wsp:rsid wsp:val=&quot;00DC3D6D&quot;/&gt;&lt;wsp:rsid wsp:val=&quot;00DC3F5C&quot;/&gt;&lt;wsp:rsid wsp:val=&quot;00DC4129&quot;/&gt;&lt;wsp:rsid wsp:val=&quot;00DC5D51&quot;/&gt;&lt;wsp:rsid wsp:val=&quot;00DC71FE&quot;/&gt;&lt;wsp:rsid wsp:val=&quot;00DD0663&quot;/&gt;&lt;wsp:rsid wsp:val=&quot;00DD0C38&quot;/&gt;&lt;wsp:rsid wsp:val=&quot;00DD11D2&quot;/&gt;&lt;wsp:rsid wsp:val=&quot;00DD1AC1&quot;/&gt;&lt;wsp:rsid wsp:val=&quot;00DD1BBC&quot;/&gt;&lt;wsp:rsid wsp:val=&quot;00DD2F0A&quot;/&gt;&lt;wsp:rsid wsp:val=&quot;00DD3832&quot;/&gt;&lt;wsp:rsid wsp:val=&quot;00DD46D4&quot;/&gt;&lt;wsp:rsid wsp:val=&quot;00DD4F53&quot;/&gt;&lt;wsp:rsid wsp:val=&quot;00DD51DF&quot;/&gt;&lt;wsp:rsid wsp:val=&quot;00DD5998&quot;/&gt;&lt;wsp:rsid wsp:val=&quot;00DD5C2D&quot;/&gt;&lt;wsp:rsid wsp:val=&quot;00DD63CB&quot;/&gt;&lt;wsp:rsid wsp:val=&quot;00DD755E&quot;/&gt;&lt;wsp:rsid wsp:val=&quot;00DE04DF&quot;/&gt;&lt;wsp:rsid wsp:val=&quot;00DE16E9&quot;/&gt;&lt;wsp:rsid wsp:val=&quot;00DE1A20&quot;/&gt;&lt;wsp:rsid wsp:val=&quot;00DE3852&quot;/&gt;&lt;wsp:rsid wsp:val=&quot;00DE3A7A&quot;/&gt;&lt;wsp:rsid wsp:val=&quot;00DE4067&quot;/&gt;&lt;wsp:rsid wsp:val=&quot;00DE4A0E&quot;/&gt;&lt;wsp:rsid wsp:val=&quot;00DE4EC3&quot;/&gt;&lt;wsp:rsid wsp:val=&quot;00DE6160&quot;/&gt;&lt;wsp:rsid wsp:val=&quot;00DE6589&quot;/&gt;&lt;wsp:rsid wsp:val=&quot;00DE68A8&quot;/&gt;&lt;wsp:rsid wsp:val=&quot;00DE6E44&quot;/&gt;&lt;wsp:rsid wsp:val=&quot;00DE7C02&quot;/&gt;&lt;wsp:rsid wsp:val=&quot;00DF0088&quot;/&gt;&lt;wsp:rsid wsp:val=&quot;00DF028A&quot;/&gt;&lt;wsp:rsid wsp:val=&quot;00DF0399&quot;/&gt;&lt;wsp:rsid wsp:val=&quot;00DF0457&quot;/&gt;&lt;wsp:rsid wsp:val=&quot;00DF0519&quot;/&gt;&lt;wsp:rsid wsp:val=&quot;00DF05F0&quot;/&gt;&lt;wsp:rsid wsp:val=&quot;00DF0BE1&quot;/&gt;&lt;wsp:rsid wsp:val=&quot;00DF125F&quot;/&gt;&lt;wsp:rsid wsp:val=&quot;00DF194E&quot;/&gt;&lt;wsp:rsid wsp:val=&quot;00DF270F&quot;/&gt;&lt;wsp:rsid wsp:val=&quot;00DF2C3E&quot;/&gt;&lt;wsp:rsid wsp:val=&quot;00DF2D14&quot;/&gt;&lt;wsp:rsid wsp:val=&quot;00DF2DE3&quot;/&gt;&lt;wsp:rsid wsp:val=&quot;00DF31FA&quot;/&gt;&lt;wsp:rsid wsp:val=&quot;00DF56DA&quot;/&gt;&lt;wsp:rsid wsp:val=&quot;00DF591C&quot;/&gt;&lt;wsp:rsid wsp:val=&quot;00DF64DC&quot;/&gt;&lt;wsp:rsid wsp:val=&quot;00DF6876&quot;/&gt;&lt;wsp:rsid wsp:val=&quot;00DF744C&quot;/&gt;&lt;wsp:rsid wsp:val=&quot;00DF7909&quot;/&gt;&lt;wsp:rsid wsp:val=&quot;00E0045B&quot;/&gt;&lt;wsp:rsid wsp:val=&quot;00E00665&quot;/&gt;&lt;wsp:rsid wsp:val=&quot;00E01C17&quot;/&gt;&lt;wsp:rsid wsp:val=&quot;00E01EED&quot;/&gt;&lt;wsp:rsid wsp:val=&quot;00E0271B&quot;/&gt;&lt;wsp:rsid wsp:val=&quot;00E032C2&quot;/&gt;&lt;wsp:rsid wsp:val=&quot;00E03D38&quot;/&gt;&lt;wsp:rsid wsp:val=&quot;00E03FB1&quot;/&gt;&lt;wsp:rsid wsp:val=&quot;00E0405E&quot;/&gt;&lt;wsp:rsid wsp:val=&quot;00E042BF&quot;/&gt;&lt;wsp:rsid wsp:val=&quot;00E04B27&quot;/&gt;&lt;wsp:rsid wsp:val=&quot;00E051BD&quot;/&gt;&lt;wsp:rsid wsp:val=&quot;00E0541F&quot;/&gt;&lt;wsp:rsid wsp:val=&quot;00E0545A&quot;/&gt;&lt;wsp:rsid wsp:val=&quot;00E05B3E&quot;/&gt;&lt;wsp:rsid wsp:val=&quot;00E06602&quot;/&gt;&lt;wsp:rsid wsp:val=&quot;00E06CCA&quot;/&gt;&lt;wsp:rsid wsp:val=&quot;00E07C8F&quot;/&gt;&lt;wsp:rsid wsp:val=&quot;00E07DD9&quot;/&gt;&lt;wsp:rsid wsp:val=&quot;00E102A8&quot;/&gt;&lt;wsp:rsid wsp:val=&quot;00E10FD8&quot;/&gt;&lt;wsp:rsid wsp:val=&quot;00E11203&quot;/&gt;&lt;wsp:rsid wsp:val=&quot;00E114B1&quot;/&gt;&lt;wsp:rsid wsp:val=&quot;00E114B4&quot;/&gt;&lt;wsp:rsid wsp:val=&quot;00E11840&quot;/&gt;&lt;wsp:rsid wsp:val=&quot;00E119C1&quot;/&gt;&lt;wsp:rsid wsp:val=&quot;00E130BB&quot;/&gt;&lt;wsp:rsid wsp:val=&quot;00E13DE6&quot;/&gt;&lt;wsp:rsid wsp:val=&quot;00E143DE&quot;/&gt;&lt;wsp:rsid wsp:val=&quot;00E143EF&quot;/&gt;&lt;wsp:rsid wsp:val=&quot;00E14452&quot;/&gt;&lt;wsp:rsid wsp:val=&quot;00E14583&quot;/&gt;&lt;wsp:rsid wsp:val=&quot;00E158C3&quot;/&gt;&lt;wsp:rsid wsp:val=&quot;00E159CC&quot;/&gt;&lt;wsp:rsid wsp:val=&quot;00E17571&quot;/&gt;&lt;wsp:rsid wsp:val=&quot;00E17705&quot;/&gt;&lt;wsp:rsid wsp:val=&quot;00E20F90&quot;/&gt;&lt;wsp:rsid wsp:val=&quot;00E20FFF&quot;/&gt;&lt;wsp:rsid wsp:val=&quot;00E21976&quot;/&gt;&lt;wsp:rsid wsp:val=&quot;00E21DF9&quot;/&gt;&lt;wsp:rsid wsp:val=&quot;00E220D3&quot;/&gt;&lt;wsp:rsid wsp:val=&quot;00E222D0&quot;/&gt;&lt;wsp:rsid wsp:val=&quot;00E2489A&quot;/&gt;&lt;wsp:rsid wsp:val=&quot;00E25100&quot;/&gt;&lt;wsp:rsid wsp:val=&quot;00E27296&quot;/&gt;&lt;wsp:rsid wsp:val=&quot;00E279E0&quot;/&gt;&lt;wsp:rsid wsp:val=&quot;00E30452&quot;/&gt;&lt;wsp:rsid wsp:val=&quot;00E304C4&quot;/&gt;&lt;wsp:rsid wsp:val=&quot;00E306CB&quot;/&gt;&lt;wsp:rsid wsp:val=&quot;00E30A71&quot;/&gt;&lt;wsp:rsid wsp:val=&quot;00E310BF&quot;/&gt;&lt;wsp:rsid wsp:val=&quot;00E31412&quot;/&gt;&lt;wsp:rsid wsp:val=&quot;00E315DA&quot;/&gt;&lt;wsp:rsid wsp:val=&quot;00E316BE&quot;/&gt;&lt;wsp:rsid wsp:val=&quot;00E31FBD&quot;/&gt;&lt;wsp:rsid wsp:val=&quot;00E32F92&quot;/&gt;&lt;wsp:rsid wsp:val=&quot;00E33A4C&quot;/&gt;&lt;wsp:rsid wsp:val=&quot;00E36924&quot;/&gt;&lt;wsp:rsid wsp:val=&quot;00E36C64&quot;/&gt;&lt;wsp:rsid wsp:val=&quot;00E36EAC&quot;/&gt;&lt;wsp:rsid wsp:val=&quot;00E405FF&quot;/&gt;&lt;wsp:rsid wsp:val=&quot;00E40693&quot;/&gt;&lt;wsp:rsid wsp:val=&quot;00E4168C&quot;/&gt;&lt;wsp:rsid wsp:val=&quot;00E41AAA&quot;/&gt;&lt;wsp:rsid wsp:val=&quot;00E41E97&quot;/&gt;&lt;wsp:rsid wsp:val=&quot;00E42058&quot;/&gt;&lt;wsp:rsid wsp:val=&quot;00E42E73&quot;/&gt;&lt;wsp:rsid wsp:val=&quot;00E43C92&quot;/&gt;&lt;wsp:rsid wsp:val=&quot;00E43FEE&quot;/&gt;&lt;wsp:rsid wsp:val=&quot;00E44802&quot;/&gt;&lt;wsp:rsid wsp:val=&quot;00E44A40&quot;/&gt;&lt;wsp:rsid wsp:val=&quot;00E45DCA&quot;/&gt;&lt;wsp:rsid wsp:val=&quot;00E472E5&quot;/&gt;&lt;wsp:rsid wsp:val=&quot;00E50155&quot;/&gt;&lt;wsp:rsid wsp:val=&quot;00E51F8E&quot;/&gt;&lt;wsp:rsid wsp:val=&quot;00E526D6&quot;/&gt;&lt;wsp:rsid wsp:val=&quot;00E52FAE&quot;/&gt;&lt;wsp:rsid wsp:val=&quot;00E54C6D&quot;/&gt;&lt;wsp:rsid wsp:val=&quot;00E55E0F&quot;/&gt;&lt;wsp:rsid wsp:val=&quot;00E56385&quot;/&gt;&lt;wsp:rsid wsp:val=&quot;00E56FE2&quot;/&gt;&lt;wsp:rsid wsp:val=&quot;00E57ED5&quot;/&gt;&lt;wsp:rsid wsp:val=&quot;00E60093&quot;/&gt;&lt;wsp:rsid wsp:val=&quot;00E60E6C&quot;/&gt;&lt;wsp:rsid wsp:val=&quot;00E61153&quot;/&gt;&lt;wsp:rsid wsp:val=&quot;00E6210E&quot;/&gt;&lt;wsp:rsid wsp:val=&quot;00E6259A&quot;/&gt;&lt;wsp:rsid wsp:val=&quot;00E628C3&quot;/&gt;&lt;wsp:rsid wsp:val=&quot;00E6314F&quot;/&gt;&lt;wsp:rsid wsp:val=&quot;00E634D1&quot;/&gt;&lt;wsp:rsid wsp:val=&quot;00E63C11&quot;/&gt;&lt;wsp:rsid wsp:val=&quot;00E63CF3&quot;/&gt;&lt;wsp:rsid wsp:val=&quot;00E6463E&quot;/&gt;&lt;wsp:rsid wsp:val=&quot;00E64868&quot;/&gt;&lt;wsp:rsid wsp:val=&quot;00E6596A&quot;/&gt;&lt;wsp:rsid wsp:val=&quot;00E663F2&quot;/&gt;&lt;wsp:rsid wsp:val=&quot;00E66F4A&quot;/&gt;&lt;wsp:rsid wsp:val=&quot;00E67A83&quot;/&gt;&lt;wsp:rsid wsp:val=&quot;00E70112&quot;/&gt;&lt;wsp:rsid wsp:val=&quot;00E702E4&quot;/&gt;&lt;wsp:rsid wsp:val=&quot;00E70997&quot;/&gt;&lt;wsp:rsid wsp:val=&quot;00E70FE5&quot;/&gt;&lt;wsp:rsid wsp:val=&quot;00E71927&quot;/&gt;&lt;wsp:rsid wsp:val=&quot;00E71B8E&quot;/&gt;&lt;wsp:rsid wsp:val=&quot;00E71DE8&quot;/&gt;&lt;wsp:rsid wsp:val=&quot;00E72208&quot;/&gt;&lt;wsp:rsid wsp:val=&quot;00E72CE9&quot;/&gt;&lt;wsp:rsid wsp:val=&quot;00E73051&quot;/&gt;&lt;wsp:rsid wsp:val=&quot;00E7340D&quot;/&gt;&lt;wsp:rsid wsp:val=&quot;00E73729&quot;/&gt;&lt;wsp:rsid wsp:val=&quot;00E73E96&quot;/&gt;&lt;wsp:rsid wsp:val=&quot;00E7406B&quot;/&gt;&lt;wsp:rsid wsp:val=&quot;00E743DD&quot;/&gt;&lt;wsp:rsid wsp:val=&quot;00E74CF6&quot;/&gt;&lt;wsp:rsid wsp:val=&quot;00E74F70&quot;/&gt;&lt;wsp:rsid wsp:val=&quot;00E754E5&quot;/&gt;&lt;wsp:rsid wsp:val=&quot;00E75C27&quot;/&gt;&lt;wsp:rsid wsp:val=&quot;00E76229&quot;/&gt;&lt;wsp:rsid wsp:val=&quot;00E76436&quot;/&gt;&lt;wsp:rsid wsp:val=&quot;00E764E8&quot;/&gt;&lt;wsp:rsid wsp:val=&quot;00E77464&quot;/&gt;&lt;wsp:rsid wsp:val=&quot;00E802AA&quot;/&gt;&lt;wsp:rsid wsp:val=&quot;00E81031&quot;/&gt;&lt;wsp:rsid wsp:val=&quot;00E8106D&quot;/&gt;&lt;wsp:rsid wsp:val=&quot;00E81CB3&quot;/&gt;&lt;wsp:rsid wsp:val=&quot;00E81D9C&quot;/&gt;&lt;wsp:rsid wsp:val=&quot;00E82047&quot;/&gt;&lt;wsp:rsid wsp:val=&quot;00E82A63&quot;/&gt;&lt;wsp:rsid wsp:val=&quot;00E82E10&quot;/&gt;&lt;wsp:rsid wsp:val=&quot;00E831FF&quot;/&gt;&lt;wsp:rsid wsp:val=&quot;00E83370&quot;/&gt;&lt;wsp:rsid wsp:val=&quot;00E83784&quot;/&gt;&lt;wsp:rsid wsp:val=&quot;00E83A0C&quot;/&gt;&lt;wsp:rsid wsp:val=&quot;00E83D36&quot;/&gt;&lt;wsp:rsid wsp:val=&quot;00E84076&quot;/&gt;&lt;wsp:rsid wsp:val=&quot;00E84AC5&quot;/&gt;&lt;wsp:rsid wsp:val=&quot;00E84DB5&quot;/&gt;&lt;wsp:rsid wsp:val=&quot;00E84F9B&quot;/&gt;&lt;wsp:rsid wsp:val=&quot;00E85BC7&quot;/&gt;&lt;wsp:rsid wsp:val=&quot;00E864D6&quot;/&gt;&lt;wsp:rsid wsp:val=&quot;00E86529&quot;/&gt;&lt;wsp:rsid wsp:val=&quot;00E878B9&quot;/&gt;&lt;wsp:rsid wsp:val=&quot;00E90120&quot;/&gt;&lt;wsp:rsid wsp:val=&quot;00E90569&quot;/&gt;&lt;wsp:rsid wsp:val=&quot;00E90B5E&quot;/&gt;&lt;wsp:rsid wsp:val=&quot;00E91AD8&quot;/&gt;&lt;wsp:rsid wsp:val=&quot;00E91B2F&quot;/&gt;&lt;wsp:rsid wsp:val=&quot;00E91BC3&quot;/&gt;&lt;wsp:rsid wsp:val=&quot;00E91E4B&quot;/&gt;&lt;wsp:rsid wsp:val=&quot;00E92260&quot;/&gt;&lt;wsp:rsid wsp:val=&quot;00E9247F&quot;/&gt;&lt;wsp:rsid wsp:val=&quot;00E928CF&quot;/&gt;&lt;wsp:rsid wsp:val=&quot;00E92A2F&quot;/&gt;&lt;wsp:rsid wsp:val=&quot;00E9302B&quot;/&gt;&lt;wsp:rsid wsp:val=&quot;00E9365E&quot;/&gt;&lt;wsp:rsid wsp:val=&quot;00E93686&quot;/&gt;&lt;wsp:rsid wsp:val=&quot;00E943FB&quot;/&gt;&lt;wsp:rsid wsp:val=&quot;00E94E47&quot;/&gt;&lt;wsp:rsid wsp:val=&quot;00E9525B&quot;/&gt;&lt;wsp:rsid wsp:val=&quot;00E95DA7&quot;/&gt;&lt;wsp:rsid wsp:val=&quot;00E95EC5&quot;/&gt;&lt;wsp:rsid wsp:val=&quot;00E964A9&quot;/&gt;&lt;wsp:rsid wsp:val=&quot;00E969F6&quot;/&gt;&lt;wsp:rsid wsp:val=&quot;00E9730D&quot;/&gt;&lt;wsp:rsid wsp:val=&quot;00E97508&quot;/&gt;&lt;wsp:rsid wsp:val=&quot;00E97A23&quot;/&gt;&lt;wsp:rsid wsp:val=&quot;00E97FA3&quot;/&gt;&lt;wsp:rsid wsp:val=&quot;00EA0081&quot;/&gt;&lt;wsp:rsid wsp:val=&quot;00EA0495&quot;/&gt;&lt;wsp:rsid wsp:val=&quot;00EA0E36&quot;/&gt;&lt;wsp:rsid wsp:val=&quot;00EA1376&quot;/&gt;&lt;wsp:rsid wsp:val=&quot;00EA17A5&quot;/&gt;&lt;wsp:rsid wsp:val=&quot;00EA20BA&quot;/&gt;&lt;wsp:rsid wsp:val=&quot;00EA2520&quot;/&gt;&lt;wsp:rsid wsp:val=&quot;00EA2FB8&quot;/&gt;&lt;wsp:rsid wsp:val=&quot;00EA316F&quot;/&gt;&lt;wsp:rsid wsp:val=&quot;00EA38AD&quot;/&gt;&lt;wsp:rsid wsp:val=&quot;00EA4599&quot;/&gt;&lt;wsp:rsid wsp:val=&quot;00EA45AF&quot;/&gt;&lt;wsp:rsid wsp:val=&quot;00EA480F&quot;/&gt;&lt;wsp:rsid wsp:val=&quot;00EA494A&quot;/&gt;&lt;wsp:rsid wsp:val=&quot;00EA4A73&quot;/&gt;&lt;wsp:rsid wsp:val=&quot;00EA54B3&quot;/&gt;&lt;wsp:rsid wsp:val=&quot;00EA654B&quot;/&gt;&lt;wsp:rsid wsp:val=&quot;00EA716E&quot;/&gt;&lt;wsp:rsid wsp:val=&quot;00EA7562&quot;/&gt;&lt;wsp:rsid wsp:val=&quot;00EA7C87&quot;/&gt;&lt;wsp:rsid wsp:val=&quot;00EB0089&quot;/&gt;&lt;wsp:rsid wsp:val=&quot;00EB0B2D&quot;/&gt;&lt;wsp:rsid wsp:val=&quot;00EB0DAE&quot;/&gt;&lt;wsp:rsid wsp:val=&quot;00EB2273&quot;/&gt;&lt;wsp:rsid wsp:val=&quot;00EB32DD&quot;/&gt;&lt;wsp:rsid wsp:val=&quot;00EB3909&quot;/&gt;&lt;wsp:rsid wsp:val=&quot;00EB3FE8&quot;/&gt;&lt;wsp:rsid wsp:val=&quot;00EB4729&quot;/&gt;&lt;wsp:rsid wsp:val=&quot;00EB4E77&quot;/&gt;&lt;wsp:rsid wsp:val=&quot;00EB508B&quot;/&gt;&lt;wsp:rsid wsp:val=&quot;00EB5575&quot;/&gt;&lt;wsp:rsid wsp:val=&quot;00EB5EB5&quot;/&gt;&lt;wsp:rsid wsp:val=&quot;00EB63CC&quot;/&gt;&lt;wsp:rsid wsp:val=&quot;00EB6610&quot;/&gt;&lt;wsp:rsid wsp:val=&quot;00EB7126&quot;/&gt;&lt;wsp:rsid wsp:val=&quot;00EB74CF&quot;/&gt;&lt;wsp:rsid wsp:val=&quot;00EC07FA&quot;/&gt;&lt;wsp:rsid wsp:val=&quot;00EC0CC1&quot;/&gt;&lt;wsp:rsid wsp:val=&quot;00EC0E69&quot;/&gt;&lt;wsp:rsid wsp:val=&quot;00EC1BA8&quot;/&gt;&lt;wsp:rsid wsp:val=&quot;00EC1F67&quot;/&gt;&lt;wsp:rsid wsp:val=&quot;00EC2100&quot;/&gt;&lt;wsp:rsid wsp:val=&quot;00EC3039&quot;/&gt;&lt;wsp:rsid wsp:val=&quot;00EC36BE&quot;/&gt;&lt;wsp:rsid wsp:val=&quot;00EC42E1&quot;/&gt;&lt;wsp:rsid wsp:val=&quot;00EC5CBB&quot;/&gt;&lt;wsp:rsid wsp:val=&quot;00EC5D99&quot;/&gt;&lt;wsp:rsid wsp:val=&quot;00EC646E&quot;/&gt;&lt;wsp:rsid wsp:val=&quot;00EC6529&quot;/&gt;&lt;wsp:rsid wsp:val=&quot;00EC6F18&quot;/&gt;&lt;wsp:rsid wsp:val=&quot;00EC6FDF&quot;/&gt;&lt;wsp:rsid wsp:val=&quot;00EC74A0&quot;/&gt;&lt;wsp:rsid wsp:val=&quot;00EC76F0&quot;/&gt;&lt;wsp:rsid wsp:val=&quot;00EC7F72&quot;/&gt;&lt;wsp:rsid wsp:val=&quot;00ED0596&quot;/&gt;&lt;wsp:rsid wsp:val=&quot;00ED07BF&quot;/&gt;&lt;wsp:rsid wsp:val=&quot;00ED1635&quot;/&gt;&lt;wsp:rsid wsp:val=&quot;00ED1AD6&quot;/&gt;&lt;wsp:rsid wsp:val=&quot;00ED1FE4&quot;/&gt;&lt;wsp:rsid wsp:val=&quot;00ED25F3&quot;/&gt;&lt;wsp:rsid wsp:val=&quot;00ED2BBB&quot;/&gt;&lt;wsp:rsid wsp:val=&quot;00ED2CEC&quot;/&gt;&lt;wsp:rsid wsp:val=&quot;00ED3CB9&quot;/&gt;&lt;wsp:rsid wsp:val=&quot;00ED4216&quot;/&gt;&lt;wsp:rsid wsp:val=&quot;00ED4B11&quot;/&gt;&lt;wsp:rsid wsp:val=&quot;00ED518E&quot;/&gt;&lt;wsp:rsid wsp:val=&quot;00ED558D&quot;/&gt;&lt;wsp:rsid wsp:val=&quot;00ED6409&quot;/&gt;&lt;wsp:rsid wsp:val=&quot;00ED76C6&quot;/&gt;&lt;wsp:rsid wsp:val=&quot;00EE0D6F&quot;/&gt;&lt;wsp:rsid wsp:val=&quot;00EE1940&quot;/&gt;&lt;wsp:rsid wsp:val=&quot;00EE1957&quot;/&gt;&lt;wsp:rsid wsp:val=&quot;00EE1E99&quot;/&gt;&lt;wsp:rsid wsp:val=&quot;00EE205A&quot;/&gt;&lt;wsp:rsid wsp:val=&quot;00EE263F&quot;/&gt;&lt;wsp:rsid wsp:val=&quot;00EE3A81&quot;/&gt;&lt;wsp:rsid wsp:val=&quot;00EE3E09&quot;/&gt;&lt;wsp:rsid wsp:val=&quot;00EE45C3&quot;/&gt;&lt;wsp:rsid wsp:val=&quot;00EE466C&quot;/&gt;&lt;wsp:rsid wsp:val=&quot;00EE493F&quot;/&gt;&lt;wsp:rsid wsp:val=&quot;00EE5389&quot;/&gt;&lt;wsp:rsid wsp:val=&quot;00EE5E2F&quot;/&gt;&lt;wsp:rsid wsp:val=&quot;00EE60DC&quot;/&gt;&lt;wsp:rsid wsp:val=&quot;00EE637A&quot;/&gt;&lt;wsp:rsid wsp:val=&quot;00EE640F&quot;/&gt;&lt;wsp:rsid wsp:val=&quot;00EE64F5&quot;/&gt;&lt;wsp:rsid wsp:val=&quot;00EE656F&quot;/&gt;&lt;wsp:rsid wsp:val=&quot;00EE6EEB&quot;/&gt;&lt;wsp:rsid wsp:val=&quot;00EE6F4B&quot;/&gt;&lt;wsp:rsid wsp:val=&quot;00EE781A&quot;/&gt;&lt;wsp:rsid wsp:val=&quot;00EE78D3&quot;/&gt;&lt;wsp:rsid wsp:val=&quot;00EE795E&quot;/&gt;&lt;wsp:rsid wsp:val=&quot;00EF11AA&quot;/&gt;&lt;wsp:rsid wsp:val=&quot;00EF1262&quot;/&gt;&lt;wsp:rsid wsp:val=&quot;00EF2686&quot;/&gt;&lt;wsp:rsid wsp:val=&quot;00EF3003&quot;/&gt;&lt;wsp:rsid wsp:val=&quot;00EF308A&quot;/&gt;&lt;wsp:rsid wsp:val=&quot;00EF3E24&quot;/&gt;&lt;wsp:rsid wsp:val=&quot;00EF3F14&quot;/&gt;&lt;wsp:rsid wsp:val=&quot;00EF4288&quot;/&gt;&lt;wsp:rsid wsp:val=&quot;00EF4434&quot;/&gt;&lt;wsp:rsid wsp:val=&quot;00EF4667&quot;/&gt;&lt;wsp:rsid wsp:val=&quot;00EF4882&quot;/&gt;&lt;wsp:rsid wsp:val=&quot;00EF4B43&quot;/&gt;&lt;wsp:rsid wsp:val=&quot;00EF4E63&quot;/&gt;&lt;wsp:rsid wsp:val=&quot;00EF5EA7&quot;/&gt;&lt;wsp:rsid wsp:val=&quot;00EF5FB1&quot;/&gt;&lt;wsp:rsid wsp:val=&quot;00EF61CC&quot;/&gt;&lt;wsp:rsid wsp:val=&quot;00EF67CB&quot;/&gt;&lt;wsp:rsid wsp:val=&quot;00EF6D49&quot;/&gt;&lt;wsp:rsid wsp:val=&quot;00EF6ED7&quot;/&gt;&lt;wsp:rsid wsp:val=&quot;00EF6FA8&quot;/&gt;&lt;wsp:rsid wsp:val=&quot;00EF7069&quot;/&gt;&lt;wsp:rsid wsp:val=&quot;00EF764F&quot;/&gt;&lt;wsp:rsid wsp:val=&quot;00EF771A&quot;/&gt;&lt;wsp:rsid wsp:val=&quot;00EF7D7A&quot;/&gt;&lt;wsp:rsid wsp:val=&quot;00F00A41&quot;/&gt;&lt;wsp:rsid wsp:val=&quot;00F00DAE&quot;/&gt;&lt;wsp:rsid wsp:val=&quot;00F01D56&quot;/&gt;&lt;wsp:rsid wsp:val=&quot;00F02385&quot;/&gt;&lt;wsp:rsid wsp:val=&quot;00F02A7E&quot;/&gt;&lt;wsp:rsid wsp:val=&quot;00F02C8A&quot;/&gt;&lt;wsp:rsid wsp:val=&quot;00F02F5D&quot;/&gt;&lt;wsp:rsid wsp:val=&quot;00F03013&quot;/&gt;&lt;wsp:rsid wsp:val=&quot;00F0326C&quot;/&gt;&lt;wsp:rsid wsp:val=&quot;00F03F9E&quot;/&gt;&lt;wsp:rsid wsp:val=&quot;00F0554E&quot;/&gt;&lt;wsp:rsid wsp:val=&quot;00F06BCC&quot;/&gt;&lt;wsp:rsid wsp:val=&quot;00F077AE&quot;/&gt;&lt;wsp:rsid wsp:val=&quot;00F10DAE&quot;/&gt;&lt;wsp:rsid wsp:val=&quot;00F10FC1&quot;/&gt;&lt;wsp:rsid wsp:val=&quot;00F11211&quot;/&gt;&lt;wsp:rsid wsp:val=&quot;00F11439&quot;/&gt;&lt;wsp:rsid wsp:val=&quot;00F11E17&quot;/&gt;&lt;wsp:rsid wsp:val=&quot;00F11E62&quot;/&gt;&lt;wsp:rsid wsp:val=&quot;00F128C9&quot;/&gt;&lt;wsp:rsid wsp:val=&quot;00F12F6A&quot;/&gt;&lt;wsp:rsid wsp:val=&quot;00F14125&quot;/&gt;&lt;wsp:rsid wsp:val=&quot;00F1490B&quot;/&gt;&lt;wsp:rsid wsp:val=&quot;00F164B6&quot;/&gt;&lt;wsp:rsid wsp:val=&quot;00F16A39&quot;/&gt;&lt;wsp:rsid wsp:val=&quot;00F16EAA&quot;/&gt;&lt;wsp:rsid wsp:val=&quot;00F16EB7&quot;/&gt;&lt;wsp:rsid wsp:val=&quot;00F17BB8&quot;/&gt;&lt;wsp:rsid wsp:val=&quot;00F20185&quot;/&gt;&lt;wsp:rsid wsp:val=&quot;00F20AB9&quot;/&gt;&lt;wsp:rsid wsp:val=&quot;00F20FE5&quot;/&gt;&lt;wsp:rsid wsp:val=&quot;00F21E31&quot;/&gt;&lt;wsp:rsid wsp:val=&quot;00F21EFB&quot;/&gt;&lt;wsp:rsid wsp:val=&quot;00F2244B&quot;/&gt;&lt;wsp:rsid wsp:val=&quot;00F22E3D&quot;/&gt;&lt;wsp:rsid wsp:val=&quot;00F23CDD&quot;/&gt;&lt;wsp:rsid wsp:val=&quot;00F23EEC&quot;/&gt;&lt;wsp:rsid wsp:val=&quot;00F24544&quot;/&gt;&lt;wsp:rsid wsp:val=&quot;00F2500B&quot;/&gt;&lt;wsp:rsid wsp:val=&quot;00F25057&quot;/&gt;&lt;wsp:rsid wsp:val=&quot;00F274D4&quot;/&gt;&lt;wsp:rsid wsp:val=&quot;00F277B4&quot;/&gt;&lt;wsp:rsid wsp:val=&quot;00F27A04&quot;/&gt;&lt;wsp:rsid wsp:val=&quot;00F31535&quot;/&gt;&lt;wsp:rsid wsp:val=&quot;00F31566&quot;/&gt;&lt;wsp:rsid wsp:val=&quot;00F31EE9&quot;/&gt;&lt;wsp:rsid wsp:val=&quot;00F31F36&quot;/&gt;&lt;wsp:rsid wsp:val=&quot;00F32287&quot;/&gt;&lt;wsp:rsid wsp:val=&quot;00F323AC&quot;/&gt;&lt;wsp:rsid wsp:val=&quot;00F32AC2&quot;/&gt;&lt;wsp:rsid wsp:val=&quot;00F32D65&quot;/&gt;&lt;wsp:rsid wsp:val=&quot;00F33C22&quot;/&gt;&lt;wsp:rsid wsp:val=&quot;00F34C87&quot;/&gt;&lt;wsp:rsid wsp:val=&quot;00F3569F&quot;/&gt;&lt;wsp:rsid wsp:val=&quot;00F35F7D&quot;/&gt;&lt;wsp:rsid wsp:val=&quot;00F36CAA&quot;/&gt;&lt;wsp:rsid wsp:val=&quot;00F40AAD&quot;/&gt;&lt;wsp:rsid wsp:val=&quot;00F40BF0&quot;/&gt;&lt;wsp:rsid wsp:val=&quot;00F41E8A&quot;/&gt;&lt;wsp:rsid wsp:val=&quot;00F42034&quot;/&gt;&lt;wsp:rsid wsp:val=&quot;00F435F6&quot;/&gt;&lt;wsp:rsid wsp:val=&quot;00F44200&quot;/&gt;&lt;wsp:rsid wsp:val=&quot;00F443C6&quot;/&gt;&lt;wsp:rsid wsp:val=&quot;00F44BCA&quot;/&gt;&lt;wsp:rsid wsp:val=&quot;00F44EA3&quot;/&gt;&lt;wsp:rsid wsp:val=&quot;00F45232&quot;/&gt;&lt;wsp:rsid wsp:val=&quot;00F453FC&quot;/&gt;&lt;wsp:rsid wsp:val=&quot;00F45AB1&quot;/&gt;&lt;wsp:rsid wsp:val=&quot;00F45F99&quot;/&gt;&lt;wsp:rsid wsp:val=&quot;00F463D2&quot;/&gt;&lt;wsp:rsid wsp:val=&quot;00F4649F&quot;/&gt;&lt;wsp:rsid wsp:val=&quot;00F50021&quot;/&gt;&lt;wsp:rsid wsp:val=&quot;00F50AA6&quot;/&gt;&lt;wsp:rsid wsp:val=&quot;00F51620&quot;/&gt;&lt;wsp:rsid wsp:val=&quot;00F51758&quot;/&gt;&lt;wsp:rsid wsp:val=&quot;00F518A8&quot;/&gt;&lt;wsp:rsid wsp:val=&quot;00F51B24&quot;/&gt;&lt;wsp:rsid wsp:val=&quot;00F527F9&quot;/&gt;&lt;wsp:rsid wsp:val=&quot;00F53A48&quot;/&gt;&lt;wsp:rsid wsp:val=&quot;00F54F31&quot;/&gt;&lt;wsp:rsid wsp:val=&quot;00F55BA5&quot;/&gt;&lt;wsp:rsid wsp:val=&quot;00F55BED&quot;/&gt;&lt;wsp:rsid wsp:val=&quot;00F562D5&quot;/&gt;&lt;wsp:rsid wsp:val=&quot;00F57279&quot;/&gt;&lt;wsp:rsid wsp:val=&quot;00F57560&quot;/&gt;&lt;wsp:rsid wsp:val=&quot;00F57A1B&quot;/&gt;&lt;wsp:rsid wsp:val=&quot;00F57EF6&quot;/&gt;&lt;wsp:rsid wsp:val=&quot;00F60030&quot;/&gt;&lt;wsp:rsid wsp:val=&quot;00F60289&quot;/&gt;&lt;wsp:rsid wsp:val=&quot;00F609E8&quot;/&gt;&lt;wsp:rsid wsp:val=&quot;00F60E7E&quot;/&gt;&lt;wsp:rsid wsp:val=&quot;00F612AA&quot;/&gt;&lt;wsp:rsid wsp:val=&quot;00F61414&quot;/&gt;&lt;wsp:rsid wsp:val=&quot;00F620B6&quot;/&gt;&lt;wsp:rsid wsp:val=&quot;00F624B6&quot;/&gt;&lt;wsp:rsid wsp:val=&quot;00F62E75&quot;/&gt;&lt;wsp:rsid wsp:val=&quot;00F630E2&quot;/&gt;&lt;wsp:rsid wsp:val=&quot;00F63620&quot;/&gt;&lt;wsp:rsid wsp:val=&quot;00F6375D&quot;/&gt;&lt;wsp:rsid wsp:val=&quot;00F63775&quot;/&gt;&lt;wsp:rsid wsp:val=&quot;00F637FA&quot;/&gt;&lt;wsp:rsid wsp:val=&quot;00F63881&quot;/&gt;&lt;wsp:rsid wsp:val=&quot;00F63A5C&quot;/&gt;&lt;wsp:rsid wsp:val=&quot;00F63C0C&quot;/&gt;&lt;wsp:rsid wsp:val=&quot;00F63EB8&quot;/&gt;&lt;wsp:rsid wsp:val=&quot;00F641E5&quot;/&gt;&lt;wsp:rsid wsp:val=&quot;00F646CC&quot;/&gt;&lt;wsp:rsid wsp:val=&quot;00F64B15&quot;/&gt;&lt;wsp:rsid wsp:val=&quot;00F653F0&quot;/&gt;&lt;wsp:rsid wsp:val=&quot;00F67738&quot;/&gt;&lt;wsp:rsid wsp:val=&quot;00F67B9D&quot;/&gt;&lt;wsp:rsid wsp:val=&quot;00F7089C&quot;/&gt;&lt;wsp:rsid wsp:val=&quot;00F71371&quot;/&gt;&lt;wsp:rsid wsp:val=&quot;00F71E06&quot;/&gt;&lt;wsp:rsid wsp:val=&quot;00F71F45&quot;/&gt;&lt;wsp:rsid wsp:val=&quot;00F721C4&quot;/&gt;&lt;wsp:rsid wsp:val=&quot;00F721E4&quot;/&gt;&lt;wsp:rsid wsp:val=&quot;00F729C0&quot;/&gt;&lt;wsp:rsid wsp:val=&quot;00F72C95&quot;/&gt;&lt;wsp:rsid wsp:val=&quot;00F736A4&quot;/&gt;&lt;wsp:rsid wsp:val=&quot;00F73A9F&quot;/&gt;&lt;wsp:rsid wsp:val=&quot;00F73B91&quot;/&gt;&lt;wsp:rsid wsp:val=&quot;00F73D9F&quot;/&gt;&lt;wsp:rsid wsp:val=&quot;00F74595&quot;/&gt;&lt;wsp:rsid wsp:val=&quot;00F746DF&quot;/&gt;&lt;wsp:rsid wsp:val=&quot;00F752BD&quot;/&gt;&lt;wsp:rsid wsp:val=&quot;00F75A5B&quot;/&gt;&lt;wsp:rsid wsp:val=&quot;00F76874&quot;/&gt;&lt;wsp:rsid wsp:val=&quot;00F77A80&quot;/&gt;&lt;wsp:rsid wsp:val=&quot;00F81EDB&quot;/&gt;&lt;wsp:rsid wsp:val=&quot;00F81FE2&quot;/&gt;&lt;wsp:rsid wsp:val=&quot;00F82546&quot;/&gt;&lt;wsp:rsid wsp:val=&quot;00F82EC7&quot;/&gt;&lt;wsp:rsid wsp:val=&quot;00F8347D&quot;/&gt;&lt;wsp:rsid wsp:val=&quot;00F83E55&quot;/&gt;&lt;wsp:rsid wsp:val=&quot;00F84E24&quot;/&gt;&lt;wsp:rsid wsp:val=&quot;00F851D8&quot;/&gt;&lt;wsp:rsid wsp:val=&quot;00F85C66&quot;/&gt;&lt;wsp:rsid wsp:val=&quot;00F85EE1&quot;/&gt;&lt;wsp:rsid wsp:val=&quot;00F86781&quot;/&gt;&lt;wsp:rsid wsp:val=&quot;00F868A4&quot;/&gt;&lt;wsp:rsid wsp:val=&quot;00F86E1F&quot;/&gt;&lt;wsp:rsid wsp:val=&quot;00F86E69&quot;/&gt;&lt;wsp:rsid wsp:val=&quot;00F871EE&quot;/&gt;&lt;wsp:rsid wsp:val=&quot;00F879D7&quot;/&gt;&lt;wsp:rsid wsp:val=&quot;00F87D30&quot;/&gt;&lt;wsp:rsid wsp:val=&quot;00F87ECC&quot;/&gt;&lt;wsp:rsid wsp:val=&quot;00F90E98&quot;/&gt;&lt;wsp:rsid wsp:val=&quot;00F91E82&quot;/&gt;&lt;wsp:rsid wsp:val=&quot;00F91F0B&quot;/&gt;&lt;wsp:rsid wsp:val=&quot;00F93666&quot;/&gt;&lt;wsp:rsid wsp:val=&quot;00F93B4E&quot;/&gt;&lt;wsp:rsid wsp:val=&quot;00F9497A&quot;/&gt;&lt;wsp:rsid wsp:val=&quot;00F9597F&quot;/&gt;&lt;wsp:rsid wsp:val=&quot;00F95D1C&quot;/&gt;&lt;wsp:rsid wsp:val=&quot;00F95F10&quot;/&gt;&lt;wsp:rsid wsp:val=&quot;00F96B9C&quot;/&gt;&lt;wsp:rsid wsp:val=&quot;00FA020D&quot;/&gt;&lt;wsp:rsid wsp:val=&quot;00FA0250&quot;/&gt;&lt;wsp:rsid wsp:val=&quot;00FA04C6&quot;/&gt;&lt;wsp:rsid wsp:val=&quot;00FA1635&quot;/&gt;&lt;wsp:rsid wsp:val=&quot;00FA1D3E&quot;/&gt;&lt;wsp:rsid wsp:val=&quot;00FA28FF&quot;/&gt;&lt;wsp:rsid wsp:val=&quot;00FA29B1&quot;/&gt;&lt;wsp:rsid wsp:val=&quot;00FA29B4&quot;/&gt;&lt;wsp:rsid wsp:val=&quot;00FA2ADA&quot;/&gt;&lt;wsp:rsid wsp:val=&quot;00FA3124&quot;/&gt;&lt;wsp:rsid wsp:val=&quot;00FA3151&quot;/&gt;&lt;wsp:rsid wsp:val=&quot;00FA4D7B&quot;/&gt;&lt;wsp:rsid wsp:val=&quot;00FA51A0&quot;/&gt;&lt;wsp:rsid wsp:val=&quot;00FA5265&quot;/&gt;&lt;wsp:rsid wsp:val=&quot;00FA58A8&quot;/&gt;&lt;wsp:rsid wsp:val=&quot;00FA5BB0&quot;/&gt;&lt;wsp:rsid wsp:val=&quot;00FA6775&quot;/&gt;&lt;wsp:rsid wsp:val=&quot;00FA6E55&quot;/&gt;&lt;wsp:rsid wsp:val=&quot;00FA7383&quot;/&gt;&lt;wsp:rsid wsp:val=&quot;00FA7C06&quot;/&gt;&lt;wsp:rsid wsp:val=&quot;00FB0B8B&quot;/&gt;&lt;wsp:rsid wsp:val=&quot;00FB1061&quot;/&gt;&lt;wsp:rsid wsp:val=&quot;00FB14CF&quot;/&gt;&lt;wsp:rsid wsp:val=&quot;00FB1C92&quot;/&gt;&lt;wsp:rsid wsp:val=&quot;00FB1FDB&quot;/&gt;&lt;wsp:rsid wsp:val=&quot;00FB24DC&quot;/&gt;&lt;wsp:rsid wsp:val=&quot;00FB2659&quot;/&gt;&lt;wsp:rsid wsp:val=&quot;00FB2BD8&quot;/&gt;&lt;wsp:rsid wsp:val=&quot;00FB2D7C&quot;/&gt;&lt;wsp:rsid wsp:val=&quot;00FB2EA8&quot;/&gt;&lt;wsp:rsid wsp:val=&quot;00FB3539&quot;/&gt;&lt;wsp:rsid wsp:val=&quot;00FB3B50&quot;/&gt;&lt;wsp:rsid wsp:val=&quot;00FB4E66&quot;/&gt;&lt;wsp:rsid wsp:val=&quot;00FB5386&quot;/&gt;&lt;wsp:rsid wsp:val=&quot;00FB590A&quot;/&gt;&lt;wsp:rsid wsp:val=&quot;00FB5977&quot;/&gt;&lt;wsp:rsid wsp:val=&quot;00FB59B4&quot;/&gt;&lt;wsp:rsid wsp:val=&quot;00FB60EB&quot;/&gt;&lt;wsp:rsid wsp:val=&quot;00FB6770&quot;/&gt;&lt;wsp:rsid wsp:val=&quot;00FB75E0&quot;/&gt;&lt;wsp:rsid wsp:val=&quot;00FC0FBD&quot;/&gt;&lt;wsp:rsid wsp:val=&quot;00FC175B&quot;/&gt;&lt;wsp:rsid wsp:val=&quot;00FC27DC&quot;/&gt;&lt;wsp:rsid wsp:val=&quot;00FC2C2A&quot;/&gt;&lt;wsp:rsid wsp:val=&quot;00FC484C&quot;/&gt;&lt;wsp:rsid wsp:val=&quot;00FC53E3&quot;/&gt;&lt;wsp:rsid wsp:val=&quot;00FC5531&quot;/&gt;&lt;wsp:rsid wsp:val=&quot;00FC5D2B&quot;/&gt;&lt;wsp:rsid wsp:val=&quot;00FC677E&quot;/&gt;&lt;wsp:rsid wsp:val=&quot;00FC6A14&quot;/&gt;&lt;wsp:rsid wsp:val=&quot;00FD0149&quot;/&gt;&lt;wsp:rsid wsp:val=&quot;00FD0672&quot;/&gt;&lt;wsp:rsid wsp:val=&quot;00FD06C1&quot;/&gt;&lt;wsp:rsid wsp:val=&quot;00FD0BE6&quot;/&gt;&lt;wsp:rsid wsp:val=&quot;00FD0FDD&quot;/&gt;&lt;wsp:rsid wsp:val=&quot;00FD115B&quot;/&gt;&lt;wsp:rsid wsp:val=&quot;00FD16BF&quot;/&gt;&lt;wsp:rsid wsp:val=&quot;00FD183A&quot;/&gt;&lt;wsp:rsid wsp:val=&quot;00FD2A11&quot;/&gt;&lt;wsp:rsid wsp:val=&quot;00FD3259&quot;/&gt;&lt;wsp:rsid wsp:val=&quot;00FD4F22&quot;/&gt;&lt;wsp:rsid wsp:val=&quot;00FD5AA6&quot;/&gt;&lt;wsp:rsid wsp:val=&quot;00FD5B5C&quot;/&gt;&lt;wsp:rsid wsp:val=&quot;00FD5BF0&quot;/&gt;&lt;wsp:rsid wsp:val=&quot;00FD5ED7&quot;/&gt;&lt;wsp:rsid wsp:val=&quot;00FD66F3&quot;/&gt;&lt;wsp:rsid wsp:val=&quot;00FD6BB8&quot;/&gt;&lt;wsp:rsid wsp:val=&quot;00FD704F&quot;/&gt;&lt;wsp:rsid wsp:val=&quot;00FD7509&quot;/&gt;&lt;wsp:rsid wsp:val=&quot;00FD7632&quot;/&gt;&lt;wsp:rsid wsp:val=&quot;00FD7921&quot;/&gt;&lt;wsp:rsid wsp:val=&quot;00FD7945&quot;/&gt;&lt;wsp:rsid wsp:val=&quot;00FE0951&quot;/&gt;&lt;wsp:rsid wsp:val=&quot;00FE1193&quot;/&gt;&lt;wsp:rsid wsp:val=&quot;00FE25F7&quot;/&gt;&lt;wsp:rsid wsp:val=&quot;00FE2837&quot;/&gt;&lt;wsp:rsid wsp:val=&quot;00FE34F6&quot;/&gt;&lt;wsp:rsid wsp:val=&quot;00FE4BFE&quot;/&gt;&lt;wsp:rsid wsp:val=&quot;00FE4F59&quot;/&gt;&lt;wsp:rsid wsp:val=&quot;00FE5CD6&quot;/&gt;&lt;wsp:rsid wsp:val=&quot;00FE6F4C&quot;/&gt;&lt;wsp:rsid wsp:val=&quot;00FF244E&quot;/&gt;&lt;wsp:rsid wsp:val=&quot;00FF25A3&quot;/&gt;&lt;wsp:rsid wsp:val=&quot;00FF292F&quot;/&gt;&lt;wsp:rsid wsp:val=&quot;00FF31F5&quot;/&gt;&lt;wsp:rsid wsp:val=&quot;00FF320D&quot;/&gt;&lt;wsp:rsid wsp:val=&quot;00FF3AB9&quot;/&gt;&lt;wsp:rsid wsp:val=&quot;00FF3F84&quot;/&gt;&lt;wsp:rsid wsp:val=&quot;00FF45B2&quot;/&gt;&lt;wsp:rsid wsp:val=&quot;00FF4D3E&quot;/&gt;&lt;wsp:rsid wsp:val=&quot;00FF5CA2&quot;/&gt;&lt;wsp:rsid wsp:val=&quot;00FF658A&quot;/&gt;&lt;wsp:rsid wsp:val=&quot;00FF7427&quot;/&gt;&lt;wsp:rsid wsp:val=&quot;00FF7596&quot;/&gt;&lt;wsp:rsid wsp:val=&quot;00FF7659&quot;/&gt;&lt;wsp:rsid wsp:val=&quot;00FF7811&quot;/&gt;&lt;/wsp:rsids&gt;&lt;/w:docPr&gt;&lt;w:body&gt;&lt;w:p wsp:rsidR=&quot;00000000&quot; wsp:rsidRDefault=&quot;00252923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I&lt;/m:t&gt;&lt;/m: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e&gt;&lt;m:sub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g&lt;/m:t&gt;&lt;/m:r&gt;&lt;m:r&gt;&lt;w:rPr&gt;&lt;w:rFonts w:ascii=&quot;Cambria Math&quot; w:h-ansi=&quot;Cambria Math&quot;/&gt;&lt;wx:font wx:val=&quot;Cambria Math&quot;/&gt;&lt;w:i/&gt;&lt;w:sz w:val=&quot;24&quot;/&gt;&lt;w:sz-cs w:val=&quot;24&quot;/&gt;&lt;/w:rPr&gt;&lt;m:t&gt;,&lt;/m:t&gt;&lt;/m:r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z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=&lt;/m:t&gt;&lt;/m:r&gt;&lt;m:d&gt;&lt;m:dPr&gt;&lt;m:begChr m:val=&quot;{&quot;/&gt;&lt;m:endChr m:val=&quot;&quot;/&gt;&lt;m:ctrlP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/m:ctrlPr&gt;&lt;/m:dPr&gt;&lt;m:e&gt;&lt;m:eqArr&gt;&lt;m:eqArrPr&gt;&lt;m:ctrlP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/m:ctrlPr&gt;&lt;/m:eqArrPr&gt;&lt;m:e&gt;&lt;m:m&gt;&lt;m:mPr&gt;&lt;m:mcs&gt;&lt;m:mc&gt;&lt;m:mcPr&gt;&lt;m:count m:val=&quot;3&quot;/&gt;&lt;m:mcJc m:val=&quot;center&quot;/&gt;&lt;/m:mcPr&gt;&lt;/m:mc&gt;&lt;/m:mcs&gt;&lt;m:ctrlP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/m:ctrlPr&gt;&lt;/m:mPr&gt;&lt;m:mr&gt;&lt;m:e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1,&lt;/m:t&gt;&lt;/m:r&gt;&lt;/m:e&gt;&lt;m:e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РµСЃР»Рё&lt;/m:t&gt;&lt;/m:r&gt;&lt;/m:e&gt;&lt;m:e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P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g,z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&amp;gt;0&lt;/m:t&gt;&lt;/m:r&gt;&lt;/m:e&gt;&lt;/m:mr&gt;&lt;/m:m&gt;&lt;/m:e&gt;&lt;m:e&gt;&lt;m:m&gt;&lt;m:mPr&gt;&lt;m:mcs&gt;&lt;m:mc&gt;&lt;m:mcPr&gt;&lt;m:count m:val=&quot;3&quot;/&gt;&lt;m:mcJc m:val=&quot;center&quot;/&gt;&lt;/m:mcPr&gt;&lt;/m:mc&gt;&lt;/m:mcs&gt;&lt;m:ctrlP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/m:ctrlPr&gt;&lt;/m:mPr&gt;&lt;m:mr&gt;&lt;m:e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0,&lt;/m:t&gt;&lt;/m:r&gt;&lt;/m:e&gt;&lt;m:e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РµСЃР»Рё&lt;/m:t&gt;&lt;/m:r&gt;&lt;/m:e&gt;&lt;m:e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P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g,z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=0&lt;/m:t&gt;&lt;/m:r&gt;&lt;/m:e&gt;&lt;/m:mr&gt;&lt;/m:m&gt;&lt;/m:e&gt;&lt;/m:eqArr&gt;&lt;/m:e&gt;&lt;/m: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45" o:title="" chromakey="white"/>
          </v:shape>
        </w:pict>
      </w:r>
      <w:r w:rsidR="007517C4" w:rsidRPr="008351E1">
        <w:t>;</w:t>
      </w:r>
    </w:p>
    <w:p w:rsidR="00BB6E10" w:rsidRPr="008351E1" w:rsidRDefault="00BB6E10" w:rsidP="005552EB">
      <w:pPr>
        <w:spacing w:after="120"/>
        <w:jc w:val="both"/>
      </w:pPr>
      <w:r w:rsidRPr="008351E1">
        <w:fldChar w:fldCharType="begin"/>
      </w:r>
      <w:r w:rsidRPr="008351E1">
        <w:instrText xml:space="preserve"> QUOTE </w:instrText>
      </w:r>
      <w:r w:rsidR="00B12757" w:rsidRPr="008351E1">
        <w:pict>
          <v:shape id="_x0000_i1048" type="#_x0000_t75" style="width:19.5pt;height:12.75pt" equationxml="&lt;?xml version=&quot;1.0&quot; encoding=&quot;UTF-8&quot; standalone=&quot;yes&quot;?&gt;&#10;&#10;&#10;&#10;&#10;&#10;&#10;&#10;&#10;&#10;&#10;&#10;&#10;&#10;&#10;&#10;&lt;?mso-application progid=&quot;Word.Document&quot;?&gt;&#10;&#10;&#10;&#10;&#10;&#10;&#10;&#10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drawingGridHorizontalSpacing w:val=&quot;110&quot;/&gt;&lt;w:displayHorizontalDrawingGridEvery w:val=&quot;2&quot;/&gt;&lt;w:displayVertic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D72CF&quot;/&gt;&lt;wsp:rsid wsp:val=&quot;0000010A&quot;/&gt;&lt;wsp:rsid wsp:val=&quot;000004B5&quot;/&gt;&lt;wsp:rsid wsp:val=&quot;00001A67&quot;/&gt;&lt;wsp:rsid wsp:val=&quot;00002218&quot;/&gt;&lt;wsp:rsid wsp:val=&quot;00002631&quot;/&gt;&lt;wsp:rsid wsp:val=&quot;00002A41&quot;/&gt;&lt;wsp:rsid wsp:val=&quot;00002B5D&quot;/&gt;&lt;wsp:rsid wsp:val=&quot;00003208&quot;/&gt;&lt;wsp:rsid wsp:val=&quot;00003344&quot;/&gt;&lt;wsp:rsid wsp:val=&quot;000036E3&quot;/&gt;&lt;wsp:rsid wsp:val=&quot;00003F14&quot;/&gt;&lt;wsp:rsid wsp:val=&quot;00004169&quot;/&gt;&lt;wsp:rsid wsp:val=&quot;000043DB&quot;/&gt;&lt;wsp:rsid wsp:val=&quot;000046B8&quot;/&gt;&lt;wsp:rsid wsp:val=&quot;000048FE&quot;/&gt;&lt;wsp:rsid wsp:val=&quot;00004D59&quot;/&gt;&lt;wsp:rsid wsp:val=&quot;0000519C&quot;/&gt;&lt;wsp:rsid wsp:val=&quot;000057C7&quot;/&gt;&lt;wsp:rsid wsp:val=&quot;00005854&quot;/&gt;&lt;wsp:rsid wsp:val=&quot;00005B47&quot;/&gt;&lt;wsp:rsid wsp:val=&quot;00005D28&quot;/&gt;&lt;wsp:rsid wsp:val=&quot;00005EDB&quot;/&gt;&lt;wsp:rsid wsp:val=&quot;00006174&quot;/&gt;&lt;wsp:rsid wsp:val=&quot;00007BD6&quot;/&gt;&lt;wsp:rsid wsp:val=&quot;000100BF&quot;/&gt;&lt;wsp:rsid wsp:val=&quot;00010A30&quot;/&gt;&lt;wsp:rsid wsp:val=&quot;00010A73&quot;/&gt;&lt;wsp:rsid wsp:val=&quot;000120F5&quot;/&gt;&lt;wsp:rsid wsp:val=&quot;00012B55&quot;/&gt;&lt;wsp:rsid wsp:val=&quot;00013813&quot;/&gt;&lt;wsp:rsid wsp:val=&quot;00013A7B&quot;/&gt;&lt;wsp:rsid wsp:val=&quot;00014064&quot;/&gt;&lt;wsp:rsid wsp:val=&quot;00015172&quot;/&gt;&lt;wsp:rsid wsp:val=&quot;000151B3&quot;/&gt;&lt;wsp:rsid wsp:val=&quot;000151C9&quot;/&gt;&lt;wsp:rsid wsp:val=&quot;00015880&quot;/&gt;&lt;wsp:rsid wsp:val=&quot;00015D94&quot;/&gt;&lt;wsp:rsid wsp:val=&quot;000171A9&quot;/&gt;&lt;wsp:rsid wsp:val=&quot;00017DA4&quot;/&gt;&lt;wsp:rsid wsp:val=&quot;00020071&quot;/&gt;&lt;wsp:rsid wsp:val=&quot;00020109&quot;/&gt;&lt;wsp:rsid wsp:val=&quot;0002021D&quot;/&gt;&lt;wsp:rsid wsp:val=&quot;00020926&quot;/&gt;&lt;wsp:rsid wsp:val=&quot;000210CC&quot;/&gt;&lt;wsp:rsid wsp:val=&quot;000218EE&quot;/&gt;&lt;wsp:rsid wsp:val=&quot;00021A23&quot;/&gt;&lt;wsp:rsid wsp:val=&quot;00021B09&quot;/&gt;&lt;wsp:rsid wsp:val=&quot;00021ECB&quot;/&gt;&lt;wsp:rsid wsp:val=&quot;00022CFE&quot;/&gt;&lt;wsp:rsid wsp:val=&quot;00022D59&quot;/&gt;&lt;wsp:rsid wsp:val=&quot;000234C9&quot;/&gt;&lt;wsp:rsid wsp:val=&quot;00023688&quot;/&gt;&lt;wsp:rsid wsp:val=&quot;00024F4A&quot;/&gt;&lt;wsp:rsid wsp:val=&quot;000252C3&quot;/&gt;&lt;wsp:rsid wsp:val=&quot;00026DE6&quot;/&gt;&lt;wsp:rsid wsp:val=&quot;00026E49&quot;/&gt;&lt;wsp:rsid wsp:val=&quot;0002718E&quot;/&gt;&lt;wsp:rsid wsp:val=&quot;0002774D&quot;/&gt;&lt;wsp:rsid wsp:val=&quot;00027CCC&quot;/&gt;&lt;wsp:rsid wsp:val=&quot;00027D57&quot;/&gt;&lt;wsp:rsid wsp:val=&quot;00030046&quot;/&gt;&lt;wsp:rsid wsp:val=&quot;00030A8B&quot;/&gt;&lt;wsp:rsid wsp:val=&quot;00030F73&quot;/&gt;&lt;wsp:rsid wsp:val=&quot;0003115A&quot;/&gt;&lt;wsp:rsid wsp:val=&quot;000312BD&quot;/&gt;&lt;wsp:rsid wsp:val=&quot;000325B0&quot;/&gt;&lt;wsp:rsid wsp:val=&quot;00032E19&quot;/&gt;&lt;wsp:rsid wsp:val=&quot;00033506&quot;/&gt;&lt;wsp:rsid wsp:val=&quot;00033B11&quot;/&gt;&lt;wsp:rsid wsp:val=&quot;00034789&quot;/&gt;&lt;wsp:rsid wsp:val=&quot;0003535D&quot;/&gt;&lt;wsp:rsid wsp:val=&quot;0003574B&quot;/&gt;&lt;wsp:rsid wsp:val=&quot;00036C47&quot;/&gt;&lt;wsp:rsid wsp:val=&quot;00037DA5&quot;/&gt;&lt;wsp:rsid wsp:val=&quot;000401BC&quot;/&gt;&lt;wsp:rsid wsp:val=&quot;000403CD&quot;/&gt;&lt;wsp:rsid wsp:val=&quot;0004155F&quot;/&gt;&lt;wsp:rsid wsp:val=&quot;00041734&quot;/&gt;&lt;wsp:rsid wsp:val=&quot;00042DA5&quot;/&gt;&lt;wsp:rsid wsp:val=&quot;000439C5&quot;/&gt;&lt;wsp:rsid wsp:val=&quot;00044163&quot;/&gt;&lt;wsp:rsid wsp:val=&quot;000441AE&quot;/&gt;&lt;wsp:rsid wsp:val=&quot;0004456C&quot;/&gt;&lt;wsp:rsid wsp:val=&quot;00044689&quot;/&gt;&lt;wsp:rsid wsp:val=&quot;000448BB&quot;/&gt;&lt;wsp:rsid wsp:val=&quot;00044FE3&quot;/&gt;&lt;wsp:rsid wsp:val=&quot;00045F54&quot;/&gt;&lt;wsp:rsid wsp:val=&quot;00046363&quot;/&gt;&lt;wsp:rsid wsp:val=&quot;000463F5&quot;/&gt;&lt;wsp:rsid wsp:val=&quot;0004738B&quot;/&gt;&lt;wsp:rsid wsp:val=&quot;0004744C&quot;/&gt;&lt;wsp:rsid wsp:val=&quot;00047FD1&quot;/&gt;&lt;wsp:rsid wsp:val=&quot;00050638&quot;/&gt;&lt;wsp:rsid wsp:val=&quot;0005080D&quot;/&gt;&lt;wsp:rsid wsp:val=&quot;000519F1&quot;/&gt;&lt;wsp:rsid wsp:val=&quot;00051FF3&quot;/&gt;&lt;wsp:rsid wsp:val=&quot;0005211D&quot;/&gt;&lt;wsp:rsid wsp:val=&quot;00052225&quot;/&gt;&lt;wsp:rsid wsp:val=&quot;000522ED&quot;/&gt;&lt;wsp:rsid wsp:val=&quot;0005237C&quot;/&gt;&lt;wsp:rsid wsp:val=&quot;00052430&quot;/&gt;&lt;wsp:rsid wsp:val=&quot;000528CC&quot;/&gt;&lt;wsp:rsid wsp:val=&quot;00052F5A&quot;/&gt;&lt;wsp:rsid wsp:val=&quot;0005366E&quot;/&gt;&lt;wsp:rsid wsp:val=&quot;00053F57&quot;/&gt;&lt;wsp:rsid wsp:val=&quot;00055977&quot;/&gt;&lt;wsp:rsid wsp:val=&quot;00055CDC&quot;/&gt;&lt;wsp:rsid wsp:val=&quot;00055FA2&quot;/&gt;&lt;wsp:rsid wsp:val=&quot;00055FF5&quot;/&gt;&lt;wsp:rsid wsp:val=&quot;00056009&quot;/&gt;&lt;wsp:rsid wsp:val=&quot;00056A34&quot;/&gt;&lt;wsp:rsid wsp:val=&quot;00057032&quot;/&gt;&lt;wsp:rsid wsp:val=&quot;00057AE7&quot;/&gt;&lt;wsp:rsid wsp:val=&quot;00057F77&quot;/&gt;&lt;wsp:rsid wsp:val=&quot;00060139&quot;/&gt;&lt;wsp:rsid wsp:val=&quot;00060151&quot;/&gt;&lt;wsp:rsid wsp:val=&quot;000610B8&quot;/&gt;&lt;wsp:rsid wsp:val=&quot;00062BD2&quot;/&gt;&lt;wsp:rsid wsp:val=&quot;000630E8&quot;/&gt;&lt;wsp:rsid wsp:val=&quot;00063858&quot;/&gt;&lt;wsp:rsid wsp:val=&quot;000641BE&quot;/&gt;&lt;wsp:rsid wsp:val=&quot;000642F1&quot;/&gt;&lt;wsp:rsid wsp:val=&quot;00064528&quot;/&gt;&lt;wsp:rsid wsp:val=&quot;00064CD7&quot;/&gt;&lt;wsp:rsid wsp:val=&quot;00065246&quot;/&gt;&lt;wsp:rsid wsp:val=&quot;000656C8&quot;/&gt;&lt;wsp:rsid wsp:val=&quot;00065808&quot;/&gt;&lt;wsp:rsid wsp:val=&quot;00066274&quot;/&gt;&lt;wsp:rsid wsp:val=&quot;00066298&quot;/&gt;&lt;wsp:rsid wsp:val=&quot;00066622&quot;/&gt;&lt;wsp:rsid wsp:val=&quot;0006767B&quot;/&gt;&lt;wsp:rsid wsp:val=&quot;00067EAF&quot;/&gt;&lt;wsp:rsid wsp:val=&quot;000707B4&quot;/&gt;&lt;wsp:rsid wsp:val=&quot;00070853&quot;/&gt;&lt;wsp:rsid wsp:val=&quot;00070A22&quot;/&gt;&lt;wsp:rsid wsp:val=&quot;00070F9B&quot;/&gt;&lt;wsp:rsid wsp:val=&quot;000711F4&quot;/&gt;&lt;wsp:rsid wsp:val=&quot;00071DF2&quot;/&gt;&lt;wsp:rsid wsp:val=&quot;00072825&quot;/&gt;&lt;wsp:rsid wsp:val=&quot;00072CF6&quot;/&gt;&lt;wsp:rsid wsp:val=&quot;00072E38&quot;/&gt;&lt;wsp:rsid wsp:val=&quot;00073603&quot;/&gt;&lt;wsp:rsid wsp:val=&quot;00075493&quot;/&gt;&lt;wsp:rsid wsp:val=&quot;000756F5&quot;/&gt;&lt;wsp:rsid wsp:val=&quot;00075C15&quot;/&gt;&lt;wsp:rsid wsp:val=&quot;00075DEA&quot;/&gt;&lt;wsp:rsid wsp:val=&quot;00076005&quot;/&gt;&lt;wsp:rsid wsp:val=&quot;00076100&quot;/&gt;&lt;wsp:rsid wsp:val=&quot;00076280&quot;/&gt;&lt;wsp:rsid wsp:val=&quot;0007659A&quot;/&gt;&lt;wsp:rsid wsp:val=&quot;0007692A&quot;/&gt;&lt;wsp:rsid wsp:val=&quot;0007721B&quot;/&gt;&lt;wsp:rsid wsp:val=&quot;00077FB7&quot;/&gt;&lt;wsp:rsid wsp:val=&quot;000801DF&quot;/&gt;&lt;wsp:rsid wsp:val=&quot;000813E1&quot;/&gt;&lt;wsp:rsid wsp:val=&quot;000814AD&quot;/&gt;&lt;wsp:rsid wsp:val=&quot;00081EBC&quot;/&gt;&lt;wsp:rsid wsp:val=&quot;00082527&quot;/&gt;&lt;wsp:rsid wsp:val=&quot;0008256C&quot;/&gt;&lt;wsp:rsid wsp:val=&quot;000827DD&quot;/&gt;&lt;wsp:rsid wsp:val=&quot;00082A84&quot;/&gt;&lt;wsp:rsid wsp:val=&quot;00082E53&quot;/&gt;&lt;wsp:rsid wsp:val=&quot;00082FA9&quot;/&gt;&lt;wsp:rsid wsp:val=&quot;0008354E&quot;/&gt;&lt;wsp:rsid wsp:val=&quot;00083B33&quot;/&gt;&lt;wsp:rsid wsp:val=&quot;00083C62&quot;/&gt;&lt;wsp:rsid wsp:val=&quot;0008559A&quot;/&gt;&lt;wsp:rsid wsp:val=&quot;000858EF&quot;/&gt;&lt;wsp:rsid wsp:val=&quot;00086883&quot;/&gt;&lt;wsp:rsid wsp:val=&quot;00086BD6&quot;/&gt;&lt;wsp:rsid wsp:val=&quot;00087924&quot;/&gt;&lt;wsp:rsid wsp:val=&quot;00087968&quot;/&gt;&lt;wsp:rsid wsp:val=&quot;00087D8D&quot;/&gt;&lt;wsp:rsid wsp:val=&quot;00087E58&quot;/&gt;&lt;wsp:rsid wsp:val=&quot;000906ED&quot;/&gt;&lt;wsp:rsid wsp:val=&quot;000913DA&quot;/&gt;&lt;wsp:rsid wsp:val=&quot;00091419&quot;/&gt;&lt;wsp:rsid wsp:val=&quot;0009289F&quot;/&gt;&lt;wsp:rsid wsp:val=&quot;00092B03&quot;/&gt;&lt;wsp:rsid wsp:val=&quot;0009311E&quot;/&gt;&lt;wsp:rsid wsp:val=&quot;00093349&quot;/&gt;&lt;wsp:rsid wsp:val=&quot;00093B86&quot;/&gt;&lt;wsp:rsid wsp:val=&quot;00094574&quot;/&gt;&lt;wsp:rsid wsp:val=&quot;000947B6&quot;/&gt;&lt;wsp:rsid wsp:val=&quot;00094804&quot;/&gt;&lt;wsp:rsid wsp:val=&quot;00094B8F&quot;/&gt;&lt;wsp:rsid wsp:val=&quot;00094F14&quot;/&gt;&lt;wsp:rsid wsp:val=&quot;00095A8A&quot;/&gt;&lt;wsp:rsid wsp:val=&quot;00095A97&quot;/&gt;&lt;wsp:rsid wsp:val=&quot;000964C3&quot;/&gt;&lt;wsp:rsid wsp:val=&quot;0009689F&quot;/&gt;&lt;wsp:rsid wsp:val=&quot;00096A5F&quot;/&gt;&lt;wsp:rsid wsp:val=&quot;00096D86&quot;/&gt;&lt;wsp:rsid wsp:val=&quot;000979B0&quot;/&gt;&lt;wsp:rsid wsp:val=&quot;00097C8E&quot;/&gt;&lt;wsp:rsid wsp:val=&quot;00097DFF&quot;/&gt;&lt;wsp:rsid wsp:val=&quot;000A02D0&quot;/&gt;&lt;wsp:rsid wsp:val=&quot;000A02EB&quot;/&gt;&lt;wsp:rsid wsp:val=&quot;000A0455&quot;/&gt;&lt;wsp:rsid wsp:val=&quot;000A06FD&quot;/&gt;&lt;wsp:rsid wsp:val=&quot;000A0A23&quot;/&gt;&lt;wsp:rsid wsp:val=&quot;000A15B7&quot;/&gt;&lt;wsp:rsid wsp:val=&quot;000A1D30&quot;/&gt;&lt;wsp:rsid wsp:val=&quot;000A1EB7&quot;/&gt;&lt;wsp:rsid wsp:val=&quot;000A2ABE&quot;/&gt;&lt;wsp:rsid wsp:val=&quot;000A2C26&quot;/&gt;&lt;wsp:rsid wsp:val=&quot;000A39B5&quot;/&gt;&lt;wsp:rsid wsp:val=&quot;000A3F46&quot;/&gt;&lt;wsp:rsid wsp:val=&quot;000A442C&quot;/&gt;&lt;wsp:rsid wsp:val=&quot;000A494F&quot;/&gt;&lt;wsp:rsid wsp:val=&quot;000A4B01&quot;/&gt;&lt;wsp:rsid wsp:val=&quot;000A5BD9&quot;/&gt;&lt;wsp:rsid wsp:val=&quot;000A5C2B&quot;/&gt;&lt;wsp:rsid wsp:val=&quot;000A5D7F&quot;/&gt;&lt;wsp:rsid wsp:val=&quot;000A5E58&quot;/&gt;&lt;wsp:rsid wsp:val=&quot;000A6B54&quot;/&gt;&lt;wsp:rsid wsp:val=&quot;000A6EEC&quot;/&gt;&lt;wsp:rsid wsp:val=&quot;000A71E6&quot;/&gt;&lt;wsp:rsid wsp:val=&quot;000B0F86&quot;/&gt;&lt;wsp:rsid wsp:val=&quot;000B113B&quot;/&gt;&lt;wsp:rsid wsp:val=&quot;000B13BB&quot;/&gt;&lt;wsp:rsid wsp:val=&quot;000B13C7&quot;/&gt;&lt;wsp:rsid wsp:val=&quot;000B151E&quot;/&gt;&lt;wsp:rsid wsp:val=&quot;000B1703&quot;/&gt;&lt;wsp:rsid wsp:val=&quot;000B1AAF&quot;/&gt;&lt;wsp:rsid wsp:val=&quot;000B1F66&quot;/&gt;&lt;wsp:rsid wsp:val=&quot;000B2045&quot;/&gt;&lt;wsp:rsid wsp:val=&quot;000B2B64&quot;/&gt;&lt;wsp:rsid wsp:val=&quot;000B321A&quot;/&gt;&lt;wsp:rsid wsp:val=&quot;000B3592&quot;/&gt;&lt;wsp:rsid wsp:val=&quot;000B3982&quot;/&gt;&lt;wsp:rsid wsp:val=&quot;000B406D&quot;/&gt;&lt;wsp:rsid wsp:val=&quot;000B46F7&quot;/&gt;&lt;wsp:rsid wsp:val=&quot;000B6067&quot;/&gt;&lt;wsp:rsid wsp:val=&quot;000C0059&quot;/&gt;&lt;wsp:rsid wsp:val=&quot;000C0588&quot;/&gt;&lt;wsp:rsid wsp:val=&quot;000C10C1&quot;/&gt;&lt;wsp:rsid wsp:val=&quot;000C19EF&quot;/&gt;&lt;wsp:rsid wsp:val=&quot;000C1CD1&quot;/&gt;&lt;wsp:rsid wsp:val=&quot;000C25B9&quot;/&gt;&lt;wsp:rsid wsp:val=&quot;000C2C04&quot;/&gt;&lt;wsp:rsid wsp:val=&quot;000C390E&quot;/&gt;&lt;wsp:rsid wsp:val=&quot;000C4731&quot;/&gt;&lt;wsp:rsid wsp:val=&quot;000C5129&quot;/&gt;&lt;wsp:rsid wsp:val=&quot;000C51D2&quot;/&gt;&lt;wsp:rsid wsp:val=&quot;000C5459&quot;/&gt;&lt;wsp:rsid wsp:val=&quot;000C74C4&quot;/&gt;&lt;wsp:rsid wsp:val=&quot;000C75B4&quot;/&gt;&lt;wsp:rsid wsp:val=&quot;000C7ACE&quot;/&gt;&lt;wsp:rsid wsp:val=&quot;000C7E04&quot;/&gt;&lt;wsp:rsid wsp:val=&quot;000D01B5&quot;/&gt;&lt;wsp:rsid wsp:val=&quot;000D0496&quot;/&gt;&lt;wsp:rsid wsp:val=&quot;000D08DD&quot;/&gt;&lt;wsp:rsid wsp:val=&quot;000D0DD5&quot;/&gt;&lt;wsp:rsid wsp:val=&quot;000D0FAC&quot;/&gt;&lt;wsp:rsid wsp:val=&quot;000D138E&quot;/&gt;&lt;wsp:rsid wsp:val=&quot;000D22CE&quot;/&gt;&lt;wsp:rsid wsp:val=&quot;000D231B&quot;/&gt;&lt;wsp:rsid wsp:val=&quot;000D2362&quot;/&gt;&lt;wsp:rsid wsp:val=&quot;000D2629&quot;/&gt;&lt;wsp:rsid wsp:val=&quot;000D2632&quot;/&gt;&lt;wsp:rsid wsp:val=&quot;000D26FE&quot;/&gt;&lt;wsp:rsid wsp:val=&quot;000D3090&quot;/&gt;&lt;wsp:rsid wsp:val=&quot;000D393D&quot;/&gt;&lt;wsp:rsid wsp:val=&quot;000D408F&quot;/&gt;&lt;wsp:rsid wsp:val=&quot;000D4285&quot;/&gt;&lt;wsp:rsid wsp:val=&quot;000D4433&quot;/&gt;&lt;wsp:rsid wsp:val=&quot;000D4BE8&quot;/&gt;&lt;wsp:rsid wsp:val=&quot;000D4CC9&quot;/&gt;&lt;wsp:rsid wsp:val=&quot;000D4E8F&quot;/&gt;&lt;wsp:rsid wsp:val=&quot;000D62C0&quot;/&gt;&lt;wsp:rsid wsp:val=&quot;000D658B&quot;/&gt;&lt;wsp:rsid wsp:val=&quot;000D6B39&quot;/&gt;&lt;wsp:rsid wsp:val=&quot;000D70E4&quot;/&gt;&lt;wsp:rsid wsp:val=&quot;000E031A&quot;/&gt;&lt;wsp:rsid wsp:val=&quot;000E0555&quot;/&gt;&lt;wsp:rsid wsp:val=&quot;000E1234&quot;/&gt;&lt;wsp:rsid wsp:val=&quot;000E13F4&quot;/&gt;&lt;wsp:rsid wsp:val=&quot;000E1471&quot;/&gt;&lt;wsp:rsid wsp:val=&quot;000E15B3&quot;/&gt;&lt;wsp:rsid wsp:val=&quot;000E17D8&quot;/&gt;&lt;wsp:rsid wsp:val=&quot;000E1AFF&quot;/&gt;&lt;wsp:rsid wsp:val=&quot;000E2345&quot;/&gt;&lt;wsp:rsid wsp:val=&quot;000E3A69&quot;/&gt;&lt;wsp:rsid wsp:val=&quot;000E432C&quot;/&gt;&lt;wsp:rsid wsp:val=&quot;000E45FB&quot;/&gt;&lt;wsp:rsid wsp:val=&quot;000E484D&quot;/&gt;&lt;wsp:rsid wsp:val=&quot;000E48D7&quot;/&gt;&lt;wsp:rsid wsp:val=&quot;000E6076&quot;/&gt;&lt;wsp:rsid wsp:val=&quot;000E7203&quot;/&gt;&lt;wsp:rsid wsp:val=&quot;000E720B&quot;/&gt;&lt;wsp:rsid wsp:val=&quot;000F0372&quot;/&gt;&lt;wsp:rsid wsp:val=&quot;000F0690&quot;/&gt;&lt;wsp:rsid wsp:val=&quot;000F0EA8&quot;/&gt;&lt;wsp:rsid wsp:val=&quot;000F1CE9&quot;/&gt;&lt;wsp:rsid wsp:val=&quot;000F2387&quot;/&gt;&lt;wsp:rsid wsp:val=&quot;000F2F26&quot;/&gt;&lt;wsp:rsid wsp:val=&quot;000F373E&quot;/&gt;&lt;wsp:rsid wsp:val=&quot;000F3CAD&quot;/&gt;&lt;wsp:rsid wsp:val=&quot;000F3FCF&quot;/&gt;&lt;wsp:rsid wsp:val=&quot;000F4A1B&quot;/&gt;&lt;wsp:rsid wsp:val=&quot;000F65BA&quot;/&gt;&lt;wsp:rsid wsp:val=&quot;000F732F&quot;/&gt;&lt;wsp:rsid wsp:val=&quot;00100CE9&quot;/&gt;&lt;wsp:rsid wsp:val=&quot;00100D62&quot;/&gt;&lt;wsp:rsid wsp:val=&quot;00101E69&quot;/&gt;&lt;wsp:rsid wsp:val=&quot;00101E7D&quot;/&gt;&lt;wsp:rsid wsp:val=&quot;00102535&quot;/&gt;&lt;wsp:rsid wsp:val=&quot;00102595&quot;/&gt;&lt;wsp:rsid wsp:val=&quot;0010299B&quot;/&gt;&lt;wsp:rsid wsp:val=&quot;00102D90&quot;/&gt;&lt;wsp:rsid wsp:val=&quot;001035A5&quot;/&gt;&lt;wsp:rsid wsp:val=&quot;00103F0D&quot;/&gt;&lt;wsp:rsid wsp:val=&quot;001040A4&quot;/&gt;&lt;wsp:rsid wsp:val=&quot;00104517&quot;/&gt;&lt;wsp:rsid wsp:val=&quot;001045FC&quot;/&gt;&lt;wsp:rsid wsp:val=&quot;001057E1&quot;/&gt;&lt;wsp:rsid wsp:val=&quot;001058C2&quot;/&gt;&lt;wsp:rsid wsp:val=&quot;00106631&quot;/&gt;&lt;wsp:rsid wsp:val=&quot;001069B4&quot;/&gt;&lt;wsp:rsid wsp:val=&quot;00106CEA&quot;/&gt;&lt;wsp:rsid wsp:val=&quot;00107D02&quot;/&gt;&lt;wsp:rsid wsp:val=&quot;0011026B&quot;/&gt;&lt;wsp:rsid wsp:val=&quot;00110741&quot;/&gt;&lt;wsp:rsid wsp:val=&quot;00110D02&quot;/&gt;&lt;wsp:rsid wsp:val=&quot;00111218&quot;/&gt;&lt;wsp:rsid wsp:val=&quot;00111891&quot;/&gt;&lt;wsp:rsid wsp:val=&quot;00111BAC&quot;/&gt;&lt;wsp:rsid wsp:val=&quot;00112144&quot;/&gt;&lt;wsp:rsid wsp:val=&quot;00112B36&quot;/&gt;&lt;wsp:rsid wsp:val=&quot;00113203&quot;/&gt;&lt;wsp:rsid wsp:val=&quot;00113EBD&quot;/&gt;&lt;wsp:rsid wsp:val=&quot;00113FE9&quot;/&gt;&lt;wsp:rsid wsp:val=&quot;00115BA8&quot;/&gt;&lt;wsp:rsid wsp:val=&quot;00115CC1&quot;/&gt;&lt;wsp:rsid wsp:val=&quot;00115D51&quot;/&gt;&lt;wsp:rsid wsp:val=&quot;001160BC&quot;/&gt;&lt;wsp:rsid wsp:val=&quot;00116FD0&quot;/&gt;&lt;wsp:rsid wsp:val=&quot;00117189&quot;/&gt;&lt;wsp:rsid wsp:val=&quot;001176E0&quot;/&gt;&lt;wsp:rsid wsp:val=&quot;00121D0F&quot;/&gt;&lt;wsp:rsid wsp:val=&quot;00122433&quot;/&gt;&lt;wsp:rsid wsp:val=&quot;00122CD5&quot;/&gt;&lt;wsp:rsid wsp:val=&quot;00122E78&quot;/&gt;&lt;wsp:rsid wsp:val=&quot;001237D6&quot;/&gt;&lt;wsp:rsid wsp:val=&quot;0012395C&quot;/&gt;&lt;wsp:rsid wsp:val=&quot;001244FE&quot;/&gt;&lt;wsp:rsid wsp:val=&quot;00124A30&quot;/&gt;&lt;wsp:rsid wsp:val=&quot;00125B5D&quot;/&gt;&lt;wsp:rsid wsp:val=&quot;00125C0D&quot;/&gt;&lt;wsp:rsid wsp:val=&quot;00125CC7&quot;/&gt;&lt;wsp:rsid wsp:val=&quot;00125D62&quot;/&gt;&lt;wsp:rsid wsp:val=&quot;0012603A&quot;/&gt;&lt;wsp:rsid wsp:val=&quot;00126956&quot;/&gt;&lt;wsp:rsid wsp:val=&quot;001269B2&quot;/&gt;&lt;wsp:rsid wsp:val=&quot;00126D55&quot;/&gt;&lt;wsp:rsid wsp:val=&quot;00127360&quot;/&gt;&lt;wsp:rsid wsp:val=&quot;0012736A&quot;/&gt;&lt;wsp:rsid wsp:val=&quot;00127413&quot;/&gt;&lt;wsp:rsid wsp:val=&quot;00127432&quot;/&gt;&lt;wsp:rsid wsp:val=&quot;001308EA&quot;/&gt;&lt;wsp:rsid wsp:val=&quot;001320D9&quot;/&gt;&lt;wsp:rsid wsp:val=&quot;001335C7&quot;/&gt;&lt;wsp:rsid wsp:val=&quot;00133785&quot;/&gt;&lt;wsp:rsid wsp:val=&quot;00133DFF&quot;/&gt;&lt;wsp:rsid wsp:val=&quot;001344BD&quot;/&gt;&lt;wsp:rsid wsp:val=&quot;0013496C&quot;/&gt;&lt;wsp:rsid wsp:val=&quot;00134C1A&quot;/&gt;&lt;wsp:rsid wsp:val=&quot;00134FFF&quot;/&gt;&lt;wsp:rsid wsp:val=&quot;001366F3&quot;/&gt;&lt;wsp:rsid wsp:val=&quot;00136C14&quot;/&gt;&lt;wsp:rsid wsp:val=&quot;00136D3B&quot;/&gt;&lt;wsp:rsid wsp:val=&quot;0013745A&quot;/&gt;&lt;wsp:rsid wsp:val=&quot;00137908&quot;/&gt;&lt;wsp:rsid wsp:val=&quot;00140678&quot;/&gt;&lt;wsp:rsid wsp:val=&quot;00140877&quot;/&gt;&lt;wsp:rsid wsp:val=&quot;00142421&quot;/&gt;&lt;wsp:rsid wsp:val=&quot;001431AA&quot;/&gt;&lt;wsp:rsid wsp:val=&quot;001438C3&quot;/&gt;&lt;wsp:rsid wsp:val=&quot;00143FEB&quot;/&gt;&lt;wsp:rsid wsp:val=&quot;001447BB&quot;/&gt;&lt;wsp:rsid wsp:val=&quot;00144817&quot;/&gt;&lt;wsp:rsid wsp:val=&quot;00144990&quot;/&gt;&lt;wsp:rsid wsp:val=&quot;00145323&quot;/&gt;&lt;wsp:rsid wsp:val=&quot;00145476&quot;/&gt;&lt;wsp:rsid wsp:val=&quot;00145A25&quot;/&gt;&lt;wsp:rsid wsp:val=&quot;00146477&quot;/&gt;&lt;wsp:rsid wsp:val=&quot;001469DE&quot;/&gt;&lt;wsp:rsid wsp:val=&quot;00147709&quot;/&gt;&lt;wsp:rsid wsp:val=&quot;001500FA&quot;/&gt;&lt;wsp:rsid wsp:val=&quot;00150390&quot;/&gt;&lt;wsp:rsid wsp:val=&quot;00150426&quot;/&gt;&lt;wsp:rsid wsp:val=&quot;0015046D&quot;/&gt;&lt;wsp:rsid wsp:val=&quot;00150A41&quot;/&gt;&lt;wsp:rsid wsp:val=&quot;00151922&quot;/&gt;&lt;wsp:rsid wsp:val=&quot;0015248D&quot;/&gt;&lt;wsp:rsid wsp:val=&quot;00152882&quot;/&gt;&lt;wsp:rsid wsp:val=&quot;00154023&quot;/&gt;&lt;wsp:rsid wsp:val=&quot;001541EE&quot;/&gt;&lt;wsp:rsid wsp:val=&quot;001543D1&quot;/&gt;&lt;wsp:rsid wsp:val=&quot;00154D0F&quot;/&gt;&lt;wsp:rsid wsp:val=&quot;00155834&quot;/&gt;&lt;wsp:rsid wsp:val=&quot;00155E30&quot;/&gt;&lt;wsp:rsid wsp:val=&quot;00156828&quot;/&gt;&lt;wsp:rsid wsp:val=&quot;00156ACE&quot;/&gt;&lt;wsp:rsid wsp:val=&quot;00157615&quot;/&gt;&lt;wsp:rsid wsp:val=&quot;00157E0D&quot;/&gt;&lt;wsp:rsid wsp:val=&quot;0016046F&quot;/&gt;&lt;wsp:rsid wsp:val=&quot;001604AA&quot;/&gt;&lt;wsp:rsid wsp:val=&quot;00161C63&quot;/&gt;&lt;wsp:rsid wsp:val=&quot;00163167&quot;/&gt;&lt;wsp:rsid wsp:val=&quot;0016331B&quot;/&gt;&lt;wsp:rsid wsp:val=&quot;0016354B&quot;/&gt;&lt;wsp:rsid wsp:val=&quot;001635FB&quot;/&gt;&lt;wsp:rsid wsp:val=&quot;00163C45&quot;/&gt;&lt;wsp:rsid wsp:val=&quot;00163E99&quot;/&gt;&lt;wsp:rsid wsp:val=&quot;00164952&quot;/&gt;&lt;wsp:rsid wsp:val=&quot;001653B0&quot;/&gt;&lt;wsp:rsid wsp:val=&quot;00165A81&quot;/&gt;&lt;wsp:rsid wsp:val=&quot;001662BD&quot;/&gt;&lt;wsp:rsid wsp:val=&quot;001668C3&quot;/&gt;&lt;wsp:rsid wsp:val=&quot;001674E9&quot;/&gt;&lt;wsp:rsid wsp:val=&quot;0017016B&quot;/&gt;&lt;wsp:rsid wsp:val=&quot;00170235&quot;/&gt;&lt;wsp:rsid wsp:val=&quot;001706B1&quot;/&gt;&lt;wsp:rsid wsp:val=&quot;001708D0&quot;/&gt;&lt;wsp:rsid wsp:val=&quot;00170C8F&quot;/&gt;&lt;wsp:rsid wsp:val=&quot;001715A1&quot;/&gt;&lt;wsp:rsid wsp:val=&quot;00171E5E&quot;/&gt;&lt;wsp:rsid wsp:val=&quot;0017247B&quot;/&gt;&lt;wsp:rsid wsp:val=&quot;001724C1&quot;/&gt;&lt;wsp:rsid wsp:val=&quot;0017254E&quot;/&gt;&lt;wsp:rsid wsp:val=&quot;0017266F&quot;/&gt;&lt;wsp:rsid wsp:val=&quot;00172A99&quot;/&gt;&lt;wsp:rsid wsp:val=&quot;00172AAF&quot;/&gt;&lt;wsp:rsid wsp:val=&quot;001757B0&quot;/&gt;&lt;wsp:rsid wsp:val=&quot;00175D00&quot;/&gt;&lt;wsp:rsid wsp:val=&quot;00175DE4&quot;/&gt;&lt;wsp:rsid wsp:val=&quot;00177053&quot;/&gt;&lt;wsp:rsid wsp:val=&quot;0017780A&quot;/&gt;&lt;wsp:rsid wsp:val=&quot;00177BCE&quot;/&gt;&lt;wsp:rsid wsp:val=&quot;00177C10&quot;/&gt;&lt;wsp:rsid wsp:val=&quot;00180D3B&quot;/&gt;&lt;wsp:rsid wsp:val=&quot;00180FE8&quot;/&gt;&lt;wsp:rsid wsp:val=&quot;0018137C&quot;/&gt;&lt;wsp:rsid wsp:val=&quot;00181386&quot;/&gt;&lt;wsp:rsid wsp:val=&quot;00181594&quot;/&gt;&lt;wsp:rsid wsp:val=&quot;00181A58&quot;/&gt;&lt;wsp:rsid wsp:val=&quot;00181B95&quot;/&gt;&lt;wsp:rsid wsp:val=&quot;00182499&quot;/&gt;&lt;wsp:rsid wsp:val=&quot;00183B09&quot;/&gt;&lt;wsp:rsid wsp:val=&quot;001842EE&quot;/&gt;&lt;wsp:rsid wsp:val=&quot;0018528F&quot;/&gt;&lt;wsp:rsid wsp:val=&quot;00185882&quot;/&gt;&lt;wsp:rsid wsp:val=&quot;00186193&quot;/&gt;&lt;wsp:rsid wsp:val=&quot;00186966&quot;/&gt;&lt;wsp:rsid wsp:val=&quot;00186B7D&quot;/&gt;&lt;wsp:rsid wsp:val=&quot;00186DBE&quot;/&gt;&lt;wsp:rsid wsp:val=&quot;00187ECA&quot;/&gt;&lt;wsp:rsid wsp:val=&quot;00190BE1&quot;/&gt;&lt;wsp:rsid wsp:val=&quot;00190FA5&quot;/&gt;&lt;wsp:rsid wsp:val=&quot;001919F5&quot;/&gt;&lt;wsp:rsid wsp:val=&quot;00193279&quot;/&gt;&lt;wsp:rsid wsp:val=&quot;001937D7&quot;/&gt;&lt;wsp:rsid wsp:val=&quot;00194571&quot;/&gt;&lt;wsp:rsid wsp:val=&quot;001946DF&quot;/&gt;&lt;wsp:rsid wsp:val=&quot;001948E1&quot;/&gt;&lt;wsp:rsid wsp:val=&quot;00194BBB&quot;/&gt;&lt;wsp:rsid wsp:val=&quot;001950C6&quot;/&gt;&lt;wsp:rsid wsp:val=&quot;001953A7&quot;/&gt;&lt;wsp:rsid wsp:val=&quot;001957D2&quot;/&gt;&lt;wsp:rsid wsp:val=&quot;00195DD3&quot;/&gt;&lt;wsp:rsid wsp:val=&quot;00195F12&quot;/&gt;&lt;wsp:rsid wsp:val=&quot;00196468&quot;/&gt;&lt;wsp:rsid wsp:val=&quot;00197CD9&quot;/&gt;&lt;wsp:rsid wsp:val=&quot;00197D73&quot;/&gt;&lt;wsp:rsid wsp:val=&quot;001A059F&quot;/&gt;&lt;wsp:rsid wsp:val=&quot;001A1358&quot;/&gt;&lt;wsp:rsid wsp:val=&quot;001A1633&quot;/&gt;&lt;wsp:rsid wsp:val=&quot;001A31C6&quot;/&gt;&lt;wsp:rsid wsp:val=&quot;001A3A70&quot;/&gt;&lt;wsp:rsid wsp:val=&quot;001A44D1&quot;/&gt;&lt;wsp:rsid wsp:val=&quot;001A470D&quot;/&gt;&lt;wsp:rsid wsp:val=&quot;001A4FAB&quot;/&gt;&lt;wsp:rsid wsp:val=&quot;001A5842&quot;/&gt;&lt;wsp:rsid wsp:val=&quot;001A5C6A&quot;/&gt;&lt;wsp:rsid wsp:val=&quot;001A61AD&quot;/&gt;&lt;wsp:rsid wsp:val=&quot;001A6BC4&quot;/&gt;&lt;wsp:rsid wsp:val=&quot;001A6D92&quot;/&gt;&lt;wsp:rsid wsp:val=&quot;001A6E90&quot;/&gt;&lt;wsp:rsid wsp:val=&quot;001A7402&quot;/&gt;&lt;wsp:rsid wsp:val=&quot;001A7593&quot;/&gt;&lt;wsp:rsid wsp:val=&quot;001A7E57&quot;/&gt;&lt;wsp:rsid wsp:val=&quot;001B0479&quot;/&gt;&lt;wsp:rsid wsp:val=&quot;001B0DE9&quot;/&gt;&lt;wsp:rsid wsp:val=&quot;001B13ED&quot;/&gt;&lt;wsp:rsid wsp:val=&quot;001B1861&quot;/&gt;&lt;wsp:rsid wsp:val=&quot;001B1D81&quot;/&gt;&lt;wsp:rsid wsp:val=&quot;001B2536&quot;/&gt;&lt;wsp:rsid wsp:val=&quot;001B2564&quot;/&gt;&lt;wsp:rsid wsp:val=&quot;001B2CC8&quot;/&gt;&lt;wsp:rsid wsp:val=&quot;001B3F24&quot;/&gt;&lt;wsp:rsid wsp:val=&quot;001B432D&quot;/&gt;&lt;wsp:rsid wsp:val=&quot;001B4CCC&quot;/&gt;&lt;wsp:rsid wsp:val=&quot;001B50B6&quot;/&gt;&lt;wsp:rsid wsp:val=&quot;001B522A&quot;/&gt;&lt;wsp:rsid wsp:val=&quot;001B5DB7&quot;/&gt;&lt;wsp:rsid wsp:val=&quot;001B6132&quot;/&gt;&lt;wsp:rsid wsp:val=&quot;001B6331&quot;/&gt;&lt;wsp:rsid wsp:val=&quot;001B63F1&quot;/&gt;&lt;wsp:rsid wsp:val=&quot;001B69E2&quot;/&gt;&lt;wsp:rsid wsp:val=&quot;001B723C&quot;/&gt;&lt;wsp:rsid wsp:val=&quot;001B782D&quot;/&gt;&lt;wsp:rsid wsp:val=&quot;001C0327&quot;/&gt;&lt;wsp:rsid wsp:val=&quot;001C083A&quot;/&gt;&lt;wsp:rsid wsp:val=&quot;001C08EB&quot;/&gt;&lt;wsp:rsid wsp:val=&quot;001C0A5B&quot;/&gt;&lt;wsp:rsid wsp:val=&quot;001C0DAA&quot;/&gt;&lt;wsp:rsid wsp:val=&quot;001C12E3&quot;/&gt;&lt;wsp:rsid wsp:val=&quot;001C14B8&quot;/&gt;&lt;wsp:rsid wsp:val=&quot;001C19CE&quot;/&gt;&lt;wsp:rsid wsp:val=&quot;001C2129&quot;/&gt;&lt;wsp:rsid wsp:val=&quot;001C24A7&quot;/&gt;&lt;wsp:rsid wsp:val=&quot;001C295F&quot;/&gt;&lt;wsp:rsid wsp:val=&quot;001C2E81&quot;/&gt;&lt;wsp:rsid wsp:val=&quot;001C3553&quot;/&gt;&lt;wsp:rsid wsp:val=&quot;001C3AD3&quot;/&gt;&lt;wsp:rsid wsp:val=&quot;001C454C&quot;/&gt;&lt;wsp:rsid wsp:val=&quot;001C4AD1&quot;/&gt;&lt;wsp:rsid wsp:val=&quot;001C5ADB&quot;/&gt;&lt;wsp:rsid wsp:val=&quot;001C642A&quot;/&gt;&lt;wsp:rsid wsp:val=&quot;001C6E25&quot;/&gt;&lt;wsp:rsid wsp:val=&quot;001C6FE7&quot;/&gt;&lt;wsp:rsid wsp:val=&quot;001C7873&quot;/&gt;&lt;wsp:rsid wsp:val=&quot;001D04AC&quot;/&gt;&lt;wsp:rsid wsp:val=&quot;001D1465&quot;/&gt;&lt;wsp:rsid wsp:val=&quot;001D14BE&quot;/&gt;&lt;wsp:rsid wsp:val=&quot;001D152B&quot;/&gt;&lt;wsp:rsid wsp:val=&quot;001D1D5C&quot;/&gt;&lt;wsp:rsid wsp:val=&quot;001D24E7&quot;/&gt;&lt;wsp:rsid wsp:val=&quot;001D294A&quot;/&gt;&lt;wsp:rsid wsp:val=&quot;001D2C88&quot;/&gt;&lt;wsp:rsid wsp:val=&quot;001D2D4E&quot;/&gt;&lt;wsp:rsid wsp:val=&quot;001D38AF&quot;/&gt;&lt;wsp:rsid wsp:val=&quot;001D5845&quot;/&gt;&lt;wsp:rsid wsp:val=&quot;001D5995&quot;/&gt;&lt;wsp:rsid wsp:val=&quot;001D5E34&quot;/&gt;&lt;wsp:rsid wsp:val=&quot;001D6D2C&quot;/&gt;&lt;wsp:rsid wsp:val=&quot;001D6F87&quot;/&gt;&lt;wsp:rsid wsp:val=&quot;001D72A5&quot;/&gt;&lt;wsp:rsid wsp:val=&quot;001D741C&quot;/&gt;&lt;wsp:rsid wsp:val=&quot;001E09BB&quot;/&gt;&lt;wsp:rsid wsp:val=&quot;001E0CBF&quot;/&gt;&lt;wsp:rsid wsp:val=&quot;001E0F51&quot;/&gt;&lt;wsp:rsid wsp:val=&quot;001E1AEC&quot;/&gt;&lt;wsp:rsid wsp:val=&quot;001E1BD8&quot;/&gt;&lt;wsp:rsid wsp:val=&quot;001E1F1D&quot;/&gt;&lt;wsp:rsid wsp:val=&quot;001E2321&quot;/&gt;&lt;wsp:rsid wsp:val=&quot;001E3308&quot;/&gt;&lt;wsp:rsid wsp:val=&quot;001E3497&quot;/&gt;&lt;wsp:rsid wsp:val=&quot;001E35D6&quot;/&gt;&lt;wsp:rsid wsp:val=&quot;001E377A&quot;/&gt;&lt;wsp:rsid wsp:val=&quot;001E3878&quot;/&gt;&lt;wsp:rsid wsp:val=&quot;001E5041&quot;/&gt;&lt;wsp:rsid wsp:val=&quot;001E5373&quot;/&gt;&lt;wsp:rsid wsp:val=&quot;001E5B86&quot;/&gt;&lt;wsp:rsid wsp:val=&quot;001E68CC&quot;/&gt;&lt;wsp:rsid wsp:val=&quot;001E6A25&quot;/&gt;&lt;wsp:rsid wsp:val=&quot;001E71BB&quot;/&gt;&lt;wsp:rsid wsp:val=&quot;001E7422&quot;/&gt;&lt;wsp:rsid wsp:val=&quot;001E7F3C&quot;/&gt;&lt;wsp:rsid wsp:val=&quot;001F0FD1&quot;/&gt;&lt;wsp:rsid wsp:val=&quot;001F1401&quot;/&gt;&lt;wsp:rsid wsp:val=&quot;001F171A&quot;/&gt;&lt;wsp:rsid wsp:val=&quot;001F2383&quot;/&gt;&lt;wsp:rsid wsp:val=&quot;001F337A&quot;/&gt;&lt;wsp:rsid wsp:val=&quot;001F3626&quot;/&gt;&lt;wsp:rsid wsp:val=&quot;001F5743&quot;/&gt;&lt;wsp:rsid wsp:val=&quot;001F5FCE&quot;/&gt;&lt;wsp:rsid wsp:val=&quot;001F6383&quot;/&gt;&lt;wsp:rsid wsp:val=&quot;001F6384&quot;/&gt;&lt;wsp:rsid wsp:val=&quot;001F711A&quot;/&gt;&lt;wsp:rsid wsp:val=&quot;001F775F&quot;/&gt;&lt;wsp:rsid wsp:val=&quot;002006C2&quot;/&gt;&lt;wsp:rsid wsp:val=&quot;0020141C&quot;/&gt;&lt;wsp:rsid wsp:val=&quot;002016D3&quot;/&gt;&lt;wsp:rsid wsp:val=&quot;00201DC9&quot;/&gt;&lt;wsp:rsid wsp:val=&quot;00202944&quot;/&gt;&lt;wsp:rsid wsp:val=&quot;002031DC&quot;/&gt;&lt;wsp:rsid wsp:val=&quot;00203EC6&quot;/&gt;&lt;wsp:rsid wsp:val=&quot;00204820&quot;/&gt;&lt;wsp:rsid wsp:val=&quot;0020521F&quot;/&gt;&lt;wsp:rsid wsp:val=&quot;0020551D&quot;/&gt;&lt;wsp:rsid wsp:val=&quot;002057AA&quot;/&gt;&lt;wsp:rsid wsp:val=&quot;002058E0&quot;/&gt;&lt;wsp:rsid wsp:val=&quot;00206594&quot;/&gt;&lt;wsp:rsid wsp:val=&quot;00206AE8&quot;/&gt;&lt;wsp:rsid wsp:val=&quot;00207287&quot;/&gt;&lt;wsp:rsid wsp:val=&quot;002078FB&quot;/&gt;&lt;wsp:rsid wsp:val=&quot;002102F2&quot;/&gt;&lt;wsp:rsid wsp:val=&quot;00211278&quot;/&gt;&lt;wsp:rsid wsp:val=&quot;00211C26&quot;/&gt;&lt;wsp:rsid wsp:val=&quot;00211F3C&quot;/&gt;&lt;wsp:rsid wsp:val=&quot;002121E2&quot;/&gt;&lt;wsp:rsid wsp:val=&quot;002126DB&quot;/&gt;&lt;wsp:rsid wsp:val=&quot;00213420&quot;/&gt;&lt;wsp:rsid wsp:val=&quot;0021362E&quot;/&gt;&lt;wsp:rsid wsp:val=&quot;002137FD&quot;/&gt;&lt;wsp:rsid wsp:val=&quot;002143D1&quot;/&gt;&lt;wsp:rsid wsp:val=&quot;00214681&quot;/&gt;&lt;wsp:rsid wsp:val=&quot;00215035&quot;/&gt;&lt;wsp:rsid wsp:val=&quot;00215F3D&quot;/&gt;&lt;wsp:rsid wsp:val=&quot;0021627D&quot;/&gt;&lt;wsp:rsid wsp:val=&quot;00216740&quot;/&gt;&lt;wsp:rsid wsp:val=&quot;00220418&quot;/&gt;&lt;wsp:rsid wsp:val=&quot;00220B98&quot;/&gt;&lt;wsp:rsid wsp:val=&quot;002210A7&quot;/&gt;&lt;wsp:rsid wsp:val=&quot;00221B52&quot;/&gt;&lt;wsp:rsid wsp:val=&quot;002222C2&quot;/&gt;&lt;wsp:rsid wsp:val=&quot;002229A6&quot;/&gt;&lt;wsp:rsid wsp:val=&quot;00222ACD&quot;/&gt;&lt;wsp:rsid wsp:val=&quot;00222C2A&quot;/&gt;&lt;wsp:rsid wsp:val=&quot;002230A9&quot;/&gt;&lt;wsp:rsid wsp:val=&quot;00224520&quot;/&gt;&lt;wsp:rsid wsp:val=&quot;002249F7&quot;/&gt;&lt;wsp:rsid wsp:val=&quot;00224ED2&quot;/&gt;&lt;wsp:rsid wsp:val=&quot;002253B2&quot;/&gt;&lt;wsp:rsid wsp:val=&quot;00225D4B&quot;/&gt;&lt;wsp:rsid wsp:val=&quot;00227BCE&quot;/&gt;&lt;wsp:rsid wsp:val=&quot;00227E62&quot;/&gt;&lt;wsp:rsid wsp:val=&quot;0023018A&quot;/&gt;&lt;wsp:rsid wsp:val=&quot;002307D6&quot;/&gt;&lt;wsp:rsid wsp:val=&quot;00230850&quot;/&gt;&lt;wsp:rsid wsp:val=&quot;00230912&quot;/&gt;&lt;wsp:rsid wsp:val=&quot;00231149&quot;/&gt;&lt;wsp:rsid wsp:val=&quot;00231FED&quot;/&gt;&lt;wsp:rsid wsp:val=&quot;0023344E&quot;/&gt;&lt;wsp:rsid wsp:val=&quot;0023479D&quot;/&gt;&lt;wsp:rsid wsp:val=&quot;002347C4&quot;/&gt;&lt;wsp:rsid wsp:val=&quot;00235096&quot;/&gt;&lt;wsp:rsid wsp:val=&quot;0023558D&quot;/&gt;&lt;wsp:rsid wsp:val=&quot;00235CCB&quot;/&gt;&lt;wsp:rsid wsp:val=&quot;0023605A&quot;/&gt;&lt;wsp:rsid wsp:val=&quot;002360AF&quot;/&gt;&lt;wsp:rsid wsp:val=&quot;0023646E&quot;/&gt;&lt;wsp:rsid wsp:val=&quot;00236B66&quot;/&gt;&lt;wsp:rsid wsp:val=&quot;0023753A&quot;/&gt;&lt;wsp:rsid wsp:val=&quot;00237706&quot;/&gt;&lt;wsp:rsid wsp:val=&quot;00237CBC&quot;/&gt;&lt;wsp:rsid wsp:val=&quot;0024207F&quot;/&gt;&lt;wsp:rsid wsp:val=&quot;0024245E&quot;/&gt;&lt;wsp:rsid wsp:val=&quot;00242E30&quot;/&gt;&lt;wsp:rsid wsp:val=&quot;00243867&quot;/&gt;&lt;wsp:rsid wsp:val=&quot;002438A6&quot;/&gt;&lt;wsp:rsid wsp:val=&quot;00244FC3&quot;/&gt;&lt;wsp:rsid wsp:val=&quot;002457F1&quot;/&gt;&lt;wsp:rsid wsp:val=&quot;00246B77&quot;/&gt;&lt;wsp:rsid wsp:val=&quot;00246CEA&quot;/&gt;&lt;wsp:rsid wsp:val=&quot;0024773E&quot;/&gt;&lt;wsp:rsid wsp:val=&quot;00247F81&quot;/&gt;&lt;wsp:rsid wsp:val=&quot;00250294&quot;/&gt;&lt;wsp:rsid wsp:val=&quot;002507CA&quot;/&gt;&lt;wsp:rsid wsp:val=&quot;002507E1&quot;/&gt;&lt;wsp:rsid wsp:val=&quot;0025095A&quot;/&gt;&lt;wsp:rsid wsp:val=&quot;00250CE4&quot;/&gt;&lt;wsp:rsid wsp:val=&quot;0025101B&quot;/&gt;&lt;wsp:rsid wsp:val=&quot;002529C0&quot;/&gt;&lt;wsp:rsid wsp:val=&quot;00252D52&quot;/&gt;&lt;wsp:rsid wsp:val=&quot;00252F60&quot;/&gt;&lt;wsp:rsid wsp:val=&quot;002539F9&quot;/&gt;&lt;wsp:rsid wsp:val=&quot;00253C08&quot;/&gt;&lt;wsp:rsid wsp:val=&quot;00254A08&quot;/&gt;&lt;wsp:rsid wsp:val=&quot;00254C68&quot;/&gt;&lt;wsp:rsid wsp:val=&quot;00255363&quot;/&gt;&lt;wsp:rsid wsp:val=&quot;00255417&quot;/&gt;&lt;wsp:rsid wsp:val=&quot;00255CBD&quot;/&gt;&lt;wsp:rsid wsp:val=&quot;00255D83&quot;/&gt;&lt;wsp:rsid wsp:val=&quot;00256122&quot;/&gt;&lt;wsp:rsid wsp:val=&quot;00256C99&quot;/&gt;&lt;wsp:rsid wsp:val=&quot;0026048F&quot;/&gt;&lt;wsp:rsid wsp:val=&quot;00260BA5&quot;/&gt;&lt;wsp:rsid wsp:val=&quot;00262826&quot;/&gt;&lt;wsp:rsid wsp:val=&quot;002629BC&quot;/&gt;&lt;wsp:rsid wsp:val=&quot;0026343F&quot;/&gt;&lt;wsp:rsid wsp:val=&quot;002639C4&quot;/&gt;&lt;wsp:rsid wsp:val=&quot;00264069&quot;/&gt;&lt;wsp:rsid wsp:val=&quot;002640DC&quot;/&gt;&lt;wsp:rsid wsp:val=&quot;002645B1&quot;/&gt;&lt;wsp:rsid wsp:val=&quot;00264F0B&quot;/&gt;&lt;wsp:rsid wsp:val=&quot;00265A95&quot;/&gt;&lt;wsp:rsid wsp:val=&quot;00265B49&quot;/&gt;&lt;wsp:rsid wsp:val=&quot;00267205&quot;/&gt;&lt;wsp:rsid wsp:val=&quot;002675F5&quot;/&gt;&lt;wsp:rsid wsp:val=&quot;002676D8&quot;/&gt;&lt;wsp:rsid wsp:val=&quot;00267F8E&quot;/&gt;&lt;wsp:rsid wsp:val=&quot;002702E3&quot;/&gt;&lt;wsp:rsid wsp:val=&quot;00270310&quot;/&gt;&lt;wsp:rsid wsp:val=&quot;00270ACF&quot;/&gt;&lt;wsp:rsid wsp:val=&quot;00270C77&quot;/&gt;&lt;wsp:rsid wsp:val=&quot;00270E46&quot;/&gt;&lt;wsp:rsid wsp:val=&quot;002711BB&quot;/&gt;&lt;wsp:rsid wsp:val=&quot;002714EB&quot;/&gt;&lt;wsp:rsid wsp:val=&quot;002722E7&quot;/&gt;&lt;wsp:rsid wsp:val=&quot;002723AA&quot;/&gt;&lt;wsp:rsid wsp:val=&quot;002724A0&quot;/&gt;&lt;wsp:rsid wsp:val=&quot;00272B03&quot;/&gt;&lt;wsp:rsid wsp:val=&quot;00273B7A&quot;/&gt;&lt;wsp:rsid wsp:val=&quot;00273E3C&quot;/&gt;&lt;wsp:rsid wsp:val=&quot;00274929&quot;/&gt;&lt;wsp:rsid wsp:val=&quot;002750AA&quot;/&gt;&lt;wsp:rsid wsp:val=&quot;0027560C&quot;/&gt;&lt;wsp:rsid wsp:val=&quot;00275C2D&quot;/&gt;&lt;wsp:rsid wsp:val=&quot;00275D52&quot;/&gt;&lt;wsp:rsid wsp:val=&quot;00276489&quot;/&gt;&lt;wsp:rsid wsp:val=&quot;00276AD2&quot;/&gt;&lt;wsp:rsid wsp:val=&quot;00276B4B&quot;/&gt;&lt;wsp:rsid wsp:val=&quot;00276FC9&quot;/&gt;&lt;wsp:rsid wsp:val=&quot;00277195&quot;/&gt;&lt;wsp:rsid wsp:val=&quot;00277688&quot;/&gt;&lt;wsp:rsid wsp:val=&quot;00277F51&quot;/&gt;&lt;wsp:rsid wsp:val=&quot;00280487&quot;/&gt;&lt;wsp:rsid wsp:val=&quot;0028057A&quot;/&gt;&lt;wsp:rsid wsp:val=&quot;00280C14&quot;/&gt;&lt;wsp:rsid wsp:val=&quot;00280F28&quot;/&gt;&lt;wsp:rsid wsp:val=&quot;0028126E&quot;/&gt;&lt;wsp:rsid wsp:val=&quot;002813B3&quot;/&gt;&lt;wsp:rsid wsp:val=&quot;00281BDA&quot;/&gt;&lt;wsp:rsid wsp:val=&quot;00281F2C&quot;/&gt;&lt;wsp:rsid wsp:val=&quot;002825FA&quot;/&gt;&lt;wsp:rsid wsp:val=&quot;00282AE1&quot;/&gt;&lt;wsp:rsid wsp:val=&quot;00282E66&quot;/&gt;&lt;wsp:rsid wsp:val=&quot;002830EC&quot;/&gt;&lt;wsp:rsid wsp:val=&quot;002833B2&quot;/&gt;&lt;wsp:rsid wsp:val=&quot;00283E41&quot;/&gt;&lt;wsp:rsid wsp:val=&quot;00284D4B&quot;/&gt;&lt;wsp:rsid wsp:val=&quot;0028563F&quot;/&gt;&lt;wsp:rsid wsp:val=&quot;002860EC&quot;/&gt;&lt;wsp:rsid wsp:val=&quot;0028662F&quot;/&gt;&lt;wsp:rsid wsp:val=&quot;00286AC2&quot;/&gt;&lt;wsp:rsid wsp:val=&quot;00286AF5&quot;/&gt;&lt;wsp:rsid wsp:val=&quot;00287108&quot;/&gt;&lt;wsp:rsid wsp:val=&quot;00287824&quot;/&gt;&lt;wsp:rsid wsp:val=&quot;0029107A&quot;/&gt;&lt;wsp:rsid wsp:val=&quot;00291B24&quot;/&gt;&lt;wsp:rsid wsp:val=&quot;0029273F&quot;/&gt;&lt;wsp:rsid wsp:val=&quot;002927D9&quot;/&gt;&lt;wsp:rsid wsp:val=&quot;00292DFB&quot;/&gt;&lt;wsp:rsid wsp:val=&quot;002931D0&quot;/&gt;&lt;wsp:rsid wsp:val=&quot;0029341C&quot;/&gt;&lt;wsp:rsid wsp:val=&quot;00294FA3&quot;/&gt;&lt;wsp:rsid wsp:val=&quot;00295563&quot;/&gt;&lt;wsp:rsid wsp:val=&quot;00296439&quot;/&gt;&lt;wsp:rsid wsp:val=&quot;00296616&quot;/&gt;&lt;wsp:rsid wsp:val=&quot;002967E9&quot;/&gt;&lt;wsp:rsid wsp:val=&quot;00297003&quot;/&gt;&lt;wsp:rsid wsp:val=&quot;002970D5&quot;/&gt;&lt;wsp:rsid wsp:val=&quot;00297737&quot;/&gt;&lt;wsp:rsid wsp:val=&quot;00297E06&quot;/&gt;&lt;wsp:rsid wsp:val=&quot;002A069C&quot;/&gt;&lt;wsp:rsid wsp:val=&quot;002A212C&quot;/&gt;&lt;wsp:rsid wsp:val=&quot;002A26C5&quot;/&gt;&lt;wsp:rsid wsp:val=&quot;002A2D63&quot;/&gt;&lt;wsp:rsid wsp:val=&quot;002A2FF3&quot;/&gt;&lt;wsp:rsid wsp:val=&quot;002A365C&quot;/&gt;&lt;wsp:rsid wsp:val=&quot;002A39D3&quot;/&gt;&lt;wsp:rsid wsp:val=&quot;002A43D0&quot;/&gt;&lt;wsp:rsid wsp:val=&quot;002A57E7&quot;/&gt;&lt;wsp:rsid wsp:val=&quot;002A64E8&quot;/&gt;&lt;wsp:rsid wsp:val=&quot;002A69F0&quot;/&gt;&lt;wsp:rsid wsp:val=&quot;002A6C51&quot;/&gt;&lt;wsp:rsid wsp:val=&quot;002A6ED7&quot;/&gt;&lt;wsp:rsid wsp:val=&quot;002A7125&quot;/&gt;&lt;wsp:rsid wsp:val=&quot;002A74D3&quot;/&gt;&lt;wsp:rsid wsp:val=&quot;002A79EC&quot;/&gt;&lt;wsp:rsid wsp:val=&quot;002A7C46&quot;/&gt;&lt;wsp:rsid wsp:val=&quot;002A7F97&quot;/&gt;&lt;wsp:rsid wsp:val=&quot;002B0872&quot;/&gt;&lt;wsp:rsid wsp:val=&quot;002B0C37&quot;/&gt;&lt;wsp:rsid wsp:val=&quot;002B0D0D&quot;/&gt;&lt;wsp:rsid wsp:val=&quot;002B22F1&quot;/&gt;&lt;wsp:rsid wsp:val=&quot;002B2379&quot;/&gt;&lt;wsp:rsid wsp:val=&quot;002B2AFE&quot;/&gt;&lt;wsp:rsid wsp:val=&quot;002B3A96&quot;/&gt;&lt;wsp:rsid wsp:val=&quot;002B3F59&quot;/&gt;&lt;wsp:rsid wsp:val=&quot;002B4E35&quot;/&gt;&lt;wsp:rsid wsp:val=&quot;002B54AB&quot;/&gt;&lt;wsp:rsid wsp:val=&quot;002B5AB0&quot;/&gt;&lt;wsp:rsid wsp:val=&quot;002B5D60&quot;/&gt;&lt;wsp:rsid wsp:val=&quot;002B683C&quot;/&gt;&lt;wsp:rsid wsp:val=&quot;002B6FCF&quot;/&gt;&lt;wsp:rsid wsp:val=&quot;002B762F&quot;/&gt;&lt;wsp:rsid wsp:val=&quot;002B7953&quot;/&gt;&lt;wsp:rsid wsp:val=&quot;002C0E20&quot;/&gt;&lt;wsp:rsid wsp:val=&quot;002C0EA0&quot;/&gt;&lt;wsp:rsid wsp:val=&quot;002C221F&quot;/&gt;&lt;wsp:rsid wsp:val=&quot;002C2313&quot;/&gt;&lt;wsp:rsid wsp:val=&quot;002C2873&quot;/&gt;&lt;wsp:rsid wsp:val=&quot;002C419A&quot;/&gt;&lt;wsp:rsid wsp:val=&quot;002C474C&quot;/&gt;&lt;wsp:rsid wsp:val=&quot;002C4EB1&quot;/&gt;&lt;wsp:rsid wsp:val=&quot;002C5528&quot;/&gt;&lt;wsp:rsid wsp:val=&quot;002C561E&quot;/&gt;&lt;wsp:rsid wsp:val=&quot;002C56AA&quot;/&gt;&lt;wsp:rsid wsp:val=&quot;002C581A&quot;/&gt;&lt;wsp:rsid wsp:val=&quot;002C6672&quot;/&gt;&lt;wsp:rsid wsp:val=&quot;002C70B1&quot;/&gt;&lt;wsp:rsid wsp:val=&quot;002C79CC&quot;/&gt;&lt;wsp:rsid wsp:val=&quot;002C7E4C&quot;/&gt;&lt;wsp:rsid wsp:val=&quot;002D0CA8&quot;/&gt;&lt;wsp:rsid wsp:val=&quot;002D1066&quot;/&gt;&lt;wsp:rsid wsp:val=&quot;002D1654&quot;/&gt;&lt;wsp:rsid wsp:val=&quot;002D170B&quot;/&gt;&lt;wsp:rsid wsp:val=&quot;002D2508&quot;/&gt;&lt;wsp:rsid wsp:val=&quot;002D293E&quot;/&gt;&lt;wsp:rsid wsp:val=&quot;002D2C08&quot;/&gt;&lt;wsp:rsid wsp:val=&quot;002D3C67&quot;/&gt;&lt;wsp:rsid wsp:val=&quot;002D4C72&quot;/&gt;&lt;wsp:rsid wsp:val=&quot;002D4FC8&quot;/&gt;&lt;wsp:rsid wsp:val=&quot;002D5213&quot;/&gt;&lt;wsp:rsid wsp:val=&quot;002D6CF8&quot;/&gt;&lt;wsp:rsid wsp:val=&quot;002D76A2&quot;/&gt;&lt;wsp:rsid wsp:val=&quot;002E06BA&quot;/&gt;&lt;wsp:rsid wsp:val=&quot;002E0A28&quot;/&gt;&lt;wsp:rsid wsp:val=&quot;002E111A&quot;/&gt;&lt;wsp:rsid wsp:val=&quot;002E11BC&quot;/&gt;&lt;wsp:rsid wsp:val=&quot;002E17BB&quot;/&gt;&lt;wsp:rsid wsp:val=&quot;002E1F78&quot;/&gt;&lt;wsp:rsid wsp:val=&quot;002E2C9C&quot;/&gt;&lt;wsp:rsid wsp:val=&quot;002E2EB2&quot;/&gt;&lt;wsp:rsid wsp:val=&quot;002E3D19&quot;/&gt;&lt;wsp:rsid wsp:val=&quot;002E41C7&quot;/&gt;&lt;wsp:rsid wsp:val=&quot;002E4F7F&quot;/&gt;&lt;wsp:rsid wsp:val=&quot;002E50B9&quot;/&gt;&lt;wsp:rsid wsp:val=&quot;002E5855&quot;/&gt;&lt;wsp:rsid wsp:val=&quot;002E5D07&quot;/&gt;&lt;wsp:rsid wsp:val=&quot;002E64BE&quot;/&gt;&lt;wsp:rsid wsp:val=&quot;002E653A&quot;/&gt;&lt;wsp:rsid wsp:val=&quot;002E7879&quot;/&gt;&lt;wsp:rsid wsp:val=&quot;002E7B53&quot;/&gt;&lt;wsp:rsid wsp:val=&quot;002F081E&quot;/&gt;&lt;wsp:rsid wsp:val=&quot;002F11B9&quot;/&gt;&lt;wsp:rsid wsp:val=&quot;002F1E76&quot;/&gt;&lt;wsp:rsid wsp:val=&quot;002F23EB&quot;/&gt;&lt;wsp:rsid wsp:val=&quot;002F2D53&quot;/&gt;&lt;wsp:rsid wsp:val=&quot;002F30A9&quot;/&gt;&lt;wsp:rsid wsp:val=&quot;002F4E9B&quot;/&gt;&lt;wsp:rsid wsp:val=&quot;002F4EEA&quot;/&gt;&lt;wsp:rsid wsp:val=&quot;002F5B02&quot;/&gt;&lt;wsp:rsid wsp:val=&quot;002F5D33&quot;/&gt;&lt;wsp:rsid wsp:val=&quot;002F62E9&quot;/&gt;&lt;wsp:rsid wsp:val=&quot;002F6F82&quot;/&gt;&lt;wsp:rsid wsp:val=&quot;002F7985&quot;/&gt;&lt;wsp:rsid wsp:val=&quot;002F7A97&quot;/&gt;&lt;wsp:rsid wsp:val=&quot;002F7EB2&quot;/&gt;&lt;wsp:rsid wsp:val=&quot;0030098B&quot;/&gt;&lt;wsp:rsid wsp:val=&quot;003009CA&quot;/&gt;&lt;wsp:rsid wsp:val=&quot;003009E7&quot;/&gt;&lt;wsp:rsid wsp:val=&quot;00300D1E&quot;/&gt;&lt;wsp:rsid wsp:val=&quot;00301247&quot;/&gt;&lt;wsp:rsid wsp:val=&quot;0030144C&quot;/&gt;&lt;wsp:rsid wsp:val=&quot;0030157D&quot;/&gt;&lt;wsp:rsid wsp:val=&quot;00301D96&quot;/&gt;&lt;wsp:rsid wsp:val=&quot;00301E30&quot;/&gt;&lt;wsp:rsid wsp:val=&quot;003021E2&quot;/&gt;&lt;wsp:rsid wsp:val=&quot;00303A6E&quot;/&gt;&lt;wsp:rsid wsp:val=&quot;00304988&quot;/&gt;&lt;wsp:rsid wsp:val=&quot;00304BA7&quot;/&gt;&lt;wsp:rsid wsp:val=&quot;003053EB&quot;/&gt;&lt;wsp:rsid wsp:val=&quot;00305473&quot;/&gt;&lt;wsp:rsid wsp:val=&quot;0030602D&quot;/&gt;&lt;wsp:rsid wsp:val=&quot;0030642B&quot;/&gt;&lt;wsp:rsid wsp:val=&quot;0030654C&quot;/&gt;&lt;wsp:rsid wsp:val=&quot;0030683D&quot;/&gt;&lt;wsp:rsid wsp:val=&quot;00307077&quot;/&gt;&lt;wsp:rsid wsp:val=&quot;0030732A&quot;/&gt;&lt;wsp:rsid wsp:val=&quot;003077B6&quot;/&gt;&lt;wsp:rsid wsp:val=&quot;00307A68&quot;/&gt;&lt;wsp:rsid wsp:val=&quot;00307E8B&quot;/&gt;&lt;wsp:rsid wsp:val=&quot;00311DA5&quot;/&gt;&lt;wsp:rsid wsp:val=&quot;00311E73&quot;/&gt;&lt;wsp:rsid wsp:val=&quot;00311EAA&quot;/&gt;&lt;wsp:rsid wsp:val=&quot;00311F54&quot;/&gt;&lt;wsp:rsid wsp:val=&quot;00312A91&quot;/&gt;&lt;wsp:rsid wsp:val=&quot;00313311&quot;/&gt;&lt;wsp:rsid wsp:val=&quot;003138F4&quot;/&gt;&lt;wsp:rsid wsp:val=&quot;00314CE0&quot;/&gt;&lt;wsp:rsid wsp:val=&quot;00314DC4&quot;/&gt;&lt;wsp:rsid wsp:val=&quot;00314E1B&quot;/&gt;&lt;wsp:rsid wsp:val=&quot;0031551B&quot;/&gt;&lt;wsp:rsid wsp:val=&quot;003160B5&quot;/&gt;&lt;wsp:rsid wsp:val=&quot;00316953&quot;/&gt;&lt;wsp:rsid wsp:val=&quot;00316AEB&quot;/&gt;&lt;wsp:rsid wsp:val=&quot;00316DC3&quot;/&gt;&lt;wsp:rsid wsp:val=&quot;003171BC&quot;/&gt;&lt;wsp:rsid wsp:val=&quot;00317D41&quot;/&gt;&lt;wsp:rsid wsp:val=&quot;0032048A&quot;/&gt;&lt;wsp:rsid wsp:val=&quot;00321011&quot;/&gt;&lt;wsp:rsid wsp:val=&quot;0032105E&quot;/&gt;&lt;wsp:rsid wsp:val=&quot;003214B3&quot;/&gt;&lt;wsp:rsid wsp:val=&quot;003221F9&quot;/&gt;&lt;wsp:rsid wsp:val=&quot;003236B3&quot;/&gt;&lt;wsp:rsid wsp:val=&quot;0032376A&quot;/&gt;&lt;wsp:rsid wsp:val=&quot;00323CA1&quot;/&gt;&lt;wsp:rsid wsp:val=&quot;003241C9&quot;/&gt;&lt;wsp:rsid wsp:val=&quot;003243A8&quot;/&gt;&lt;wsp:rsid wsp:val=&quot;00324769&quot;/&gt;&lt;wsp:rsid wsp:val=&quot;00324C8C&quot;/&gt;&lt;wsp:rsid wsp:val=&quot;00326489&quot;/&gt;&lt;wsp:rsid wsp:val=&quot;00326764&quot;/&gt;&lt;wsp:rsid wsp:val=&quot;00327028&quot;/&gt;&lt;wsp:rsid wsp:val=&quot;003272C7&quot;/&gt;&lt;wsp:rsid wsp:val=&quot;003273AD&quot;/&gt;&lt;wsp:rsid wsp:val=&quot;003315E4&quot;/&gt;&lt;wsp:rsid wsp:val=&quot;00331B88&quot;/&gt;&lt;wsp:rsid wsp:val=&quot;00331CB3&quot;/&gt;&lt;wsp:rsid wsp:val=&quot;003328E3&quot;/&gt;&lt;wsp:rsid wsp:val=&quot;00332942&quot;/&gt;&lt;wsp:rsid wsp:val=&quot;00332FCE&quot;/&gt;&lt;wsp:rsid wsp:val=&quot;0033327B&quot;/&gt;&lt;wsp:rsid wsp:val=&quot;00333978&quot;/&gt;&lt;wsp:rsid wsp:val=&quot;003339C1&quot;/&gt;&lt;wsp:rsid wsp:val=&quot;00333A7B&quot;/&gt;&lt;wsp:rsid wsp:val=&quot;00333CB7&quot;/&gt;&lt;wsp:rsid wsp:val=&quot;00333FD8&quot;/&gt;&lt;wsp:rsid wsp:val=&quot;00334948&quot;/&gt;&lt;wsp:rsid wsp:val=&quot;003349E3&quot;/&gt;&lt;wsp:rsid wsp:val=&quot;00334F0B&quot;/&gt;&lt;wsp:rsid wsp:val=&quot;00335A34&quot;/&gt;&lt;wsp:rsid wsp:val=&quot;00335D38&quot;/&gt;&lt;wsp:rsid wsp:val=&quot;0033637D&quot;/&gt;&lt;wsp:rsid wsp:val=&quot;003363BF&quot;/&gt;&lt;wsp:rsid wsp:val=&quot;00336A01&quot;/&gt;&lt;wsp:rsid wsp:val=&quot;00336FB7&quot;/&gt;&lt;wsp:rsid wsp:val=&quot;00337790&quot;/&gt;&lt;wsp:rsid wsp:val=&quot;00341F29&quot;/&gt;&lt;wsp:rsid wsp:val=&quot;0034265A&quot;/&gt;&lt;wsp:rsid wsp:val=&quot;003427F8&quot;/&gt;&lt;wsp:rsid wsp:val=&quot;003431D1&quot;/&gt;&lt;wsp:rsid wsp:val=&quot;003435E8&quot;/&gt;&lt;wsp:rsid wsp:val=&quot;00343814&quot;/&gt;&lt;wsp:rsid wsp:val=&quot;00343937&quot;/&gt;&lt;wsp:rsid wsp:val=&quot;003439E9&quot;/&gt;&lt;wsp:rsid wsp:val=&quot;00343A5F&quot;/&gt;&lt;wsp:rsid wsp:val=&quot;00343E56&quot;/&gt;&lt;wsp:rsid wsp:val=&quot;00344087&quot;/&gt;&lt;wsp:rsid wsp:val=&quot;00344D87&quot;/&gt;&lt;wsp:rsid wsp:val=&quot;0034539C&quot;/&gt;&lt;wsp:rsid wsp:val=&quot;00345943&quot;/&gt;&lt;wsp:rsid wsp:val=&quot;00351DE4&quot;/&gt;&lt;wsp:rsid wsp:val=&quot;0035221A&quot;/&gt;&lt;wsp:rsid wsp:val=&quot;0035239B&quot;/&gt;&lt;wsp:rsid wsp:val=&quot;00352BEA&quot;/&gt;&lt;wsp:rsid wsp:val=&quot;00354894&quot;/&gt;&lt;wsp:rsid wsp:val=&quot;00354E70&quot;/&gt;&lt;wsp:rsid wsp:val=&quot;00354F8D&quot;/&gt;&lt;wsp:rsid wsp:val=&quot;00355C3E&quot;/&gt;&lt;wsp:rsid wsp:val=&quot;00356060&quot;/&gt;&lt;wsp:rsid wsp:val=&quot;00356183&quot;/&gt;&lt;wsp:rsid wsp:val=&quot;00356430&quot;/&gt;&lt;wsp:rsid wsp:val=&quot;00356450&quot;/&gt;&lt;wsp:rsid wsp:val=&quot;00356ED0&quot;/&gt;&lt;wsp:rsid wsp:val=&quot;00357ED5&quot;/&gt;&lt;wsp:rsid wsp:val=&quot;0036032E&quot;/&gt;&lt;wsp:rsid wsp:val=&quot;00360873&quot;/&gt;&lt;wsp:rsid wsp:val=&quot;003611EB&quot;/&gt;&lt;wsp:rsid wsp:val=&quot;00361D17&quot;/&gt;&lt;wsp:rsid wsp:val=&quot;00362545&quot;/&gt;&lt;wsp:rsid wsp:val=&quot;0036288E&quot;/&gt;&lt;wsp:rsid wsp:val=&quot;00362B84&quot;/&gt;&lt;wsp:rsid wsp:val=&quot;00363A62&quot;/&gt;&lt;wsp:rsid wsp:val=&quot;003644FC&quot;/&gt;&lt;wsp:rsid wsp:val=&quot;003654BC&quot;/&gt;&lt;wsp:rsid wsp:val=&quot;00366477&quot;/&gt;&lt;wsp:rsid wsp:val=&quot;00367654&quot;/&gt;&lt;wsp:rsid wsp:val=&quot;00367934&quot;/&gt;&lt;wsp:rsid wsp:val=&quot;00367A5D&quot;/&gt;&lt;wsp:rsid wsp:val=&quot;00367E22&quot;/&gt;&lt;wsp:rsid wsp:val=&quot;00370B98&quot;/&gt;&lt;wsp:rsid wsp:val=&quot;003718A9&quot;/&gt;&lt;wsp:rsid wsp:val=&quot;003719EA&quot;/&gt;&lt;wsp:rsid wsp:val=&quot;0037217F&quot;/&gt;&lt;wsp:rsid wsp:val=&quot;0037232D&quot;/&gt;&lt;wsp:rsid wsp:val=&quot;0037311B&quot;/&gt;&lt;wsp:rsid wsp:val=&quot;00373B8F&quot;/&gt;&lt;wsp:rsid wsp:val=&quot;003744FA&quot;/&gt;&lt;wsp:rsid wsp:val=&quot;00374836&quot;/&gt;&lt;wsp:rsid wsp:val=&quot;00375148&quot;/&gt;&lt;wsp:rsid wsp:val=&quot;00375B4A&quot;/&gt;&lt;wsp:rsid wsp:val=&quot;0037658E&quot;/&gt;&lt;wsp:rsid wsp:val=&quot;00376625&quot;/&gt;&lt;wsp:rsid wsp:val=&quot;0037666F&quot;/&gt;&lt;wsp:rsid wsp:val=&quot;0037714C&quot;/&gt;&lt;wsp:rsid wsp:val=&quot;0037759F&quot;/&gt;&lt;wsp:rsid wsp:val=&quot;003778B3&quot;/&gt;&lt;wsp:rsid wsp:val=&quot;00377957&quot;/&gt;&lt;wsp:rsid wsp:val=&quot;00380490&quot;/&gt;&lt;wsp:rsid wsp:val=&quot;00380506&quot;/&gt;&lt;wsp:rsid wsp:val=&quot;0038157C&quot;/&gt;&lt;wsp:rsid wsp:val=&quot;003815AA&quot;/&gt;&lt;wsp:rsid wsp:val=&quot;003819D3&quot;/&gt;&lt;wsp:rsid wsp:val=&quot;003830BC&quot;/&gt;&lt;wsp:rsid wsp:val=&quot;003831E2&quot;/&gt;&lt;wsp:rsid wsp:val=&quot;00384476&quot;/&gt;&lt;wsp:rsid wsp:val=&quot;003854D0&quot;/&gt;&lt;wsp:rsid wsp:val=&quot;00385611&quot;/&gt;&lt;wsp:rsid wsp:val=&quot;00385762&quot;/&gt;&lt;wsp:rsid wsp:val=&quot;00385E0B&quot;/&gt;&lt;wsp:rsid wsp:val=&quot;00385E89&quot;/&gt;&lt;wsp:rsid wsp:val=&quot;003861C7&quot;/&gt;&lt;wsp:rsid wsp:val=&quot;00386505&quot;/&gt;&lt;wsp:rsid wsp:val=&quot;00386973&quot;/&gt;&lt;wsp:rsid wsp:val=&quot;00386E8E&quot;/&gt;&lt;wsp:rsid wsp:val=&quot;003872D4&quot;/&gt;&lt;wsp:rsid wsp:val=&quot;00387334&quot;/&gt;&lt;wsp:rsid wsp:val=&quot;003878F7&quot;/&gt;&lt;wsp:rsid wsp:val=&quot;00387E24&quot;/&gt;&lt;wsp:rsid wsp:val=&quot;0039047F&quot;/&gt;&lt;wsp:rsid wsp:val=&quot;0039066C&quot;/&gt;&lt;wsp:rsid wsp:val=&quot;00390B8C&quot;/&gt;&lt;wsp:rsid wsp:val=&quot;0039105C&quot;/&gt;&lt;wsp:rsid wsp:val=&quot;003916C5&quot;/&gt;&lt;wsp:rsid wsp:val=&quot;00391AC5&quot;/&gt;&lt;wsp:rsid wsp:val=&quot;0039254F&quot;/&gt;&lt;wsp:rsid wsp:val=&quot;00392720&quot;/&gt;&lt;wsp:rsid wsp:val=&quot;00392998&quot;/&gt;&lt;wsp:rsid wsp:val=&quot;00392EC1&quot;/&gt;&lt;wsp:rsid wsp:val=&quot;00392FE2&quot;/&gt;&lt;wsp:rsid wsp:val=&quot;003941EC&quot;/&gt;&lt;wsp:rsid wsp:val=&quot;00394A31&quot;/&gt;&lt;wsp:rsid wsp:val=&quot;00394C91&quot;/&gt;&lt;wsp:rsid wsp:val=&quot;0039501E&quot;/&gt;&lt;wsp:rsid wsp:val=&quot;003951D3&quot;/&gt;&lt;wsp:rsid wsp:val=&quot;00395B84&quot;/&gt;&lt;wsp:rsid wsp:val=&quot;00395BF7&quot;/&gt;&lt;wsp:rsid wsp:val=&quot;00395D2F&quot;/&gt;&lt;wsp:rsid wsp:val=&quot;003963BD&quot;/&gt;&lt;wsp:rsid wsp:val=&quot;00396607&quot;/&gt;&lt;wsp:rsid wsp:val=&quot;00396906&quot;/&gt;&lt;wsp:rsid wsp:val=&quot;00396AAE&quot;/&gt;&lt;wsp:rsid wsp:val=&quot;00396AF0&quot;/&gt;&lt;wsp:rsid wsp:val=&quot;003975A9&quot;/&gt;&lt;wsp:rsid wsp:val=&quot;0039793D&quot;/&gt;&lt;wsp:rsid wsp:val=&quot;003A042D&quot;/&gt;&lt;wsp:rsid wsp:val=&quot;003A0DB0&quot;/&gt;&lt;wsp:rsid wsp:val=&quot;003A1205&quot;/&gt;&lt;wsp:rsid wsp:val=&quot;003A19DA&quot;/&gt;&lt;wsp:rsid wsp:val=&quot;003A1FC5&quot;/&gt;&lt;wsp:rsid wsp:val=&quot;003A1FF5&quot;/&gt;&lt;wsp:rsid wsp:val=&quot;003A2A6B&quot;/&gt;&lt;wsp:rsid wsp:val=&quot;003A2CAC&quot;/&gt;&lt;wsp:rsid wsp:val=&quot;003A2DAA&quot;/&gt;&lt;wsp:rsid wsp:val=&quot;003A2FEE&quot;/&gt;&lt;wsp:rsid wsp:val=&quot;003A32B0&quot;/&gt;&lt;wsp:rsid wsp:val=&quot;003A32E9&quot;/&gt;&lt;wsp:rsid wsp:val=&quot;003A32F2&quot;/&gt;&lt;wsp:rsid wsp:val=&quot;003A3406&quot;/&gt;&lt;wsp:rsid wsp:val=&quot;003A3743&quot;/&gt;&lt;wsp:rsid wsp:val=&quot;003A38CF&quot;/&gt;&lt;wsp:rsid wsp:val=&quot;003A3981&quot;/&gt;&lt;wsp:rsid wsp:val=&quot;003A3EA9&quot;/&gt;&lt;wsp:rsid wsp:val=&quot;003A5889&quot;/&gt;&lt;wsp:rsid wsp:val=&quot;003A5FC3&quot;/&gt;&lt;wsp:rsid wsp:val=&quot;003A63D6&quot;/&gt;&lt;wsp:rsid wsp:val=&quot;003A6E05&quot;/&gt;&lt;wsp:rsid wsp:val=&quot;003A7126&quot;/&gt;&lt;wsp:rsid wsp:val=&quot;003A72E9&quot;/&gt;&lt;wsp:rsid wsp:val=&quot;003A77FC&quot;/&gt;&lt;wsp:rsid wsp:val=&quot;003A7D78&quot;/&gt;&lt;wsp:rsid wsp:val=&quot;003B07DF&quot;/&gt;&lt;wsp:rsid wsp:val=&quot;003B0900&quot;/&gt;&lt;wsp:rsid wsp:val=&quot;003B143A&quot;/&gt;&lt;wsp:rsid wsp:val=&quot;003B1F05&quot;/&gt;&lt;wsp:rsid wsp:val=&quot;003B27FE&quot;/&gt;&lt;wsp:rsid wsp:val=&quot;003B29C8&quot;/&gt;&lt;wsp:rsid wsp:val=&quot;003B320D&quot;/&gt;&lt;wsp:rsid wsp:val=&quot;003B3866&quot;/&gt;&lt;wsp:rsid wsp:val=&quot;003B3951&quot;/&gt;&lt;wsp:rsid wsp:val=&quot;003B3B9D&quot;/&gt;&lt;wsp:rsid wsp:val=&quot;003B4700&quot;/&gt;&lt;wsp:rsid wsp:val=&quot;003B5814&quot;/&gt;&lt;wsp:rsid wsp:val=&quot;003B5994&quot;/&gt;&lt;wsp:rsid wsp:val=&quot;003B5EDB&quot;/&gt;&lt;wsp:rsid wsp:val=&quot;003B5F08&quot;/&gt;&lt;wsp:rsid wsp:val=&quot;003B6F07&quot;/&gt;&lt;wsp:rsid wsp:val=&quot;003B7A71&quot;/&gt;&lt;wsp:rsid wsp:val=&quot;003C01F1&quot;/&gt;&lt;wsp:rsid wsp:val=&quot;003C09F9&quot;/&gt;&lt;wsp:rsid wsp:val=&quot;003C18C2&quot;/&gt;&lt;wsp:rsid wsp:val=&quot;003C2269&quot;/&gt;&lt;wsp:rsid wsp:val=&quot;003C2769&quot;/&gt;&lt;wsp:rsid wsp:val=&quot;003C2D4B&quot;/&gt;&lt;wsp:rsid wsp:val=&quot;003C2EF2&quot;/&gt;&lt;wsp:rsid wsp:val=&quot;003C4233&quot;/&gt;&lt;wsp:rsid wsp:val=&quot;003C46BF&quot;/&gt;&lt;wsp:rsid wsp:val=&quot;003C4B42&quot;/&gt;&lt;wsp:rsid wsp:val=&quot;003C4C0E&quot;/&gt;&lt;wsp:rsid wsp:val=&quot;003C4CFF&quot;/&gt;&lt;wsp:rsid wsp:val=&quot;003C594E&quot;/&gt;&lt;wsp:rsid wsp:val=&quot;003C6062&quot;/&gt;&lt;wsp:rsid wsp:val=&quot;003C6464&quot;/&gt;&lt;wsp:rsid wsp:val=&quot;003C6B37&quot;/&gt;&lt;wsp:rsid wsp:val=&quot;003C7105&quot;/&gt;&lt;wsp:rsid wsp:val=&quot;003C7744&quot;/&gt;&lt;wsp:rsid wsp:val=&quot;003C7DCA&quot;/&gt;&lt;wsp:rsid wsp:val=&quot;003D1785&quot;/&gt;&lt;wsp:rsid wsp:val=&quot;003D1911&quot;/&gt;&lt;wsp:rsid wsp:val=&quot;003D1976&quot;/&gt;&lt;wsp:rsid wsp:val=&quot;003D1DA2&quot;/&gt;&lt;wsp:rsid wsp:val=&quot;003D1F39&quot;/&gt;&lt;wsp:rsid wsp:val=&quot;003D2656&quot;/&gt;&lt;wsp:rsid wsp:val=&quot;003D3104&quot;/&gt;&lt;wsp:rsid wsp:val=&quot;003D3294&quot;/&gt;&lt;wsp:rsid wsp:val=&quot;003D3B06&quot;/&gt;&lt;wsp:rsid wsp:val=&quot;003D3BE5&quot;/&gt;&lt;wsp:rsid wsp:val=&quot;003D3CD5&quot;/&gt;&lt;wsp:rsid wsp:val=&quot;003D4806&quot;/&gt;&lt;wsp:rsid wsp:val=&quot;003D4932&quot;/&gt;&lt;wsp:rsid wsp:val=&quot;003D4F1B&quot;/&gt;&lt;wsp:rsid wsp:val=&quot;003D6059&quot;/&gt;&lt;wsp:rsid wsp:val=&quot;003D6779&quot;/&gt;&lt;wsp:rsid wsp:val=&quot;003D69F6&quot;/&gt;&lt;wsp:rsid wsp:val=&quot;003D6DD6&quot;/&gt;&lt;wsp:rsid wsp:val=&quot;003D746E&quot;/&gt;&lt;wsp:rsid wsp:val=&quot;003E01A9&quot;/&gt;&lt;wsp:rsid wsp:val=&quot;003E0250&quot;/&gt;&lt;wsp:rsid wsp:val=&quot;003E06BE&quot;/&gt;&lt;wsp:rsid wsp:val=&quot;003E07F3&quot;/&gt;&lt;wsp:rsid wsp:val=&quot;003E1514&quot;/&gt;&lt;wsp:rsid wsp:val=&quot;003E1C97&quot;/&gt;&lt;wsp:rsid wsp:val=&quot;003E2FDB&quot;/&gt;&lt;wsp:rsid wsp:val=&quot;003E3AFE&quot;/&gt;&lt;wsp:rsid wsp:val=&quot;003E4409&quot;/&gt;&lt;wsp:rsid wsp:val=&quot;003E4758&quot;/&gt;&lt;wsp:rsid wsp:val=&quot;003E49E2&quot;/&gt;&lt;wsp:rsid wsp:val=&quot;003E4ACB&quot;/&gt;&lt;wsp:rsid wsp:val=&quot;003E50C9&quot;/&gt;&lt;wsp:rsid wsp:val=&quot;003E52CC&quot;/&gt;&lt;wsp:rsid wsp:val=&quot;003E58AF&quot;/&gt;&lt;wsp:rsid wsp:val=&quot;003E5C4E&quot;/&gt;&lt;wsp:rsid wsp:val=&quot;003E650B&quot;/&gt;&lt;wsp:rsid wsp:val=&quot;003E6A94&quot;/&gt;&lt;wsp:rsid wsp:val=&quot;003E7243&quot;/&gt;&lt;wsp:rsid wsp:val=&quot;003E79E9&quot;/&gt;&lt;wsp:rsid wsp:val=&quot;003F0D4F&quot;/&gt;&lt;wsp:rsid wsp:val=&quot;003F0F58&quot;/&gt;&lt;wsp:rsid wsp:val=&quot;003F1181&quot;/&gt;&lt;wsp:rsid wsp:val=&quot;003F12FB&quot;/&gt;&lt;wsp:rsid wsp:val=&quot;003F13FE&quot;/&gt;&lt;wsp:rsid wsp:val=&quot;003F1BB7&quot;/&gt;&lt;wsp:rsid wsp:val=&quot;003F1F41&quot;/&gt;&lt;wsp:rsid wsp:val=&quot;003F21A8&quot;/&gt;&lt;wsp:rsid wsp:val=&quot;003F224C&quot;/&gt;&lt;wsp:rsid wsp:val=&quot;003F2457&quot;/&gt;&lt;wsp:rsid wsp:val=&quot;003F2DFE&quot;/&gt;&lt;wsp:rsid wsp:val=&quot;003F2E14&quot;/&gt;&lt;wsp:rsid wsp:val=&quot;003F4506&quot;/&gt;&lt;wsp:rsid wsp:val=&quot;003F49C5&quot;/&gt;&lt;wsp:rsid wsp:val=&quot;003F4D46&quot;/&gt;&lt;wsp:rsid wsp:val=&quot;003F51F8&quot;/&gt;&lt;wsp:rsid wsp:val=&quot;003F5A74&quot;/&gt;&lt;wsp:rsid wsp:val=&quot;003F6000&quot;/&gt;&lt;wsp:rsid wsp:val=&quot;003F6166&quot;/&gt;&lt;wsp:rsid wsp:val=&quot;003F6A39&quot;/&gt;&lt;wsp:rsid wsp:val=&quot;003F6E19&quot;/&gt;&lt;wsp:rsid wsp:val=&quot;003F7122&quot;/&gt;&lt;wsp:rsid wsp:val=&quot;003F7410&quot;/&gt;&lt;wsp:rsid wsp:val=&quot;003F7A73&quot;/&gt;&lt;wsp:rsid wsp:val=&quot;003F7DEA&quot;/&gt;&lt;wsp:rsid wsp:val=&quot;00400666&quot;/&gt;&lt;wsp:rsid wsp:val=&quot;00400688&quot;/&gt;&lt;wsp:rsid wsp:val=&quot;0040077E&quot;/&gt;&lt;wsp:rsid wsp:val=&quot;00400B2E&quot;/&gt;&lt;wsp:rsid wsp:val=&quot;004015EB&quot;/&gt;&lt;wsp:rsid wsp:val=&quot;00401892&quot;/&gt;&lt;wsp:rsid wsp:val=&quot;00401FD0&quot;/&gt;&lt;wsp:rsid wsp:val=&quot;004021CA&quot;/&gt;&lt;wsp:rsid wsp:val=&quot;004023AC&quot;/&gt;&lt;wsp:rsid wsp:val=&quot;00402DB2&quot;/&gt;&lt;wsp:rsid wsp:val=&quot;00402F76&quot;/&gt;&lt;wsp:rsid wsp:val=&quot;004039BA&quot;/&gt;&lt;wsp:rsid wsp:val=&quot;00404B35&quot;/&gt;&lt;wsp:rsid wsp:val=&quot;00405085&quot;/&gt;&lt;wsp:rsid wsp:val=&quot;0040599E&quot;/&gt;&lt;wsp:rsid wsp:val=&quot;00405D45&quot;/&gt;&lt;wsp:rsid wsp:val=&quot;00405DBD&quot;/&gt;&lt;wsp:rsid wsp:val=&quot;0040763B&quot;/&gt;&lt;wsp:rsid wsp:val=&quot;004078C2&quot;/&gt;&lt;wsp:rsid wsp:val=&quot;004079A9&quot;/&gt;&lt;wsp:rsid wsp:val=&quot;00410504&quot;/&gt;&lt;wsp:rsid wsp:val=&quot;004106EE&quot;/&gt;&lt;wsp:rsid wsp:val=&quot;00410805&quot;/&gt;&lt;wsp:rsid wsp:val=&quot;00410D39&quot;/&gt;&lt;wsp:rsid wsp:val=&quot;00411C76&quot;/&gt;&lt;wsp:rsid wsp:val=&quot;00411CEC&quot;/&gt;&lt;wsp:rsid wsp:val=&quot;00411FEC&quot;/&gt;&lt;wsp:rsid wsp:val=&quot;00412411&quot;/&gt;&lt;wsp:rsid wsp:val=&quot;00412E61&quot;/&gt;&lt;wsp:rsid wsp:val=&quot;00413FAC&quot;/&gt;&lt;wsp:rsid wsp:val=&quot;004143F0&quot;/&gt;&lt;wsp:rsid wsp:val=&quot;00414513&quot;/&gt;&lt;wsp:rsid wsp:val=&quot;004146C7&quot;/&gt;&lt;wsp:rsid wsp:val=&quot;004147A9&quot;/&gt;&lt;wsp:rsid wsp:val=&quot;00416202&quot;/&gt;&lt;wsp:rsid wsp:val=&quot;004163EC&quot;/&gt;&lt;wsp:rsid wsp:val=&quot;00416A41&quot;/&gt;&lt;wsp:rsid wsp:val=&quot;00416F1B&quot;/&gt;&lt;wsp:rsid wsp:val=&quot;00417A28&quot;/&gt;&lt;wsp:rsid wsp:val=&quot;00420494&quot;/&gt;&lt;wsp:rsid wsp:val=&quot;004207B0&quot;/&gt;&lt;wsp:rsid wsp:val=&quot;0042092E&quot;/&gt;&lt;wsp:rsid wsp:val=&quot;0042156E&quot;/&gt;&lt;wsp:rsid wsp:val=&quot;00421DFD&quot;/&gt;&lt;wsp:rsid wsp:val=&quot;00421E3E&quot;/&gt;&lt;wsp:rsid wsp:val=&quot;004221CA&quot;/&gt;&lt;wsp:rsid wsp:val=&quot;004225E0&quot;/&gt;&lt;wsp:rsid wsp:val=&quot;00424AFC&quot;/&gt;&lt;wsp:rsid wsp:val=&quot;00425A61&quot;/&gt;&lt;wsp:rsid wsp:val=&quot;00425CED&quot;/&gt;&lt;wsp:rsid wsp:val=&quot;00425D1F&quot;/&gt;&lt;wsp:rsid wsp:val=&quot;00426AAF&quot;/&gt;&lt;wsp:rsid wsp:val=&quot;00426F10&quot;/&gt;&lt;wsp:rsid wsp:val=&quot;004270E7&quot;/&gt;&lt;wsp:rsid wsp:val=&quot;004272E0&quot;/&gt;&lt;wsp:rsid wsp:val=&quot;00430BCE&quot;/&gt;&lt;wsp:rsid wsp:val=&quot;004318F7&quot;/&gt;&lt;wsp:rsid wsp:val=&quot;00431EBA&quot;/&gt;&lt;wsp:rsid wsp:val=&quot;00433541&quot;/&gt;&lt;wsp:rsid wsp:val=&quot;004337FC&quot;/&gt;&lt;wsp:rsid wsp:val=&quot;00433DD8&quot;/&gt;&lt;wsp:rsid wsp:val=&quot;00434061&quot;/&gt;&lt;wsp:rsid wsp:val=&quot;0043470D&quot;/&gt;&lt;wsp:rsid wsp:val=&quot;00434EBA&quot;/&gt;&lt;wsp:rsid wsp:val=&quot;00435581&quot;/&gt;&lt;wsp:rsid wsp:val=&quot;004366B4&quot;/&gt;&lt;wsp:rsid wsp:val=&quot;004374B3&quot;/&gt;&lt;wsp:rsid wsp:val=&quot;00440172&quot;/&gt;&lt;wsp:rsid wsp:val=&quot;00440A98&quot;/&gt;&lt;wsp:rsid wsp:val=&quot;00440F48&quot;/&gt;&lt;wsp:rsid wsp:val=&quot;0044110A&quot;/&gt;&lt;wsp:rsid wsp:val=&quot;00441270&quot;/&gt;&lt;wsp:rsid wsp:val=&quot;00442976&quot;/&gt;&lt;wsp:rsid wsp:val=&quot;00442CC3&quot;/&gt;&lt;wsp:rsid wsp:val=&quot;00442CCE&quot;/&gt;&lt;wsp:rsid wsp:val=&quot;0044357E&quot;/&gt;&lt;wsp:rsid wsp:val=&quot;004446B9&quot;/&gt;&lt;wsp:rsid wsp:val=&quot;0044525C&quot;/&gt;&lt;wsp:rsid wsp:val=&quot;004455C7&quot;/&gt;&lt;wsp:rsid wsp:val=&quot;004456F3&quot;/&gt;&lt;wsp:rsid wsp:val=&quot;00445E7A&quot;/&gt;&lt;wsp:rsid wsp:val=&quot;00446892&quot;/&gt;&lt;wsp:rsid wsp:val=&quot;00446E24&quot;/&gt;&lt;wsp:rsid wsp:val=&quot;00447D65&quot;/&gt;&lt;wsp:rsid wsp:val=&quot;00447E2F&quot;/&gt;&lt;wsp:rsid wsp:val=&quot;00450111&quot;/&gt;&lt;wsp:rsid wsp:val=&quot;0045040E&quot;/&gt;&lt;wsp:rsid wsp:val=&quot;0045078B&quot;/&gt;&lt;wsp:rsid wsp:val=&quot;00452016&quot;/&gt;&lt;wsp:rsid wsp:val=&quot;00452248&quot;/&gt;&lt;wsp:rsid wsp:val=&quot;0045225E&quot;/&gt;&lt;wsp:rsid wsp:val=&quot;00452341&quot;/&gt;&lt;wsp:rsid wsp:val=&quot;00452C37&quot;/&gt;&lt;wsp:rsid wsp:val=&quot;00452CBC&quot;/&gt;&lt;wsp:rsid wsp:val=&quot;00453221&quot;/&gt;&lt;wsp:rsid wsp:val=&quot;004537B2&quot;/&gt;&lt;wsp:rsid wsp:val=&quot;004538A5&quot;/&gt;&lt;wsp:rsid wsp:val=&quot;00453D8B&quot;/&gt;&lt;wsp:rsid wsp:val=&quot;00453F70&quot;/&gt;&lt;wsp:rsid wsp:val=&quot;00454D4E&quot;/&gt;&lt;wsp:rsid wsp:val=&quot;0045503F&quot;/&gt;&lt;wsp:rsid wsp:val=&quot;00455B8C&quot;/&gt;&lt;wsp:rsid wsp:val=&quot;00455C3C&quot;/&gt;&lt;wsp:rsid wsp:val=&quot;00455FCA&quot;/&gt;&lt;wsp:rsid wsp:val=&quot;004562BE&quot;/&gt;&lt;wsp:rsid wsp:val=&quot;00456B77&quot;/&gt;&lt;wsp:rsid wsp:val=&quot;00456EF7&quot;/&gt;&lt;wsp:rsid wsp:val=&quot;0045758B&quot;/&gt;&lt;wsp:rsid wsp:val=&quot;0045768D&quot;/&gt;&lt;wsp:rsid wsp:val=&quot;0046063B&quot;/&gt;&lt;wsp:rsid wsp:val=&quot;00460A06&quot;/&gt;&lt;wsp:rsid wsp:val=&quot;00460BA9&quot;/&gt;&lt;wsp:rsid wsp:val=&quot;00460C59&quot;/&gt;&lt;wsp:rsid wsp:val=&quot;0046100C&quot;/&gt;&lt;wsp:rsid wsp:val=&quot;00461B35&quot;/&gt;&lt;wsp:rsid wsp:val=&quot;00461DF2&quot;/&gt;&lt;wsp:rsid wsp:val=&quot;00461F6B&quot;/&gt;&lt;wsp:rsid wsp:val=&quot;00462174&quot;/&gt;&lt;wsp:rsid wsp:val=&quot;004624B2&quot;/&gt;&lt;wsp:rsid wsp:val=&quot;0046325E&quot;/&gt;&lt;wsp:rsid wsp:val=&quot;00463345&quot;/&gt;&lt;wsp:rsid wsp:val=&quot;00463F4C&quot;/&gt;&lt;wsp:rsid wsp:val=&quot;00465E07&quot;/&gt;&lt;wsp:rsid wsp:val=&quot;00466DE2&quot;/&gt;&lt;wsp:rsid wsp:val=&quot;00467B27&quot;/&gt;&lt;wsp:rsid wsp:val=&quot;004700E6&quot;/&gt;&lt;wsp:rsid wsp:val=&quot;00470676&quot;/&gt;&lt;wsp:rsid wsp:val=&quot;004706F7&quot;/&gt;&lt;wsp:rsid wsp:val=&quot;00470CA3&quot;/&gt;&lt;wsp:rsid wsp:val=&quot;0047153C&quot;/&gt;&lt;wsp:rsid wsp:val=&quot;00471E02&quot;/&gt;&lt;wsp:rsid wsp:val=&quot;00473142&quot;/&gt;&lt;wsp:rsid wsp:val=&quot;0047428E&quot;/&gt;&lt;wsp:rsid wsp:val=&quot;00474D72&quot;/&gt;&lt;wsp:rsid wsp:val=&quot;00475417&quot;/&gt;&lt;wsp:rsid wsp:val=&quot;00475454&quot;/&gt;&lt;wsp:rsid wsp:val=&quot;00475D6A&quot;/&gt;&lt;wsp:rsid wsp:val=&quot;004766B1&quot;/&gt;&lt;wsp:rsid wsp:val=&quot;004772AA&quot;/&gt;&lt;wsp:rsid wsp:val=&quot;00477982&quot;/&gt;&lt;wsp:rsid wsp:val=&quot;00480141&quot;/&gt;&lt;wsp:rsid wsp:val=&quot;00480336&quot;/&gt;&lt;wsp:rsid wsp:val=&quot;004803CD&quot;/&gt;&lt;wsp:rsid wsp:val=&quot;00480662&quot;/&gt;&lt;wsp:rsid wsp:val=&quot;0048109A&quot;/&gt;&lt;wsp:rsid wsp:val=&quot;00481C26&quot;/&gt;&lt;wsp:rsid wsp:val=&quot;00481FA3&quot;/&gt;&lt;wsp:rsid wsp:val=&quot;0048203A&quot;/&gt;&lt;wsp:rsid wsp:val=&quot;00483559&quot;/&gt;&lt;wsp:rsid wsp:val=&quot;00483C25&quot;/&gt;&lt;wsp:rsid wsp:val=&quot;004840CE&quot;/&gt;&lt;wsp:rsid wsp:val=&quot;00484BE2&quot;/&gt;&lt;wsp:rsid wsp:val=&quot;00484CAF&quot;/&gt;&lt;wsp:rsid wsp:val=&quot;00485269&quot;/&gt;&lt;wsp:rsid wsp:val=&quot;0048535A&quot;/&gt;&lt;wsp:rsid wsp:val=&quot;004861BE&quot;/&gt;&lt;wsp:rsid wsp:val=&quot;00486246&quot;/&gt;&lt;wsp:rsid wsp:val=&quot;004863BE&quot;/&gt;&lt;wsp:rsid wsp:val=&quot;00486764&quot;/&gt;&lt;wsp:rsid wsp:val=&quot;00486FB6&quot;/&gt;&lt;wsp:rsid wsp:val=&quot;00487E9C&quot;/&gt;&lt;wsp:rsid wsp:val=&quot;00487F5E&quot;/&gt;&lt;wsp:rsid wsp:val=&quot;0049078E&quot;/&gt;&lt;wsp:rsid wsp:val=&quot;0049097F&quot;/&gt;&lt;wsp:rsid wsp:val=&quot;00490EDF&quot;/&gt;&lt;wsp:rsid wsp:val=&quot;00492D68&quot;/&gt;&lt;wsp:rsid wsp:val=&quot;004936CB&quot;/&gt;&lt;wsp:rsid wsp:val=&quot;004939EE&quot;/&gt;&lt;wsp:rsid wsp:val=&quot;00493C29&quot;/&gt;&lt;wsp:rsid wsp:val=&quot;004950B1&quot;/&gt;&lt;wsp:rsid wsp:val=&quot;0049516C&quot;/&gt;&lt;wsp:rsid wsp:val=&quot;004951CC&quot;/&gt;&lt;wsp:rsid wsp:val=&quot;00496333&quot;/&gt;&lt;wsp:rsid wsp:val=&quot;00497012&quot;/&gt;&lt;wsp:rsid wsp:val=&quot;004974E3&quot;/&gt;&lt;wsp:rsid wsp:val=&quot;004A0FEA&quot;/&gt;&lt;wsp:rsid wsp:val=&quot;004A174A&quot;/&gt;&lt;wsp:rsid wsp:val=&quot;004A20EA&quot;/&gt;&lt;wsp:rsid wsp:val=&quot;004A23CE&quot;/&gt;&lt;wsp:rsid wsp:val=&quot;004A324E&quot;/&gt;&lt;wsp:rsid wsp:val=&quot;004A3BB8&quot;/&gt;&lt;wsp:rsid wsp:val=&quot;004A3BC2&quot;/&gt;&lt;wsp:rsid wsp:val=&quot;004A40BA&quot;/&gt;&lt;wsp:rsid wsp:val=&quot;004A4A01&quot;/&gt;&lt;wsp:rsid wsp:val=&quot;004A4AC4&quot;/&gt;&lt;wsp:rsid wsp:val=&quot;004A5511&quot;/&gt;&lt;wsp:rsid wsp:val=&quot;004A5D36&quot;/&gt;&lt;wsp:rsid wsp:val=&quot;004A5E44&quot;/&gt;&lt;wsp:rsid wsp:val=&quot;004A66D2&quot;/&gt;&lt;wsp:rsid wsp:val=&quot;004A7479&quot;/&gt;&lt;wsp:rsid wsp:val=&quot;004A7716&quot;/&gt;&lt;wsp:rsid wsp:val=&quot;004A78A3&quot;/&gt;&lt;wsp:rsid wsp:val=&quot;004A7CCB&quot;/&gt;&lt;wsp:rsid wsp:val=&quot;004B283C&quot;/&gt;&lt;wsp:rsid wsp:val=&quot;004B2DCB&quot;/&gt;&lt;wsp:rsid wsp:val=&quot;004B3938&quot;/&gt;&lt;wsp:rsid wsp:val=&quot;004B3EE5&quot;/&gt;&lt;wsp:rsid wsp:val=&quot;004B4BE5&quot;/&gt;&lt;wsp:rsid wsp:val=&quot;004B4CD2&quot;/&gt;&lt;wsp:rsid wsp:val=&quot;004B65CB&quot;/&gt;&lt;wsp:rsid wsp:val=&quot;004B6A44&quot;/&gt;&lt;wsp:rsid wsp:val=&quot;004B6A46&quot;/&gt;&lt;wsp:rsid wsp:val=&quot;004B6E49&quot;/&gt;&lt;wsp:rsid wsp:val=&quot;004B76D9&quot;/&gt;&lt;wsp:rsid wsp:val=&quot;004B7799&quot;/&gt;&lt;wsp:rsid wsp:val=&quot;004B7818&quot;/&gt;&lt;wsp:rsid wsp:val=&quot;004B79AE&quot;/&gt;&lt;wsp:rsid wsp:val=&quot;004C05FA&quot;/&gt;&lt;wsp:rsid wsp:val=&quot;004C13E9&quot;/&gt;&lt;wsp:rsid wsp:val=&quot;004C2460&quot;/&gt;&lt;wsp:rsid wsp:val=&quot;004C2BC9&quot;/&gt;&lt;wsp:rsid wsp:val=&quot;004C2EB5&quot;/&gt;&lt;wsp:rsid wsp:val=&quot;004C314E&quot;/&gt;&lt;wsp:rsid wsp:val=&quot;004C3B77&quot;/&gt;&lt;wsp:rsid wsp:val=&quot;004C3F5A&quot;/&gt;&lt;wsp:rsid wsp:val=&quot;004C4D87&quot;/&gt;&lt;wsp:rsid wsp:val=&quot;004C573E&quot;/&gt;&lt;wsp:rsid wsp:val=&quot;004C667C&quot;/&gt;&lt;wsp:rsid wsp:val=&quot;004C6F22&quot;/&gt;&lt;wsp:rsid wsp:val=&quot;004C7770&quot;/&gt;&lt;wsp:rsid wsp:val=&quot;004D0E99&quot;/&gt;&lt;wsp:rsid wsp:val=&quot;004D1A34&quot;/&gt;&lt;wsp:rsid wsp:val=&quot;004D1F0C&quot;/&gt;&lt;wsp:rsid wsp:val=&quot;004D20F6&quot;/&gt;&lt;wsp:rsid wsp:val=&quot;004D2A75&quot;/&gt;&lt;wsp:rsid wsp:val=&quot;004D2D67&quot;/&gt;&lt;wsp:rsid wsp:val=&quot;004D3463&quot;/&gt;&lt;wsp:rsid wsp:val=&quot;004D36B5&quot;/&gt;&lt;wsp:rsid wsp:val=&quot;004D3D99&quot;/&gt;&lt;wsp:rsid wsp:val=&quot;004D4306&quot;/&gt;&lt;wsp:rsid wsp:val=&quot;004D4455&quot;/&gt;&lt;wsp:rsid wsp:val=&quot;004D5022&quot;/&gt;&lt;wsp:rsid wsp:val=&quot;004D5267&quot;/&gt;&lt;wsp:rsid wsp:val=&quot;004D5C70&quot;/&gt;&lt;wsp:rsid wsp:val=&quot;004D5EAB&quot;/&gt;&lt;wsp:rsid wsp:val=&quot;004D6455&quot;/&gt;&lt;wsp:rsid wsp:val=&quot;004D688A&quot;/&gt;&lt;wsp:rsid wsp:val=&quot;004D6A29&quot;/&gt;&lt;wsp:rsid wsp:val=&quot;004D72FA&quot;/&gt;&lt;wsp:rsid wsp:val=&quot;004D7E48&quot;/&gt;&lt;wsp:rsid wsp:val=&quot;004D7F8C&quot;/&gt;&lt;wsp:rsid wsp:val=&quot;004E07BF&quot;/&gt;&lt;wsp:rsid wsp:val=&quot;004E0FE5&quot;/&gt;&lt;wsp:rsid wsp:val=&quot;004E150D&quot;/&gt;&lt;wsp:rsid wsp:val=&quot;004E17BD&quot;/&gt;&lt;wsp:rsid wsp:val=&quot;004E36F7&quot;/&gt;&lt;wsp:rsid wsp:val=&quot;004E4053&quot;/&gt;&lt;wsp:rsid wsp:val=&quot;004E44C9&quot;/&gt;&lt;wsp:rsid wsp:val=&quot;004E46D9&quot;/&gt;&lt;wsp:rsid wsp:val=&quot;004E52F0&quot;/&gt;&lt;wsp:rsid wsp:val=&quot;004E52F4&quot;/&gt;&lt;wsp:rsid wsp:val=&quot;004E56E8&quot;/&gt;&lt;wsp:rsid wsp:val=&quot;004E5BD6&quot;/&gt;&lt;wsp:rsid wsp:val=&quot;004E6B19&quot;/&gt;&lt;wsp:rsid wsp:val=&quot;004E6DB4&quot;/&gt;&lt;wsp:rsid wsp:val=&quot;004E72B9&quot;/&gt;&lt;wsp:rsid wsp:val=&quot;004E7C44&quot;/&gt;&lt;wsp:rsid wsp:val=&quot;004F0156&quot;/&gt;&lt;wsp:rsid wsp:val=&quot;004F10A0&quot;/&gt;&lt;wsp:rsid wsp:val=&quot;004F1211&quot;/&gt;&lt;wsp:rsid wsp:val=&quot;004F1920&quot;/&gt;&lt;wsp:rsid wsp:val=&quot;004F252C&quot;/&gt;&lt;wsp:rsid wsp:val=&quot;004F29B5&quot;/&gt;&lt;wsp:rsid wsp:val=&quot;004F2E88&quot;/&gt;&lt;wsp:rsid wsp:val=&quot;004F3809&quot;/&gt;&lt;wsp:rsid wsp:val=&quot;004F3F02&quot;/&gt;&lt;wsp:rsid wsp:val=&quot;004F492A&quot;/&gt;&lt;wsp:rsid wsp:val=&quot;004F507F&quot;/&gt;&lt;wsp:rsid wsp:val=&quot;004F60FB&quot;/&gt;&lt;wsp:rsid wsp:val=&quot;004F660C&quot;/&gt;&lt;wsp:rsid wsp:val=&quot;004F6951&quot;/&gt;&lt;wsp:rsid wsp:val=&quot;004F699D&quot;/&gt;&lt;wsp:rsid wsp:val=&quot;004F79B9&quot;/&gt;&lt;wsp:rsid wsp:val=&quot;0050051A&quot;/&gt;&lt;wsp:rsid wsp:val=&quot;00500DDA&quot;/&gt;&lt;wsp:rsid wsp:val=&quot;00500FF1&quot;/&gt;&lt;wsp:rsid wsp:val=&quot;00501044&quot;/&gt;&lt;wsp:rsid wsp:val=&quot;005013E9&quot;/&gt;&lt;wsp:rsid wsp:val=&quot;00503C45&quot;/&gt;&lt;wsp:rsid wsp:val=&quot;0050581E&quot;/&gt;&lt;wsp:rsid wsp:val=&quot;00507234&quot;/&gt;&lt;wsp:rsid wsp:val=&quot;0050732D&quot;/&gt;&lt;wsp:rsid wsp:val=&quot;00507B95&quot;/&gt;&lt;wsp:rsid wsp:val=&quot;0051056F&quot;/&gt;&lt;wsp:rsid wsp:val=&quot;00510879&quot;/&gt;&lt;wsp:rsid wsp:val=&quot;00510D2B&quot;/&gt;&lt;wsp:rsid wsp:val=&quot;00510FCD&quot;/&gt;&lt;wsp:rsid wsp:val=&quot;005121C3&quot;/&gt;&lt;wsp:rsid wsp:val=&quot;005122BE&quot;/&gt;&lt;wsp:rsid wsp:val=&quot;0051233F&quot;/&gt;&lt;wsp:rsid wsp:val=&quot;00512D5F&quot;/&gt;&lt;wsp:rsid wsp:val=&quot;00512DB9&quot;/&gt;&lt;wsp:rsid wsp:val=&quot;0051328F&quot;/&gt;&lt;wsp:rsid wsp:val=&quot;00513676&quot;/&gt;&lt;wsp:rsid wsp:val=&quot;005139D1&quot;/&gt;&lt;wsp:rsid wsp:val=&quot;0051422F&quot;/&gt;&lt;wsp:rsid wsp:val=&quot;0051455A&quot;/&gt;&lt;wsp:rsid wsp:val=&quot;00514ABB&quot;/&gt;&lt;wsp:rsid wsp:val=&quot;00514BBF&quot;/&gt;&lt;wsp:rsid wsp:val=&quot;00515040&quot;/&gt;&lt;wsp:rsid wsp:val=&quot;00515724&quot;/&gt;&lt;wsp:rsid wsp:val=&quot;005158E0&quot;/&gt;&lt;wsp:rsid wsp:val=&quot;00515935&quot;/&gt;&lt;wsp:rsid wsp:val=&quot;00515B23&quot;/&gt;&lt;wsp:rsid wsp:val=&quot;0051792A&quot;/&gt;&lt;wsp:rsid wsp:val=&quot;005200A4&quot;/&gt;&lt;wsp:rsid wsp:val=&quot;00520184&quot;/&gt;&lt;wsp:rsid wsp:val=&quot;0052057B&quot;/&gt;&lt;wsp:rsid wsp:val=&quot;00520A28&quot;/&gt;&lt;wsp:rsid wsp:val=&quot;00520ACC&quot;/&gt;&lt;wsp:rsid wsp:val=&quot;00521792&quot;/&gt;&lt;wsp:rsid wsp:val=&quot;0052204D&quot;/&gt;&lt;wsp:rsid wsp:val=&quot;005225B2&quot;/&gt;&lt;wsp:rsid wsp:val=&quot;00522A62&quot;/&gt;&lt;wsp:rsid wsp:val=&quot;0052321C&quot;/&gt;&lt;wsp:rsid wsp:val=&quot;00523989&quot;/&gt;&lt;wsp:rsid wsp:val=&quot;00524515&quot;/&gt;&lt;wsp:rsid wsp:val=&quot;00526E8C&quot;/&gt;&lt;wsp:rsid wsp:val=&quot;005273D6&quot;/&gt;&lt;wsp:rsid wsp:val=&quot;0052765F&quot;/&gt;&lt;wsp:rsid wsp:val=&quot;00527C89&quot;/&gt;&lt;wsp:rsid wsp:val=&quot;00530E6E&quot;/&gt;&lt;wsp:rsid wsp:val=&quot;00531110&quot;/&gt;&lt;wsp:rsid wsp:val=&quot;005322A2&quot;/&gt;&lt;wsp:rsid wsp:val=&quot;00532C0E&quot;/&gt;&lt;wsp:rsid wsp:val=&quot;0053314E&quot;/&gt;&lt;wsp:rsid wsp:val=&quot;00534327&quot;/&gt;&lt;wsp:rsid wsp:val=&quot;005345E2&quot;/&gt;&lt;wsp:rsid wsp:val=&quot;00534898&quot;/&gt;&lt;wsp:rsid wsp:val=&quot;0053517C&quot;/&gt;&lt;wsp:rsid wsp:val=&quot;0053569D&quot;/&gt;&lt;wsp:rsid wsp:val=&quot;005363FF&quot;/&gt;&lt;wsp:rsid wsp:val=&quot;005364F9&quot;/&gt;&lt;wsp:rsid wsp:val=&quot;00536A4D&quot;/&gt;&lt;wsp:rsid wsp:val=&quot;00536C35&quot;/&gt;&lt;wsp:rsid wsp:val=&quot;0053762D&quot;/&gt;&lt;wsp:rsid wsp:val=&quot;00537D8B&quot;/&gt;&lt;wsp:rsid wsp:val=&quot;00537DDE&quot;/&gt;&lt;wsp:rsid wsp:val=&quot;00540156&quot;/&gt;&lt;wsp:rsid wsp:val=&quot;00540462&quot;/&gt;&lt;wsp:rsid wsp:val=&quot;0054125B&quot;/&gt;&lt;wsp:rsid wsp:val=&quot;00541670&quot;/&gt;&lt;wsp:rsid wsp:val=&quot;00541F09&quot;/&gt;&lt;wsp:rsid wsp:val=&quot;00542017&quot;/&gt;&lt;wsp:rsid wsp:val=&quot;005428F2&quot;/&gt;&lt;wsp:rsid wsp:val=&quot;00542A08&quot;/&gt;&lt;wsp:rsid wsp:val=&quot;00542A61&quot;/&gt;&lt;wsp:rsid wsp:val=&quot;00543DB7&quot;/&gt;&lt;wsp:rsid wsp:val=&quot;0054438E&quot;/&gt;&lt;wsp:rsid wsp:val=&quot;0054445B&quot;/&gt;&lt;wsp:rsid wsp:val=&quot;00544E96&quot;/&gt;&lt;wsp:rsid wsp:val=&quot;00545BF5&quot;/&gt;&lt;wsp:rsid wsp:val=&quot;00545DC8&quot;/&gt;&lt;wsp:rsid wsp:val=&quot;00546176&quot;/&gt;&lt;wsp:rsid wsp:val=&quot;00546A24&quot;/&gt;&lt;wsp:rsid wsp:val=&quot;0054714B&quot;/&gt;&lt;wsp:rsid wsp:val=&quot;005474DE&quot;/&gt;&lt;wsp:rsid wsp:val=&quot;005474E0&quot;/&gt;&lt;wsp:rsid wsp:val=&quot;00547585&quot;/&gt;&lt;wsp:rsid wsp:val=&quot;00547AF8&quot;/&gt;&lt;wsp:rsid wsp:val=&quot;00547BC9&quot;/&gt;&lt;wsp:rsid wsp:val=&quot;00547D71&quot;/&gt;&lt;wsp:rsid wsp:val=&quot;00547E07&quot;/&gt;&lt;wsp:rsid wsp:val=&quot;00552161&quot;/&gt;&lt;wsp:rsid wsp:val=&quot;00552360&quot;/&gt;&lt;wsp:rsid wsp:val=&quot;00552726&quot;/&gt;&lt;wsp:rsid wsp:val=&quot;00552BFE&quot;/&gt;&lt;wsp:rsid wsp:val=&quot;0055300D&quot;/&gt;&lt;wsp:rsid wsp:val=&quot;00554073&quot;/&gt;&lt;wsp:rsid wsp:val=&quot;00554E23&quot;/&gt;&lt;wsp:rsid wsp:val=&quot;00555174&quot;/&gt;&lt;wsp:rsid wsp:val=&quot;005552EB&quot;/&gt;&lt;wsp:rsid wsp:val=&quot;005560DF&quot;/&gt;&lt;wsp:rsid wsp:val=&quot;0055689B&quot;/&gt;&lt;wsp:rsid wsp:val=&quot;00556E39&quot;/&gt;&lt;wsp:rsid wsp:val=&quot;00557490&quot;/&gt;&lt;wsp:rsid wsp:val=&quot;00560081&quot;/&gt;&lt;wsp:rsid wsp:val=&quot;0056048D&quot;/&gt;&lt;wsp:rsid wsp:val=&quot;00560ABC&quot;/&gt;&lt;wsp:rsid wsp:val=&quot;005612E2&quot;/&gt;&lt;wsp:rsid wsp:val=&quot;00561372&quot;/&gt;&lt;wsp:rsid wsp:val=&quot;00561EAE&quot;/&gt;&lt;wsp:rsid wsp:val=&quot;00562287&quot;/&gt;&lt;wsp:rsid wsp:val=&quot;005634F5&quot;/&gt;&lt;wsp:rsid wsp:val=&quot;00563849&quot;/&gt;&lt;wsp:rsid wsp:val=&quot;005639F5&quot;/&gt;&lt;wsp:rsid wsp:val=&quot;00563D9A&quot;/&gt;&lt;wsp:rsid wsp:val=&quot;00564166&quot;/&gt;&lt;wsp:rsid wsp:val=&quot;0056507A&quot;/&gt;&lt;wsp:rsid wsp:val=&quot;00565382&quot;/&gt;&lt;wsp:rsid wsp:val=&quot;00565B38&quot;/&gt;&lt;wsp:rsid wsp:val=&quot;00565CBD&quot;/&gt;&lt;wsp:rsid wsp:val=&quot;00566A8A&quot;/&gt;&lt;wsp:rsid wsp:val=&quot;00567BA5&quot;/&gt;&lt;wsp:rsid wsp:val=&quot;005703A8&quot;/&gt;&lt;wsp:rsid wsp:val=&quot;005705C5&quot;/&gt;&lt;wsp:rsid wsp:val=&quot;00571004&quot;/&gt;&lt;wsp:rsid wsp:val=&quot;0057165C&quot;/&gt;&lt;wsp:rsid wsp:val=&quot;005717C4&quot;/&gt;&lt;wsp:rsid wsp:val=&quot;00571F16&quot;/&gt;&lt;wsp:rsid wsp:val=&quot;0057217F&quot;/&gt;&lt;wsp:rsid wsp:val=&quot;00572235&quot;/&gt;&lt;wsp:rsid wsp:val=&quot;0057223B&quot;/&gt;&lt;wsp:rsid wsp:val=&quot;005722CB&quot;/&gt;&lt;wsp:rsid wsp:val=&quot;00573000&quot;/&gt;&lt;wsp:rsid wsp:val=&quot;00573632&quot;/&gt;&lt;wsp:rsid wsp:val=&quot;00573A57&quot;/&gt;&lt;wsp:rsid wsp:val=&quot;005740EC&quot;/&gt;&lt;wsp:rsid wsp:val=&quot;00575128&quot;/&gt;&lt;wsp:rsid wsp:val=&quot;0057530B&quot;/&gt;&lt;wsp:rsid wsp:val=&quot;005756A1&quot;/&gt;&lt;wsp:rsid wsp:val=&quot;00575B88&quot;/&gt;&lt;wsp:rsid wsp:val=&quot;00575FDE&quot;/&gt;&lt;wsp:rsid wsp:val=&quot;00576CCE&quot;/&gt;&lt;wsp:rsid wsp:val=&quot;00576D7A&quot;/&gt;&lt;wsp:rsid wsp:val=&quot;005773E3&quot;/&gt;&lt;wsp:rsid wsp:val=&quot;00577F51&quot;/&gt;&lt;wsp:rsid wsp:val=&quot;005803CB&quot;/&gt;&lt;wsp:rsid wsp:val=&quot;005809CE&quot;/&gt;&lt;wsp:rsid wsp:val=&quot;00580C8B&quot;/&gt;&lt;wsp:rsid wsp:val=&quot;00581146&quot;/&gt;&lt;wsp:rsid wsp:val=&quot;00581A6C&quot;/&gt;&lt;wsp:rsid wsp:val=&quot;00582663&quot;/&gt;&lt;wsp:rsid wsp:val=&quot;0058296A&quot;/&gt;&lt;wsp:rsid wsp:val=&quot;00582A3C&quot;/&gt;&lt;wsp:rsid wsp:val=&quot;00582BB0&quot;/&gt;&lt;wsp:rsid wsp:val=&quot;0058522A&quot;/&gt;&lt;wsp:rsid wsp:val=&quot;00585836&quot;/&gt;&lt;wsp:rsid wsp:val=&quot;005866D1&quot;/&gt;&lt;wsp:rsid wsp:val=&quot;005867E6&quot;/&gt;&lt;wsp:rsid wsp:val=&quot;0058695E&quot;/&gt;&lt;wsp:rsid wsp:val=&quot;00586EB5&quot;/&gt;&lt;wsp:rsid wsp:val=&quot;00587557&quot;/&gt;&lt;wsp:rsid wsp:val=&quot;00590356&quot;/&gt;&lt;wsp:rsid wsp:val=&quot;00590CC0&quot;/&gt;&lt;wsp:rsid wsp:val=&quot;00591469&quot;/&gt;&lt;wsp:rsid wsp:val=&quot;005915AF&quot;/&gt;&lt;wsp:rsid wsp:val=&quot;0059219B&quot;/&gt;&lt;wsp:rsid wsp:val=&quot;0059230E&quot;/&gt;&lt;wsp:rsid wsp:val=&quot;00592625&quot;/&gt;&lt;wsp:rsid wsp:val=&quot;00592A16&quot;/&gt;&lt;wsp:rsid wsp:val=&quot;00592B40&quot;/&gt;&lt;wsp:rsid wsp:val=&quot;00592B43&quot;/&gt;&lt;wsp:rsid wsp:val=&quot;00592E84&quot;/&gt;&lt;wsp:rsid wsp:val=&quot;00593113&quot;/&gt;&lt;wsp:rsid wsp:val=&quot;0059363A&quot;/&gt;&lt;wsp:rsid wsp:val=&quot;00593967&quot;/&gt;&lt;wsp:rsid wsp:val=&quot;005939C0&quot;/&gt;&lt;wsp:rsid wsp:val=&quot;005944A9&quot;/&gt;&lt;wsp:rsid wsp:val=&quot;00594516&quot;/&gt;&lt;wsp:rsid wsp:val=&quot;00594C1C&quot;/&gt;&lt;wsp:rsid wsp:val=&quot;005956DB&quot;/&gt;&lt;wsp:rsid wsp:val=&quot;005962B7&quot;/&gt;&lt;wsp:rsid wsp:val=&quot;00596A5B&quot;/&gt;&lt;wsp:rsid wsp:val=&quot;005977B1&quot;/&gt;&lt;wsp:rsid wsp:val=&quot;005A079C&quot;/&gt;&lt;wsp:rsid wsp:val=&quot;005A0D73&quot;/&gt;&lt;wsp:rsid wsp:val=&quot;005A0D81&quot;/&gt;&lt;wsp:rsid wsp:val=&quot;005A12F3&quot;/&gt;&lt;wsp:rsid wsp:val=&quot;005A134B&quot;/&gt;&lt;wsp:rsid wsp:val=&quot;005A167E&quot;/&gt;&lt;wsp:rsid wsp:val=&quot;005A1B2D&quot;/&gt;&lt;wsp:rsid wsp:val=&quot;005A2164&quot;/&gt;&lt;wsp:rsid wsp:val=&quot;005A2343&quot;/&gt;&lt;wsp:rsid wsp:val=&quot;005A25C5&quot;/&gt;&lt;wsp:rsid wsp:val=&quot;005A3ACD&quot;/&gt;&lt;wsp:rsid wsp:val=&quot;005A3B90&quot;/&gt;&lt;wsp:rsid wsp:val=&quot;005A437D&quot;/&gt;&lt;wsp:rsid wsp:val=&quot;005A49F0&quot;/&gt;&lt;wsp:rsid wsp:val=&quot;005A522F&quot;/&gt;&lt;wsp:rsid wsp:val=&quot;005A694F&quot;/&gt;&lt;wsp:rsid wsp:val=&quot;005A7894&quot;/&gt;&lt;wsp:rsid wsp:val=&quot;005A7F5F&quot;/&gt;&lt;wsp:rsid wsp:val=&quot;005B051B&quot;/&gt;&lt;wsp:rsid wsp:val=&quot;005B05A3&quot;/&gt;&lt;wsp:rsid wsp:val=&quot;005B063B&quot;/&gt;&lt;wsp:rsid wsp:val=&quot;005B1470&quot;/&gt;&lt;wsp:rsid wsp:val=&quot;005B1741&quot;/&gt;&lt;wsp:rsid wsp:val=&quot;005B1782&quot;/&gt;&lt;wsp:rsid wsp:val=&quot;005B180C&quot;/&gt;&lt;wsp:rsid wsp:val=&quot;005B195C&quot;/&gt;&lt;wsp:rsid wsp:val=&quot;005B1C4C&quot;/&gt;&lt;wsp:rsid wsp:val=&quot;005B22E0&quot;/&gt;&lt;wsp:rsid wsp:val=&quot;005B2869&quot;/&gt;&lt;wsp:rsid wsp:val=&quot;005B2F39&quot;/&gt;&lt;wsp:rsid wsp:val=&quot;005B31D0&quot;/&gt;&lt;wsp:rsid wsp:val=&quot;005B33F7&quot;/&gt;&lt;wsp:rsid wsp:val=&quot;005B3C66&quot;/&gt;&lt;wsp:rsid wsp:val=&quot;005B4DBC&quot;/&gt;&lt;wsp:rsid wsp:val=&quot;005B4EFE&quot;/&gt;&lt;wsp:rsid wsp:val=&quot;005B68B7&quot;/&gt;&lt;wsp:rsid wsp:val=&quot;005B68C4&quot;/&gt;&lt;wsp:rsid wsp:val=&quot;005B715F&quot;/&gt;&lt;wsp:rsid wsp:val=&quot;005B7178&quot;/&gt;&lt;wsp:rsid wsp:val=&quot;005B743C&quot;/&gt;&lt;wsp:rsid wsp:val=&quot;005B79A6&quot;/&gt;&lt;wsp:rsid wsp:val=&quot;005B7F8A&quot;/&gt;&lt;wsp:rsid wsp:val=&quot;005C18FD&quot;/&gt;&lt;wsp:rsid wsp:val=&quot;005C2B07&quot;/&gt;&lt;wsp:rsid wsp:val=&quot;005C2E9A&quot;/&gt;&lt;wsp:rsid wsp:val=&quot;005C45B5&quot;/&gt;&lt;wsp:rsid wsp:val=&quot;005C475B&quot;/&gt;&lt;wsp:rsid wsp:val=&quot;005C6BD5&quot;/&gt;&lt;wsp:rsid wsp:val=&quot;005C73DB&quot;/&gt;&lt;wsp:rsid wsp:val=&quot;005C76E6&quot;/&gt;&lt;wsp:rsid wsp:val=&quot;005D05D0&quot;/&gt;&lt;wsp:rsid wsp:val=&quot;005D0FD1&quot;/&gt;&lt;wsp:rsid wsp:val=&quot;005D1755&quot;/&gt;&lt;wsp:rsid wsp:val=&quot;005D20D1&quot;/&gt;&lt;wsp:rsid wsp:val=&quot;005D2312&quot;/&gt;&lt;wsp:rsid wsp:val=&quot;005D2868&quot;/&gt;&lt;wsp:rsid wsp:val=&quot;005D2DBF&quot;/&gt;&lt;wsp:rsid wsp:val=&quot;005D31D2&quot;/&gt;&lt;wsp:rsid wsp:val=&quot;005D3236&quot;/&gt;&lt;wsp:rsid wsp:val=&quot;005D3AC3&quot;/&gt;&lt;wsp:rsid wsp:val=&quot;005D4873&quot;/&gt;&lt;wsp:rsid wsp:val=&quot;005D4E2F&quot;/&gt;&lt;wsp:rsid wsp:val=&quot;005D6DE0&quot;/&gt;&lt;wsp:rsid wsp:val=&quot;005D72CF&quot;/&gt;&lt;wsp:rsid wsp:val=&quot;005D7679&quot;/&gt;&lt;wsp:rsid wsp:val=&quot;005D78F4&quot;/&gt;&lt;wsp:rsid wsp:val=&quot;005D7E0A&quot;/&gt;&lt;wsp:rsid wsp:val=&quot;005D7E83&quot;/&gt;&lt;wsp:rsid wsp:val=&quot;005E01C2&quot;/&gt;&lt;wsp:rsid wsp:val=&quot;005E0F78&quot;/&gt;&lt;wsp:rsid wsp:val=&quot;005E20EB&quot;/&gt;&lt;wsp:rsid wsp:val=&quot;005E2731&quot;/&gt;&lt;wsp:rsid wsp:val=&quot;005E2918&quot;/&gt;&lt;wsp:rsid wsp:val=&quot;005E2F6A&quot;/&gt;&lt;wsp:rsid wsp:val=&quot;005E322E&quot;/&gt;&lt;wsp:rsid wsp:val=&quot;005E35C5&quot;/&gt;&lt;wsp:rsid wsp:val=&quot;005E3ACD&quot;/&gt;&lt;wsp:rsid wsp:val=&quot;005E4E43&quot;/&gt;&lt;wsp:rsid wsp:val=&quot;005E506E&quot;/&gt;&lt;wsp:rsid wsp:val=&quot;005E5103&quot;/&gt;&lt;wsp:rsid wsp:val=&quot;005E5529&quot;/&gt;&lt;wsp:rsid wsp:val=&quot;005E60C2&quot;/&gt;&lt;wsp:rsid wsp:val=&quot;005E6262&quot;/&gt;&lt;wsp:rsid wsp:val=&quot;005E6C67&quot;/&gt;&lt;wsp:rsid wsp:val=&quot;005E7524&quot;/&gt;&lt;wsp:rsid wsp:val=&quot;005E7803&quot;/&gt;&lt;wsp:rsid wsp:val=&quot;005F058B&quot;/&gt;&lt;wsp:rsid wsp:val=&quot;005F0846&quot;/&gt;&lt;wsp:rsid wsp:val=&quot;005F0969&quot;/&gt;&lt;wsp:rsid wsp:val=&quot;005F2156&quot;/&gt;&lt;wsp:rsid wsp:val=&quot;005F247A&quot;/&gt;&lt;wsp:rsid wsp:val=&quot;005F24BE&quot;/&gt;&lt;wsp:rsid wsp:val=&quot;005F25D2&quot;/&gt;&lt;wsp:rsid wsp:val=&quot;005F354D&quot;/&gt;&lt;wsp:rsid wsp:val=&quot;005F3D86&quot;/&gt;&lt;wsp:rsid wsp:val=&quot;005F4280&quot;/&gt;&lt;wsp:rsid wsp:val=&quot;005F463A&quot;/&gt;&lt;wsp:rsid wsp:val=&quot;005F4C3A&quot;/&gt;&lt;wsp:rsid wsp:val=&quot;005F4EAB&quot;/&gt;&lt;wsp:rsid wsp:val=&quot;005F6312&quot;/&gt;&lt;wsp:rsid wsp:val=&quot;005F6581&quot;/&gt;&lt;wsp:rsid wsp:val=&quot;005F700B&quot;/&gt;&lt;wsp:rsid wsp:val=&quot;00600592&quot;/&gt;&lt;wsp:rsid wsp:val=&quot;0060077C&quot;/&gt;&lt;wsp:rsid wsp:val=&quot;006033D7&quot;/&gt;&lt;wsp:rsid wsp:val=&quot;00604481&quot;/&gt;&lt;wsp:rsid wsp:val=&quot;006062DE&quot;/&gt;&lt;wsp:rsid wsp:val=&quot;006063B8&quot;/&gt;&lt;wsp:rsid wsp:val=&quot;00606679&quot;/&gt;&lt;wsp:rsid wsp:val=&quot;00606A19&quot;/&gt;&lt;wsp:rsid wsp:val=&quot;0061011F&quot;/&gt;&lt;wsp:rsid wsp:val=&quot;00610F6D&quot;/&gt;&lt;wsp:rsid wsp:val=&quot;006110AF&quot;/&gt;&lt;wsp:rsid wsp:val=&quot;00611563&quot;/&gt;&lt;wsp:rsid wsp:val=&quot;00611D67&quot;/&gt;&lt;wsp:rsid wsp:val=&quot;00611D9A&quot;/&gt;&lt;wsp:rsid wsp:val=&quot;00612431&quot;/&gt;&lt;wsp:rsid wsp:val=&quot;00612ABB&quot;/&gt;&lt;wsp:rsid wsp:val=&quot;00612DD9&quot;/&gt;&lt;wsp:rsid wsp:val=&quot;00613D40&quot;/&gt;&lt;wsp:rsid wsp:val=&quot;00614090&quot;/&gt;&lt;wsp:rsid wsp:val=&quot;006140EC&quot;/&gt;&lt;wsp:rsid wsp:val=&quot;0061415B&quot;/&gt;&lt;wsp:rsid wsp:val=&quot;00614C0A&quot;/&gt;&lt;wsp:rsid wsp:val=&quot;00614CCA&quot;/&gt;&lt;wsp:rsid wsp:val=&quot;00615C99&quot;/&gt;&lt;wsp:rsid wsp:val=&quot;00615F08&quot;/&gt;&lt;wsp:rsid wsp:val=&quot;0061659A&quot;/&gt;&lt;wsp:rsid wsp:val=&quot;00616EC4&quot;/&gt;&lt;wsp:rsid wsp:val=&quot;006172A5&quot;/&gt;&lt;wsp:rsid wsp:val=&quot;00617721&quot;/&gt;&lt;wsp:rsid wsp:val=&quot;00617C82&quot;/&gt;&lt;wsp:rsid wsp:val=&quot;006200DD&quot;/&gt;&lt;wsp:rsid wsp:val=&quot;00621793&quot;/&gt;&lt;wsp:rsid wsp:val=&quot;0062267E&quot;/&gt;&lt;wsp:rsid wsp:val=&quot;0062296C&quot;/&gt;&lt;wsp:rsid wsp:val=&quot;00622C38&quot;/&gt;&lt;wsp:rsid wsp:val=&quot;0062313E&quot;/&gt;&lt;wsp:rsid wsp:val=&quot;00623E31&quot;/&gt;&lt;wsp:rsid wsp:val=&quot;0062479A&quot;/&gt;&lt;wsp:rsid wsp:val=&quot;006247EB&quot;/&gt;&lt;wsp:rsid wsp:val=&quot;00624D96&quot;/&gt;&lt;wsp:rsid wsp:val=&quot;006255BC&quot;/&gt;&lt;wsp:rsid wsp:val=&quot;00625754&quot;/&gt;&lt;wsp:rsid wsp:val=&quot;0062575F&quot;/&gt;&lt;wsp:rsid wsp:val=&quot;00625DFA&quot;/&gt;&lt;wsp:rsid wsp:val=&quot;00626A70&quot;/&gt;&lt;wsp:rsid wsp:val=&quot;00626DBF&quot;/&gt;&lt;wsp:rsid wsp:val=&quot;00626DDC&quot;/&gt;&lt;wsp:rsid wsp:val=&quot;00627534&quot;/&gt;&lt;wsp:rsid wsp:val=&quot;0063022A&quot;/&gt;&lt;wsp:rsid wsp:val=&quot;00630572&quot;/&gt;&lt;wsp:rsid wsp:val=&quot;00630AB5&quot;/&gt;&lt;wsp:rsid wsp:val=&quot;00630CD6&quot;/&gt;&lt;wsp:rsid wsp:val=&quot;0063167A&quot;/&gt;&lt;wsp:rsid wsp:val=&quot;0063219D&quot;/&gt;&lt;wsp:rsid wsp:val=&quot;00632466&quot;/&gt;&lt;wsp:rsid wsp:val=&quot;00633B99&quot;/&gt;&lt;wsp:rsid wsp:val=&quot;00634F47&quot;/&gt;&lt;wsp:rsid wsp:val=&quot;006350E5&quot;/&gt;&lt;wsp:rsid wsp:val=&quot;00635137&quot;/&gt;&lt;wsp:rsid wsp:val=&quot;0063538A&quot;/&gt;&lt;wsp:rsid wsp:val=&quot;00635B33&quot;/&gt;&lt;wsp:rsid wsp:val=&quot;00635C78&quot;/&gt;&lt;wsp:rsid wsp:val=&quot;00635DE5&quot;/&gt;&lt;wsp:rsid wsp:val=&quot;006369DF&quot;/&gt;&lt;wsp:rsid wsp:val=&quot;00637506&quot;/&gt;&lt;wsp:rsid wsp:val=&quot;006379FA&quot;/&gt;&lt;wsp:rsid wsp:val=&quot;00640501&quot;/&gt;&lt;wsp:rsid wsp:val=&quot;00640877&quot;/&gt;&lt;wsp:rsid wsp:val=&quot;006412D6&quot;/&gt;&lt;wsp:rsid wsp:val=&quot;006418ED&quot;/&gt;&lt;wsp:rsid wsp:val=&quot;00641C09&quot;/&gt;&lt;wsp:rsid wsp:val=&quot;00641E7A&quot;/&gt;&lt;wsp:rsid wsp:val=&quot;006420FF&quot;/&gt;&lt;wsp:rsid wsp:val=&quot;006433BE&quot;/&gt;&lt;wsp:rsid wsp:val=&quot;00643778&quot;/&gt;&lt;wsp:rsid wsp:val=&quot;00643842&quot;/&gt;&lt;wsp:rsid wsp:val=&quot;00643F72&quot;/&gt;&lt;wsp:rsid wsp:val=&quot;00644407&quot;/&gt;&lt;wsp:rsid wsp:val=&quot;00644DEF&quot;/&gt;&lt;wsp:rsid wsp:val=&quot;00645468&quot;/&gt;&lt;wsp:rsid wsp:val=&quot;00645491&quot;/&gt;&lt;wsp:rsid wsp:val=&quot;00645DED&quot;/&gt;&lt;wsp:rsid wsp:val=&quot;0064606F&quot;/&gt;&lt;wsp:rsid wsp:val=&quot;0064618D&quot;/&gt;&lt;wsp:rsid wsp:val=&quot;00646DB2&quot;/&gt;&lt;wsp:rsid wsp:val=&quot;00647077&quot;/&gt;&lt;wsp:rsid wsp:val=&quot;0064743B&quot;/&gt;&lt;wsp:rsid wsp:val=&quot;00650241&quot;/&gt;&lt;wsp:rsid wsp:val=&quot;006502CD&quot;/&gt;&lt;wsp:rsid wsp:val=&quot;0065172E&quot;/&gt;&lt;wsp:rsid wsp:val=&quot;00652470&quot;/&gt;&lt;wsp:rsid wsp:val=&quot;006525DF&quot;/&gt;&lt;wsp:rsid wsp:val=&quot;00652977&quot;/&gt;&lt;wsp:rsid wsp:val=&quot;00652B4E&quot;/&gt;&lt;wsp:rsid wsp:val=&quot;00652F09&quot;/&gt;&lt;wsp:rsid wsp:val=&quot;00653462&quot;/&gt;&lt;wsp:rsid wsp:val=&quot;00653511&quot;/&gt;&lt;wsp:rsid wsp:val=&quot;00653FFF&quot;/&gt;&lt;wsp:rsid wsp:val=&quot;006541FC&quot;/&gt;&lt;wsp:rsid wsp:val=&quot;00654E15&quot;/&gt;&lt;wsp:rsid wsp:val=&quot;0065508A&quot;/&gt;&lt;wsp:rsid wsp:val=&quot;006553B6&quot;/&gt;&lt;wsp:rsid wsp:val=&quot;00656393&quot;/&gt;&lt;wsp:rsid wsp:val=&quot;00656F36&quot;/&gt;&lt;wsp:rsid wsp:val=&quot;006604D1&quot;/&gt;&lt;wsp:rsid wsp:val=&quot;00661FF9&quot;/&gt;&lt;wsp:rsid wsp:val=&quot;00662608&quot;/&gt;&lt;wsp:rsid wsp:val=&quot;00662787&quot;/&gt;&lt;wsp:rsid wsp:val=&quot;00662BF2&quot;/&gt;&lt;wsp:rsid wsp:val=&quot;006634D6&quot;/&gt;&lt;wsp:rsid wsp:val=&quot;00663542&quot;/&gt;&lt;wsp:rsid wsp:val=&quot;0066372D&quot;/&gt;&lt;wsp:rsid wsp:val=&quot;0066386D&quot;/&gt;&lt;wsp:rsid wsp:val=&quot;00665EB0&quot;/&gt;&lt;wsp:rsid wsp:val=&quot;00666E61&quot;/&gt;&lt;wsp:rsid wsp:val=&quot;00666EE7&quot;/&gt;&lt;wsp:rsid wsp:val=&quot;00666FF0&quot;/&gt;&lt;wsp:rsid wsp:val=&quot;00667B0D&quot;/&gt;&lt;wsp:rsid wsp:val=&quot;00667FFE&quot;/&gt;&lt;wsp:rsid wsp:val=&quot;00670348&quot;/&gt;&lt;wsp:rsid wsp:val=&quot;006705E7&quot;/&gt;&lt;wsp:rsid wsp:val=&quot;00670605&quot;/&gt;&lt;wsp:rsid wsp:val=&quot;006707DE&quot;/&gt;&lt;wsp:rsid wsp:val=&quot;00670EC6&quot;/&gt;&lt;wsp:rsid wsp:val=&quot;00670F3F&quot;/&gt;&lt;wsp:rsid wsp:val=&quot;0067150C&quot;/&gt;&lt;wsp:rsid wsp:val=&quot;00671FB6&quot;/&gt;&lt;wsp:rsid wsp:val=&quot;0067237F&quot;/&gt;&lt;wsp:rsid wsp:val=&quot;0067287C&quot;/&gt;&lt;wsp:rsid wsp:val=&quot;00674758&quot;/&gt;&lt;wsp:rsid wsp:val=&quot;006748E7&quot;/&gt;&lt;wsp:rsid wsp:val=&quot;00675FF6&quot;/&gt;&lt;wsp:rsid wsp:val=&quot;00676258&quot;/&gt;&lt;wsp:rsid wsp:val=&quot;0067671C&quot;/&gt;&lt;wsp:rsid wsp:val=&quot;00676A68&quot;/&gt;&lt;wsp:rsid wsp:val=&quot;00677327&quot;/&gt;&lt;wsp:rsid wsp:val=&quot;00677D16&quot;/&gt;&lt;wsp:rsid wsp:val=&quot;00677DF6&quot;/&gt;&lt;wsp:rsid wsp:val=&quot;00677E33&quot;/&gt;&lt;wsp:rsid wsp:val=&quot;006808B7&quot;/&gt;&lt;wsp:rsid wsp:val=&quot;00680B9A&quot;/&gt;&lt;wsp:rsid wsp:val=&quot;00680E44&quot;/&gt;&lt;wsp:rsid wsp:val=&quot;0068103B&quot;/&gt;&lt;wsp:rsid wsp:val=&quot;00681150&quot;/&gt;&lt;wsp:rsid wsp:val=&quot;006815F6&quot;/&gt;&lt;wsp:rsid wsp:val=&quot;00681638&quot;/&gt;&lt;wsp:rsid wsp:val=&quot;00681865&quot;/&gt;&lt;wsp:rsid wsp:val=&quot;00682086&quot;/&gt;&lt;wsp:rsid wsp:val=&quot;006822D9&quot;/&gt;&lt;wsp:rsid wsp:val=&quot;006826CF&quot;/&gt;&lt;wsp:rsid wsp:val=&quot;00682933&quot;/&gt;&lt;wsp:rsid wsp:val=&quot;006834EA&quot;/&gt;&lt;wsp:rsid wsp:val=&quot;00683A55&quot;/&gt;&lt;wsp:rsid wsp:val=&quot;00684EEA&quot;/&gt;&lt;wsp:rsid wsp:val=&quot;00686639&quot;/&gt;&lt;wsp:rsid wsp:val=&quot;006868CF&quot;/&gt;&lt;wsp:rsid wsp:val=&quot;00686ACF&quot;/&gt;&lt;wsp:rsid wsp:val=&quot;00687803&quot;/&gt;&lt;wsp:rsid wsp:val=&quot;00687805&quot;/&gt;&lt;wsp:rsid wsp:val=&quot;006905B7&quot;/&gt;&lt;wsp:rsid wsp:val=&quot;0069085C&quot;/&gt;&lt;wsp:rsid wsp:val=&quot;00690E69&quot;/&gt;&lt;wsp:rsid wsp:val=&quot;00690F0B&quot;/&gt;&lt;wsp:rsid wsp:val=&quot;00692DEE&quot;/&gt;&lt;wsp:rsid wsp:val=&quot;00692EC4&quot;/&gt;&lt;wsp:rsid wsp:val=&quot;006932D4&quot;/&gt;&lt;wsp:rsid wsp:val=&quot;0069425E&quot;/&gt;&lt;wsp:rsid wsp:val=&quot;006948E8&quot;/&gt;&lt;wsp:rsid wsp:val=&quot;00694AAA&quot;/&gt;&lt;wsp:rsid wsp:val=&quot;00694FDB&quot;/&gt;&lt;wsp:rsid wsp:val=&quot;0069576C&quot;/&gt;&lt;wsp:rsid wsp:val=&quot;00695892&quot;/&gt;&lt;wsp:rsid wsp:val=&quot;00695E25&quot;/&gt;&lt;wsp:rsid wsp:val=&quot;00696F47&quot;/&gt;&lt;wsp:rsid wsp:val=&quot;00697FCB&quot;/&gt;&lt;wsp:rsid wsp:val=&quot;006A0761&quot;/&gt;&lt;wsp:rsid wsp:val=&quot;006A096B&quot;/&gt;&lt;wsp:rsid wsp:val=&quot;006A126F&quot;/&gt;&lt;wsp:rsid wsp:val=&quot;006A19D1&quot;/&gt;&lt;wsp:rsid wsp:val=&quot;006A2CFC&quot;/&gt;&lt;wsp:rsid wsp:val=&quot;006A2DF9&quot;/&gt;&lt;wsp:rsid wsp:val=&quot;006A2FC4&quot;/&gt;&lt;wsp:rsid wsp:val=&quot;006A317B&quot;/&gt;&lt;wsp:rsid wsp:val=&quot;006A32C3&quot;/&gt;&lt;wsp:rsid wsp:val=&quot;006A47C0&quot;/&gt;&lt;wsp:rsid wsp:val=&quot;006A486C&quot;/&gt;&lt;wsp:rsid wsp:val=&quot;006A4B7C&quot;/&gt;&lt;wsp:rsid wsp:val=&quot;006A5CAD&quot;/&gt;&lt;wsp:rsid wsp:val=&quot;006A5DAC&quot;/&gt;&lt;wsp:rsid wsp:val=&quot;006A7140&quot;/&gt;&lt;wsp:rsid wsp:val=&quot;006A73AF&quot;/&gt;&lt;wsp:rsid wsp:val=&quot;006A7BCB&quot;/&gt;&lt;wsp:rsid wsp:val=&quot;006A7CDD&quot;/&gt;&lt;wsp:rsid wsp:val=&quot;006A7E2A&quot;/&gt;&lt;wsp:rsid wsp:val=&quot;006B016C&quot;/&gt;&lt;wsp:rsid wsp:val=&quot;006B0302&quot;/&gt;&lt;wsp:rsid wsp:val=&quot;006B0BCA&quot;/&gt;&lt;wsp:rsid wsp:val=&quot;006B0FD8&quot;/&gt;&lt;wsp:rsid wsp:val=&quot;006B1044&quot;/&gt;&lt;wsp:rsid wsp:val=&quot;006B2096&quot;/&gt;&lt;wsp:rsid wsp:val=&quot;006B2109&quot;/&gt;&lt;wsp:rsid wsp:val=&quot;006B3383&quot;/&gt;&lt;wsp:rsid wsp:val=&quot;006B3778&quot;/&gt;&lt;wsp:rsid wsp:val=&quot;006B3A76&quot;/&gt;&lt;wsp:rsid wsp:val=&quot;006B5051&quot;/&gt;&lt;wsp:rsid wsp:val=&quot;006B5BC0&quot;/&gt;&lt;wsp:rsid wsp:val=&quot;006B6924&quot;/&gt;&lt;wsp:rsid wsp:val=&quot;006B7387&quot;/&gt;&lt;wsp:rsid wsp:val=&quot;006B7524&quot;/&gt;&lt;wsp:rsid wsp:val=&quot;006B7586&quot;/&gt;&lt;wsp:rsid wsp:val=&quot;006B7DF4&quot;/&gt;&lt;wsp:rsid wsp:val=&quot;006C0035&quot;/&gt;&lt;wsp:rsid wsp:val=&quot;006C0AB3&quot;/&gt;&lt;wsp:rsid wsp:val=&quot;006C0E84&quot;/&gt;&lt;wsp:rsid wsp:val=&quot;006C2C1C&quot;/&gt;&lt;wsp:rsid wsp:val=&quot;006C3448&quot;/&gt;&lt;wsp:rsid wsp:val=&quot;006C3E7B&quot;/&gt;&lt;wsp:rsid wsp:val=&quot;006C4873&quot;/&gt;&lt;wsp:rsid wsp:val=&quot;006C614B&quot;/&gt;&lt;wsp:rsid wsp:val=&quot;006C6823&quot;/&gt;&lt;wsp:rsid wsp:val=&quot;006C692A&quot;/&gt;&lt;wsp:rsid wsp:val=&quot;006C74F0&quot;/&gt;&lt;wsp:rsid wsp:val=&quot;006D0061&quot;/&gt;&lt;wsp:rsid wsp:val=&quot;006D22E2&quot;/&gt;&lt;wsp:rsid wsp:val=&quot;006D2666&quot;/&gt;&lt;wsp:rsid wsp:val=&quot;006D3987&quot;/&gt;&lt;wsp:rsid wsp:val=&quot;006D3EC9&quot;/&gt;&lt;wsp:rsid wsp:val=&quot;006D418C&quot;/&gt;&lt;wsp:rsid wsp:val=&quot;006D51A7&quot;/&gt;&lt;wsp:rsid wsp:val=&quot;006D5659&quot;/&gt;&lt;wsp:rsid wsp:val=&quot;006D5EB0&quot;/&gt;&lt;wsp:rsid wsp:val=&quot;006D678D&quot;/&gt;&lt;wsp:rsid wsp:val=&quot;006D6A93&quot;/&gt;&lt;wsp:rsid wsp:val=&quot;006D6FE3&quot;/&gt;&lt;wsp:rsid wsp:val=&quot;006D7380&quot;/&gt;&lt;wsp:rsid wsp:val=&quot;006E0132&quot;/&gt;&lt;wsp:rsid wsp:val=&quot;006E0E42&quot;/&gt;&lt;wsp:rsid wsp:val=&quot;006E15CB&quot;/&gt;&lt;wsp:rsid wsp:val=&quot;006E1886&quot;/&gt;&lt;wsp:rsid wsp:val=&quot;006E1AD4&quot;/&gt;&lt;wsp:rsid wsp:val=&quot;006E2A74&quot;/&gt;&lt;wsp:rsid wsp:val=&quot;006E2C5C&quot;/&gt;&lt;wsp:rsid wsp:val=&quot;006E2D2B&quot;/&gt;&lt;wsp:rsid wsp:val=&quot;006E2E62&quot;/&gt;&lt;wsp:rsid wsp:val=&quot;006E32A3&quot;/&gt;&lt;wsp:rsid wsp:val=&quot;006E341B&quot;/&gt;&lt;wsp:rsid wsp:val=&quot;006E3B95&quot;/&gt;&lt;wsp:rsid wsp:val=&quot;006E3E76&quot;/&gt;&lt;wsp:rsid wsp:val=&quot;006E42C3&quot;/&gt;&lt;wsp:rsid wsp:val=&quot;006E443E&quot;/&gt;&lt;wsp:rsid wsp:val=&quot;006E4E97&quot;/&gt;&lt;wsp:rsid wsp:val=&quot;006E6B6A&quot;/&gt;&lt;wsp:rsid wsp:val=&quot;006E76A7&quot;/&gt;&lt;wsp:rsid wsp:val=&quot;006E7CD9&quot;/&gt;&lt;wsp:rsid wsp:val=&quot;006F06C4&quot;/&gt;&lt;wsp:rsid wsp:val=&quot;006F081B&quot;/&gt;&lt;wsp:rsid wsp:val=&quot;006F09A0&quot;/&gt;&lt;wsp:rsid wsp:val=&quot;006F1CE7&quot;/&gt;&lt;wsp:rsid wsp:val=&quot;006F2067&quot;/&gt;&lt;wsp:rsid wsp:val=&quot;006F214C&quot;/&gt;&lt;wsp:rsid wsp:val=&quot;006F261B&quot;/&gt;&lt;wsp:rsid wsp:val=&quot;006F262B&quot;/&gt;&lt;wsp:rsid wsp:val=&quot;006F3A03&quot;/&gt;&lt;wsp:rsid wsp:val=&quot;006F3EEC&quot;/&gt;&lt;wsp:rsid wsp:val=&quot;006F3FD5&quot;/&gt;&lt;wsp:rsid wsp:val=&quot;006F428F&quot;/&gt;&lt;wsp:rsid wsp:val=&quot;006F42AF&quot;/&gt;&lt;wsp:rsid wsp:val=&quot;006F4FEA&quot;/&gt;&lt;wsp:rsid wsp:val=&quot;006F5650&quot;/&gt;&lt;wsp:rsid wsp:val=&quot;006F6906&quot;/&gt;&lt;wsp:rsid wsp:val=&quot;006F6A83&quot;/&gt;&lt;wsp:rsid wsp:val=&quot;006F7FBE&quot;/&gt;&lt;wsp:rsid wsp:val=&quot;00700090&quot;/&gt;&lt;wsp:rsid wsp:val=&quot;007002CA&quot;/&gt;&lt;wsp:rsid wsp:val=&quot;007005FF&quot;/&gt;&lt;wsp:rsid wsp:val=&quot;00700AF3&quot;/&gt;&lt;wsp:rsid wsp:val=&quot;00700E5E&quot;/&gt;&lt;wsp:rsid wsp:val=&quot;00700F90&quot;/&gt;&lt;wsp:rsid wsp:val=&quot;00701060&quot;/&gt;&lt;wsp:rsid wsp:val=&quot;0070207A&quot;/&gt;&lt;wsp:rsid wsp:val=&quot;00702138&quot;/&gt;&lt;wsp:rsid wsp:val=&quot;0070213F&quot;/&gt;&lt;wsp:rsid wsp:val=&quot;00703404&quot;/&gt;&lt;wsp:rsid wsp:val=&quot;0070371B&quot;/&gt;&lt;wsp:rsid wsp:val=&quot;00703F48&quot;/&gt;&lt;wsp:rsid wsp:val=&quot;0070430E&quot;/&gt;&lt;wsp:rsid wsp:val=&quot;007043DF&quot;/&gt;&lt;wsp:rsid wsp:val=&quot;007063D2&quot;/&gt;&lt;wsp:rsid wsp:val=&quot;0070650D&quot;/&gt;&lt;wsp:rsid wsp:val=&quot;00706D61&quot;/&gt;&lt;wsp:rsid wsp:val=&quot;0070767A&quot;/&gt;&lt;wsp:rsid wsp:val=&quot;00707968&quot;/&gt;&lt;wsp:rsid wsp:val=&quot;007102A6&quot;/&gt;&lt;wsp:rsid wsp:val=&quot;007105AA&quot;/&gt;&lt;wsp:rsid wsp:val=&quot;00710647&quot;/&gt;&lt;wsp:rsid wsp:val=&quot;00710A0C&quot;/&gt;&lt;wsp:rsid wsp:val=&quot;00710DAA&quot;/&gt;&lt;wsp:rsid wsp:val=&quot;00711A33&quot;/&gt;&lt;wsp:rsid wsp:val=&quot;007122D7&quot;/&gt;&lt;wsp:rsid wsp:val=&quot;007128C5&quot;/&gt;&lt;wsp:rsid wsp:val=&quot;00712AF6&quot;/&gt;&lt;wsp:rsid wsp:val=&quot;00714163&quot;/&gt;&lt;wsp:rsid wsp:val=&quot;00716008&quot;/&gt;&lt;wsp:rsid wsp:val=&quot;00716668&quot;/&gt;&lt;wsp:rsid wsp:val=&quot;00716BCF&quot;/&gt;&lt;wsp:rsid wsp:val=&quot;00717523&quot;/&gt;&lt;wsp:rsid wsp:val=&quot;0071753C&quot;/&gt;&lt;wsp:rsid wsp:val=&quot;00717A83&quot;/&gt;&lt;wsp:rsid wsp:val=&quot;00717EC7&quot;/&gt;&lt;wsp:rsid wsp:val=&quot;00720846&quot;/&gt;&lt;wsp:rsid wsp:val=&quot;007217BD&quot;/&gt;&lt;wsp:rsid wsp:val=&quot;0072185E&quot;/&gt;&lt;wsp:rsid wsp:val=&quot;00721BD9&quot;/&gt;&lt;wsp:rsid wsp:val=&quot;00721E1E&quot;/&gt;&lt;wsp:rsid wsp:val=&quot;007221C5&quot;/&gt;&lt;wsp:rsid wsp:val=&quot;00723B12&quot;/&gt;&lt;wsp:rsid wsp:val=&quot;007245FF&quot;/&gt;&lt;wsp:rsid wsp:val=&quot;00724914&quot;/&gt;&lt;wsp:rsid wsp:val=&quot;0072598E&quot;/&gt;&lt;wsp:rsid wsp:val=&quot;00725A7B&quot;/&gt;&lt;wsp:rsid wsp:val=&quot;00725D5B&quot;/&gt;&lt;wsp:rsid wsp:val=&quot;00726DDC&quot;/&gt;&lt;wsp:rsid wsp:val=&quot;007273E9&quot;/&gt;&lt;wsp:rsid wsp:val=&quot;00727AC9&quot;/&gt;&lt;wsp:rsid wsp:val=&quot;00732882&quot;/&gt;&lt;wsp:rsid wsp:val=&quot;00732DCA&quot;/&gt;&lt;wsp:rsid wsp:val=&quot;00733261&quot;/&gt;&lt;wsp:rsid wsp:val=&quot;00733264&quot;/&gt;&lt;wsp:rsid wsp:val=&quot;007338F4&quot;/&gt;&lt;wsp:rsid wsp:val=&quot;00733F6E&quot;/&gt;&lt;wsp:rsid wsp:val=&quot;00734A60&quot;/&gt;&lt;wsp:rsid wsp:val=&quot;00734F40&quot;/&gt;&lt;wsp:rsid wsp:val=&quot;00735A9C&quot;/&gt;&lt;wsp:rsid wsp:val=&quot;00736933&quot;/&gt;&lt;wsp:rsid wsp:val=&quot;00736FB4&quot;/&gt;&lt;wsp:rsid wsp:val=&quot;0073781A&quot;/&gt;&lt;wsp:rsid wsp:val=&quot;00737C0D&quot;/&gt;&lt;wsp:rsid wsp:val=&quot;00740D5F&quot;/&gt;&lt;wsp:rsid wsp:val=&quot;00741A4C&quot;/&gt;&lt;wsp:rsid wsp:val=&quot;00741EB1&quot;/&gt;&lt;wsp:rsid wsp:val=&quot;00742632&quot;/&gt;&lt;wsp:rsid wsp:val=&quot;00743396&quot;/&gt;&lt;wsp:rsid wsp:val=&quot;00743593&quot;/&gt;&lt;wsp:rsid wsp:val=&quot;0074370A&quot;/&gt;&lt;wsp:rsid wsp:val=&quot;007445E2&quot;/&gt;&lt;wsp:rsid wsp:val=&quot;00744B1F&quot;/&gt;&lt;wsp:rsid wsp:val=&quot;00744BED&quot;/&gt;&lt;wsp:rsid wsp:val=&quot;00744C3B&quot;/&gt;&lt;wsp:rsid wsp:val=&quot;00744E60&quot;/&gt;&lt;wsp:rsid wsp:val=&quot;00744EC8&quot;/&gt;&lt;wsp:rsid wsp:val=&quot;00745C8D&quot;/&gt;&lt;wsp:rsid wsp:val=&quot;00745E2A&quot;/&gt;&lt;wsp:rsid wsp:val=&quot;007472E0&quot;/&gt;&lt;wsp:rsid wsp:val=&quot;00747C10&quot;/&gt;&lt;wsp:rsid wsp:val=&quot;00747F9E&quot;/&gt;&lt;wsp:rsid wsp:val=&quot;00750EDB&quot;/&gt;&lt;wsp:rsid wsp:val=&quot;007510B8&quot;/&gt;&lt;wsp:rsid wsp:val=&quot;00751630&quot;/&gt;&lt;wsp:rsid wsp:val=&quot;0075172E&quot;/&gt;&lt;wsp:rsid wsp:val=&quot;007519AD&quot;/&gt;&lt;wsp:rsid wsp:val=&quot;00751A5F&quot;/&gt;&lt;wsp:rsid wsp:val=&quot;00751BD7&quot;/&gt;&lt;wsp:rsid wsp:val=&quot;00751F0F&quot;/&gt;&lt;wsp:rsid wsp:val=&quot;00753697&quot;/&gt;&lt;wsp:rsid wsp:val=&quot;00753C63&quot;/&gt;&lt;wsp:rsid wsp:val=&quot;00753F8B&quot;/&gt;&lt;wsp:rsid wsp:val=&quot;00754BB4&quot;/&gt;&lt;wsp:rsid wsp:val=&quot;0075593E&quot;/&gt;&lt;wsp:rsid wsp:val=&quot;0075645B&quot;/&gt;&lt;wsp:rsid wsp:val=&quot;0075663B&quot;/&gt;&lt;wsp:rsid wsp:val=&quot;0075672B&quot;/&gt;&lt;wsp:rsid wsp:val=&quot;00756DB1&quot;/&gt;&lt;wsp:rsid wsp:val=&quot;007578B8&quot;/&gt;&lt;wsp:rsid wsp:val=&quot;0075793E&quot;/&gt;&lt;wsp:rsid wsp:val=&quot;00761997&quot;/&gt;&lt;wsp:rsid wsp:val=&quot;0076363C&quot;/&gt;&lt;wsp:rsid wsp:val=&quot;00763F61&quot;/&gt;&lt;wsp:rsid wsp:val=&quot;00764472&quot;/&gt;&lt;wsp:rsid wsp:val=&quot;00764DE3&quot;/&gt;&lt;wsp:rsid wsp:val=&quot;00765035&quot;/&gt;&lt;wsp:rsid wsp:val=&quot;00765041&quot;/&gt;&lt;wsp:rsid wsp:val=&quot;0076536A&quot;/&gt;&lt;wsp:rsid wsp:val=&quot;007655BE&quot;/&gt;&lt;wsp:rsid wsp:val=&quot;007655EF&quot;/&gt;&lt;wsp:rsid wsp:val=&quot;00766118&quot;/&gt;&lt;wsp:rsid wsp:val=&quot;0076644D&quot;/&gt;&lt;wsp:rsid wsp:val=&quot;007664BE&quot;/&gt;&lt;wsp:rsid wsp:val=&quot;0076732C&quot;/&gt;&lt;wsp:rsid wsp:val=&quot;0076741E&quot;/&gt;&lt;wsp:rsid wsp:val=&quot;007675B6&quot;/&gt;&lt;wsp:rsid wsp:val=&quot;007675E6&quot;/&gt;&lt;wsp:rsid wsp:val=&quot;0076765A&quot;/&gt;&lt;wsp:rsid wsp:val=&quot;0077028A&quot;/&gt;&lt;wsp:rsid wsp:val=&quot;00770A5E&quot;/&gt;&lt;wsp:rsid wsp:val=&quot;00771140&quot;/&gt;&lt;wsp:rsid wsp:val=&quot;0077133C&quot;/&gt;&lt;wsp:rsid wsp:val=&quot;0077213D&quot;/&gt;&lt;wsp:rsid wsp:val=&quot;007731FB&quot;/&gt;&lt;wsp:rsid wsp:val=&quot;00773566&quot;/&gt;&lt;wsp:rsid wsp:val=&quot;007745E4&quot;/&gt;&lt;wsp:rsid wsp:val=&quot;00774C05&quot;/&gt;&lt;wsp:rsid wsp:val=&quot;00774F45&quot;/&gt;&lt;wsp:rsid wsp:val=&quot;00775167&quot;/&gt;&lt;wsp:rsid wsp:val=&quot;007758CA&quot;/&gt;&lt;wsp:rsid wsp:val=&quot;00775BFF&quot;/&gt;&lt;wsp:rsid wsp:val=&quot;0077693C&quot;/&gt;&lt;wsp:rsid wsp:val=&quot;0077696F&quot;/&gt;&lt;wsp:rsid wsp:val=&quot;007769C6&quot;/&gt;&lt;wsp:rsid wsp:val=&quot;007770DC&quot;/&gt;&lt;wsp:rsid wsp:val=&quot;0077728F&quot;/&gt;&lt;wsp:rsid wsp:val=&quot;00777AB4&quot;/&gt;&lt;wsp:rsid wsp:val=&quot;00777EE8&quot;/&gt;&lt;wsp:rsid wsp:val=&quot;0078039F&quot;/&gt;&lt;wsp:rsid wsp:val=&quot;00780650&quot;/&gt;&lt;wsp:rsid wsp:val=&quot;00780B29&quot;/&gt;&lt;wsp:rsid wsp:val=&quot;00780B55&quot;/&gt;&lt;wsp:rsid wsp:val=&quot;00780C75&quot;/&gt;&lt;wsp:rsid wsp:val=&quot;007827C4&quot;/&gt;&lt;wsp:rsid wsp:val=&quot;00782B5A&quot;/&gt;&lt;wsp:rsid wsp:val=&quot;00783FAA&quot;/&gt;&lt;wsp:rsid wsp:val=&quot;00784147&quot;/&gt;&lt;wsp:rsid wsp:val=&quot;00784973&quot;/&gt;&lt;wsp:rsid wsp:val=&quot;007850D3&quot;/&gt;&lt;wsp:rsid wsp:val=&quot;00785520&quot;/&gt;&lt;wsp:rsid wsp:val=&quot;00786C8B&quot;/&gt;&lt;wsp:rsid wsp:val=&quot;00787149&quot;/&gt;&lt;wsp:rsid wsp:val=&quot;007903CD&quot;/&gt;&lt;wsp:rsid wsp:val=&quot;0079043A&quot;/&gt;&lt;wsp:rsid wsp:val=&quot;00790EB9&quot;/&gt;&lt;wsp:rsid wsp:val=&quot;0079203F&quot;/&gt;&lt;wsp:rsid wsp:val=&quot;00792930&quot;/&gt;&lt;wsp:rsid wsp:val=&quot;00793048&quot;/&gt;&lt;wsp:rsid wsp:val=&quot;00793184&quot;/&gt;&lt;wsp:rsid wsp:val=&quot;007934C5&quot;/&gt;&lt;wsp:rsid wsp:val=&quot;007936D3&quot;/&gt;&lt;wsp:rsid wsp:val=&quot;007940AC&quot;/&gt;&lt;wsp:rsid wsp:val=&quot;0079460A&quot;/&gt;&lt;wsp:rsid wsp:val=&quot;00797054&quot;/&gt;&lt;wsp:rsid wsp:val=&quot;007A0129&quot;/&gt;&lt;wsp:rsid wsp:val=&quot;007A170E&quot;/&gt;&lt;wsp:rsid wsp:val=&quot;007A1C59&quot;/&gt;&lt;wsp:rsid wsp:val=&quot;007A3252&quot;/&gt;&lt;wsp:rsid wsp:val=&quot;007A3797&quot;/&gt;&lt;wsp:rsid wsp:val=&quot;007A3CEE&quot;/&gt;&lt;wsp:rsid wsp:val=&quot;007A4445&quot;/&gt;&lt;wsp:rsid wsp:val=&quot;007A4DB5&quot;/&gt;&lt;wsp:rsid wsp:val=&quot;007A4FA2&quot;/&gt;&lt;wsp:rsid wsp:val=&quot;007A532D&quot;/&gt;&lt;wsp:rsid wsp:val=&quot;007A5D6E&quot;/&gt;&lt;wsp:rsid wsp:val=&quot;007A5E32&quot;/&gt;&lt;wsp:rsid wsp:val=&quot;007A5F16&quot;/&gt;&lt;wsp:rsid wsp:val=&quot;007A5F63&quot;/&gt;&lt;wsp:rsid wsp:val=&quot;007A6351&quot;/&gt;&lt;wsp:rsid wsp:val=&quot;007A639E&quot;/&gt;&lt;wsp:rsid wsp:val=&quot;007A7770&quot;/&gt;&lt;wsp:rsid wsp:val=&quot;007A7950&quot;/&gt;&lt;wsp:rsid wsp:val=&quot;007A7AF9&quot;/&gt;&lt;wsp:rsid wsp:val=&quot;007A7FDB&quot;/&gt;&lt;wsp:rsid wsp:val=&quot;007B043B&quot;/&gt;&lt;wsp:rsid wsp:val=&quot;007B05C3&quot;/&gt;&lt;wsp:rsid wsp:val=&quot;007B1ED9&quot;/&gt;&lt;wsp:rsid wsp:val=&quot;007B23AC&quot;/&gt;&lt;wsp:rsid wsp:val=&quot;007B29ED&quot;/&gt;&lt;wsp:rsid wsp:val=&quot;007B317B&quot;/&gt;&lt;wsp:rsid wsp:val=&quot;007B3221&quot;/&gt;&lt;wsp:rsid wsp:val=&quot;007B3486&quot;/&gt;&lt;wsp:rsid wsp:val=&quot;007B37EF&quot;/&gt;&lt;wsp:rsid wsp:val=&quot;007B5344&quot;/&gt;&lt;wsp:rsid wsp:val=&quot;007B6126&quot;/&gt;&lt;wsp:rsid wsp:val=&quot;007B68FE&quot;/&gt;&lt;wsp:rsid wsp:val=&quot;007B6A33&quot;/&gt;&lt;wsp:rsid wsp:val=&quot;007B6BF1&quot;/&gt;&lt;wsp:rsid wsp:val=&quot;007B71B9&quot;/&gt;&lt;wsp:rsid wsp:val=&quot;007B78B7&quot;/&gt;&lt;wsp:rsid wsp:val=&quot;007B78D8&quot;/&gt;&lt;wsp:rsid wsp:val=&quot;007C0A9C&quot;/&gt;&lt;wsp:rsid wsp:val=&quot;007C0B45&quot;/&gt;&lt;wsp:rsid wsp:val=&quot;007C175D&quot;/&gt;&lt;wsp:rsid wsp:val=&quot;007C18C4&quot;/&gt;&lt;wsp:rsid wsp:val=&quot;007C1A0F&quot;/&gt;&lt;wsp:rsid wsp:val=&quot;007C1FF7&quot;/&gt;&lt;wsp:rsid wsp:val=&quot;007C2177&quot;/&gt;&lt;wsp:rsid wsp:val=&quot;007C2277&quot;/&gt;&lt;wsp:rsid wsp:val=&quot;007C231B&quot;/&gt;&lt;wsp:rsid wsp:val=&quot;007C2864&quot;/&gt;&lt;wsp:rsid wsp:val=&quot;007C28BD&quot;/&gt;&lt;wsp:rsid wsp:val=&quot;007C2B93&quot;/&gt;&lt;wsp:rsid wsp:val=&quot;007C384B&quot;/&gt;&lt;wsp:rsid wsp:val=&quot;007C3A02&quot;/&gt;&lt;wsp:rsid wsp:val=&quot;007C3E38&quot;/&gt;&lt;wsp:rsid wsp:val=&quot;007C55A5&quot;/&gt;&lt;wsp:rsid wsp:val=&quot;007C6DA8&quot;/&gt;&lt;wsp:rsid wsp:val=&quot;007C7B7A&quot;/&gt;&lt;wsp:rsid wsp:val=&quot;007D13F6&quot;/&gt;&lt;wsp:rsid wsp:val=&quot;007D2370&quot;/&gt;&lt;wsp:rsid wsp:val=&quot;007D2708&quot;/&gt;&lt;wsp:rsid wsp:val=&quot;007D2FBC&quot;/&gt;&lt;wsp:rsid wsp:val=&quot;007D3799&quot;/&gt;&lt;wsp:rsid wsp:val=&quot;007D38B1&quot;/&gt;&lt;wsp:rsid wsp:val=&quot;007D3D91&quot;/&gt;&lt;wsp:rsid wsp:val=&quot;007D421B&quot;/&gt;&lt;wsp:rsid wsp:val=&quot;007D43AF&quot;/&gt;&lt;wsp:rsid wsp:val=&quot;007D4456&quot;/&gt;&lt;wsp:rsid wsp:val=&quot;007D49E2&quot;/&gt;&lt;wsp:rsid wsp:val=&quot;007D5363&quot;/&gt;&lt;wsp:rsid wsp:val=&quot;007D5726&quot;/&gt;&lt;wsp:rsid wsp:val=&quot;007D587B&quot;/&gt;&lt;wsp:rsid wsp:val=&quot;007D5E0F&quot;/&gt;&lt;wsp:rsid wsp:val=&quot;007D5EFF&quot;/&gt;&lt;wsp:rsid wsp:val=&quot;007D62D5&quot;/&gt;&lt;wsp:rsid wsp:val=&quot;007D6758&quot;/&gt;&lt;wsp:rsid wsp:val=&quot;007D7B3D&quot;/&gt;&lt;wsp:rsid wsp:val=&quot;007E0288&quot;/&gt;&lt;wsp:rsid wsp:val=&quot;007E03A5&quot;/&gt;&lt;wsp:rsid wsp:val=&quot;007E1234&quot;/&gt;&lt;wsp:rsid wsp:val=&quot;007E14FC&quot;/&gt;&lt;wsp:rsid wsp:val=&quot;007E184D&quot;/&gt;&lt;wsp:rsid wsp:val=&quot;007E2537&quot;/&gt;&lt;wsp:rsid wsp:val=&quot;007E25B7&quot;/&gt;&lt;wsp:rsid wsp:val=&quot;007E2E99&quot;/&gt;&lt;wsp:rsid wsp:val=&quot;007E3715&quot;/&gt;&lt;wsp:rsid wsp:val=&quot;007E3893&quot;/&gt;&lt;wsp:rsid wsp:val=&quot;007E3A9F&quot;/&gt;&lt;wsp:rsid wsp:val=&quot;007E479F&quot;/&gt;&lt;wsp:rsid wsp:val=&quot;007E6F05&quot;/&gt;&lt;wsp:rsid wsp:val=&quot;007E7E80&quot;/&gt;&lt;wsp:rsid wsp:val=&quot;007F07A4&quot;/&gt;&lt;wsp:rsid wsp:val=&quot;007F1465&quot;/&gt;&lt;wsp:rsid wsp:val=&quot;007F2003&quot;/&gt;&lt;wsp:rsid wsp:val=&quot;007F2581&quot;/&gt;&lt;wsp:rsid wsp:val=&quot;007F2F7D&quot;/&gt;&lt;wsp:rsid wsp:val=&quot;007F30A4&quot;/&gt;&lt;wsp:rsid wsp:val=&quot;007F3877&quot;/&gt;&lt;wsp:rsid wsp:val=&quot;007F3F5B&quot;/&gt;&lt;wsp:rsid wsp:val=&quot;007F436C&quot;/&gt;&lt;wsp:rsid wsp:val=&quot;007F43E5&quot;/&gt;&lt;wsp:rsid wsp:val=&quot;007F43F2&quot;/&gt;&lt;wsp:rsid wsp:val=&quot;007F47BB&quot;/&gt;&lt;wsp:rsid wsp:val=&quot;007F4E4B&quot;/&gt;&lt;wsp:rsid wsp:val=&quot;007F4F9B&quot;/&gt;&lt;wsp:rsid wsp:val=&quot;007F4FA6&quot;/&gt;&lt;wsp:rsid wsp:val=&quot;007F6032&quot;/&gt;&lt;wsp:rsid wsp:val=&quot;007F6345&quot;/&gt;&lt;wsp:rsid wsp:val=&quot;007F6614&quot;/&gt;&lt;wsp:rsid wsp:val=&quot;007F673C&quot;/&gt;&lt;wsp:rsid wsp:val=&quot;007F6CE5&quot;/&gt;&lt;wsp:rsid wsp:val=&quot;007F6DBA&quot;/&gt;&lt;wsp:rsid wsp:val=&quot;007F7471&quot;/&gt;&lt;wsp:rsid wsp:val=&quot;007F79C2&quot;/&gt;&lt;wsp:rsid wsp:val=&quot;007F7A5B&quot;/&gt;&lt;wsp:rsid wsp:val=&quot;00800215&quot;/&gt;&lt;wsp:rsid wsp:val=&quot;0080095D&quot;/&gt;&lt;wsp:rsid wsp:val=&quot;00800981&quot;/&gt;&lt;wsp:rsid wsp:val=&quot;00800CA7&quot;/&gt;&lt;wsp:rsid wsp:val=&quot;00800DAD&quot;/&gt;&lt;wsp:rsid wsp:val=&quot;00801100&quot;/&gt;&lt;wsp:rsid wsp:val=&quot;00801149&quot;/&gt;&lt;wsp:rsid wsp:val=&quot;008012B5&quot;/&gt;&lt;wsp:rsid wsp:val=&quot;0080195E&quot;/&gt;&lt;wsp:rsid wsp:val=&quot;00801CBC&quot;/&gt;&lt;wsp:rsid wsp:val=&quot;00801CF9&quot;/&gt;&lt;wsp:rsid wsp:val=&quot;00801FE3&quot;/&gt;&lt;wsp:rsid wsp:val=&quot;0080271B&quot;/&gt;&lt;wsp:rsid wsp:val=&quot;008027AE&quot;/&gt;&lt;wsp:rsid wsp:val=&quot;00802975&quot;/&gt;&lt;wsp:rsid wsp:val=&quot;008031CD&quot;/&gt;&lt;wsp:rsid wsp:val=&quot;008037C3&quot;/&gt;&lt;wsp:rsid wsp:val=&quot;00804E18&quot;/&gt;&lt;wsp:rsid wsp:val=&quot;00805026&quot;/&gt;&lt;wsp:rsid wsp:val=&quot;00805704&quot;/&gt;&lt;wsp:rsid wsp:val=&quot;00807049&quot;/&gt;&lt;wsp:rsid wsp:val=&quot;00807471&quot;/&gt;&lt;wsp:rsid wsp:val=&quot;00807D19&quot;/&gt;&lt;wsp:rsid wsp:val=&quot;00810553&quot;/&gt;&lt;wsp:rsid wsp:val=&quot;00810C82&quot;/&gt;&lt;wsp:rsid wsp:val=&quot;00810D4B&quot;/&gt;&lt;wsp:rsid wsp:val=&quot;008111D5&quot;/&gt;&lt;wsp:rsid wsp:val=&quot;008117C3&quot;/&gt;&lt;wsp:rsid wsp:val=&quot;00811AF4&quot;/&gt;&lt;wsp:rsid wsp:val=&quot;00811BDE&quot;/&gt;&lt;wsp:rsid wsp:val=&quot;00812DD0&quot;/&gt;&lt;wsp:rsid wsp:val=&quot;00813A4C&quot;/&gt;&lt;wsp:rsid wsp:val=&quot;0081492E&quot;/&gt;&lt;wsp:rsid wsp:val=&quot;00814A50&quot;/&gt;&lt;wsp:rsid wsp:val=&quot;00814BDB&quot;/&gt;&lt;wsp:rsid wsp:val=&quot;00815A2D&quot;/&gt;&lt;wsp:rsid wsp:val=&quot;008161D1&quot;/&gt;&lt;wsp:rsid wsp:val=&quot;00816CE8&quot;/&gt;&lt;wsp:rsid wsp:val=&quot;008171D4&quot;/&gt;&lt;wsp:rsid wsp:val=&quot;008172DB&quot;/&gt;&lt;wsp:rsid wsp:val=&quot;008173DF&quot;/&gt;&lt;wsp:rsid wsp:val=&quot;008203CF&quot;/&gt;&lt;wsp:rsid wsp:val=&quot;00820477&quot;/&gt;&lt;wsp:rsid wsp:val=&quot;00820F86&quot;/&gt;&lt;wsp:rsid wsp:val=&quot;0082191A&quot;/&gt;&lt;wsp:rsid wsp:val=&quot;00821EE1&quot;/&gt;&lt;wsp:rsid wsp:val=&quot;0082272F&quot;/&gt;&lt;wsp:rsid wsp:val=&quot;00822DFD&quot;/&gt;&lt;wsp:rsid wsp:val=&quot;008231DA&quot;/&gt;&lt;wsp:rsid wsp:val=&quot;00823507&quot;/&gt;&lt;wsp:rsid wsp:val=&quot;00823646&quot;/&gt;&lt;wsp:rsid wsp:val=&quot;00824441&quot;/&gt;&lt;wsp:rsid wsp:val=&quot;00825BC8&quot;/&gt;&lt;wsp:rsid wsp:val=&quot;00826238&quot;/&gt;&lt;wsp:rsid wsp:val=&quot;00826AC6&quot;/&gt;&lt;wsp:rsid wsp:val=&quot;00826CA7&quot;/&gt;&lt;wsp:rsid wsp:val=&quot;00827869&quot;/&gt;&lt;wsp:rsid wsp:val=&quot;008309AC&quot;/&gt;&lt;wsp:rsid wsp:val=&quot;00831049&quot;/&gt;&lt;wsp:rsid wsp:val=&quot;0083278C&quot;/&gt;&lt;wsp:rsid wsp:val=&quot;008330F8&quot;/&gt;&lt;wsp:rsid wsp:val=&quot;00833E7C&quot;/&gt;&lt;wsp:rsid wsp:val=&quot;0083428A&quot;/&gt;&lt;wsp:rsid wsp:val=&quot;0083443D&quot;/&gt;&lt;wsp:rsid wsp:val=&quot;008352CB&quot;/&gt;&lt;wsp:rsid wsp:val=&quot;008368FC&quot;/&gt;&lt;wsp:rsid wsp:val=&quot;00836BB3&quot;/&gt;&lt;wsp:rsid wsp:val=&quot;00837F83&quot;/&gt;&lt;wsp:rsid wsp:val=&quot;0084019D&quot;/&gt;&lt;wsp:rsid wsp:val=&quot;00840718&quot;/&gt;&lt;wsp:rsid wsp:val=&quot;00840A1B&quot;/&gt;&lt;wsp:rsid wsp:val=&quot;00840CE5&quot;/&gt;&lt;wsp:rsid wsp:val=&quot;00840DC4&quot;/&gt;&lt;wsp:rsid wsp:val=&quot;0084268D&quot;/&gt;&lt;wsp:rsid wsp:val=&quot;00842BD6&quot;/&gt;&lt;wsp:rsid wsp:val=&quot;00842D17&quot;/&gt;&lt;wsp:rsid wsp:val=&quot;008435A7&quot;/&gt;&lt;wsp:rsid wsp:val=&quot;00843E12&quot;/&gt;&lt;wsp:rsid wsp:val=&quot;0084416B&quot;/&gt;&lt;wsp:rsid wsp:val=&quot;008441D1&quot;/&gt;&lt;wsp:rsid wsp:val=&quot;0084467A&quot;/&gt;&lt;wsp:rsid wsp:val=&quot;00844ED3&quot;/&gt;&lt;wsp:rsid wsp:val=&quot;00845261&quot;/&gt;&lt;wsp:rsid wsp:val=&quot;00845307&quot;/&gt;&lt;wsp:rsid wsp:val=&quot;008459DC&quot;/&gt;&lt;wsp:rsid wsp:val=&quot;00845AE5&quot;/&gt;&lt;wsp:rsid wsp:val=&quot;00845B72&quot;/&gt;&lt;wsp:rsid wsp:val=&quot;00845C30&quot;/&gt;&lt;wsp:rsid wsp:val=&quot;008460B1&quot;/&gt;&lt;wsp:rsid wsp:val=&quot;00847222&quot;/&gt;&lt;wsp:rsid wsp:val=&quot;00847346&quot;/&gt;&lt;wsp:rsid wsp:val=&quot;00847C0D&quot;/&gt;&lt;wsp:rsid wsp:val=&quot;00850939&quot;/&gt;&lt;wsp:rsid wsp:val=&quot;00850CB5&quot;/&gt;&lt;wsp:rsid wsp:val=&quot;00851E6A&quot;/&gt;&lt;wsp:rsid wsp:val=&quot;00852275&quot;/&gt;&lt;wsp:rsid wsp:val=&quot;008533EB&quot;/&gt;&lt;wsp:rsid wsp:val=&quot;00853A0D&quot;/&gt;&lt;wsp:rsid wsp:val=&quot;00854167&quot;/&gt;&lt;wsp:rsid wsp:val=&quot;0085493F&quot;/&gt;&lt;wsp:rsid wsp:val=&quot;00854C92&quot;/&gt;&lt;wsp:rsid wsp:val=&quot;00855613&quot;/&gt;&lt;wsp:rsid wsp:val=&quot;0085565E&quot;/&gt;&lt;wsp:rsid wsp:val=&quot;00855E90&quot;/&gt;&lt;wsp:rsid wsp:val=&quot;0085645E&quot;/&gt;&lt;wsp:rsid wsp:val=&quot;00856983&quot;/&gt;&lt;wsp:rsid wsp:val=&quot;00856A79&quot;/&gt;&lt;wsp:rsid wsp:val=&quot;00856E23&quot;/&gt;&lt;wsp:rsid wsp:val=&quot;00857248&quot;/&gt;&lt;wsp:rsid wsp:val=&quot;00857603&quot;/&gt;&lt;wsp:rsid wsp:val=&quot;008579C7&quot;/&gt;&lt;wsp:rsid wsp:val=&quot;00860025&quot;/&gt;&lt;wsp:rsid wsp:val=&quot;00860234&quot;/&gt;&lt;wsp:rsid wsp:val=&quot;00860566&quot;/&gt;&lt;wsp:rsid wsp:val=&quot;00860A3D&quot;/&gt;&lt;wsp:rsid wsp:val=&quot;00860B6D&quot;/&gt;&lt;wsp:rsid wsp:val=&quot;00861591&quot;/&gt;&lt;wsp:rsid wsp:val=&quot;0086177A&quot;/&gt;&lt;wsp:rsid wsp:val=&quot;008624DC&quot;/&gt;&lt;wsp:rsid wsp:val=&quot;008625A6&quot;/&gt;&lt;wsp:rsid wsp:val=&quot;0086261B&quot;/&gt;&lt;wsp:rsid wsp:val=&quot;008626FD&quot;/&gt;&lt;wsp:rsid wsp:val=&quot;008629AC&quot;/&gt;&lt;wsp:rsid wsp:val=&quot;00862AA7&quot;/&gt;&lt;wsp:rsid wsp:val=&quot;00862F77&quot;/&gt;&lt;wsp:rsid wsp:val=&quot;0086329B&quot;/&gt;&lt;wsp:rsid wsp:val=&quot;00863349&quot;/&gt;&lt;wsp:rsid wsp:val=&quot;008638D1&quot;/&gt;&lt;wsp:rsid wsp:val=&quot;00863E73&quot;/&gt;&lt;wsp:rsid wsp:val=&quot;00864FD1&quot;/&gt;&lt;wsp:rsid wsp:val=&quot;008651EA&quot;/&gt;&lt;wsp:rsid wsp:val=&quot;00865512&quot;/&gt;&lt;wsp:rsid wsp:val=&quot;00865968&quot;/&gt;&lt;wsp:rsid wsp:val=&quot;00865D40&quot;/&gt;&lt;wsp:rsid wsp:val=&quot;00865E3F&quot;/&gt;&lt;wsp:rsid wsp:val=&quot;008661D9&quot;/&gt;&lt;wsp:rsid wsp:val=&quot;0086631F&quot;/&gt;&lt;wsp:rsid wsp:val=&quot;00867EC5&quot;/&gt;&lt;wsp:rsid wsp:val=&quot;00867FB7&quot;/&gt;&lt;wsp:rsid wsp:val=&quot;00870634&quot;/&gt;&lt;wsp:rsid wsp:val=&quot;00870FD7&quot;/&gt;&lt;wsp:rsid wsp:val=&quot;00872143&quot;/&gt;&lt;wsp:rsid wsp:val=&quot;008722E5&quot;/&gt;&lt;wsp:rsid wsp:val=&quot;00872784&quot;/&gt;&lt;wsp:rsid wsp:val=&quot;008727E8&quot;/&gt;&lt;wsp:rsid wsp:val=&quot;00873254&quot;/&gt;&lt;wsp:rsid wsp:val=&quot;008734E6&quot;/&gt;&lt;wsp:rsid wsp:val=&quot;00873508&quot;/&gt;&lt;wsp:rsid wsp:val=&quot;0087363F&quot;/&gt;&lt;wsp:rsid wsp:val=&quot;008739EE&quot;/&gt;&lt;wsp:rsid wsp:val=&quot;00873AB3&quot;/&gt;&lt;wsp:rsid wsp:val=&quot;00873B8F&quot;/&gt;&lt;wsp:rsid wsp:val=&quot;00873D34&quot;/&gt;&lt;wsp:rsid wsp:val=&quot;00874036&quot;/&gt;&lt;wsp:rsid wsp:val=&quot;00874509&quot;/&gt;&lt;wsp:rsid wsp:val=&quot;008760D3&quot;/&gt;&lt;wsp:rsid wsp:val=&quot;00876128&quot;/&gt;&lt;wsp:rsid wsp:val=&quot;008769DE&quot;/&gt;&lt;wsp:rsid wsp:val=&quot;00876BA0&quot;/&gt;&lt;wsp:rsid wsp:val=&quot;00876D10&quot;/&gt;&lt;wsp:rsid wsp:val=&quot;00877681&quot;/&gt;&lt;wsp:rsid wsp:val=&quot;00877701&quot;/&gt;&lt;wsp:rsid wsp:val=&quot;00880915&quot;/&gt;&lt;wsp:rsid wsp:val=&quot;00880F05&quot;/&gt;&lt;wsp:rsid wsp:val=&quot;00881B6B&quot;/&gt;&lt;wsp:rsid wsp:val=&quot;00882148&quot;/&gt;&lt;wsp:rsid wsp:val=&quot;00883424&quot;/&gt;&lt;wsp:rsid wsp:val=&quot;008836F9&quot;/&gt;&lt;wsp:rsid wsp:val=&quot;00883EE7&quot;/&gt;&lt;wsp:rsid wsp:val=&quot;0088401A&quot;/&gt;&lt;wsp:rsid wsp:val=&quot;00884436&quot;/&gt;&lt;wsp:rsid wsp:val=&quot;00884544&quot;/&gt;&lt;wsp:rsid wsp:val=&quot;00884F75&quot;/&gt;&lt;wsp:rsid wsp:val=&quot;008852D8&quot;/&gt;&lt;wsp:rsid wsp:val=&quot;0088551F&quot;/&gt;&lt;wsp:rsid wsp:val=&quot;0088582F&quot;/&gt;&lt;wsp:rsid wsp:val=&quot;008867E7&quot;/&gt;&lt;wsp:rsid wsp:val=&quot;00886A9F&quot;/&gt;&lt;wsp:rsid wsp:val=&quot;00886CED&quot;/&gt;&lt;wsp:rsid wsp:val=&quot;0089014D&quot;/&gt;&lt;wsp:rsid wsp:val=&quot;00893A3D&quot;/&gt;&lt;wsp:rsid wsp:val=&quot;00893BF5&quot;/&gt;&lt;wsp:rsid wsp:val=&quot;00894142&quot;/&gt;&lt;wsp:rsid wsp:val=&quot;00895BDF&quot;/&gt;&lt;wsp:rsid wsp:val=&quot;00896069&quot;/&gt;&lt;wsp:rsid wsp:val=&quot;008965C1&quot;/&gt;&lt;wsp:rsid wsp:val=&quot;00896874&quot;/&gt;&lt;wsp:rsid wsp:val=&quot;00896901&quot;/&gt;&lt;wsp:rsid wsp:val=&quot;00897347&quot;/&gt;&lt;wsp:rsid wsp:val=&quot;008A0278&quot;/&gt;&lt;wsp:rsid wsp:val=&quot;008A0F0D&quot;/&gt;&lt;wsp:rsid wsp:val=&quot;008A0F43&quot;/&gt;&lt;wsp:rsid wsp:val=&quot;008A13F9&quot;/&gt;&lt;wsp:rsid wsp:val=&quot;008A1677&quot;/&gt;&lt;wsp:rsid wsp:val=&quot;008A168E&quot;/&gt;&lt;wsp:rsid wsp:val=&quot;008A1BD9&quot;/&gt;&lt;wsp:rsid wsp:val=&quot;008A1DAF&quot;/&gt;&lt;wsp:rsid wsp:val=&quot;008A29BD&quot;/&gt;&lt;wsp:rsid wsp:val=&quot;008A2BD4&quot;/&gt;&lt;wsp:rsid wsp:val=&quot;008A2CDE&quot;/&gt;&lt;wsp:rsid wsp:val=&quot;008A35EC&quot;/&gt;&lt;wsp:rsid wsp:val=&quot;008A3D26&quot;/&gt;&lt;wsp:rsid wsp:val=&quot;008A60D5&quot;/&gt;&lt;wsp:rsid wsp:val=&quot;008A663A&quot;/&gt;&lt;wsp:rsid wsp:val=&quot;008A7021&quot;/&gt;&lt;wsp:rsid wsp:val=&quot;008A7766&quot;/&gt;&lt;wsp:rsid wsp:val=&quot;008A7F50&quot;/&gt;&lt;wsp:rsid wsp:val=&quot;008B066A&quot;/&gt;&lt;wsp:rsid wsp:val=&quot;008B08FE&quot;/&gt;&lt;wsp:rsid wsp:val=&quot;008B0A9C&quot;/&gt;&lt;wsp:rsid wsp:val=&quot;008B0B55&quot;/&gt;&lt;wsp:rsid wsp:val=&quot;008B10E3&quot;/&gt;&lt;wsp:rsid wsp:val=&quot;008B111B&quot;/&gt;&lt;wsp:rsid wsp:val=&quot;008B1B11&quot;/&gt;&lt;wsp:rsid wsp:val=&quot;008B26AB&quot;/&gt;&lt;wsp:rsid wsp:val=&quot;008B2E0A&quot;/&gt;&lt;wsp:rsid wsp:val=&quot;008B3B6F&quot;/&gt;&lt;wsp:rsid wsp:val=&quot;008B433C&quot;/&gt;&lt;wsp:rsid wsp:val=&quot;008B4A8B&quot;/&gt;&lt;wsp:rsid wsp:val=&quot;008B52CB&quot;/&gt;&lt;wsp:rsid wsp:val=&quot;008B6541&quot;/&gt;&lt;wsp:rsid wsp:val=&quot;008B6827&quot;/&gt;&lt;wsp:rsid wsp:val=&quot;008B6D08&quot;/&gt;&lt;wsp:rsid wsp:val=&quot;008B6E35&quot;/&gt;&lt;wsp:rsid wsp:val=&quot;008B6EDB&quot;/&gt;&lt;wsp:rsid wsp:val=&quot;008B7289&quot;/&gt;&lt;wsp:rsid wsp:val=&quot;008C0252&quot;/&gt;&lt;wsp:rsid wsp:val=&quot;008C0DCE&quot;/&gt;&lt;wsp:rsid wsp:val=&quot;008C12A5&quot;/&gt;&lt;wsp:rsid wsp:val=&quot;008C18E2&quot;/&gt;&lt;wsp:rsid wsp:val=&quot;008C219B&quot;/&gt;&lt;wsp:rsid wsp:val=&quot;008C23DA&quot;/&gt;&lt;wsp:rsid wsp:val=&quot;008C2B90&quot;/&gt;&lt;wsp:rsid wsp:val=&quot;008C3008&quot;/&gt;&lt;wsp:rsid wsp:val=&quot;008C36D0&quot;/&gt;&lt;wsp:rsid wsp:val=&quot;008C4406&quot;/&gt;&lt;wsp:rsid wsp:val=&quot;008C448A&quot;/&gt;&lt;wsp:rsid wsp:val=&quot;008C44CB&quot;/&gt;&lt;wsp:rsid wsp:val=&quot;008C44E4&quot;/&gt;&lt;wsp:rsid wsp:val=&quot;008C5277&quot;/&gt;&lt;wsp:rsid wsp:val=&quot;008C5AD0&quot;/&gt;&lt;wsp:rsid wsp:val=&quot;008C5B0C&quot;/&gt;&lt;wsp:rsid wsp:val=&quot;008C74FA&quot;/&gt;&lt;wsp:rsid wsp:val=&quot;008D02D9&quot;/&gt;&lt;wsp:rsid wsp:val=&quot;008D0F26&quot;/&gt;&lt;wsp:rsid wsp:val=&quot;008D1302&quot;/&gt;&lt;wsp:rsid wsp:val=&quot;008D1622&quot;/&gt;&lt;wsp:rsid wsp:val=&quot;008D2421&quot;/&gt;&lt;wsp:rsid wsp:val=&quot;008D244E&quot;/&gt;&lt;wsp:rsid wsp:val=&quot;008D2C45&quot;/&gt;&lt;wsp:rsid wsp:val=&quot;008D354C&quot;/&gt;&lt;wsp:rsid wsp:val=&quot;008D5290&quot;/&gt;&lt;wsp:rsid wsp:val=&quot;008D546C&quot;/&gt;&lt;wsp:rsid wsp:val=&quot;008D5B5D&quot;/&gt;&lt;wsp:rsid wsp:val=&quot;008D5D22&quot;/&gt;&lt;wsp:rsid wsp:val=&quot;008D5DA4&quot;/&gt;&lt;wsp:rsid wsp:val=&quot;008D6751&quot;/&gt;&lt;wsp:rsid wsp:val=&quot;008D6ABF&quot;/&gt;&lt;wsp:rsid wsp:val=&quot;008D709B&quot;/&gt;&lt;wsp:rsid wsp:val=&quot;008D74E4&quot;/&gt;&lt;wsp:rsid wsp:val=&quot;008E0C88&quot;/&gt;&lt;wsp:rsid wsp:val=&quot;008E114D&quot;/&gt;&lt;wsp:rsid wsp:val=&quot;008E13BF&quot;/&gt;&lt;wsp:rsid wsp:val=&quot;008E175B&quot;/&gt;&lt;wsp:rsid wsp:val=&quot;008E230C&quot;/&gt;&lt;wsp:rsid wsp:val=&quot;008E27B8&quot;/&gt;&lt;wsp:rsid wsp:val=&quot;008E3BD8&quot;/&gt;&lt;wsp:rsid wsp:val=&quot;008E3C41&quot;/&gt;&lt;wsp:rsid wsp:val=&quot;008E4A79&quot;/&gt;&lt;wsp:rsid wsp:val=&quot;008E4D41&quot;/&gt;&lt;wsp:rsid wsp:val=&quot;008E4F6F&quot;/&gt;&lt;wsp:rsid wsp:val=&quot;008E5352&quot;/&gt;&lt;wsp:rsid wsp:val=&quot;008E60A7&quot;/&gt;&lt;wsp:rsid wsp:val=&quot;008E61CE&quot;/&gt;&lt;wsp:rsid wsp:val=&quot;008E6A99&quot;/&gt;&lt;wsp:rsid wsp:val=&quot;008E6FA0&quot;/&gt;&lt;wsp:rsid wsp:val=&quot;008E72B1&quot;/&gt;&lt;wsp:rsid wsp:val=&quot;008E7FC4&quot;/&gt;&lt;wsp:rsid wsp:val=&quot;008F04E1&quot;/&gt;&lt;wsp:rsid wsp:val=&quot;008F0828&quot;/&gt;&lt;wsp:rsid wsp:val=&quot;008F16AC&quot;/&gt;&lt;wsp:rsid wsp:val=&quot;008F323D&quot;/&gt;&lt;wsp:rsid wsp:val=&quot;008F3988&quot;/&gt;&lt;wsp:rsid wsp:val=&quot;008F39E8&quot;/&gt;&lt;wsp:rsid wsp:val=&quot;008F39F7&quot;/&gt;&lt;wsp:rsid wsp:val=&quot;008F3ED3&quot;/&gt;&lt;wsp:rsid wsp:val=&quot;008F419A&quot;/&gt;&lt;wsp:rsid wsp:val=&quot;008F4905&quot;/&gt;&lt;wsp:rsid wsp:val=&quot;008F4C9E&quot;/&gt;&lt;wsp:rsid wsp:val=&quot;008F5518&quot;/&gt;&lt;wsp:rsid wsp:val=&quot;008F5543&quot;/&gt;&lt;wsp:rsid wsp:val=&quot;008F6640&quot;/&gt;&lt;wsp:rsid wsp:val=&quot;008F6BE8&quot;/&gt;&lt;wsp:rsid wsp:val=&quot;008F749D&quot;/&gt;&lt;wsp:rsid wsp:val=&quot;008F77D7&quot;/&gt;&lt;wsp:rsid wsp:val=&quot;008F7B49&quot;/&gt;&lt;wsp:rsid wsp:val=&quot;008F7F61&quot;/&gt;&lt;wsp:rsid wsp:val=&quot;009003C9&quot;/&gt;&lt;wsp:rsid wsp:val=&quot;009006A1&quot;/&gt;&lt;wsp:rsid wsp:val=&quot;00900E38&quot;/&gt;&lt;wsp:rsid wsp:val=&quot;009010DB&quot;/&gt;&lt;wsp:rsid wsp:val=&quot;0090325B&quot;/&gt;&lt;wsp:rsid wsp:val=&quot;00903B15&quot;/&gt;&lt;wsp:rsid wsp:val=&quot;00904A74&quot;/&gt;&lt;wsp:rsid wsp:val=&quot;00905318&quot;/&gt;&lt;wsp:rsid wsp:val=&quot;009053E8&quot;/&gt;&lt;wsp:rsid wsp:val=&quot;00906A32&quot;/&gt;&lt;wsp:rsid wsp:val=&quot;009070A4&quot;/&gt;&lt;wsp:rsid wsp:val=&quot;00907C3B&quot;/&gt;&lt;wsp:rsid wsp:val=&quot;009105CC&quot;/&gt;&lt;wsp:rsid wsp:val=&quot;00910C87&quot;/&gt;&lt;wsp:rsid wsp:val=&quot;00910CB1&quot;/&gt;&lt;wsp:rsid wsp:val=&quot;00911092&quot;/&gt;&lt;wsp:rsid wsp:val=&quot;0091251B&quot;/&gt;&lt;wsp:rsid wsp:val=&quot;00912DB5&quot;/&gt;&lt;wsp:rsid wsp:val=&quot;00913DFD&quot;/&gt;&lt;wsp:rsid wsp:val=&quot;00913FC4&quot;/&gt;&lt;wsp:rsid wsp:val=&quot;009148EE&quot;/&gt;&lt;wsp:rsid wsp:val=&quot;00914FD6&quot;/&gt;&lt;wsp:rsid wsp:val=&quot;0091552B&quot;/&gt;&lt;wsp:rsid wsp:val=&quot;00915A66&quot;/&gt;&lt;wsp:rsid wsp:val=&quot;00915C14&quot;/&gt;&lt;wsp:rsid wsp:val=&quot;00915D6C&quot;/&gt;&lt;wsp:rsid wsp:val=&quot;009162B8&quot;/&gt;&lt;wsp:rsid wsp:val=&quot;00916D09&quot;/&gt;&lt;wsp:rsid wsp:val=&quot;00917E70&quot;/&gt;&lt;wsp:rsid wsp:val=&quot;009213FC&quot;/&gt;&lt;wsp:rsid wsp:val=&quot;00921A07&quot;/&gt;&lt;wsp:rsid wsp:val=&quot;00921C1B&quot;/&gt;&lt;wsp:rsid wsp:val=&quot;00921E61&quot;/&gt;&lt;wsp:rsid wsp:val=&quot;0092204F&quot;/&gt;&lt;wsp:rsid wsp:val=&quot;009221BB&quot;/&gt;&lt;wsp:rsid wsp:val=&quot;00922293&quot;/&gt;&lt;wsp:rsid wsp:val=&quot;009224D7&quot;/&gt;&lt;wsp:rsid wsp:val=&quot;009226D0&quot;/&gt;&lt;wsp:rsid wsp:val=&quot;00924647&quot;/&gt;&lt;wsp:rsid wsp:val=&quot;00924F90&quot;/&gt;&lt;wsp:rsid wsp:val=&quot;009253C5&quot;/&gt;&lt;wsp:rsid wsp:val=&quot;00925BE9&quot;/&gt;&lt;wsp:rsid wsp:val=&quot;00926058&quot;/&gt;&lt;wsp:rsid wsp:val=&quot;00926682&quot;/&gt;&lt;wsp:rsid wsp:val=&quot;00927669&quot;/&gt;&lt;wsp:rsid wsp:val=&quot;00927977&quot;/&gt;&lt;wsp:rsid wsp:val=&quot;00930C38&quot;/&gt;&lt;wsp:rsid wsp:val=&quot;009315D6&quot;/&gt;&lt;wsp:rsid wsp:val=&quot;00933C49&quot;/&gt;&lt;wsp:rsid wsp:val=&quot;00933E80&quot;/&gt;&lt;wsp:rsid wsp:val=&quot;00933FB3&quot;/&gt;&lt;wsp:rsid wsp:val=&quot;0093403E&quot;/&gt;&lt;wsp:rsid wsp:val=&quot;00935B7C&quot;/&gt;&lt;wsp:rsid wsp:val=&quot;00935C7D&quot;/&gt;&lt;wsp:rsid wsp:val=&quot;00936283&quot;/&gt;&lt;wsp:rsid wsp:val=&quot;009367DF&quot;/&gt;&lt;wsp:rsid wsp:val=&quot;00936E25&quot;/&gt;&lt;wsp:rsid wsp:val=&quot;009371BB&quot;/&gt;&lt;wsp:rsid wsp:val=&quot;00940459&quot;/&gt;&lt;wsp:rsid wsp:val=&quot;0094105D&quot;/&gt;&lt;wsp:rsid wsp:val=&quot;009419CE&quot;/&gt;&lt;wsp:rsid wsp:val=&quot;00941F79&quot;/&gt;&lt;wsp:rsid wsp:val=&quot;00942409&quot;/&gt;&lt;wsp:rsid wsp:val=&quot;009426AC&quot;/&gt;&lt;wsp:rsid wsp:val=&quot;009426D8&quot;/&gt;&lt;wsp:rsid wsp:val=&quot;009429B8&quot;/&gt;&lt;wsp:rsid wsp:val=&quot;00942EFA&quot;/&gt;&lt;wsp:rsid wsp:val=&quot;0094453E&quot;/&gt;&lt;wsp:rsid wsp:val=&quot;00944631&quot;/&gt;&lt;wsp:rsid wsp:val=&quot;00944E8B&quot;/&gt;&lt;wsp:rsid wsp:val=&quot;00944EDC&quot;/&gt;&lt;wsp:rsid wsp:val=&quot;00945B28&quot;/&gt;&lt;wsp:rsid wsp:val=&quot;009465FA&quot;/&gt;&lt;wsp:rsid wsp:val=&quot;00946C64&quot;/&gt;&lt;wsp:rsid wsp:val=&quot;00946FD3&quot;/&gt;&lt;wsp:rsid wsp:val=&quot;00947DA4&quot;/&gt;&lt;wsp:rsid wsp:val=&quot;009500DB&quot;/&gt;&lt;wsp:rsid wsp:val=&quot;009506D7&quot;/&gt;&lt;wsp:rsid wsp:val=&quot;00950A67&quot;/&gt;&lt;wsp:rsid wsp:val=&quot;00950C11&quot;/&gt;&lt;wsp:rsid wsp:val=&quot;009510C8&quot;/&gt;&lt;wsp:rsid wsp:val=&quot;00951338&quot;/&gt;&lt;wsp:rsid wsp:val=&quot;0095167F&quot;/&gt;&lt;wsp:rsid wsp:val=&quot;00951947&quot;/&gt;&lt;wsp:rsid wsp:val=&quot;00952155&quot;/&gt;&lt;wsp:rsid wsp:val=&quot;009544D0&quot;/&gt;&lt;wsp:rsid wsp:val=&quot;00954C4F&quot;/&gt;&lt;wsp:rsid wsp:val=&quot;00955390&quot;/&gt;&lt;wsp:rsid wsp:val=&quot;009558FF&quot;/&gt;&lt;wsp:rsid wsp:val=&quot;00955F0C&quot;/&gt;&lt;wsp:rsid wsp:val=&quot;009561DA&quot;/&gt;&lt;wsp:rsid wsp:val=&quot;0095665A&quot;/&gt;&lt;wsp:rsid wsp:val=&quot;00956733&quot;/&gt;&lt;wsp:rsid wsp:val=&quot;00957F9D&quot;/&gt;&lt;wsp:rsid wsp:val=&quot;009619ED&quot;/&gt;&lt;wsp:rsid wsp:val=&quot;0096214F&quot;/&gt;&lt;wsp:rsid wsp:val=&quot;009624CB&quot;/&gt;&lt;wsp:rsid wsp:val=&quot;0096272D&quot;/&gt;&lt;wsp:rsid wsp:val=&quot;00962E6D&quot;/&gt;&lt;wsp:rsid wsp:val=&quot;0096308A&quot;/&gt;&lt;wsp:rsid wsp:val=&quot;0096371D&quot;/&gt;&lt;wsp:rsid wsp:val=&quot;0096405D&quot;/&gt;&lt;wsp:rsid wsp:val=&quot;009645B4&quot;/&gt;&lt;wsp:rsid wsp:val=&quot;00964646&quot;/&gt;&lt;wsp:rsid wsp:val=&quot;00964AA1&quot;/&gt;&lt;wsp:rsid wsp:val=&quot;00964CA1&quot;/&gt;&lt;wsp:rsid wsp:val=&quot;00964D0E&quot;/&gt;&lt;wsp:rsid wsp:val=&quot;00964D1A&quot;/&gt;&lt;wsp:rsid wsp:val=&quot;009662CF&quot;/&gt;&lt;wsp:rsid wsp:val=&quot;0096647D&quot;/&gt;&lt;wsp:rsid wsp:val=&quot;00966FD2&quot;/&gt;&lt;wsp:rsid wsp:val=&quot;00970A91&quot;/&gt;&lt;wsp:rsid wsp:val=&quot;009713E0&quot;/&gt;&lt;wsp:rsid wsp:val=&quot;009717AE&quot;/&gt;&lt;wsp:rsid wsp:val=&quot;00971ED7&quot;/&gt;&lt;wsp:rsid wsp:val=&quot;00972299&quot;/&gt;&lt;wsp:rsid wsp:val=&quot;00972B4A&quot;/&gt;&lt;wsp:rsid wsp:val=&quot;00973670&quot;/&gt;&lt;wsp:rsid wsp:val=&quot;00973957&quot;/&gt;&lt;wsp:rsid wsp:val=&quot;00973B0E&quot;/&gt;&lt;wsp:rsid wsp:val=&quot;00974325&quot;/&gt;&lt;wsp:rsid wsp:val=&quot;0097461F&quot;/&gt;&lt;wsp:rsid wsp:val=&quot;00974ADE&quot;/&gt;&lt;wsp:rsid wsp:val=&quot;00974C11&quot;/&gt;&lt;wsp:rsid wsp:val=&quot;00975C21&quot;/&gt;&lt;wsp:rsid wsp:val=&quot;00976FDB&quot;/&gt;&lt;wsp:rsid wsp:val=&quot;0097745D&quot;/&gt;&lt;wsp:rsid wsp:val=&quot;009779AD&quot;/&gt;&lt;wsp:rsid wsp:val=&quot;00977A3E&quot;/&gt;&lt;wsp:rsid wsp:val=&quot;009803F7&quot;/&gt;&lt;wsp:rsid wsp:val=&quot;00980A53&quot;/&gt;&lt;wsp:rsid wsp:val=&quot;00980F43&quot;/&gt;&lt;wsp:rsid wsp:val=&quot;009812BF&quot;/&gt;&lt;wsp:rsid wsp:val=&quot;0098182F&quot;/&gt;&lt;wsp:rsid wsp:val=&quot;009826AB&quot;/&gt;&lt;wsp:rsid wsp:val=&quot;009826D2&quot;/&gt;&lt;wsp:rsid wsp:val=&quot;00983042&quot;/&gt;&lt;wsp:rsid wsp:val=&quot;00983983&quot;/&gt;&lt;wsp:rsid wsp:val=&quot;009839DF&quot;/&gt;&lt;wsp:rsid wsp:val=&quot;00983BF5&quot;/&gt;&lt;wsp:rsid wsp:val=&quot;00983C00&quot;/&gt;&lt;wsp:rsid wsp:val=&quot;00984723&quot;/&gt;&lt;wsp:rsid wsp:val=&quot;00985B5C&quot;/&gt;&lt;wsp:rsid wsp:val=&quot;00985C99&quot;/&gt;&lt;wsp:rsid wsp:val=&quot;00985E3B&quot;/&gt;&lt;wsp:rsid wsp:val=&quot;0098641B&quot;/&gt;&lt;wsp:rsid wsp:val=&quot;00986958&quot;/&gt;&lt;wsp:rsid wsp:val=&quot;009872EB&quot;/&gt;&lt;wsp:rsid wsp:val=&quot;00990430&quot;/&gt;&lt;wsp:rsid wsp:val=&quot;00990BCD&quot;/&gt;&lt;wsp:rsid wsp:val=&quot;00990CF4&quot;/&gt;&lt;wsp:rsid wsp:val=&quot;00990DB1&quot;/&gt;&lt;wsp:rsid wsp:val=&quot;009916A4&quot;/&gt;&lt;wsp:rsid wsp:val=&quot;00991783&quot;/&gt;&lt;wsp:rsid wsp:val=&quot;00991E50&quot;/&gt;&lt;wsp:rsid wsp:val=&quot;00992B5A&quot;/&gt;&lt;wsp:rsid wsp:val=&quot;00993816&quot;/&gt;&lt;wsp:rsid wsp:val=&quot;00993B87&quot;/&gt;&lt;wsp:rsid wsp:val=&quot;00993B92&quot;/&gt;&lt;wsp:rsid wsp:val=&quot;00993C33&quot;/&gt;&lt;wsp:rsid wsp:val=&quot;00994141&quot;/&gt;&lt;wsp:rsid wsp:val=&quot;00996E61&quot;/&gt;&lt;wsp:rsid wsp:val=&quot;00996E92&quot;/&gt;&lt;wsp:rsid wsp:val=&quot;009975D5&quot;/&gt;&lt;wsp:rsid wsp:val=&quot;009977D1&quot;/&gt;&lt;wsp:rsid wsp:val=&quot;009A1190&quot;/&gt;&lt;wsp:rsid wsp:val=&quot;009A209D&quot;/&gt;&lt;wsp:rsid wsp:val=&quot;009A20C0&quot;/&gt;&lt;wsp:rsid wsp:val=&quot;009A21EF&quot;/&gt;&lt;wsp:rsid wsp:val=&quot;009A2241&quot;/&gt;&lt;wsp:rsid wsp:val=&quot;009A2398&quot;/&gt;&lt;wsp:rsid wsp:val=&quot;009A2702&quot;/&gt;&lt;wsp:rsid wsp:val=&quot;009A27FC&quot;/&gt;&lt;wsp:rsid wsp:val=&quot;009A2E06&quot;/&gt;&lt;wsp:rsid wsp:val=&quot;009A3715&quot;/&gt;&lt;wsp:rsid wsp:val=&quot;009A40D4&quot;/&gt;&lt;wsp:rsid wsp:val=&quot;009A412B&quot;/&gt;&lt;wsp:rsid wsp:val=&quot;009A45C0&quot;/&gt;&lt;wsp:rsid wsp:val=&quot;009A4DF5&quot;/&gt;&lt;wsp:rsid wsp:val=&quot;009A4EA7&quot;/&gt;&lt;wsp:rsid wsp:val=&quot;009A5E4C&quot;/&gt;&lt;wsp:rsid wsp:val=&quot;009A5FA8&quot;/&gt;&lt;wsp:rsid wsp:val=&quot;009A645F&quot;/&gt;&lt;wsp:rsid wsp:val=&quot;009A6DC9&quot;/&gt;&lt;wsp:rsid wsp:val=&quot;009A74D9&quot;/&gt;&lt;wsp:rsid wsp:val=&quot;009A7EBA&quot;/&gt;&lt;wsp:rsid wsp:val=&quot;009B0368&quot;/&gt;&lt;wsp:rsid wsp:val=&quot;009B0471&quot;/&gt;&lt;wsp:rsid wsp:val=&quot;009B11D8&quot;/&gt;&lt;wsp:rsid wsp:val=&quot;009B136C&quot;/&gt;&lt;wsp:rsid wsp:val=&quot;009B1CBB&quot;/&gt;&lt;wsp:rsid wsp:val=&quot;009B1EE0&quot;/&gt;&lt;wsp:rsid wsp:val=&quot;009B27DB&quot;/&gt;&lt;wsp:rsid wsp:val=&quot;009B305E&quot;/&gt;&lt;wsp:rsid wsp:val=&quot;009B4376&quot;/&gt;&lt;wsp:rsid wsp:val=&quot;009B4425&quot;/&gt;&lt;wsp:rsid wsp:val=&quot;009B481C&quot;/&gt;&lt;wsp:rsid wsp:val=&quot;009B7016&quot;/&gt;&lt;wsp:rsid wsp:val=&quot;009B7953&quot;/&gt;&lt;wsp:rsid wsp:val=&quot;009B7C38&quot;/&gt;&lt;wsp:rsid wsp:val=&quot;009B7CDE&quot;/&gt;&lt;wsp:rsid wsp:val=&quot;009B7E5C&quot;/&gt;&lt;wsp:rsid wsp:val=&quot;009C09E0&quot;/&gt;&lt;wsp:rsid wsp:val=&quot;009C0DB1&quot;/&gt;&lt;wsp:rsid wsp:val=&quot;009C0F0F&quot;/&gt;&lt;wsp:rsid wsp:val=&quot;009C1BA2&quot;/&gt;&lt;wsp:rsid wsp:val=&quot;009C2591&quot;/&gt;&lt;wsp:rsid wsp:val=&quot;009C25FA&quot;/&gt;&lt;wsp:rsid wsp:val=&quot;009C2972&quot;/&gt;&lt;wsp:rsid wsp:val=&quot;009C2DBC&quot;/&gt;&lt;wsp:rsid wsp:val=&quot;009C4251&quot;/&gt;&lt;wsp:rsid wsp:val=&quot;009C42EC&quot;/&gt;&lt;wsp:rsid wsp:val=&quot;009C4E83&quot;/&gt;&lt;wsp:rsid wsp:val=&quot;009C545C&quot;/&gt;&lt;wsp:rsid wsp:val=&quot;009C575A&quot;/&gt;&lt;wsp:rsid wsp:val=&quot;009C5846&quot;/&gt;&lt;wsp:rsid wsp:val=&quot;009C5965&quot;/&gt;&lt;wsp:rsid wsp:val=&quot;009C67FF&quot;/&gt;&lt;wsp:rsid wsp:val=&quot;009C6D6A&quot;/&gt;&lt;wsp:rsid wsp:val=&quot;009D09A8&quot;/&gt;&lt;wsp:rsid wsp:val=&quot;009D0A94&quot;/&gt;&lt;wsp:rsid wsp:val=&quot;009D0C68&quot;/&gt;&lt;wsp:rsid wsp:val=&quot;009D1808&quot;/&gt;&lt;wsp:rsid wsp:val=&quot;009D1B23&quot;/&gt;&lt;wsp:rsid wsp:val=&quot;009D28B0&quot;/&gt;&lt;wsp:rsid wsp:val=&quot;009D3176&quot;/&gt;&lt;wsp:rsid wsp:val=&quot;009D3552&quot;/&gt;&lt;wsp:rsid wsp:val=&quot;009D3967&quot;/&gt;&lt;wsp:rsid wsp:val=&quot;009D3C5A&quot;/&gt;&lt;wsp:rsid wsp:val=&quot;009D40ED&quot;/&gt;&lt;wsp:rsid wsp:val=&quot;009D43BD&quot;/&gt;&lt;wsp:rsid wsp:val=&quot;009D490F&quot;/&gt;&lt;wsp:rsid wsp:val=&quot;009D4DE5&quot;/&gt;&lt;wsp:rsid wsp:val=&quot;009D5233&quot;/&gt;&lt;wsp:rsid wsp:val=&quot;009D56D1&quot;/&gt;&lt;wsp:rsid wsp:val=&quot;009D590C&quot;/&gt;&lt;wsp:rsid wsp:val=&quot;009D5A39&quot;/&gt;&lt;wsp:rsid wsp:val=&quot;009D66B6&quot;/&gt;&lt;wsp:rsid wsp:val=&quot;009D6BC2&quot;/&gt;&lt;wsp:rsid wsp:val=&quot;009D7497&quot;/&gt;&lt;wsp:rsid wsp:val=&quot;009D7803&quot;/&gt;&lt;wsp:rsid wsp:val=&quot;009D7BAD&quot;/&gt;&lt;wsp:rsid wsp:val=&quot;009D7D94&quot;/&gt;&lt;wsp:rsid wsp:val=&quot;009D7DDC&quot;/&gt;&lt;wsp:rsid wsp:val=&quot;009D7EBB&quot;/&gt;&lt;wsp:rsid wsp:val=&quot;009E0842&quot;/&gt;&lt;wsp:rsid wsp:val=&quot;009E1A4D&quot;/&gt;&lt;wsp:rsid wsp:val=&quot;009E2969&quot;/&gt;&lt;wsp:rsid wsp:val=&quot;009E3A04&quot;/&gt;&lt;wsp:rsid wsp:val=&quot;009E4A28&quot;/&gt;&lt;wsp:rsid wsp:val=&quot;009E4C34&quot;/&gt;&lt;wsp:rsid wsp:val=&quot;009E56D0&quot;/&gt;&lt;wsp:rsid wsp:val=&quot;009E6274&quot;/&gt;&lt;wsp:rsid wsp:val=&quot;009E6E50&quot;/&gt;&lt;wsp:rsid wsp:val=&quot;009E79F4&quot;/&gt;&lt;wsp:rsid wsp:val=&quot;009E7B86&quot;/&gt;&lt;wsp:rsid wsp:val=&quot;009F038C&quot;/&gt;&lt;wsp:rsid wsp:val=&quot;009F0A74&quot;/&gt;&lt;wsp:rsid wsp:val=&quot;009F0B41&quot;/&gt;&lt;wsp:rsid wsp:val=&quot;009F1680&quot;/&gt;&lt;wsp:rsid wsp:val=&quot;009F1A58&quot;/&gt;&lt;wsp:rsid wsp:val=&quot;009F1EE6&quot;/&gt;&lt;wsp:rsid wsp:val=&quot;009F20AF&quot;/&gt;&lt;wsp:rsid wsp:val=&quot;009F21E0&quot;/&gt;&lt;wsp:rsid wsp:val=&quot;009F24E4&quot;/&gt;&lt;wsp:rsid wsp:val=&quot;009F2DE7&quot;/&gt;&lt;wsp:rsid wsp:val=&quot;009F3709&quot;/&gt;&lt;wsp:rsid wsp:val=&quot;009F418F&quot;/&gt;&lt;wsp:rsid wsp:val=&quot;009F44D1&quot;/&gt;&lt;wsp:rsid wsp:val=&quot;009F45F3&quot;/&gt;&lt;wsp:rsid wsp:val=&quot;009F4A57&quot;/&gt;&lt;wsp:rsid wsp:val=&quot;009F5D2F&quot;/&gt;&lt;wsp:rsid wsp:val=&quot;009F6841&quot;/&gt;&lt;wsp:rsid wsp:val=&quot;009F6F1E&quot;/&gt;&lt;wsp:rsid wsp:val=&quot;009F7568&quot;/&gt;&lt;wsp:rsid wsp:val=&quot;009F78BB&quot;/&gt;&lt;wsp:rsid wsp:val=&quot;00A005B2&quot;/&gt;&lt;wsp:rsid wsp:val=&quot;00A00852&quot;/&gt;&lt;wsp:rsid wsp:val=&quot;00A00F4C&quot;/&gt;&lt;wsp:rsid wsp:val=&quot;00A01E15&quot;/&gt;&lt;wsp:rsid wsp:val=&quot;00A03988&quot;/&gt;&lt;wsp:rsid wsp:val=&quot;00A04661&quot;/&gt;&lt;wsp:rsid wsp:val=&quot;00A04ABA&quot;/&gt;&lt;wsp:rsid wsp:val=&quot;00A0598E&quot;/&gt;&lt;wsp:rsid wsp:val=&quot;00A06EBC&quot;/&gt;&lt;wsp:rsid wsp:val=&quot;00A076A0&quot;/&gt;&lt;wsp:rsid wsp:val=&quot;00A10FB8&quot;/&gt;&lt;wsp:rsid wsp:val=&quot;00A11559&quot;/&gt;&lt;wsp:rsid wsp:val=&quot;00A116E8&quot;/&gt;&lt;wsp:rsid wsp:val=&quot;00A1192C&quot;/&gt;&lt;wsp:rsid wsp:val=&quot;00A11B47&quot;/&gt;&lt;wsp:rsid wsp:val=&quot;00A12093&quot;/&gt;&lt;wsp:rsid wsp:val=&quot;00A12B68&quot;/&gt;&lt;wsp:rsid wsp:val=&quot;00A12E0D&quot;/&gt;&lt;wsp:rsid wsp:val=&quot;00A12EF6&quot;/&gt;&lt;wsp:rsid wsp:val=&quot;00A133F3&quot;/&gt;&lt;wsp:rsid wsp:val=&quot;00A134DC&quot;/&gt;&lt;wsp:rsid wsp:val=&quot;00A13585&quot;/&gt;&lt;wsp:rsid wsp:val=&quot;00A1415D&quot;/&gt;&lt;wsp:rsid wsp:val=&quot;00A16576&quot;/&gt;&lt;wsp:rsid wsp:val=&quot;00A16F5A&quot;/&gt;&lt;wsp:rsid wsp:val=&quot;00A17AA9&quot;/&gt;&lt;wsp:rsid wsp:val=&quot;00A201A5&quot;/&gt;&lt;wsp:rsid wsp:val=&quot;00A203BE&quot;/&gt;&lt;wsp:rsid wsp:val=&quot;00A207F2&quot;/&gt;&lt;wsp:rsid wsp:val=&quot;00A20819&quot;/&gt;&lt;wsp:rsid wsp:val=&quot;00A217CB&quot;/&gt;&lt;wsp:rsid wsp:val=&quot;00A21B74&quot;/&gt;&lt;wsp:rsid wsp:val=&quot;00A22FCE&quot;/&gt;&lt;wsp:rsid wsp:val=&quot;00A23A0D&quot;/&gt;&lt;wsp:rsid wsp:val=&quot;00A241EC&quot;/&gt;&lt;wsp:rsid wsp:val=&quot;00A24A7C&quot;/&gt;&lt;wsp:rsid wsp:val=&quot;00A24CCE&quot;/&gt;&lt;wsp:rsid wsp:val=&quot;00A24EC0&quot;/&gt;&lt;wsp:rsid wsp:val=&quot;00A25B7E&quot;/&gt;&lt;wsp:rsid wsp:val=&quot;00A25EF9&quot;/&gt;&lt;wsp:rsid wsp:val=&quot;00A2751F&quot;/&gt;&lt;wsp:rsid wsp:val=&quot;00A2772F&quot;/&gt;&lt;wsp:rsid wsp:val=&quot;00A2792A&quot;/&gt;&lt;wsp:rsid wsp:val=&quot;00A27C66&quot;/&gt;&lt;wsp:rsid wsp:val=&quot;00A27D60&quot;/&gt;&lt;wsp:rsid wsp:val=&quot;00A302B5&quot;/&gt;&lt;wsp:rsid wsp:val=&quot;00A30826&quot;/&gt;&lt;wsp:rsid wsp:val=&quot;00A319DA&quot;/&gt;&lt;wsp:rsid wsp:val=&quot;00A31E48&quot;/&gt;&lt;wsp:rsid wsp:val=&quot;00A32135&quot;/&gt;&lt;wsp:rsid wsp:val=&quot;00A321FF&quot;/&gt;&lt;wsp:rsid wsp:val=&quot;00A32919&quot;/&gt;&lt;wsp:rsid wsp:val=&quot;00A32D5A&quot;/&gt;&lt;wsp:rsid wsp:val=&quot;00A32F67&quot;/&gt;&lt;wsp:rsid wsp:val=&quot;00A33273&quot;/&gt;&lt;wsp:rsid wsp:val=&quot;00A334C5&quot;/&gt;&lt;wsp:rsid wsp:val=&quot;00A339C8&quot;/&gt;&lt;wsp:rsid wsp:val=&quot;00A34430&quot;/&gt;&lt;wsp:rsid wsp:val=&quot;00A34A8F&quot;/&gt;&lt;wsp:rsid wsp:val=&quot;00A35055&quot;/&gt;&lt;wsp:rsid wsp:val=&quot;00A351D2&quot;/&gt;&lt;wsp:rsid wsp:val=&quot;00A35A5F&quot;/&gt;&lt;wsp:rsid wsp:val=&quot;00A360F3&quot;/&gt;&lt;wsp:rsid wsp:val=&quot;00A3610E&quot;/&gt;&lt;wsp:rsid wsp:val=&quot;00A3639F&quot;/&gt;&lt;wsp:rsid wsp:val=&quot;00A365FE&quot;/&gt;&lt;wsp:rsid wsp:val=&quot;00A366B4&quot;/&gt;&lt;wsp:rsid wsp:val=&quot;00A36AB4&quot;/&gt;&lt;wsp:rsid wsp:val=&quot;00A36BAB&quot;/&gt;&lt;wsp:rsid wsp:val=&quot;00A3745E&quot;/&gt;&lt;wsp:rsid wsp:val=&quot;00A37B8A&quot;/&gt;&lt;wsp:rsid wsp:val=&quot;00A4002D&quot;/&gt;&lt;wsp:rsid wsp:val=&quot;00A40AF5&quot;/&gt;&lt;wsp:rsid wsp:val=&quot;00A40CF9&quot;/&gt;&lt;wsp:rsid wsp:val=&quot;00A40E30&quot;/&gt;&lt;wsp:rsid wsp:val=&quot;00A40F17&quot;/&gt;&lt;wsp:rsid wsp:val=&quot;00A410CC&quot;/&gt;&lt;wsp:rsid wsp:val=&quot;00A41CB5&quot;/&gt;&lt;wsp:rsid wsp:val=&quot;00A422A2&quot;/&gt;&lt;wsp:rsid wsp:val=&quot;00A42C7C&quot;/&gt;&lt;wsp:rsid wsp:val=&quot;00A441B1&quot;/&gt;&lt;wsp:rsid wsp:val=&quot;00A4455B&quot;/&gt;&lt;wsp:rsid wsp:val=&quot;00A44AA2&quot;/&gt;&lt;wsp:rsid wsp:val=&quot;00A44E89&quot;/&gt;&lt;wsp:rsid wsp:val=&quot;00A45204&quot;/&gt;&lt;wsp:rsid wsp:val=&quot;00A45731&quot;/&gt;&lt;wsp:rsid wsp:val=&quot;00A458BD&quot;/&gt;&lt;wsp:rsid wsp:val=&quot;00A460D3&quot;/&gt;&lt;wsp:rsid wsp:val=&quot;00A46A47&quot;/&gt;&lt;wsp:rsid wsp:val=&quot;00A47C85&quot;/&gt;&lt;wsp:rsid wsp:val=&quot;00A502A6&quot;/&gt;&lt;wsp:rsid wsp:val=&quot;00A50396&quot;/&gt;&lt;wsp:rsid wsp:val=&quot;00A50590&quot;/&gt;&lt;wsp:rsid wsp:val=&quot;00A51917&quot;/&gt;&lt;wsp:rsid wsp:val=&quot;00A52B43&quot;/&gt;&lt;wsp:rsid wsp:val=&quot;00A5321D&quot;/&gt;&lt;wsp:rsid wsp:val=&quot;00A54004&quot;/&gt;&lt;wsp:rsid wsp:val=&quot;00A5494B&quot;/&gt;&lt;wsp:rsid wsp:val=&quot;00A54FCE&quot;/&gt;&lt;wsp:rsid wsp:val=&quot;00A5579C&quot;/&gt;&lt;wsp:rsid wsp:val=&quot;00A55C06&quot;/&gt;&lt;wsp:rsid wsp:val=&quot;00A5637A&quot;/&gt;&lt;wsp:rsid wsp:val=&quot;00A56669&quot;/&gt;&lt;wsp:rsid wsp:val=&quot;00A57299&quot;/&gt;&lt;wsp:rsid wsp:val=&quot;00A5759F&quot;/&gt;&lt;wsp:rsid wsp:val=&quot;00A575D9&quot;/&gt;&lt;wsp:rsid wsp:val=&quot;00A57B25&quot;/&gt;&lt;wsp:rsid wsp:val=&quot;00A57CFC&quot;/&gt;&lt;wsp:rsid wsp:val=&quot;00A57DFD&quot;/&gt;&lt;wsp:rsid wsp:val=&quot;00A6080C&quot;/&gt;&lt;wsp:rsid wsp:val=&quot;00A60C86&quot;/&gt;&lt;wsp:rsid wsp:val=&quot;00A60D83&quot;/&gt;&lt;wsp:rsid wsp:val=&quot;00A626DC&quot;/&gt;&lt;wsp:rsid wsp:val=&quot;00A62961&quot;/&gt;&lt;wsp:rsid wsp:val=&quot;00A6380E&quot;/&gt;&lt;wsp:rsid wsp:val=&quot;00A63A46&quot;/&gt;&lt;wsp:rsid wsp:val=&quot;00A63E5A&quot;/&gt;&lt;wsp:rsid wsp:val=&quot;00A646EB&quot;/&gt;&lt;wsp:rsid wsp:val=&quot;00A64D57&quot;/&gt;&lt;wsp:rsid wsp:val=&quot;00A661E8&quot;/&gt;&lt;wsp:rsid wsp:val=&quot;00A66C04&quot;/&gt;&lt;wsp:rsid wsp:val=&quot;00A670E8&quot;/&gt;&lt;wsp:rsid wsp:val=&quot;00A6782A&quot;/&gt;&lt;wsp:rsid wsp:val=&quot;00A70160&quot;/&gt;&lt;wsp:rsid wsp:val=&quot;00A70310&quot;/&gt;&lt;wsp:rsid wsp:val=&quot;00A71F8D&quot;/&gt;&lt;wsp:rsid wsp:val=&quot;00A72DBF&quot;/&gt;&lt;wsp:rsid wsp:val=&quot;00A7307F&quot;/&gt;&lt;wsp:rsid wsp:val=&quot;00A740CC&quot;/&gt;&lt;wsp:rsid wsp:val=&quot;00A7485A&quot;/&gt;&lt;wsp:rsid wsp:val=&quot;00A74CAA&quot;/&gt;&lt;wsp:rsid wsp:val=&quot;00A75110&quot;/&gt;&lt;wsp:rsid wsp:val=&quot;00A7779D&quot;/&gt;&lt;wsp:rsid wsp:val=&quot;00A77DBA&quot;/&gt;&lt;wsp:rsid wsp:val=&quot;00A8050E&quot;/&gt;&lt;wsp:rsid wsp:val=&quot;00A80624&quot;/&gt;&lt;wsp:rsid wsp:val=&quot;00A80698&quot;/&gt;&lt;wsp:rsid wsp:val=&quot;00A80BF8&quot;/&gt;&lt;wsp:rsid wsp:val=&quot;00A810E4&quot;/&gt;&lt;wsp:rsid wsp:val=&quot;00A813F1&quot;/&gt;&lt;wsp:rsid wsp:val=&quot;00A81B14&quot;/&gt;&lt;wsp:rsid wsp:val=&quot;00A826EF&quot;/&gt;&lt;wsp:rsid wsp:val=&quot;00A82E04&quot;/&gt;&lt;wsp:rsid wsp:val=&quot;00A838C6&quot;/&gt;&lt;wsp:rsid wsp:val=&quot;00A84BD8&quot;/&gt;&lt;wsp:rsid wsp:val=&quot;00A86300&quot;/&gt;&lt;wsp:rsid wsp:val=&quot;00A86303&quot;/&gt;&lt;wsp:rsid wsp:val=&quot;00A86E74&quot;/&gt;&lt;wsp:rsid wsp:val=&quot;00A87709&quot;/&gt;&lt;wsp:rsid wsp:val=&quot;00A87880&quot;/&gt;&lt;wsp:rsid wsp:val=&quot;00A87B52&quot;/&gt;&lt;wsp:rsid wsp:val=&quot;00A87CFA&quot;/&gt;&lt;wsp:rsid wsp:val=&quot;00A9048C&quot;/&gt;&lt;wsp:rsid wsp:val=&quot;00A90ED1&quot;/&gt;&lt;wsp:rsid wsp:val=&quot;00A91640&quot;/&gt;&lt;wsp:rsid wsp:val=&quot;00A92820&quot;/&gt;&lt;wsp:rsid wsp:val=&quot;00A930EE&quot;/&gt;&lt;wsp:rsid wsp:val=&quot;00A93121&quot;/&gt;&lt;wsp:rsid wsp:val=&quot;00A941E5&quot;/&gt;&lt;wsp:rsid wsp:val=&quot;00A95171&quot;/&gt;&lt;wsp:rsid wsp:val=&quot;00A95BE9&quot;/&gt;&lt;wsp:rsid wsp:val=&quot;00A9705B&quot;/&gt;&lt;wsp:rsid wsp:val=&quot;00A9725B&quot;/&gt;&lt;wsp:rsid wsp:val=&quot;00A9782A&quot;/&gt;&lt;wsp:rsid wsp:val=&quot;00AA0210&quot;/&gt;&lt;wsp:rsid wsp:val=&quot;00AA0436&quot;/&gt;&lt;wsp:rsid wsp:val=&quot;00AA0451&quot;/&gt;&lt;wsp:rsid wsp:val=&quot;00AA0713&quot;/&gt;&lt;wsp:rsid wsp:val=&quot;00AA23D2&quot;/&gt;&lt;wsp:rsid wsp:val=&quot;00AA241E&quot;/&gt;&lt;wsp:rsid wsp:val=&quot;00AA4D38&quot;/&gt;&lt;wsp:rsid wsp:val=&quot;00AA5007&quot;/&gt;&lt;wsp:rsid wsp:val=&quot;00AA656B&quot;/&gt;&lt;wsp:rsid wsp:val=&quot;00AB01A9&quot;/&gt;&lt;wsp:rsid wsp:val=&quot;00AB0389&quot;/&gt;&lt;wsp:rsid wsp:val=&quot;00AB095E&quot;/&gt;&lt;wsp:rsid wsp:val=&quot;00AB09C7&quot;/&gt;&lt;wsp:rsid wsp:val=&quot;00AB0C9F&quot;/&gt;&lt;wsp:rsid wsp:val=&quot;00AB0CA1&quot;/&gt;&lt;wsp:rsid wsp:val=&quot;00AB0D63&quot;/&gt;&lt;wsp:rsid wsp:val=&quot;00AB117F&quot;/&gt;&lt;wsp:rsid wsp:val=&quot;00AB185B&quot;/&gt;&lt;wsp:rsid wsp:val=&quot;00AB1E57&quot;/&gt;&lt;wsp:rsid wsp:val=&quot;00AB249A&quot;/&gt;&lt;wsp:rsid wsp:val=&quot;00AB2AFF&quot;/&gt;&lt;wsp:rsid wsp:val=&quot;00AB2D78&quot;/&gt;&lt;wsp:rsid wsp:val=&quot;00AB3CA4&quot;/&gt;&lt;wsp:rsid wsp:val=&quot;00AB3DD7&quot;/&gt;&lt;wsp:rsid wsp:val=&quot;00AB4667&quot;/&gt;&lt;wsp:rsid wsp:val=&quot;00AB4B26&quot;/&gt;&lt;wsp:rsid wsp:val=&quot;00AB4EF1&quot;/&gt;&lt;wsp:rsid wsp:val=&quot;00AB5785&quot;/&gt;&lt;wsp:rsid wsp:val=&quot;00AB60F8&quot;/&gt;&lt;wsp:rsid wsp:val=&quot;00AB701B&quot;/&gt;&lt;wsp:rsid wsp:val=&quot;00AB7057&quot;/&gt;&lt;wsp:rsid wsp:val=&quot;00AB70CA&quot;/&gt;&lt;wsp:rsid wsp:val=&quot;00AB70E0&quot;/&gt;&lt;wsp:rsid wsp:val=&quot;00AB7BEB&quot;/&gt;&lt;wsp:rsid wsp:val=&quot;00AB7C41&quot;/&gt;&lt;wsp:rsid wsp:val=&quot;00AB7D14&quot;/&gt;&lt;wsp:rsid wsp:val=&quot;00AC0276&quot;/&gt;&lt;wsp:rsid wsp:val=&quot;00AC1BCC&quot;/&gt;&lt;wsp:rsid wsp:val=&quot;00AC1D33&quot;/&gt;&lt;wsp:rsid wsp:val=&quot;00AC2913&quot;/&gt;&lt;wsp:rsid wsp:val=&quot;00AC3816&quot;/&gt;&lt;wsp:rsid wsp:val=&quot;00AC4119&quot;/&gt;&lt;wsp:rsid wsp:val=&quot;00AC5290&quot;/&gt;&lt;wsp:rsid wsp:val=&quot;00AC60AA&quot;/&gt;&lt;wsp:rsid wsp:val=&quot;00AC6189&quot;/&gt;&lt;wsp:rsid wsp:val=&quot;00AC6297&quot;/&gt;&lt;wsp:rsid wsp:val=&quot;00AC6773&quot;/&gt;&lt;wsp:rsid wsp:val=&quot;00AC69A9&quot;/&gt;&lt;wsp:rsid wsp:val=&quot;00AC7194&quot;/&gt;&lt;wsp:rsid wsp:val=&quot;00AC780D&quot;/&gt;&lt;wsp:rsid wsp:val=&quot;00AC7B3E&quot;/&gt;&lt;wsp:rsid wsp:val=&quot;00AC7E2C&quot;/&gt;&lt;wsp:rsid wsp:val=&quot;00AD0076&quot;/&gt;&lt;wsp:rsid wsp:val=&quot;00AD0327&quot;/&gt;&lt;wsp:rsid wsp:val=&quot;00AD09BD&quot;/&gt;&lt;wsp:rsid wsp:val=&quot;00AD0B50&quot;/&gt;&lt;wsp:rsid wsp:val=&quot;00AD0B9C&quot;/&gt;&lt;wsp:rsid wsp:val=&quot;00AD0D3B&quot;/&gt;&lt;wsp:rsid wsp:val=&quot;00AD1819&quot;/&gt;&lt;wsp:rsid wsp:val=&quot;00AD1B71&quot;/&gt;&lt;wsp:rsid wsp:val=&quot;00AD20D1&quot;/&gt;&lt;wsp:rsid wsp:val=&quot;00AD28B1&quot;/&gt;&lt;wsp:rsid wsp:val=&quot;00AD2BEB&quot;/&gt;&lt;wsp:rsid wsp:val=&quot;00AD3350&quot;/&gt;&lt;wsp:rsid wsp:val=&quot;00AD355C&quot;/&gt;&lt;wsp:rsid wsp:val=&quot;00AD601C&quot;/&gt;&lt;wsp:rsid wsp:val=&quot;00AD675A&quot;/&gt;&lt;wsp:rsid wsp:val=&quot;00AD6A0D&quot;/&gt;&lt;wsp:rsid wsp:val=&quot;00AD785D&quot;/&gt;&lt;wsp:rsid wsp:val=&quot;00AD788C&quot;/&gt;&lt;wsp:rsid wsp:val=&quot;00AD7EFF&quot;/&gt;&lt;wsp:rsid wsp:val=&quot;00AE0705&quot;/&gt;&lt;wsp:rsid wsp:val=&quot;00AE0AE9&quot;/&gt;&lt;wsp:rsid wsp:val=&quot;00AE0E82&quot;/&gt;&lt;wsp:rsid wsp:val=&quot;00AE0F30&quot;/&gt;&lt;wsp:rsid wsp:val=&quot;00AE12E7&quot;/&gt;&lt;wsp:rsid wsp:val=&quot;00AE1FA9&quot;/&gt;&lt;wsp:rsid wsp:val=&quot;00AE210B&quot;/&gt;&lt;wsp:rsid wsp:val=&quot;00AE2609&quot;/&gt;&lt;wsp:rsid wsp:val=&quot;00AE26D3&quot;/&gt;&lt;wsp:rsid wsp:val=&quot;00AE289F&quot;/&gt;&lt;wsp:rsid wsp:val=&quot;00AE2DD3&quot;/&gt;&lt;wsp:rsid wsp:val=&quot;00AE3318&quot;/&gt;&lt;wsp:rsid wsp:val=&quot;00AE38F4&quot;/&gt;&lt;wsp:rsid wsp:val=&quot;00AE4098&quot;/&gt;&lt;wsp:rsid wsp:val=&quot;00AE41F2&quot;/&gt;&lt;wsp:rsid wsp:val=&quot;00AE4971&quot;/&gt;&lt;wsp:rsid wsp:val=&quot;00AE527A&quot;/&gt;&lt;wsp:rsid wsp:val=&quot;00AE5B73&quot;/&gt;&lt;wsp:rsid wsp:val=&quot;00AE67F1&quot;/&gt;&lt;wsp:rsid wsp:val=&quot;00AE6901&quot;/&gt;&lt;wsp:rsid wsp:val=&quot;00AF14AF&quot;/&gt;&lt;wsp:rsid wsp:val=&quot;00AF192A&quot;/&gt;&lt;wsp:rsid wsp:val=&quot;00AF2A00&quot;/&gt;&lt;wsp:rsid wsp:val=&quot;00AF2DA2&quot;/&gt;&lt;wsp:rsid wsp:val=&quot;00AF3106&quot;/&gt;&lt;wsp:rsid wsp:val=&quot;00AF359B&quot;/&gt;&lt;wsp:rsid wsp:val=&quot;00AF378F&quot;/&gt;&lt;wsp:rsid wsp:val=&quot;00AF48B0&quot;/&gt;&lt;wsp:rsid wsp:val=&quot;00AF4C29&quot;/&gt;&lt;wsp:rsid wsp:val=&quot;00AF4FE0&quot;/&gt;&lt;wsp:rsid wsp:val=&quot;00AF50D7&quot;/&gt;&lt;wsp:rsid wsp:val=&quot;00AF50E9&quot;/&gt;&lt;wsp:rsid wsp:val=&quot;00AF53A4&quot;/&gt;&lt;wsp:rsid wsp:val=&quot;00AF548B&quot;/&gt;&lt;wsp:rsid wsp:val=&quot;00AF5A92&quot;/&gt;&lt;wsp:rsid wsp:val=&quot;00AF5C03&quot;/&gt;&lt;wsp:rsid wsp:val=&quot;00AF61A4&quot;/&gt;&lt;wsp:rsid wsp:val=&quot;00AF6303&quot;/&gt;&lt;wsp:rsid wsp:val=&quot;00AF668D&quot;/&gt;&lt;wsp:rsid wsp:val=&quot;00AF70F9&quot;/&gt;&lt;wsp:rsid wsp:val=&quot;00AF759F&quot;/&gt;&lt;wsp:rsid wsp:val=&quot;00AF767E&quot;/&gt;&lt;wsp:rsid wsp:val=&quot;00B00198&quot;/&gt;&lt;wsp:rsid wsp:val=&quot;00B00409&quot;/&gt;&lt;wsp:rsid wsp:val=&quot;00B02E3E&quot;/&gt;&lt;wsp:rsid wsp:val=&quot;00B03815&quot;/&gt;&lt;wsp:rsid wsp:val=&quot;00B04D8B&quot;/&gt;&lt;wsp:rsid wsp:val=&quot;00B0576F&quot;/&gt;&lt;wsp:rsid wsp:val=&quot;00B05E03&quot;/&gt;&lt;wsp:rsid wsp:val=&quot;00B0624F&quot;/&gt;&lt;wsp:rsid wsp:val=&quot;00B073C2&quot;/&gt;&lt;wsp:rsid wsp:val=&quot;00B0740C&quot;/&gt;&lt;wsp:rsid wsp:val=&quot;00B07BA6&quot;/&gt;&lt;wsp:rsid wsp:val=&quot;00B1092A&quot;/&gt;&lt;wsp:rsid wsp:val=&quot;00B109B2&quot;/&gt;&lt;wsp:rsid wsp:val=&quot;00B10D30&quot;/&gt;&lt;wsp:rsid wsp:val=&quot;00B110DA&quot;/&gt;&lt;wsp:rsid wsp:val=&quot;00B1187E&quot;/&gt;&lt;wsp:rsid wsp:val=&quot;00B11FD1&quot;/&gt;&lt;wsp:rsid wsp:val=&quot;00B126F1&quot;/&gt;&lt;wsp:rsid wsp:val=&quot;00B13674&quot;/&gt;&lt;wsp:rsid wsp:val=&quot;00B14BCF&quot;/&gt;&lt;wsp:rsid wsp:val=&quot;00B14E52&quot;/&gt;&lt;wsp:rsid wsp:val=&quot;00B15865&quot;/&gt;&lt;wsp:rsid wsp:val=&quot;00B15BFC&quot;/&gt;&lt;wsp:rsid wsp:val=&quot;00B15E1A&quot;/&gt;&lt;wsp:rsid wsp:val=&quot;00B16579&quot;/&gt;&lt;wsp:rsid wsp:val=&quot;00B173F3&quot;/&gt;&lt;wsp:rsid wsp:val=&quot;00B17894&quot;/&gt;&lt;wsp:rsid wsp:val=&quot;00B17A88&quot;/&gt;&lt;wsp:rsid wsp:val=&quot;00B17F1B&quot;/&gt;&lt;wsp:rsid wsp:val=&quot;00B207FF&quot;/&gt;&lt;wsp:rsid wsp:val=&quot;00B2114A&quot;/&gt;&lt;wsp:rsid wsp:val=&quot;00B21ACF&quot;/&gt;&lt;wsp:rsid wsp:val=&quot;00B221D1&quot;/&gt;&lt;wsp:rsid wsp:val=&quot;00B222DA&quot;/&gt;&lt;wsp:rsid wsp:val=&quot;00B23400&quot;/&gt;&lt;wsp:rsid wsp:val=&quot;00B23B3D&quot;/&gt;&lt;wsp:rsid wsp:val=&quot;00B23B91&quot;/&gt;&lt;wsp:rsid wsp:val=&quot;00B24162&quot;/&gt;&lt;wsp:rsid wsp:val=&quot;00B26228&quot;/&gt;&lt;wsp:rsid wsp:val=&quot;00B2669D&quot;/&gt;&lt;wsp:rsid wsp:val=&quot;00B26E60&quot;/&gt;&lt;wsp:rsid wsp:val=&quot;00B273B0&quot;/&gt;&lt;wsp:rsid wsp:val=&quot;00B27412&quot;/&gt;&lt;wsp:rsid wsp:val=&quot;00B27A3F&quot;/&gt;&lt;wsp:rsid wsp:val=&quot;00B27BBC&quot;/&gt;&lt;wsp:rsid wsp:val=&quot;00B30D52&quot;/&gt;&lt;wsp:rsid wsp:val=&quot;00B315C4&quot;/&gt;&lt;wsp:rsid wsp:val=&quot;00B3205B&quot;/&gt;&lt;wsp:rsid wsp:val=&quot;00B320F0&quot;/&gt;&lt;wsp:rsid wsp:val=&quot;00B3221E&quot;/&gt;&lt;wsp:rsid wsp:val=&quot;00B32EF3&quot;/&gt;&lt;wsp:rsid wsp:val=&quot;00B34184&quot;/&gt;&lt;wsp:rsid wsp:val=&quot;00B341A2&quot;/&gt;&lt;wsp:rsid wsp:val=&quot;00B344A9&quot;/&gt;&lt;wsp:rsid wsp:val=&quot;00B3464D&quot;/&gt;&lt;wsp:rsid wsp:val=&quot;00B34BDA&quot;/&gt;&lt;wsp:rsid wsp:val=&quot;00B35D48&quot;/&gt;&lt;wsp:rsid wsp:val=&quot;00B36883&quot;/&gt;&lt;wsp:rsid wsp:val=&quot;00B36B04&quot;/&gt;&lt;wsp:rsid wsp:val=&quot;00B3707A&quot;/&gt;&lt;wsp:rsid wsp:val=&quot;00B40352&quot;/&gt;&lt;wsp:rsid wsp:val=&quot;00B4069E&quot;/&gt;&lt;wsp:rsid wsp:val=&quot;00B4080A&quot;/&gt;&lt;wsp:rsid wsp:val=&quot;00B40D6A&quot;/&gt;&lt;wsp:rsid wsp:val=&quot;00B41A42&quot;/&gt;&lt;wsp:rsid wsp:val=&quot;00B41E2D&quot;/&gt;&lt;wsp:rsid wsp:val=&quot;00B433B0&quot;/&gt;&lt;wsp:rsid wsp:val=&quot;00B434C1&quot;/&gt;&lt;wsp:rsid wsp:val=&quot;00B435BB&quot;/&gt;&lt;wsp:rsid wsp:val=&quot;00B447F9&quot;/&gt;&lt;wsp:rsid wsp:val=&quot;00B45BD6&quot;/&gt;&lt;wsp:rsid wsp:val=&quot;00B476DD&quot;/&gt;&lt;wsp:rsid wsp:val=&quot;00B47D6E&quot;/&gt;&lt;wsp:rsid wsp:val=&quot;00B50D35&quot;/&gt;&lt;wsp:rsid wsp:val=&quot;00B511D6&quot;/&gt;&lt;wsp:rsid wsp:val=&quot;00B51616&quot;/&gt;&lt;wsp:rsid wsp:val=&quot;00B51C87&quot;/&gt;&lt;wsp:rsid wsp:val=&quot;00B533F6&quot;/&gt;&lt;wsp:rsid wsp:val=&quot;00B53BE2&quot;/&gt;&lt;wsp:rsid wsp:val=&quot;00B54D56&quot;/&gt;&lt;wsp:rsid wsp:val=&quot;00B55D78&quot;/&gt;&lt;wsp:rsid wsp:val=&quot;00B56089&quot;/&gt;&lt;wsp:rsid wsp:val=&quot;00B562F9&quot;/&gt;&lt;wsp:rsid wsp:val=&quot;00B5695F&quot;/&gt;&lt;wsp:rsid wsp:val=&quot;00B56B80&quot;/&gt;&lt;wsp:rsid wsp:val=&quot;00B56D2D&quot;/&gt;&lt;wsp:rsid wsp:val=&quot;00B57FFE&quot;/&gt;&lt;wsp:rsid wsp:val=&quot;00B60FE8&quot;/&gt;&lt;wsp:rsid wsp:val=&quot;00B61DB7&quot;/&gt;&lt;wsp:rsid wsp:val=&quot;00B62636&quot;/&gt;&lt;wsp:rsid wsp:val=&quot;00B62B73&quot;/&gt;&lt;wsp:rsid wsp:val=&quot;00B630BF&quot;/&gt;&lt;wsp:rsid wsp:val=&quot;00B633A6&quot;/&gt;&lt;wsp:rsid wsp:val=&quot;00B63434&quot;/&gt;&lt;wsp:rsid wsp:val=&quot;00B63553&quot;/&gt;&lt;wsp:rsid wsp:val=&quot;00B64412&quot;/&gt;&lt;wsp:rsid wsp:val=&quot;00B65333&quot;/&gt;&lt;wsp:rsid wsp:val=&quot;00B65C1F&quot;/&gt;&lt;wsp:rsid wsp:val=&quot;00B66742&quot;/&gt;&lt;wsp:rsid wsp:val=&quot;00B667AC&quot;/&gt;&lt;wsp:rsid wsp:val=&quot;00B67A97&quot;/&gt;&lt;wsp:rsid wsp:val=&quot;00B67BD8&quot;/&gt;&lt;wsp:rsid wsp:val=&quot;00B7055A&quot;/&gt;&lt;wsp:rsid wsp:val=&quot;00B70ED9&quot;/&gt;&lt;wsp:rsid wsp:val=&quot;00B72185&quot;/&gt;&lt;wsp:rsid wsp:val=&quot;00B72199&quot;/&gt;&lt;wsp:rsid wsp:val=&quot;00B72AF7&quot;/&gt;&lt;wsp:rsid wsp:val=&quot;00B73C0D&quot;/&gt;&lt;wsp:rsid wsp:val=&quot;00B74215&quot;/&gt;&lt;wsp:rsid wsp:val=&quot;00B74B83&quot;/&gt;&lt;wsp:rsid wsp:val=&quot;00B7545D&quot;/&gt;&lt;wsp:rsid wsp:val=&quot;00B7565F&quot;/&gt;&lt;wsp:rsid wsp:val=&quot;00B757CC&quot;/&gt;&lt;wsp:rsid wsp:val=&quot;00B75D8D&quot;/&gt;&lt;wsp:rsid wsp:val=&quot;00B767B2&quot;/&gt;&lt;wsp:rsid wsp:val=&quot;00B76AA0&quot;/&gt;&lt;wsp:rsid wsp:val=&quot;00B80192&quot;/&gt;&lt;wsp:rsid wsp:val=&quot;00B80B9F&quot;/&gt;&lt;wsp:rsid wsp:val=&quot;00B80F04&quot;/&gt;&lt;wsp:rsid wsp:val=&quot;00B80FCA&quot;/&gt;&lt;wsp:rsid wsp:val=&quot;00B81507&quot;/&gt;&lt;wsp:rsid wsp:val=&quot;00B817F3&quot;/&gt;&lt;wsp:rsid wsp:val=&quot;00B8252C&quot;/&gt;&lt;wsp:rsid wsp:val=&quot;00B82A30&quot;/&gt;&lt;wsp:rsid wsp:val=&quot;00B8389E&quot;/&gt;&lt;wsp:rsid wsp:val=&quot;00B83DDC&quot;/&gt;&lt;wsp:rsid wsp:val=&quot;00B83FC8&quot;/&gt;&lt;wsp:rsid wsp:val=&quot;00B841C3&quot;/&gt;&lt;wsp:rsid wsp:val=&quot;00B84350&quot;/&gt;&lt;wsp:rsid wsp:val=&quot;00B84BEB&quot;/&gt;&lt;wsp:rsid wsp:val=&quot;00B85FA3&quot;/&gt;&lt;wsp:rsid wsp:val=&quot;00B8610E&quot;/&gt;&lt;wsp:rsid wsp:val=&quot;00B86142&quot;/&gt;&lt;wsp:rsid wsp:val=&quot;00B8649D&quot;/&gt;&lt;wsp:rsid wsp:val=&quot;00B8658E&quot;/&gt;&lt;wsp:rsid wsp:val=&quot;00B87483&quot;/&gt;&lt;wsp:rsid wsp:val=&quot;00B87E24&quot;/&gt;&lt;wsp:rsid wsp:val=&quot;00B87FB7&quot;/&gt;&lt;wsp:rsid wsp:val=&quot;00B91529&quot;/&gt;&lt;wsp:rsid wsp:val=&quot;00B92137&quot;/&gt;&lt;wsp:rsid wsp:val=&quot;00B92701&quot;/&gt;&lt;wsp:rsid wsp:val=&quot;00B92A39&quot;/&gt;&lt;wsp:rsid wsp:val=&quot;00B92C73&quot;/&gt;&lt;wsp:rsid wsp:val=&quot;00B92CCF&quot;/&gt;&lt;wsp:rsid wsp:val=&quot;00B93557&quot;/&gt;&lt;wsp:rsid wsp:val=&quot;00B93E9C&quot;/&gt;&lt;wsp:rsid wsp:val=&quot;00B94B41&quot;/&gt;&lt;wsp:rsid wsp:val=&quot;00B955FB&quot;/&gt;&lt;wsp:rsid wsp:val=&quot;00B95BD9&quot;/&gt;&lt;wsp:rsid wsp:val=&quot;00B9632A&quot;/&gt;&lt;wsp:rsid wsp:val=&quot;00B9637A&quot;/&gt;&lt;wsp:rsid wsp:val=&quot;00B96711&quot;/&gt;&lt;wsp:rsid wsp:val=&quot;00B96C73&quot;/&gt;&lt;wsp:rsid wsp:val=&quot;00B96CE6&quot;/&gt;&lt;wsp:rsid wsp:val=&quot;00B96ED3&quot;/&gt;&lt;wsp:rsid wsp:val=&quot;00B97E9D&quot;/&gt;&lt;wsp:rsid wsp:val=&quot;00B97EE4&quot;/&gt;&lt;wsp:rsid wsp:val=&quot;00BA0C49&quot;/&gt;&lt;wsp:rsid wsp:val=&quot;00BA1470&quot;/&gt;&lt;wsp:rsid wsp:val=&quot;00BA1558&quot;/&gt;&lt;wsp:rsid wsp:val=&quot;00BA1594&quot;/&gt;&lt;wsp:rsid wsp:val=&quot;00BA1802&quot;/&gt;&lt;wsp:rsid wsp:val=&quot;00BA19E2&quot;/&gt;&lt;wsp:rsid wsp:val=&quot;00BA22F2&quot;/&gt;&lt;wsp:rsid wsp:val=&quot;00BA2817&quot;/&gt;&lt;wsp:rsid wsp:val=&quot;00BA28AC&quot;/&gt;&lt;wsp:rsid wsp:val=&quot;00BA2EA9&quot;/&gt;&lt;wsp:rsid wsp:val=&quot;00BA44E3&quot;/&gt;&lt;wsp:rsid wsp:val=&quot;00BA4526&quot;/&gt;&lt;wsp:rsid wsp:val=&quot;00BA4849&quot;/&gt;&lt;wsp:rsid wsp:val=&quot;00BA58C1&quot;/&gt;&lt;wsp:rsid wsp:val=&quot;00BA5B9B&quot;/&gt;&lt;wsp:rsid wsp:val=&quot;00BA5E65&quot;/&gt;&lt;wsp:rsid wsp:val=&quot;00BA6C97&quot;/&gt;&lt;wsp:rsid wsp:val=&quot;00BA6DD1&quot;/&gt;&lt;wsp:rsid wsp:val=&quot;00BA6E39&quot;/&gt;&lt;wsp:rsid wsp:val=&quot;00BA783F&quot;/&gt;&lt;wsp:rsid wsp:val=&quot;00BB0950&quot;/&gt;&lt;wsp:rsid wsp:val=&quot;00BB09E9&quot;/&gt;&lt;wsp:rsid wsp:val=&quot;00BB0AE1&quot;/&gt;&lt;wsp:rsid wsp:val=&quot;00BB1341&quot;/&gt;&lt;wsp:rsid wsp:val=&quot;00BB1F2D&quot;/&gt;&lt;wsp:rsid wsp:val=&quot;00BB2677&quot;/&gt;&lt;wsp:rsid wsp:val=&quot;00BB4164&quot;/&gt;&lt;wsp:rsid wsp:val=&quot;00BB46EC&quot;/&gt;&lt;wsp:rsid wsp:val=&quot;00BB5142&quot;/&gt;&lt;wsp:rsid wsp:val=&quot;00BB51B6&quot;/&gt;&lt;wsp:rsid wsp:val=&quot;00BB57D2&quot;/&gt;&lt;wsp:rsid wsp:val=&quot;00BB66DA&quot;/&gt;&lt;wsp:rsid wsp:val=&quot;00BB6A9E&quot;/&gt;&lt;wsp:rsid wsp:val=&quot;00BB6C1B&quot;/&gt;&lt;wsp:rsid wsp:val=&quot;00BB71B0&quot;/&gt;&lt;wsp:rsid wsp:val=&quot;00BB747F&quot;/&gt;&lt;wsp:rsid wsp:val=&quot;00BC03AB&quot;/&gt;&lt;wsp:rsid wsp:val=&quot;00BC05A2&quot;/&gt;&lt;wsp:rsid wsp:val=&quot;00BC0ECB&quot;/&gt;&lt;wsp:rsid wsp:val=&quot;00BC0FC2&quot;/&gt;&lt;wsp:rsid wsp:val=&quot;00BC133A&quot;/&gt;&lt;wsp:rsid wsp:val=&quot;00BC14AB&quot;/&gt;&lt;wsp:rsid wsp:val=&quot;00BC22AA&quot;/&gt;&lt;wsp:rsid wsp:val=&quot;00BC2E90&quot;/&gt;&lt;wsp:rsid wsp:val=&quot;00BC3D16&quot;/&gt;&lt;wsp:rsid wsp:val=&quot;00BC3E6B&quot;/&gt;&lt;wsp:rsid wsp:val=&quot;00BC422A&quot;/&gt;&lt;wsp:rsid wsp:val=&quot;00BC4663&quot;/&gt;&lt;wsp:rsid wsp:val=&quot;00BC4FD3&quot;/&gt;&lt;wsp:rsid wsp:val=&quot;00BC5546&quot;/&gt;&lt;wsp:rsid wsp:val=&quot;00BC5D3F&quot;/&gt;&lt;wsp:rsid wsp:val=&quot;00BC6A87&quot;/&gt;&lt;wsp:rsid wsp:val=&quot;00BC79B3&quot;/&gt;&lt;wsp:rsid wsp:val=&quot;00BD0D5B&quot;/&gt;&lt;wsp:rsid wsp:val=&quot;00BD14F9&quot;/&gt;&lt;wsp:rsid wsp:val=&quot;00BD16B9&quot;/&gt;&lt;wsp:rsid wsp:val=&quot;00BD20B5&quot;/&gt;&lt;wsp:rsid wsp:val=&quot;00BD2106&quot;/&gt;&lt;wsp:rsid wsp:val=&quot;00BD2A20&quot;/&gt;&lt;wsp:rsid wsp:val=&quot;00BD438F&quot;/&gt;&lt;wsp:rsid wsp:val=&quot;00BD45C3&quot;/&gt;&lt;wsp:rsid wsp:val=&quot;00BD4F7F&quot;/&gt;&lt;wsp:rsid wsp:val=&quot;00BD51EE&quot;/&gt;&lt;wsp:rsid wsp:val=&quot;00BD5D83&quot;/&gt;&lt;wsp:rsid wsp:val=&quot;00BD5ECD&quot;/&gt;&lt;wsp:rsid wsp:val=&quot;00BD60FE&quot;/&gt;&lt;wsp:rsid wsp:val=&quot;00BD6113&quot;/&gt;&lt;wsp:rsid wsp:val=&quot;00BD740D&quot;/&gt;&lt;wsp:rsid wsp:val=&quot;00BD77CD&quot;/&gt;&lt;wsp:rsid wsp:val=&quot;00BD7AC1&quot;/&gt;&lt;wsp:rsid wsp:val=&quot;00BD7F76&quot;/&gt;&lt;wsp:rsid wsp:val=&quot;00BE019C&quot;/&gt;&lt;wsp:rsid wsp:val=&quot;00BE027A&quot;/&gt;&lt;wsp:rsid wsp:val=&quot;00BE1B2A&quot;/&gt;&lt;wsp:rsid wsp:val=&quot;00BE1D45&quot;/&gt;&lt;wsp:rsid wsp:val=&quot;00BE1F4A&quot;/&gt;&lt;wsp:rsid wsp:val=&quot;00BE1F4C&quot;/&gt;&lt;wsp:rsid wsp:val=&quot;00BE2A6B&quot;/&gt;&lt;wsp:rsid wsp:val=&quot;00BE2D21&quot;/&gt;&lt;wsp:rsid wsp:val=&quot;00BE2E8A&quot;/&gt;&lt;wsp:rsid wsp:val=&quot;00BE404D&quot;/&gt;&lt;wsp:rsid wsp:val=&quot;00BE4DAB&quot;/&gt;&lt;wsp:rsid wsp:val=&quot;00BE4F33&quot;/&gt;&lt;wsp:rsid wsp:val=&quot;00BE554E&quot;/&gt;&lt;wsp:rsid wsp:val=&quot;00BE600F&quot;/&gt;&lt;wsp:rsid wsp:val=&quot;00BF0319&quot;/&gt;&lt;wsp:rsid wsp:val=&quot;00BF2426&quot;/&gt;&lt;wsp:rsid wsp:val=&quot;00BF24A6&quot;/&gt;&lt;wsp:rsid wsp:val=&quot;00BF2500&quot;/&gt;&lt;wsp:rsid wsp:val=&quot;00BF2BC2&quot;/&gt;&lt;wsp:rsid wsp:val=&quot;00BF32EB&quot;/&gt;&lt;wsp:rsid wsp:val=&quot;00BF386C&quot;/&gt;&lt;wsp:rsid wsp:val=&quot;00BF3BCF&quot;/&gt;&lt;wsp:rsid wsp:val=&quot;00BF4C0F&quot;/&gt;&lt;wsp:rsid wsp:val=&quot;00BF4F02&quot;/&gt;&lt;wsp:rsid wsp:val=&quot;00BF5221&quot;/&gt;&lt;wsp:rsid wsp:val=&quot;00BF526E&quot;/&gt;&lt;wsp:rsid wsp:val=&quot;00BF5A51&quot;/&gt;&lt;wsp:rsid wsp:val=&quot;00BF5D9F&quot;/&gt;&lt;wsp:rsid wsp:val=&quot;00BF6172&quot;/&gt;&lt;wsp:rsid wsp:val=&quot;00BF6B9C&quot;/&gt;&lt;wsp:rsid wsp:val=&quot;00C00F8A&quot;/&gt;&lt;wsp:rsid wsp:val=&quot;00C023CB&quot;/&gt;&lt;wsp:rsid wsp:val=&quot;00C02553&quot;/&gt;&lt;wsp:rsid wsp:val=&quot;00C03082&quot;/&gt;&lt;wsp:rsid wsp:val=&quot;00C03FBC&quot;/&gt;&lt;wsp:rsid wsp:val=&quot;00C046A6&quot;/&gt;&lt;wsp:rsid wsp:val=&quot;00C046C0&quot;/&gt;&lt;wsp:rsid wsp:val=&quot;00C04C00&quot;/&gt;&lt;wsp:rsid wsp:val=&quot;00C04C42&quot;/&gt;&lt;wsp:rsid wsp:val=&quot;00C05362&quot;/&gt;&lt;wsp:rsid wsp:val=&quot;00C0547A&quot;/&gt;&lt;wsp:rsid wsp:val=&quot;00C05496&quot;/&gt;&lt;wsp:rsid wsp:val=&quot;00C06845&quot;/&gt;&lt;wsp:rsid wsp:val=&quot;00C068AC&quot;/&gt;&lt;wsp:rsid wsp:val=&quot;00C06EA1&quot;/&gt;&lt;wsp:rsid wsp:val=&quot;00C075E6&quot;/&gt;&lt;wsp:rsid wsp:val=&quot;00C100F2&quot;/&gt;&lt;wsp:rsid wsp:val=&quot;00C1089C&quot;/&gt;&lt;wsp:rsid wsp:val=&quot;00C109F1&quot;/&gt;&lt;wsp:rsid wsp:val=&quot;00C10D98&quot;/&gt;&lt;wsp:rsid wsp:val=&quot;00C1156E&quot;/&gt;&lt;wsp:rsid wsp:val=&quot;00C11B9E&quot;/&gt;&lt;wsp:rsid wsp:val=&quot;00C11F87&quot;/&gt;&lt;wsp:rsid wsp:val=&quot;00C121E3&quot;/&gt;&lt;wsp:rsid wsp:val=&quot;00C126A4&quot;/&gt;&lt;wsp:rsid wsp:val=&quot;00C12BB2&quot;/&gt;&lt;wsp:rsid wsp:val=&quot;00C1339F&quot;/&gt;&lt;wsp:rsid wsp:val=&quot;00C1387F&quot;/&gt;&lt;wsp:rsid wsp:val=&quot;00C13F35&quot;/&gt;&lt;wsp:rsid wsp:val=&quot;00C1476A&quot;/&gt;&lt;wsp:rsid wsp:val=&quot;00C14C65&quot;/&gt;&lt;wsp:rsid wsp:val=&quot;00C1593C&quot;/&gt;&lt;wsp:rsid wsp:val=&quot;00C160BC&quot;/&gt;&lt;wsp:rsid wsp:val=&quot;00C16900&quot;/&gt;&lt;wsp:rsid wsp:val=&quot;00C16B7E&quot;/&gt;&lt;wsp:rsid wsp:val=&quot;00C208E4&quot;/&gt;&lt;wsp:rsid wsp:val=&quot;00C20E85&quot;/&gt;&lt;wsp:rsid wsp:val=&quot;00C21694&quot;/&gt;&lt;wsp:rsid wsp:val=&quot;00C21CB7&quot;/&gt;&lt;wsp:rsid wsp:val=&quot;00C21E6B&quot;/&gt;&lt;wsp:rsid wsp:val=&quot;00C223C9&quot;/&gt;&lt;wsp:rsid wsp:val=&quot;00C2316B&quot;/&gt;&lt;wsp:rsid wsp:val=&quot;00C24092&quot;/&gt;&lt;wsp:rsid wsp:val=&quot;00C2475C&quot;/&gt;&lt;wsp:rsid wsp:val=&quot;00C24DA7&quot;/&gt;&lt;wsp:rsid wsp:val=&quot;00C255C1&quot;/&gt;&lt;wsp:rsid wsp:val=&quot;00C2572D&quot;/&gt;&lt;wsp:rsid wsp:val=&quot;00C25DB6&quot;/&gt;&lt;wsp:rsid wsp:val=&quot;00C265C5&quot;/&gt;&lt;wsp:rsid wsp:val=&quot;00C269E8&quot;/&gt;&lt;wsp:rsid wsp:val=&quot;00C27CFB&quot;/&gt;&lt;wsp:rsid wsp:val=&quot;00C27FD3&quot;/&gt;&lt;wsp:rsid wsp:val=&quot;00C31014&quot;/&gt;&lt;wsp:rsid wsp:val=&quot;00C31434&quot;/&gt;&lt;wsp:rsid wsp:val=&quot;00C31544&quot;/&gt;&lt;wsp:rsid wsp:val=&quot;00C31B3B&quot;/&gt;&lt;wsp:rsid wsp:val=&quot;00C32FC0&quot;/&gt;&lt;wsp:rsid wsp:val=&quot;00C335A2&quot;/&gt;&lt;wsp:rsid wsp:val=&quot;00C33AFD&quot;/&gt;&lt;wsp:rsid wsp:val=&quot;00C348C5&quot;/&gt;&lt;wsp:rsid wsp:val=&quot;00C34B91&quot;/&gt;&lt;wsp:rsid wsp:val=&quot;00C360F7&quot;/&gt;&lt;wsp:rsid wsp:val=&quot;00C378FD&quot;/&gt;&lt;wsp:rsid wsp:val=&quot;00C40236&quot;/&gt;&lt;wsp:rsid wsp:val=&quot;00C4036A&quot;/&gt;&lt;wsp:rsid wsp:val=&quot;00C40E4D&quot;/&gt;&lt;wsp:rsid wsp:val=&quot;00C419CA&quot;/&gt;&lt;wsp:rsid wsp:val=&quot;00C419E8&quot;/&gt;&lt;wsp:rsid wsp:val=&quot;00C41C4A&quot;/&gt;&lt;wsp:rsid wsp:val=&quot;00C42296&quot;/&gt;&lt;wsp:rsid wsp:val=&quot;00C429CB&quot;/&gt;&lt;wsp:rsid wsp:val=&quot;00C43DD9&quot;/&gt;&lt;wsp:rsid wsp:val=&quot;00C43F64&quot;/&gt;&lt;wsp:rsid wsp:val=&quot;00C44190&quot;/&gt;&lt;wsp:rsid wsp:val=&quot;00C44AA2&quot;/&gt;&lt;wsp:rsid wsp:val=&quot;00C44AD2&quot;/&gt;&lt;wsp:rsid wsp:val=&quot;00C45958&quot;/&gt;&lt;wsp:rsid wsp:val=&quot;00C4624A&quot;/&gt;&lt;wsp:rsid wsp:val=&quot;00C465B9&quot;/&gt;&lt;wsp:rsid wsp:val=&quot;00C46963&quot;/&gt;&lt;wsp:rsid wsp:val=&quot;00C4790E&quot;/&gt;&lt;wsp:rsid wsp:val=&quot;00C47A6B&quot;/&gt;&lt;wsp:rsid wsp:val=&quot;00C47AF1&quot;/&gt;&lt;wsp:rsid wsp:val=&quot;00C47E26&quot;/&gt;&lt;wsp:rsid wsp:val=&quot;00C5091D&quot;/&gt;&lt;wsp:rsid wsp:val=&quot;00C5119B&quot;/&gt;&lt;wsp:rsid wsp:val=&quot;00C51912&quot;/&gt;&lt;wsp:rsid wsp:val=&quot;00C51944&quot;/&gt;&lt;wsp:rsid wsp:val=&quot;00C52078&quot;/&gt;&lt;wsp:rsid wsp:val=&quot;00C52131&quot;/&gt;&lt;wsp:rsid wsp:val=&quot;00C52537&quot;/&gt;&lt;wsp:rsid wsp:val=&quot;00C5292F&quot;/&gt;&lt;wsp:rsid wsp:val=&quot;00C52EE2&quot;/&gt;&lt;wsp:rsid wsp:val=&quot;00C5355C&quot;/&gt;&lt;wsp:rsid wsp:val=&quot;00C53DA0&quot;/&gt;&lt;wsp:rsid wsp:val=&quot;00C5455D&quot;/&gt;&lt;wsp:rsid wsp:val=&quot;00C54D07&quot;/&gt;&lt;wsp:rsid wsp:val=&quot;00C55995&quot;/&gt;&lt;wsp:rsid wsp:val=&quot;00C56178&quot;/&gt;&lt;wsp:rsid wsp:val=&quot;00C56A03&quot;/&gt;&lt;wsp:rsid wsp:val=&quot;00C57591&quot;/&gt;&lt;wsp:rsid wsp:val=&quot;00C57BEC&quot;/&gt;&lt;wsp:rsid wsp:val=&quot;00C60DC0&quot;/&gt;&lt;wsp:rsid wsp:val=&quot;00C60DC7&quot;/&gt;&lt;wsp:rsid wsp:val=&quot;00C61832&quot;/&gt;&lt;wsp:rsid wsp:val=&quot;00C620CE&quot;/&gt;&lt;wsp:rsid wsp:val=&quot;00C63164&quot;/&gt;&lt;wsp:rsid wsp:val=&quot;00C63302&quot;/&gt;&lt;wsp:rsid wsp:val=&quot;00C63634&quot;/&gt;&lt;wsp:rsid wsp:val=&quot;00C64CB0&quot;/&gt;&lt;wsp:rsid wsp:val=&quot;00C65121&quot;/&gt;&lt;wsp:rsid wsp:val=&quot;00C65FE6&quot;/&gt;&lt;wsp:rsid wsp:val=&quot;00C66489&quot;/&gt;&lt;wsp:rsid wsp:val=&quot;00C66AEB&quot;/&gt;&lt;wsp:rsid wsp:val=&quot;00C6709D&quot;/&gt;&lt;wsp:rsid wsp:val=&quot;00C67C08&quot;/&gt;&lt;wsp:rsid wsp:val=&quot;00C702FE&quot;/&gt;&lt;wsp:rsid wsp:val=&quot;00C7163B&quot;/&gt;&lt;wsp:rsid wsp:val=&quot;00C71AD4&quot;/&gt;&lt;wsp:rsid wsp:val=&quot;00C7261B&quot;/&gt;&lt;wsp:rsid wsp:val=&quot;00C7279A&quot;/&gt;&lt;wsp:rsid wsp:val=&quot;00C72B0B&quot;/&gt;&lt;wsp:rsid wsp:val=&quot;00C731F3&quot;/&gt;&lt;wsp:rsid wsp:val=&quot;00C734FB&quot;/&gt;&lt;wsp:rsid wsp:val=&quot;00C739CC&quot;/&gt;&lt;wsp:rsid wsp:val=&quot;00C74672&quot;/&gt;&lt;wsp:rsid wsp:val=&quot;00C76390&quot;/&gt;&lt;wsp:rsid wsp:val=&quot;00C76F44&quot;/&gt;&lt;wsp:rsid wsp:val=&quot;00C770B0&quot;/&gt;&lt;wsp:rsid wsp:val=&quot;00C7728D&quot;/&gt;&lt;wsp:rsid wsp:val=&quot;00C77657&quot;/&gt;&lt;wsp:rsid wsp:val=&quot;00C77C64&quot;/&gt;&lt;wsp:rsid wsp:val=&quot;00C80A3A&quot;/&gt;&lt;wsp:rsid wsp:val=&quot;00C80B58&quot;/&gt;&lt;wsp:rsid wsp:val=&quot;00C80E2D&quot;/&gt;&lt;wsp:rsid wsp:val=&quot;00C810B2&quot;/&gt;&lt;wsp:rsid wsp:val=&quot;00C811F0&quot;/&gt;&lt;wsp:rsid wsp:val=&quot;00C81399&quot;/&gt;&lt;wsp:rsid wsp:val=&quot;00C81B9B&quot;/&gt;&lt;wsp:rsid wsp:val=&quot;00C82273&quot;/&gt;&lt;wsp:rsid wsp:val=&quot;00C82B03&quot;/&gt;&lt;wsp:rsid wsp:val=&quot;00C8349A&quot;/&gt;&lt;wsp:rsid wsp:val=&quot;00C839DB&quot;/&gt;&lt;wsp:rsid wsp:val=&quot;00C84146&quot;/&gt;&lt;wsp:rsid wsp:val=&quot;00C905E5&quot;/&gt;&lt;wsp:rsid wsp:val=&quot;00C9065B&quot;/&gt;&lt;wsp:rsid wsp:val=&quot;00C90CA3&quot;/&gt;&lt;wsp:rsid wsp:val=&quot;00C910B2&quot;/&gt;&lt;wsp:rsid wsp:val=&quot;00C910CD&quot;/&gt;&lt;wsp:rsid wsp:val=&quot;00C927EE&quot;/&gt;&lt;wsp:rsid wsp:val=&quot;00C92D8A&quot;/&gt;&lt;wsp:rsid wsp:val=&quot;00C93B51&quot;/&gt;&lt;wsp:rsid wsp:val=&quot;00C9441E&quot;/&gt;&lt;wsp:rsid wsp:val=&quot;00C946C3&quot;/&gt;&lt;wsp:rsid wsp:val=&quot;00C952B5&quot;/&gt;&lt;wsp:rsid wsp:val=&quot;00C95707&quot;/&gt;&lt;wsp:rsid wsp:val=&quot;00C95D33&quot;/&gt;&lt;wsp:rsid wsp:val=&quot;00C96463&quot;/&gt;&lt;wsp:rsid wsp:val=&quot;00C964F6&quot;/&gt;&lt;wsp:rsid wsp:val=&quot;00C965DF&quot;/&gt;&lt;wsp:rsid wsp:val=&quot;00C974D1&quot;/&gt;&lt;wsp:rsid wsp:val=&quot;00C977D5&quot;/&gt;&lt;wsp:rsid wsp:val=&quot;00C978D5&quot;/&gt;&lt;wsp:rsid wsp:val=&quot;00CA0A68&quot;/&gt;&lt;wsp:rsid wsp:val=&quot;00CA1643&quot;/&gt;&lt;wsp:rsid wsp:val=&quot;00CA20C4&quot;/&gt;&lt;wsp:rsid wsp:val=&quot;00CA20FC&quot;/&gt;&lt;wsp:rsid wsp:val=&quot;00CA23A8&quot;/&gt;&lt;wsp:rsid wsp:val=&quot;00CA27CD&quot;/&gt;&lt;wsp:rsid wsp:val=&quot;00CA27D0&quot;/&gt;&lt;wsp:rsid wsp:val=&quot;00CA410B&quot;/&gt;&lt;wsp:rsid wsp:val=&quot;00CA49ED&quot;/&gt;&lt;wsp:rsid wsp:val=&quot;00CA57B4&quot;/&gt;&lt;wsp:rsid wsp:val=&quot;00CA5D47&quot;/&gt;&lt;wsp:rsid wsp:val=&quot;00CA6391&quot;/&gt;&lt;wsp:rsid wsp:val=&quot;00CA6482&quot;/&gt;&lt;wsp:rsid wsp:val=&quot;00CA6709&quot;/&gt;&lt;wsp:rsid wsp:val=&quot;00CA6A03&quot;/&gt;&lt;wsp:rsid wsp:val=&quot;00CA7309&quot;/&gt;&lt;wsp:rsid wsp:val=&quot;00CA7434&quot;/&gt;&lt;wsp:rsid wsp:val=&quot;00CA77E3&quot;/&gt;&lt;wsp:rsid wsp:val=&quot;00CA79C5&quot;/&gt;&lt;wsp:rsid wsp:val=&quot;00CA7C87&quot;/&gt;&lt;wsp:rsid wsp:val=&quot;00CB0D72&quot;/&gt;&lt;wsp:rsid wsp:val=&quot;00CB0F51&quot;/&gt;&lt;wsp:rsid wsp:val=&quot;00CB16B8&quot;/&gt;&lt;wsp:rsid wsp:val=&quot;00CB16E6&quot;/&gt;&lt;wsp:rsid wsp:val=&quot;00CB1751&quot;/&gt;&lt;wsp:rsid wsp:val=&quot;00CB30D5&quot;/&gt;&lt;wsp:rsid wsp:val=&quot;00CB3C99&quot;/&gt;&lt;wsp:rsid wsp:val=&quot;00CB4175&quot;/&gt;&lt;wsp:rsid wsp:val=&quot;00CB4527&quot;/&gt;&lt;wsp:rsid wsp:val=&quot;00CB4A36&quot;/&gt;&lt;wsp:rsid wsp:val=&quot;00CB5955&quot;/&gt;&lt;wsp:rsid wsp:val=&quot;00CB5D8D&quot;/&gt;&lt;wsp:rsid wsp:val=&quot;00CB685E&quot;/&gt;&lt;wsp:rsid wsp:val=&quot;00CB7232&quot;/&gt;&lt;wsp:rsid wsp:val=&quot;00CB78BE&quot;/&gt;&lt;wsp:rsid wsp:val=&quot;00CB7A6D&quot;/&gt;&lt;wsp:rsid wsp:val=&quot;00CC07DB&quot;/&gt;&lt;wsp:rsid wsp:val=&quot;00CC11E1&quot;/&gt;&lt;wsp:rsid wsp:val=&quot;00CC1580&quot;/&gt;&lt;wsp:rsid wsp:val=&quot;00CC1CED&quot;/&gt;&lt;wsp:rsid wsp:val=&quot;00CC223D&quot;/&gt;&lt;wsp:rsid wsp:val=&quot;00CC28FB&quot;/&gt;&lt;wsp:rsid wsp:val=&quot;00CC2C36&quot;/&gt;&lt;wsp:rsid wsp:val=&quot;00CC2E73&quot;/&gt;&lt;wsp:rsid wsp:val=&quot;00CC373F&quot;/&gt;&lt;wsp:rsid wsp:val=&quot;00CC382F&quot;/&gt;&lt;wsp:rsid wsp:val=&quot;00CC3CA7&quot;/&gt;&lt;wsp:rsid wsp:val=&quot;00CC3EC9&quot;/&gt;&lt;wsp:rsid wsp:val=&quot;00CC41A3&quot;/&gt;&lt;wsp:rsid wsp:val=&quot;00CC4813&quot;/&gt;&lt;wsp:rsid wsp:val=&quot;00CC70E5&quot;/&gt;&lt;wsp:rsid wsp:val=&quot;00CD003D&quot;/&gt;&lt;wsp:rsid wsp:val=&quot;00CD0A17&quot;/&gt;&lt;wsp:rsid wsp:val=&quot;00CD0FD5&quot;/&gt;&lt;wsp:rsid wsp:val=&quot;00CD1394&quot;/&gt;&lt;wsp:rsid wsp:val=&quot;00CD1741&quot;/&gt;&lt;wsp:rsid wsp:val=&quot;00CD179B&quot;/&gt;&lt;wsp:rsid wsp:val=&quot;00CD1B17&quot;/&gt;&lt;wsp:rsid wsp:val=&quot;00CD1B3D&quot;/&gt;&lt;wsp:rsid wsp:val=&quot;00CD25C8&quot;/&gt;&lt;wsp:rsid wsp:val=&quot;00CD2FED&quot;/&gt;&lt;wsp:rsid wsp:val=&quot;00CD32C9&quot;/&gt;&lt;wsp:rsid wsp:val=&quot;00CD3305&quot;/&gt;&lt;wsp:rsid wsp:val=&quot;00CD34BD&quot;/&gt;&lt;wsp:rsid wsp:val=&quot;00CD371B&quot;/&gt;&lt;wsp:rsid wsp:val=&quot;00CD3790&quot;/&gt;&lt;wsp:rsid wsp:val=&quot;00CD3A2E&quot;/&gt;&lt;wsp:rsid wsp:val=&quot;00CD53B3&quot;/&gt;&lt;wsp:rsid wsp:val=&quot;00CD564C&quot;/&gt;&lt;wsp:rsid wsp:val=&quot;00CD593A&quot;/&gt;&lt;wsp:rsid wsp:val=&quot;00CD73EA&quot;/&gt;&lt;wsp:rsid wsp:val=&quot;00CD77DD&quot;/&gt;&lt;wsp:rsid wsp:val=&quot;00CD7B52&quot;/&gt;&lt;wsp:rsid wsp:val=&quot;00CE0821&quot;/&gt;&lt;wsp:rsid wsp:val=&quot;00CE199F&quot;/&gt;&lt;wsp:rsid wsp:val=&quot;00CE1C2D&quot;/&gt;&lt;wsp:rsid wsp:val=&quot;00CE24D0&quot;/&gt;&lt;wsp:rsid wsp:val=&quot;00CE250D&quot;/&gt;&lt;wsp:rsid wsp:val=&quot;00CE3D31&quot;/&gt;&lt;wsp:rsid wsp:val=&quot;00CE464B&quot;/&gt;&lt;wsp:rsid wsp:val=&quot;00CE5395&quot;/&gt;&lt;wsp:rsid wsp:val=&quot;00CE5806&quot;/&gt;&lt;wsp:rsid wsp:val=&quot;00CE59B2&quot;/&gt;&lt;wsp:rsid wsp:val=&quot;00CE5B79&quot;/&gt;&lt;wsp:rsid wsp:val=&quot;00CE6449&quot;/&gt;&lt;wsp:rsid wsp:val=&quot;00CE64EF&quot;/&gt;&lt;wsp:rsid wsp:val=&quot;00CE6A30&quot;/&gt;&lt;wsp:rsid wsp:val=&quot;00CE6C49&quot;/&gt;&lt;wsp:rsid wsp:val=&quot;00CE709D&quot;/&gt;&lt;wsp:rsid wsp:val=&quot;00CE7352&quot;/&gt;&lt;wsp:rsid wsp:val=&quot;00CE7619&quot;/&gt;&lt;wsp:rsid wsp:val=&quot;00CE777A&quot;/&gt;&lt;wsp:rsid wsp:val=&quot;00CE799F&quot;/&gt;&lt;wsp:rsid wsp:val=&quot;00CF05D6&quot;/&gt;&lt;wsp:rsid wsp:val=&quot;00CF08E2&quot;/&gt;&lt;wsp:rsid wsp:val=&quot;00CF0C2A&quot;/&gt;&lt;wsp:rsid wsp:val=&quot;00CF11DD&quot;/&gt;&lt;wsp:rsid wsp:val=&quot;00CF15F0&quot;/&gt;&lt;wsp:rsid wsp:val=&quot;00CF2A80&quot;/&gt;&lt;wsp:rsid wsp:val=&quot;00CF3338&quot;/&gt;&lt;wsp:rsid wsp:val=&quot;00CF333B&quot;/&gt;&lt;wsp:rsid wsp:val=&quot;00CF3439&quot;/&gt;&lt;wsp:rsid wsp:val=&quot;00CF3A78&quot;/&gt;&lt;wsp:rsid wsp:val=&quot;00CF4DB9&quot;/&gt;&lt;wsp:rsid wsp:val=&quot;00CF56AA&quot;/&gt;&lt;wsp:rsid wsp:val=&quot;00CF5FC6&quot;/&gt;&lt;wsp:rsid wsp:val=&quot;00CF6FA3&quot;/&gt;&lt;wsp:rsid wsp:val=&quot;00CF7E97&quot;/&gt;&lt;wsp:rsid wsp:val=&quot;00D01BED&quot;/&gt;&lt;wsp:rsid wsp:val=&quot;00D01DF5&quot;/&gt;&lt;wsp:rsid wsp:val=&quot;00D01F17&quot;/&gt;&lt;wsp:rsid wsp:val=&quot;00D02390&quot;/&gt;&lt;wsp:rsid wsp:val=&quot;00D02586&quot;/&gt;&lt;wsp:rsid wsp:val=&quot;00D02953&quot;/&gt;&lt;wsp:rsid wsp:val=&quot;00D03408&quot;/&gt;&lt;wsp:rsid wsp:val=&quot;00D03561&quot;/&gt;&lt;wsp:rsid wsp:val=&quot;00D03D08&quot;/&gt;&lt;wsp:rsid wsp:val=&quot;00D0496C&quot;/&gt;&lt;wsp:rsid wsp:val=&quot;00D0596A&quot;/&gt;&lt;wsp:rsid wsp:val=&quot;00D05B78&quot;/&gt;&lt;wsp:rsid wsp:val=&quot;00D05C37&quot;/&gt;&lt;wsp:rsid wsp:val=&quot;00D06895&quot;/&gt;&lt;wsp:rsid wsp:val=&quot;00D068B2&quot;/&gt;&lt;wsp:rsid wsp:val=&quot;00D069A8&quot;/&gt;&lt;wsp:rsid wsp:val=&quot;00D07018&quot;/&gt;&lt;wsp:rsid wsp:val=&quot;00D07180&quot;/&gt;&lt;wsp:rsid wsp:val=&quot;00D07F6F&quot;/&gt;&lt;wsp:rsid wsp:val=&quot;00D101D7&quot;/&gt;&lt;wsp:rsid wsp:val=&quot;00D1088B&quot;/&gt;&lt;wsp:rsid wsp:val=&quot;00D10D57&quot;/&gt;&lt;wsp:rsid wsp:val=&quot;00D11021&quot;/&gt;&lt;wsp:rsid wsp:val=&quot;00D111F0&quot;/&gt;&lt;wsp:rsid wsp:val=&quot;00D1191A&quot;/&gt;&lt;wsp:rsid wsp:val=&quot;00D12343&quot;/&gt;&lt;wsp:rsid wsp:val=&quot;00D12416&quot;/&gt;&lt;wsp:rsid wsp:val=&quot;00D1328F&quot;/&gt;&lt;wsp:rsid wsp:val=&quot;00D1373C&quot;/&gt;&lt;wsp:rsid wsp:val=&quot;00D143EA&quot;/&gt;&lt;wsp:rsid wsp:val=&quot;00D1440E&quot;/&gt;&lt;wsp:rsid wsp:val=&quot;00D15266&quot;/&gt;&lt;wsp:rsid wsp:val=&quot;00D15AA4&quot;/&gt;&lt;wsp:rsid wsp:val=&quot;00D162CB&quot;/&gt;&lt;wsp:rsid wsp:val=&quot;00D1649B&quot;/&gt;&lt;wsp:rsid wsp:val=&quot;00D16921&quot;/&gt;&lt;wsp:rsid wsp:val=&quot;00D17E54&quot;/&gt;&lt;wsp:rsid wsp:val=&quot;00D20040&quot;/&gt;&lt;wsp:rsid wsp:val=&quot;00D21394&quot;/&gt;&lt;wsp:rsid wsp:val=&quot;00D21804&quot;/&gt;&lt;wsp:rsid wsp:val=&quot;00D21DC3&quot;/&gt;&lt;wsp:rsid wsp:val=&quot;00D222FD&quot;/&gt;&lt;wsp:rsid wsp:val=&quot;00D22C06&quot;/&gt;&lt;wsp:rsid wsp:val=&quot;00D22C80&quot;/&gt;&lt;wsp:rsid wsp:val=&quot;00D22DDA&quot;/&gt;&lt;wsp:rsid wsp:val=&quot;00D22DFC&quot;/&gt;&lt;wsp:rsid wsp:val=&quot;00D237C9&quot;/&gt;&lt;wsp:rsid wsp:val=&quot;00D241C6&quot;/&gt;&lt;wsp:rsid wsp:val=&quot;00D244DE&quot;/&gt;&lt;wsp:rsid wsp:val=&quot;00D25051&quot;/&gt;&lt;wsp:rsid wsp:val=&quot;00D25D0A&quot;/&gt;&lt;wsp:rsid wsp:val=&quot;00D26316&quot;/&gt;&lt;wsp:rsid wsp:val=&quot;00D2638D&quot;/&gt;&lt;wsp:rsid wsp:val=&quot;00D26551&quot;/&gt;&lt;wsp:rsid wsp:val=&quot;00D268F6&quot;/&gt;&lt;wsp:rsid wsp:val=&quot;00D269AE&quot;/&gt;&lt;wsp:rsid wsp:val=&quot;00D27676&quot;/&gt;&lt;wsp:rsid wsp:val=&quot;00D276E3&quot;/&gt;&lt;wsp:rsid wsp:val=&quot;00D3037F&quot;/&gt;&lt;wsp:rsid wsp:val=&quot;00D31208&quot;/&gt;&lt;wsp:rsid wsp:val=&quot;00D3163D&quot;/&gt;&lt;wsp:rsid wsp:val=&quot;00D31B32&quot;/&gt;&lt;wsp:rsid wsp:val=&quot;00D31BA9&quot;/&gt;&lt;wsp:rsid wsp:val=&quot;00D32B33&quot;/&gt;&lt;wsp:rsid wsp:val=&quot;00D3310F&quot;/&gt;&lt;wsp:rsid wsp:val=&quot;00D33D53&quot;/&gt;&lt;wsp:rsid wsp:val=&quot;00D3404A&quot;/&gt;&lt;wsp:rsid wsp:val=&quot;00D3471B&quot;/&gt;&lt;wsp:rsid wsp:val=&quot;00D34A1C&quot;/&gt;&lt;wsp:rsid wsp:val=&quot;00D34F9E&quot;/&gt;&lt;wsp:rsid wsp:val=&quot;00D34FAF&quot;/&gt;&lt;wsp:rsid wsp:val=&quot;00D351FD&quot;/&gt;&lt;wsp:rsid wsp:val=&quot;00D3576E&quot;/&gt;&lt;wsp:rsid wsp:val=&quot;00D3630F&quot;/&gt;&lt;wsp:rsid wsp:val=&quot;00D369F3&quot;/&gt;&lt;wsp:rsid wsp:val=&quot;00D37132&quot;/&gt;&lt;wsp:rsid wsp:val=&quot;00D374FB&quot;/&gt;&lt;wsp:rsid wsp:val=&quot;00D377BB&quot;/&gt;&lt;wsp:rsid wsp:val=&quot;00D400A2&quot;/&gt;&lt;wsp:rsid wsp:val=&quot;00D40788&quot;/&gt;&lt;wsp:rsid wsp:val=&quot;00D407F5&quot;/&gt;&lt;wsp:rsid wsp:val=&quot;00D40F0C&quot;/&gt;&lt;wsp:rsid wsp:val=&quot;00D415EA&quot;/&gt;&lt;wsp:rsid wsp:val=&quot;00D424C3&quot;/&gt;&lt;wsp:rsid wsp:val=&quot;00D42B83&quot;/&gt;&lt;wsp:rsid wsp:val=&quot;00D42D0A&quot;/&gt;&lt;wsp:rsid wsp:val=&quot;00D42DE5&quot;/&gt;&lt;wsp:rsid wsp:val=&quot;00D42E1C&quot;/&gt;&lt;wsp:rsid wsp:val=&quot;00D439CE&quot;/&gt;&lt;wsp:rsid wsp:val=&quot;00D43ADD&quot;/&gt;&lt;wsp:rsid wsp:val=&quot;00D4436B&quot;/&gt;&lt;wsp:rsid wsp:val=&quot;00D44515&quot;/&gt;&lt;wsp:rsid wsp:val=&quot;00D44A62&quot;/&gt;&lt;wsp:rsid wsp:val=&quot;00D44E5C&quot;/&gt;&lt;wsp:rsid wsp:val=&quot;00D465E5&quot;/&gt;&lt;wsp:rsid wsp:val=&quot;00D46611&quot;/&gt;&lt;wsp:rsid wsp:val=&quot;00D46828&quot;/&gt;&lt;wsp:rsid wsp:val=&quot;00D47444&quot;/&gt;&lt;wsp:rsid wsp:val=&quot;00D47F41&quot;/&gt;&lt;wsp:rsid wsp:val=&quot;00D5102D&quot;/&gt;&lt;wsp:rsid wsp:val=&quot;00D52E6F&quot;/&gt;&lt;wsp:rsid wsp:val=&quot;00D530D9&quot;/&gt;&lt;wsp:rsid wsp:val=&quot;00D53977&quot;/&gt;&lt;wsp:rsid wsp:val=&quot;00D53ED1&quot;/&gt;&lt;wsp:rsid wsp:val=&quot;00D53FC3&quot;/&gt;&lt;wsp:rsid wsp:val=&quot;00D5499E&quot;/&gt;&lt;wsp:rsid wsp:val=&quot;00D55BA6&quot;/&gt;&lt;wsp:rsid wsp:val=&quot;00D55DFD&quot;/&gt;&lt;wsp:rsid wsp:val=&quot;00D5685F&quot;/&gt;&lt;wsp:rsid wsp:val=&quot;00D56B74&quot;/&gt;&lt;wsp:rsid wsp:val=&quot;00D57CF7&quot;/&gt;&lt;wsp:rsid wsp:val=&quot;00D6023B&quot;/&gt;&lt;wsp:rsid wsp:val=&quot;00D6063F&quot;/&gt;&lt;wsp:rsid wsp:val=&quot;00D6080A&quot;/&gt;&lt;wsp:rsid wsp:val=&quot;00D61249&quot;/&gt;&lt;wsp:rsid wsp:val=&quot;00D61629&quot;/&gt;&lt;wsp:rsid wsp:val=&quot;00D61DED&quot;/&gt;&lt;wsp:rsid wsp:val=&quot;00D627CA&quot;/&gt;&lt;wsp:rsid wsp:val=&quot;00D63144&quot;/&gt;&lt;wsp:rsid wsp:val=&quot;00D635E8&quot;/&gt;&lt;wsp:rsid wsp:val=&quot;00D6401F&quot;/&gt;&lt;wsp:rsid wsp:val=&quot;00D64CE5&quot;/&gt;&lt;wsp:rsid wsp:val=&quot;00D65FCB&quot;/&gt;&lt;wsp:rsid wsp:val=&quot;00D702A4&quot;/&gt;&lt;wsp:rsid wsp:val=&quot;00D716A3&quot;/&gt;&lt;wsp:rsid wsp:val=&quot;00D71C75&quot;/&gt;&lt;wsp:rsid wsp:val=&quot;00D72D30&quot;/&gt;&lt;wsp:rsid wsp:val=&quot;00D741D3&quot;/&gt;&lt;wsp:rsid wsp:val=&quot;00D741ED&quot;/&gt;&lt;wsp:rsid wsp:val=&quot;00D7423E&quot;/&gt;&lt;wsp:rsid wsp:val=&quot;00D742B0&quot;/&gt;&lt;wsp:rsid wsp:val=&quot;00D74DE9&quot;/&gt;&lt;wsp:rsid wsp:val=&quot;00D754D0&quot;/&gt;&lt;wsp:rsid wsp:val=&quot;00D77306&quot;/&gt;&lt;wsp:rsid wsp:val=&quot;00D777DF&quot;/&gt;&lt;wsp:rsid wsp:val=&quot;00D777E1&quot;/&gt;&lt;wsp:rsid wsp:val=&quot;00D77A14&quot;/&gt;&lt;wsp:rsid wsp:val=&quot;00D80327&quot;/&gt;&lt;wsp:rsid wsp:val=&quot;00D8081A&quot;/&gt;&lt;wsp:rsid wsp:val=&quot;00D81D84&quot;/&gt;&lt;wsp:rsid wsp:val=&quot;00D8257B&quot;/&gt;&lt;wsp:rsid wsp:val=&quot;00D829E3&quot;/&gt;&lt;wsp:rsid wsp:val=&quot;00D83349&quot;/&gt;&lt;wsp:rsid wsp:val=&quot;00D83BE0&quot;/&gt;&lt;wsp:rsid wsp:val=&quot;00D83D43&quot;/&gt;&lt;wsp:rsid wsp:val=&quot;00D84598&quot;/&gt;&lt;wsp:rsid wsp:val=&quot;00D84A40&quot;/&gt;&lt;wsp:rsid wsp:val=&quot;00D85074&quot;/&gt;&lt;wsp:rsid wsp:val=&quot;00D862D4&quot;/&gt;&lt;wsp:rsid wsp:val=&quot;00D86381&quot;/&gt;&lt;wsp:rsid wsp:val=&quot;00D864F9&quot;/&gt;&lt;wsp:rsid wsp:val=&quot;00D86EC3&quot;/&gt;&lt;wsp:rsid wsp:val=&quot;00D872A8&quot;/&gt;&lt;wsp:rsid wsp:val=&quot;00D90575&quot;/&gt;&lt;wsp:rsid wsp:val=&quot;00D90C1D&quot;/&gt;&lt;wsp:rsid wsp:val=&quot;00D91DE6&quot;/&gt;&lt;wsp:rsid wsp:val=&quot;00D91FCE&quot;/&gt;&lt;wsp:rsid wsp:val=&quot;00D92499&quot;/&gt;&lt;wsp:rsid wsp:val=&quot;00D924BF&quot;/&gt;&lt;wsp:rsid wsp:val=&quot;00D92ED6&quot;/&gt;&lt;wsp:rsid wsp:val=&quot;00D93DFA&quot;/&gt;&lt;wsp:rsid wsp:val=&quot;00D9472E&quot;/&gt;&lt;wsp:rsid wsp:val=&quot;00D94B81&quot;/&gt;&lt;wsp:rsid wsp:val=&quot;00D94E96&quot;/&gt;&lt;wsp:rsid wsp:val=&quot;00D94ED0&quot;/&gt;&lt;wsp:rsid wsp:val=&quot;00D95DAD&quot;/&gt;&lt;wsp:rsid wsp:val=&quot;00D96055&quot;/&gt;&lt;wsp:rsid wsp:val=&quot;00D96168&quot;/&gt;&lt;wsp:rsid wsp:val=&quot;00D96636&quot;/&gt;&lt;wsp:rsid wsp:val=&quot;00D97034&quot;/&gt;&lt;wsp:rsid wsp:val=&quot;00D971C4&quot;/&gt;&lt;wsp:rsid wsp:val=&quot;00D97AA4&quot;/&gt;&lt;wsp:rsid wsp:val=&quot;00DA0646&quot;/&gt;&lt;wsp:rsid wsp:val=&quot;00DA0730&quot;/&gt;&lt;wsp:rsid wsp:val=&quot;00DA1A96&quot;/&gt;&lt;wsp:rsid wsp:val=&quot;00DA1BEB&quot;/&gt;&lt;wsp:rsid wsp:val=&quot;00DA2567&quot;/&gt;&lt;wsp:rsid wsp:val=&quot;00DA3323&quot;/&gt;&lt;wsp:rsid wsp:val=&quot;00DA350A&quot;/&gt;&lt;wsp:rsid wsp:val=&quot;00DA39FF&quot;/&gt;&lt;wsp:rsid wsp:val=&quot;00DA41F7&quot;/&gt;&lt;wsp:rsid wsp:val=&quot;00DA452E&quot;/&gt;&lt;wsp:rsid wsp:val=&quot;00DA4974&quot;/&gt;&lt;wsp:rsid wsp:val=&quot;00DA516E&quot;/&gt;&lt;wsp:rsid wsp:val=&quot;00DA5CFE&quot;/&gt;&lt;wsp:rsid wsp:val=&quot;00DA64A0&quot;/&gt;&lt;wsp:rsid wsp:val=&quot;00DA6838&quot;/&gt;&lt;wsp:rsid wsp:val=&quot;00DB0178&quot;/&gt;&lt;wsp:rsid wsp:val=&quot;00DB12F5&quot;/&gt;&lt;wsp:rsid wsp:val=&quot;00DB1420&quot;/&gt;&lt;wsp:rsid wsp:val=&quot;00DB1545&quot;/&gt;&lt;wsp:rsid wsp:val=&quot;00DB1568&quot;/&gt;&lt;wsp:rsid wsp:val=&quot;00DB1767&quot;/&gt;&lt;wsp:rsid wsp:val=&quot;00DB1B5F&quot;/&gt;&lt;wsp:rsid wsp:val=&quot;00DB1C30&quot;/&gt;&lt;wsp:rsid wsp:val=&quot;00DB1EBA&quot;/&gt;&lt;wsp:rsid wsp:val=&quot;00DB20C1&quot;/&gt;&lt;wsp:rsid wsp:val=&quot;00DB2666&quot;/&gt;&lt;wsp:rsid wsp:val=&quot;00DB33B4&quot;/&gt;&lt;wsp:rsid wsp:val=&quot;00DB3AD1&quot;/&gt;&lt;wsp:rsid wsp:val=&quot;00DB3AD7&quot;/&gt;&lt;wsp:rsid wsp:val=&quot;00DB40B8&quot;/&gt;&lt;wsp:rsid wsp:val=&quot;00DB4A46&quot;/&gt;&lt;wsp:rsid wsp:val=&quot;00DB4BBB&quot;/&gt;&lt;wsp:rsid wsp:val=&quot;00DB51CE&quot;/&gt;&lt;wsp:rsid wsp:val=&quot;00DB543D&quot;/&gt;&lt;wsp:rsid wsp:val=&quot;00DB6156&quot;/&gt;&lt;wsp:rsid wsp:val=&quot;00DB616B&quot;/&gt;&lt;wsp:rsid wsp:val=&quot;00DB6B3B&quot;/&gt;&lt;wsp:rsid wsp:val=&quot;00DB6B9E&quot;/&gt;&lt;wsp:rsid wsp:val=&quot;00DB744A&quot;/&gt;&lt;wsp:rsid wsp:val=&quot;00DB7C30&quot;/&gt;&lt;wsp:rsid wsp:val=&quot;00DC09C5&quot;/&gt;&lt;wsp:rsid wsp:val=&quot;00DC0BAD&quot;/&gt;&lt;wsp:rsid wsp:val=&quot;00DC0F9B&quot;/&gt;&lt;wsp:rsid wsp:val=&quot;00DC1C9D&quot;/&gt;&lt;wsp:rsid wsp:val=&quot;00DC3A54&quot;/&gt;&lt;wsp:rsid wsp:val=&quot;00DC3B24&quot;/&gt;&lt;wsp:rsid wsp:val=&quot;00DC3B6E&quot;/&gt;&lt;wsp:rsid wsp:val=&quot;00DC3C8A&quot;/&gt;&lt;wsp:rsid wsp:val=&quot;00DC3D6D&quot;/&gt;&lt;wsp:rsid wsp:val=&quot;00DC3F5C&quot;/&gt;&lt;wsp:rsid wsp:val=&quot;00DC4129&quot;/&gt;&lt;wsp:rsid wsp:val=&quot;00DC5D51&quot;/&gt;&lt;wsp:rsid wsp:val=&quot;00DC71FE&quot;/&gt;&lt;wsp:rsid wsp:val=&quot;00DD0663&quot;/&gt;&lt;wsp:rsid wsp:val=&quot;00DD0C38&quot;/&gt;&lt;wsp:rsid wsp:val=&quot;00DD11D2&quot;/&gt;&lt;wsp:rsid wsp:val=&quot;00DD1AC1&quot;/&gt;&lt;wsp:rsid wsp:val=&quot;00DD1BBC&quot;/&gt;&lt;wsp:rsid wsp:val=&quot;00DD2F0A&quot;/&gt;&lt;wsp:rsid wsp:val=&quot;00DD3832&quot;/&gt;&lt;wsp:rsid wsp:val=&quot;00DD46D4&quot;/&gt;&lt;wsp:rsid wsp:val=&quot;00DD4F53&quot;/&gt;&lt;wsp:rsid wsp:val=&quot;00DD51DF&quot;/&gt;&lt;wsp:rsid wsp:val=&quot;00DD5998&quot;/&gt;&lt;wsp:rsid wsp:val=&quot;00DD5C2D&quot;/&gt;&lt;wsp:rsid wsp:val=&quot;00DD63CB&quot;/&gt;&lt;wsp:rsid wsp:val=&quot;00DD755E&quot;/&gt;&lt;wsp:rsid wsp:val=&quot;00DE04DF&quot;/&gt;&lt;wsp:rsid wsp:val=&quot;00DE16E9&quot;/&gt;&lt;wsp:rsid wsp:val=&quot;00DE1A20&quot;/&gt;&lt;wsp:rsid wsp:val=&quot;00DE3852&quot;/&gt;&lt;wsp:rsid wsp:val=&quot;00DE3A7A&quot;/&gt;&lt;wsp:rsid wsp:val=&quot;00DE4067&quot;/&gt;&lt;wsp:rsid wsp:val=&quot;00DE4A0E&quot;/&gt;&lt;wsp:rsid wsp:val=&quot;00DE4EC3&quot;/&gt;&lt;wsp:rsid wsp:val=&quot;00DE6160&quot;/&gt;&lt;wsp:rsid wsp:val=&quot;00DE6589&quot;/&gt;&lt;wsp:rsid wsp:val=&quot;00DE68A8&quot;/&gt;&lt;wsp:rsid wsp:val=&quot;00DE6E44&quot;/&gt;&lt;wsp:rsid wsp:val=&quot;00DE7C02&quot;/&gt;&lt;wsp:rsid wsp:val=&quot;00DF0088&quot;/&gt;&lt;wsp:rsid wsp:val=&quot;00DF028A&quot;/&gt;&lt;wsp:rsid wsp:val=&quot;00DF0399&quot;/&gt;&lt;wsp:rsid wsp:val=&quot;00DF0457&quot;/&gt;&lt;wsp:rsid wsp:val=&quot;00DF0519&quot;/&gt;&lt;wsp:rsid wsp:val=&quot;00DF05F0&quot;/&gt;&lt;wsp:rsid wsp:val=&quot;00DF0BE1&quot;/&gt;&lt;wsp:rsid wsp:val=&quot;00DF125F&quot;/&gt;&lt;wsp:rsid wsp:val=&quot;00DF194E&quot;/&gt;&lt;wsp:rsid wsp:val=&quot;00DF270F&quot;/&gt;&lt;wsp:rsid wsp:val=&quot;00DF2C3E&quot;/&gt;&lt;wsp:rsid wsp:val=&quot;00DF2D14&quot;/&gt;&lt;wsp:rsid wsp:val=&quot;00DF2DE3&quot;/&gt;&lt;wsp:rsid wsp:val=&quot;00DF31FA&quot;/&gt;&lt;wsp:rsid wsp:val=&quot;00DF56DA&quot;/&gt;&lt;wsp:rsid wsp:val=&quot;00DF591C&quot;/&gt;&lt;wsp:rsid wsp:val=&quot;00DF64DC&quot;/&gt;&lt;wsp:rsid wsp:val=&quot;00DF6876&quot;/&gt;&lt;wsp:rsid wsp:val=&quot;00DF744C&quot;/&gt;&lt;wsp:rsid wsp:val=&quot;00DF7909&quot;/&gt;&lt;wsp:rsid wsp:val=&quot;00E0045B&quot;/&gt;&lt;wsp:rsid wsp:val=&quot;00E00665&quot;/&gt;&lt;wsp:rsid wsp:val=&quot;00E01C17&quot;/&gt;&lt;wsp:rsid wsp:val=&quot;00E01EED&quot;/&gt;&lt;wsp:rsid wsp:val=&quot;00E0271B&quot;/&gt;&lt;wsp:rsid wsp:val=&quot;00E032C2&quot;/&gt;&lt;wsp:rsid wsp:val=&quot;00E03D38&quot;/&gt;&lt;wsp:rsid wsp:val=&quot;00E03FB1&quot;/&gt;&lt;wsp:rsid wsp:val=&quot;00E0405E&quot;/&gt;&lt;wsp:rsid wsp:val=&quot;00E042BF&quot;/&gt;&lt;wsp:rsid wsp:val=&quot;00E04B27&quot;/&gt;&lt;wsp:rsid wsp:val=&quot;00E051BD&quot;/&gt;&lt;wsp:rsid wsp:val=&quot;00E0541F&quot;/&gt;&lt;wsp:rsid wsp:val=&quot;00E0545A&quot;/&gt;&lt;wsp:rsid wsp:val=&quot;00E05B3E&quot;/&gt;&lt;wsp:rsid wsp:val=&quot;00E06602&quot;/&gt;&lt;wsp:rsid wsp:val=&quot;00E06CCA&quot;/&gt;&lt;wsp:rsid wsp:val=&quot;00E07C8F&quot;/&gt;&lt;wsp:rsid wsp:val=&quot;00E07DD9&quot;/&gt;&lt;wsp:rsid wsp:val=&quot;00E102A8&quot;/&gt;&lt;wsp:rsid wsp:val=&quot;00E10FD8&quot;/&gt;&lt;wsp:rsid wsp:val=&quot;00E11203&quot;/&gt;&lt;wsp:rsid wsp:val=&quot;00E114B1&quot;/&gt;&lt;wsp:rsid wsp:val=&quot;00E114B4&quot;/&gt;&lt;wsp:rsid wsp:val=&quot;00E11840&quot;/&gt;&lt;wsp:rsid wsp:val=&quot;00E119C1&quot;/&gt;&lt;wsp:rsid wsp:val=&quot;00E130BB&quot;/&gt;&lt;wsp:rsid wsp:val=&quot;00E13DE6&quot;/&gt;&lt;wsp:rsid wsp:val=&quot;00E143DE&quot;/&gt;&lt;wsp:rsid wsp:val=&quot;00E143EF&quot;/&gt;&lt;wsp:rsid wsp:val=&quot;00E14452&quot;/&gt;&lt;wsp:rsid wsp:val=&quot;00E14583&quot;/&gt;&lt;wsp:rsid wsp:val=&quot;00E158C3&quot;/&gt;&lt;wsp:rsid wsp:val=&quot;00E159CC&quot;/&gt;&lt;wsp:rsid wsp:val=&quot;00E17571&quot;/&gt;&lt;wsp:rsid wsp:val=&quot;00E17705&quot;/&gt;&lt;wsp:rsid wsp:val=&quot;00E20F90&quot;/&gt;&lt;wsp:rsid wsp:val=&quot;00E20FFF&quot;/&gt;&lt;wsp:rsid wsp:val=&quot;00E21976&quot;/&gt;&lt;wsp:rsid wsp:val=&quot;00E21DF9&quot;/&gt;&lt;wsp:rsid wsp:val=&quot;00E220D3&quot;/&gt;&lt;wsp:rsid wsp:val=&quot;00E222D0&quot;/&gt;&lt;wsp:rsid wsp:val=&quot;00E2489A&quot;/&gt;&lt;wsp:rsid wsp:val=&quot;00E25100&quot;/&gt;&lt;wsp:rsid wsp:val=&quot;00E27296&quot;/&gt;&lt;wsp:rsid wsp:val=&quot;00E279E0&quot;/&gt;&lt;wsp:rsid wsp:val=&quot;00E30452&quot;/&gt;&lt;wsp:rsid wsp:val=&quot;00E304C4&quot;/&gt;&lt;wsp:rsid wsp:val=&quot;00E306CB&quot;/&gt;&lt;wsp:rsid wsp:val=&quot;00E30A71&quot;/&gt;&lt;wsp:rsid wsp:val=&quot;00E310BF&quot;/&gt;&lt;wsp:rsid wsp:val=&quot;00E31412&quot;/&gt;&lt;wsp:rsid wsp:val=&quot;00E315DA&quot;/&gt;&lt;wsp:rsid wsp:val=&quot;00E316BE&quot;/&gt;&lt;wsp:rsid wsp:val=&quot;00E31FBD&quot;/&gt;&lt;wsp:rsid wsp:val=&quot;00E32F92&quot;/&gt;&lt;wsp:rsid wsp:val=&quot;00E33A4C&quot;/&gt;&lt;wsp:rsid wsp:val=&quot;00E36924&quot;/&gt;&lt;wsp:rsid wsp:val=&quot;00E36C64&quot;/&gt;&lt;wsp:rsid wsp:val=&quot;00E36EAC&quot;/&gt;&lt;wsp:rsid wsp:val=&quot;00E405FF&quot;/&gt;&lt;wsp:rsid wsp:val=&quot;00E40693&quot;/&gt;&lt;wsp:rsid wsp:val=&quot;00E4168C&quot;/&gt;&lt;wsp:rsid wsp:val=&quot;00E419DF&quot;/&gt;&lt;wsp:rsid wsp:val=&quot;00E41AAA&quot;/&gt;&lt;wsp:rsid wsp:val=&quot;00E41E97&quot;/&gt;&lt;wsp:rsid wsp:val=&quot;00E42058&quot;/&gt;&lt;wsp:rsid wsp:val=&quot;00E42E73&quot;/&gt;&lt;wsp:rsid wsp:val=&quot;00E43C92&quot;/&gt;&lt;wsp:rsid wsp:val=&quot;00E43FEE&quot;/&gt;&lt;wsp:rsid wsp:val=&quot;00E44802&quot;/&gt;&lt;wsp:rsid wsp:val=&quot;00E44A40&quot;/&gt;&lt;wsp:rsid wsp:val=&quot;00E45DCA&quot;/&gt;&lt;wsp:rsid wsp:val=&quot;00E472E5&quot;/&gt;&lt;wsp:rsid wsp:val=&quot;00E50155&quot;/&gt;&lt;wsp:rsid wsp:val=&quot;00E51F8E&quot;/&gt;&lt;wsp:rsid wsp:val=&quot;00E526D6&quot;/&gt;&lt;wsp:rsid wsp:val=&quot;00E52FAE&quot;/&gt;&lt;wsp:rsid wsp:val=&quot;00E54C6D&quot;/&gt;&lt;wsp:rsid wsp:val=&quot;00E55E0F&quot;/&gt;&lt;wsp:rsid wsp:val=&quot;00E56385&quot;/&gt;&lt;wsp:rsid wsp:val=&quot;00E56FE2&quot;/&gt;&lt;wsp:rsid wsp:val=&quot;00E57ED5&quot;/&gt;&lt;wsp:rsid wsp:val=&quot;00E60093&quot;/&gt;&lt;wsp:rsid wsp:val=&quot;00E60E6C&quot;/&gt;&lt;wsp:rsid wsp:val=&quot;00E61153&quot;/&gt;&lt;wsp:rsid wsp:val=&quot;00E6210E&quot;/&gt;&lt;wsp:rsid wsp:val=&quot;00E6259A&quot;/&gt;&lt;wsp:rsid wsp:val=&quot;00E628C3&quot;/&gt;&lt;wsp:rsid wsp:val=&quot;00E6314F&quot;/&gt;&lt;wsp:rsid wsp:val=&quot;00E634D1&quot;/&gt;&lt;wsp:rsid wsp:val=&quot;00E63C11&quot;/&gt;&lt;wsp:rsid wsp:val=&quot;00E63CF3&quot;/&gt;&lt;wsp:rsid wsp:val=&quot;00E6463E&quot;/&gt;&lt;wsp:rsid wsp:val=&quot;00E64868&quot;/&gt;&lt;wsp:rsid wsp:val=&quot;00E6596A&quot;/&gt;&lt;wsp:rsid wsp:val=&quot;00E663F2&quot;/&gt;&lt;wsp:rsid wsp:val=&quot;00E66F4A&quot;/&gt;&lt;wsp:rsid wsp:val=&quot;00E67A83&quot;/&gt;&lt;wsp:rsid wsp:val=&quot;00E70112&quot;/&gt;&lt;wsp:rsid wsp:val=&quot;00E702E4&quot;/&gt;&lt;wsp:rsid wsp:val=&quot;00E70997&quot;/&gt;&lt;wsp:rsid wsp:val=&quot;00E70FE5&quot;/&gt;&lt;wsp:rsid wsp:val=&quot;00E71927&quot;/&gt;&lt;wsp:rsid wsp:val=&quot;00E71B8E&quot;/&gt;&lt;wsp:rsid wsp:val=&quot;00E71DE8&quot;/&gt;&lt;wsp:rsid wsp:val=&quot;00E72208&quot;/&gt;&lt;wsp:rsid wsp:val=&quot;00E72CE9&quot;/&gt;&lt;wsp:rsid wsp:val=&quot;00E73051&quot;/&gt;&lt;wsp:rsid wsp:val=&quot;00E7340D&quot;/&gt;&lt;wsp:rsid wsp:val=&quot;00E73729&quot;/&gt;&lt;wsp:rsid wsp:val=&quot;00E73E96&quot;/&gt;&lt;wsp:rsid wsp:val=&quot;00E7406B&quot;/&gt;&lt;wsp:rsid wsp:val=&quot;00E743DD&quot;/&gt;&lt;wsp:rsid wsp:val=&quot;00E74CF6&quot;/&gt;&lt;wsp:rsid wsp:val=&quot;00E74F70&quot;/&gt;&lt;wsp:rsid wsp:val=&quot;00E754E5&quot;/&gt;&lt;wsp:rsid wsp:val=&quot;00E75C27&quot;/&gt;&lt;wsp:rsid wsp:val=&quot;00E76229&quot;/&gt;&lt;wsp:rsid wsp:val=&quot;00E76436&quot;/&gt;&lt;wsp:rsid wsp:val=&quot;00E764E8&quot;/&gt;&lt;wsp:rsid wsp:val=&quot;00E77464&quot;/&gt;&lt;wsp:rsid wsp:val=&quot;00E802AA&quot;/&gt;&lt;wsp:rsid wsp:val=&quot;00E81031&quot;/&gt;&lt;wsp:rsid wsp:val=&quot;00E8106D&quot;/&gt;&lt;wsp:rsid wsp:val=&quot;00E81CB3&quot;/&gt;&lt;wsp:rsid wsp:val=&quot;00E81D9C&quot;/&gt;&lt;wsp:rsid wsp:val=&quot;00E82047&quot;/&gt;&lt;wsp:rsid wsp:val=&quot;00E82A63&quot;/&gt;&lt;wsp:rsid wsp:val=&quot;00E82E10&quot;/&gt;&lt;wsp:rsid wsp:val=&quot;00E831FF&quot;/&gt;&lt;wsp:rsid wsp:val=&quot;00E83370&quot;/&gt;&lt;wsp:rsid wsp:val=&quot;00E83784&quot;/&gt;&lt;wsp:rsid wsp:val=&quot;00E83A0C&quot;/&gt;&lt;wsp:rsid wsp:val=&quot;00E83D36&quot;/&gt;&lt;wsp:rsid wsp:val=&quot;00E84076&quot;/&gt;&lt;wsp:rsid wsp:val=&quot;00E84AC5&quot;/&gt;&lt;wsp:rsid wsp:val=&quot;00E84DB5&quot;/&gt;&lt;wsp:rsid wsp:val=&quot;00E84F9B&quot;/&gt;&lt;wsp:rsid wsp:val=&quot;00E85BC7&quot;/&gt;&lt;wsp:rsid wsp:val=&quot;00E864D6&quot;/&gt;&lt;wsp:rsid wsp:val=&quot;00E86529&quot;/&gt;&lt;wsp:rsid wsp:val=&quot;00E878B9&quot;/&gt;&lt;wsp:rsid wsp:val=&quot;00E90120&quot;/&gt;&lt;wsp:rsid wsp:val=&quot;00E90569&quot;/&gt;&lt;wsp:rsid wsp:val=&quot;00E90B5E&quot;/&gt;&lt;wsp:rsid wsp:val=&quot;00E91AD8&quot;/&gt;&lt;wsp:rsid wsp:val=&quot;00E91B2F&quot;/&gt;&lt;wsp:rsid wsp:val=&quot;00E91BC3&quot;/&gt;&lt;wsp:rsid wsp:val=&quot;00E91E4B&quot;/&gt;&lt;wsp:rsid wsp:val=&quot;00E92260&quot;/&gt;&lt;wsp:rsid wsp:val=&quot;00E9247F&quot;/&gt;&lt;wsp:rsid wsp:val=&quot;00E928CF&quot;/&gt;&lt;wsp:rsid wsp:val=&quot;00E92A2F&quot;/&gt;&lt;wsp:rsid wsp:val=&quot;00E9302B&quot;/&gt;&lt;wsp:rsid wsp:val=&quot;00E9365E&quot;/&gt;&lt;wsp:rsid wsp:val=&quot;00E93686&quot;/&gt;&lt;wsp:rsid wsp:val=&quot;00E943FB&quot;/&gt;&lt;wsp:rsid wsp:val=&quot;00E94E47&quot;/&gt;&lt;wsp:rsid wsp:val=&quot;00E9525B&quot;/&gt;&lt;wsp:rsid wsp:val=&quot;00E95DA7&quot;/&gt;&lt;wsp:rsid wsp:val=&quot;00E95EC5&quot;/&gt;&lt;wsp:rsid wsp:val=&quot;00E964A9&quot;/&gt;&lt;wsp:rsid wsp:val=&quot;00E969F6&quot;/&gt;&lt;wsp:rsid wsp:val=&quot;00E9730D&quot;/&gt;&lt;wsp:rsid wsp:val=&quot;00E97508&quot;/&gt;&lt;wsp:rsid wsp:val=&quot;00E97A23&quot;/&gt;&lt;wsp:rsid wsp:val=&quot;00E97FA3&quot;/&gt;&lt;wsp:rsid wsp:val=&quot;00EA0081&quot;/&gt;&lt;wsp:rsid wsp:val=&quot;00EA0495&quot;/&gt;&lt;wsp:rsid wsp:val=&quot;00EA0E36&quot;/&gt;&lt;wsp:rsid wsp:val=&quot;00EA1376&quot;/&gt;&lt;wsp:rsid wsp:val=&quot;00EA17A5&quot;/&gt;&lt;wsp:rsid wsp:val=&quot;00EA20BA&quot;/&gt;&lt;wsp:rsid wsp:val=&quot;00EA2520&quot;/&gt;&lt;wsp:rsid wsp:val=&quot;00EA2FB8&quot;/&gt;&lt;wsp:rsid wsp:val=&quot;00EA316F&quot;/&gt;&lt;wsp:rsid wsp:val=&quot;00EA38AD&quot;/&gt;&lt;wsp:rsid wsp:val=&quot;00EA4599&quot;/&gt;&lt;wsp:rsid wsp:val=&quot;00EA45AF&quot;/&gt;&lt;wsp:rsid wsp:val=&quot;00EA480F&quot;/&gt;&lt;wsp:rsid wsp:val=&quot;00EA494A&quot;/&gt;&lt;wsp:rsid wsp:val=&quot;00EA4A73&quot;/&gt;&lt;wsp:rsid wsp:val=&quot;00EA54B3&quot;/&gt;&lt;wsp:rsid wsp:val=&quot;00EA654B&quot;/&gt;&lt;wsp:rsid wsp:val=&quot;00EA716E&quot;/&gt;&lt;wsp:rsid wsp:val=&quot;00EA7562&quot;/&gt;&lt;wsp:rsid wsp:val=&quot;00EA7C87&quot;/&gt;&lt;wsp:rsid wsp:val=&quot;00EB0089&quot;/&gt;&lt;wsp:rsid wsp:val=&quot;00EB0B2D&quot;/&gt;&lt;wsp:rsid wsp:val=&quot;00EB0DAE&quot;/&gt;&lt;wsp:rsid wsp:val=&quot;00EB2273&quot;/&gt;&lt;wsp:rsid wsp:val=&quot;00EB32DD&quot;/&gt;&lt;wsp:rsid wsp:val=&quot;00EB3909&quot;/&gt;&lt;wsp:rsid wsp:val=&quot;00EB3FE8&quot;/&gt;&lt;wsp:rsid wsp:val=&quot;00EB4729&quot;/&gt;&lt;wsp:rsid wsp:val=&quot;00EB4E77&quot;/&gt;&lt;wsp:rsid wsp:val=&quot;00EB508B&quot;/&gt;&lt;wsp:rsid wsp:val=&quot;00EB5575&quot;/&gt;&lt;wsp:rsid wsp:val=&quot;00EB5EB5&quot;/&gt;&lt;wsp:rsid wsp:val=&quot;00EB63CC&quot;/&gt;&lt;wsp:rsid wsp:val=&quot;00EB6610&quot;/&gt;&lt;wsp:rsid wsp:val=&quot;00EB7126&quot;/&gt;&lt;wsp:rsid wsp:val=&quot;00EB74CF&quot;/&gt;&lt;wsp:rsid wsp:val=&quot;00EC07FA&quot;/&gt;&lt;wsp:rsid wsp:val=&quot;00EC0CC1&quot;/&gt;&lt;wsp:rsid wsp:val=&quot;00EC0E69&quot;/&gt;&lt;wsp:rsid wsp:val=&quot;00EC1BA8&quot;/&gt;&lt;wsp:rsid wsp:val=&quot;00EC1F67&quot;/&gt;&lt;wsp:rsid wsp:val=&quot;00EC2100&quot;/&gt;&lt;wsp:rsid wsp:val=&quot;00EC3039&quot;/&gt;&lt;wsp:rsid wsp:val=&quot;00EC36BE&quot;/&gt;&lt;wsp:rsid wsp:val=&quot;00EC42E1&quot;/&gt;&lt;wsp:rsid wsp:val=&quot;00EC5CBB&quot;/&gt;&lt;wsp:rsid wsp:val=&quot;00EC5D99&quot;/&gt;&lt;wsp:rsid wsp:val=&quot;00EC646E&quot;/&gt;&lt;wsp:rsid wsp:val=&quot;00EC6529&quot;/&gt;&lt;wsp:rsid wsp:val=&quot;00EC6F18&quot;/&gt;&lt;wsp:rsid wsp:val=&quot;00EC6FDF&quot;/&gt;&lt;wsp:rsid wsp:val=&quot;00EC74A0&quot;/&gt;&lt;wsp:rsid wsp:val=&quot;00EC76F0&quot;/&gt;&lt;wsp:rsid wsp:val=&quot;00EC7F72&quot;/&gt;&lt;wsp:rsid wsp:val=&quot;00ED0596&quot;/&gt;&lt;wsp:rsid wsp:val=&quot;00ED07BF&quot;/&gt;&lt;wsp:rsid wsp:val=&quot;00ED1635&quot;/&gt;&lt;wsp:rsid wsp:val=&quot;00ED1AD6&quot;/&gt;&lt;wsp:rsid wsp:val=&quot;00ED1FE4&quot;/&gt;&lt;wsp:rsid wsp:val=&quot;00ED25F3&quot;/&gt;&lt;wsp:rsid wsp:val=&quot;00ED2BBB&quot;/&gt;&lt;wsp:rsid wsp:val=&quot;00ED2CEC&quot;/&gt;&lt;wsp:rsid wsp:val=&quot;00ED3CB9&quot;/&gt;&lt;wsp:rsid wsp:val=&quot;00ED4216&quot;/&gt;&lt;wsp:rsid wsp:val=&quot;00ED4B11&quot;/&gt;&lt;wsp:rsid wsp:val=&quot;00ED518E&quot;/&gt;&lt;wsp:rsid wsp:val=&quot;00ED558D&quot;/&gt;&lt;wsp:rsid wsp:val=&quot;00ED6409&quot;/&gt;&lt;wsp:rsid wsp:val=&quot;00ED76C6&quot;/&gt;&lt;wsp:rsid wsp:val=&quot;00EE0D6F&quot;/&gt;&lt;wsp:rsid wsp:val=&quot;00EE1940&quot;/&gt;&lt;wsp:rsid wsp:val=&quot;00EE1957&quot;/&gt;&lt;wsp:rsid wsp:val=&quot;00EE1E99&quot;/&gt;&lt;wsp:rsid wsp:val=&quot;00EE205A&quot;/&gt;&lt;wsp:rsid wsp:val=&quot;00EE263F&quot;/&gt;&lt;wsp:rsid wsp:val=&quot;00EE3A81&quot;/&gt;&lt;wsp:rsid wsp:val=&quot;00EE3E09&quot;/&gt;&lt;wsp:rsid wsp:val=&quot;00EE45C3&quot;/&gt;&lt;wsp:rsid wsp:val=&quot;00EE466C&quot;/&gt;&lt;wsp:rsid wsp:val=&quot;00EE493F&quot;/&gt;&lt;wsp:rsid wsp:val=&quot;00EE5389&quot;/&gt;&lt;wsp:rsid wsp:val=&quot;00EE5E2F&quot;/&gt;&lt;wsp:rsid wsp:val=&quot;00EE60DC&quot;/&gt;&lt;wsp:rsid wsp:val=&quot;00EE637A&quot;/&gt;&lt;wsp:rsid wsp:val=&quot;00EE640F&quot;/&gt;&lt;wsp:rsid wsp:val=&quot;00EE64F5&quot;/&gt;&lt;wsp:rsid wsp:val=&quot;00EE656F&quot;/&gt;&lt;wsp:rsid wsp:val=&quot;00EE6EEB&quot;/&gt;&lt;wsp:rsid wsp:val=&quot;00EE6F4B&quot;/&gt;&lt;wsp:rsid wsp:val=&quot;00EE781A&quot;/&gt;&lt;wsp:rsid wsp:val=&quot;00EE78D3&quot;/&gt;&lt;wsp:rsid wsp:val=&quot;00EE795E&quot;/&gt;&lt;wsp:rsid wsp:val=&quot;00EF11AA&quot;/&gt;&lt;wsp:rsid wsp:val=&quot;00EF1262&quot;/&gt;&lt;wsp:rsid wsp:val=&quot;00EF2686&quot;/&gt;&lt;wsp:rsid wsp:val=&quot;00EF3003&quot;/&gt;&lt;wsp:rsid wsp:val=&quot;00EF308A&quot;/&gt;&lt;wsp:rsid wsp:val=&quot;00EF3E24&quot;/&gt;&lt;wsp:rsid wsp:val=&quot;00EF3F14&quot;/&gt;&lt;wsp:rsid wsp:val=&quot;00EF4288&quot;/&gt;&lt;wsp:rsid wsp:val=&quot;00EF4434&quot;/&gt;&lt;wsp:rsid wsp:val=&quot;00EF4667&quot;/&gt;&lt;wsp:rsid wsp:val=&quot;00EF4882&quot;/&gt;&lt;wsp:rsid wsp:val=&quot;00EF4B43&quot;/&gt;&lt;wsp:rsid wsp:val=&quot;00EF4E63&quot;/&gt;&lt;wsp:rsid wsp:val=&quot;00EF5EA7&quot;/&gt;&lt;wsp:rsid wsp:val=&quot;00EF5FB1&quot;/&gt;&lt;wsp:rsid wsp:val=&quot;00EF61CC&quot;/&gt;&lt;wsp:rsid wsp:val=&quot;00EF67CB&quot;/&gt;&lt;wsp:rsid wsp:val=&quot;00EF6D49&quot;/&gt;&lt;wsp:rsid wsp:val=&quot;00EF6ED7&quot;/&gt;&lt;wsp:rsid wsp:val=&quot;00EF6FA8&quot;/&gt;&lt;wsp:rsid wsp:val=&quot;00EF7069&quot;/&gt;&lt;wsp:rsid wsp:val=&quot;00EF764F&quot;/&gt;&lt;wsp:rsid wsp:val=&quot;00EF771A&quot;/&gt;&lt;wsp:rsid wsp:val=&quot;00EF7D7A&quot;/&gt;&lt;wsp:rsid wsp:val=&quot;00F00A41&quot;/&gt;&lt;wsp:rsid wsp:val=&quot;00F00DAE&quot;/&gt;&lt;wsp:rsid wsp:val=&quot;00F01D56&quot;/&gt;&lt;wsp:rsid wsp:val=&quot;00F02385&quot;/&gt;&lt;wsp:rsid wsp:val=&quot;00F02A7E&quot;/&gt;&lt;wsp:rsid wsp:val=&quot;00F02C8A&quot;/&gt;&lt;wsp:rsid wsp:val=&quot;00F02F5D&quot;/&gt;&lt;wsp:rsid wsp:val=&quot;00F03013&quot;/&gt;&lt;wsp:rsid wsp:val=&quot;00F0326C&quot;/&gt;&lt;wsp:rsid wsp:val=&quot;00F03F9E&quot;/&gt;&lt;wsp:rsid wsp:val=&quot;00F0554E&quot;/&gt;&lt;wsp:rsid wsp:val=&quot;00F06BCC&quot;/&gt;&lt;wsp:rsid wsp:val=&quot;00F077AE&quot;/&gt;&lt;wsp:rsid wsp:val=&quot;00F10DAE&quot;/&gt;&lt;wsp:rsid wsp:val=&quot;00F10FC1&quot;/&gt;&lt;wsp:rsid wsp:val=&quot;00F11211&quot;/&gt;&lt;wsp:rsid wsp:val=&quot;00F11439&quot;/&gt;&lt;wsp:rsid wsp:val=&quot;00F11E17&quot;/&gt;&lt;wsp:rsid wsp:val=&quot;00F11E62&quot;/&gt;&lt;wsp:rsid wsp:val=&quot;00F128C9&quot;/&gt;&lt;wsp:rsid wsp:val=&quot;00F12F6A&quot;/&gt;&lt;wsp:rsid wsp:val=&quot;00F14125&quot;/&gt;&lt;wsp:rsid wsp:val=&quot;00F1490B&quot;/&gt;&lt;wsp:rsid wsp:val=&quot;00F164B6&quot;/&gt;&lt;wsp:rsid wsp:val=&quot;00F16A39&quot;/&gt;&lt;wsp:rsid wsp:val=&quot;00F16EAA&quot;/&gt;&lt;wsp:rsid wsp:val=&quot;00F16EB7&quot;/&gt;&lt;wsp:rsid wsp:val=&quot;00F17BB8&quot;/&gt;&lt;wsp:rsid wsp:val=&quot;00F20185&quot;/&gt;&lt;wsp:rsid wsp:val=&quot;00F20AB9&quot;/&gt;&lt;wsp:rsid wsp:val=&quot;00F20FE5&quot;/&gt;&lt;wsp:rsid wsp:val=&quot;00F21E31&quot;/&gt;&lt;wsp:rsid wsp:val=&quot;00F21EFB&quot;/&gt;&lt;wsp:rsid wsp:val=&quot;00F2244B&quot;/&gt;&lt;wsp:rsid wsp:val=&quot;00F22E3D&quot;/&gt;&lt;wsp:rsid wsp:val=&quot;00F23CDD&quot;/&gt;&lt;wsp:rsid wsp:val=&quot;00F23EEC&quot;/&gt;&lt;wsp:rsid wsp:val=&quot;00F24544&quot;/&gt;&lt;wsp:rsid wsp:val=&quot;00F2500B&quot;/&gt;&lt;wsp:rsid wsp:val=&quot;00F25057&quot;/&gt;&lt;wsp:rsid wsp:val=&quot;00F274D4&quot;/&gt;&lt;wsp:rsid wsp:val=&quot;00F277B4&quot;/&gt;&lt;wsp:rsid wsp:val=&quot;00F27A04&quot;/&gt;&lt;wsp:rsid wsp:val=&quot;00F31535&quot;/&gt;&lt;wsp:rsid wsp:val=&quot;00F31566&quot;/&gt;&lt;wsp:rsid wsp:val=&quot;00F31EE9&quot;/&gt;&lt;wsp:rsid wsp:val=&quot;00F31F36&quot;/&gt;&lt;wsp:rsid wsp:val=&quot;00F32287&quot;/&gt;&lt;wsp:rsid wsp:val=&quot;00F323AC&quot;/&gt;&lt;wsp:rsid wsp:val=&quot;00F32AC2&quot;/&gt;&lt;wsp:rsid wsp:val=&quot;00F32D65&quot;/&gt;&lt;wsp:rsid wsp:val=&quot;00F33C22&quot;/&gt;&lt;wsp:rsid wsp:val=&quot;00F34C87&quot;/&gt;&lt;wsp:rsid wsp:val=&quot;00F3569F&quot;/&gt;&lt;wsp:rsid wsp:val=&quot;00F35F7D&quot;/&gt;&lt;wsp:rsid wsp:val=&quot;00F36CAA&quot;/&gt;&lt;wsp:rsid wsp:val=&quot;00F40AAD&quot;/&gt;&lt;wsp:rsid wsp:val=&quot;00F40BF0&quot;/&gt;&lt;wsp:rsid wsp:val=&quot;00F41E8A&quot;/&gt;&lt;wsp:rsid wsp:val=&quot;00F42034&quot;/&gt;&lt;wsp:rsid wsp:val=&quot;00F435F6&quot;/&gt;&lt;wsp:rsid wsp:val=&quot;00F44200&quot;/&gt;&lt;wsp:rsid wsp:val=&quot;00F443C6&quot;/&gt;&lt;wsp:rsid wsp:val=&quot;00F44BCA&quot;/&gt;&lt;wsp:rsid wsp:val=&quot;00F44EA3&quot;/&gt;&lt;wsp:rsid wsp:val=&quot;00F45232&quot;/&gt;&lt;wsp:rsid wsp:val=&quot;00F453FC&quot;/&gt;&lt;wsp:rsid wsp:val=&quot;00F45AB1&quot;/&gt;&lt;wsp:rsid wsp:val=&quot;00F45F99&quot;/&gt;&lt;wsp:rsid wsp:val=&quot;00F463D2&quot;/&gt;&lt;wsp:rsid wsp:val=&quot;00F4649F&quot;/&gt;&lt;wsp:rsid wsp:val=&quot;00F50021&quot;/&gt;&lt;wsp:rsid wsp:val=&quot;00F50AA6&quot;/&gt;&lt;wsp:rsid wsp:val=&quot;00F51620&quot;/&gt;&lt;wsp:rsid wsp:val=&quot;00F51758&quot;/&gt;&lt;wsp:rsid wsp:val=&quot;00F518A8&quot;/&gt;&lt;wsp:rsid wsp:val=&quot;00F51B24&quot;/&gt;&lt;wsp:rsid wsp:val=&quot;00F527F9&quot;/&gt;&lt;wsp:rsid wsp:val=&quot;00F53A48&quot;/&gt;&lt;wsp:rsid wsp:val=&quot;00F54F31&quot;/&gt;&lt;wsp:rsid wsp:val=&quot;00F55BA5&quot;/&gt;&lt;wsp:rsid wsp:val=&quot;00F55BED&quot;/&gt;&lt;wsp:rsid wsp:val=&quot;00F562D5&quot;/&gt;&lt;wsp:rsid wsp:val=&quot;00F57279&quot;/&gt;&lt;wsp:rsid wsp:val=&quot;00F57560&quot;/&gt;&lt;wsp:rsid wsp:val=&quot;00F57A1B&quot;/&gt;&lt;wsp:rsid wsp:val=&quot;00F57EF6&quot;/&gt;&lt;wsp:rsid wsp:val=&quot;00F60030&quot;/&gt;&lt;wsp:rsid wsp:val=&quot;00F60289&quot;/&gt;&lt;wsp:rsid wsp:val=&quot;00F609E8&quot;/&gt;&lt;wsp:rsid wsp:val=&quot;00F60E7E&quot;/&gt;&lt;wsp:rsid wsp:val=&quot;00F612AA&quot;/&gt;&lt;wsp:rsid wsp:val=&quot;00F61414&quot;/&gt;&lt;wsp:rsid wsp:val=&quot;00F620B6&quot;/&gt;&lt;wsp:rsid wsp:val=&quot;00F624B6&quot;/&gt;&lt;wsp:rsid wsp:val=&quot;00F62E75&quot;/&gt;&lt;wsp:rsid wsp:val=&quot;00F630E2&quot;/&gt;&lt;wsp:rsid wsp:val=&quot;00F63620&quot;/&gt;&lt;wsp:rsid wsp:val=&quot;00F6375D&quot;/&gt;&lt;wsp:rsid wsp:val=&quot;00F63775&quot;/&gt;&lt;wsp:rsid wsp:val=&quot;00F637FA&quot;/&gt;&lt;wsp:rsid wsp:val=&quot;00F63881&quot;/&gt;&lt;wsp:rsid wsp:val=&quot;00F63A5C&quot;/&gt;&lt;wsp:rsid wsp:val=&quot;00F63C0C&quot;/&gt;&lt;wsp:rsid wsp:val=&quot;00F63EB8&quot;/&gt;&lt;wsp:rsid wsp:val=&quot;00F641E5&quot;/&gt;&lt;wsp:rsid wsp:val=&quot;00F646CC&quot;/&gt;&lt;wsp:rsid wsp:val=&quot;00F64B15&quot;/&gt;&lt;wsp:rsid wsp:val=&quot;00F653F0&quot;/&gt;&lt;wsp:rsid wsp:val=&quot;00F67738&quot;/&gt;&lt;wsp:rsid wsp:val=&quot;00F67B9D&quot;/&gt;&lt;wsp:rsid wsp:val=&quot;00F7089C&quot;/&gt;&lt;wsp:rsid wsp:val=&quot;00F71371&quot;/&gt;&lt;wsp:rsid wsp:val=&quot;00F71E06&quot;/&gt;&lt;wsp:rsid wsp:val=&quot;00F71F45&quot;/&gt;&lt;wsp:rsid wsp:val=&quot;00F721C4&quot;/&gt;&lt;wsp:rsid wsp:val=&quot;00F721E4&quot;/&gt;&lt;wsp:rsid wsp:val=&quot;00F729C0&quot;/&gt;&lt;wsp:rsid wsp:val=&quot;00F72C95&quot;/&gt;&lt;wsp:rsid wsp:val=&quot;00F736A4&quot;/&gt;&lt;wsp:rsid wsp:val=&quot;00F73A9F&quot;/&gt;&lt;wsp:rsid wsp:val=&quot;00F73B91&quot;/&gt;&lt;wsp:rsid wsp:val=&quot;00F73D9F&quot;/&gt;&lt;wsp:rsid wsp:val=&quot;00F74595&quot;/&gt;&lt;wsp:rsid wsp:val=&quot;00F746DF&quot;/&gt;&lt;wsp:rsid wsp:val=&quot;00F752BD&quot;/&gt;&lt;wsp:rsid wsp:val=&quot;00F75A5B&quot;/&gt;&lt;wsp:rsid wsp:val=&quot;00F76874&quot;/&gt;&lt;wsp:rsid wsp:val=&quot;00F77A80&quot;/&gt;&lt;wsp:rsid wsp:val=&quot;00F81EDB&quot;/&gt;&lt;wsp:rsid wsp:val=&quot;00F81FE2&quot;/&gt;&lt;wsp:rsid wsp:val=&quot;00F82546&quot;/&gt;&lt;wsp:rsid wsp:val=&quot;00F82EC7&quot;/&gt;&lt;wsp:rsid wsp:val=&quot;00F8347D&quot;/&gt;&lt;wsp:rsid wsp:val=&quot;00F83E55&quot;/&gt;&lt;wsp:rsid wsp:val=&quot;00F84E24&quot;/&gt;&lt;wsp:rsid wsp:val=&quot;00F851D8&quot;/&gt;&lt;wsp:rsid wsp:val=&quot;00F85C66&quot;/&gt;&lt;wsp:rsid wsp:val=&quot;00F85EE1&quot;/&gt;&lt;wsp:rsid wsp:val=&quot;00F86781&quot;/&gt;&lt;wsp:rsid wsp:val=&quot;00F868A4&quot;/&gt;&lt;wsp:rsid wsp:val=&quot;00F86E1F&quot;/&gt;&lt;wsp:rsid wsp:val=&quot;00F86E69&quot;/&gt;&lt;wsp:rsid wsp:val=&quot;00F871EE&quot;/&gt;&lt;wsp:rsid wsp:val=&quot;00F879D7&quot;/&gt;&lt;wsp:rsid wsp:val=&quot;00F87D30&quot;/&gt;&lt;wsp:rsid wsp:val=&quot;00F87ECC&quot;/&gt;&lt;wsp:rsid wsp:val=&quot;00F90E98&quot;/&gt;&lt;wsp:rsid wsp:val=&quot;00F91E82&quot;/&gt;&lt;wsp:rsid wsp:val=&quot;00F91F0B&quot;/&gt;&lt;wsp:rsid wsp:val=&quot;00F93666&quot;/&gt;&lt;wsp:rsid wsp:val=&quot;00F93B4E&quot;/&gt;&lt;wsp:rsid wsp:val=&quot;00F9497A&quot;/&gt;&lt;wsp:rsid wsp:val=&quot;00F9597F&quot;/&gt;&lt;wsp:rsid wsp:val=&quot;00F95D1C&quot;/&gt;&lt;wsp:rsid wsp:val=&quot;00F95F10&quot;/&gt;&lt;wsp:rsid wsp:val=&quot;00F96B9C&quot;/&gt;&lt;wsp:rsid wsp:val=&quot;00FA020D&quot;/&gt;&lt;wsp:rsid wsp:val=&quot;00FA0250&quot;/&gt;&lt;wsp:rsid wsp:val=&quot;00FA04C6&quot;/&gt;&lt;wsp:rsid wsp:val=&quot;00FA1635&quot;/&gt;&lt;wsp:rsid wsp:val=&quot;00FA1D3E&quot;/&gt;&lt;wsp:rsid wsp:val=&quot;00FA28FF&quot;/&gt;&lt;wsp:rsid wsp:val=&quot;00FA29B1&quot;/&gt;&lt;wsp:rsid wsp:val=&quot;00FA29B4&quot;/&gt;&lt;wsp:rsid wsp:val=&quot;00FA2ADA&quot;/&gt;&lt;wsp:rsid wsp:val=&quot;00FA3124&quot;/&gt;&lt;wsp:rsid wsp:val=&quot;00FA3151&quot;/&gt;&lt;wsp:rsid wsp:val=&quot;00FA4D7B&quot;/&gt;&lt;wsp:rsid wsp:val=&quot;00FA51A0&quot;/&gt;&lt;wsp:rsid wsp:val=&quot;00FA5265&quot;/&gt;&lt;wsp:rsid wsp:val=&quot;00FA58A8&quot;/&gt;&lt;wsp:rsid wsp:val=&quot;00FA5BB0&quot;/&gt;&lt;wsp:rsid wsp:val=&quot;00FA6775&quot;/&gt;&lt;wsp:rsid wsp:val=&quot;00FA6E55&quot;/&gt;&lt;wsp:rsid wsp:val=&quot;00FA7383&quot;/&gt;&lt;wsp:rsid wsp:val=&quot;00FA7C06&quot;/&gt;&lt;wsp:rsid wsp:val=&quot;00FB0B8B&quot;/&gt;&lt;wsp:rsid wsp:val=&quot;00FB1061&quot;/&gt;&lt;wsp:rsid wsp:val=&quot;00FB14CF&quot;/&gt;&lt;wsp:rsid wsp:val=&quot;00FB1C92&quot;/&gt;&lt;wsp:rsid wsp:val=&quot;00FB1FDB&quot;/&gt;&lt;wsp:rsid wsp:val=&quot;00FB24DC&quot;/&gt;&lt;wsp:rsid wsp:val=&quot;00FB2659&quot;/&gt;&lt;wsp:rsid wsp:val=&quot;00FB2BD8&quot;/&gt;&lt;wsp:rsid wsp:val=&quot;00FB2D7C&quot;/&gt;&lt;wsp:rsid wsp:val=&quot;00FB2EA8&quot;/&gt;&lt;wsp:rsid wsp:val=&quot;00FB3539&quot;/&gt;&lt;wsp:rsid wsp:val=&quot;00FB3B50&quot;/&gt;&lt;wsp:rsid wsp:val=&quot;00FB4E66&quot;/&gt;&lt;wsp:rsid wsp:val=&quot;00FB5386&quot;/&gt;&lt;wsp:rsid wsp:val=&quot;00FB590A&quot;/&gt;&lt;wsp:rsid wsp:val=&quot;00FB5977&quot;/&gt;&lt;wsp:rsid wsp:val=&quot;00FB59B4&quot;/&gt;&lt;wsp:rsid wsp:val=&quot;00FB60EB&quot;/&gt;&lt;wsp:rsid wsp:val=&quot;00FB6770&quot;/&gt;&lt;wsp:rsid wsp:val=&quot;00FB75E0&quot;/&gt;&lt;wsp:rsid wsp:val=&quot;00FC0FBD&quot;/&gt;&lt;wsp:rsid wsp:val=&quot;00FC175B&quot;/&gt;&lt;wsp:rsid wsp:val=&quot;00FC27DC&quot;/&gt;&lt;wsp:rsid wsp:val=&quot;00FC2C2A&quot;/&gt;&lt;wsp:rsid wsp:val=&quot;00FC484C&quot;/&gt;&lt;wsp:rsid wsp:val=&quot;00FC53E3&quot;/&gt;&lt;wsp:rsid wsp:val=&quot;00FC5531&quot;/&gt;&lt;wsp:rsid wsp:val=&quot;00FC5D2B&quot;/&gt;&lt;wsp:rsid wsp:val=&quot;00FC677E&quot;/&gt;&lt;wsp:rsid wsp:val=&quot;00FC6A14&quot;/&gt;&lt;wsp:rsid wsp:val=&quot;00FD0149&quot;/&gt;&lt;wsp:rsid wsp:val=&quot;00FD0672&quot;/&gt;&lt;wsp:rsid wsp:val=&quot;00FD06C1&quot;/&gt;&lt;wsp:rsid wsp:val=&quot;00FD0BE6&quot;/&gt;&lt;wsp:rsid wsp:val=&quot;00FD0FDD&quot;/&gt;&lt;wsp:rsid wsp:val=&quot;00FD115B&quot;/&gt;&lt;wsp:rsid wsp:val=&quot;00FD16BF&quot;/&gt;&lt;wsp:rsid wsp:val=&quot;00FD183A&quot;/&gt;&lt;wsp:rsid wsp:val=&quot;00FD2A11&quot;/&gt;&lt;wsp:rsid wsp:val=&quot;00FD3259&quot;/&gt;&lt;wsp:rsid wsp:val=&quot;00FD4F22&quot;/&gt;&lt;wsp:rsid wsp:val=&quot;00FD5AA6&quot;/&gt;&lt;wsp:rsid wsp:val=&quot;00FD5B5C&quot;/&gt;&lt;wsp:rsid wsp:val=&quot;00FD5BF0&quot;/&gt;&lt;wsp:rsid wsp:val=&quot;00FD5ED7&quot;/&gt;&lt;wsp:rsid wsp:val=&quot;00FD66F3&quot;/&gt;&lt;wsp:rsid wsp:val=&quot;00FD6BB8&quot;/&gt;&lt;wsp:rsid wsp:val=&quot;00FD704F&quot;/&gt;&lt;wsp:rsid wsp:val=&quot;00FD7509&quot;/&gt;&lt;wsp:rsid wsp:val=&quot;00FD7632&quot;/&gt;&lt;wsp:rsid wsp:val=&quot;00FD7921&quot;/&gt;&lt;wsp:rsid wsp:val=&quot;00FD7945&quot;/&gt;&lt;wsp:rsid wsp:val=&quot;00FE0951&quot;/&gt;&lt;wsp:rsid wsp:val=&quot;00FE1193&quot;/&gt;&lt;wsp:rsid wsp:val=&quot;00FE25F7&quot;/&gt;&lt;wsp:rsid wsp:val=&quot;00FE2837&quot;/&gt;&lt;wsp:rsid wsp:val=&quot;00FE34F6&quot;/&gt;&lt;wsp:rsid wsp:val=&quot;00FE4BFE&quot;/&gt;&lt;wsp:rsid wsp:val=&quot;00FE4F59&quot;/&gt;&lt;wsp:rsid wsp:val=&quot;00FE5CD6&quot;/&gt;&lt;wsp:rsid wsp:val=&quot;00FE6F4C&quot;/&gt;&lt;wsp:rsid wsp:val=&quot;00FF244E&quot;/&gt;&lt;wsp:rsid wsp:val=&quot;00FF25A3&quot;/&gt;&lt;wsp:rsid wsp:val=&quot;00FF292F&quot;/&gt;&lt;wsp:rsid wsp:val=&quot;00FF31F5&quot;/&gt;&lt;wsp:rsid wsp:val=&quot;00FF320D&quot;/&gt;&lt;wsp:rsid wsp:val=&quot;00FF3AB9&quot;/&gt;&lt;wsp:rsid wsp:val=&quot;00FF3F84&quot;/&gt;&lt;wsp:rsid wsp:val=&quot;00FF45B2&quot;/&gt;&lt;wsp:rsid wsp:val=&quot;00FF4D3E&quot;/&gt;&lt;wsp:rsid wsp:val=&quot;00FF5CA2&quot;/&gt;&lt;wsp:rsid wsp:val=&quot;00FF658A&quot;/&gt;&lt;wsp:rsid wsp:val=&quot;00FF7427&quot;/&gt;&lt;wsp:rsid wsp:val=&quot;00FF7596&quot;/&gt;&lt;wsp:rsid wsp:val=&quot;00FF7659&quot;/&gt;&lt;wsp:rsid wsp:val=&quot;00FF7811&quot;/&gt;&lt;/wsp:rsids&gt;&lt;/w:docPr&gt;&lt;w:body&gt;&lt;w:p wsp:rsidR=&quot;00000000&quot; wsp:rsidRDefault=&quot;00E419DF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P&lt;/m:t&gt;&lt;/m: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e&gt;&lt;m:sub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g&lt;/m:t&gt;&lt;/m:r&gt;&lt;m:r&gt;&lt;w:rPr&gt;&lt;w:rFonts w:ascii=&quot;Cambria Math&quot; w:h-ansi=&quot;Cambria Math&quot;/&gt;&lt;wx:font wx:val=&quot;Cambria Math&quot;/&gt;&lt;w:i/&gt;&lt;w:sz w:val=&quot;24&quot;/&gt;&lt;w:sz-cs w:val=&quot;24&quot;/&gt;&lt;/w:rPr&gt;&lt;m:t&gt;,&lt;/m:t&gt;&lt;/m:r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z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46" o:title="" chromakey="white"/>
          </v:shape>
        </w:pict>
      </w:r>
      <w:r w:rsidRPr="008351E1">
        <w:instrText xml:space="preserve"> </w:instrText>
      </w:r>
      <w:r w:rsidRPr="008351E1">
        <w:fldChar w:fldCharType="separate"/>
      </w:r>
      <w:r w:rsidR="00B12757" w:rsidRPr="008351E1">
        <w:pict>
          <v:shape id="_x0000_i1049" type="#_x0000_t75" style="width:19.5pt;height:12.75pt" equationxml="&lt;?xml version=&quot;1.0&quot; encoding=&quot;UTF-8&quot; standalone=&quot;yes&quot;?&gt;&#10;&#10;&#10;&#10;&#10;&#10;&#10;&#10;&#10;&#10;&#10;&#10;&#10;&#10;&#10;&#10;&lt;?mso-application progid=&quot;Word.Document&quot;?&gt;&#10;&#10;&#10;&#10;&#10;&#10;&#10;&#10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drawingGridHorizontalSpacing w:val=&quot;110&quot;/&gt;&lt;w:displayHorizontalDrawingGridEvery w:val=&quot;2&quot;/&gt;&lt;w:displayVertic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D72CF&quot;/&gt;&lt;wsp:rsid wsp:val=&quot;0000010A&quot;/&gt;&lt;wsp:rsid wsp:val=&quot;000004B5&quot;/&gt;&lt;wsp:rsid wsp:val=&quot;00001A67&quot;/&gt;&lt;wsp:rsid wsp:val=&quot;00002218&quot;/&gt;&lt;wsp:rsid wsp:val=&quot;00002631&quot;/&gt;&lt;wsp:rsid wsp:val=&quot;00002A41&quot;/&gt;&lt;wsp:rsid wsp:val=&quot;00002B5D&quot;/&gt;&lt;wsp:rsid wsp:val=&quot;00003208&quot;/&gt;&lt;wsp:rsid wsp:val=&quot;00003344&quot;/&gt;&lt;wsp:rsid wsp:val=&quot;000036E3&quot;/&gt;&lt;wsp:rsid wsp:val=&quot;00003F14&quot;/&gt;&lt;wsp:rsid wsp:val=&quot;00004169&quot;/&gt;&lt;wsp:rsid wsp:val=&quot;000043DB&quot;/&gt;&lt;wsp:rsid wsp:val=&quot;000046B8&quot;/&gt;&lt;wsp:rsid wsp:val=&quot;000048FE&quot;/&gt;&lt;wsp:rsid wsp:val=&quot;00004D59&quot;/&gt;&lt;wsp:rsid wsp:val=&quot;0000519C&quot;/&gt;&lt;wsp:rsid wsp:val=&quot;000057C7&quot;/&gt;&lt;wsp:rsid wsp:val=&quot;00005854&quot;/&gt;&lt;wsp:rsid wsp:val=&quot;00005B47&quot;/&gt;&lt;wsp:rsid wsp:val=&quot;00005D28&quot;/&gt;&lt;wsp:rsid wsp:val=&quot;00005EDB&quot;/&gt;&lt;wsp:rsid wsp:val=&quot;00006174&quot;/&gt;&lt;wsp:rsid wsp:val=&quot;00007BD6&quot;/&gt;&lt;wsp:rsid wsp:val=&quot;000100BF&quot;/&gt;&lt;wsp:rsid wsp:val=&quot;00010A30&quot;/&gt;&lt;wsp:rsid wsp:val=&quot;00010A73&quot;/&gt;&lt;wsp:rsid wsp:val=&quot;000120F5&quot;/&gt;&lt;wsp:rsid wsp:val=&quot;00012B55&quot;/&gt;&lt;wsp:rsid wsp:val=&quot;00013813&quot;/&gt;&lt;wsp:rsid wsp:val=&quot;00013A7B&quot;/&gt;&lt;wsp:rsid wsp:val=&quot;00014064&quot;/&gt;&lt;wsp:rsid wsp:val=&quot;00015172&quot;/&gt;&lt;wsp:rsid wsp:val=&quot;000151B3&quot;/&gt;&lt;wsp:rsid wsp:val=&quot;000151C9&quot;/&gt;&lt;wsp:rsid wsp:val=&quot;00015880&quot;/&gt;&lt;wsp:rsid wsp:val=&quot;00015D94&quot;/&gt;&lt;wsp:rsid wsp:val=&quot;000171A9&quot;/&gt;&lt;wsp:rsid wsp:val=&quot;00017DA4&quot;/&gt;&lt;wsp:rsid wsp:val=&quot;00020071&quot;/&gt;&lt;wsp:rsid wsp:val=&quot;00020109&quot;/&gt;&lt;wsp:rsid wsp:val=&quot;0002021D&quot;/&gt;&lt;wsp:rsid wsp:val=&quot;00020926&quot;/&gt;&lt;wsp:rsid wsp:val=&quot;000210CC&quot;/&gt;&lt;wsp:rsid wsp:val=&quot;000218EE&quot;/&gt;&lt;wsp:rsid wsp:val=&quot;00021A23&quot;/&gt;&lt;wsp:rsid wsp:val=&quot;00021B09&quot;/&gt;&lt;wsp:rsid wsp:val=&quot;00021ECB&quot;/&gt;&lt;wsp:rsid wsp:val=&quot;00022CFE&quot;/&gt;&lt;wsp:rsid wsp:val=&quot;00022D59&quot;/&gt;&lt;wsp:rsid wsp:val=&quot;000234C9&quot;/&gt;&lt;wsp:rsid wsp:val=&quot;00023688&quot;/&gt;&lt;wsp:rsid wsp:val=&quot;00024F4A&quot;/&gt;&lt;wsp:rsid wsp:val=&quot;000252C3&quot;/&gt;&lt;wsp:rsid wsp:val=&quot;00026DE6&quot;/&gt;&lt;wsp:rsid wsp:val=&quot;00026E49&quot;/&gt;&lt;wsp:rsid wsp:val=&quot;0002718E&quot;/&gt;&lt;wsp:rsid wsp:val=&quot;0002774D&quot;/&gt;&lt;wsp:rsid wsp:val=&quot;00027CCC&quot;/&gt;&lt;wsp:rsid wsp:val=&quot;00027D57&quot;/&gt;&lt;wsp:rsid wsp:val=&quot;00030046&quot;/&gt;&lt;wsp:rsid wsp:val=&quot;00030A8B&quot;/&gt;&lt;wsp:rsid wsp:val=&quot;00030F73&quot;/&gt;&lt;wsp:rsid wsp:val=&quot;0003115A&quot;/&gt;&lt;wsp:rsid wsp:val=&quot;000312BD&quot;/&gt;&lt;wsp:rsid wsp:val=&quot;000325B0&quot;/&gt;&lt;wsp:rsid wsp:val=&quot;00032E19&quot;/&gt;&lt;wsp:rsid wsp:val=&quot;00033506&quot;/&gt;&lt;wsp:rsid wsp:val=&quot;00033B11&quot;/&gt;&lt;wsp:rsid wsp:val=&quot;00034789&quot;/&gt;&lt;wsp:rsid wsp:val=&quot;0003535D&quot;/&gt;&lt;wsp:rsid wsp:val=&quot;0003574B&quot;/&gt;&lt;wsp:rsid wsp:val=&quot;00036C47&quot;/&gt;&lt;wsp:rsid wsp:val=&quot;00037DA5&quot;/&gt;&lt;wsp:rsid wsp:val=&quot;000401BC&quot;/&gt;&lt;wsp:rsid wsp:val=&quot;000403CD&quot;/&gt;&lt;wsp:rsid wsp:val=&quot;0004155F&quot;/&gt;&lt;wsp:rsid wsp:val=&quot;00041734&quot;/&gt;&lt;wsp:rsid wsp:val=&quot;00042DA5&quot;/&gt;&lt;wsp:rsid wsp:val=&quot;000439C5&quot;/&gt;&lt;wsp:rsid wsp:val=&quot;00044163&quot;/&gt;&lt;wsp:rsid wsp:val=&quot;000441AE&quot;/&gt;&lt;wsp:rsid wsp:val=&quot;0004456C&quot;/&gt;&lt;wsp:rsid wsp:val=&quot;00044689&quot;/&gt;&lt;wsp:rsid wsp:val=&quot;000448BB&quot;/&gt;&lt;wsp:rsid wsp:val=&quot;00044FE3&quot;/&gt;&lt;wsp:rsid wsp:val=&quot;00045F54&quot;/&gt;&lt;wsp:rsid wsp:val=&quot;00046363&quot;/&gt;&lt;wsp:rsid wsp:val=&quot;000463F5&quot;/&gt;&lt;wsp:rsid wsp:val=&quot;0004738B&quot;/&gt;&lt;wsp:rsid wsp:val=&quot;0004744C&quot;/&gt;&lt;wsp:rsid wsp:val=&quot;00047FD1&quot;/&gt;&lt;wsp:rsid wsp:val=&quot;00050638&quot;/&gt;&lt;wsp:rsid wsp:val=&quot;0005080D&quot;/&gt;&lt;wsp:rsid wsp:val=&quot;000519F1&quot;/&gt;&lt;wsp:rsid wsp:val=&quot;00051FF3&quot;/&gt;&lt;wsp:rsid wsp:val=&quot;0005211D&quot;/&gt;&lt;wsp:rsid wsp:val=&quot;00052225&quot;/&gt;&lt;wsp:rsid wsp:val=&quot;000522ED&quot;/&gt;&lt;wsp:rsid wsp:val=&quot;0005237C&quot;/&gt;&lt;wsp:rsid wsp:val=&quot;00052430&quot;/&gt;&lt;wsp:rsid wsp:val=&quot;000528CC&quot;/&gt;&lt;wsp:rsid wsp:val=&quot;00052F5A&quot;/&gt;&lt;wsp:rsid wsp:val=&quot;0005366E&quot;/&gt;&lt;wsp:rsid wsp:val=&quot;00053F57&quot;/&gt;&lt;wsp:rsid wsp:val=&quot;00055977&quot;/&gt;&lt;wsp:rsid wsp:val=&quot;00055CDC&quot;/&gt;&lt;wsp:rsid wsp:val=&quot;00055FA2&quot;/&gt;&lt;wsp:rsid wsp:val=&quot;00055FF5&quot;/&gt;&lt;wsp:rsid wsp:val=&quot;00056009&quot;/&gt;&lt;wsp:rsid wsp:val=&quot;00056A34&quot;/&gt;&lt;wsp:rsid wsp:val=&quot;00057032&quot;/&gt;&lt;wsp:rsid wsp:val=&quot;00057AE7&quot;/&gt;&lt;wsp:rsid wsp:val=&quot;00057F77&quot;/&gt;&lt;wsp:rsid wsp:val=&quot;00060139&quot;/&gt;&lt;wsp:rsid wsp:val=&quot;00060151&quot;/&gt;&lt;wsp:rsid wsp:val=&quot;000610B8&quot;/&gt;&lt;wsp:rsid wsp:val=&quot;00062BD2&quot;/&gt;&lt;wsp:rsid wsp:val=&quot;000630E8&quot;/&gt;&lt;wsp:rsid wsp:val=&quot;00063858&quot;/&gt;&lt;wsp:rsid wsp:val=&quot;000641BE&quot;/&gt;&lt;wsp:rsid wsp:val=&quot;000642F1&quot;/&gt;&lt;wsp:rsid wsp:val=&quot;00064528&quot;/&gt;&lt;wsp:rsid wsp:val=&quot;00064CD7&quot;/&gt;&lt;wsp:rsid wsp:val=&quot;00065246&quot;/&gt;&lt;wsp:rsid wsp:val=&quot;000656C8&quot;/&gt;&lt;wsp:rsid wsp:val=&quot;00065808&quot;/&gt;&lt;wsp:rsid wsp:val=&quot;00066274&quot;/&gt;&lt;wsp:rsid wsp:val=&quot;00066298&quot;/&gt;&lt;wsp:rsid wsp:val=&quot;00066622&quot;/&gt;&lt;wsp:rsid wsp:val=&quot;0006767B&quot;/&gt;&lt;wsp:rsid wsp:val=&quot;00067EAF&quot;/&gt;&lt;wsp:rsid wsp:val=&quot;000707B4&quot;/&gt;&lt;wsp:rsid wsp:val=&quot;00070853&quot;/&gt;&lt;wsp:rsid wsp:val=&quot;00070A22&quot;/&gt;&lt;wsp:rsid wsp:val=&quot;00070F9B&quot;/&gt;&lt;wsp:rsid wsp:val=&quot;000711F4&quot;/&gt;&lt;wsp:rsid wsp:val=&quot;00071DF2&quot;/&gt;&lt;wsp:rsid wsp:val=&quot;00072825&quot;/&gt;&lt;wsp:rsid wsp:val=&quot;00072CF6&quot;/&gt;&lt;wsp:rsid wsp:val=&quot;00072E38&quot;/&gt;&lt;wsp:rsid wsp:val=&quot;00073603&quot;/&gt;&lt;wsp:rsid wsp:val=&quot;00075493&quot;/&gt;&lt;wsp:rsid wsp:val=&quot;000756F5&quot;/&gt;&lt;wsp:rsid wsp:val=&quot;00075C15&quot;/&gt;&lt;wsp:rsid wsp:val=&quot;00075DEA&quot;/&gt;&lt;wsp:rsid wsp:val=&quot;00076005&quot;/&gt;&lt;wsp:rsid wsp:val=&quot;00076100&quot;/&gt;&lt;wsp:rsid wsp:val=&quot;00076280&quot;/&gt;&lt;wsp:rsid wsp:val=&quot;0007659A&quot;/&gt;&lt;wsp:rsid wsp:val=&quot;0007692A&quot;/&gt;&lt;wsp:rsid wsp:val=&quot;0007721B&quot;/&gt;&lt;wsp:rsid wsp:val=&quot;00077FB7&quot;/&gt;&lt;wsp:rsid wsp:val=&quot;000801DF&quot;/&gt;&lt;wsp:rsid wsp:val=&quot;000813E1&quot;/&gt;&lt;wsp:rsid wsp:val=&quot;000814AD&quot;/&gt;&lt;wsp:rsid wsp:val=&quot;00081EBC&quot;/&gt;&lt;wsp:rsid wsp:val=&quot;00082527&quot;/&gt;&lt;wsp:rsid wsp:val=&quot;0008256C&quot;/&gt;&lt;wsp:rsid wsp:val=&quot;000827DD&quot;/&gt;&lt;wsp:rsid wsp:val=&quot;00082A84&quot;/&gt;&lt;wsp:rsid wsp:val=&quot;00082E53&quot;/&gt;&lt;wsp:rsid wsp:val=&quot;00082FA9&quot;/&gt;&lt;wsp:rsid wsp:val=&quot;0008354E&quot;/&gt;&lt;wsp:rsid wsp:val=&quot;00083B33&quot;/&gt;&lt;wsp:rsid wsp:val=&quot;00083C62&quot;/&gt;&lt;wsp:rsid wsp:val=&quot;0008559A&quot;/&gt;&lt;wsp:rsid wsp:val=&quot;000858EF&quot;/&gt;&lt;wsp:rsid wsp:val=&quot;00086883&quot;/&gt;&lt;wsp:rsid wsp:val=&quot;00086BD6&quot;/&gt;&lt;wsp:rsid wsp:val=&quot;00087924&quot;/&gt;&lt;wsp:rsid wsp:val=&quot;00087968&quot;/&gt;&lt;wsp:rsid wsp:val=&quot;00087D8D&quot;/&gt;&lt;wsp:rsid wsp:val=&quot;00087E58&quot;/&gt;&lt;wsp:rsid wsp:val=&quot;000906ED&quot;/&gt;&lt;wsp:rsid wsp:val=&quot;000913DA&quot;/&gt;&lt;wsp:rsid wsp:val=&quot;00091419&quot;/&gt;&lt;wsp:rsid wsp:val=&quot;0009289F&quot;/&gt;&lt;wsp:rsid wsp:val=&quot;00092B03&quot;/&gt;&lt;wsp:rsid wsp:val=&quot;0009311E&quot;/&gt;&lt;wsp:rsid wsp:val=&quot;00093349&quot;/&gt;&lt;wsp:rsid wsp:val=&quot;00093B86&quot;/&gt;&lt;wsp:rsid wsp:val=&quot;00094574&quot;/&gt;&lt;wsp:rsid wsp:val=&quot;000947B6&quot;/&gt;&lt;wsp:rsid wsp:val=&quot;00094804&quot;/&gt;&lt;wsp:rsid wsp:val=&quot;00094B8F&quot;/&gt;&lt;wsp:rsid wsp:val=&quot;00094F14&quot;/&gt;&lt;wsp:rsid wsp:val=&quot;00095A8A&quot;/&gt;&lt;wsp:rsid wsp:val=&quot;00095A97&quot;/&gt;&lt;wsp:rsid wsp:val=&quot;000964C3&quot;/&gt;&lt;wsp:rsid wsp:val=&quot;0009689F&quot;/&gt;&lt;wsp:rsid wsp:val=&quot;00096A5F&quot;/&gt;&lt;wsp:rsid wsp:val=&quot;00096D86&quot;/&gt;&lt;wsp:rsid wsp:val=&quot;000979B0&quot;/&gt;&lt;wsp:rsid wsp:val=&quot;00097C8E&quot;/&gt;&lt;wsp:rsid wsp:val=&quot;00097DFF&quot;/&gt;&lt;wsp:rsid wsp:val=&quot;000A02D0&quot;/&gt;&lt;wsp:rsid wsp:val=&quot;000A02EB&quot;/&gt;&lt;wsp:rsid wsp:val=&quot;000A0455&quot;/&gt;&lt;wsp:rsid wsp:val=&quot;000A06FD&quot;/&gt;&lt;wsp:rsid wsp:val=&quot;000A0A23&quot;/&gt;&lt;wsp:rsid wsp:val=&quot;000A15B7&quot;/&gt;&lt;wsp:rsid wsp:val=&quot;000A1D30&quot;/&gt;&lt;wsp:rsid wsp:val=&quot;000A1EB7&quot;/&gt;&lt;wsp:rsid wsp:val=&quot;000A2ABE&quot;/&gt;&lt;wsp:rsid wsp:val=&quot;000A2C26&quot;/&gt;&lt;wsp:rsid wsp:val=&quot;000A39B5&quot;/&gt;&lt;wsp:rsid wsp:val=&quot;000A3F46&quot;/&gt;&lt;wsp:rsid wsp:val=&quot;000A442C&quot;/&gt;&lt;wsp:rsid wsp:val=&quot;000A494F&quot;/&gt;&lt;wsp:rsid wsp:val=&quot;000A4B01&quot;/&gt;&lt;wsp:rsid wsp:val=&quot;000A5BD9&quot;/&gt;&lt;wsp:rsid wsp:val=&quot;000A5C2B&quot;/&gt;&lt;wsp:rsid wsp:val=&quot;000A5D7F&quot;/&gt;&lt;wsp:rsid wsp:val=&quot;000A5E58&quot;/&gt;&lt;wsp:rsid wsp:val=&quot;000A6B54&quot;/&gt;&lt;wsp:rsid wsp:val=&quot;000A6EEC&quot;/&gt;&lt;wsp:rsid wsp:val=&quot;000A71E6&quot;/&gt;&lt;wsp:rsid wsp:val=&quot;000B0F86&quot;/&gt;&lt;wsp:rsid wsp:val=&quot;000B113B&quot;/&gt;&lt;wsp:rsid wsp:val=&quot;000B13BB&quot;/&gt;&lt;wsp:rsid wsp:val=&quot;000B13C7&quot;/&gt;&lt;wsp:rsid wsp:val=&quot;000B151E&quot;/&gt;&lt;wsp:rsid wsp:val=&quot;000B1703&quot;/&gt;&lt;wsp:rsid wsp:val=&quot;000B1AAF&quot;/&gt;&lt;wsp:rsid wsp:val=&quot;000B1F66&quot;/&gt;&lt;wsp:rsid wsp:val=&quot;000B2045&quot;/&gt;&lt;wsp:rsid wsp:val=&quot;000B2B64&quot;/&gt;&lt;wsp:rsid wsp:val=&quot;000B321A&quot;/&gt;&lt;wsp:rsid wsp:val=&quot;000B3592&quot;/&gt;&lt;wsp:rsid wsp:val=&quot;000B3982&quot;/&gt;&lt;wsp:rsid wsp:val=&quot;000B406D&quot;/&gt;&lt;wsp:rsid wsp:val=&quot;000B46F7&quot;/&gt;&lt;wsp:rsid wsp:val=&quot;000B6067&quot;/&gt;&lt;wsp:rsid wsp:val=&quot;000C0059&quot;/&gt;&lt;wsp:rsid wsp:val=&quot;000C0588&quot;/&gt;&lt;wsp:rsid wsp:val=&quot;000C10C1&quot;/&gt;&lt;wsp:rsid wsp:val=&quot;000C19EF&quot;/&gt;&lt;wsp:rsid wsp:val=&quot;000C1CD1&quot;/&gt;&lt;wsp:rsid wsp:val=&quot;000C25B9&quot;/&gt;&lt;wsp:rsid wsp:val=&quot;000C2C04&quot;/&gt;&lt;wsp:rsid wsp:val=&quot;000C390E&quot;/&gt;&lt;wsp:rsid wsp:val=&quot;000C4731&quot;/&gt;&lt;wsp:rsid wsp:val=&quot;000C5129&quot;/&gt;&lt;wsp:rsid wsp:val=&quot;000C51D2&quot;/&gt;&lt;wsp:rsid wsp:val=&quot;000C5459&quot;/&gt;&lt;wsp:rsid wsp:val=&quot;000C74C4&quot;/&gt;&lt;wsp:rsid wsp:val=&quot;000C75B4&quot;/&gt;&lt;wsp:rsid wsp:val=&quot;000C7ACE&quot;/&gt;&lt;wsp:rsid wsp:val=&quot;000C7E04&quot;/&gt;&lt;wsp:rsid wsp:val=&quot;000D01B5&quot;/&gt;&lt;wsp:rsid wsp:val=&quot;000D0496&quot;/&gt;&lt;wsp:rsid wsp:val=&quot;000D08DD&quot;/&gt;&lt;wsp:rsid wsp:val=&quot;000D0DD5&quot;/&gt;&lt;wsp:rsid wsp:val=&quot;000D0FAC&quot;/&gt;&lt;wsp:rsid wsp:val=&quot;000D138E&quot;/&gt;&lt;wsp:rsid wsp:val=&quot;000D22CE&quot;/&gt;&lt;wsp:rsid wsp:val=&quot;000D231B&quot;/&gt;&lt;wsp:rsid wsp:val=&quot;000D2362&quot;/&gt;&lt;wsp:rsid wsp:val=&quot;000D2629&quot;/&gt;&lt;wsp:rsid wsp:val=&quot;000D2632&quot;/&gt;&lt;wsp:rsid wsp:val=&quot;000D26FE&quot;/&gt;&lt;wsp:rsid wsp:val=&quot;000D3090&quot;/&gt;&lt;wsp:rsid wsp:val=&quot;000D393D&quot;/&gt;&lt;wsp:rsid wsp:val=&quot;000D408F&quot;/&gt;&lt;wsp:rsid wsp:val=&quot;000D4285&quot;/&gt;&lt;wsp:rsid wsp:val=&quot;000D4433&quot;/&gt;&lt;wsp:rsid wsp:val=&quot;000D4BE8&quot;/&gt;&lt;wsp:rsid wsp:val=&quot;000D4CC9&quot;/&gt;&lt;wsp:rsid wsp:val=&quot;000D4E8F&quot;/&gt;&lt;wsp:rsid wsp:val=&quot;000D62C0&quot;/&gt;&lt;wsp:rsid wsp:val=&quot;000D658B&quot;/&gt;&lt;wsp:rsid wsp:val=&quot;000D6B39&quot;/&gt;&lt;wsp:rsid wsp:val=&quot;000D70E4&quot;/&gt;&lt;wsp:rsid wsp:val=&quot;000E031A&quot;/&gt;&lt;wsp:rsid wsp:val=&quot;000E0555&quot;/&gt;&lt;wsp:rsid wsp:val=&quot;000E1234&quot;/&gt;&lt;wsp:rsid wsp:val=&quot;000E13F4&quot;/&gt;&lt;wsp:rsid wsp:val=&quot;000E1471&quot;/&gt;&lt;wsp:rsid wsp:val=&quot;000E15B3&quot;/&gt;&lt;wsp:rsid wsp:val=&quot;000E17D8&quot;/&gt;&lt;wsp:rsid wsp:val=&quot;000E1AFF&quot;/&gt;&lt;wsp:rsid wsp:val=&quot;000E2345&quot;/&gt;&lt;wsp:rsid wsp:val=&quot;000E3A69&quot;/&gt;&lt;wsp:rsid wsp:val=&quot;000E432C&quot;/&gt;&lt;wsp:rsid wsp:val=&quot;000E45FB&quot;/&gt;&lt;wsp:rsid wsp:val=&quot;000E484D&quot;/&gt;&lt;wsp:rsid wsp:val=&quot;000E48D7&quot;/&gt;&lt;wsp:rsid wsp:val=&quot;000E6076&quot;/&gt;&lt;wsp:rsid wsp:val=&quot;000E7203&quot;/&gt;&lt;wsp:rsid wsp:val=&quot;000E720B&quot;/&gt;&lt;wsp:rsid wsp:val=&quot;000F0372&quot;/&gt;&lt;wsp:rsid wsp:val=&quot;000F0690&quot;/&gt;&lt;wsp:rsid wsp:val=&quot;000F0EA8&quot;/&gt;&lt;wsp:rsid wsp:val=&quot;000F1CE9&quot;/&gt;&lt;wsp:rsid wsp:val=&quot;000F2387&quot;/&gt;&lt;wsp:rsid wsp:val=&quot;000F2F26&quot;/&gt;&lt;wsp:rsid wsp:val=&quot;000F373E&quot;/&gt;&lt;wsp:rsid wsp:val=&quot;000F3CAD&quot;/&gt;&lt;wsp:rsid wsp:val=&quot;000F3FCF&quot;/&gt;&lt;wsp:rsid wsp:val=&quot;000F4A1B&quot;/&gt;&lt;wsp:rsid wsp:val=&quot;000F65BA&quot;/&gt;&lt;wsp:rsid wsp:val=&quot;000F732F&quot;/&gt;&lt;wsp:rsid wsp:val=&quot;00100CE9&quot;/&gt;&lt;wsp:rsid wsp:val=&quot;00100D62&quot;/&gt;&lt;wsp:rsid wsp:val=&quot;00101E69&quot;/&gt;&lt;wsp:rsid wsp:val=&quot;00101E7D&quot;/&gt;&lt;wsp:rsid wsp:val=&quot;00102535&quot;/&gt;&lt;wsp:rsid wsp:val=&quot;00102595&quot;/&gt;&lt;wsp:rsid wsp:val=&quot;0010299B&quot;/&gt;&lt;wsp:rsid wsp:val=&quot;00102D90&quot;/&gt;&lt;wsp:rsid wsp:val=&quot;001035A5&quot;/&gt;&lt;wsp:rsid wsp:val=&quot;00103F0D&quot;/&gt;&lt;wsp:rsid wsp:val=&quot;001040A4&quot;/&gt;&lt;wsp:rsid wsp:val=&quot;00104517&quot;/&gt;&lt;wsp:rsid wsp:val=&quot;001045FC&quot;/&gt;&lt;wsp:rsid wsp:val=&quot;001057E1&quot;/&gt;&lt;wsp:rsid wsp:val=&quot;001058C2&quot;/&gt;&lt;wsp:rsid wsp:val=&quot;00106631&quot;/&gt;&lt;wsp:rsid wsp:val=&quot;001069B4&quot;/&gt;&lt;wsp:rsid wsp:val=&quot;00106CEA&quot;/&gt;&lt;wsp:rsid wsp:val=&quot;00107D02&quot;/&gt;&lt;wsp:rsid wsp:val=&quot;0011026B&quot;/&gt;&lt;wsp:rsid wsp:val=&quot;00110741&quot;/&gt;&lt;wsp:rsid wsp:val=&quot;00110D02&quot;/&gt;&lt;wsp:rsid wsp:val=&quot;00111218&quot;/&gt;&lt;wsp:rsid wsp:val=&quot;00111891&quot;/&gt;&lt;wsp:rsid wsp:val=&quot;00111BAC&quot;/&gt;&lt;wsp:rsid wsp:val=&quot;00112144&quot;/&gt;&lt;wsp:rsid wsp:val=&quot;00112B36&quot;/&gt;&lt;wsp:rsid wsp:val=&quot;00113203&quot;/&gt;&lt;wsp:rsid wsp:val=&quot;00113EBD&quot;/&gt;&lt;wsp:rsid wsp:val=&quot;00113FE9&quot;/&gt;&lt;wsp:rsid wsp:val=&quot;00115BA8&quot;/&gt;&lt;wsp:rsid wsp:val=&quot;00115CC1&quot;/&gt;&lt;wsp:rsid wsp:val=&quot;00115D51&quot;/&gt;&lt;wsp:rsid wsp:val=&quot;001160BC&quot;/&gt;&lt;wsp:rsid wsp:val=&quot;00116FD0&quot;/&gt;&lt;wsp:rsid wsp:val=&quot;00117189&quot;/&gt;&lt;wsp:rsid wsp:val=&quot;001176E0&quot;/&gt;&lt;wsp:rsid wsp:val=&quot;00121D0F&quot;/&gt;&lt;wsp:rsid wsp:val=&quot;00122433&quot;/&gt;&lt;wsp:rsid wsp:val=&quot;00122CD5&quot;/&gt;&lt;wsp:rsid wsp:val=&quot;00122E78&quot;/&gt;&lt;wsp:rsid wsp:val=&quot;001237D6&quot;/&gt;&lt;wsp:rsid wsp:val=&quot;0012395C&quot;/&gt;&lt;wsp:rsid wsp:val=&quot;001244FE&quot;/&gt;&lt;wsp:rsid wsp:val=&quot;00124A30&quot;/&gt;&lt;wsp:rsid wsp:val=&quot;00125B5D&quot;/&gt;&lt;wsp:rsid wsp:val=&quot;00125C0D&quot;/&gt;&lt;wsp:rsid wsp:val=&quot;00125CC7&quot;/&gt;&lt;wsp:rsid wsp:val=&quot;00125D62&quot;/&gt;&lt;wsp:rsid wsp:val=&quot;0012603A&quot;/&gt;&lt;wsp:rsid wsp:val=&quot;00126956&quot;/&gt;&lt;wsp:rsid wsp:val=&quot;001269B2&quot;/&gt;&lt;wsp:rsid wsp:val=&quot;00126D55&quot;/&gt;&lt;wsp:rsid wsp:val=&quot;00127360&quot;/&gt;&lt;wsp:rsid wsp:val=&quot;0012736A&quot;/&gt;&lt;wsp:rsid wsp:val=&quot;00127413&quot;/&gt;&lt;wsp:rsid wsp:val=&quot;00127432&quot;/&gt;&lt;wsp:rsid wsp:val=&quot;001308EA&quot;/&gt;&lt;wsp:rsid wsp:val=&quot;001320D9&quot;/&gt;&lt;wsp:rsid wsp:val=&quot;001335C7&quot;/&gt;&lt;wsp:rsid wsp:val=&quot;00133785&quot;/&gt;&lt;wsp:rsid wsp:val=&quot;00133DFF&quot;/&gt;&lt;wsp:rsid wsp:val=&quot;001344BD&quot;/&gt;&lt;wsp:rsid wsp:val=&quot;0013496C&quot;/&gt;&lt;wsp:rsid wsp:val=&quot;00134C1A&quot;/&gt;&lt;wsp:rsid wsp:val=&quot;00134FFF&quot;/&gt;&lt;wsp:rsid wsp:val=&quot;001366F3&quot;/&gt;&lt;wsp:rsid wsp:val=&quot;00136C14&quot;/&gt;&lt;wsp:rsid wsp:val=&quot;00136D3B&quot;/&gt;&lt;wsp:rsid wsp:val=&quot;0013745A&quot;/&gt;&lt;wsp:rsid wsp:val=&quot;00137908&quot;/&gt;&lt;wsp:rsid wsp:val=&quot;00140678&quot;/&gt;&lt;wsp:rsid wsp:val=&quot;00140877&quot;/&gt;&lt;wsp:rsid wsp:val=&quot;00142421&quot;/&gt;&lt;wsp:rsid wsp:val=&quot;001431AA&quot;/&gt;&lt;wsp:rsid wsp:val=&quot;001438C3&quot;/&gt;&lt;wsp:rsid wsp:val=&quot;00143FEB&quot;/&gt;&lt;wsp:rsid wsp:val=&quot;001447BB&quot;/&gt;&lt;wsp:rsid wsp:val=&quot;00144817&quot;/&gt;&lt;wsp:rsid wsp:val=&quot;00144990&quot;/&gt;&lt;wsp:rsid wsp:val=&quot;00145323&quot;/&gt;&lt;wsp:rsid wsp:val=&quot;00145476&quot;/&gt;&lt;wsp:rsid wsp:val=&quot;00145A25&quot;/&gt;&lt;wsp:rsid wsp:val=&quot;00146477&quot;/&gt;&lt;wsp:rsid wsp:val=&quot;001469DE&quot;/&gt;&lt;wsp:rsid wsp:val=&quot;00147709&quot;/&gt;&lt;wsp:rsid wsp:val=&quot;001500FA&quot;/&gt;&lt;wsp:rsid wsp:val=&quot;00150390&quot;/&gt;&lt;wsp:rsid wsp:val=&quot;00150426&quot;/&gt;&lt;wsp:rsid wsp:val=&quot;0015046D&quot;/&gt;&lt;wsp:rsid wsp:val=&quot;00150A41&quot;/&gt;&lt;wsp:rsid wsp:val=&quot;00151922&quot;/&gt;&lt;wsp:rsid wsp:val=&quot;0015248D&quot;/&gt;&lt;wsp:rsid wsp:val=&quot;00152882&quot;/&gt;&lt;wsp:rsid wsp:val=&quot;00154023&quot;/&gt;&lt;wsp:rsid wsp:val=&quot;001541EE&quot;/&gt;&lt;wsp:rsid wsp:val=&quot;001543D1&quot;/&gt;&lt;wsp:rsid wsp:val=&quot;00154D0F&quot;/&gt;&lt;wsp:rsid wsp:val=&quot;00155834&quot;/&gt;&lt;wsp:rsid wsp:val=&quot;00155E30&quot;/&gt;&lt;wsp:rsid wsp:val=&quot;00156828&quot;/&gt;&lt;wsp:rsid wsp:val=&quot;00156ACE&quot;/&gt;&lt;wsp:rsid wsp:val=&quot;00157615&quot;/&gt;&lt;wsp:rsid wsp:val=&quot;00157E0D&quot;/&gt;&lt;wsp:rsid wsp:val=&quot;0016046F&quot;/&gt;&lt;wsp:rsid wsp:val=&quot;001604AA&quot;/&gt;&lt;wsp:rsid wsp:val=&quot;00161C63&quot;/&gt;&lt;wsp:rsid wsp:val=&quot;00163167&quot;/&gt;&lt;wsp:rsid wsp:val=&quot;0016331B&quot;/&gt;&lt;wsp:rsid wsp:val=&quot;0016354B&quot;/&gt;&lt;wsp:rsid wsp:val=&quot;001635FB&quot;/&gt;&lt;wsp:rsid wsp:val=&quot;00163C45&quot;/&gt;&lt;wsp:rsid wsp:val=&quot;00163E99&quot;/&gt;&lt;wsp:rsid wsp:val=&quot;00164952&quot;/&gt;&lt;wsp:rsid wsp:val=&quot;001653B0&quot;/&gt;&lt;wsp:rsid wsp:val=&quot;00165A81&quot;/&gt;&lt;wsp:rsid wsp:val=&quot;001662BD&quot;/&gt;&lt;wsp:rsid wsp:val=&quot;001668C3&quot;/&gt;&lt;wsp:rsid wsp:val=&quot;001674E9&quot;/&gt;&lt;wsp:rsid wsp:val=&quot;0017016B&quot;/&gt;&lt;wsp:rsid wsp:val=&quot;00170235&quot;/&gt;&lt;wsp:rsid wsp:val=&quot;001706B1&quot;/&gt;&lt;wsp:rsid wsp:val=&quot;001708D0&quot;/&gt;&lt;wsp:rsid wsp:val=&quot;00170C8F&quot;/&gt;&lt;wsp:rsid wsp:val=&quot;001715A1&quot;/&gt;&lt;wsp:rsid wsp:val=&quot;00171E5E&quot;/&gt;&lt;wsp:rsid wsp:val=&quot;0017247B&quot;/&gt;&lt;wsp:rsid wsp:val=&quot;001724C1&quot;/&gt;&lt;wsp:rsid wsp:val=&quot;0017254E&quot;/&gt;&lt;wsp:rsid wsp:val=&quot;0017266F&quot;/&gt;&lt;wsp:rsid wsp:val=&quot;00172A99&quot;/&gt;&lt;wsp:rsid wsp:val=&quot;00172AAF&quot;/&gt;&lt;wsp:rsid wsp:val=&quot;001757B0&quot;/&gt;&lt;wsp:rsid wsp:val=&quot;00175D00&quot;/&gt;&lt;wsp:rsid wsp:val=&quot;00175DE4&quot;/&gt;&lt;wsp:rsid wsp:val=&quot;00177053&quot;/&gt;&lt;wsp:rsid wsp:val=&quot;0017780A&quot;/&gt;&lt;wsp:rsid wsp:val=&quot;00177BCE&quot;/&gt;&lt;wsp:rsid wsp:val=&quot;00177C10&quot;/&gt;&lt;wsp:rsid wsp:val=&quot;00180D3B&quot;/&gt;&lt;wsp:rsid wsp:val=&quot;00180FE8&quot;/&gt;&lt;wsp:rsid wsp:val=&quot;0018137C&quot;/&gt;&lt;wsp:rsid wsp:val=&quot;00181386&quot;/&gt;&lt;wsp:rsid wsp:val=&quot;00181594&quot;/&gt;&lt;wsp:rsid wsp:val=&quot;00181A58&quot;/&gt;&lt;wsp:rsid wsp:val=&quot;00181B95&quot;/&gt;&lt;wsp:rsid wsp:val=&quot;00182499&quot;/&gt;&lt;wsp:rsid wsp:val=&quot;00183B09&quot;/&gt;&lt;wsp:rsid wsp:val=&quot;001842EE&quot;/&gt;&lt;wsp:rsid wsp:val=&quot;0018528F&quot;/&gt;&lt;wsp:rsid wsp:val=&quot;00185882&quot;/&gt;&lt;wsp:rsid wsp:val=&quot;00186193&quot;/&gt;&lt;wsp:rsid wsp:val=&quot;00186966&quot;/&gt;&lt;wsp:rsid wsp:val=&quot;00186B7D&quot;/&gt;&lt;wsp:rsid wsp:val=&quot;00186DBE&quot;/&gt;&lt;wsp:rsid wsp:val=&quot;00187ECA&quot;/&gt;&lt;wsp:rsid wsp:val=&quot;00190BE1&quot;/&gt;&lt;wsp:rsid wsp:val=&quot;00190FA5&quot;/&gt;&lt;wsp:rsid wsp:val=&quot;001919F5&quot;/&gt;&lt;wsp:rsid wsp:val=&quot;00193279&quot;/&gt;&lt;wsp:rsid wsp:val=&quot;001937D7&quot;/&gt;&lt;wsp:rsid wsp:val=&quot;00194571&quot;/&gt;&lt;wsp:rsid wsp:val=&quot;001946DF&quot;/&gt;&lt;wsp:rsid wsp:val=&quot;001948E1&quot;/&gt;&lt;wsp:rsid wsp:val=&quot;00194BBB&quot;/&gt;&lt;wsp:rsid wsp:val=&quot;001950C6&quot;/&gt;&lt;wsp:rsid wsp:val=&quot;001953A7&quot;/&gt;&lt;wsp:rsid wsp:val=&quot;001957D2&quot;/&gt;&lt;wsp:rsid wsp:val=&quot;00195DD3&quot;/&gt;&lt;wsp:rsid wsp:val=&quot;00195F12&quot;/&gt;&lt;wsp:rsid wsp:val=&quot;00196468&quot;/&gt;&lt;wsp:rsid wsp:val=&quot;00197CD9&quot;/&gt;&lt;wsp:rsid wsp:val=&quot;00197D73&quot;/&gt;&lt;wsp:rsid wsp:val=&quot;001A059F&quot;/&gt;&lt;wsp:rsid wsp:val=&quot;001A1358&quot;/&gt;&lt;wsp:rsid wsp:val=&quot;001A1633&quot;/&gt;&lt;wsp:rsid wsp:val=&quot;001A31C6&quot;/&gt;&lt;wsp:rsid wsp:val=&quot;001A3A70&quot;/&gt;&lt;wsp:rsid wsp:val=&quot;001A44D1&quot;/&gt;&lt;wsp:rsid wsp:val=&quot;001A470D&quot;/&gt;&lt;wsp:rsid wsp:val=&quot;001A4FAB&quot;/&gt;&lt;wsp:rsid wsp:val=&quot;001A5842&quot;/&gt;&lt;wsp:rsid wsp:val=&quot;001A5C6A&quot;/&gt;&lt;wsp:rsid wsp:val=&quot;001A61AD&quot;/&gt;&lt;wsp:rsid wsp:val=&quot;001A6BC4&quot;/&gt;&lt;wsp:rsid wsp:val=&quot;001A6D92&quot;/&gt;&lt;wsp:rsid wsp:val=&quot;001A6E90&quot;/&gt;&lt;wsp:rsid wsp:val=&quot;001A7402&quot;/&gt;&lt;wsp:rsid wsp:val=&quot;001A7593&quot;/&gt;&lt;wsp:rsid wsp:val=&quot;001A7E57&quot;/&gt;&lt;wsp:rsid wsp:val=&quot;001B0479&quot;/&gt;&lt;wsp:rsid wsp:val=&quot;001B0DE9&quot;/&gt;&lt;wsp:rsid wsp:val=&quot;001B13ED&quot;/&gt;&lt;wsp:rsid wsp:val=&quot;001B1861&quot;/&gt;&lt;wsp:rsid wsp:val=&quot;001B1D81&quot;/&gt;&lt;wsp:rsid wsp:val=&quot;001B2536&quot;/&gt;&lt;wsp:rsid wsp:val=&quot;001B2564&quot;/&gt;&lt;wsp:rsid wsp:val=&quot;001B2CC8&quot;/&gt;&lt;wsp:rsid wsp:val=&quot;001B3F24&quot;/&gt;&lt;wsp:rsid wsp:val=&quot;001B432D&quot;/&gt;&lt;wsp:rsid wsp:val=&quot;001B4CCC&quot;/&gt;&lt;wsp:rsid wsp:val=&quot;001B50B6&quot;/&gt;&lt;wsp:rsid wsp:val=&quot;001B522A&quot;/&gt;&lt;wsp:rsid wsp:val=&quot;001B5DB7&quot;/&gt;&lt;wsp:rsid wsp:val=&quot;001B6132&quot;/&gt;&lt;wsp:rsid wsp:val=&quot;001B6331&quot;/&gt;&lt;wsp:rsid wsp:val=&quot;001B63F1&quot;/&gt;&lt;wsp:rsid wsp:val=&quot;001B69E2&quot;/&gt;&lt;wsp:rsid wsp:val=&quot;001B723C&quot;/&gt;&lt;wsp:rsid wsp:val=&quot;001B782D&quot;/&gt;&lt;wsp:rsid wsp:val=&quot;001C0327&quot;/&gt;&lt;wsp:rsid wsp:val=&quot;001C083A&quot;/&gt;&lt;wsp:rsid wsp:val=&quot;001C08EB&quot;/&gt;&lt;wsp:rsid wsp:val=&quot;001C0A5B&quot;/&gt;&lt;wsp:rsid wsp:val=&quot;001C0DAA&quot;/&gt;&lt;wsp:rsid wsp:val=&quot;001C12E3&quot;/&gt;&lt;wsp:rsid wsp:val=&quot;001C14B8&quot;/&gt;&lt;wsp:rsid wsp:val=&quot;001C19CE&quot;/&gt;&lt;wsp:rsid wsp:val=&quot;001C2129&quot;/&gt;&lt;wsp:rsid wsp:val=&quot;001C24A7&quot;/&gt;&lt;wsp:rsid wsp:val=&quot;001C295F&quot;/&gt;&lt;wsp:rsid wsp:val=&quot;001C2E81&quot;/&gt;&lt;wsp:rsid wsp:val=&quot;001C3553&quot;/&gt;&lt;wsp:rsid wsp:val=&quot;001C3AD3&quot;/&gt;&lt;wsp:rsid wsp:val=&quot;001C454C&quot;/&gt;&lt;wsp:rsid wsp:val=&quot;001C4AD1&quot;/&gt;&lt;wsp:rsid wsp:val=&quot;001C5ADB&quot;/&gt;&lt;wsp:rsid wsp:val=&quot;001C642A&quot;/&gt;&lt;wsp:rsid wsp:val=&quot;001C6E25&quot;/&gt;&lt;wsp:rsid wsp:val=&quot;001C6FE7&quot;/&gt;&lt;wsp:rsid wsp:val=&quot;001C7873&quot;/&gt;&lt;wsp:rsid wsp:val=&quot;001D04AC&quot;/&gt;&lt;wsp:rsid wsp:val=&quot;001D1465&quot;/&gt;&lt;wsp:rsid wsp:val=&quot;001D14BE&quot;/&gt;&lt;wsp:rsid wsp:val=&quot;001D152B&quot;/&gt;&lt;wsp:rsid wsp:val=&quot;001D1D5C&quot;/&gt;&lt;wsp:rsid wsp:val=&quot;001D24E7&quot;/&gt;&lt;wsp:rsid wsp:val=&quot;001D294A&quot;/&gt;&lt;wsp:rsid wsp:val=&quot;001D2C88&quot;/&gt;&lt;wsp:rsid wsp:val=&quot;001D2D4E&quot;/&gt;&lt;wsp:rsid wsp:val=&quot;001D38AF&quot;/&gt;&lt;wsp:rsid wsp:val=&quot;001D5845&quot;/&gt;&lt;wsp:rsid wsp:val=&quot;001D5995&quot;/&gt;&lt;wsp:rsid wsp:val=&quot;001D5E34&quot;/&gt;&lt;wsp:rsid wsp:val=&quot;001D6D2C&quot;/&gt;&lt;wsp:rsid wsp:val=&quot;001D6F87&quot;/&gt;&lt;wsp:rsid wsp:val=&quot;001D72A5&quot;/&gt;&lt;wsp:rsid wsp:val=&quot;001D741C&quot;/&gt;&lt;wsp:rsid wsp:val=&quot;001E09BB&quot;/&gt;&lt;wsp:rsid wsp:val=&quot;001E0CBF&quot;/&gt;&lt;wsp:rsid wsp:val=&quot;001E0F51&quot;/&gt;&lt;wsp:rsid wsp:val=&quot;001E1AEC&quot;/&gt;&lt;wsp:rsid wsp:val=&quot;001E1BD8&quot;/&gt;&lt;wsp:rsid wsp:val=&quot;001E1F1D&quot;/&gt;&lt;wsp:rsid wsp:val=&quot;001E2321&quot;/&gt;&lt;wsp:rsid wsp:val=&quot;001E3308&quot;/&gt;&lt;wsp:rsid wsp:val=&quot;001E3497&quot;/&gt;&lt;wsp:rsid wsp:val=&quot;001E35D6&quot;/&gt;&lt;wsp:rsid wsp:val=&quot;001E377A&quot;/&gt;&lt;wsp:rsid wsp:val=&quot;001E3878&quot;/&gt;&lt;wsp:rsid wsp:val=&quot;001E5041&quot;/&gt;&lt;wsp:rsid wsp:val=&quot;001E5373&quot;/&gt;&lt;wsp:rsid wsp:val=&quot;001E5B86&quot;/&gt;&lt;wsp:rsid wsp:val=&quot;001E68CC&quot;/&gt;&lt;wsp:rsid wsp:val=&quot;001E6A25&quot;/&gt;&lt;wsp:rsid wsp:val=&quot;001E71BB&quot;/&gt;&lt;wsp:rsid wsp:val=&quot;001E7422&quot;/&gt;&lt;wsp:rsid wsp:val=&quot;001E7F3C&quot;/&gt;&lt;wsp:rsid wsp:val=&quot;001F0FD1&quot;/&gt;&lt;wsp:rsid wsp:val=&quot;001F1401&quot;/&gt;&lt;wsp:rsid wsp:val=&quot;001F171A&quot;/&gt;&lt;wsp:rsid wsp:val=&quot;001F2383&quot;/&gt;&lt;wsp:rsid wsp:val=&quot;001F337A&quot;/&gt;&lt;wsp:rsid wsp:val=&quot;001F3626&quot;/&gt;&lt;wsp:rsid wsp:val=&quot;001F5743&quot;/&gt;&lt;wsp:rsid wsp:val=&quot;001F5FCE&quot;/&gt;&lt;wsp:rsid wsp:val=&quot;001F6383&quot;/&gt;&lt;wsp:rsid wsp:val=&quot;001F6384&quot;/&gt;&lt;wsp:rsid wsp:val=&quot;001F711A&quot;/&gt;&lt;wsp:rsid wsp:val=&quot;001F775F&quot;/&gt;&lt;wsp:rsid wsp:val=&quot;002006C2&quot;/&gt;&lt;wsp:rsid wsp:val=&quot;0020141C&quot;/&gt;&lt;wsp:rsid wsp:val=&quot;002016D3&quot;/&gt;&lt;wsp:rsid wsp:val=&quot;00201DC9&quot;/&gt;&lt;wsp:rsid wsp:val=&quot;00202944&quot;/&gt;&lt;wsp:rsid wsp:val=&quot;002031DC&quot;/&gt;&lt;wsp:rsid wsp:val=&quot;00203EC6&quot;/&gt;&lt;wsp:rsid wsp:val=&quot;00204820&quot;/&gt;&lt;wsp:rsid wsp:val=&quot;0020521F&quot;/&gt;&lt;wsp:rsid wsp:val=&quot;0020551D&quot;/&gt;&lt;wsp:rsid wsp:val=&quot;002057AA&quot;/&gt;&lt;wsp:rsid wsp:val=&quot;002058E0&quot;/&gt;&lt;wsp:rsid wsp:val=&quot;00206594&quot;/&gt;&lt;wsp:rsid wsp:val=&quot;00206AE8&quot;/&gt;&lt;wsp:rsid wsp:val=&quot;00207287&quot;/&gt;&lt;wsp:rsid wsp:val=&quot;002078FB&quot;/&gt;&lt;wsp:rsid wsp:val=&quot;002102F2&quot;/&gt;&lt;wsp:rsid wsp:val=&quot;00211278&quot;/&gt;&lt;wsp:rsid wsp:val=&quot;00211C26&quot;/&gt;&lt;wsp:rsid wsp:val=&quot;00211F3C&quot;/&gt;&lt;wsp:rsid wsp:val=&quot;002121E2&quot;/&gt;&lt;wsp:rsid wsp:val=&quot;002126DB&quot;/&gt;&lt;wsp:rsid wsp:val=&quot;00213420&quot;/&gt;&lt;wsp:rsid wsp:val=&quot;0021362E&quot;/&gt;&lt;wsp:rsid wsp:val=&quot;002137FD&quot;/&gt;&lt;wsp:rsid wsp:val=&quot;002143D1&quot;/&gt;&lt;wsp:rsid wsp:val=&quot;00214681&quot;/&gt;&lt;wsp:rsid wsp:val=&quot;00215035&quot;/&gt;&lt;wsp:rsid wsp:val=&quot;00215F3D&quot;/&gt;&lt;wsp:rsid wsp:val=&quot;0021627D&quot;/&gt;&lt;wsp:rsid wsp:val=&quot;00216740&quot;/&gt;&lt;wsp:rsid wsp:val=&quot;00220418&quot;/&gt;&lt;wsp:rsid wsp:val=&quot;00220B98&quot;/&gt;&lt;wsp:rsid wsp:val=&quot;002210A7&quot;/&gt;&lt;wsp:rsid wsp:val=&quot;00221B52&quot;/&gt;&lt;wsp:rsid wsp:val=&quot;002222C2&quot;/&gt;&lt;wsp:rsid wsp:val=&quot;002229A6&quot;/&gt;&lt;wsp:rsid wsp:val=&quot;00222ACD&quot;/&gt;&lt;wsp:rsid wsp:val=&quot;00222C2A&quot;/&gt;&lt;wsp:rsid wsp:val=&quot;002230A9&quot;/&gt;&lt;wsp:rsid wsp:val=&quot;00224520&quot;/&gt;&lt;wsp:rsid wsp:val=&quot;002249F7&quot;/&gt;&lt;wsp:rsid wsp:val=&quot;00224ED2&quot;/&gt;&lt;wsp:rsid wsp:val=&quot;002253B2&quot;/&gt;&lt;wsp:rsid wsp:val=&quot;00225D4B&quot;/&gt;&lt;wsp:rsid wsp:val=&quot;00227BCE&quot;/&gt;&lt;wsp:rsid wsp:val=&quot;00227E62&quot;/&gt;&lt;wsp:rsid wsp:val=&quot;0023018A&quot;/&gt;&lt;wsp:rsid wsp:val=&quot;002307D6&quot;/&gt;&lt;wsp:rsid wsp:val=&quot;00230850&quot;/&gt;&lt;wsp:rsid wsp:val=&quot;00230912&quot;/&gt;&lt;wsp:rsid wsp:val=&quot;00231149&quot;/&gt;&lt;wsp:rsid wsp:val=&quot;00231FED&quot;/&gt;&lt;wsp:rsid wsp:val=&quot;0023344E&quot;/&gt;&lt;wsp:rsid wsp:val=&quot;0023479D&quot;/&gt;&lt;wsp:rsid wsp:val=&quot;002347C4&quot;/&gt;&lt;wsp:rsid wsp:val=&quot;00235096&quot;/&gt;&lt;wsp:rsid wsp:val=&quot;0023558D&quot;/&gt;&lt;wsp:rsid wsp:val=&quot;00235CCB&quot;/&gt;&lt;wsp:rsid wsp:val=&quot;0023605A&quot;/&gt;&lt;wsp:rsid wsp:val=&quot;002360AF&quot;/&gt;&lt;wsp:rsid wsp:val=&quot;0023646E&quot;/&gt;&lt;wsp:rsid wsp:val=&quot;00236B66&quot;/&gt;&lt;wsp:rsid wsp:val=&quot;0023753A&quot;/&gt;&lt;wsp:rsid wsp:val=&quot;00237706&quot;/&gt;&lt;wsp:rsid wsp:val=&quot;00237CBC&quot;/&gt;&lt;wsp:rsid wsp:val=&quot;0024207F&quot;/&gt;&lt;wsp:rsid wsp:val=&quot;0024245E&quot;/&gt;&lt;wsp:rsid wsp:val=&quot;00242E30&quot;/&gt;&lt;wsp:rsid wsp:val=&quot;00243867&quot;/&gt;&lt;wsp:rsid wsp:val=&quot;002438A6&quot;/&gt;&lt;wsp:rsid wsp:val=&quot;00244FC3&quot;/&gt;&lt;wsp:rsid wsp:val=&quot;002457F1&quot;/&gt;&lt;wsp:rsid wsp:val=&quot;00246B77&quot;/&gt;&lt;wsp:rsid wsp:val=&quot;00246CEA&quot;/&gt;&lt;wsp:rsid wsp:val=&quot;0024773E&quot;/&gt;&lt;wsp:rsid wsp:val=&quot;00247F81&quot;/&gt;&lt;wsp:rsid wsp:val=&quot;00250294&quot;/&gt;&lt;wsp:rsid wsp:val=&quot;002507CA&quot;/&gt;&lt;wsp:rsid wsp:val=&quot;002507E1&quot;/&gt;&lt;wsp:rsid wsp:val=&quot;0025095A&quot;/&gt;&lt;wsp:rsid wsp:val=&quot;00250CE4&quot;/&gt;&lt;wsp:rsid wsp:val=&quot;0025101B&quot;/&gt;&lt;wsp:rsid wsp:val=&quot;002529C0&quot;/&gt;&lt;wsp:rsid wsp:val=&quot;00252D52&quot;/&gt;&lt;wsp:rsid wsp:val=&quot;00252F60&quot;/&gt;&lt;wsp:rsid wsp:val=&quot;002539F9&quot;/&gt;&lt;wsp:rsid wsp:val=&quot;00253C08&quot;/&gt;&lt;wsp:rsid wsp:val=&quot;00254A08&quot;/&gt;&lt;wsp:rsid wsp:val=&quot;00254C68&quot;/&gt;&lt;wsp:rsid wsp:val=&quot;00255363&quot;/&gt;&lt;wsp:rsid wsp:val=&quot;00255417&quot;/&gt;&lt;wsp:rsid wsp:val=&quot;00255CBD&quot;/&gt;&lt;wsp:rsid wsp:val=&quot;00255D83&quot;/&gt;&lt;wsp:rsid wsp:val=&quot;00256122&quot;/&gt;&lt;wsp:rsid wsp:val=&quot;00256C99&quot;/&gt;&lt;wsp:rsid wsp:val=&quot;0026048F&quot;/&gt;&lt;wsp:rsid wsp:val=&quot;00260BA5&quot;/&gt;&lt;wsp:rsid wsp:val=&quot;00262826&quot;/&gt;&lt;wsp:rsid wsp:val=&quot;002629BC&quot;/&gt;&lt;wsp:rsid wsp:val=&quot;0026343F&quot;/&gt;&lt;wsp:rsid wsp:val=&quot;002639C4&quot;/&gt;&lt;wsp:rsid wsp:val=&quot;00264069&quot;/&gt;&lt;wsp:rsid wsp:val=&quot;002640DC&quot;/&gt;&lt;wsp:rsid wsp:val=&quot;002645B1&quot;/&gt;&lt;wsp:rsid wsp:val=&quot;00264F0B&quot;/&gt;&lt;wsp:rsid wsp:val=&quot;00265A95&quot;/&gt;&lt;wsp:rsid wsp:val=&quot;00265B49&quot;/&gt;&lt;wsp:rsid wsp:val=&quot;00267205&quot;/&gt;&lt;wsp:rsid wsp:val=&quot;002675F5&quot;/&gt;&lt;wsp:rsid wsp:val=&quot;002676D8&quot;/&gt;&lt;wsp:rsid wsp:val=&quot;00267F8E&quot;/&gt;&lt;wsp:rsid wsp:val=&quot;002702E3&quot;/&gt;&lt;wsp:rsid wsp:val=&quot;00270310&quot;/&gt;&lt;wsp:rsid wsp:val=&quot;00270ACF&quot;/&gt;&lt;wsp:rsid wsp:val=&quot;00270C77&quot;/&gt;&lt;wsp:rsid wsp:val=&quot;00270E46&quot;/&gt;&lt;wsp:rsid wsp:val=&quot;002711BB&quot;/&gt;&lt;wsp:rsid wsp:val=&quot;002714EB&quot;/&gt;&lt;wsp:rsid wsp:val=&quot;002722E7&quot;/&gt;&lt;wsp:rsid wsp:val=&quot;002723AA&quot;/&gt;&lt;wsp:rsid wsp:val=&quot;002724A0&quot;/&gt;&lt;wsp:rsid wsp:val=&quot;00272B03&quot;/&gt;&lt;wsp:rsid wsp:val=&quot;00273B7A&quot;/&gt;&lt;wsp:rsid wsp:val=&quot;00273E3C&quot;/&gt;&lt;wsp:rsid wsp:val=&quot;00274929&quot;/&gt;&lt;wsp:rsid wsp:val=&quot;002750AA&quot;/&gt;&lt;wsp:rsid wsp:val=&quot;0027560C&quot;/&gt;&lt;wsp:rsid wsp:val=&quot;00275C2D&quot;/&gt;&lt;wsp:rsid wsp:val=&quot;00275D52&quot;/&gt;&lt;wsp:rsid wsp:val=&quot;00276489&quot;/&gt;&lt;wsp:rsid wsp:val=&quot;00276AD2&quot;/&gt;&lt;wsp:rsid wsp:val=&quot;00276B4B&quot;/&gt;&lt;wsp:rsid wsp:val=&quot;00276FC9&quot;/&gt;&lt;wsp:rsid wsp:val=&quot;00277195&quot;/&gt;&lt;wsp:rsid wsp:val=&quot;00277688&quot;/&gt;&lt;wsp:rsid wsp:val=&quot;00277F51&quot;/&gt;&lt;wsp:rsid wsp:val=&quot;00280487&quot;/&gt;&lt;wsp:rsid wsp:val=&quot;0028057A&quot;/&gt;&lt;wsp:rsid wsp:val=&quot;00280C14&quot;/&gt;&lt;wsp:rsid wsp:val=&quot;00280F28&quot;/&gt;&lt;wsp:rsid wsp:val=&quot;0028126E&quot;/&gt;&lt;wsp:rsid wsp:val=&quot;002813B3&quot;/&gt;&lt;wsp:rsid wsp:val=&quot;00281BDA&quot;/&gt;&lt;wsp:rsid wsp:val=&quot;00281F2C&quot;/&gt;&lt;wsp:rsid wsp:val=&quot;002825FA&quot;/&gt;&lt;wsp:rsid wsp:val=&quot;00282AE1&quot;/&gt;&lt;wsp:rsid wsp:val=&quot;00282E66&quot;/&gt;&lt;wsp:rsid wsp:val=&quot;002830EC&quot;/&gt;&lt;wsp:rsid wsp:val=&quot;002833B2&quot;/&gt;&lt;wsp:rsid wsp:val=&quot;00283E41&quot;/&gt;&lt;wsp:rsid wsp:val=&quot;00284D4B&quot;/&gt;&lt;wsp:rsid wsp:val=&quot;0028563F&quot;/&gt;&lt;wsp:rsid wsp:val=&quot;002860EC&quot;/&gt;&lt;wsp:rsid wsp:val=&quot;0028662F&quot;/&gt;&lt;wsp:rsid wsp:val=&quot;00286AC2&quot;/&gt;&lt;wsp:rsid wsp:val=&quot;00286AF5&quot;/&gt;&lt;wsp:rsid wsp:val=&quot;00287108&quot;/&gt;&lt;wsp:rsid wsp:val=&quot;00287824&quot;/&gt;&lt;wsp:rsid wsp:val=&quot;0029107A&quot;/&gt;&lt;wsp:rsid wsp:val=&quot;00291B24&quot;/&gt;&lt;wsp:rsid wsp:val=&quot;0029273F&quot;/&gt;&lt;wsp:rsid wsp:val=&quot;002927D9&quot;/&gt;&lt;wsp:rsid wsp:val=&quot;00292DFB&quot;/&gt;&lt;wsp:rsid wsp:val=&quot;002931D0&quot;/&gt;&lt;wsp:rsid wsp:val=&quot;0029341C&quot;/&gt;&lt;wsp:rsid wsp:val=&quot;00294FA3&quot;/&gt;&lt;wsp:rsid wsp:val=&quot;00295563&quot;/&gt;&lt;wsp:rsid wsp:val=&quot;00296439&quot;/&gt;&lt;wsp:rsid wsp:val=&quot;00296616&quot;/&gt;&lt;wsp:rsid wsp:val=&quot;002967E9&quot;/&gt;&lt;wsp:rsid wsp:val=&quot;00297003&quot;/&gt;&lt;wsp:rsid wsp:val=&quot;002970D5&quot;/&gt;&lt;wsp:rsid wsp:val=&quot;00297737&quot;/&gt;&lt;wsp:rsid wsp:val=&quot;00297E06&quot;/&gt;&lt;wsp:rsid wsp:val=&quot;002A069C&quot;/&gt;&lt;wsp:rsid wsp:val=&quot;002A212C&quot;/&gt;&lt;wsp:rsid wsp:val=&quot;002A26C5&quot;/&gt;&lt;wsp:rsid wsp:val=&quot;002A2D63&quot;/&gt;&lt;wsp:rsid wsp:val=&quot;002A2FF3&quot;/&gt;&lt;wsp:rsid wsp:val=&quot;002A365C&quot;/&gt;&lt;wsp:rsid wsp:val=&quot;002A39D3&quot;/&gt;&lt;wsp:rsid wsp:val=&quot;002A43D0&quot;/&gt;&lt;wsp:rsid wsp:val=&quot;002A57E7&quot;/&gt;&lt;wsp:rsid wsp:val=&quot;002A64E8&quot;/&gt;&lt;wsp:rsid wsp:val=&quot;002A69F0&quot;/&gt;&lt;wsp:rsid wsp:val=&quot;002A6C51&quot;/&gt;&lt;wsp:rsid wsp:val=&quot;002A6ED7&quot;/&gt;&lt;wsp:rsid wsp:val=&quot;002A7125&quot;/&gt;&lt;wsp:rsid wsp:val=&quot;002A74D3&quot;/&gt;&lt;wsp:rsid wsp:val=&quot;002A79EC&quot;/&gt;&lt;wsp:rsid wsp:val=&quot;002A7C46&quot;/&gt;&lt;wsp:rsid wsp:val=&quot;002A7F97&quot;/&gt;&lt;wsp:rsid wsp:val=&quot;002B0872&quot;/&gt;&lt;wsp:rsid wsp:val=&quot;002B0C37&quot;/&gt;&lt;wsp:rsid wsp:val=&quot;002B0D0D&quot;/&gt;&lt;wsp:rsid wsp:val=&quot;002B22F1&quot;/&gt;&lt;wsp:rsid wsp:val=&quot;002B2379&quot;/&gt;&lt;wsp:rsid wsp:val=&quot;002B2AFE&quot;/&gt;&lt;wsp:rsid wsp:val=&quot;002B3A96&quot;/&gt;&lt;wsp:rsid wsp:val=&quot;002B3F59&quot;/&gt;&lt;wsp:rsid wsp:val=&quot;002B4E35&quot;/&gt;&lt;wsp:rsid wsp:val=&quot;002B54AB&quot;/&gt;&lt;wsp:rsid wsp:val=&quot;002B5AB0&quot;/&gt;&lt;wsp:rsid wsp:val=&quot;002B5D60&quot;/&gt;&lt;wsp:rsid wsp:val=&quot;002B683C&quot;/&gt;&lt;wsp:rsid wsp:val=&quot;002B6FCF&quot;/&gt;&lt;wsp:rsid wsp:val=&quot;002B762F&quot;/&gt;&lt;wsp:rsid wsp:val=&quot;002B7953&quot;/&gt;&lt;wsp:rsid wsp:val=&quot;002C0E20&quot;/&gt;&lt;wsp:rsid wsp:val=&quot;002C0EA0&quot;/&gt;&lt;wsp:rsid wsp:val=&quot;002C221F&quot;/&gt;&lt;wsp:rsid wsp:val=&quot;002C2313&quot;/&gt;&lt;wsp:rsid wsp:val=&quot;002C2873&quot;/&gt;&lt;wsp:rsid wsp:val=&quot;002C419A&quot;/&gt;&lt;wsp:rsid wsp:val=&quot;002C474C&quot;/&gt;&lt;wsp:rsid wsp:val=&quot;002C4EB1&quot;/&gt;&lt;wsp:rsid wsp:val=&quot;002C5528&quot;/&gt;&lt;wsp:rsid wsp:val=&quot;002C561E&quot;/&gt;&lt;wsp:rsid wsp:val=&quot;002C56AA&quot;/&gt;&lt;wsp:rsid wsp:val=&quot;002C581A&quot;/&gt;&lt;wsp:rsid wsp:val=&quot;002C6672&quot;/&gt;&lt;wsp:rsid wsp:val=&quot;002C70B1&quot;/&gt;&lt;wsp:rsid wsp:val=&quot;002C79CC&quot;/&gt;&lt;wsp:rsid wsp:val=&quot;002C7E4C&quot;/&gt;&lt;wsp:rsid wsp:val=&quot;002D0CA8&quot;/&gt;&lt;wsp:rsid wsp:val=&quot;002D1066&quot;/&gt;&lt;wsp:rsid wsp:val=&quot;002D1654&quot;/&gt;&lt;wsp:rsid wsp:val=&quot;002D170B&quot;/&gt;&lt;wsp:rsid wsp:val=&quot;002D2508&quot;/&gt;&lt;wsp:rsid wsp:val=&quot;002D293E&quot;/&gt;&lt;wsp:rsid wsp:val=&quot;002D2C08&quot;/&gt;&lt;wsp:rsid wsp:val=&quot;002D3C67&quot;/&gt;&lt;wsp:rsid wsp:val=&quot;002D4C72&quot;/&gt;&lt;wsp:rsid wsp:val=&quot;002D4FC8&quot;/&gt;&lt;wsp:rsid wsp:val=&quot;002D5213&quot;/&gt;&lt;wsp:rsid wsp:val=&quot;002D6CF8&quot;/&gt;&lt;wsp:rsid wsp:val=&quot;002D76A2&quot;/&gt;&lt;wsp:rsid wsp:val=&quot;002E06BA&quot;/&gt;&lt;wsp:rsid wsp:val=&quot;002E0A28&quot;/&gt;&lt;wsp:rsid wsp:val=&quot;002E111A&quot;/&gt;&lt;wsp:rsid wsp:val=&quot;002E11BC&quot;/&gt;&lt;wsp:rsid wsp:val=&quot;002E17BB&quot;/&gt;&lt;wsp:rsid wsp:val=&quot;002E1F78&quot;/&gt;&lt;wsp:rsid wsp:val=&quot;002E2C9C&quot;/&gt;&lt;wsp:rsid wsp:val=&quot;002E2EB2&quot;/&gt;&lt;wsp:rsid wsp:val=&quot;002E3D19&quot;/&gt;&lt;wsp:rsid wsp:val=&quot;002E41C7&quot;/&gt;&lt;wsp:rsid wsp:val=&quot;002E4F7F&quot;/&gt;&lt;wsp:rsid wsp:val=&quot;002E50B9&quot;/&gt;&lt;wsp:rsid wsp:val=&quot;002E5855&quot;/&gt;&lt;wsp:rsid wsp:val=&quot;002E5D07&quot;/&gt;&lt;wsp:rsid wsp:val=&quot;002E64BE&quot;/&gt;&lt;wsp:rsid wsp:val=&quot;002E653A&quot;/&gt;&lt;wsp:rsid wsp:val=&quot;002E7879&quot;/&gt;&lt;wsp:rsid wsp:val=&quot;002E7B53&quot;/&gt;&lt;wsp:rsid wsp:val=&quot;002F081E&quot;/&gt;&lt;wsp:rsid wsp:val=&quot;002F11B9&quot;/&gt;&lt;wsp:rsid wsp:val=&quot;002F1E76&quot;/&gt;&lt;wsp:rsid wsp:val=&quot;002F23EB&quot;/&gt;&lt;wsp:rsid wsp:val=&quot;002F2D53&quot;/&gt;&lt;wsp:rsid wsp:val=&quot;002F30A9&quot;/&gt;&lt;wsp:rsid wsp:val=&quot;002F4E9B&quot;/&gt;&lt;wsp:rsid wsp:val=&quot;002F4EEA&quot;/&gt;&lt;wsp:rsid wsp:val=&quot;002F5B02&quot;/&gt;&lt;wsp:rsid wsp:val=&quot;002F5D33&quot;/&gt;&lt;wsp:rsid wsp:val=&quot;002F62E9&quot;/&gt;&lt;wsp:rsid wsp:val=&quot;002F6F82&quot;/&gt;&lt;wsp:rsid wsp:val=&quot;002F7985&quot;/&gt;&lt;wsp:rsid wsp:val=&quot;002F7A97&quot;/&gt;&lt;wsp:rsid wsp:val=&quot;002F7EB2&quot;/&gt;&lt;wsp:rsid wsp:val=&quot;0030098B&quot;/&gt;&lt;wsp:rsid wsp:val=&quot;003009CA&quot;/&gt;&lt;wsp:rsid wsp:val=&quot;003009E7&quot;/&gt;&lt;wsp:rsid wsp:val=&quot;00300D1E&quot;/&gt;&lt;wsp:rsid wsp:val=&quot;00301247&quot;/&gt;&lt;wsp:rsid wsp:val=&quot;0030144C&quot;/&gt;&lt;wsp:rsid wsp:val=&quot;0030157D&quot;/&gt;&lt;wsp:rsid wsp:val=&quot;00301D96&quot;/&gt;&lt;wsp:rsid wsp:val=&quot;00301E30&quot;/&gt;&lt;wsp:rsid wsp:val=&quot;003021E2&quot;/&gt;&lt;wsp:rsid wsp:val=&quot;00303A6E&quot;/&gt;&lt;wsp:rsid wsp:val=&quot;00304988&quot;/&gt;&lt;wsp:rsid wsp:val=&quot;00304BA7&quot;/&gt;&lt;wsp:rsid wsp:val=&quot;003053EB&quot;/&gt;&lt;wsp:rsid wsp:val=&quot;00305473&quot;/&gt;&lt;wsp:rsid wsp:val=&quot;0030602D&quot;/&gt;&lt;wsp:rsid wsp:val=&quot;0030642B&quot;/&gt;&lt;wsp:rsid wsp:val=&quot;0030654C&quot;/&gt;&lt;wsp:rsid wsp:val=&quot;0030683D&quot;/&gt;&lt;wsp:rsid wsp:val=&quot;00307077&quot;/&gt;&lt;wsp:rsid wsp:val=&quot;0030732A&quot;/&gt;&lt;wsp:rsid wsp:val=&quot;003077B6&quot;/&gt;&lt;wsp:rsid wsp:val=&quot;00307A68&quot;/&gt;&lt;wsp:rsid wsp:val=&quot;00307E8B&quot;/&gt;&lt;wsp:rsid wsp:val=&quot;00311DA5&quot;/&gt;&lt;wsp:rsid wsp:val=&quot;00311E73&quot;/&gt;&lt;wsp:rsid wsp:val=&quot;00311EAA&quot;/&gt;&lt;wsp:rsid wsp:val=&quot;00311F54&quot;/&gt;&lt;wsp:rsid wsp:val=&quot;00312A91&quot;/&gt;&lt;wsp:rsid wsp:val=&quot;00313311&quot;/&gt;&lt;wsp:rsid wsp:val=&quot;003138F4&quot;/&gt;&lt;wsp:rsid wsp:val=&quot;00314CE0&quot;/&gt;&lt;wsp:rsid wsp:val=&quot;00314DC4&quot;/&gt;&lt;wsp:rsid wsp:val=&quot;00314E1B&quot;/&gt;&lt;wsp:rsid wsp:val=&quot;0031551B&quot;/&gt;&lt;wsp:rsid wsp:val=&quot;003160B5&quot;/&gt;&lt;wsp:rsid wsp:val=&quot;00316953&quot;/&gt;&lt;wsp:rsid wsp:val=&quot;00316AEB&quot;/&gt;&lt;wsp:rsid wsp:val=&quot;00316DC3&quot;/&gt;&lt;wsp:rsid wsp:val=&quot;003171BC&quot;/&gt;&lt;wsp:rsid wsp:val=&quot;00317D41&quot;/&gt;&lt;wsp:rsid wsp:val=&quot;0032048A&quot;/&gt;&lt;wsp:rsid wsp:val=&quot;00321011&quot;/&gt;&lt;wsp:rsid wsp:val=&quot;0032105E&quot;/&gt;&lt;wsp:rsid wsp:val=&quot;003214B3&quot;/&gt;&lt;wsp:rsid wsp:val=&quot;003221F9&quot;/&gt;&lt;wsp:rsid wsp:val=&quot;003236B3&quot;/&gt;&lt;wsp:rsid wsp:val=&quot;0032376A&quot;/&gt;&lt;wsp:rsid wsp:val=&quot;00323CA1&quot;/&gt;&lt;wsp:rsid wsp:val=&quot;003241C9&quot;/&gt;&lt;wsp:rsid wsp:val=&quot;003243A8&quot;/&gt;&lt;wsp:rsid wsp:val=&quot;00324769&quot;/&gt;&lt;wsp:rsid wsp:val=&quot;00324C8C&quot;/&gt;&lt;wsp:rsid wsp:val=&quot;00326489&quot;/&gt;&lt;wsp:rsid wsp:val=&quot;00326764&quot;/&gt;&lt;wsp:rsid wsp:val=&quot;00327028&quot;/&gt;&lt;wsp:rsid wsp:val=&quot;003272C7&quot;/&gt;&lt;wsp:rsid wsp:val=&quot;003273AD&quot;/&gt;&lt;wsp:rsid wsp:val=&quot;003315E4&quot;/&gt;&lt;wsp:rsid wsp:val=&quot;00331B88&quot;/&gt;&lt;wsp:rsid wsp:val=&quot;00331CB3&quot;/&gt;&lt;wsp:rsid wsp:val=&quot;003328E3&quot;/&gt;&lt;wsp:rsid wsp:val=&quot;00332942&quot;/&gt;&lt;wsp:rsid wsp:val=&quot;00332FCE&quot;/&gt;&lt;wsp:rsid wsp:val=&quot;0033327B&quot;/&gt;&lt;wsp:rsid wsp:val=&quot;00333978&quot;/&gt;&lt;wsp:rsid wsp:val=&quot;003339C1&quot;/&gt;&lt;wsp:rsid wsp:val=&quot;00333A7B&quot;/&gt;&lt;wsp:rsid wsp:val=&quot;00333CB7&quot;/&gt;&lt;wsp:rsid wsp:val=&quot;00333FD8&quot;/&gt;&lt;wsp:rsid wsp:val=&quot;00334948&quot;/&gt;&lt;wsp:rsid wsp:val=&quot;003349E3&quot;/&gt;&lt;wsp:rsid wsp:val=&quot;00334F0B&quot;/&gt;&lt;wsp:rsid wsp:val=&quot;00335A34&quot;/&gt;&lt;wsp:rsid wsp:val=&quot;00335D38&quot;/&gt;&lt;wsp:rsid wsp:val=&quot;0033637D&quot;/&gt;&lt;wsp:rsid wsp:val=&quot;003363BF&quot;/&gt;&lt;wsp:rsid wsp:val=&quot;00336A01&quot;/&gt;&lt;wsp:rsid wsp:val=&quot;00336FB7&quot;/&gt;&lt;wsp:rsid wsp:val=&quot;00337790&quot;/&gt;&lt;wsp:rsid wsp:val=&quot;00341F29&quot;/&gt;&lt;wsp:rsid wsp:val=&quot;0034265A&quot;/&gt;&lt;wsp:rsid wsp:val=&quot;003427F8&quot;/&gt;&lt;wsp:rsid wsp:val=&quot;003431D1&quot;/&gt;&lt;wsp:rsid wsp:val=&quot;003435E8&quot;/&gt;&lt;wsp:rsid wsp:val=&quot;00343814&quot;/&gt;&lt;wsp:rsid wsp:val=&quot;00343937&quot;/&gt;&lt;wsp:rsid wsp:val=&quot;003439E9&quot;/&gt;&lt;wsp:rsid wsp:val=&quot;00343A5F&quot;/&gt;&lt;wsp:rsid wsp:val=&quot;00343E56&quot;/&gt;&lt;wsp:rsid wsp:val=&quot;00344087&quot;/&gt;&lt;wsp:rsid wsp:val=&quot;00344D87&quot;/&gt;&lt;wsp:rsid wsp:val=&quot;0034539C&quot;/&gt;&lt;wsp:rsid wsp:val=&quot;00345943&quot;/&gt;&lt;wsp:rsid wsp:val=&quot;00351DE4&quot;/&gt;&lt;wsp:rsid wsp:val=&quot;0035221A&quot;/&gt;&lt;wsp:rsid wsp:val=&quot;0035239B&quot;/&gt;&lt;wsp:rsid wsp:val=&quot;00352BEA&quot;/&gt;&lt;wsp:rsid wsp:val=&quot;00354894&quot;/&gt;&lt;wsp:rsid wsp:val=&quot;00354E70&quot;/&gt;&lt;wsp:rsid wsp:val=&quot;00354F8D&quot;/&gt;&lt;wsp:rsid wsp:val=&quot;00355C3E&quot;/&gt;&lt;wsp:rsid wsp:val=&quot;00356060&quot;/&gt;&lt;wsp:rsid wsp:val=&quot;00356183&quot;/&gt;&lt;wsp:rsid wsp:val=&quot;00356430&quot;/&gt;&lt;wsp:rsid wsp:val=&quot;00356450&quot;/&gt;&lt;wsp:rsid wsp:val=&quot;00356ED0&quot;/&gt;&lt;wsp:rsid wsp:val=&quot;00357ED5&quot;/&gt;&lt;wsp:rsid wsp:val=&quot;0036032E&quot;/&gt;&lt;wsp:rsid wsp:val=&quot;00360873&quot;/&gt;&lt;wsp:rsid wsp:val=&quot;003611EB&quot;/&gt;&lt;wsp:rsid wsp:val=&quot;00361D17&quot;/&gt;&lt;wsp:rsid wsp:val=&quot;00362545&quot;/&gt;&lt;wsp:rsid wsp:val=&quot;0036288E&quot;/&gt;&lt;wsp:rsid wsp:val=&quot;00362B84&quot;/&gt;&lt;wsp:rsid wsp:val=&quot;00363A62&quot;/&gt;&lt;wsp:rsid wsp:val=&quot;003644FC&quot;/&gt;&lt;wsp:rsid wsp:val=&quot;003654BC&quot;/&gt;&lt;wsp:rsid wsp:val=&quot;00366477&quot;/&gt;&lt;wsp:rsid wsp:val=&quot;00367654&quot;/&gt;&lt;wsp:rsid wsp:val=&quot;00367934&quot;/&gt;&lt;wsp:rsid wsp:val=&quot;00367A5D&quot;/&gt;&lt;wsp:rsid wsp:val=&quot;00367E22&quot;/&gt;&lt;wsp:rsid wsp:val=&quot;00370B98&quot;/&gt;&lt;wsp:rsid wsp:val=&quot;003718A9&quot;/&gt;&lt;wsp:rsid wsp:val=&quot;003719EA&quot;/&gt;&lt;wsp:rsid wsp:val=&quot;0037217F&quot;/&gt;&lt;wsp:rsid wsp:val=&quot;0037232D&quot;/&gt;&lt;wsp:rsid wsp:val=&quot;0037311B&quot;/&gt;&lt;wsp:rsid wsp:val=&quot;00373B8F&quot;/&gt;&lt;wsp:rsid wsp:val=&quot;003744FA&quot;/&gt;&lt;wsp:rsid wsp:val=&quot;00374836&quot;/&gt;&lt;wsp:rsid wsp:val=&quot;00375148&quot;/&gt;&lt;wsp:rsid wsp:val=&quot;00375B4A&quot;/&gt;&lt;wsp:rsid wsp:val=&quot;0037658E&quot;/&gt;&lt;wsp:rsid wsp:val=&quot;00376625&quot;/&gt;&lt;wsp:rsid wsp:val=&quot;0037666F&quot;/&gt;&lt;wsp:rsid wsp:val=&quot;0037714C&quot;/&gt;&lt;wsp:rsid wsp:val=&quot;0037759F&quot;/&gt;&lt;wsp:rsid wsp:val=&quot;003778B3&quot;/&gt;&lt;wsp:rsid wsp:val=&quot;00377957&quot;/&gt;&lt;wsp:rsid wsp:val=&quot;00380490&quot;/&gt;&lt;wsp:rsid wsp:val=&quot;00380506&quot;/&gt;&lt;wsp:rsid wsp:val=&quot;0038157C&quot;/&gt;&lt;wsp:rsid wsp:val=&quot;003815AA&quot;/&gt;&lt;wsp:rsid wsp:val=&quot;003819D3&quot;/&gt;&lt;wsp:rsid wsp:val=&quot;003830BC&quot;/&gt;&lt;wsp:rsid wsp:val=&quot;003831E2&quot;/&gt;&lt;wsp:rsid wsp:val=&quot;00384476&quot;/&gt;&lt;wsp:rsid wsp:val=&quot;003854D0&quot;/&gt;&lt;wsp:rsid wsp:val=&quot;00385611&quot;/&gt;&lt;wsp:rsid wsp:val=&quot;00385762&quot;/&gt;&lt;wsp:rsid wsp:val=&quot;00385E0B&quot;/&gt;&lt;wsp:rsid wsp:val=&quot;00385E89&quot;/&gt;&lt;wsp:rsid wsp:val=&quot;003861C7&quot;/&gt;&lt;wsp:rsid wsp:val=&quot;00386505&quot;/&gt;&lt;wsp:rsid wsp:val=&quot;00386973&quot;/&gt;&lt;wsp:rsid wsp:val=&quot;00386E8E&quot;/&gt;&lt;wsp:rsid wsp:val=&quot;003872D4&quot;/&gt;&lt;wsp:rsid wsp:val=&quot;00387334&quot;/&gt;&lt;wsp:rsid wsp:val=&quot;003878F7&quot;/&gt;&lt;wsp:rsid wsp:val=&quot;00387E24&quot;/&gt;&lt;wsp:rsid wsp:val=&quot;0039047F&quot;/&gt;&lt;wsp:rsid wsp:val=&quot;0039066C&quot;/&gt;&lt;wsp:rsid wsp:val=&quot;00390B8C&quot;/&gt;&lt;wsp:rsid wsp:val=&quot;0039105C&quot;/&gt;&lt;wsp:rsid wsp:val=&quot;003916C5&quot;/&gt;&lt;wsp:rsid wsp:val=&quot;00391AC5&quot;/&gt;&lt;wsp:rsid wsp:val=&quot;0039254F&quot;/&gt;&lt;wsp:rsid wsp:val=&quot;00392720&quot;/&gt;&lt;wsp:rsid wsp:val=&quot;00392998&quot;/&gt;&lt;wsp:rsid wsp:val=&quot;00392EC1&quot;/&gt;&lt;wsp:rsid wsp:val=&quot;00392FE2&quot;/&gt;&lt;wsp:rsid wsp:val=&quot;003941EC&quot;/&gt;&lt;wsp:rsid wsp:val=&quot;00394A31&quot;/&gt;&lt;wsp:rsid wsp:val=&quot;00394C91&quot;/&gt;&lt;wsp:rsid wsp:val=&quot;0039501E&quot;/&gt;&lt;wsp:rsid wsp:val=&quot;003951D3&quot;/&gt;&lt;wsp:rsid wsp:val=&quot;00395B84&quot;/&gt;&lt;wsp:rsid wsp:val=&quot;00395BF7&quot;/&gt;&lt;wsp:rsid wsp:val=&quot;00395D2F&quot;/&gt;&lt;wsp:rsid wsp:val=&quot;003963BD&quot;/&gt;&lt;wsp:rsid wsp:val=&quot;00396607&quot;/&gt;&lt;wsp:rsid wsp:val=&quot;00396906&quot;/&gt;&lt;wsp:rsid wsp:val=&quot;00396AAE&quot;/&gt;&lt;wsp:rsid wsp:val=&quot;00396AF0&quot;/&gt;&lt;wsp:rsid wsp:val=&quot;003975A9&quot;/&gt;&lt;wsp:rsid wsp:val=&quot;0039793D&quot;/&gt;&lt;wsp:rsid wsp:val=&quot;003A042D&quot;/&gt;&lt;wsp:rsid wsp:val=&quot;003A0DB0&quot;/&gt;&lt;wsp:rsid wsp:val=&quot;003A1205&quot;/&gt;&lt;wsp:rsid wsp:val=&quot;003A19DA&quot;/&gt;&lt;wsp:rsid wsp:val=&quot;003A1FC5&quot;/&gt;&lt;wsp:rsid wsp:val=&quot;003A1FF5&quot;/&gt;&lt;wsp:rsid wsp:val=&quot;003A2A6B&quot;/&gt;&lt;wsp:rsid wsp:val=&quot;003A2CAC&quot;/&gt;&lt;wsp:rsid wsp:val=&quot;003A2DAA&quot;/&gt;&lt;wsp:rsid wsp:val=&quot;003A2FEE&quot;/&gt;&lt;wsp:rsid wsp:val=&quot;003A32B0&quot;/&gt;&lt;wsp:rsid wsp:val=&quot;003A32E9&quot;/&gt;&lt;wsp:rsid wsp:val=&quot;003A32F2&quot;/&gt;&lt;wsp:rsid wsp:val=&quot;003A3406&quot;/&gt;&lt;wsp:rsid wsp:val=&quot;003A3743&quot;/&gt;&lt;wsp:rsid wsp:val=&quot;003A38CF&quot;/&gt;&lt;wsp:rsid wsp:val=&quot;003A3981&quot;/&gt;&lt;wsp:rsid wsp:val=&quot;003A3EA9&quot;/&gt;&lt;wsp:rsid wsp:val=&quot;003A5889&quot;/&gt;&lt;wsp:rsid wsp:val=&quot;003A5FC3&quot;/&gt;&lt;wsp:rsid wsp:val=&quot;003A63D6&quot;/&gt;&lt;wsp:rsid wsp:val=&quot;003A6E05&quot;/&gt;&lt;wsp:rsid wsp:val=&quot;003A7126&quot;/&gt;&lt;wsp:rsid wsp:val=&quot;003A72E9&quot;/&gt;&lt;wsp:rsid wsp:val=&quot;003A77FC&quot;/&gt;&lt;wsp:rsid wsp:val=&quot;003A7D78&quot;/&gt;&lt;wsp:rsid wsp:val=&quot;003B07DF&quot;/&gt;&lt;wsp:rsid wsp:val=&quot;003B0900&quot;/&gt;&lt;wsp:rsid wsp:val=&quot;003B143A&quot;/&gt;&lt;wsp:rsid wsp:val=&quot;003B1F05&quot;/&gt;&lt;wsp:rsid wsp:val=&quot;003B27FE&quot;/&gt;&lt;wsp:rsid wsp:val=&quot;003B29C8&quot;/&gt;&lt;wsp:rsid wsp:val=&quot;003B320D&quot;/&gt;&lt;wsp:rsid wsp:val=&quot;003B3866&quot;/&gt;&lt;wsp:rsid wsp:val=&quot;003B3951&quot;/&gt;&lt;wsp:rsid wsp:val=&quot;003B3B9D&quot;/&gt;&lt;wsp:rsid wsp:val=&quot;003B4700&quot;/&gt;&lt;wsp:rsid wsp:val=&quot;003B5814&quot;/&gt;&lt;wsp:rsid wsp:val=&quot;003B5994&quot;/&gt;&lt;wsp:rsid wsp:val=&quot;003B5EDB&quot;/&gt;&lt;wsp:rsid wsp:val=&quot;003B5F08&quot;/&gt;&lt;wsp:rsid wsp:val=&quot;003B6F07&quot;/&gt;&lt;wsp:rsid wsp:val=&quot;003B7A71&quot;/&gt;&lt;wsp:rsid wsp:val=&quot;003C01F1&quot;/&gt;&lt;wsp:rsid wsp:val=&quot;003C09F9&quot;/&gt;&lt;wsp:rsid wsp:val=&quot;003C18C2&quot;/&gt;&lt;wsp:rsid wsp:val=&quot;003C2269&quot;/&gt;&lt;wsp:rsid wsp:val=&quot;003C2769&quot;/&gt;&lt;wsp:rsid wsp:val=&quot;003C2D4B&quot;/&gt;&lt;wsp:rsid wsp:val=&quot;003C2EF2&quot;/&gt;&lt;wsp:rsid wsp:val=&quot;003C4233&quot;/&gt;&lt;wsp:rsid wsp:val=&quot;003C46BF&quot;/&gt;&lt;wsp:rsid wsp:val=&quot;003C4B42&quot;/&gt;&lt;wsp:rsid wsp:val=&quot;003C4C0E&quot;/&gt;&lt;wsp:rsid wsp:val=&quot;003C4CFF&quot;/&gt;&lt;wsp:rsid wsp:val=&quot;003C594E&quot;/&gt;&lt;wsp:rsid wsp:val=&quot;003C6062&quot;/&gt;&lt;wsp:rsid wsp:val=&quot;003C6464&quot;/&gt;&lt;wsp:rsid wsp:val=&quot;003C6B37&quot;/&gt;&lt;wsp:rsid wsp:val=&quot;003C7105&quot;/&gt;&lt;wsp:rsid wsp:val=&quot;003C7744&quot;/&gt;&lt;wsp:rsid wsp:val=&quot;003C7DCA&quot;/&gt;&lt;wsp:rsid wsp:val=&quot;003D1785&quot;/&gt;&lt;wsp:rsid wsp:val=&quot;003D1911&quot;/&gt;&lt;wsp:rsid wsp:val=&quot;003D1976&quot;/&gt;&lt;wsp:rsid wsp:val=&quot;003D1DA2&quot;/&gt;&lt;wsp:rsid wsp:val=&quot;003D1F39&quot;/&gt;&lt;wsp:rsid wsp:val=&quot;003D2656&quot;/&gt;&lt;wsp:rsid wsp:val=&quot;003D3104&quot;/&gt;&lt;wsp:rsid wsp:val=&quot;003D3294&quot;/&gt;&lt;wsp:rsid wsp:val=&quot;003D3B06&quot;/&gt;&lt;wsp:rsid wsp:val=&quot;003D3BE5&quot;/&gt;&lt;wsp:rsid wsp:val=&quot;003D3CD5&quot;/&gt;&lt;wsp:rsid wsp:val=&quot;003D4806&quot;/&gt;&lt;wsp:rsid wsp:val=&quot;003D4932&quot;/&gt;&lt;wsp:rsid wsp:val=&quot;003D4F1B&quot;/&gt;&lt;wsp:rsid wsp:val=&quot;003D6059&quot;/&gt;&lt;wsp:rsid wsp:val=&quot;003D6779&quot;/&gt;&lt;wsp:rsid wsp:val=&quot;003D69F6&quot;/&gt;&lt;wsp:rsid wsp:val=&quot;003D6DD6&quot;/&gt;&lt;wsp:rsid wsp:val=&quot;003D746E&quot;/&gt;&lt;wsp:rsid wsp:val=&quot;003E01A9&quot;/&gt;&lt;wsp:rsid wsp:val=&quot;003E0250&quot;/&gt;&lt;wsp:rsid wsp:val=&quot;003E06BE&quot;/&gt;&lt;wsp:rsid wsp:val=&quot;003E07F3&quot;/&gt;&lt;wsp:rsid wsp:val=&quot;003E1514&quot;/&gt;&lt;wsp:rsid wsp:val=&quot;003E1C97&quot;/&gt;&lt;wsp:rsid wsp:val=&quot;003E2FDB&quot;/&gt;&lt;wsp:rsid wsp:val=&quot;003E3AFE&quot;/&gt;&lt;wsp:rsid wsp:val=&quot;003E4409&quot;/&gt;&lt;wsp:rsid wsp:val=&quot;003E4758&quot;/&gt;&lt;wsp:rsid wsp:val=&quot;003E49E2&quot;/&gt;&lt;wsp:rsid wsp:val=&quot;003E4ACB&quot;/&gt;&lt;wsp:rsid wsp:val=&quot;003E50C9&quot;/&gt;&lt;wsp:rsid wsp:val=&quot;003E52CC&quot;/&gt;&lt;wsp:rsid wsp:val=&quot;003E58AF&quot;/&gt;&lt;wsp:rsid wsp:val=&quot;003E5C4E&quot;/&gt;&lt;wsp:rsid wsp:val=&quot;003E650B&quot;/&gt;&lt;wsp:rsid wsp:val=&quot;003E6A94&quot;/&gt;&lt;wsp:rsid wsp:val=&quot;003E7243&quot;/&gt;&lt;wsp:rsid wsp:val=&quot;003E79E9&quot;/&gt;&lt;wsp:rsid wsp:val=&quot;003F0D4F&quot;/&gt;&lt;wsp:rsid wsp:val=&quot;003F0F58&quot;/&gt;&lt;wsp:rsid wsp:val=&quot;003F1181&quot;/&gt;&lt;wsp:rsid wsp:val=&quot;003F12FB&quot;/&gt;&lt;wsp:rsid wsp:val=&quot;003F13FE&quot;/&gt;&lt;wsp:rsid wsp:val=&quot;003F1BB7&quot;/&gt;&lt;wsp:rsid wsp:val=&quot;003F1F41&quot;/&gt;&lt;wsp:rsid wsp:val=&quot;003F21A8&quot;/&gt;&lt;wsp:rsid wsp:val=&quot;003F224C&quot;/&gt;&lt;wsp:rsid wsp:val=&quot;003F2457&quot;/&gt;&lt;wsp:rsid wsp:val=&quot;003F2DFE&quot;/&gt;&lt;wsp:rsid wsp:val=&quot;003F2E14&quot;/&gt;&lt;wsp:rsid wsp:val=&quot;003F4506&quot;/&gt;&lt;wsp:rsid wsp:val=&quot;003F49C5&quot;/&gt;&lt;wsp:rsid wsp:val=&quot;003F4D46&quot;/&gt;&lt;wsp:rsid wsp:val=&quot;003F51F8&quot;/&gt;&lt;wsp:rsid wsp:val=&quot;003F5A74&quot;/&gt;&lt;wsp:rsid wsp:val=&quot;003F6000&quot;/&gt;&lt;wsp:rsid wsp:val=&quot;003F6166&quot;/&gt;&lt;wsp:rsid wsp:val=&quot;003F6A39&quot;/&gt;&lt;wsp:rsid wsp:val=&quot;003F6E19&quot;/&gt;&lt;wsp:rsid wsp:val=&quot;003F7122&quot;/&gt;&lt;wsp:rsid wsp:val=&quot;003F7410&quot;/&gt;&lt;wsp:rsid wsp:val=&quot;003F7A73&quot;/&gt;&lt;wsp:rsid wsp:val=&quot;003F7DEA&quot;/&gt;&lt;wsp:rsid wsp:val=&quot;00400666&quot;/&gt;&lt;wsp:rsid wsp:val=&quot;00400688&quot;/&gt;&lt;wsp:rsid wsp:val=&quot;0040077E&quot;/&gt;&lt;wsp:rsid wsp:val=&quot;00400B2E&quot;/&gt;&lt;wsp:rsid wsp:val=&quot;004015EB&quot;/&gt;&lt;wsp:rsid wsp:val=&quot;00401892&quot;/&gt;&lt;wsp:rsid wsp:val=&quot;00401FD0&quot;/&gt;&lt;wsp:rsid wsp:val=&quot;004021CA&quot;/&gt;&lt;wsp:rsid wsp:val=&quot;004023AC&quot;/&gt;&lt;wsp:rsid wsp:val=&quot;00402DB2&quot;/&gt;&lt;wsp:rsid wsp:val=&quot;00402F76&quot;/&gt;&lt;wsp:rsid wsp:val=&quot;004039BA&quot;/&gt;&lt;wsp:rsid wsp:val=&quot;00404B35&quot;/&gt;&lt;wsp:rsid wsp:val=&quot;00405085&quot;/&gt;&lt;wsp:rsid wsp:val=&quot;0040599E&quot;/&gt;&lt;wsp:rsid wsp:val=&quot;00405D45&quot;/&gt;&lt;wsp:rsid wsp:val=&quot;00405DBD&quot;/&gt;&lt;wsp:rsid wsp:val=&quot;0040763B&quot;/&gt;&lt;wsp:rsid wsp:val=&quot;004078C2&quot;/&gt;&lt;wsp:rsid wsp:val=&quot;004079A9&quot;/&gt;&lt;wsp:rsid wsp:val=&quot;00410504&quot;/&gt;&lt;wsp:rsid wsp:val=&quot;004106EE&quot;/&gt;&lt;wsp:rsid wsp:val=&quot;00410805&quot;/&gt;&lt;wsp:rsid wsp:val=&quot;00410D39&quot;/&gt;&lt;wsp:rsid wsp:val=&quot;00411C76&quot;/&gt;&lt;wsp:rsid wsp:val=&quot;00411CEC&quot;/&gt;&lt;wsp:rsid wsp:val=&quot;00411FEC&quot;/&gt;&lt;wsp:rsid wsp:val=&quot;00412411&quot;/&gt;&lt;wsp:rsid wsp:val=&quot;00412E61&quot;/&gt;&lt;wsp:rsid wsp:val=&quot;00413FAC&quot;/&gt;&lt;wsp:rsid wsp:val=&quot;004143F0&quot;/&gt;&lt;wsp:rsid wsp:val=&quot;00414513&quot;/&gt;&lt;wsp:rsid wsp:val=&quot;004146C7&quot;/&gt;&lt;wsp:rsid wsp:val=&quot;004147A9&quot;/&gt;&lt;wsp:rsid wsp:val=&quot;00416202&quot;/&gt;&lt;wsp:rsid wsp:val=&quot;004163EC&quot;/&gt;&lt;wsp:rsid wsp:val=&quot;00416A41&quot;/&gt;&lt;wsp:rsid wsp:val=&quot;00416F1B&quot;/&gt;&lt;wsp:rsid wsp:val=&quot;00417A28&quot;/&gt;&lt;wsp:rsid wsp:val=&quot;00420494&quot;/&gt;&lt;wsp:rsid wsp:val=&quot;004207B0&quot;/&gt;&lt;wsp:rsid wsp:val=&quot;0042092E&quot;/&gt;&lt;wsp:rsid wsp:val=&quot;0042156E&quot;/&gt;&lt;wsp:rsid wsp:val=&quot;00421DFD&quot;/&gt;&lt;wsp:rsid wsp:val=&quot;00421E3E&quot;/&gt;&lt;wsp:rsid wsp:val=&quot;004221CA&quot;/&gt;&lt;wsp:rsid wsp:val=&quot;004225E0&quot;/&gt;&lt;wsp:rsid wsp:val=&quot;00424AFC&quot;/&gt;&lt;wsp:rsid wsp:val=&quot;00425A61&quot;/&gt;&lt;wsp:rsid wsp:val=&quot;00425CED&quot;/&gt;&lt;wsp:rsid wsp:val=&quot;00425D1F&quot;/&gt;&lt;wsp:rsid wsp:val=&quot;00426AAF&quot;/&gt;&lt;wsp:rsid wsp:val=&quot;00426F10&quot;/&gt;&lt;wsp:rsid wsp:val=&quot;004270E7&quot;/&gt;&lt;wsp:rsid wsp:val=&quot;004272E0&quot;/&gt;&lt;wsp:rsid wsp:val=&quot;00430BCE&quot;/&gt;&lt;wsp:rsid wsp:val=&quot;004318F7&quot;/&gt;&lt;wsp:rsid wsp:val=&quot;00431EBA&quot;/&gt;&lt;wsp:rsid wsp:val=&quot;00433541&quot;/&gt;&lt;wsp:rsid wsp:val=&quot;004337FC&quot;/&gt;&lt;wsp:rsid wsp:val=&quot;00433DD8&quot;/&gt;&lt;wsp:rsid wsp:val=&quot;00434061&quot;/&gt;&lt;wsp:rsid wsp:val=&quot;0043470D&quot;/&gt;&lt;wsp:rsid wsp:val=&quot;00434EBA&quot;/&gt;&lt;wsp:rsid wsp:val=&quot;00435581&quot;/&gt;&lt;wsp:rsid wsp:val=&quot;004366B4&quot;/&gt;&lt;wsp:rsid wsp:val=&quot;004374B3&quot;/&gt;&lt;wsp:rsid wsp:val=&quot;00440172&quot;/&gt;&lt;wsp:rsid wsp:val=&quot;00440A98&quot;/&gt;&lt;wsp:rsid wsp:val=&quot;00440F48&quot;/&gt;&lt;wsp:rsid wsp:val=&quot;0044110A&quot;/&gt;&lt;wsp:rsid wsp:val=&quot;00441270&quot;/&gt;&lt;wsp:rsid wsp:val=&quot;00442976&quot;/&gt;&lt;wsp:rsid wsp:val=&quot;00442CC3&quot;/&gt;&lt;wsp:rsid wsp:val=&quot;00442CCE&quot;/&gt;&lt;wsp:rsid wsp:val=&quot;0044357E&quot;/&gt;&lt;wsp:rsid wsp:val=&quot;004446B9&quot;/&gt;&lt;wsp:rsid wsp:val=&quot;0044525C&quot;/&gt;&lt;wsp:rsid wsp:val=&quot;004455C7&quot;/&gt;&lt;wsp:rsid wsp:val=&quot;004456F3&quot;/&gt;&lt;wsp:rsid wsp:val=&quot;00445E7A&quot;/&gt;&lt;wsp:rsid wsp:val=&quot;00446892&quot;/&gt;&lt;wsp:rsid wsp:val=&quot;00446E24&quot;/&gt;&lt;wsp:rsid wsp:val=&quot;00447D65&quot;/&gt;&lt;wsp:rsid wsp:val=&quot;00447E2F&quot;/&gt;&lt;wsp:rsid wsp:val=&quot;00450111&quot;/&gt;&lt;wsp:rsid wsp:val=&quot;0045040E&quot;/&gt;&lt;wsp:rsid wsp:val=&quot;0045078B&quot;/&gt;&lt;wsp:rsid wsp:val=&quot;00452016&quot;/&gt;&lt;wsp:rsid wsp:val=&quot;00452248&quot;/&gt;&lt;wsp:rsid wsp:val=&quot;0045225E&quot;/&gt;&lt;wsp:rsid wsp:val=&quot;00452341&quot;/&gt;&lt;wsp:rsid wsp:val=&quot;00452C37&quot;/&gt;&lt;wsp:rsid wsp:val=&quot;00452CBC&quot;/&gt;&lt;wsp:rsid wsp:val=&quot;00453221&quot;/&gt;&lt;wsp:rsid wsp:val=&quot;004537B2&quot;/&gt;&lt;wsp:rsid wsp:val=&quot;004538A5&quot;/&gt;&lt;wsp:rsid wsp:val=&quot;00453D8B&quot;/&gt;&lt;wsp:rsid wsp:val=&quot;00453F70&quot;/&gt;&lt;wsp:rsid wsp:val=&quot;00454D4E&quot;/&gt;&lt;wsp:rsid wsp:val=&quot;0045503F&quot;/&gt;&lt;wsp:rsid wsp:val=&quot;00455B8C&quot;/&gt;&lt;wsp:rsid wsp:val=&quot;00455C3C&quot;/&gt;&lt;wsp:rsid wsp:val=&quot;00455FCA&quot;/&gt;&lt;wsp:rsid wsp:val=&quot;004562BE&quot;/&gt;&lt;wsp:rsid wsp:val=&quot;00456B77&quot;/&gt;&lt;wsp:rsid wsp:val=&quot;00456EF7&quot;/&gt;&lt;wsp:rsid wsp:val=&quot;0045758B&quot;/&gt;&lt;wsp:rsid wsp:val=&quot;0045768D&quot;/&gt;&lt;wsp:rsid wsp:val=&quot;0046063B&quot;/&gt;&lt;wsp:rsid wsp:val=&quot;00460A06&quot;/&gt;&lt;wsp:rsid wsp:val=&quot;00460BA9&quot;/&gt;&lt;wsp:rsid wsp:val=&quot;00460C59&quot;/&gt;&lt;wsp:rsid wsp:val=&quot;0046100C&quot;/&gt;&lt;wsp:rsid wsp:val=&quot;00461B35&quot;/&gt;&lt;wsp:rsid wsp:val=&quot;00461DF2&quot;/&gt;&lt;wsp:rsid wsp:val=&quot;00461F6B&quot;/&gt;&lt;wsp:rsid wsp:val=&quot;00462174&quot;/&gt;&lt;wsp:rsid wsp:val=&quot;004624B2&quot;/&gt;&lt;wsp:rsid wsp:val=&quot;0046325E&quot;/&gt;&lt;wsp:rsid wsp:val=&quot;00463345&quot;/&gt;&lt;wsp:rsid wsp:val=&quot;00463F4C&quot;/&gt;&lt;wsp:rsid wsp:val=&quot;00465E07&quot;/&gt;&lt;wsp:rsid wsp:val=&quot;00466DE2&quot;/&gt;&lt;wsp:rsid wsp:val=&quot;00467B27&quot;/&gt;&lt;wsp:rsid wsp:val=&quot;004700E6&quot;/&gt;&lt;wsp:rsid wsp:val=&quot;00470676&quot;/&gt;&lt;wsp:rsid wsp:val=&quot;004706F7&quot;/&gt;&lt;wsp:rsid wsp:val=&quot;00470CA3&quot;/&gt;&lt;wsp:rsid wsp:val=&quot;0047153C&quot;/&gt;&lt;wsp:rsid wsp:val=&quot;00471E02&quot;/&gt;&lt;wsp:rsid wsp:val=&quot;00473142&quot;/&gt;&lt;wsp:rsid wsp:val=&quot;0047428E&quot;/&gt;&lt;wsp:rsid wsp:val=&quot;00474D72&quot;/&gt;&lt;wsp:rsid wsp:val=&quot;00475417&quot;/&gt;&lt;wsp:rsid wsp:val=&quot;00475454&quot;/&gt;&lt;wsp:rsid wsp:val=&quot;00475D6A&quot;/&gt;&lt;wsp:rsid wsp:val=&quot;004766B1&quot;/&gt;&lt;wsp:rsid wsp:val=&quot;004772AA&quot;/&gt;&lt;wsp:rsid wsp:val=&quot;00477982&quot;/&gt;&lt;wsp:rsid wsp:val=&quot;00480141&quot;/&gt;&lt;wsp:rsid wsp:val=&quot;00480336&quot;/&gt;&lt;wsp:rsid wsp:val=&quot;004803CD&quot;/&gt;&lt;wsp:rsid wsp:val=&quot;00480662&quot;/&gt;&lt;wsp:rsid wsp:val=&quot;0048109A&quot;/&gt;&lt;wsp:rsid wsp:val=&quot;00481C26&quot;/&gt;&lt;wsp:rsid wsp:val=&quot;00481FA3&quot;/&gt;&lt;wsp:rsid wsp:val=&quot;0048203A&quot;/&gt;&lt;wsp:rsid wsp:val=&quot;00483559&quot;/&gt;&lt;wsp:rsid wsp:val=&quot;00483C25&quot;/&gt;&lt;wsp:rsid wsp:val=&quot;004840CE&quot;/&gt;&lt;wsp:rsid wsp:val=&quot;00484BE2&quot;/&gt;&lt;wsp:rsid wsp:val=&quot;00484CAF&quot;/&gt;&lt;wsp:rsid wsp:val=&quot;00485269&quot;/&gt;&lt;wsp:rsid wsp:val=&quot;0048535A&quot;/&gt;&lt;wsp:rsid wsp:val=&quot;004861BE&quot;/&gt;&lt;wsp:rsid wsp:val=&quot;00486246&quot;/&gt;&lt;wsp:rsid wsp:val=&quot;004863BE&quot;/&gt;&lt;wsp:rsid wsp:val=&quot;00486764&quot;/&gt;&lt;wsp:rsid wsp:val=&quot;00486FB6&quot;/&gt;&lt;wsp:rsid wsp:val=&quot;00487E9C&quot;/&gt;&lt;wsp:rsid wsp:val=&quot;00487F5E&quot;/&gt;&lt;wsp:rsid wsp:val=&quot;0049078E&quot;/&gt;&lt;wsp:rsid wsp:val=&quot;0049097F&quot;/&gt;&lt;wsp:rsid wsp:val=&quot;00490EDF&quot;/&gt;&lt;wsp:rsid wsp:val=&quot;00492D68&quot;/&gt;&lt;wsp:rsid wsp:val=&quot;004936CB&quot;/&gt;&lt;wsp:rsid wsp:val=&quot;004939EE&quot;/&gt;&lt;wsp:rsid wsp:val=&quot;00493C29&quot;/&gt;&lt;wsp:rsid wsp:val=&quot;004950B1&quot;/&gt;&lt;wsp:rsid wsp:val=&quot;0049516C&quot;/&gt;&lt;wsp:rsid wsp:val=&quot;004951CC&quot;/&gt;&lt;wsp:rsid wsp:val=&quot;00496333&quot;/&gt;&lt;wsp:rsid wsp:val=&quot;00497012&quot;/&gt;&lt;wsp:rsid wsp:val=&quot;004974E3&quot;/&gt;&lt;wsp:rsid wsp:val=&quot;004A0FEA&quot;/&gt;&lt;wsp:rsid wsp:val=&quot;004A174A&quot;/&gt;&lt;wsp:rsid wsp:val=&quot;004A20EA&quot;/&gt;&lt;wsp:rsid wsp:val=&quot;004A23CE&quot;/&gt;&lt;wsp:rsid wsp:val=&quot;004A324E&quot;/&gt;&lt;wsp:rsid wsp:val=&quot;004A3BB8&quot;/&gt;&lt;wsp:rsid wsp:val=&quot;004A3BC2&quot;/&gt;&lt;wsp:rsid wsp:val=&quot;004A40BA&quot;/&gt;&lt;wsp:rsid wsp:val=&quot;004A4A01&quot;/&gt;&lt;wsp:rsid wsp:val=&quot;004A4AC4&quot;/&gt;&lt;wsp:rsid wsp:val=&quot;004A5511&quot;/&gt;&lt;wsp:rsid wsp:val=&quot;004A5D36&quot;/&gt;&lt;wsp:rsid wsp:val=&quot;004A5E44&quot;/&gt;&lt;wsp:rsid wsp:val=&quot;004A66D2&quot;/&gt;&lt;wsp:rsid wsp:val=&quot;004A7479&quot;/&gt;&lt;wsp:rsid wsp:val=&quot;004A7716&quot;/&gt;&lt;wsp:rsid wsp:val=&quot;004A78A3&quot;/&gt;&lt;wsp:rsid wsp:val=&quot;004A7CCB&quot;/&gt;&lt;wsp:rsid wsp:val=&quot;004B283C&quot;/&gt;&lt;wsp:rsid wsp:val=&quot;004B2DCB&quot;/&gt;&lt;wsp:rsid wsp:val=&quot;004B3938&quot;/&gt;&lt;wsp:rsid wsp:val=&quot;004B3EE5&quot;/&gt;&lt;wsp:rsid wsp:val=&quot;004B4BE5&quot;/&gt;&lt;wsp:rsid wsp:val=&quot;004B4CD2&quot;/&gt;&lt;wsp:rsid wsp:val=&quot;004B65CB&quot;/&gt;&lt;wsp:rsid wsp:val=&quot;004B6A44&quot;/&gt;&lt;wsp:rsid wsp:val=&quot;004B6A46&quot;/&gt;&lt;wsp:rsid wsp:val=&quot;004B6E49&quot;/&gt;&lt;wsp:rsid wsp:val=&quot;004B76D9&quot;/&gt;&lt;wsp:rsid wsp:val=&quot;004B7799&quot;/&gt;&lt;wsp:rsid wsp:val=&quot;004B7818&quot;/&gt;&lt;wsp:rsid wsp:val=&quot;004B79AE&quot;/&gt;&lt;wsp:rsid wsp:val=&quot;004C05FA&quot;/&gt;&lt;wsp:rsid wsp:val=&quot;004C13E9&quot;/&gt;&lt;wsp:rsid wsp:val=&quot;004C2460&quot;/&gt;&lt;wsp:rsid wsp:val=&quot;004C2BC9&quot;/&gt;&lt;wsp:rsid wsp:val=&quot;004C2EB5&quot;/&gt;&lt;wsp:rsid wsp:val=&quot;004C314E&quot;/&gt;&lt;wsp:rsid wsp:val=&quot;004C3B77&quot;/&gt;&lt;wsp:rsid wsp:val=&quot;004C3F5A&quot;/&gt;&lt;wsp:rsid wsp:val=&quot;004C4D87&quot;/&gt;&lt;wsp:rsid wsp:val=&quot;004C573E&quot;/&gt;&lt;wsp:rsid wsp:val=&quot;004C667C&quot;/&gt;&lt;wsp:rsid wsp:val=&quot;004C6F22&quot;/&gt;&lt;wsp:rsid wsp:val=&quot;004C7770&quot;/&gt;&lt;wsp:rsid wsp:val=&quot;004D0E99&quot;/&gt;&lt;wsp:rsid wsp:val=&quot;004D1A34&quot;/&gt;&lt;wsp:rsid wsp:val=&quot;004D1F0C&quot;/&gt;&lt;wsp:rsid wsp:val=&quot;004D20F6&quot;/&gt;&lt;wsp:rsid wsp:val=&quot;004D2A75&quot;/&gt;&lt;wsp:rsid wsp:val=&quot;004D2D67&quot;/&gt;&lt;wsp:rsid wsp:val=&quot;004D3463&quot;/&gt;&lt;wsp:rsid wsp:val=&quot;004D36B5&quot;/&gt;&lt;wsp:rsid wsp:val=&quot;004D3D99&quot;/&gt;&lt;wsp:rsid wsp:val=&quot;004D4306&quot;/&gt;&lt;wsp:rsid wsp:val=&quot;004D4455&quot;/&gt;&lt;wsp:rsid wsp:val=&quot;004D5022&quot;/&gt;&lt;wsp:rsid wsp:val=&quot;004D5267&quot;/&gt;&lt;wsp:rsid wsp:val=&quot;004D5C70&quot;/&gt;&lt;wsp:rsid wsp:val=&quot;004D5EAB&quot;/&gt;&lt;wsp:rsid wsp:val=&quot;004D6455&quot;/&gt;&lt;wsp:rsid wsp:val=&quot;004D688A&quot;/&gt;&lt;wsp:rsid wsp:val=&quot;004D6A29&quot;/&gt;&lt;wsp:rsid wsp:val=&quot;004D72FA&quot;/&gt;&lt;wsp:rsid wsp:val=&quot;004D7E48&quot;/&gt;&lt;wsp:rsid wsp:val=&quot;004D7F8C&quot;/&gt;&lt;wsp:rsid wsp:val=&quot;004E07BF&quot;/&gt;&lt;wsp:rsid wsp:val=&quot;004E0FE5&quot;/&gt;&lt;wsp:rsid wsp:val=&quot;004E150D&quot;/&gt;&lt;wsp:rsid wsp:val=&quot;004E17BD&quot;/&gt;&lt;wsp:rsid wsp:val=&quot;004E36F7&quot;/&gt;&lt;wsp:rsid wsp:val=&quot;004E4053&quot;/&gt;&lt;wsp:rsid wsp:val=&quot;004E44C9&quot;/&gt;&lt;wsp:rsid wsp:val=&quot;004E46D9&quot;/&gt;&lt;wsp:rsid wsp:val=&quot;004E52F0&quot;/&gt;&lt;wsp:rsid wsp:val=&quot;004E52F4&quot;/&gt;&lt;wsp:rsid wsp:val=&quot;004E56E8&quot;/&gt;&lt;wsp:rsid wsp:val=&quot;004E5BD6&quot;/&gt;&lt;wsp:rsid wsp:val=&quot;004E6B19&quot;/&gt;&lt;wsp:rsid wsp:val=&quot;004E6DB4&quot;/&gt;&lt;wsp:rsid wsp:val=&quot;004E72B9&quot;/&gt;&lt;wsp:rsid wsp:val=&quot;004E7C44&quot;/&gt;&lt;wsp:rsid wsp:val=&quot;004F0156&quot;/&gt;&lt;wsp:rsid wsp:val=&quot;004F10A0&quot;/&gt;&lt;wsp:rsid wsp:val=&quot;004F1211&quot;/&gt;&lt;wsp:rsid wsp:val=&quot;004F1920&quot;/&gt;&lt;wsp:rsid wsp:val=&quot;004F252C&quot;/&gt;&lt;wsp:rsid wsp:val=&quot;004F29B5&quot;/&gt;&lt;wsp:rsid wsp:val=&quot;004F2E88&quot;/&gt;&lt;wsp:rsid wsp:val=&quot;004F3809&quot;/&gt;&lt;wsp:rsid wsp:val=&quot;004F3F02&quot;/&gt;&lt;wsp:rsid wsp:val=&quot;004F492A&quot;/&gt;&lt;wsp:rsid wsp:val=&quot;004F507F&quot;/&gt;&lt;wsp:rsid wsp:val=&quot;004F60FB&quot;/&gt;&lt;wsp:rsid wsp:val=&quot;004F660C&quot;/&gt;&lt;wsp:rsid wsp:val=&quot;004F6951&quot;/&gt;&lt;wsp:rsid wsp:val=&quot;004F699D&quot;/&gt;&lt;wsp:rsid wsp:val=&quot;004F79B9&quot;/&gt;&lt;wsp:rsid wsp:val=&quot;0050051A&quot;/&gt;&lt;wsp:rsid wsp:val=&quot;00500DDA&quot;/&gt;&lt;wsp:rsid wsp:val=&quot;00500FF1&quot;/&gt;&lt;wsp:rsid wsp:val=&quot;00501044&quot;/&gt;&lt;wsp:rsid wsp:val=&quot;005013E9&quot;/&gt;&lt;wsp:rsid wsp:val=&quot;00503C45&quot;/&gt;&lt;wsp:rsid wsp:val=&quot;0050581E&quot;/&gt;&lt;wsp:rsid wsp:val=&quot;00507234&quot;/&gt;&lt;wsp:rsid wsp:val=&quot;0050732D&quot;/&gt;&lt;wsp:rsid wsp:val=&quot;00507B95&quot;/&gt;&lt;wsp:rsid wsp:val=&quot;0051056F&quot;/&gt;&lt;wsp:rsid wsp:val=&quot;00510879&quot;/&gt;&lt;wsp:rsid wsp:val=&quot;00510D2B&quot;/&gt;&lt;wsp:rsid wsp:val=&quot;00510FCD&quot;/&gt;&lt;wsp:rsid wsp:val=&quot;005121C3&quot;/&gt;&lt;wsp:rsid wsp:val=&quot;005122BE&quot;/&gt;&lt;wsp:rsid wsp:val=&quot;0051233F&quot;/&gt;&lt;wsp:rsid wsp:val=&quot;00512D5F&quot;/&gt;&lt;wsp:rsid wsp:val=&quot;00512DB9&quot;/&gt;&lt;wsp:rsid wsp:val=&quot;0051328F&quot;/&gt;&lt;wsp:rsid wsp:val=&quot;00513676&quot;/&gt;&lt;wsp:rsid wsp:val=&quot;005139D1&quot;/&gt;&lt;wsp:rsid wsp:val=&quot;0051422F&quot;/&gt;&lt;wsp:rsid wsp:val=&quot;0051455A&quot;/&gt;&lt;wsp:rsid wsp:val=&quot;00514ABB&quot;/&gt;&lt;wsp:rsid wsp:val=&quot;00514BBF&quot;/&gt;&lt;wsp:rsid wsp:val=&quot;00515040&quot;/&gt;&lt;wsp:rsid wsp:val=&quot;00515724&quot;/&gt;&lt;wsp:rsid wsp:val=&quot;005158E0&quot;/&gt;&lt;wsp:rsid wsp:val=&quot;00515935&quot;/&gt;&lt;wsp:rsid wsp:val=&quot;00515B23&quot;/&gt;&lt;wsp:rsid wsp:val=&quot;0051792A&quot;/&gt;&lt;wsp:rsid wsp:val=&quot;005200A4&quot;/&gt;&lt;wsp:rsid wsp:val=&quot;00520184&quot;/&gt;&lt;wsp:rsid wsp:val=&quot;0052057B&quot;/&gt;&lt;wsp:rsid wsp:val=&quot;00520A28&quot;/&gt;&lt;wsp:rsid wsp:val=&quot;00520ACC&quot;/&gt;&lt;wsp:rsid wsp:val=&quot;00521792&quot;/&gt;&lt;wsp:rsid wsp:val=&quot;0052204D&quot;/&gt;&lt;wsp:rsid wsp:val=&quot;005225B2&quot;/&gt;&lt;wsp:rsid wsp:val=&quot;00522A62&quot;/&gt;&lt;wsp:rsid wsp:val=&quot;0052321C&quot;/&gt;&lt;wsp:rsid wsp:val=&quot;00523989&quot;/&gt;&lt;wsp:rsid wsp:val=&quot;00524515&quot;/&gt;&lt;wsp:rsid wsp:val=&quot;00526E8C&quot;/&gt;&lt;wsp:rsid wsp:val=&quot;005273D6&quot;/&gt;&lt;wsp:rsid wsp:val=&quot;0052765F&quot;/&gt;&lt;wsp:rsid wsp:val=&quot;00527C89&quot;/&gt;&lt;wsp:rsid wsp:val=&quot;00530E6E&quot;/&gt;&lt;wsp:rsid wsp:val=&quot;00531110&quot;/&gt;&lt;wsp:rsid wsp:val=&quot;005322A2&quot;/&gt;&lt;wsp:rsid wsp:val=&quot;00532C0E&quot;/&gt;&lt;wsp:rsid wsp:val=&quot;0053314E&quot;/&gt;&lt;wsp:rsid wsp:val=&quot;00534327&quot;/&gt;&lt;wsp:rsid wsp:val=&quot;005345E2&quot;/&gt;&lt;wsp:rsid wsp:val=&quot;00534898&quot;/&gt;&lt;wsp:rsid wsp:val=&quot;0053517C&quot;/&gt;&lt;wsp:rsid wsp:val=&quot;0053569D&quot;/&gt;&lt;wsp:rsid wsp:val=&quot;005363FF&quot;/&gt;&lt;wsp:rsid wsp:val=&quot;005364F9&quot;/&gt;&lt;wsp:rsid wsp:val=&quot;00536A4D&quot;/&gt;&lt;wsp:rsid wsp:val=&quot;00536C35&quot;/&gt;&lt;wsp:rsid wsp:val=&quot;0053762D&quot;/&gt;&lt;wsp:rsid wsp:val=&quot;00537D8B&quot;/&gt;&lt;wsp:rsid wsp:val=&quot;00537DDE&quot;/&gt;&lt;wsp:rsid wsp:val=&quot;00540156&quot;/&gt;&lt;wsp:rsid wsp:val=&quot;00540462&quot;/&gt;&lt;wsp:rsid wsp:val=&quot;0054125B&quot;/&gt;&lt;wsp:rsid wsp:val=&quot;00541670&quot;/&gt;&lt;wsp:rsid wsp:val=&quot;00541F09&quot;/&gt;&lt;wsp:rsid wsp:val=&quot;00542017&quot;/&gt;&lt;wsp:rsid wsp:val=&quot;005428F2&quot;/&gt;&lt;wsp:rsid wsp:val=&quot;00542A08&quot;/&gt;&lt;wsp:rsid wsp:val=&quot;00542A61&quot;/&gt;&lt;wsp:rsid wsp:val=&quot;00543DB7&quot;/&gt;&lt;wsp:rsid wsp:val=&quot;0054438E&quot;/&gt;&lt;wsp:rsid wsp:val=&quot;0054445B&quot;/&gt;&lt;wsp:rsid wsp:val=&quot;00544E96&quot;/&gt;&lt;wsp:rsid wsp:val=&quot;00545BF5&quot;/&gt;&lt;wsp:rsid wsp:val=&quot;00545DC8&quot;/&gt;&lt;wsp:rsid wsp:val=&quot;00546176&quot;/&gt;&lt;wsp:rsid wsp:val=&quot;00546A24&quot;/&gt;&lt;wsp:rsid wsp:val=&quot;0054714B&quot;/&gt;&lt;wsp:rsid wsp:val=&quot;005474DE&quot;/&gt;&lt;wsp:rsid wsp:val=&quot;005474E0&quot;/&gt;&lt;wsp:rsid wsp:val=&quot;00547585&quot;/&gt;&lt;wsp:rsid wsp:val=&quot;00547AF8&quot;/&gt;&lt;wsp:rsid wsp:val=&quot;00547BC9&quot;/&gt;&lt;wsp:rsid wsp:val=&quot;00547D71&quot;/&gt;&lt;wsp:rsid wsp:val=&quot;00547E07&quot;/&gt;&lt;wsp:rsid wsp:val=&quot;00552161&quot;/&gt;&lt;wsp:rsid wsp:val=&quot;00552360&quot;/&gt;&lt;wsp:rsid wsp:val=&quot;00552726&quot;/&gt;&lt;wsp:rsid wsp:val=&quot;00552BFE&quot;/&gt;&lt;wsp:rsid wsp:val=&quot;0055300D&quot;/&gt;&lt;wsp:rsid wsp:val=&quot;00554073&quot;/&gt;&lt;wsp:rsid wsp:val=&quot;00554E23&quot;/&gt;&lt;wsp:rsid wsp:val=&quot;00555174&quot;/&gt;&lt;wsp:rsid wsp:val=&quot;005552EB&quot;/&gt;&lt;wsp:rsid wsp:val=&quot;005560DF&quot;/&gt;&lt;wsp:rsid wsp:val=&quot;0055689B&quot;/&gt;&lt;wsp:rsid wsp:val=&quot;00556E39&quot;/&gt;&lt;wsp:rsid wsp:val=&quot;00557490&quot;/&gt;&lt;wsp:rsid wsp:val=&quot;00560081&quot;/&gt;&lt;wsp:rsid wsp:val=&quot;0056048D&quot;/&gt;&lt;wsp:rsid wsp:val=&quot;00560ABC&quot;/&gt;&lt;wsp:rsid wsp:val=&quot;005612E2&quot;/&gt;&lt;wsp:rsid wsp:val=&quot;00561372&quot;/&gt;&lt;wsp:rsid wsp:val=&quot;00561EAE&quot;/&gt;&lt;wsp:rsid wsp:val=&quot;00562287&quot;/&gt;&lt;wsp:rsid wsp:val=&quot;005634F5&quot;/&gt;&lt;wsp:rsid wsp:val=&quot;00563849&quot;/&gt;&lt;wsp:rsid wsp:val=&quot;005639F5&quot;/&gt;&lt;wsp:rsid wsp:val=&quot;00563D9A&quot;/&gt;&lt;wsp:rsid wsp:val=&quot;00564166&quot;/&gt;&lt;wsp:rsid wsp:val=&quot;0056507A&quot;/&gt;&lt;wsp:rsid wsp:val=&quot;00565382&quot;/&gt;&lt;wsp:rsid wsp:val=&quot;00565B38&quot;/&gt;&lt;wsp:rsid wsp:val=&quot;00565CBD&quot;/&gt;&lt;wsp:rsid wsp:val=&quot;00566A8A&quot;/&gt;&lt;wsp:rsid wsp:val=&quot;00567BA5&quot;/&gt;&lt;wsp:rsid wsp:val=&quot;005703A8&quot;/&gt;&lt;wsp:rsid wsp:val=&quot;005705C5&quot;/&gt;&lt;wsp:rsid wsp:val=&quot;00571004&quot;/&gt;&lt;wsp:rsid wsp:val=&quot;0057165C&quot;/&gt;&lt;wsp:rsid wsp:val=&quot;005717C4&quot;/&gt;&lt;wsp:rsid wsp:val=&quot;00571F16&quot;/&gt;&lt;wsp:rsid wsp:val=&quot;0057217F&quot;/&gt;&lt;wsp:rsid wsp:val=&quot;00572235&quot;/&gt;&lt;wsp:rsid wsp:val=&quot;0057223B&quot;/&gt;&lt;wsp:rsid wsp:val=&quot;005722CB&quot;/&gt;&lt;wsp:rsid wsp:val=&quot;00573000&quot;/&gt;&lt;wsp:rsid wsp:val=&quot;00573632&quot;/&gt;&lt;wsp:rsid wsp:val=&quot;00573A57&quot;/&gt;&lt;wsp:rsid wsp:val=&quot;005740EC&quot;/&gt;&lt;wsp:rsid wsp:val=&quot;00575128&quot;/&gt;&lt;wsp:rsid wsp:val=&quot;0057530B&quot;/&gt;&lt;wsp:rsid wsp:val=&quot;005756A1&quot;/&gt;&lt;wsp:rsid wsp:val=&quot;00575B88&quot;/&gt;&lt;wsp:rsid wsp:val=&quot;00575FDE&quot;/&gt;&lt;wsp:rsid wsp:val=&quot;00576CCE&quot;/&gt;&lt;wsp:rsid wsp:val=&quot;00576D7A&quot;/&gt;&lt;wsp:rsid wsp:val=&quot;005773E3&quot;/&gt;&lt;wsp:rsid wsp:val=&quot;00577F51&quot;/&gt;&lt;wsp:rsid wsp:val=&quot;005803CB&quot;/&gt;&lt;wsp:rsid wsp:val=&quot;005809CE&quot;/&gt;&lt;wsp:rsid wsp:val=&quot;00580C8B&quot;/&gt;&lt;wsp:rsid wsp:val=&quot;00581146&quot;/&gt;&lt;wsp:rsid wsp:val=&quot;00581A6C&quot;/&gt;&lt;wsp:rsid wsp:val=&quot;00582663&quot;/&gt;&lt;wsp:rsid wsp:val=&quot;0058296A&quot;/&gt;&lt;wsp:rsid wsp:val=&quot;00582A3C&quot;/&gt;&lt;wsp:rsid wsp:val=&quot;00582BB0&quot;/&gt;&lt;wsp:rsid wsp:val=&quot;0058522A&quot;/&gt;&lt;wsp:rsid wsp:val=&quot;00585836&quot;/&gt;&lt;wsp:rsid wsp:val=&quot;005866D1&quot;/&gt;&lt;wsp:rsid wsp:val=&quot;005867E6&quot;/&gt;&lt;wsp:rsid wsp:val=&quot;0058695E&quot;/&gt;&lt;wsp:rsid wsp:val=&quot;00586EB5&quot;/&gt;&lt;wsp:rsid wsp:val=&quot;00587557&quot;/&gt;&lt;wsp:rsid wsp:val=&quot;00590356&quot;/&gt;&lt;wsp:rsid wsp:val=&quot;00590CC0&quot;/&gt;&lt;wsp:rsid wsp:val=&quot;00591469&quot;/&gt;&lt;wsp:rsid wsp:val=&quot;005915AF&quot;/&gt;&lt;wsp:rsid wsp:val=&quot;0059219B&quot;/&gt;&lt;wsp:rsid wsp:val=&quot;0059230E&quot;/&gt;&lt;wsp:rsid wsp:val=&quot;00592625&quot;/&gt;&lt;wsp:rsid wsp:val=&quot;00592A16&quot;/&gt;&lt;wsp:rsid wsp:val=&quot;00592B40&quot;/&gt;&lt;wsp:rsid wsp:val=&quot;00592B43&quot;/&gt;&lt;wsp:rsid wsp:val=&quot;00592E84&quot;/&gt;&lt;wsp:rsid wsp:val=&quot;00593113&quot;/&gt;&lt;wsp:rsid wsp:val=&quot;0059363A&quot;/&gt;&lt;wsp:rsid wsp:val=&quot;00593967&quot;/&gt;&lt;wsp:rsid wsp:val=&quot;005939C0&quot;/&gt;&lt;wsp:rsid wsp:val=&quot;005944A9&quot;/&gt;&lt;wsp:rsid wsp:val=&quot;00594516&quot;/&gt;&lt;wsp:rsid wsp:val=&quot;00594C1C&quot;/&gt;&lt;wsp:rsid wsp:val=&quot;005956DB&quot;/&gt;&lt;wsp:rsid wsp:val=&quot;005962B7&quot;/&gt;&lt;wsp:rsid wsp:val=&quot;00596A5B&quot;/&gt;&lt;wsp:rsid wsp:val=&quot;005977B1&quot;/&gt;&lt;wsp:rsid wsp:val=&quot;005A079C&quot;/&gt;&lt;wsp:rsid wsp:val=&quot;005A0D73&quot;/&gt;&lt;wsp:rsid wsp:val=&quot;005A0D81&quot;/&gt;&lt;wsp:rsid wsp:val=&quot;005A12F3&quot;/&gt;&lt;wsp:rsid wsp:val=&quot;005A134B&quot;/&gt;&lt;wsp:rsid wsp:val=&quot;005A167E&quot;/&gt;&lt;wsp:rsid wsp:val=&quot;005A1B2D&quot;/&gt;&lt;wsp:rsid wsp:val=&quot;005A2164&quot;/&gt;&lt;wsp:rsid wsp:val=&quot;005A2343&quot;/&gt;&lt;wsp:rsid wsp:val=&quot;005A25C5&quot;/&gt;&lt;wsp:rsid wsp:val=&quot;005A3ACD&quot;/&gt;&lt;wsp:rsid wsp:val=&quot;005A3B90&quot;/&gt;&lt;wsp:rsid wsp:val=&quot;005A437D&quot;/&gt;&lt;wsp:rsid wsp:val=&quot;005A49F0&quot;/&gt;&lt;wsp:rsid wsp:val=&quot;005A522F&quot;/&gt;&lt;wsp:rsid wsp:val=&quot;005A694F&quot;/&gt;&lt;wsp:rsid wsp:val=&quot;005A7894&quot;/&gt;&lt;wsp:rsid wsp:val=&quot;005A7F5F&quot;/&gt;&lt;wsp:rsid wsp:val=&quot;005B051B&quot;/&gt;&lt;wsp:rsid wsp:val=&quot;005B05A3&quot;/&gt;&lt;wsp:rsid wsp:val=&quot;005B063B&quot;/&gt;&lt;wsp:rsid wsp:val=&quot;005B1470&quot;/&gt;&lt;wsp:rsid wsp:val=&quot;005B1741&quot;/&gt;&lt;wsp:rsid wsp:val=&quot;005B1782&quot;/&gt;&lt;wsp:rsid wsp:val=&quot;005B180C&quot;/&gt;&lt;wsp:rsid wsp:val=&quot;005B195C&quot;/&gt;&lt;wsp:rsid wsp:val=&quot;005B1C4C&quot;/&gt;&lt;wsp:rsid wsp:val=&quot;005B22E0&quot;/&gt;&lt;wsp:rsid wsp:val=&quot;005B2869&quot;/&gt;&lt;wsp:rsid wsp:val=&quot;005B2F39&quot;/&gt;&lt;wsp:rsid wsp:val=&quot;005B31D0&quot;/&gt;&lt;wsp:rsid wsp:val=&quot;005B33F7&quot;/&gt;&lt;wsp:rsid wsp:val=&quot;005B3C66&quot;/&gt;&lt;wsp:rsid wsp:val=&quot;005B4DBC&quot;/&gt;&lt;wsp:rsid wsp:val=&quot;005B4EFE&quot;/&gt;&lt;wsp:rsid wsp:val=&quot;005B68B7&quot;/&gt;&lt;wsp:rsid wsp:val=&quot;005B68C4&quot;/&gt;&lt;wsp:rsid wsp:val=&quot;005B715F&quot;/&gt;&lt;wsp:rsid wsp:val=&quot;005B7178&quot;/&gt;&lt;wsp:rsid wsp:val=&quot;005B743C&quot;/&gt;&lt;wsp:rsid wsp:val=&quot;005B79A6&quot;/&gt;&lt;wsp:rsid wsp:val=&quot;005B7F8A&quot;/&gt;&lt;wsp:rsid wsp:val=&quot;005C18FD&quot;/&gt;&lt;wsp:rsid wsp:val=&quot;005C2B07&quot;/&gt;&lt;wsp:rsid wsp:val=&quot;005C2E9A&quot;/&gt;&lt;wsp:rsid wsp:val=&quot;005C45B5&quot;/&gt;&lt;wsp:rsid wsp:val=&quot;005C475B&quot;/&gt;&lt;wsp:rsid wsp:val=&quot;005C6BD5&quot;/&gt;&lt;wsp:rsid wsp:val=&quot;005C73DB&quot;/&gt;&lt;wsp:rsid wsp:val=&quot;005C76E6&quot;/&gt;&lt;wsp:rsid wsp:val=&quot;005D05D0&quot;/&gt;&lt;wsp:rsid wsp:val=&quot;005D0FD1&quot;/&gt;&lt;wsp:rsid wsp:val=&quot;005D1755&quot;/&gt;&lt;wsp:rsid wsp:val=&quot;005D20D1&quot;/&gt;&lt;wsp:rsid wsp:val=&quot;005D2312&quot;/&gt;&lt;wsp:rsid wsp:val=&quot;005D2868&quot;/&gt;&lt;wsp:rsid wsp:val=&quot;005D2DBF&quot;/&gt;&lt;wsp:rsid wsp:val=&quot;005D31D2&quot;/&gt;&lt;wsp:rsid wsp:val=&quot;005D3236&quot;/&gt;&lt;wsp:rsid wsp:val=&quot;005D3AC3&quot;/&gt;&lt;wsp:rsid wsp:val=&quot;005D4873&quot;/&gt;&lt;wsp:rsid wsp:val=&quot;005D4E2F&quot;/&gt;&lt;wsp:rsid wsp:val=&quot;005D6DE0&quot;/&gt;&lt;wsp:rsid wsp:val=&quot;005D72CF&quot;/&gt;&lt;wsp:rsid wsp:val=&quot;005D7679&quot;/&gt;&lt;wsp:rsid wsp:val=&quot;005D78F4&quot;/&gt;&lt;wsp:rsid wsp:val=&quot;005D7E0A&quot;/&gt;&lt;wsp:rsid wsp:val=&quot;005D7E83&quot;/&gt;&lt;wsp:rsid wsp:val=&quot;005E01C2&quot;/&gt;&lt;wsp:rsid wsp:val=&quot;005E0F78&quot;/&gt;&lt;wsp:rsid wsp:val=&quot;005E20EB&quot;/&gt;&lt;wsp:rsid wsp:val=&quot;005E2731&quot;/&gt;&lt;wsp:rsid wsp:val=&quot;005E2918&quot;/&gt;&lt;wsp:rsid wsp:val=&quot;005E2F6A&quot;/&gt;&lt;wsp:rsid wsp:val=&quot;005E322E&quot;/&gt;&lt;wsp:rsid wsp:val=&quot;005E35C5&quot;/&gt;&lt;wsp:rsid wsp:val=&quot;005E3ACD&quot;/&gt;&lt;wsp:rsid wsp:val=&quot;005E4E43&quot;/&gt;&lt;wsp:rsid wsp:val=&quot;005E506E&quot;/&gt;&lt;wsp:rsid wsp:val=&quot;005E5103&quot;/&gt;&lt;wsp:rsid wsp:val=&quot;005E5529&quot;/&gt;&lt;wsp:rsid wsp:val=&quot;005E60C2&quot;/&gt;&lt;wsp:rsid wsp:val=&quot;005E6262&quot;/&gt;&lt;wsp:rsid wsp:val=&quot;005E6C67&quot;/&gt;&lt;wsp:rsid wsp:val=&quot;005E7524&quot;/&gt;&lt;wsp:rsid wsp:val=&quot;005E7803&quot;/&gt;&lt;wsp:rsid wsp:val=&quot;005F058B&quot;/&gt;&lt;wsp:rsid wsp:val=&quot;005F0846&quot;/&gt;&lt;wsp:rsid wsp:val=&quot;005F0969&quot;/&gt;&lt;wsp:rsid wsp:val=&quot;005F2156&quot;/&gt;&lt;wsp:rsid wsp:val=&quot;005F247A&quot;/&gt;&lt;wsp:rsid wsp:val=&quot;005F24BE&quot;/&gt;&lt;wsp:rsid wsp:val=&quot;005F25D2&quot;/&gt;&lt;wsp:rsid wsp:val=&quot;005F354D&quot;/&gt;&lt;wsp:rsid wsp:val=&quot;005F3D86&quot;/&gt;&lt;wsp:rsid wsp:val=&quot;005F4280&quot;/&gt;&lt;wsp:rsid wsp:val=&quot;005F463A&quot;/&gt;&lt;wsp:rsid wsp:val=&quot;005F4C3A&quot;/&gt;&lt;wsp:rsid wsp:val=&quot;005F4EAB&quot;/&gt;&lt;wsp:rsid wsp:val=&quot;005F6312&quot;/&gt;&lt;wsp:rsid wsp:val=&quot;005F6581&quot;/&gt;&lt;wsp:rsid wsp:val=&quot;005F700B&quot;/&gt;&lt;wsp:rsid wsp:val=&quot;00600592&quot;/&gt;&lt;wsp:rsid wsp:val=&quot;0060077C&quot;/&gt;&lt;wsp:rsid wsp:val=&quot;006033D7&quot;/&gt;&lt;wsp:rsid wsp:val=&quot;00604481&quot;/&gt;&lt;wsp:rsid wsp:val=&quot;006062DE&quot;/&gt;&lt;wsp:rsid wsp:val=&quot;006063B8&quot;/&gt;&lt;wsp:rsid wsp:val=&quot;00606679&quot;/&gt;&lt;wsp:rsid wsp:val=&quot;00606A19&quot;/&gt;&lt;wsp:rsid wsp:val=&quot;0061011F&quot;/&gt;&lt;wsp:rsid wsp:val=&quot;00610F6D&quot;/&gt;&lt;wsp:rsid wsp:val=&quot;006110AF&quot;/&gt;&lt;wsp:rsid wsp:val=&quot;00611563&quot;/&gt;&lt;wsp:rsid wsp:val=&quot;00611D67&quot;/&gt;&lt;wsp:rsid wsp:val=&quot;00611D9A&quot;/&gt;&lt;wsp:rsid wsp:val=&quot;00612431&quot;/&gt;&lt;wsp:rsid wsp:val=&quot;00612ABB&quot;/&gt;&lt;wsp:rsid wsp:val=&quot;00612DD9&quot;/&gt;&lt;wsp:rsid wsp:val=&quot;00613D40&quot;/&gt;&lt;wsp:rsid wsp:val=&quot;00614090&quot;/&gt;&lt;wsp:rsid wsp:val=&quot;006140EC&quot;/&gt;&lt;wsp:rsid wsp:val=&quot;0061415B&quot;/&gt;&lt;wsp:rsid wsp:val=&quot;00614C0A&quot;/&gt;&lt;wsp:rsid wsp:val=&quot;00614CCA&quot;/&gt;&lt;wsp:rsid wsp:val=&quot;00615C99&quot;/&gt;&lt;wsp:rsid wsp:val=&quot;00615F08&quot;/&gt;&lt;wsp:rsid wsp:val=&quot;0061659A&quot;/&gt;&lt;wsp:rsid wsp:val=&quot;00616EC4&quot;/&gt;&lt;wsp:rsid wsp:val=&quot;006172A5&quot;/&gt;&lt;wsp:rsid wsp:val=&quot;00617721&quot;/&gt;&lt;wsp:rsid wsp:val=&quot;00617C82&quot;/&gt;&lt;wsp:rsid wsp:val=&quot;006200DD&quot;/&gt;&lt;wsp:rsid wsp:val=&quot;00621793&quot;/&gt;&lt;wsp:rsid wsp:val=&quot;0062267E&quot;/&gt;&lt;wsp:rsid wsp:val=&quot;0062296C&quot;/&gt;&lt;wsp:rsid wsp:val=&quot;00622C38&quot;/&gt;&lt;wsp:rsid wsp:val=&quot;0062313E&quot;/&gt;&lt;wsp:rsid wsp:val=&quot;00623E31&quot;/&gt;&lt;wsp:rsid wsp:val=&quot;0062479A&quot;/&gt;&lt;wsp:rsid wsp:val=&quot;006247EB&quot;/&gt;&lt;wsp:rsid wsp:val=&quot;00624D96&quot;/&gt;&lt;wsp:rsid wsp:val=&quot;006255BC&quot;/&gt;&lt;wsp:rsid wsp:val=&quot;00625754&quot;/&gt;&lt;wsp:rsid wsp:val=&quot;0062575F&quot;/&gt;&lt;wsp:rsid wsp:val=&quot;00625DFA&quot;/&gt;&lt;wsp:rsid wsp:val=&quot;00626A70&quot;/&gt;&lt;wsp:rsid wsp:val=&quot;00626DBF&quot;/&gt;&lt;wsp:rsid wsp:val=&quot;00626DDC&quot;/&gt;&lt;wsp:rsid wsp:val=&quot;00627534&quot;/&gt;&lt;wsp:rsid wsp:val=&quot;0063022A&quot;/&gt;&lt;wsp:rsid wsp:val=&quot;00630572&quot;/&gt;&lt;wsp:rsid wsp:val=&quot;00630AB5&quot;/&gt;&lt;wsp:rsid wsp:val=&quot;00630CD6&quot;/&gt;&lt;wsp:rsid wsp:val=&quot;0063167A&quot;/&gt;&lt;wsp:rsid wsp:val=&quot;0063219D&quot;/&gt;&lt;wsp:rsid wsp:val=&quot;00632466&quot;/&gt;&lt;wsp:rsid wsp:val=&quot;00633B99&quot;/&gt;&lt;wsp:rsid wsp:val=&quot;00634F47&quot;/&gt;&lt;wsp:rsid wsp:val=&quot;006350E5&quot;/&gt;&lt;wsp:rsid wsp:val=&quot;00635137&quot;/&gt;&lt;wsp:rsid wsp:val=&quot;0063538A&quot;/&gt;&lt;wsp:rsid wsp:val=&quot;00635B33&quot;/&gt;&lt;wsp:rsid wsp:val=&quot;00635C78&quot;/&gt;&lt;wsp:rsid wsp:val=&quot;00635DE5&quot;/&gt;&lt;wsp:rsid wsp:val=&quot;006369DF&quot;/&gt;&lt;wsp:rsid wsp:val=&quot;00637506&quot;/&gt;&lt;wsp:rsid wsp:val=&quot;006379FA&quot;/&gt;&lt;wsp:rsid wsp:val=&quot;00640501&quot;/&gt;&lt;wsp:rsid wsp:val=&quot;00640877&quot;/&gt;&lt;wsp:rsid wsp:val=&quot;006412D6&quot;/&gt;&lt;wsp:rsid wsp:val=&quot;006418ED&quot;/&gt;&lt;wsp:rsid wsp:val=&quot;00641C09&quot;/&gt;&lt;wsp:rsid wsp:val=&quot;00641E7A&quot;/&gt;&lt;wsp:rsid wsp:val=&quot;006420FF&quot;/&gt;&lt;wsp:rsid wsp:val=&quot;006433BE&quot;/&gt;&lt;wsp:rsid wsp:val=&quot;00643778&quot;/&gt;&lt;wsp:rsid wsp:val=&quot;00643842&quot;/&gt;&lt;wsp:rsid wsp:val=&quot;00643F72&quot;/&gt;&lt;wsp:rsid wsp:val=&quot;00644407&quot;/&gt;&lt;wsp:rsid wsp:val=&quot;00644DEF&quot;/&gt;&lt;wsp:rsid wsp:val=&quot;00645468&quot;/&gt;&lt;wsp:rsid wsp:val=&quot;00645491&quot;/&gt;&lt;wsp:rsid wsp:val=&quot;00645DED&quot;/&gt;&lt;wsp:rsid wsp:val=&quot;0064606F&quot;/&gt;&lt;wsp:rsid wsp:val=&quot;0064618D&quot;/&gt;&lt;wsp:rsid wsp:val=&quot;00646DB2&quot;/&gt;&lt;wsp:rsid wsp:val=&quot;00647077&quot;/&gt;&lt;wsp:rsid wsp:val=&quot;0064743B&quot;/&gt;&lt;wsp:rsid wsp:val=&quot;00650241&quot;/&gt;&lt;wsp:rsid wsp:val=&quot;006502CD&quot;/&gt;&lt;wsp:rsid wsp:val=&quot;0065172E&quot;/&gt;&lt;wsp:rsid wsp:val=&quot;00652470&quot;/&gt;&lt;wsp:rsid wsp:val=&quot;006525DF&quot;/&gt;&lt;wsp:rsid wsp:val=&quot;00652977&quot;/&gt;&lt;wsp:rsid wsp:val=&quot;00652B4E&quot;/&gt;&lt;wsp:rsid wsp:val=&quot;00652F09&quot;/&gt;&lt;wsp:rsid wsp:val=&quot;00653462&quot;/&gt;&lt;wsp:rsid wsp:val=&quot;00653511&quot;/&gt;&lt;wsp:rsid wsp:val=&quot;00653FFF&quot;/&gt;&lt;wsp:rsid wsp:val=&quot;006541FC&quot;/&gt;&lt;wsp:rsid wsp:val=&quot;00654E15&quot;/&gt;&lt;wsp:rsid wsp:val=&quot;0065508A&quot;/&gt;&lt;wsp:rsid wsp:val=&quot;006553B6&quot;/&gt;&lt;wsp:rsid wsp:val=&quot;00656393&quot;/&gt;&lt;wsp:rsid wsp:val=&quot;00656F36&quot;/&gt;&lt;wsp:rsid wsp:val=&quot;006604D1&quot;/&gt;&lt;wsp:rsid wsp:val=&quot;00661FF9&quot;/&gt;&lt;wsp:rsid wsp:val=&quot;00662608&quot;/&gt;&lt;wsp:rsid wsp:val=&quot;00662787&quot;/&gt;&lt;wsp:rsid wsp:val=&quot;00662BF2&quot;/&gt;&lt;wsp:rsid wsp:val=&quot;006634D6&quot;/&gt;&lt;wsp:rsid wsp:val=&quot;00663542&quot;/&gt;&lt;wsp:rsid wsp:val=&quot;0066372D&quot;/&gt;&lt;wsp:rsid wsp:val=&quot;0066386D&quot;/&gt;&lt;wsp:rsid wsp:val=&quot;00665EB0&quot;/&gt;&lt;wsp:rsid wsp:val=&quot;00666E61&quot;/&gt;&lt;wsp:rsid wsp:val=&quot;00666EE7&quot;/&gt;&lt;wsp:rsid wsp:val=&quot;00666FF0&quot;/&gt;&lt;wsp:rsid wsp:val=&quot;00667B0D&quot;/&gt;&lt;wsp:rsid wsp:val=&quot;00667FFE&quot;/&gt;&lt;wsp:rsid wsp:val=&quot;00670348&quot;/&gt;&lt;wsp:rsid wsp:val=&quot;006705E7&quot;/&gt;&lt;wsp:rsid wsp:val=&quot;00670605&quot;/&gt;&lt;wsp:rsid wsp:val=&quot;006707DE&quot;/&gt;&lt;wsp:rsid wsp:val=&quot;00670EC6&quot;/&gt;&lt;wsp:rsid wsp:val=&quot;00670F3F&quot;/&gt;&lt;wsp:rsid wsp:val=&quot;0067150C&quot;/&gt;&lt;wsp:rsid wsp:val=&quot;00671FB6&quot;/&gt;&lt;wsp:rsid wsp:val=&quot;0067237F&quot;/&gt;&lt;wsp:rsid wsp:val=&quot;0067287C&quot;/&gt;&lt;wsp:rsid wsp:val=&quot;00674758&quot;/&gt;&lt;wsp:rsid wsp:val=&quot;006748E7&quot;/&gt;&lt;wsp:rsid wsp:val=&quot;00675FF6&quot;/&gt;&lt;wsp:rsid wsp:val=&quot;00676258&quot;/&gt;&lt;wsp:rsid wsp:val=&quot;0067671C&quot;/&gt;&lt;wsp:rsid wsp:val=&quot;00676A68&quot;/&gt;&lt;wsp:rsid wsp:val=&quot;00677327&quot;/&gt;&lt;wsp:rsid wsp:val=&quot;00677D16&quot;/&gt;&lt;wsp:rsid wsp:val=&quot;00677DF6&quot;/&gt;&lt;wsp:rsid wsp:val=&quot;00677E33&quot;/&gt;&lt;wsp:rsid wsp:val=&quot;006808B7&quot;/&gt;&lt;wsp:rsid wsp:val=&quot;00680B9A&quot;/&gt;&lt;wsp:rsid wsp:val=&quot;00680E44&quot;/&gt;&lt;wsp:rsid wsp:val=&quot;0068103B&quot;/&gt;&lt;wsp:rsid wsp:val=&quot;00681150&quot;/&gt;&lt;wsp:rsid wsp:val=&quot;006815F6&quot;/&gt;&lt;wsp:rsid wsp:val=&quot;00681638&quot;/&gt;&lt;wsp:rsid wsp:val=&quot;00681865&quot;/&gt;&lt;wsp:rsid wsp:val=&quot;00682086&quot;/&gt;&lt;wsp:rsid wsp:val=&quot;006822D9&quot;/&gt;&lt;wsp:rsid wsp:val=&quot;006826CF&quot;/&gt;&lt;wsp:rsid wsp:val=&quot;00682933&quot;/&gt;&lt;wsp:rsid wsp:val=&quot;006834EA&quot;/&gt;&lt;wsp:rsid wsp:val=&quot;00683A55&quot;/&gt;&lt;wsp:rsid wsp:val=&quot;00684EEA&quot;/&gt;&lt;wsp:rsid wsp:val=&quot;00686639&quot;/&gt;&lt;wsp:rsid wsp:val=&quot;006868CF&quot;/&gt;&lt;wsp:rsid wsp:val=&quot;00686ACF&quot;/&gt;&lt;wsp:rsid wsp:val=&quot;00687803&quot;/&gt;&lt;wsp:rsid wsp:val=&quot;00687805&quot;/&gt;&lt;wsp:rsid wsp:val=&quot;006905B7&quot;/&gt;&lt;wsp:rsid wsp:val=&quot;0069085C&quot;/&gt;&lt;wsp:rsid wsp:val=&quot;00690E69&quot;/&gt;&lt;wsp:rsid wsp:val=&quot;00690F0B&quot;/&gt;&lt;wsp:rsid wsp:val=&quot;00692DEE&quot;/&gt;&lt;wsp:rsid wsp:val=&quot;00692EC4&quot;/&gt;&lt;wsp:rsid wsp:val=&quot;006932D4&quot;/&gt;&lt;wsp:rsid wsp:val=&quot;0069425E&quot;/&gt;&lt;wsp:rsid wsp:val=&quot;006948E8&quot;/&gt;&lt;wsp:rsid wsp:val=&quot;00694AAA&quot;/&gt;&lt;wsp:rsid wsp:val=&quot;00694FDB&quot;/&gt;&lt;wsp:rsid wsp:val=&quot;0069576C&quot;/&gt;&lt;wsp:rsid wsp:val=&quot;00695892&quot;/&gt;&lt;wsp:rsid wsp:val=&quot;00695E25&quot;/&gt;&lt;wsp:rsid wsp:val=&quot;00696F47&quot;/&gt;&lt;wsp:rsid wsp:val=&quot;00697FCB&quot;/&gt;&lt;wsp:rsid wsp:val=&quot;006A0761&quot;/&gt;&lt;wsp:rsid wsp:val=&quot;006A096B&quot;/&gt;&lt;wsp:rsid wsp:val=&quot;006A126F&quot;/&gt;&lt;wsp:rsid wsp:val=&quot;006A19D1&quot;/&gt;&lt;wsp:rsid wsp:val=&quot;006A2CFC&quot;/&gt;&lt;wsp:rsid wsp:val=&quot;006A2DF9&quot;/&gt;&lt;wsp:rsid wsp:val=&quot;006A2FC4&quot;/&gt;&lt;wsp:rsid wsp:val=&quot;006A317B&quot;/&gt;&lt;wsp:rsid wsp:val=&quot;006A32C3&quot;/&gt;&lt;wsp:rsid wsp:val=&quot;006A47C0&quot;/&gt;&lt;wsp:rsid wsp:val=&quot;006A486C&quot;/&gt;&lt;wsp:rsid wsp:val=&quot;006A4B7C&quot;/&gt;&lt;wsp:rsid wsp:val=&quot;006A5CAD&quot;/&gt;&lt;wsp:rsid wsp:val=&quot;006A5DAC&quot;/&gt;&lt;wsp:rsid wsp:val=&quot;006A7140&quot;/&gt;&lt;wsp:rsid wsp:val=&quot;006A73AF&quot;/&gt;&lt;wsp:rsid wsp:val=&quot;006A7BCB&quot;/&gt;&lt;wsp:rsid wsp:val=&quot;006A7CDD&quot;/&gt;&lt;wsp:rsid wsp:val=&quot;006A7E2A&quot;/&gt;&lt;wsp:rsid wsp:val=&quot;006B016C&quot;/&gt;&lt;wsp:rsid wsp:val=&quot;006B0302&quot;/&gt;&lt;wsp:rsid wsp:val=&quot;006B0BCA&quot;/&gt;&lt;wsp:rsid wsp:val=&quot;006B0FD8&quot;/&gt;&lt;wsp:rsid wsp:val=&quot;006B1044&quot;/&gt;&lt;wsp:rsid wsp:val=&quot;006B2096&quot;/&gt;&lt;wsp:rsid wsp:val=&quot;006B2109&quot;/&gt;&lt;wsp:rsid wsp:val=&quot;006B3383&quot;/&gt;&lt;wsp:rsid wsp:val=&quot;006B3778&quot;/&gt;&lt;wsp:rsid wsp:val=&quot;006B3A76&quot;/&gt;&lt;wsp:rsid wsp:val=&quot;006B5051&quot;/&gt;&lt;wsp:rsid wsp:val=&quot;006B5BC0&quot;/&gt;&lt;wsp:rsid wsp:val=&quot;006B6924&quot;/&gt;&lt;wsp:rsid wsp:val=&quot;006B7387&quot;/&gt;&lt;wsp:rsid wsp:val=&quot;006B7524&quot;/&gt;&lt;wsp:rsid wsp:val=&quot;006B7586&quot;/&gt;&lt;wsp:rsid wsp:val=&quot;006B7DF4&quot;/&gt;&lt;wsp:rsid wsp:val=&quot;006C0035&quot;/&gt;&lt;wsp:rsid wsp:val=&quot;006C0AB3&quot;/&gt;&lt;wsp:rsid wsp:val=&quot;006C0E84&quot;/&gt;&lt;wsp:rsid wsp:val=&quot;006C2C1C&quot;/&gt;&lt;wsp:rsid wsp:val=&quot;006C3448&quot;/&gt;&lt;wsp:rsid wsp:val=&quot;006C3E7B&quot;/&gt;&lt;wsp:rsid wsp:val=&quot;006C4873&quot;/&gt;&lt;wsp:rsid wsp:val=&quot;006C614B&quot;/&gt;&lt;wsp:rsid wsp:val=&quot;006C6823&quot;/&gt;&lt;wsp:rsid wsp:val=&quot;006C692A&quot;/&gt;&lt;wsp:rsid wsp:val=&quot;006C74F0&quot;/&gt;&lt;wsp:rsid wsp:val=&quot;006D0061&quot;/&gt;&lt;wsp:rsid wsp:val=&quot;006D22E2&quot;/&gt;&lt;wsp:rsid wsp:val=&quot;006D2666&quot;/&gt;&lt;wsp:rsid wsp:val=&quot;006D3987&quot;/&gt;&lt;wsp:rsid wsp:val=&quot;006D3EC9&quot;/&gt;&lt;wsp:rsid wsp:val=&quot;006D418C&quot;/&gt;&lt;wsp:rsid wsp:val=&quot;006D51A7&quot;/&gt;&lt;wsp:rsid wsp:val=&quot;006D5659&quot;/&gt;&lt;wsp:rsid wsp:val=&quot;006D5EB0&quot;/&gt;&lt;wsp:rsid wsp:val=&quot;006D678D&quot;/&gt;&lt;wsp:rsid wsp:val=&quot;006D6A93&quot;/&gt;&lt;wsp:rsid wsp:val=&quot;006D6FE3&quot;/&gt;&lt;wsp:rsid wsp:val=&quot;006D7380&quot;/&gt;&lt;wsp:rsid wsp:val=&quot;006E0132&quot;/&gt;&lt;wsp:rsid wsp:val=&quot;006E0E42&quot;/&gt;&lt;wsp:rsid wsp:val=&quot;006E15CB&quot;/&gt;&lt;wsp:rsid wsp:val=&quot;006E1886&quot;/&gt;&lt;wsp:rsid wsp:val=&quot;006E1AD4&quot;/&gt;&lt;wsp:rsid wsp:val=&quot;006E2A74&quot;/&gt;&lt;wsp:rsid wsp:val=&quot;006E2C5C&quot;/&gt;&lt;wsp:rsid wsp:val=&quot;006E2D2B&quot;/&gt;&lt;wsp:rsid wsp:val=&quot;006E2E62&quot;/&gt;&lt;wsp:rsid wsp:val=&quot;006E32A3&quot;/&gt;&lt;wsp:rsid wsp:val=&quot;006E341B&quot;/&gt;&lt;wsp:rsid wsp:val=&quot;006E3B95&quot;/&gt;&lt;wsp:rsid wsp:val=&quot;006E3E76&quot;/&gt;&lt;wsp:rsid wsp:val=&quot;006E42C3&quot;/&gt;&lt;wsp:rsid wsp:val=&quot;006E443E&quot;/&gt;&lt;wsp:rsid wsp:val=&quot;006E4E97&quot;/&gt;&lt;wsp:rsid wsp:val=&quot;006E6B6A&quot;/&gt;&lt;wsp:rsid wsp:val=&quot;006E76A7&quot;/&gt;&lt;wsp:rsid wsp:val=&quot;006E7CD9&quot;/&gt;&lt;wsp:rsid wsp:val=&quot;006F06C4&quot;/&gt;&lt;wsp:rsid wsp:val=&quot;006F081B&quot;/&gt;&lt;wsp:rsid wsp:val=&quot;006F09A0&quot;/&gt;&lt;wsp:rsid wsp:val=&quot;006F1CE7&quot;/&gt;&lt;wsp:rsid wsp:val=&quot;006F2067&quot;/&gt;&lt;wsp:rsid wsp:val=&quot;006F214C&quot;/&gt;&lt;wsp:rsid wsp:val=&quot;006F261B&quot;/&gt;&lt;wsp:rsid wsp:val=&quot;006F262B&quot;/&gt;&lt;wsp:rsid wsp:val=&quot;006F3A03&quot;/&gt;&lt;wsp:rsid wsp:val=&quot;006F3EEC&quot;/&gt;&lt;wsp:rsid wsp:val=&quot;006F3FD5&quot;/&gt;&lt;wsp:rsid wsp:val=&quot;006F428F&quot;/&gt;&lt;wsp:rsid wsp:val=&quot;006F42AF&quot;/&gt;&lt;wsp:rsid wsp:val=&quot;006F4FEA&quot;/&gt;&lt;wsp:rsid wsp:val=&quot;006F5650&quot;/&gt;&lt;wsp:rsid wsp:val=&quot;006F6906&quot;/&gt;&lt;wsp:rsid wsp:val=&quot;006F6A83&quot;/&gt;&lt;wsp:rsid wsp:val=&quot;006F7FBE&quot;/&gt;&lt;wsp:rsid wsp:val=&quot;00700090&quot;/&gt;&lt;wsp:rsid wsp:val=&quot;007002CA&quot;/&gt;&lt;wsp:rsid wsp:val=&quot;007005FF&quot;/&gt;&lt;wsp:rsid wsp:val=&quot;00700AF3&quot;/&gt;&lt;wsp:rsid wsp:val=&quot;00700E5E&quot;/&gt;&lt;wsp:rsid wsp:val=&quot;00700F90&quot;/&gt;&lt;wsp:rsid wsp:val=&quot;00701060&quot;/&gt;&lt;wsp:rsid wsp:val=&quot;0070207A&quot;/&gt;&lt;wsp:rsid wsp:val=&quot;00702138&quot;/&gt;&lt;wsp:rsid wsp:val=&quot;0070213F&quot;/&gt;&lt;wsp:rsid wsp:val=&quot;00703404&quot;/&gt;&lt;wsp:rsid wsp:val=&quot;0070371B&quot;/&gt;&lt;wsp:rsid wsp:val=&quot;00703F48&quot;/&gt;&lt;wsp:rsid wsp:val=&quot;0070430E&quot;/&gt;&lt;wsp:rsid wsp:val=&quot;007043DF&quot;/&gt;&lt;wsp:rsid wsp:val=&quot;007063D2&quot;/&gt;&lt;wsp:rsid wsp:val=&quot;0070650D&quot;/&gt;&lt;wsp:rsid wsp:val=&quot;00706D61&quot;/&gt;&lt;wsp:rsid wsp:val=&quot;0070767A&quot;/&gt;&lt;wsp:rsid wsp:val=&quot;00707968&quot;/&gt;&lt;wsp:rsid wsp:val=&quot;007102A6&quot;/&gt;&lt;wsp:rsid wsp:val=&quot;007105AA&quot;/&gt;&lt;wsp:rsid wsp:val=&quot;00710647&quot;/&gt;&lt;wsp:rsid wsp:val=&quot;00710A0C&quot;/&gt;&lt;wsp:rsid wsp:val=&quot;00710DAA&quot;/&gt;&lt;wsp:rsid wsp:val=&quot;00711A33&quot;/&gt;&lt;wsp:rsid wsp:val=&quot;007122D7&quot;/&gt;&lt;wsp:rsid wsp:val=&quot;007128C5&quot;/&gt;&lt;wsp:rsid wsp:val=&quot;00712AF6&quot;/&gt;&lt;wsp:rsid wsp:val=&quot;00714163&quot;/&gt;&lt;wsp:rsid wsp:val=&quot;00716008&quot;/&gt;&lt;wsp:rsid wsp:val=&quot;00716668&quot;/&gt;&lt;wsp:rsid wsp:val=&quot;00716BCF&quot;/&gt;&lt;wsp:rsid wsp:val=&quot;00717523&quot;/&gt;&lt;wsp:rsid wsp:val=&quot;0071753C&quot;/&gt;&lt;wsp:rsid wsp:val=&quot;00717A83&quot;/&gt;&lt;wsp:rsid wsp:val=&quot;00717EC7&quot;/&gt;&lt;wsp:rsid wsp:val=&quot;00720846&quot;/&gt;&lt;wsp:rsid wsp:val=&quot;007217BD&quot;/&gt;&lt;wsp:rsid wsp:val=&quot;0072185E&quot;/&gt;&lt;wsp:rsid wsp:val=&quot;00721BD9&quot;/&gt;&lt;wsp:rsid wsp:val=&quot;00721E1E&quot;/&gt;&lt;wsp:rsid wsp:val=&quot;007221C5&quot;/&gt;&lt;wsp:rsid wsp:val=&quot;00723B12&quot;/&gt;&lt;wsp:rsid wsp:val=&quot;007245FF&quot;/&gt;&lt;wsp:rsid wsp:val=&quot;00724914&quot;/&gt;&lt;wsp:rsid wsp:val=&quot;0072598E&quot;/&gt;&lt;wsp:rsid wsp:val=&quot;00725A7B&quot;/&gt;&lt;wsp:rsid wsp:val=&quot;00725D5B&quot;/&gt;&lt;wsp:rsid wsp:val=&quot;00726DDC&quot;/&gt;&lt;wsp:rsid wsp:val=&quot;007273E9&quot;/&gt;&lt;wsp:rsid wsp:val=&quot;00727AC9&quot;/&gt;&lt;wsp:rsid wsp:val=&quot;00732882&quot;/&gt;&lt;wsp:rsid wsp:val=&quot;00732DCA&quot;/&gt;&lt;wsp:rsid wsp:val=&quot;00733261&quot;/&gt;&lt;wsp:rsid wsp:val=&quot;00733264&quot;/&gt;&lt;wsp:rsid wsp:val=&quot;007338F4&quot;/&gt;&lt;wsp:rsid wsp:val=&quot;00733F6E&quot;/&gt;&lt;wsp:rsid wsp:val=&quot;00734A60&quot;/&gt;&lt;wsp:rsid wsp:val=&quot;00734F40&quot;/&gt;&lt;wsp:rsid wsp:val=&quot;00735A9C&quot;/&gt;&lt;wsp:rsid wsp:val=&quot;00736933&quot;/&gt;&lt;wsp:rsid wsp:val=&quot;00736FB4&quot;/&gt;&lt;wsp:rsid wsp:val=&quot;0073781A&quot;/&gt;&lt;wsp:rsid wsp:val=&quot;00737C0D&quot;/&gt;&lt;wsp:rsid wsp:val=&quot;00740D5F&quot;/&gt;&lt;wsp:rsid wsp:val=&quot;00741A4C&quot;/&gt;&lt;wsp:rsid wsp:val=&quot;00741EB1&quot;/&gt;&lt;wsp:rsid wsp:val=&quot;00742632&quot;/&gt;&lt;wsp:rsid wsp:val=&quot;00743396&quot;/&gt;&lt;wsp:rsid wsp:val=&quot;00743593&quot;/&gt;&lt;wsp:rsid wsp:val=&quot;0074370A&quot;/&gt;&lt;wsp:rsid wsp:val=&quot;007445E2&quot;/&gt;&lt;wsp:rsid wsp:val=&quot;00744B1F&quot;/&gt;&lt;wsp:rsid wsp:val=&quot;00744BED&quot;/&gt;&lt;wsp:rsid wsp:val=&quot;00744C3B&quot;/&gt;&lt;wsp:rsid wsp:val=&quot;00744E60&quot;/&gt;&lt;wsp:rsid wsp:val=&quot;00744EC8&quot;/&gt;&lt;wsp:rsid wsp:val=&quot;00745C8D&quot;/&gt;&lt;wsp:rsid wsp:val=&quot;00745E2A&quot;/&gt;&lt;wsp:rsid wsp:val=&quot;007472E0&quot;/&gt;&lt;wsp:rsid wsp:val=&quot;00747C10&quot;/&gt;&lt;wsp:rsid wsp:val=&quot;00747F9E&quot;/&gt;&lt;wsp:rsid wsp:val=&quot;00750EDB&quot;/&gt;&lt;wsp:rsid wsp:val=&quot;007510B8&quot;/&gt;&lt;wsp:rsid wsp:val=&quot;00751630&quot;/&gt;&lt;wsp:rsid wsp:val=&quot;0075172E&quot;/&gt;&lt;wsp:rsid wsp:val=&quot;007519AD&quot;/&gt;&lt;wsp:rsid wsp:val=&quot;00751A5F&quot;/&gt;&lt;wsp:rsid wsp:val=&quot;00751BD7&quot;/&gt;&lt;wsp:rsid wsp:val=&quot;00751F0F&quot;/&gt;&lt;wsp:rsid wsp:val=&quot;00753697&quot;/&gt;&lt;wsp:rsid wsp:val=&quot;00753C63&quot;/&gt;&lt;wsp:rsid wsp:val=&quot;00753F8B&quot;/&gt;&lt;wsp:rsid wsp:val=&quot;00754BB4&quot;/&gt;&lt;wsp:rsid wsp:val=&quot;0075593E&quot;/&gt;&lt;wsp:rsid wsp:val=&quot;0075645B&quot;/&gt;&lt;wsp:rsid wsp:val=&quot;0075663B&quot;/&gt;&lt;wsp:rsid wsp:val=&quot;0075672B&quot;/&gt;&lt;wsp:rsid wsp:val=&quot;00756DB1&quot;/&gt;&lt;wsp:rsid wsp:val=&quot;007578B8&quot;/&gt;&lt;wsp:rsid wsp:val=&quot;0075793E&quot;/&gt;&lt;wsp:rsid wsp:val=&quot;00761997&quot;/&gt;&lt;wsp:rsid wsp:val=&quot;0076363C&quot;/&gt;&lt;wsp:rsid wsp:val=&quot;00763F61&quot;/&gt;&lt;wsp:rsid wsp:val=&quot;00764472&quot;/&gt;&lt;wsp:rsid wsp:val=&quot;00764DE3&quot;/&gt;&lt;wsp:rsid wsp:val=&quot;00765035&quot;/&gt;&lt;wsp:rsid wsp:val=&quot;00765041&quot;/&gt;&lt;wsp:rsid wsp:val=&quot;0076536A&quot;/&gt;&lt;wsp:rsid wsp:val=&quot;007655BE&quot;/&gt;&lt;wsp:rsid wsp:val=&quot;007655EF&quot;/&gt;&lt;wsp:rsid wsp:val=&quot;00766118&quot;/&gt;&lt;wsp:rsid wsp:val=&quot;0076644D&quot;/&gt;&lt;wsp:rsid wsp:val=&quot;007664BE&quot;/&gt;&lt;wsp:rsid wsp:val=&quot;0076732C&quot;/&gt;&lt;wsp:rsid wsp:val=&quot;0076741E&quot;/&gt;&lt;wsp:rsid wsp:val=&quot;007675B6&quot;/&gt;&lt;wsp:rsid wsp:val=&quot;007675E6&quot;/&gt;&lt;wsp:rsid wsp:val=&quot;0076765A&quot;/&gt;&lt;wsp:rsid wsp:val=&quot;0077028A&quot;/&gt;&lt;wsp:rsid wsp:val=&quot;00770A5E&quot;/&gt;&lt;wsp:rsid wsp:val=&quot;00771140&quot;/&gt;&lt;wsp:rsid wsp:val=&quot;0077133C&quot;/&gt;&lt;wsp:rsid wsp:val=&quot;0077213D&quot;/&gt;&lt;wsp:rsid wsp:val=&quot;007731FB&quot;/&gt;&lt;wsp:rsid wsp:val=&quot;00773566&quot;/&gt;&lt;wsp:rsid wsp:val=&quot;007745E4&quot;/&gt;&lt;wsp:rsid wsp:val=&quot;00774C05&quot;/&gt;&lt;wsp:rsid wsp:val=&quot;00774F45&quot;/&gt;&lt;wsp:rsid wsp:val=&quot;00775167&quot;/&gt;&lt;wsp:rsid wsp:val=&quot;007758CA&quot;/&gt;&lt;wsp:rsid wsp:val=&quot;00775BFF&quot;/&gt;&lt;wsp:rsid wsp:val=&quot;0077693C&quot;/&gt;&lt;wsp:rsid wsp:val=&quot;0077696F&quot;/&gt;&lt;wsp:rsid wsp:val=&quot;007769C6&quot;/&gt;&lt;wsp:rsid wsp:val=&quot;007770DC&quot;/&gt;&lt;wsp:rsid wsp:val=&quot;0077728F&quot;/&gt;&lt;wsp:rsid wsp:val=&quot;00777AB4&quot;/&gt;&lt;wsp:rsid wsp:val=&quot;00777EE8&quot;/&gt;&lt;wsp:rsid wsp:val=&quot;0078039F&quot;/&gt;&lt;wsp:rsid wsp:val=&quot;00780650&quot;/&gt;&lt;wsp:rsid wsp:val=&quot;00780B29&quot;/&gt;&lt;wsp:rsid wsp:val=&quot;00780B55&quot;/&gt;&lt;wsp:rsid wsp:val=&quot;00780C75&quot;/&gt;&lt;wsp:rsid wsp:val=&quot;007827C4&quot;/&gt;&lt;wsp:rsid wsp:val=&quot;00782B5A&quot;/&gt;&lt;wsp:rsid wsp:val=&quot;00783FAA&quot;/&gt;&lt;wsp:rsid wsp:val=&quot;00784147&quot;/&gt;&lt;wsp:rsid wsp:val=&quot;00784973&quot;/&gt;&lt;wsp:rsid wsp:val=&quot;007850D3&quot;/&gt;&lt;wsp:rsid wsp:val=&quot;00785520&quot;/&gt;&lt;wsp:rsid wsp:val=&quot;00786C8B&quot;/&gt;&lt;wsp:rsid wsp:val=&quot;00787149&quot;/&gt;&lt;wsp:rsid wsp:val=&quot;007903CD&quot;/&gt;&lt;wsp:rsid wsp:val=&quot;0079043A&quot;/&gt;&lt;wsp:rsid wsp:val=&quot;00790EB9&quot;/&gt;&lt;wsp:rsid wsp:val=&quot;0079203F&quot;/&gt;&lt;wsp:rsid wsp:val=&quot;00792930&quot;/&gt;&lt;wsp:rsid wsp:val=&quot;00793048&quot;/&gt;&lt;wsp:rsid wsp:val=&quot;00793184&quot;/&gt;&lt;wsp:rsid wsp:val=&quot;007934C5&quot;/&gt;&lt;wsp:rsid wsp:val=&quot;007936D3&quot;/&gt;&lt;wsp:rsid wsp:val=&quot;007940AC&quot;/&gt;&lt;wsp:rsid wsp:val=&quot;0079460A&quot;/&gt;&lt;wsp:rsid wsp:val=&quot;00797054&quot;/&gt;&lt;wsp:rsid wsp:val=&quot;007A0129&quot;/&gt;&lt;wsp:rsid wsp:val=&quot;007A170E&quot;/&gt;&lt;wsp:rsid wsp:val=&quot;007A1C59&quot;/&gt;&lt;wsp:rsid wsp:val=&quot;007A3252&quot;/&gt;&lt;wsp:rsid wsp:val=&quot;007A3797&quot;/&gt;&lt;wsp:rsid wsp:val=&quot;007A3CEE&quot;/&gt;&lt;wsp:rsid wsp:val=&quot;007A4445&quot;/&gt;&lt;wsp:rsid wsp:val=&quot;007A4DB5&quot;/&gt;&lt;wsp:rsid wsp:val=&quot;007A4FA2&quot;/&gt;&lt;wsp:rsid wsp:val=&quot;007A532D&quot;/&gt;&lt;wsp:rsid wsp:val=&quot;007A5D6E&quot;/&gt;&lt;wsp:rsid wsp:val=&quot;007A5E32&quot;/&gt;&lt;wsp:rsid wsp:val=&quot;007A5F16&quot;/&gt;&lt;wsp:rsid wsp:val=&quot;007A5F63&quot;/&gt;&lt;wsp:rsid wsp:val=&quot;007A6351&quot;/&gt;&lt;wsp:rsid wsp:val=&quot;007A639E&quot;/&gt;&lt;wsp:rsid wsp:val=&quot;007A7770&quot;/&gt;&lt;wsp:rsid wsp:val=&quot;007A7950&quot;/&gt;&lt;wsp:rsid wsp:val=&quot;007A7AF9&quot;/&gt;&lt;wsp:rsid wsp:val=&quot;007A7FDB&quot;/&gt;&lt;wsp:rsid wsp:val=&quot;007B043B&quot;/&gt;&lt;wsp:rsid wsp:val=&quot;007B05C3&quot;/&gt;&lt;wsp:rsid wsp:val=&quot;007B1ED9&quot;/&gt;&lt;wsp:rsid wsp:val=&quot;007B23AC&quot;/&gt;&lt;wsp:rsid wsp:val=&quot;007B29ED&quot;/&gt;&lt;wsp:rsid wsp:val=&quot;007B317B&quot;/&gt;&lt;wsp:rsid wsp:val=&quot;007B3221&quot;/&gt;&lt;wsp:rsid wsp:val=&quot;007B3486&quot;/&gt;&lt;wsp:rsid wsp:val=&quot;007B37EF&quot;/&gt;&lt;wsp:rsid wsp:val=&quot;007B5344&quot;/&gt;&lt;wsp:rsid wsp:val=&quot;007B6126&quot;/&gt;&lt;wsp:rsid wsp:val=&quot;007B68FE&quot;/&gt;&lt;wsp:rsid wsp:val=&quot;007B6A33&quot;/&gt;&lt;wsp:rsid wsp:val=&quot;007B6BF1&quot;/&gt;&lt;wsp:rsid wsp:val=&quot;007B71B9&quot;/&gt;&lt;wsp:rsid wsp:val=&quot;007B78B7&quot;/&gt;&lt;wsp:rsid wsp:val=&quot;007B78D8&quot;/&gt;&lt;wsp:rsid wsp:val=&quot;007C0A9C&quot;/&gt;&lt;wsp:rsid wsp:val=&quot;007C0B45&quot;/&gt;&lt;wsp:rsid wsp:val=&quot;007C175D&quot;/&gt;&lt;wsp:rsid wsp:val=&quot;007C18C4&quot;/&gt;&lt;wsp:rsid wsp:val=&quot;007C1A0F&quot;/&gt;&lt;wsp:rsid wsp:val=&quot;007C1FF7&quot;/&gt;&lt;wsp:rsid wsp:val=&quot;007C2177&quot;/&gt;&lt;wsp:rsid wsp:val=&quot;007C2277&quot;/&gt;&lt;wsp:rsid wsp:val=&quot;007C231B&quot;/&gt;&lt;wsp:rsid wsp:val=&quot;007C2864&quot;/&gt;&lt;wsp:rsid wsp:val=&quot;007C28BD&quot;/&gt;&lt;wsp:rsid wsp:val=&quot;007C2B93&quot;/&gt;&lt;wsp:rsid wsp:val=&quot;007C384B&quot;/&gt;&lt;wsp:rsid wsp:val=&quot;007C3A02&quot;/&gt;&lt;wsp:rsid wsp:val=&quot;007C3E38&quot;/&gt;&lt;wsp:rsid wsp:val=&quot;007C55A5&quot;/&gt;&lt;wsp:rsid wsp:val=&quot;007C6DA8&quot;/&gt;&lt;wsp:rsid wsp:val=&quot;007C7B7A&quot;/&gt;&lt;wsp:rsid wsp:val=&quot;007D13F6&quot;/&gt;&lt;wsp:rsid wsp:val=&quot;007D2370&quot;/&gt;&lt;wsp:rsid wsp:val=&quot;007D2708&quot;/&gt;&lt;wsp:rsid wsp:val=&quot;007D2FBC&quot;/&gt;&lt;wsp:rsid wsp:val=&quot;007D3799&quot;/&gt;&lt;wsp:rsid wsp:val=&quot;007D38B1&quot;/&gt;&lt;wsp:rsid wsp:val=&quot;007D3D91&quot;/&gt;&lt;wsp:rsid wsp:val=&quot;007D421B&quot;/&gt;&lt;wsp:rsid wsp:val=&quot;007D43AF&quot;/&gt;&lt;wsp:rsid wsp:val=&quot;007D4456&quot;/&gt;&lt;wsp:rsid wsp:val=&quot;007D49E2&quot;/&gt;&lt;wsp:rsid wsp:val=&quot;007D5363&quot;/&gt;&lt;wsp:rsid wsp:val=&quot;007D5726&quot;/&gt;&lt;wsp:rsid wsp:val=&quot;007D587B&quot;/&gt;&lt;wsp:rsid wsp:val=&quot;007D5E0F&quot;/&gt;&lt;wsp:rsid wsp:val=&quot;007D5EFF&quot;/&gt;&lt;wsp:rsid wsp:val=&quot;007D62D5&quot;/&gt;&lt;wsp:rsid wsp:val=&quot;007D6758&quot;/&gt;&lt;wsp:rsid wsp:val=&quot;007D7B3D&quot;/&gt;&lt;wsp:rsid wsp:val=&quot;007E0288&quot;/&gt;&lt;wsp:rsid wsp:val=&quot;007E03A5&quot;/&gt;&lt;wsp:rsid wsp:val=&quot;007E1234&quot;/&gt;&lt;wsp:rsid wsp:val=&quot;007E14FC&quot;/&gt;&lt;wsp:rsid wsp:val=&quot;007E184D&quot;/&gt;&lt;wsp:rsid wsp:val=&quot;007E2537&quot;/&gt;&lt;wsp:rsid wsp:val=&quot;007E25B7&quot;/&gt;&lt;wsp:rsid wsp:val=&quot;007E2E99&quot;/&gt;&lt;wsp:rsid wsp:val=&quot;007E3715&quot;/&gt;&lt;wsp:rsid wsp:val=&quot;007E3893&quot;/&gt;&lt;wsp:rsid wsp:val=&quot;007E3A9F&quot;/&gt;&lt;wsp:rsid wsp:val=&quot;007E479F&quot;/&gt;&lt;wsp:rsid wsp:val=&quot;007E6F05&quot;/&gt;&lt;wsp:rsid wsp:val=&quot;007E7E80&quot;/&gt;&lt;wsp:rsid wsp:val=&quot;007F07A4&quot;/&gt;&lt;wsp:rsid wsp:val=&quot;007F1465&quot;/&gt;&lt;wsp:rsid wsp:val=&quot;007F2003&quot;/&gt;&lt;wsp:rsid wsp:val=&quot;007F2581&quot;/&gt;&lt;wsp:rsid wsp:val=&quot;007F2F7D&quot;/&gt;&lt;wsp:rsid wsp:val=&quot;007F30A4&quot;/&gt;&lt;wsp:rsid wsp:val=&quot;007F3877&quot;/&gt;&lt;wsp:rsid wsp:val=&quot;007F3F5B&quot;/&gt;&lt;wsp:rsid wsp:val=&quot;007F436C&quot;/&gt;&lt;wsp:rsid wsp:val=&quot;007F43E5&quot;/&gt;&lt;wsp:rsid wsp:val=&quot;007F43F2&quot;/&gt;&lt;wsp:rsid wsp:val=&quot;007F47BB&quot;/&gt;&lt;wsp:rsid wsp:val=&quot;007F4E4B&quot;/&gt;&lt;wsp:rsid wsp:val=&quot;007F4F9B&quot;/&gt;&lt;wsp:rsid wsp:val=&quot;007F4FA6&quot;/&gt;&lt;wsp:rsid wsp:val=&quot;007F6032&quot;/&gt;&lt;wsp:rsid wsp:val=&quot;007F6345&quot;/&gt;&lt;wsp:rsid wsp:val=&quot;007F6614&quot;/&gt;&lt;wsp:rsid wsp:val=&quot;007F673C&quot;/&gt;&lt;wsp:rsid wsp:val=&quot;007F6CE5&quot;/&gt;&lt;wsp:rsid wsp:val=&quot;007F6DBA&quot;/&gt;&lt;wsp:rsid wsp:val=&quot;007F7471&quot;/&gt;&lt;wsp:rsid wsp:val=&quot;007F79C2&quot;/&gt;&lt;wsp:rsid wsp:val=&quot;007F7A5B&quot;/&gt;&lt;wsp:rsid wsp:val=&quot;00800215&quot;/&gt;&lt;wsp:rsid wsp:val=&quot;0080095D&quot;/&gt;&lt;wsp:rsid wsp:val=&quot;00800981&quot;/&gt;&lt;wsp:rsid wsp:val=&quot;00800CA7&quot;/&gt;&lt;wsp:rsid wsp:val=&quot;00800DAD&quot;/&gt;&lt;wsp:rsid wsp:val=&quot;00801100&quot;/&gt;&lt;wsp:rsid wsp:val=&quot;00801149&quot;/&gt;&lt;wsp:rsid wsp:val=&quot;008012B5&quot;/&gt;&lt;wsp:rsid wsp:val=&quot;0080195E&quot;/&gt;&lt;wsp:rsid wsp:val=&quot;00801CBC&quot;/&gt;&lt;wsp:rsid wsp:val=&quot;00801CF9&quot;/&gt;&lt;wsp:rsid wsp:val=&quot;00801FE3&quot;/&gt;&lt;wsp:rsid wsp:val=&quot;0080271B&quot;/&gt;&lt;wsp:rsid wsp:val=&quot;008027AE&quot;/&gt;&lt;wsp:rsid wsp:val=&quot;00802975&quot;/&gt;&lt;wsp:rsid wsp:val=&quot;008031CD&quot;/&gt;&lt;wsp:rsid wsp:val=&quot;008037C3&quot;/&gt;&lt;wsp:rsid wsp:val=&quot;00804E18&quot;/&gt;&lt;wsp:rsid wsp:val=&quot;00805026&quot;/&gt;&lt;wsp:rsid wsp:val=&quot;00805704&quot;/&gt;&lt;wsp:rsid wsp:val=&quot;00807049&quot;/&gt;&lt;wsp:rsid wsp:val=&quot;00807471&quot;/&gt;&lt;wsp:rsid wsp:val=&quot;00807D19&quot;/&gt;&lt;wsp:rsid wsp:val=&quot;00810553&quot;/&gt;&lt;wsp:rsid wsp:val=&quot;00810C82&quot;/&gt;&lt;wsp:rsid wsp:val=&quot;00810D4B&quot;/&gt;&lt;wsp:rsid wsp:val=&quot;008111D5&quot;/&gt;&lt;wsp:rsid wsp:val=&quot;008117C3&quot;/&gt;&lt;wsp:rsid wsp:val=&quot;00811AF4&quot;/&gt;&lt;wsp:rsid wsp:val=&quot;00811BDE&quot;/&gt;&lt;wsp:rsid wsp:val=&quot;00812DD0&quot;/&gt;&lt;wsp:rsid wsp:val=&quot;00813A4C&quot;/&gt;&lt;wsp:rsid wsp:val=&quot;0081492E&quot;/&gt;&lt;wsp:rsid wsp:val=&quot;00814A50&quot;/&gt;&lt;wsp:rsid wsp:val=&quot;00814BDB&quot;/&gt;&lt;wsp:rsid wsp:val=&quot;00815A2D&quot;/&gt;&lt;wsp:rsid wsp:val=&quot;008161D1&quot;/&gt;&lt;wsp:rsid wsp:val=&quot;00816CE8&quot;/&gt;&lt;wsp:rsid wsp:val=&quot;008171D4&quot;/&gt;&lt;wsp:rsid wsp:val=&quot;008172DB&quot;/&gt;&lt;wsp:rsid wsp:val=&quot;008173DF&quot;/&gt;&lt;wsp:rsid wsp:val=&quot;008203CF&quot;/&gt;&lt;wsp:rsid wsp:val=&quot;00820477&quot;/&gt;&lt;wsp:rsid wsp:val=&quot;00820F86&quot;/&gt;&lt;wsp:rsid wsp:val=&quot;0082191A&quot;/&gt;&lt;wsp:rsid wsp:val=&quot;00821EE1&quot;/&gt;&lt;wsp:rsid wsp:val=&quot;0082272F&quot;/&gt;&lt;wsp:rsid wsp:val=&quot;00822DFD&quot;/&gt;&lt;wsp:rsid wsp:val=&quot;008231DA&quot;/&gt;&lt;wsp:rsid wsp:val=&quot;00823507&quot;/&gt;&lt;wsp:rsid wsp:val=&quot;00823646&quot;/&gt;&lt;wsp:rsid wsp:val=&quot;00824441&quot;/&gt;&lt;wsp:rsid wsp:val=&quot;00825BC8&quot;/&gt;&lt;wsp:rsid wsp:val=&quot;00826238&quot;/&gt;&lt;wsp:rsid wsp:val=&quot;00826AC6&quot;/&gt;&lt;wsp:rsid wsp:val=&quot;00826CA7&quot;/&gt;&lt;wsp:rsid wsp:val=&quot;00827869&quot;/&gt;&lt;wsp:rsid wsp:val=&quot;008309AC&quot;/&gt;&lt;wsp:rsid wsp:val=&quot;00831049&quot;/&gt;&lt;wsp:rsid wsp:val=&quot;0083278C&quot;/&gt;&lt;wsp:rsid wsp:val=&quot;008330F8&quot;/&gt;&lt;wsp:rsid wsp:val=&quot;00833E7C&quot;/&gt;&lt;wsp:rsid wsp:val=&quot;0083428A&quot;/&gt;&lt;wsp:rsid wsp:val=&quot;0083443D&quot;/&gt;&lt;wsp:rsid wsp:val=&quot;008352CB&quot;/&gt;&lt;wsp:rsid wsp:val=&quot;008368FC&quot;/&gt;&lt;wsp:rsid wsp:val=&quot;00836BB3&quot;/&gt;&lt;wsp:rsid wsp:val=&quot;00837F83&quot;/&gt;&lt;wsp:rsid wsp:val=&quot;0084019D&quot;/&gt;&lt;wsp:rsid wsp:val=&quot;00840718&quot;/&gt;&lt;wsp:rsid wsp:val=&quot;00840A1B&quot;/&gt;&lt;wsp:rsid wsp:val=&quot;00840CE5&quot;/&gt;&lt;wsp:rsid wsp:val=&quot;00840DC4&quot;/&gt;&lt;wsp:rsid wsp:val=&quot;0084268D&quot;/&gt;&lt;wsp:rsid wsp:val=&quot;00842BD6&quot;/&gt;&lt;wsp:rsid wsp:val=&quot;00842D17&quot;/&gt;&lt;wsp:rsid wsp:val=&quot;008435A7&quot;/&gt;&lt;wsp:rsid wsp:val=&quot;00843E12&quot;/&gt;&lt;wsp:rsid wsp:val=&quot;0084416B&quot;/&gt;&lt;wsp:rsid wsp:val=&quot;008441D1&quot;/&gt;&lt;wsp:rsid wsp:val=&quot;0084467A&quot;/&gt;&lt;wsp:rsid wsp:val=&quot;00844ED3&quot;/&gt;&lt;wsp:rsid wsp:val=&quot;00845261&quot;/&gt;&lt;wsp:rsid wsp:val=&quot;00845307&quot;/&gt;&lt;wsp:rsid wsp:val=&quot;008459DC&quot;/&gt;&lt;wsp:rsid wsp:val=&quot;00845AE5&quot;/&gt;&lt;wsp:rsid wsp:val=&quot;00845B72&quot;/&gt;&lt;wsp:rsid wsp:val=&quot;00845C30&quot;/&gt;&lt;wsp:rsid wsp:val=&quot;008460B1&quot;/&gt;&lt;wsp:rsid wsp:val=&quot;00847222&quot;/&gt;&lt;wsp:rsid wsp:val=&quot;00847346&quot;/&gt;&lt;wsp:rsid wsp:val=&quot;00847C0D&quot;/&gt;&lt;wsp:rsid wsp:val=&quot;00850939&quot;/&gt;&lt;wsp:rsid wsp:val=&quot;00850CB5&quot;/&gt;&lt;wsp:rsid wsp:val=&quot;00851E6A&quot;/&gt;&lt;wsp:rsid wsp:val=&quot;00852275&quot;/&gt;&lt;wsp:rsid wsp:val=&quot;008533EB&quot;/&gt;&lt;wsp:rsid wsp:val=&quot;00853A0D&quot;/&gt;&lt;wsp:rsid wsp:val=&quot;00854167&quot;/&gt;&lt;wsp:rsid wsp:val=&quot;0085493F&quot;/&gt;&lt;wsp:rsid wsp:val=&quot;00854C92&quot;/&gt;&lt;wsp:rsid wsp:val=&quot;00855613&quot;/&gt;&lt;wsp:rsid wsp:val=&quot;0085565E&quot;/&gt;&lt;wsp:rsid wsp:val=&quot;00855E90&quot;/&gt;&lt;wsp:rsid wsp:val=&quot;0085645E&quot;/&gt;&lt;wsp:rsid wsp:val=&quot;00856983&quot;/&gt;&lt;wsp:rsid wsp:val=&quot;00856A79&quot;/&gt;&lt;wsp:rsid wsp:val=&quot;00856E23&quot;/&gt;&lt;wsp:rsid wsp:val=&quot;00857248&quot;/&gt;&lt;wsp:rsid wsp:val=&quot;00857603&quot;/&gt;&lt;wsp:rsid wsp:val=&quot;008579C7&quot;/&gt;&lt;wsp:rsid wsp:val=&quot;00860025&quot;/&gt;&lt;wsp:rsid wsp:val=&quot;00860234&quot;/&gt;&lt;wsp:rsid wsp:val=&quot;00860566&quot;/&gt;&lt;wsp:rsid wsp:val=&quot;00860A3D&quot;/&gt;&lt;wsp:rsid wsp:val=&quot;00860B6D&quot;/&gt;&lt;wsp:rsid wsp:val=&quot;00861591&quot;/&gt;&lt;wsp:rsid wsp:val=&quot;0086177A&quot;/&gt;&lt;wsp:rsid wsp:val=&quot;008624DC&quot;/&gt;&lt;wsp:rsid wsp:val=&quot;008625A6&quot;/&gt;&lt;wsp:rsid wsp:val=&quot;0086261B&quot;/&gt;&lt;wsp:rsid wsp:val=&quot;008626FD&quot;/&gt;&lt;wsp:rsid wsp:val=&quot;008629AC&quot;/&gt;&lt;wsp:rsid wsp:val=&quot;00862AA7&quot;/&gt;&lt;wsp:rsid wsp:val=&quot;00862F77&quot;/&gt;&lt;wsp:rsid wsp:val=&quot;0086329B&quot;/&gt;&lt;wsp:rsid wsp:val=&quot;00863349&quot;/&gt;&lt;wsp:rsid wsp:val=&quot;008638D1&quot;/&gt;&lt;wsp:rsid wsp:val=&quot;00863E73&quot;/&gt;&lt;wsp:rsid wsp:val=&quot;00864FD1&quot;/&gt;&lt;wsp:rsid wsp:val=&quot;008651EA&quot;/&gt;&lt;wsp:rsid wsp:val=&quot;00865512&quot;/&gt;&lt;wsp:rsid wsp:val=&quot;00865968&quot;/&gt;&lt;wsp:rsid wsp:val=&quot;00865D40&quot;/&gt;&lt;wsp:rsid wsp:val=&quot;00865E3F&quot;/&gt;&lt;wsp:rsid wsp:val=&quot;008661D9&quot;/&gt;&lt;wsp:rsid wsp:val=&quot;0086631F&quot;/&gt;&lt;wsp:rsid wsp:val=&quot;00867EC5&quot;/&gt;&lt;wsp:rsid wsp:val=&quot;00867FB7&quot;/&gt;&lt;wsp:rsid wsp:val=&quot;00870634&quot;/&gt;&lt;wsp:rsid wsp:val=&quot;00870FD7&quot;/&gt;&lt;wsp:rsid wsp:val=&quot;00872143&quot;/&gt;&lt;wsp:rsid wsp:val=&quot;008722E5&quot;/&gt;&lt;wsp:rsid wsp:val=&quot;00872784&quot;/&gt;&lt;wsp:rsid wsp:val=&quot;008727E8&quot;/&gt;&lt;wsp:rsid wsp:val=&quot;00873254&quot;/&gt;&lt;wsp:rsid wsp:val=&quot;008734E6&quot;/&gt;&lt;wsp:rsid wsp:val=&quot;00873508&quot;/&gt;&lt;wsp:rsid wsp:val=&quot;0087363F&quot;/&gt;&lt;wsp:rsid wsp:val=&quot;008739EE&quot;/&gt;&lt;wsp:rsid wsp:val=&quot;00873AB3&quot;/&gt;&lt;wsp:rsid wsp:val=&quot;00873B8F&quot;/&gt;&lt;wsp:rsid wsp:val=&quot;00873D34&quot;/&gt;&lt;wsp:rsid wsp:val=&quot;00874036&quot;/&gt;&lt;wsp:rsid wsp:val=&quot;00874509&quot;/&gt;&lt;wsp:rsid wsp:val=&quot;008760D3&quot;/&gt;&lt;wsp:rsid wsp:val=&quot;00876128&quot;/&gt;&lt;wsp:rsid wsp:val=&quot;008769DE&quot;/&gt;&lt;wsp:rsid wsp:val=&quot;00876BA0&quot;/&gt;&lt;wsp:rsid wsp:val=&quot;00876D10&quot;/&gt;&lt;wsp:rsid wsp:val=&quot;00877681&quot;/&gt;&lt;wsp:rsid wsp:val=&quot;00877701&quot;/&gt;&lt;wsp:rsid wsp:val=&quot;00880915&quot;/&gt;&lt;wsp:rsid wsp:val=&quot;00880F05&quot;/&gt;&lt;wsp:rsid wsp:val=&quot;00881B6B&quot;/&gt;&lt;wsp:rsid wsp:val=&quot;00882148&quot;/&gt;&lt;wsp:rsid wsp:val=&quot;00883424&quot;/&gt;&lt;wsp:rsid wsp:val=&quot;008836F9&quot;/&gt;&lt;wsp:rsid wsp:val=&quot;00883EE7&quot;/&gt;&lt;wsp:rsid wsp:val=&quot;0088401A&quot;/&gt;&lt;wsp:rsid wsp:val=&quot;00884436&quot;/&gt;&lt;wsp:rsid wsp:val=&quot;00884544&quot;/&gt;&lt;wsp:rsid wsp:val=&quot;00884F75&quot;/&gt;&lt;wsp:rsid wsp:val=&quot;008852D8&quot;/&gt;&lt;wsp:rsid wsp:val=&quot;0088551F&quot;/&gt;&lt;wsp:rsid wsp:val=&quot;0088582F&quot;/&gt;&lt;wsp:rsid wsp:val=&quot;008867E7&quot;/&gt;&lt;wsp:rsid wsp:val=&quot;00886A9F&quot;/&gt;&lt;wsp:rsid wsp:val=&quot;00886CED&quot;/&gt;&lt;wsp:rsid wsp:val=&quot;0089014D&quot;/&gt;&lt;wsp:rsid wsp:val=&quot;00893A3D&quot;/&gt;&lt;wsp:rsid wsp:val=&quot;00893BF5&quot;/&gt;&lt;wsp:rsid wsp:val=&quot;00894142&quot;/&gt;&lt;wsp:rsid wsp:val=&quot;00895BDF&quot;/&gt;&lt;wsp:rsid wsp:val=&quot;00896069&quot;/&gt;&lt;wsp:rsid wsp:val=&quot;008965C1&quot;/&gt;&lt;wsp:rsid wsp:val=&quot;00896874&quot;/&gt;&lt;wsp:rsid wsp:val=&quot;00896901&quot;/&gt;&lt;wsp:rsid wsp:val=&quot;00897347&quot;/&gt;&lt;wsp:rsid wsp:val=&quot;008A0278&quot;/&gt;&lt;wsp:rsid wsp:val=&quot;008A0F0D&quot;/&gt;&lt;wsp:rsid wsp:val=&quot;008A0F43&quot;/&gt;&lt;wsp:rsid wsp:val=&quot;008A13F9&quot;/&gt;&lt;wsp:rsid wsp:val=&quot;008A1677&quot;/&gt;&lt;wsp:rsid wsp:val=&quot;008A168E&quot;/&gt;&lt;wsp:rsid wsp:val=&quot;008A1BD9&quot;/&gt;&lt;wsp:rsid wsp:val=&quot;008A1DAF&quot;/&gt;&lt;wsp:rsid wsp:val=&quot;008A29BD&quot;/&gt;&lt;wsp:rsid wsp:val=&quot;008A2BD4&quot;/&gt;&lt;wsp:rsid wsp:val=&quot;008A2CDE&quot;/&gt;&lt;wsp:rsid wsp:val=&quot;008A35EC&quot;/&gt;&lt;wsp:rsid wsp:val=&quot;008A3D26&quot;/&gt;&lt;wsp:rsid wsp:val=&quot;008A60D5&quot;/&gt;&lt;wsp:rsid wsp:val=&quot;008A663A&quot;/&gt;&lt;wsp:rsid wsp:val=&quot;008A7021&quot;/&gt;&lt;wsp:rsid wsp:val=&quot;008A7766&quot;/&gt;&lt;wsp:rsid wsp:val=&quot;008A7F50&quot;/&gt;&lt;wsp:rsid wsp:val=&quot;008B066A&quot;/&gt;&lt;wsp:rsid wsp:val=&quot;008B08FE&quot;/&gt;&lt;wsp:rsid wsp:val=&quot;008B0A9C&quot;/&gt;&lt;wsp:rsid wsp:val=&quot;008B0B55&quot;/&gt;&lt;wsp:rsid wsp:val=&quot;008B10E3&quot;/&gt;&lt;wsp:rsid wsp:val=&quot;008B111B&quot;/&gt;&lt;wsp:rsid wsp:val=&quot;008B1B11&quot;/&gt;&lt;wsp:rsid wsp:val=&quot;008B26AB&quot;/&gt;&lt;wsp:rsid wsp:val=&quot;008B2E0A&quot;/&gt;&lt;wsp:rsid wsp:val=&quot;008B3B6F&quot;/&gt;&lt;wsp:rsid wsp:val=&quot;008B433C&quot;/&gt;&lt;wsp:rsid wsp:val=&quot;008B4A8B&quot;/&gt;&lt;wsp:rsid wsp:val=&quot;008B52CB&quot;/&gt;&lt;wsp:rsid wsp:val=&quot;008B6541&quot;/&gt;&lt;wsp:rsid wsp:val=&quot;008B6827&quot;/&gt;&lt;wsp:rsid wsp:val=&quot;008B6D08&quot;/&gt;&lt;wsp:rsid wsp:val=&quot;008B6E35&quot;/&gt;&lt;wsp:rsid wsp:val=&quot;008B6EDB&quot;/&gt;&lt;wsp:rsid wsp:val=&quot;008B7289&quot;/&gt;&lt;wsp:rsid wsp:val=&quot;008C0252&quot;/&gt;&lt;wsp:rsid wsp:val=&quot;008C0DCE&quot;/&gt;&lt;wsp:rsid wsp:val=&quot;008C12A5&quot;/&gt;&lt;wsp:rsid wsp:val=&quot;008C18E2&quot;/&gt;&lt;wsp:rsid wsp:val=&quot;008C219B&quot;/&gt;&lt;wsp:rsid wsp:val=&quot;008C23DA&quot;/&gt;&lt;wsp:rsid wsp:val=&quot;008C2B90&quot;/&gt;&lt;wsp:rsid wsp:val=&quot;008C3008&quot;/&gt;&lt;wsp:rsid wsp:val=&quot;008C36D0&quot;/&gt;&lt;wsp:rsid wsp:val=&quot;008C4406&quot;/&gt;&lt;wsp:rsid wsp:val=&quot;008C448A&quot;/&gt;&lt;wsp:rsid wsp:val=&quot;008C44CB&quot;/&gt;&lt;wsp:rsid wsp:val=&quot;008C44E4&quot;/&gt;&lt;wsp:rsid wsp:val=&quot;008C5277&quot;/&gt;&lt;wsp:rsid wsp:val=&quot;008C5AD0&quot;/&gt;&lt;wsp:rsid wsp:val=&quot;008C5B0C&quot;/&gt;&lt;wsp:rsid wsp:val=&quot;008C74FA&quot;/&gt;&lt;wsp:rsid wsp:val=&quot;008D02D9&quot;/&gt;&lt;wsp:rsid wsp:val=&quot;008D0F26&quot;/&gt;&lt;wsp:rsid wsp:val=&quot;008D1302&quot;/&gt;&lt;wsp:rsid wsp:val=&quot;008D1622&quot;/&gt;&lt;wsp:rsid wsp:val=&quot;008D2421&quot;/&gt;&lt;wsp:rsid wsp:val=&quot;008D244E&quot;/&gt;&lt;wsp:rsid wsp:val=&quot;008D2C45&quot;/&gt;&lt;wsp:rsid wsp:val=&quot;008D354C&quot;/&gt;&lt;wsp:rsid wsp:val=&quot;008D5290&quot;/&gt;&lt;wsp:rsid wsp:val=&quot;008D546C&quot;/&gt;&lt;wsp:rsid wsp:val=&quot;008D5B5D&quot;/&gt;&lt;wsp:rsid wsp:val=&quot;008D5D22&quot;/&gt;&lt;wsp:rsid wsp:val=&quot;008D5DA4&quot;/&gt;&lt;wsp:rsid wsp:val=&quot;008D6751&quot;/&gt;&lt;wsp:rsid wsp:val=&quot;008D6ABF&quot;/&gt;&lt;wsp:rsid wsp:val=&quot;008D709B&quot;/&gt;&lt;wsp:rsid wsp:val=&quot;008D74E4&quot;/&gt;&lt;wsp:rsid wsp:val=&quot;008E0C88&quot;/&gt;&lt;wsp:rsid wsp:val=&quot;008E114D&quot;/&gt;&lt;wsp:rsid wsp:val=&quot;008E13BF&quot;/&gt;&lt;wsp:rsid wsp:val=&quot;008E175B&quot;/&gt;&lt;wsp:rsid wsp:val=&quot;008E230C&quot;/&gt;&lt;wsp:rsid wsp:val=&quot;008E27B8&quot;/&gt;&lt;wsp:rsid wsp:val=&quot;008E3BD8&quot;/&gt;&lt;wsp:rsid wsp:val=&quot;008E3C41&quot;/&gt;&lt;wsp:rsid wsp:val=&quot;008E4A79&quot;/&gt;&lt;wsp:rsid wsp:val=&quot;008E4D41&quot;/&gt;&lt;wsp:rsid wsp:val=&quot;008E4F6F&quot;/&gt;&lt;wsp:rsid wsp:val=&quot;008E5352&quot;/&gt;&lt;wsp:rsid wsp:val=&quot;008E60A7&quot;/&gt;&lt;wsp:rsid wsp:val=&quot;008E61CE&quot;/&gt;&lt;wsp:rsid wsp:val=&quot;008E6A99&quot;/&gt;&lt;wsp:rsid wsp:val=&quot;008E6FA0&quot;/&gt;&lt;wsp:rsid wsp:val=&quot;008E72B1&quot;/&gt;&lt;wsp:rsid wsp:val=&quot;008E7FC4&quot;/&gt;&lt;wsp:rsid wsp:val=&quot;008F04E1&quot;/&gt;&lt;wsp:rsid wsp:val=&quot;008F0828&quot;/&gt;&lt;wsp:rsid wsp:val=&quot;008F16AC&quot;/&gt;&lt;wsp:rsid wsp:val=&quot;008F323D&quot;/&gt;&lt;wsp:rsid wsp:val=&quot;008F3988&quot;/&gt;&lt;wsp:rsid wsp:val=&quot;008F39E8&quot;/&gt;&lt;wsp:rsid wsp:val=&quot;008F39F7&quot;/&gt;&lt;wsp:rsid wsp:val=&quot;008F3ED3&quot;/&gt;&lt;wsp:rsid wsp:val=&quot;008F419A&quot;/&gt;&lt;wsp:rsid wsp:val=&quot;008F4905&quot;/&gt;&lt;wsp:rsid wsp:val=&quot;008F4C9E&quot;/&gt;&lt;wsp:rsid wsp:val=&quot;008F5518&quot;/&gt;&lt;wsp:rsid wsp:val=&quot;008F5543&quot;/&gt;&lt;wsp:rsid wsp:val=&quot;008F6640&quot;/&gt;&lt;wsp:rsid wsp:val=&quot;008F6BE8&quot;/&gt;&lt;wsp:rsid wsp:val=&quot;008F749D&quot;/&gt;&lt;wsp:rsid wsp:val=&quot;008F77D7&quot;/&gt;&lt;wsp:rsid wsp:val=&quot;008F7B49&quot;/&gt;&lt;wsp:rsid wsp:val=&quot;008F7F61&quot;/&gt;&lt;wsp:rsid wsp:val=&quot;009003C9&quot;/&gt;&lt;wsp:rsid wsp:val=&quot;009006A1&quot;/&gt;&lt;wsp:rsid wsp:val=&quot;00900E38&quot;/&gt;&lt;wsp:rsid wsp:val=&quot;009010DB&quot;/&gt;&lt;wsp:rsid wsp:val=&quot;0090325B&quot;/&gt;&lt;wsp:rsid wsp:val=&quot;00903B15&quot;/&gt;&lt;wsp:rsid wsp:val=&quot;00904A74&quot;/&gt;&lt;wsp:rsid wsp:val=&quot;00905318&quot;/&gt;&lt;wsp:rsid wsp:val=&quot;009053E8&quot;/&gt;&lt;wsp:rsid wsp:val=&quot;00906A32&quot;/&gt;&lt;wsp:rsid wsp:val=&quot;009070A4&quot;/&gt;&lt;wsp:rsid wsp:val=&quot;00907C3B&quot;/&gt;&lt;wsp:rsid wsp:val=&quot;009105CC&quot;/&gt;&lt;wsp:rsid wsp:val=&quot;00910C87&quot;/&gt;&lt;wsp:rsid wsp:val=&quot;00910CB1&quot;/&gt;&lt;wsp:rsid wsp:val=&quot;00911092&quot;/&gt;&lt;wsp:rsid wsp:val=&quot;0091251B&quot;/&gt;&lt;wsp:rsid wsp:val=&quot;00912DB5&quot;/&gt;&lt;wsp:rsid wsp:val=&quot;00913DFD&quot;/&gt;&lt;wsp:rsid wsp:val=&quot;00913FC4&quot;/&gt;&lt;wsp:rsid wsp:val=&quot;009148EE&quot;/&gt;&lt;wsp:rsid wsp:val=&quot;00914FD6&quot;/&gt;&lt;wsp:rsid wsp:val=&quot;0091552B&quot;/&gt;&lt;wsp:rsid wsp:val=&quot;00915A66&quot;/&gt;&lt;wsp:rsid wsp:val=&quot;00915C14&quot;/&gt;&lt;wsp:rsid wsp:val=&quot;00915D6C&quot;/&gt;&lt;wsp:rsid wsp:val=&quot;009162B8&quot;/&gt;&lt;wsp:rsid wsp:val=&quot;00916D09&quot;/&gt;&lt;wsp:rsid wsp:val=&quot;00917E70&quot;/&gt;&lt;wsp:rsid wsp:val=&quot;009213FC&quot;/&gt;&lt;wsp:rsid wsp:val=&quot;00921A07&quot;/&gt;&lt;wsp:rsid wsp:val=&quot;00921C1B&quot;/&gt;&lt;wsp:rsid wsp:val=&quot;00921E61&quot;/&gt;&lt;wsp:rsid wsp:val=&quot;0092204F&quot;/&gt;&lt;wsp:rsid wsp:val=&quot;009221BB&quot;/&gt;&lt;wsp:rsid wsp:val=&quot;00922293&quot;/&gt;&lt;wsp:rsid wsp:val=&quot;009224D7&quot;/&gt;&lt;wsp:rsid wsp:val=&quot;009226D0&quot;/&gt;&lt;wsp:rsid wsp:val=&quot;00924647&quot;/&gt;&lt;wsp:rsid wsp:val=&quot;00924F90&quot;/&gt;&lt;wsp:rsid wsp:val=&quot;009253C5&quot;/&gt;&lt;wsp:rsid wsp:val=&quot;00925BE9&quot;/&gt;&lt;wsp:rsid wsp:val=&quot;00926058&quot;/&gt;&lt;wsp:rsid wsp:val=&quot;00926682&quot;/&gt;&lt;wsp:rsid wsp:val=&quot;00927669&quot;/&gt;&lt;wsp:rsid wsp:val=&quot;00927977&quot;/&gt;&lt;wsp:rsid wsp:val=&quot;00930C38&quot;/&gt;&lt;wsp:rsid wsp:val=&quot;009315D6&quot;/&gt;&lt;wsp:rsid wsp:val=&quot;00933C49&quot;/&gt;&lt;wsp:rsid wsp:val=&quot;00933E80&quot;/&gt;&lt;wsp:rsid wsp:val=&quot;00933FB3&quot;/&gt;&lt;wsp:rsid wsp:val=&quot;0093403E&quot;/&gt;&lt;wsp:rsid wsp:val=&quot;00935B7C&quot;/&gt;&lt;wsp:rsid wsp:val=&quot;00935C7D&quot;/&gt;&lt;wsp:rsid wsp:val=&quot;00936283&quot;/&gt;&lt;wsp:rsid wsp:val=&quot;009367DF&quot;/&gt;&lt;wsp:rsid wsp:val=&quot;00936E25&quot;/&gt;&lt;wsp:rsid wsp:val=&quot;009371BB&quot;/&gt;&lt;wsp:rsid wsp:val=&quot;00940459&quot;/&gt;&lt;wsp:rsid wsp:val=&quot;0094105D&quot;/&gt;&lt;wsp:rsid wsp:val=&quot;009419CE&quot;/&gt;&lt;wsp:rsid wsp:val=&quot;00941F79&quot;/&gt;&lt;wsp:rsid wsp:val=&quot;00942409&quot;/&gt;&lt;wsp:rsid wsp:val=&quot;009426AC&quot;/&gt;&lt;wsp:rsid wsp:val=&quot;009426D8&quot;/&gt;&lt;wsp:rsid wsp:val=&quot;009429B8&quot;/&gt;&lt;wsp:rsid wsp:val=&quot;00942EFA&quot;/&gt;&lt;wsp:rsid wsp:val=&quot;0094453E&quot;/&gt;&lt;wsp:rsid wsp:val=&quot;00944631&quot;/&gt;&lt;wsp:rsid wsp:val=&quot;00944E8B&quot;/&gt;&lt;wsp:rsid wsp:val=&quot;00944EDC&quot;/&gt;&lt;wsp:rsid wsp:val=&quot;00945B28&quot;/&gt;&lt;wsp:rsid wsp:val=&quot;009465FA&quot;/&gt;&lt;wsp:rsid wsp:val=&quot;00946C64&quot;/&gt;&lt;wsp:rsid wsp:val=&quot;00946FD3&quot;/&gt;&lt;wsp:rsid wsp:val=&quot;00947DA4&quot;/&gt;&lt;wsp:rsid wsp:val=&quot;009500DB&quot;/&gt;&lt;wsp:rsid wsp:val=&quot;009506D7&quot;/&gt;&lt;wsp:rsid wsp:val=&quot;00950A67&quot;/&gt;&lt;wsp:rsid wsp:val=&quot;00950C11&quot;/&gt;&lt;wsp:rsid wsp:val=&quot;009510C8&quot;/&gt;&lt;wsp:rsid wsp:val=&quot;00951338&quot;/&gt;&lt;wsp:rsid wsp:val=&quot;0095167F&quot;/&gt;&lt;wsp:rsid wsp:val=&quot;00951947&quot;/&gt;&lt;wsp:rsid wsp:val=&quot;00952155&quot;/&gt;&lt;wsp:rsid wsp:val=&quot;009544D0&quot;/&gt;&lt;wsp:rsid wsp:val=&quot;00954C4F&quot;/&gt;&lt;wsp:rsid wsp:val=&quot;00955390&quot;/&gt;&lt;wsp:rsid wsp:val=&quot;009558FF&quot;/&gt;&lt;wsp:rsid wsp:val=&quot;00955F0C&quot;/&gt;&lt;wsp:rsid wsp:val=&quot;009561DA&quot;/&gt;&lt;wsp:rsid wsp:val=&quot;0095665A&quot;/&gt;&lt;wsp:rsid wsp:val=&quot;00956733&quot;/&gt;&lt;wsp:rsid wsp:val=&quot;00957F9D&quot;/&gt;&lt;wsp:rsid wsp:val=&quot;009619ED&quot;/&gt;&lt;wsp:rsid wsp:val=&quot;0096214F&quot;/&gt;&lt;wsp:rsid wsp:val=&quot;009624CB&quot;/&gt;&lt;wsp:rsid wsp:val=&quot;0096272D&quot;/&gt;&lt;wsp:rsid wsp:val=&quot;00962E6D&quot;/&gt;&lt;wsp:rsid wsp:val=&quot;0096308A&quot;/&gt;&lt;wsp:rsid wsp:val=&quot;0096371D&quot;/&gt;&lt;wsp:rsid wsp:val=&quot;0096405D&quot;/&gt;&lt;wsp:rsid wsp:val=&quot;009645B4&quot;/&gt;&lt;wsp:rsid wsp:val=&quot;00964646&quot;/&gt;&lt;wsp:rsid wsp:val=&quot;00964AA1&quot;/&gt;&lt;wsp:rsid wsp:val=&quot;00964CA1&quot;/&gt;&lt;wsp:rsid wsp:val=&quot;00964D0E&quot;/&gt;&lt;wsp:rsid wsp:val=&quot;00964D1A&quot;/&gt;&lt;wsp:rsid wsp:val=&quot;009662CF&quot;/&gt;&lt;wsp:rsid wsp:val=&quot;0096647D&quot;/&gt;&lt;wsp:rsid wsp:val=&quot;00966FD2&quot;/&gt;&lt;wsp:rsid wsp:val=&quot;00970A91&quot;/&gt;&lt;wsp:rsid wsp:val=&quot;009713E0&quot;/&gt;&lt;wsp:rsid wsp:val=&quot;009717AE&quot;/&gt;&lt;wsp:rsid wsp:val=&quot;00971ED7&quot;/&gt;&lt;wsp:rsid wsp:val=&quot;00972299&quot;/&gt;&lt;wsp:rsid wsp:val=&quot;00972B4A&quot;/&gt;&lt;wsp:rsid wsp:val=&quot;00973670&quot;/&gt;&lt;wsp:rsid wsp:val=&quot;00973957&quot;/&gt;&lt;wsp:rsid wsp:val=&quot;00973B0E&quot;/&gt;&lt;wsp:rsid wsp:val=&quot;00974325&quot;/&gt;&lt;wsp:rsid wsp:val=&quot;0097461F&quot;/&gt;&lt;wsp:rsid wsp:val=&quot;00974ADE&quot;/&gt;&lt;wsp:rsid wsp:val=&quot;00974C11&quot;/&gt;&lt;wsp:rsid wsp:val=&quot;00975C21&quot;/&gt;&lt;wsp:rsid wsp:val=&quot;00976FDB&quot;/&gt;&lt;wsp:rsid wsp:val=&quot;0097745D&quot;/&gt;&lt;wsp:rsid wsp:val=&quot;009779AD&quot;/&gt;&lt;wsp:rsid wsp:val=&quot;00977A3E&quot;/&gt;&lt;wsp:rsid wsp:val=&quot;009803F7&quot;/&gt;&lt;wsp:rsid wsp:val=&quot;00980A53&quot;/&gt;&lt;wsp:rsid wsp:val=&quot;00980F43&quot;/&gt;&lt;wsp:rsid wsp:val=&quot;009812BF&quot;/&gt;&lt;wsp:rsid wsp:val=&quot;0098182F&quot;/&gt;&lt;wsp:rsid wsp:val=&quot;009826AB&quot;/&gt;&lt;wsp:rsid wsp:val=&quot;009826D2&quot;/&gt;&lt;wsp:rsid wsp:val=&quot;00983042&quot;/&gt;&lt;wsp:rsid wsp:val=&quot;00983983&quot;/&gt;&lt;wsp:rsid wsp:val=&quot;009839DF&quot;/&gt;&lt;wsp:rsid wsp:val=&quot;00983BF5&quot;/&gt;&lt;wsp:rsid wsp:val=&quot;00983C00&quot;/&gt;&lt;wsp:rsid wsp:val=&quot;00984723&quot;/&gt;&lt;wsp:rsid wsp:val=&quot;00985B5C&quot;/&gt;&lt;wsp:rsid wsp:val=&quot;00985C99&quot;/&gt;&lt;wsp:rsid wsp:val=&quot;00985E3B&quot;/&gt;&lt;wsp:rsid wsp:val=&quot;0098641B&quot;/&gt;&lt;wsp:rsid wsp:val=&quot;00986958&quot;/&gt;&lt;wsp:rsid wsp:val=&quot;009872EB&quot;/&gt;&lt;wsp:rsid wsp:val=&quot;00990430&quot;/&gt;&lt;wsp:rsid wsp:val=&quot;00990BCD&quot;/&gt;&lt;wsp:rsid wsp:val=&quot;00990CF4&quot;/&gt;&lt;wsp:rsid wsp:val=&quot;00990DB1&quot;/&gt;&lt;wsp:rsid wsp:val=&quot;009916A4&quot;/&gt;&lt;wsp:rsid wsp:val=&quot;00991783&quot;/&gt;&lt;wsp:rsid wsp:val=&quot;00991E50&quot;/&gt;&lt;wsp:rsid wsp:val=&quot;00992B5A&quot;/&gt;&lt;wsp:rsid wsp:val=&quot;00993816&quot;/&gt;&lt;wsp:rsid wsp:val=&quot;00993B87&quot;/&gt;&lt;wsp:rsid wsp:val=&quot;00993B92&quot;/&gt;&lt;wsp:rsid wsp:val=&quot;00993C33&quot;/&gt;&lt;wsp:rsid wsp:val=&quot;00994141&quot;/&gt;&lt;wsp:rsid wsp:val=&quot;00996E61&quot;/&gt;&lt;wsp:rsid wsp:val=&quot;00996E92&quot;/&gt;&lt;wsp:rsid wsp:val=&quot;009975D5&quot;/&gt;&lt;wsp:rsid wsp:val=&quot;009977D1&quot;/&gt;&lt;wsp:rsid wsp:val=&quot;009A1190&quot;/&gt;&lt;wsp:rsid wsp:val=&quot;009A209D&quot;/&gt;&lt;wsp:rsid wsp:val=&quot;009A20C0&quot;/&gt;&lt;wsp:rsid wsp:val=&quot;009A21EF&quot;/&gt;&lt;wsp:rsid wsp:val=&quot;009A2241&quot;/&gt;&lt;wsp:rsid wsp:val=&quot;009A2398&quot;/&gt;&lt;wsp:rsid wsp:val=&quot;009A2702&quot;/&gt;&lt;wsp:rsid wsp:val=&quot;009A27FC&quot;/&gt;&lt;wsp:rsid wsp:val=&quot;009A2E06&quot;/&gt;&lt;wsp:rsid wsp:val=&quot;009A3715&quot;/&gt;&lt;wsp:rsid wsp:val=&quot;009A40D4&quot;/&gt;&lt;wsp:rsid wsp:val=&quot;009A412B&quot;/&gt;&lt;wsp:rsid wsp:val=&quot;009A45C0&quot;/&gt;&lt;wsp:rsid wsp:val=&quot;009A4DF5&quot;/&gt;&lt;wsp:rsid wsp:val=&quot;009A4EA7&quot;/&gt;&lt;wsp:rsid wsp:val=&quot;009A5E4C&quot;/&gt;&lt;wsp:rsid wsp:val=&quot;009A5FA8&quot;/&gt;&lt;wsp:rsid wsp:val=&quot;009A645F&quot;/&gt;&lt;wsp:rsid wsp:val=&quot;009A6DC9&quot;/&gt;&lt;wsp:rsid wsp:val=&quot;009A74D9&quot;/&gt;&lt;wsp:rsid wsp:val=&quot;009A7EBA&quot;/&gt;&lt;wsp:rsid wsp:val=&quot;009B0368&quot;/&gt;&lt;wsp:rsid wsp:val=&quot;009B0471&quot;/&gt;&lt;wsp:rsid wsp:val=&quot;009B11D8&quot;/&gt;&lt;wsp:rsid wsp:val=&quot;009B136C&quot;/&gt;&lt;wsp:rsid wsp:val=&quot;009B1CBB&quot;/&gt;&lt;wsp:rsid wsp:val=&quot;009B1EE0&quot;/&gt;&lt;wsp:rsid wsp:val=&quot;009B27DB&quot;/&gt;&lt;wsp:rsid wsp:val=&quot;009B305E&quot;/&gt;&lt;wsp:rsid wsp:val=&quot;009B4376&quot;/&gt;&lt;wsp:rsid wsp:val=&quot;009B4425&quot;/&gt;&lt;wsp:rsid wsp:val=&quot;009B481C&quot;/&gt;&lt;wsp:rsid wsp:val=&quot;009B7016&quot;/&gt;&lt;wsp:rsid wsp:val=&quot;009B7953&quot;/&gt;&lt;wsp:rsid wsp:val=&quot;009B7C38&quot;/&gt;&lt;wsp:rsid wsp:val=&quot;009B7CDE&quot;/&gt;&lt;wsp:rsid wsp:val=&quot;009B7E5C&quot;/&gt;&lt;wsp:rsid wsp:val=&quot;009C09E0&quot;/&gt;&lt;wsp:rsid wsp:val=&quot;009C0DB1&quot;/&gt;&lt;wsp:rsid wsp:val=&quot;009C0F0F&quot;/&gt;&lt;wsp:rsid wsp:val=&quot;009C1BA2&quot;/&gt;&lt;wsp:rsid wsp:val=&quot;009C2591&quot;/&gt;&lt;wsp:rsid wsp:val=&quot;009C25FA&quot;/&gt;&lt;wsp:rsid wsp:val=&quot;009C2972&quot;/&gt;&lt;wsp:rsid wsp:val=&quot;009C2DBC&quot;/&gt;&lt;wsp:rsid wsp:val=&quot;009C4251&quot;/&gt;&lt;wsp:rsid wsp:val=&quot;009C42EC&quot;/&gt;&lt;wsp:rsid wsp:val=&quot;009C4E83&quot;/&gt;&lt;wsp:rsid wsp:val=&quot;009C545C&quot;/&gt;&lt;wsp:rsid wsp:val=&quot;009C575A&quot;/&gt;&lt;wsp:rsid wsp:val=&quot;009C5846&quot;/&gt;&lt;wsp:rsid wsp:val=&quot;009C5965&quot;/&gt;&lt;wsp:rsid wsp:val=&quot;009C67FF&quot;/&gt;&lt;wsp:rsid wsp:val=&quot;009C6D6A&quot;/&gt;&lt;wsp:rsid wsp:val=&quot;009D09A8&quot;/&gt;&lt;wsp:rsid wsp:val=&quot;009D0A94&quot;/&gt;&lt;wsp:rsid wsp:val=&quot;009D0C68&quot;/&gt;&lt;wsp:rsid wsp:val=&quot;009D1808&quot;/&gt;&lt;wsp:rsid wsp:val=&quot;009D1B23&quot;/&gt;&lt;wsp:rsid wsp:val=&quot;009D28B0&quot;/&gt;&lt;wsp:rsid wsp:val=&quot;009D3176&quot;/&gt;&lt;wsp:rsid wsp:val=&quot;009D3552&quot;/&gt;&lt;wsp:rsid wsp:val=&quot;009D3967&quot;/&gt;&lt;wsp:rsid wsp:val=&quot;009D3C5A&quot;/&gt;&lt;wsp:rsid wsp:val=&quot;009D40ED&quot;/&gt;&lt;wsp:rsid wsp:val=&quot;009D43BD&quot;/&gt;&lt;wsp:rsid wsp:val=&quot;009D490F&quot;/&gt;&lt;wsp:rsid wsp:val=&quot;009D4DE5&quot;/&gt;&lt;wsp:rsid wsp:val=&quot;009D5233&quot;/&gt;&lt;wsp:rsid wsp:val=&quot;009D56D1&quot;/&gt;&lt;wsp:rsid wsp:val=&quot;009D590C&quot;/&gt;&lt;wsp:rsid wsp:val=&quot;009D5A39&quot;/&gt;&lt;wsp:rsid wsp:val=&quot;009D66B6&quot;/&gt;&lt;wsp:rsid wsp:val=&quot;009D6BC2&quot;/&gt;&lt;wsp:rsid wsp:val=&quot;009D7497&quot;/&gt;&lt;wsp:rsid wsp:val=&quot;009D7803&quot;/&gt;&lt;wsp:rsid wsp:val=&quot;009D7BAD&quot;/&gt;&lt;wsp:rsid wsp:val=&quot;009D7D94&quot;/&gt;&lt;wsp:rsid wsp:val=&quot;009D7DDC&quot;/&gt;&lt;wsp:rsid wsp:val=&quot;009D7EBB&quot;/&gt;&lt;wsp:rsid wsp:val=&quot;009E0842&quot;/&gt;&lt;wsp:rsid wsp:val=&quot;009E1A4D&quot;/&gt;&lt;wsp:rsid wsp:val=&quot;009E2969&quot;/&gt;&lt;wsp:rsid wsp:val=&quot;009E3A04&quot;/&gt;&lt;wsp:rsid wsp:val=&quot;009E4A28&quot;/&gt;&lt;wsp:rsid wsp:val=&quot;009E4C34&quot;/&gt;&lt;wsp:rsid wsp:val=&quot;009E56D0&quot;/&gt;&lt;wsp:rsid wsp:val=&quot;009E6274&quot;/&gt;&lt;wsp:rsid wsp:val=&quot;009E6E50&quot;/&gt;&lt;wsp:rsid wsp:val=&quot;009E79F4&quot;/&gt;&lt;wsp:rsid wsp:val=&quot;009E7B86&quot;/&gt;&lt;wsp:rsid wsp:val=&quot;009F038C&quot;/&gt;&lt;wsp:rsid wsp:val=&quot;009F0A74&quot;/&gt;&lt;wsp:rsid wsp:val=&quot;009F0B41&quot;/&gt;&lt;wsp:rsid wsp:val=&quot;009F1680&quot;/&gt;&lt;wsp:rsid wsp:val=&quot;009F1A58&quot;/&gt;&lt;wsp:rsid wsp:val=&quot;009F1EE6&quot;/&gt;&lt;wsp:rsid wsp:val=&quot;009F20AF&quot;/&gt;&lt;wsp:rsid wsp:val=&quot;009F21E0&quot;/&gt;&lt;wsp:rsid wsp:val=&quot;009F24E4&quot;/&gt;&lt;wsp:rsid wsp:val=&quot;009F2DE7&quot;/&gt;&lt;wsp:rsid wsp:val=&quot;009F3709&quot;/&gt;&lt;wsp:rsid wsp:val=&quot;009F418F&quot;/&gt;&lt;wsp:rsid wsp:val=&quot;009F44D1&quot;/&gt;&lt;wsp:rsid wsp:val=&quot;009F45F3&quot;/&gt;&lt;wsp:rsid wsp:val=&quot;009F4A57&quot;/&gt;&lt;wsp:rsid wsp:val=&quot;009F5D2F&quot;/&gt;&lt;wsp:rsid wsp:val=&quot;009F6841&quot;/&gt;&lt;wsp:rsid wsp:val=&quot;009F6F1E&quot;/&gt;&lt;wsp:rsid wsp:val=&quot;009F7568&quot;/&gt;&lt;wsp:rsid wsp:val=&quot;009F78BB&quot;/&gt;&lt;wsp:rsid wsp:val=&quot;00A005B2&quot;/&gt;&lt;wsp:rsid wsp:val=&quot;00A00852&quot;/&gt;&lt;wsp:rsid wsp:val=&quot;00A00F4C&quot;/&gt;&lt;wsp:rsid wsp:val=&quot;00A01E15&quot;/&gt;&lt;wsp:rsid wsp:val=&quot;00A03988&quot;/&gt;&lt;wsp:rsid wsp:val=&quot;00A04661&quot;/&gt;&lt;wsp:rsid wsp:val=&quot;00A04ABA&quot;/&gt;&lt;wsp:rsid wsp:val=&quot;00A0598E&quot;/&gt;&lt;wsp:rsid wsp:val=&quot;00A06EBC&quot;/&gt;&lt;wsp:rsid wsp:val=&quot;00A076A0&quot;/&gt;&lt;wsp:rsid wsp:val=&quot;00A10FB8&quot;/&gt;&lt;wsp:rsid wsp:val=&quot;00A11559&quot;/&gt;&lt;wsp:rsid wsp:val=&quot;00A116E8&quot;/&gt;&lt;wsp:rsid wsp:val=&quot;00A1192C&quot;/&gt;&lt;wsp:rsid wsp:val=&quot;00A11B47&quot;/&gt;&lt;wsp:rsid wsp:val=&quot;00A12093&quot;/&gt;&lt;wsp:rsid wsp:val=&quot;00A12B68&quot;/&gt;&lt;wsp:rsid wsp:val=&quot;00A12E0D&quot;/&gt;&lt;wsp:rsid wsp:val=&quot;00A12EF6&quot;/&gt;&lt;wsp:rsid wsp:val=&quot;00A133F3&quot;/&gt;&lt;wsp:rsid wsp:val=&quot;00A134DC&quot;/&gt;&lt;wsp:rsid wsp:val=&quot;00A13585&quot;/&gt;&lt;wsp:rsid wsp:val=&quot;00A1415D&quot;/&gt;&lt;wsp:rsid wsp:val=&quot;00A16576&quot;/&gt;&lt;wsp:rsid wsp:val=&quot;00A16F5A&quot;/&gt;&lt;wsp:rsid wsp:val=&quot;00A17AA9&quot;/&gt;&lt;wsp:rsid wsp:val=&quot;00A201A5&quot;/&gt;&lt;wsp:rsid wsp:val=&quot;00A203BE&quot;/&gt;&lt;wsp:rsid wsp:val=&quot;00A207F2&quot;/&gt;&lt;wsp:rsid wsp:val=&quot;00A20819&quot;/&gt;&lt;wsp:rsid wsp:val=&quot;00A217CB&quot;/&gt;&lt;wsp:rsid wsp:val=&quot;00A21B74&quot;/&gt;&lt;wsp:rsid wsp:val=&quot;00A22FCE&quot;/&gt;&lt;wsp:rsid wsp:val=&quot;00A23A0D&quot;/&gt;&lt;wsp:rsid wsp:val=&quot;00A241EC&quot;/&gt;&lt;wsp:rsid wsp:val=&quot;00A24A7C&quot;/&gt;&lt;wsp:rsid wsp:val=&quot;00A24CCE&quot;/&gt;&lt;wsp:rsid wsp:val=&quot;00A24EC0&quot;/&gt;&lt;wsp:rsid wsp:val=&quot;00A25B7E&quot;/&gt;&lt;wsp:rsid wsp:val=&quot;00A25EF9&quot;/&gt;&lt;wsp:rsid wsp:val=&quot;00A2751F&quot;/&gt;&lt;wsp:rsid wsp:val=&quot;00A2772F&quot;/&gt;&lt;wsp:rsid wsp:val=&quot;00A2792A&quot;/&gt;&lt;wsp:rsid wsp:val=&quot;00A27C66&quot;/&gt;&lt;wsp:rsid wsp:val=&quot;00A27D60&quot;/&gt;&lt;wsp:rsid wsp:val=&quot;00A302B5&quot;/&gt;&lt;wsp:rsid wsp:val=&quot;00A30826&quot;/&gt;&lt;wsp:rsid wsp:val=&quot;00A319DA&quot;/&gt;&lt;wsp:rsid wsp:val=&quot;00A31E48&quot;/&gt;&lt;wsp:rsid wsp:val=&quot;00A32135&quot;/&gt;&lt;wsp:rsid wsp:val=&quot;00A321FF&quot;/&gt;&lt;wsp:rsid wsp:val=&quot;00A32919&quot;/&gt;&lt;wsp:rsid wsp:val=&quot;00A32D5A&quot;/&gt;&lt;wsp:rsid wsp:val=&quot;00A32F67&quot;/&gt;&lt;wsp:rsid wsp:val=&quot;00A33273&quot;/&gt;&lt;wsp:rsid wsp:val=&quot;00A334C5&quot;/&gt;&lt;wsp:rsid wsp:val=&quot;00A339C8&quot;/&gt;&lt;wsp:rsid wsp:val=&quot;00A34430&quot;/&gt;&lt;wsp:rsid wsp:val=&quot;00A34A8F&quot;/&gt;&lt;wsp:rsid wsp:val=&quot;00A35055&quot;/&gt;&lt;wsp:rsid wsp:val=&quot;00A351D2&quot;/&gt;&lt;wsp:rsid wsp:val=&quot;00A35A5F&quot;/&gt;&lt;wsp:rsid wsp:val=&quot;00A360F3&quot;/&gt;&lt;wsp:rsid wsp:val=&quot;00A3610E&quot;/&gt;&lt;wsp:rsid wsp:val=&quot;00A3639F&quot;/&gt;&lt;wsp:rsid wsp:val=&quot;00A365FE&quot;/&gt;&lt;wsp:rsid wsp:val=&quot;00A366B4&quot;/&gt;&lt;wsp:rsid wsp:val=&quot;00A36AB4&quot;/&gt;&lt;wsp:rsid wsp:val=&quot;00A36BAB&quot;/&gt;&lt;wsp:rsid wsp:val=&quot;00A3745E&quot;/&gt;&lt;wsp:rsid wsp:val=&quot;00A37B8A&quot;/&gt;&lt;wsp:rsid wsp:val=&quot;00A4002D&quot;/&gt;&lt;wsp:rsid wsp:val=&quot;00A40AF5&quot;/&gt;&lt;wsp:rsid wsp:val=&quot;00A40CF9&quot;/&gt;&lt;wsp:rsid wsp:val=&quot;00A40E30&quot;/&gt;&lt;wsp:rsid wsp:val=&quot;00A40F17&quot;/&gt;&lt;wsp:rsid wsp:val=&quot;00A410CC&quot;/&gt;&lt;wsp:rsid wsp:val=&quot;00A41CB5&quot;/&gt;&lt;wsp:rsid wsp:val=&quot;00A422A2&quot;/&gt;&lt;wsp:rsid wsp:val=&quot;00A42C7C&quot;/&gt;&lt;wsp:rsid wsp:val=&quot;00A441B1&quot;/&gt;&lt;wsp:rsid wsp:val=&quot;00A4455B&quot;/&gt;&lt;wsp:rsid wsp:val=&quot;00A44AA2&quot;/&gt;&lt;wsp:rsid wsp:val=&quot;00A44E89&quot;/&gt;&lt;wsp:rsid wsp:val=&quot;00A45204&quot;/&gt;&lt;wsp:rsid wsp:val=&quot;00A45731&quot;/&gt;&lt;wsp:rsid wsp:val=&quot;00A458BD&quot;/&gt;&lt;wsp:rsid wsp:val=&quot;00A460D3&quot;/&gt;&lt;wsp:rsid wsp:val=&quot;00A46A47&quot;/&gt;&lt;wsp:rsid wsp:val=&quot;00A47C85&quot;/&gt;&lt;wsp:rsid wsp:val=&quot;00A502A6&quot;/&gt;&lt;wsp:rsid wsp:val=&quot;00A50396&quot;/&gt;&lt;wsp:rsid wsp:val=&quot;00A50590&quot;/&gt;&lt;wsp:rsid wsp:val=&quot;00A51917&quot;/&gt;&lt;wsp:rsid wsp:val=&quot;00A52B43&quot;/&gt;&lt;wsp:rsid wsp:val=&quot;00A5321D&quot;/&gt;&lt;wsp:rsid wsp:val=&quot;00A54004&quot;/&gt;&lt;wsp:rsid wsp:val=&quot;00A5494B&quot;/&gt;&lt;wsp:rsid wsp:val=&quot;00A54FCE&quot;/&gt;&lt;wsp:rsid wsp:val=&quot;00A5579C&quot;/&gt;&lt;wsp:rsid wsp:val=&quot;00A55C06&quot;/&gt;&lt;wsp:rsid wsp:val=&quot;00A5637A&quot;/&gt;&lt;wsp:rsid wsp:val=&quot;00A56669&quot;/&gt;&lt;wsp:rsid wsp:val=&quot;00A57299&quot;/&gt;&lt;wsp:rsid wsp:val=&quot;00A5759F&quot;/&gt;&lt;wsp:rsid wsp:val=&quot;00A575D9&quot;/&gt;&lt;wsp:rsid wsp:val=&quot;00A57B25&quot;/&gt;&lt;wsp:rsid wsp:val=&quot;00A57CFC&quot;/&gt;&lt;wsp:rsid wsp:val=&quot;00A57DFD&quot;/&gt;&lt;wsp:rsid wsp:val=&quot;00A6080C&quot;/&gt;&lt;wsp:rsid wsp:val=&quot;00A60C86&quot;/&gt;&lt;wsp:rsid wsp:val=&quot;00A60D83&quot;/&gt;&lt;wsp:rsid wsp:val=&quot;00A626DC&quot;/&gt;&lt;wsp:rsid wsp:val=&quot;00A62961&quot;/&gt;&lt;wsp:rsid wsp:val=&quot;00A6380E&quot;/&gt;&lt;wsp:rsid wsp:val=&quot;00A63A46&quot;/&gt;&lt;wsp:rsid wsp:val=&quot;00A63E5A&quot;/&gt;&lt;wsp:rsid wsp:val=&quot;00A646EB&quot;/&gt;&lt;wsp:rsid wsp:val=&quot;00A64D57&quot;/&gt;&lt;wsp:rsid wsp:val=&quot;00A661E8&quot;/&gt;&lt;wsp:rsid wsp:val=&quot;00A66C04&quot;/&gt;&lt;wsp:rsid wsp:val=&quot;00A670E8&quot;/&gt;&lt;wsp:rsid wsp:val=&quot;00A6782A&quot;/&gt;&lt;wsp:rsid wsp:val=&quot;00A70160&quot;/&gt;&lt;wsp:rsid wsp:val=&quot;00A70310&quot;/&gt;&lt;wsp:rsid wsp:val=&quot;00A71F8D&quot;/&gt;&lt;wsp:rsid wsp:val=&quot;00A72DBF&quot;/&gt;&lt;wsp:rsid wsp:val=&quot;00A7307F&quot;/&gt;&lt;wsp:rsid wsp:val=&quot;00A740CC&quot;/&gt;&lt;wsp:rsid wsp:val=&quot;00A7485A&quot;/&gt;&lt;wsp:rsid wsp:val=&quot;00A74CAA&quot;/&gt;&lt;wsp:rsid wsp:val=&quot;00A75110&quot;/&gt;&lt;wsp:rsid wsp:val=&quot;00A7779D&quot;/&gt;&lt;wsp:rsid wsp:val=&quot;00A77DBA&quot;/&gt;&lt;wsp:rsid wsp:val=&quot;00A8050E&quot;/&gt;&lt;wsp:rsid wsp:val=&quot;00A80624&quot;/&gt;&lt;wsp:rsid wsp:val=&quot;00A80698&quot;/&gt;&lt;wsp:rsid wsp:val=&quot;00A80BF8&quot;/&gt;&lt;wsp:rsid wsp:val=&quot;00A810E4&quot;/&gt;&lt;wsp:rsid wsp:val=&quot;00A813F1&quot;/&gt;&lt;wsp:rsid wsp:val=&quot;00A81B14&quot;/&gt;&lt;wsp:rsid wsp:val=&quot;00A826EF&quot;/&gt;&lt;wsp:rsid wsp:val=&quot;00A82E04&quot;/&gt;&lt;wsp:rsid wsp:val=&quot;00A838C6&quot;/&gt;&lt;wsp:rsid wsp:val=&quot;00A84BD8&quot;/&gt;&lt;wsp:rsid wsp:val=&quot;00A86300&quot;/&gt;&lt;wsp:rsid wsp:val=&quot;00A86303&quot;/&gt;&lt;wsp:rsid wsp:val=&quot;00A86E74&quot;/&gt;&lt;wsp:rsid wsp:val=&quot;00A87709&quot;/&gt;&lt;wsp:rsid wsp:val=&quot;00A87880&quot;/&gt;&lt;wsp:rsid wsp:val=&quot;00A87B52&quot;/&gt;&lt;wsp:rsid wsp:val=&quot;00A87CFA&quot;/&gt;&lt;wsp:rsid wsp:val=&quot;00A9048C&quot;/&gt;&lt;wsp:rsid wsp:val=&quot;00A90ED1&quot;/&gt;&lt;wsp:rsid wsp:val=&quot;00A91640&quot;/&gt;&lt;wsp:rsid wsp:val=&quot;00A92820&quot;/&gt;&lt;wsp:rsid wsp:val=&quot;00A930EE&quot;/&gt;&lt;wsp:rsid wsp:val=&quot;00A93121&quot;/&gt;&lt;wsp:rsid wsp:val=&quot;00A941E5&quot;/&gt;&lt;wsp:rsid wsp:val=&quot;00A95171&quot;/&gt;&lt;wsp:rsid wsp:val=&quot;00A95BE9&quot;/&gt;&lt;wsp:rsid wsp:val=&quot;00A9705B&quot;/&gt;&lt;wsp:rsid wsp:val=&quot;00A9725B&quot;/&gt;&lt;wsp:rsid wsp:val=&quot;00A9782A&quot;/&gt;&lt;wsp:rsid wsp:val=&quot;00AA0210&quot;/&gt;&lt;wsp:rsid wsp:val=&quot;00AA0436&quot;/&gt;&lt;wsp:rsid wsp:val=&quot;00AA0451&quot;/&gt;&lt;wsp:rsid wsp:val=&quot;00AA0713&quot;/&gt;&lt;wsp:rsid wsp:val=&quot;00AA23D2&quot;/&gt;&lt;wsp:rsid wsp:val=&quot;00AA241E&quot;/&gt;&lt;wsp:rsid wsp:val=&quot;00AA4D38&quot;/&gt;&lt;wsp:rsid wsp:val=&quot;00AA5007&quot;/&gt;&lt;wsp:rsid wsp:val=&quot;00AA656B&quot;/&gt;&lt;wsp:rsid wsp:val=&quot;00AB01A9&quot;/&gt;&lt;wsp:rsid wsp:val=&quot;00AB0389&quot;/&gt;&lt;wsp:rsid wsp:val=&quot;00AB095E&quot;/&gt;&lt;wsp:rsid wsp:val=&quot;00AB09C7&quot;/&gt;&lt;wsp:rsid wsp:val=&quot;00AB0C9F&quot;/&gt;&lt;wsp:rsid wsp:val=&quot;00AB0CA1&quot;/&gt;&lt;wsp:rsid wsp:val=&quot;00AB0D63&quot;/&gt;&lt;wsp:rsid wsp:val=&quot;00AB117F&quot;/&gt;&lt;wsp:rsid wsp:val=&quot;00AB185B&quot;/&gt;&lt;wsp:rsid wsp:val=&quot;00AB1E57&quot;/&gt;&lt;wsp:rsid wsp:val=&quot;00AB249A&quot;/&gt;&lt;wsp:rsid wsp:val=&quot;00AB2AFF&quot;/&gt;&lt;wsp:rsid wsp:val=&quot;00AB2D78&quot;/&gt;&lt;wsp:rsid wsp:val=&quot;00AB3CA4&quot;/&gt;&lt;wsp:rsid wsp:val=&quot;00AB3DD7&quot;/&gt;&lt;wsp:rsid wsp:val=&quot;00AB4667&quot;/&gt;&lt;wsp:rsid wsp:val=&quot;00AB4B26&quot;/&gt;&lt;wsp:rsid wsp:val=&quot;00AB4EF1&quot;/&gt;&lt;wsp:rsid wsp:val=&quot;00AB5785&quot;/&gt;&lt;wsp:rsid wsp:val=&quot;00AB60F8&quot;/&gt;&lt;wsp:rsid wsp:val=&quot;00AB701B&quot;/&gt;&lt;wsp:rsid wsp:val=&quot;00AB7057&quot;/&gt;&lt;wsp:rsid wsp:val=&quot;00AB70CA&quot;/&gt;&lt;wsp:rsid wsp:val=&quot;00AB70E0&quot;/&gt;&lt;wsp:rsid wsp:val=&quot;00AB7BEB&quot;/&gt;&lt;wsp:rsid wsp:val=&quot;00AB7C41&quot;/&gt;&lt;wsp:rsid wsp:val=&quot;00AB7D14&quot;/&gt;&lt;wsp:rsid wsp:val=&quot;00AC0276&quot;/&gt;&lt;wsp:rsid wsp:val=&quot;00AC1BCC&quot;/&gt;&lt;wsp:rsid wsp:val=&quot;00AC1D33&quot;/&gt;&lt;wsp:rsid wsp:val=&quot;00AC2913&quot;/&gt;&lt;wsp:rsid wsp:val=&quot;00AC3816&quot;/&gt;&lt;wsp:rsid wsp:val=&quot;00AC4119&quot;/&gt;&lt;wsp:rsid wsp:val=&quot;00AC5290&quot;/&gt;&lt;wsp:rsid wsp:val=&quot;00AC60AA&quot;/&gt;&lt;wsp:rsid wsp:val=&quot;00AC6189&quot;/&gt;&lt;wsp:rsid wsp:val=&quot;00AC6297&quot;/&gt;&lt;wsp:rsid wsp:val=&quot;00AC6773&quot;/&gt;&lt;wsp:rsid wsp:val=&quot;00AC69A9&quot;/&gt;&lt;wsp:rsid wsp:val=&quot;00AC7194&quot;/&gt;&lt;wsp:rsid wsp:val=&quot;00AC780D&quot;/&gt;&lt;wsp:rsid wsp:val=&quot;00AC7B3E&quot;/&gt;&lt;wsp:rsid wsp:val=&quot;00AC7E2C&quot;/&gt;&lt;wsp:rsid wsp:val=&quot;00AD0076&quot;/&gt;&lt;wsp:rsid wsp:val=&quot;00AD0327&quot;/&gt;&lt;wsp:rsid wsp:val=&quot;00AD09BD&quot;/&gt;&lt;wsp:rsid wsp:val=&quot;00AD0B50&quot;/&gt;&lt;wsp:rsid wsp:val=&quot;00AD0B9C&quot;/&gt;&lt;wsp:rsid wsp:val=&quot;00AD0D3B&quot;/&gt;&lt;wsp:rsid wsp:val=&quot;00AD1819&quot;/&gt;&lt;wsp:rsid wsp:val=&quot;00AD1B71&quot;/&gt;&lt;wsp:rsid wsp:val=&quot;00AD20D1&quot;/&gt;&lt;wsp:rsid wsp:val=&quot;00AD28B1&quot;/&gt;&lt;wsp:rsid wsp:val=&quot;00AD2BEB&quot;/&gt;&lt;wsp:rsid wsp:val=&quot;00AD3350&quot;/&gt;&lt;wsp:rsid wsp:val=&quot;00AD355C&quot;/&gt;&lt;wsp:rsid wsp:val=&quot;00AD601C&quot;/&gt;&lt;wsp:rsid wsp:val=&quot;00AD675A&quot;/&gt;&lt;wsp:rsid wsp:val=&quot;00AD6A0D&quot;/&gt;&lt;wsp:rsid wsp:val=&quot;00AD785D&quot;/&gt;&lt;wsp:rsid wsp:val=&quot;00AD788C&quot;/&gt;&lt;wsp:rsid wsp:val=&quot;00AD7EFF&quot;/&gt;&lt;wsp:rsid wsp:val=&quot;00AE0705&quot;/&gt;&lt;wsp:rsid wsp:val=&quot;00AE0AE9&quot;/&gt;&lt;wsp:rsid wsp:val=&quot;00AE0E82&quot;/&gt;&lt;wsp:rsid wsp:val=&quot;00AE0F30&quot;/&gt;&lt;wsp:rsid wsp:val=&quot;00AE12E7&quot;/&gt;&lt;wsp:rsid wsp:val=&quot;00AE1FA9&quot;/&gt;&lt;wsp:rsid wsp:val=&quot;00AE210B&quot;/&gt;&lt;wsp:rsid wsp:val=&quot;00AE2609&quot;/&gt;&lt;wsp:rsid wsp:val=&quot;00AE26D3&quot;/&gt;&lt;wsp:rsid wsp:val=&quot;00AE289F&quot;/&gt;&lt;wsp:rsid wsp:val=&quot;00AE2DD3&quot;/&gt;&lt;wsp:rsid wsp:val=&quot;00AE3318&quot;/&gt;&lt;wsp:rsid wsp:val=&quot;00AE38F4&quot;/&gt;&lt;wsp:rsid wsp:val=&quot;00AE4098&quot;/&gt;&lt;wsp:rsid wsp:val=&quot;00AE41F2&quot;/&gt;&lt;wsp:rsid wsp:val=&quot;00AE4971&quot;/&gt;&lt;wsp:rsid wsp:val=&quot;00AE527A&quot;/&gt;&lt;wsp:rsid wsp:val=&quot;00AE5B73&quot;/&gt;&lt;wsp:rsid wsp:val=&quot;00AE67F1&quot;/&gt;&lt;wsp:rsid wsp:val=&quot;00AE6901&quot;/&gt;&lt;wsp:rsid wsp:val=&quot;00AF14AF&quot;/&gt;&lt;wsp:rsid wsp:val=&quot;00AF192A&quot;/&gt;&lt;wsp:rsid wsp:val=&quot;00AF2A00&quot;/&gt;&lt;wsp:rsid wsp:val=&quot;00AF2DA2&quot;/&gt;&lt;wsp:rsid wsp:val=&quot;00AF3106&quot;/&gt;&lt;wsp:rsid wsp:val=&quot;00AF359B&quot;/&gt;&lt;wsp:rsid wsp:val=&quot;00AF378F&quot;/&gt;&lt;wsp:rsid wsp:val=&quot;00AF48B0&quot;/&gt;&lt;wsp:rsid wsp:val=&quot;00AF4C29&quot;/&gt;&lt;wsp:rsid wsp:val=&quot;00AF4FE0&quot;/&gt;&lt;wsp:rsid wsp:val=&quot;00AF50D7&quot;/&gt;&lt;wsp:rsid wsp:val=&quot;00AF50E9&quot;/&gt;&lt;wsp:rsid wsp:val=&quot;00AF53A4&quot;/&gt;&lt;wsp:rsid wsp:val=&quot;00AF548B&quot;/&gt;&lt;wsp:rsid wsp:val=&quot;00AF5A92&quot;/&gt;&lt;wsp:rsid wsp:val=&quot;00AF5C03&quot;/&gt;&lt;wsp:rsid wsp:val=&quot;00AF61A4&quot;/&gt;&lt;wsp:rsid wsp:val=&quot;00AF6303&quot;/&gt;&lt;wsp:rsid wsp:val=&quot;00AF668D&quot;/&gt;&lt;wsp:rsid wsp:val=&quot;00AF70F9&quot;/&gt;&lt;wsp:rsid wsp:val=&quot;00AF759F&quot;/&gt;&lt;wsp:rsid wsp:val=&quot;00AF767E&quot;/&gt;&lt;wsp:rsid wsp:val=&quot;00B00198&quot;/&gt;&lt;wsp:rsid wsp:val=&quot;00B00409&quot;/&gt;&lt;wsp:rsid wsp:val=&quot;00B02E3E&quot;/&gt;&lt;wsp:rsid wsp:val=&quot;00B03815&quot;/&gt;&lt;wsp:rsid wsp:val=&quot;00B04D8B&quot;/&gt;&lt;wsp:rsid wsp:val=&quot;00B0576F&quot;/&gt;&lt;wsp:rsid wsp:val=&quot;00B05E03&quot;/&gt;&lt;wsp:rsid wsp:val=&quot;00B0624F&quot;/&gt;&lt;wsp:rsid wsp:val=&quot;00B073C2&quot;/&gt;&lt;wsp:rsid wsp:val=&quot;00B0740C&quot;/&gt;&lt;wsp:rsid wsp:val=&quot;00B07BA6&quot;/&gt;&lt;wsp:rsid wsp:val=&quot;00B1092A&quot;/&gt;&lt;wsp:rsid wsp:val=&quot;00B109B2&quot;/&gt;&lt;wsp:rsid wsp:val=&quot;00B10D30&quot;/&gt;&lt;wsp:rsid wsp:val=&quot;00B110DA&quot;/&gt;&lt;wsp:rsid wsp:val=&quot;00B1187E&quot;/&gt;&lt;wsp:rsid wsp:val=&quot;00B11FD1&quot;/&gt;&lt;wsp:rsid wsp:val=&quot;00B126F1&quot;/&gt;&lt;wsp:rsid wsp:val=&quot;00B13674&quot;/&gt;&lt;wsp:rsid wsp:val=&quot;00B14BCF&quot;/&gt;&lt;wsp:rsid wsp:val=&quot;00B14E52&quot;/&gt;&lt;wsp:rsid wsp:val=&quot;00B15865&quot;/&gt;&lt;wsp:rsid wsp:val=&quot;00B15BFC&quot;/&gt;&lt;wsp:rsid wsp:val=&quot;00B15E1A&quot;/&gt;&lt;wsp:rsid wsp:val=&quot;00B16579&quot;/&gt;&lt;wsp:rsid wsp:val=&quot;00B173F3&quot;/&gt;&lt;wsp:rsid wsp:val=&quot;00B17894&quot;/&gt;&lt;wsp:rsid wsp:val=&quot;00B17A88&quot;/&gt;&lt;wsp:rsid wsp:val=&quot;00B17F1B&quot;/&gt;&lt;wsp:rsid wsp:val=&quot;00B207FF&quot;/&gt;&lt;wsp:rsid wsp:val=&quot;00B2114A&quot;/&gt;&lt;wsp:rsid wsp:val=&quot;00B21ACF&quot;/&gt;&lt;wsp:rsid wsp:val=&quot;00B221D1&quot;/&gt;&lt;wsp:rsid wsp:val=&quot;00B222DA&quot;/&gt;&lt;wsp:rsid wsp:val=&quot;00B23400&quot;/&gt;&lt;wsp:rsid wsp:val=&quot;00B23B3D&quot;/&gt;&lt;wsp:rsid wsp:val=&quot;00B23B91&quot;/&gt;&lt;wsp:rsid wsp:val=&quot;00B24162&quot;/&gt;&lt;wsp:rsid wsp:val=&quot;00B26228&quot;/&gt;&lt;wsp:rsid wsp:val=&quot;00B2669D&quot;/&gt;&lt;wsp:rsid wsp:val=&quot;00B26E60&quot;/&gt;&lt;wsp:rsid wsp:val=&quot;00B273B0&quot;/&gt;&lt;wsp:rsid wsp:val=&quot;00B27412&quot;/&gt;&lt;wsp:rsid wsp:val=&quot;00B27A3F&quot;/&gt;&lt;wsp:rsid wsp:val=&quot;00B27BBC&quot;/&gt;&lt;wsp:rsid wsp:val=&quot;00B30D52&quot;/&gt;&lt;wsp:rsid wsp:val=&quot;00B315C4&quot;/&gt;&lt;wsp:rsid wsp:val=&quot;00B3205B&quot;/&gt;&lt;wsp:rsid wsp:val=&quot;00B320F0&quot;/&gt;&lt;wsp:rsid wsp:val=&quot;00B3221E&quot;/&gt;&lt;wsp:rsid wsp:val=&quot;00B32EF3&quot;/&gt;&lt;wsp:rsid wsp:val=&quot;00B34184&quot;/&gt;&lt;wsp:rsid wsp:val=&quot;00B341A2&quot;/&gt;&lt;wsp:rsid wsp:val=&quot;00B344A9&quot;/&gt;&lt;wsp:rsid wsp:val=&quot;00B3464D&quot;/&gt;&lt;wsp:rsid wsp:val=&quot;00B34BDA&quot;/&gt;&lt;wsp:rsid wsp:val=&quot;00B35D48&quot;/&gt;&lt;wsp:rsid wsp:val=&quot;00B36883&quot;/&gt;&lt;wsp:rsid wsp:val=&quot;00B36B04&quot;/&gt;&lt;wsp:rsid wsp:val=&quot;00B3707A&quot;/&gt;&lt;wsp:rsid wsp:val=&quot;00B40352&quot;/&gt;&lt;wsp:rsid wsp:val=&quot;00B4069E&quot;/&gt;&lt;wsp:rsid wsp:val=&quot;00B4080A&quot;/&gt;&lt;wsp:rsid wsp:val=&quot;00B40D6A&quot;/&gt;&lt;wsp:rsid wsp:val=&quot;00B41A42&quot;/&gt;&lt;wsp:rsid wsp:val=&quot;00B41E2D&quot;/&gt;&lt;wsp:rsid wsp:val=&quot;00B433B0&quot;/&gt;&lt;wsp:rsid wsp:val=&quot;00B434C1&quot;/&gt;&lt;wsp:rsid wsp:val=&quot;00B435BB&quot;/&gt;&lt;wsp:rsid wsp:val=&quot;00B447F9&quot;/&gt;&lt;wsp:rsid wsp:val=&quot;00B45BD6&quot;/&gt;&lt;wsp:rsid wsp:val=&quot;00B476DD&quot;/&gt;&lt;wsp:rsid wsp:val=&quot;00B47D6E&quot;/&gt;&lt;wsp:rsid wsp:val=&quot;00B50D35&quot;/&gt;&lt;wsp:rsid wsp:val=&quot;00B511D6&quot;/&gt;&lt;wsp:rsid wsp:val=&quot;00B51616&quot;/&gt;&lt;wsp:rsid wsp:val=&quot;00B51C87&quot;/&gt;&lt;wsp:rsid wsp:val=&quot;00B533F6&quot;/&gt;&lt;wsp:rsid wsp:val=&quot;00B53BE2&quot;/&gt;&lt;wsp:rsid wsp:val=&quot;00B54D56&quot;/&gt;&lt;wsp:rsid wsp:val=&quot;00B55D78&quot;/&gt;&lt;wsp:rsid wsp:val=&quot;00B56089&quot;/&gt;&lt;wsp:rsid wsp:val=&quot;00B562F9&quot;/&gt;&lt;wsp:rsid wsp:val=&quot;00B5695F&quot;/&gt;&lt;wsp:rsid wsp:val=&quot;00B56B80&quot;/&gt;&lt;wsp:rsid wsp:val=&quot;00B56D2D&quot;/&gt;&lt;wsp:rsid wsp:val=&quot;00B57FFE&quot;/&gt;&lt;wsp:rsid wsp:val=&quot;00B60FE8&quot;/&gt;&lt;wsp:rsid wsp:val=&quot;00B61DB7&quot;/&gt;&lt;wsp:rsid wsp:val=&quot;00B62636&quot;/&gt;&lt;wsp:rsid wsp:val=&quot;00B62B73&quot;/&gt;&lt;wsp:rsid wsp:val=&quot;00B630BF&quot;/&gt;&lt;wsp:rsid wsp:val=&quot;00B633A6&quot;/&gt;&lt;wsp:rsid wsp:val=&quot;00B63434&quot;/&gt;&lt;wsp:rsid wsp:val=&quot;00B63553&quot;/&gt;&lt;wsp:rsid wsp:val=&quot;00B64412&quot;/&gt;&lt;wsp:rsid wsp:val=&quot;00B65333&quot;/&gt;&lt;wsp:rsid wsp:val=&quot;00B65C1F&quot;/&gt;&lt;wsp:rsid wsp:val=&quot;00B66742&quot;/&gt;&lt;wsp:rsid wsp:val=&quot;00B667AC&quot;/&gt;&lt;wsp:rsid wsp:val=&quot;00B67A97&quot;/&gt;&lt;wsp:rsid wsp:val=&quot;00B67BD8&quot;/&gt;&lt;wsp:rsid wsp:val=&quot;00B7055A&quot;/&gt;&lt;wsp:rsid wsp:val=&quot;00B70ED9&quot;/&gt;&lt;wsp:rsid wsp:val=&quot;00B72185&quot;/&gt;&lt;wsp:rsid wsp:val=&quot;00B72199&quot;/&gt;&lt;wsp:rsid wsp:val=&quot;00B72AF7&quot;/&gt;&lt;wsp:rsid wsp:val=&quot;00B73C0D&quot;/&gt;&lt;wsp:rsid wsp:val=&quot;00B74215&quot;/&gt;&lt;wsp:rsid wsp:val=&quot;00B74B83&quot;/&gt;&lt;wsp:rsid wsp:val=&quot;00B7545D&quot;/&gt;&lt;wsp:rsid wsp:val=&quot;00B7565F&quot;/&gt;&lt;wsp:rsid wsp:val=&quot;00B757CC&quot;/&gt;&lt;wsp:rsid wsp:val=&quot;00B75D8D&quot;/&gt;&lt;wsp:rsid wsp:val=&quot;00B767B2&quot;/&gt;&lt;wsp:rsid wsp:val=&quot;00B76AA0&quot;/&gt;&lt;wsp:rsid wsp:val=&quot;00B80192&quot;/&gt;&lt;wsp:rsid wsp:val=&quot;00B80B9F&quot;/&gt;&lt;wsp:rsid wsp:val=&quot;00B80F04&quot;/&gt;&lt;wsp:rsid wsp:val=&quot;00B80FCA&quot;/&gt;&lt;wsp:rsid wsp:val=&quot;00B81507&quot;/&gt;&lt;wsp:rsid wsp:val=&quot;00B817F3&quot;/&gt;&lt;wsp:rsid wsp:val=&quot;00B8252C&quot;/&gt;&lt;wsp:rsid wsp:val=&quot;00B82A30&quot;/&gt;&lt;wsp:rsid wsp:val=&quot;00B8389E&quot;/&gt;&lt;wsp:rsid wsp:val=&quot;00B83DDC&quot;/&gt;&lt;wsp:rsid wsp:val=&quot;00B83FC8&quot;/&gt;&lt;wsp:rsid wsp:val=&quot;00B841C3&quot;/&gt;&lt;wsp:rsid wsp:val=&quot;00B84350&quot;/&gt;&lt;wsp:rsid wsp:val=&quot;00B84BEB&quot;/&gt;&lt;wsp:rsid wsp:val=&quot;00B85FA3&quot;/&gt;&lt;wsp:rsid wsp:val=&quot;00B8610E&quot;/&gt;&lt;wsp:rsid wsp:val=&quot;00B86142&quot;/&gt;&lt;wsp:rsid wsp:val=&quot;00B8649D&quot;/&gt;&lt;wsp:rsid wsp:val=&quot;00B8658E&quot;/&gt;&lt;wsp:rsid wsp:val=&quot;00B87483&quot;/&gt;&lt;wsp:rsid wsp:val=&quot;00B87E24&quot;/&gt;&lt;wsp:rsid wsp:val=&quot;00B87FB7&quot;/&gt;&lt;wsp:rsid wsp:val=&quot;00B91529&quot;/&gt;&lt;wsp:rsid wsp:val=&quot;00B92137&quot;/&gt;&lt;wsp:rsid wsp:val=&quot;00B92701&quot;/&gt;&lt;wsp:rsid wsp:val=&quot;00B92A39&quot;/&gt;&lt;wsp:rsid wsp:val=&quot;00B92C73&quot;/&gt;&lt;wsp:rsid wsp:val=&quot;00B92CCF&quot;/&gt;&lt;wsp:rsid wsp:val=&quot;00B93557&quot;/&gt;&lt;wsp:rsid wsp:val=&quot;00B93E9C&quot;/&gt;&lt;wsp:rsid wsp:val=&quot;00B94B41&quot;/&gt;&lt;wsp:rsid wsp:val=&quot;00B955FB&quot;/&gt;&lt;wsp:rsid wsp:val=&quot;00B95BD9&quot;/&gt;&lt;wsp:rsid wsp:val=&quot;00B9632A&quot;/&gt;&lt;wsp:rsid wsp:val=&quot;00B9637A&quot;/&gt;&lt;wsp:rsid wsp:val=&quot;00B96711&quot;/&gt;&lt;wsp:rsid wsp:val=&quot;00B96C73&quot;/&gt;&lt;wsp:rsid wsp:val=&quot;00B96CE6&quot;/&gt;&lt;wsp:rsid wsp:val=&quot;00B96ED3&quot;/&gt;&lt;wsp:rsid wsp:val=&quot;00B97E9D&quot;/&gt;&lt;wsp:rsid wsp:val=&quot;00B97EE4&quot;/&gt;&lt;wsp:rsid wsp:val=&quot;00BA0C49&quot;/&gt;&lt;wsp:rsid wsp:val=&quot;00BA1470&quot;/&gt;&lt;wsp:rsid wsp:val=&quot;00BA1558&quot;/&gt;&lt;wsp:rsid wsp:val=&quot;00BA1594&quot;/&gt;&lt;wsp:rsid wsp:val=&quot;00BA1802&quot;/&gt;&lt;wsp:rsid wsp:val=&quot;00BA19E2&quot;/&gt;&lt;wsp:rsid wsp:val=&quot;00BA22F2&quot;/&gt;&lt;wsp:rsid wsp:val=&quot;00BA2817&quot;/&gt;&lt;wsp:rsid wsp:val=&quot;00BA28AC&quot;/&gt;&lt;wsp:rsid wsp:val=&quot;00BA2EA9&quot;/&gt;&lt;wsp:rsid wsp:val=&quot;00BA44E3&quot;/&gt;&lt;wsp:rsid wsp:val=&quot;00BA4526&quot;/&gt;&lt;wsp:rsid wsp:val=&quot;00BA4849&quot;/&gt;&lt;wsp:rsid wsp:val=&quot;00BA58C1&quot;/&gt;&lt;wsp:rsid wsp:val=&quot;00BA5B9B&quot;/&gt;&lt;wsp:rsid wsp:val=&quot;00BA5E65&quot;/&gt;&lt;wsp:rsid wsp:val=&quot;00BA6C97&quot;/&gt;&lt;wsp:rsid wsp:val=&quot;00BA6DD1&quot;/&gt;&lt;wsp:rsid wsp:val=&quot;00BA6E39&quot;/&gt;&lt;wsp:rsid wsp:val=&quot;00BA783F&quot;/&gt;&lt;wsp:rsid wsp:val=&quot;00BB0950&quot;/&gt;&lt;wsp:rsid wsp:val=&quot;00BB09E9&quot;/&gt;&lt;wsp:rsid wsp:val=&quot;00BB0AE1&quot;/&gt;&lt;wsp:rsid wsp:val=&quot;00BB1341&quot;/&gt;&lt;wsp:rsid wsp:val=&quot;00BB1F2D&quot;/&gt;&lt;wsp:rsid wsp:val=&quot;00BB2677&quot;/&gt;&lt;wsp:rsid wsp:val=&quot;00BB4164&quot;/&gt;&lt;wsp:rsid wsp:val=&quot;00BB46EC&quot;/&gt;&lt;wsp:rsid wsp:val=&quot;00BB5142&quot;/&gt;&lt;wsp:rsid wsp:val=&quot;00BB51B6&quot;/&gt;&lt;wsp:rsid wsp:val=&quot;00BB57D2&quot;/&gt;&lt;wsp:rsid wsp:val=&quot;00BB66DA&quot;/&gt;&lt;wsp:rsid wsp:val=&quot;00BB6A9E&quot;/&gt;&lt;wsp:rsid wsp:val=&quot;00BB6C1B&quot;/&gt;&lt;wsp:rsid wsp:val=&quot;00BB71B0&quot;/&gt;&lt;wsp:rsid wsp:val=&quot;00BB747F&quot;/&gt;&lt;wsp:rsid wsp:val=&quot;00BC03AB&quot;/&gt;&lt;wsp:rsid wsp:val=&quot;00BC05A2&quot;/&gt;&lt;wsp:rsid wsp:val=&quot;00BC0ECB&quot;/&gt;&lt;wsp:rsid wsp:val=&quot;00BC0FC2&quot;/&gt;&lt;wsp:rsid wsp:val=&quot;00BC133A&quot;/&gt;&lt;wsp:rsid wsp:val=&quot;00BC14AB&quot;/&gt;&lt;wsp:rsid wsp:val=&quot;00BC22AA&quot;/&gt;&lt;wsp:rsid wsp:val=&quot;00BC2E90&quot;/&gt;&lt;wsp:rsid wsp:val=&quot;00BC3D16&quot;/&gt;&lt;wsp:rsid wsp:val=&quot;00BC3E6B&quot;/&gt;&lt;wsp:rsid wsp:val=&quot;00BC422A&quot;/&gt;&lt;wsp:rsid wsp:val=&quot;00BC4663&quot;/&gt;&lt;wsp:rsid wsp:val=&quot;00BC4FD3&quot;/&gt;&lt;wsp:rsid wsp:val=&quot;00BC5546&quot;/&gt;&lt;wsp:rsid wsp:val=&quot;00BC5D3F&quot;/&gt;&lt;wsp:rsid wsp:val=&quot;00BC6A87&quot;/&gt;&lt;wsp:rsid wsp:val=&quot;00BC79B3&quot;/&gt;&lt;wsp:rsid wsp:val=&quot;00BD0D5B&quot;/&gt;&lt;wsp:rsid wsp:val=&quot;00BD14F9&quot;/&gt;&lt;wsp:rsid wsp:val=&quot;00BD16B9&quot;/&gt;&lt;wsp:rsid wsp:val=&quot;00BD20B5&quot;/&gt;&lt;wsp:rsid wsp:val=&quot;00BD2106&quot;/&gt;&lt;wsp:rsid wsp:val=&quot;00BD2A20&quot;/&gt;&lt;wsp:rsid wsp:val=&quot;00BD438F&quot;/&gt;&lt;wsp:rsid wsp:val=&quot;00BD45C3&quot;/&gt;&lt;wsp:rsid wsp:val=&quot;00BD4F7F&quot;/&gt;&lt;wsp:rsid wsp:val=&quot;00BD51EE&quot;/&gt;&lt;wsp:rsid wsp:val=&quot;00BD5D83&quot;/&gt;&lt;wsp:rsid wsp:val=&quot;00BD5ECD&quot;/&gt;&lt;wsp:rsid wsp:val=&quot;00BD60FE&quot;/&gt;&lt;wsp:rsid wsp:val=&quot;00BD6113&quot;/&gt;&lt;wsp:rsid wsp:val=&quot;00BD740D&quot;/&gt;&lt;wsp:rsid wsp:val=&quot;00BD77CD&quot;/&gt;&lt;wsp:rsid wsp:val=&quot;00BD7AC1&quot;/&gt;&lt;wsp:rsid wsp:val=&quot;00BD7F76&quot;/&gt;&lt;wsp:rsid wsp:val=&quot;00BE019C&quot;/&gt;&lt;wsp:rsid wsp:val=&quot;00BE027A&quot;/&gt;&lt;wsp:rsid wsp:val=&quot;00BE1B2A&quot;/&gt;&lt;wsp:rsid wsp:val=&quot;00BE1D45&quot;/&gt;&lt;wsp:rsid wsp:val=&quot;00BE1F4A&quot;/&gt;&lt;wsp:rsid wsp:val=&quot;00BE1F4C&quot;/&gt;&lt;wsp:rsid wsp:val=&quot;00BE2A6B&quot;/&gt;&lt;wsp:rsid wsp:val=&quot;00BE2D21&quot;/&gt;&lt;wsp:rsid wsp:val=&quot;00BE2E8A&quot;/&gt;&lt;wsp:rsid wsp:val=&quot;00BE404D&quot;/&gt;&lt;wsp:rsid wsp:val=&quot;00BE4DAB&quot;/&gt;&lt;wsp:rsid wsp:val=&quot;00BE4F33&quot;/&gt;&lt;wsp:rsid wsp:val=&quot;00BE554E&quot;/&gt;&lt;wsp:rsid wsp:val=&quot;00BE600F&quot;/&gt;&lt;wsp:rsid wsp:val=&quot;00BF0319&quot;/&gt;&lt;wsp:rsid wsp:val=&quot;00BF2426&quot;/&gt;&lt;wsp:rsid wsp:val=&quot;00BF24A6&quot;/&gt;&lt;wsp:rsid wsp:val=&quot;00BF2500&quot;/&gt;&lt;wsp:rsid wsp:val=&quot;00BF2BC2&quot;/&gt;&lt;wsp:rsid wsp:val=&quot;00BF32EB&quot;/&gt;&lt;wsp:rsid wsp:val=&quot;00BF386C&quot;/&gt;&lt;wsp:rsid wsp:val=&quot;00BF3BCF&quot;/&gt;&lt;wsp:rsid wsp:val=&quot;00BF4C0F&quot;/&gt;&lt;wsp:rsid wsp:val=&quot;00BF4F02&quot;/&gt;&lt;wsp:rsid wsp:val=&quot;00BF5221&quot;/&gt;&lt;wsp:rsid wsp:val=&quot;00BF526E&quot;/&gt;&lt;wsp:rsid wsp:val=&quot;00BF5A51&quot;/&gt;&lt;wsp:rsid wsp:val=&quot;00BF5D9F&quot;/&gt;&lt;wsp:rsid wsp:val=&quot;00BF6172&quot;/&gt;&lt;wsp:rsid wsp:val=&quot;00BF6B9C&quot;/&gt;&lt;wsp:rsid wsp:val=&quot;00C00F8A&quot;/&gt;&lt;wsp:rsid wsp:val=&quot;00C023CB&quot;/&gt;&lt;wsp:rsid wsp:val=&quot;00C02553&quot;/&gt;&lt;wsp:rsid wsp:val=&quot;00C03082&quot;/&gt;&lt;wsp:rsid wsp:val=&quot;00C03FBC&quot;/&gt;&lt;wsp:rsid wsp:val=&quot;00C046A6&quot;/&gt;&lt;wsp:rsid wsp:val=&quot;00C046C0&quot;/&gt;&lt;wsp:rsid wsp:val=&quot;00C04C00&quot;/&gt;&lt;wsp:rsid wsp:val=&quot;00C04C42&quot;/&gt;&lt;wsp:rsid wsp:val=&quot;00C05362&quot;/&gt;&lt;wsp:rsid wsp:val=&quot;00C0547A&quot;/&gt;&lt;wsp:rsid wsp:val=&quot;00C05496&quot;/&gt;&lt;wsp:rsid wsp:val=&quot;00C06845&quot;/&gt;&lt;wsp:rsid wsp:val=&quot;00C068AC&quot;/&gt;&lt;wsp:rsid wsp:val=&quot;00C06EA1&quot;/&gt;&lt;wsp:rsid wsp:val=&quot;00C075E6&quot;/&gt;&lt;wsp:rsid wsp:val=&quot;00C100F2&quot;/&gt;&lt;wsp:rsid wsp:val=&quot;00C1089C&quot;/&gt;&lt;wsp:rsid wsp:val=&quot;00C109F1&quot;/&gt;&lt;wsp:rsid wsp:val=&quot;00C10D98&quot;/&gt;&lt;wsp:rsid wsp:val=&quot;00C1156E&quot;/&gt;&lt;wsp:rsid wsp:val=&quot;00C11B9E&quot;/&gt;&lt;wsp:rsid wsp:val=&quot;00C11F87&quot;/&gt;&lt;wsp:rsid wsp:val=&quot;00C121E3&quot;/&gt;&lt;wsp:rsid wsp:val=&quot;00C126A4&quot;/&gt;&lt;wsp:rsid wsp:val=&quot;00C12BB2&quot;/&gt;&lt;wsp:rsid wsp:val=&quot;00C1339F&quot;/&gt;&lt;wsp:rsid wsp:val=&quot;00C1387F&quot;/&gt;&lt;wsp:rsid wsp:val=&quot;00C13F35&quot;/&gt;&lt;wsp:rsid wsp:val=&quot;00C1476A&quot;/&gt;&lt;wsp:rsid wsp:val=&quot;00C14C65&quot;/&gt;&lt;wsp:rsid wsp:val=&quot;00C1593C&quot;/&gt;&lt;wsp:rsid wsp:val=&quot;00C160BC&quot;/&gt;&lt;wsp:rsid wsp:val=&quot;00C16900&quot;/&gt;&lt;wsp:rsid wsp:val=&quot;00C16B7E&quot;/&gt;&lt;wsp:rsid wsp:val=&quot;00C208E4&quot;/&gt;&lt;wsp:rsid wsp:val=&quot;00C20E85&quot;/&gt;&lt;wsp:rsid wsp:val=&quot;00C21694&quot;/&gt;&lt;wsp:rsid wsp:val=&quot;00C21CB7&quot;/&gt;&lt;wsp:rsid wsp:val=&quot;00C21E6B&quot;/&gt;&lt;wsp:rsid wsp:val=&quot;00C223C9&quot;/&gt;&lt;wsp:rsid wsp:val=&quot;00C2316B&quot;/&gt;&lt;wsp:rsid wsp:val=&quot;00C24092&quot;/&gt;&lt;wsp:rsid wsp:val=&quot;00C2475C&quot;/&gt;&lt;wsp:rsid wsp:val=&quot;00C24DA7&quot;/&gt;&lt;wsp:rsid wsp:val=&quot;00C255C1&quot;/&gt;&lt;wsp:rsid wsp:val=&quot;00C2572D&quot;/&gt;&lt;wsp:rsid wsp:val=&quot;00C25DB6&quot;/&gt;&lt;wsp:rsid wsp:val=&quot;00C265C5&quot;/&gt;&lt;wsp:rsid wsp:val=&quot;00C269E8&quot;/&gt;&lt;wsp:rsid wsp:val=&quot;00C27CFB&quot;/&gt;&lt;wsp:rsid wsp:val=&quot;00C27FD3&quot;/&gt;&lt;wsp:rsid wsp:val=&quot;00C31014&quot;/&gt;&lt;wsp:rsid wsp:val=&quot;00C31434&quot;/&gt;&lt;wsp:rsid wsp:val=&quot;00C31544&quot;/&gt;&lt;wsp:rsid wsp:val=&quot;00C31B3B&quot;/&gt;&lt;wsp:rsid wsp:val=&quot;00C32FC0&quot;/&gt;&lt;wsp:rsid wsp:val=&quot;00C335A2&quot;/&gt;&lt;wsp:rsid wsp:val=&quot;00C33AFD&quot;/&gt;&lt;wsp:rsid wsp:val=&quot;00C348C5&quot;/&gt;&lt;wsp:rsid wsp:val=&quot;00C34B91&quot;/&gt;&lt;wsp:rsid wsp:val=&quot;00C360F7&quot;/&gt;&lt;wsp:rsid wsp:val=&quot;00C378FD&quot;/&gt;&lt;wsp:rsid wsp:val=&quot;00C40236&quot;/&gt;&lt;wsp:rsid wsp:val=&quot;00C4036A&quot;/&gt;&lt;wsp:rsid wsp:val=&quot;00C40E4D&quot;/&gt;&lt;wsp:rsid wsp:val=&quot;00C419CA&quot;/&gt;&lt;wsp:rsid wsp:val=&quot;00C419E8&quot;/&gt;&lt;wsp:rsid wsp:val=&quot;00C41C4A&quot;/&gt;&lt;wsp:rsid wsp:val=&quot;00C42296&quot;/&gt;&lt;wsp:rsid wsp:val=&quot;00C429CB&quot;/&gt;&lt;wsp:rsid wsp:val=&quot;00C43DD9&quot;/&gt;&lt;wsp:rsid wsp:val=&quot;00C43F64&quot;/&gt;&lt;wsp:rsid wsp:val=&quot;00C44190&quot;/&gt;&lt;wsp:rsid wsp:val=&quot;00C44AA2&quot;/&gt;&lt;wsp:rsid wsp:val=&quot;00C44AD2&quot;/&gt;&lt;wsp:rsid wsp:val=&quot;00C45958&quot;/&gt;&lt;wsp:rsid wsp:val=&quot;00C4624A&quot;/&gt;&lt;wsp:rsid wsp:val=&quot;00C465B9&quot;/&gt;&lt;wsp:rsid wsp:val=&quot;00C46963&quot;/&gt;&lt;wsp:rsid wsp:val=&quot;00C4790E&quot;/&gt;&lt;wsp:rsid wsp:val=&quot;00C47A6B&quot;/&gt;&lt;wsp:rsid wsp:val=&quot;00C47AF1&quot;/&gt;&lt;wsp:rsid wsp:val=&quot;00C47E26&quot;/&gt;&lt;wsp:rsid wsp:val=&quot;00C5091D&quot;/&gt;&lt;wsp:rsid wsp:val=&quot;00C5119B&quot;/&gt;&lt;wsp:rsid wsp:val=&quot;00C51912&quot;/&gt;&lt;wsp:rsid wsp:val=&quot;00C51944&quot;/&gt;&lt;wsp:rsid wsp:val=&quot;00C52078&quot;/&gt;&lt;wsp:rsid wsp:val=&quot;00C52131&quot;/&gt;&lt;wsp:rsid wsp:val=&quot;00C52537&quot;/&gt;&lt;wsp:rsid wsp:val=&quot;00C5292F&quot;/&gt;&lt;wsp:rsid wsp:val=&quot;00C52EE2&quot;/&gt;&lt;wsp:rsid wsp:val=&quot;00C5355C&quot;/&gt;&lt;wsp:rsid wsp:val=&quot;00C53DA0&quot;/&gt;&lt;wsp:rsid wsp:val=&quot;00C5455D&quot;/&gt;&lt;wsp:rsid wsp:val=&quot;00C54D07&quot;/&gt;&lt;wsp:rsid wsp:val=&quot;00C55995&quot;/&gt;&lt;wsp:rsid wsp:val=&quot;00C56178&quot;/&gt;&lt;wsp:rsid wsp:val=&quot;00C56A03&quot;/&gt;&lt;wsp:rsid wsp:val=&quot;00C57591&quot;/&gt;&lt;wsp:rsid wsp:val=&quot;00C57BEC&quot;/&gt;&lt;wsp:rsid wsp:val=&quot;00C60DC0&quot;/&gt;&lt;wsp:rsid wsp:val=&quot;00C60DC7&quot;/&gt;&lt;wsp:rsid wsp:val=&quot;00C61832&quot;/&gt;&lt;wsp:rsid wsp:val=&quot;00C620CE&quot;/&gt;&lt;wsp:rsid wsp:val=&quot;00C63164&quot;/&gt;&lt;wsp:rsid wsp:val=&quot;00C63302&quot;/&gt;&lt;wsp:rsid wsp:val=&quot;00C63634&quot;/&gt;&lt;wsp:rsid wsp:val=&quot;00C64CB0&quot;/&gt;&lt;wsp:rsid wsp:val=&quot;00C65121&quot;/&gt;&lt;wsp:rsid wsp:val=&quot;00C65FE6&quot;/&gt;&lt;wsp:rsid wsp:val=&quot;00C66489&quot;/&gt;&lt;wsp:rsid wsp:val=&quot;00C66AEB&quot;/&gt;&lt;wsp:rsid wsp:val=&quot;00C6709D&quot;/&gt;&lt;wsp:rsid wsp:val=&quot;00C67C08&quot;/&gt;&lt;wsp:rsid wsp:val=&quot;00C702FE&quot;/&gt;&lt;wsp:rsid wsp:val=&quot;00C7163B&quot;/&gt;&lt;wsp:rsid wsp:val=&quot;00C71AD4&quot;/&gt;&lt;wsp:rsid wsp:val=&quot;00C7261B&quot;/&gt;&lt;wsp:rsid wsp:val=&quot;00C7279A&quot;/&gt;&lt;wsp:rsid wsp:val=&quot;00C72B0B&quot;/&gt;&lt;wsp:rsid wsp:val=&quot;00C731F3&quot;/&gt;&lt;wsp:rsid wsp:val=&quot;00C734FB&quot;/&gt;&lt;wsp:rsid wsp:val=&quot;00C739CC&quot;/&gt;&lt;wsp:rsid wsp:val=&quot;00C74672&quot;/&gt;&lt;wsp:rsid wsp:val=&quot;00C76390&quot;/&gt;&lt;wsp:rsid wsp:val=&quot;00C76F44&quot;/&gt;&lt;wsp:rsid wsp:val=&quot;00C770B0&quot;/&gt;&lt;wsp:rsid wsp:val=&quot;00C7728D&quot;/&gt;&lt;wsp:rsid wsp:val=&quot;00C77657&quot;/&gt;&lt;wsp:rsid wsp:val=&quot;00C77C64&quot;/&gt;&lt;wsp:rsid wsp:val=&quot;00C80A3A&quot;/&gt;&lt;wsp:rsid wsp:val=&quot;00C80B58&quot;/&gt;&lt;wsp:rsid wsp:val=&quot;00C80E2D&quot;/&gt;&lt;wsp:rsid wsp:val=&quot;00C810B2&quot;/&gt;&lt;wsp:rsid wsp:val=&quot;00C811F0&quot;/&gt;&lt;wsp:rsid wsp:val=&quot;00C81399&quot;/&gt;&lt;wsp:rsid wsp:val=&quot;00C81B9B&quot;/&gt;&lt;wsp:rsid wsp:val=&quot;00C82273&quot;/&gt;&lt;wsp:rsid wsp:val=&quot;00C82B03&quot;/&gt;&lt;wsp:rsid wsp:val=&quot;00C8349A&quot;/&gt;&lt;wsp:rsid wsp:val=&quot;00C839DB&quot;/&gt;&lt;wsp:rsid wsp:val=&quot;00C84146&quot;/&gt;&lt;wsp:rsid wsp:val=&quot;00C905E5&quot;/&gt;&lt;wsp:rsid wsp:val=&quot;00C9065B&quot;/&gt;&lt;wsp:rsid wsp:val=&quot;00C90CA3&quot;/&gt;&lt;wsp:rsid wsp:val=&quot;00C910B2&quot;/&gt;&lt;wsp:rsid wsp:val=&quot;00C910CD&quot;/&gt;&lt;wsp:rsid wsp:val=&quot;00C927EE&quot;/&gt;&lt;wsp:rsid wsp:val=&quot;00C92D8A&quot;/&gt;&lt;wsp:rsid wsp:val=&quot;00C93B51&quot;/&gt;&lt;wsp:rsid wsp:val=&quot;00C9441E&quot;/&gt;&lt;wsp:rsid wsp:val=&quot;00C946C3&quot;/&gt;&lt;wsp:rsid wsp:val=&quot;00C952B5&quot;/&gt;&lt;wsp:rsid wsp:val=&quot;00C95707&quot;/&gt;&lt;wsp:rsid wsp:val=&quot;00C95D33&quot;/&gt;&lt;wsp:rsid wsp:val=&quot;00C96463&quot;/&gt;&lt;wsp:rsid wsp:val=&quot;00C964F6&quot;/&gt;&lt;wsp:rsid wsp:val=&quot;00C965DF&quot;/&gt;&lt;wsp:rsid wsp:val=&quot;00C974D1&quot;/&gt;&lt;wsp:rsid wsp:val=&quot;00C977D5&quot;/&gt;&lt;wsp:rsid wsp:val=&quot;00C978D5&quot;/&gt;&lt;wsp:rsid wsp:val=&quot;00CA0A68&quot;/&gt;&lt;wsp:rsid wsp:val=&quot;00CA1643&quot;/&gt;&lt;wsp:rsid wsp:val=&quot;00CA20C4&quot;/&gt;&lt;wsp:rsid wsp:val=&quot;00CA20FC&quot;/&gt;&lt;wsp:rsid wsp:val=&quot;00CA23A8&quot;/&gt;&lt;wsp:rsid wsp:val=&quot;00CA27CD&quot;/&gt;&lt;wsp:rsid wsp:val=&quot;00CA27D0&quot;/&gt;&lt;wsp:rsid wsp:val=&quot;00CA410B&quot;/&gt;&lt;wsp:rsid wsp:val=&quot;00CA49ED&quot;/&gt;&lt;wsp:rsid wsp:val=&quot;00CA57B4&quot;/&gt;&lt;wsp:rsid wsp:val=&quot;00CA5D47&quot;/&gt;&lt;wsp:rsid wsp:val=&quot;00CA6391&quot;/&gt;&lt;wsp:rsid wsp:val=&quot;00CA6482&quot;/&gt;&lt;wsp:rsid wsp:val=&quot;00CA6709&quot;/&gt;&lt;wsp:rsid wsp:val=&quot;00CA6A03&quot;/&gt;&lt;wsp:rsid wsp:val=&quot;00CA7309&quot;/&gt;&lt;wsp:rsid wsp:val=&quot;00CA7434&quot;/&gt;&lt;wsp:rsid wsp:val=&quot;00CA77E3&quot;/&gt;&lt;wsp:rsid wsp:val=&quot;00CA79C5&quot;/&gt;&lt;wsp:rsid wsp:val=&quot;00CA7C87&quot;/&gt;&lt;wsp:rsid wsp:val=&quot;00CB0D72&quot;/&gt;&lt;wsp:rsid wsp:val=&quot;00CB0F51&quot;/&gt;&lt;wsp:rsid wsp:val=&quot;00CB16B8&quot;/&gt;&lt;wsp:rsid wsp:val=&quot;00CB16E6&quot;/&gt;&lt;wsp:rsid wsp:val=&quot;00CB1751&quot;/&gt;&lt;wsp:rsid wsp:val=&quot;00CB30D5&quot;/&gt;&lt;wsp:rsid wsp:val=&quot;00CB3C99&quot;/&gt;&lt;wsp:rsid wsp:val=&quot;00CB4175&quot;/&gt;&lt;wsp:rsid wsp:val=&quot;00CB4527&quot;/&gt;&lt;wsp:rsid wsp:val=&quot;00CB4A36&quot;/&gt;&lt;wsp:rsid wsp:val=&quot;00CB5955&quot;/&gt;&lt;wsp:rsid wsp:val=&quot;00CB5D8D&quot;/&gt;&lt;wsp:rsid wsp:val=&quot;00CB685E&quot;/&gt;&lt;wsp:rsid wsp:val=&quot;00CB7232&quot;/&gt;&lt;wsp:rsid wsp:val=&quot;00CB78BE&quot;/&gt;&lt;wsp:rsid wsp:val=&quot;00CB7A6D&quot;/&gt;&lt;wsp:rsid wsp:val=&quot;00CC07DB&quot;/&gt;&lt;wsp:rsid wsp:val=&quot;00CC11E1&quot;/&gt;&lt;wsp:rsid wsp:val=&quot;00CC1580&quot;/&gt;&lt;wsp:rsid wsp:val=&quot;00CC1CED&quot;/&gt;&lt;wsp:rsid wsp:val=&quot;00CC223D&quot;/&gt;&lt;wsp:rsid wsp:val=&quot;00CC28FB&quot;/&gt;&lt;wsp:rsid wsp:val=&quot;00CC2C36&quot;/&gt;&lt;wsp:rsid wsp:val=&quot;00CC2E73&quot;/&gt;&lt;wsp:rsid wsp:val=&quot;00CC373F&quot;/&gt;&lt;wsp:rsid wsp:val=&quot;00CC382F&quot;/&gt;&lt;wsp:rsid wsp:val=&quot;00CC3CA7&quot;/&gt;&lt;wsp:rsid wsp:val=&quot;00CC3EC9&quot;/&gt;&lt;wsp:rsid wsp:val=&quot;00CC41A3&quot;/&gt;&lt;wsp:rsid wsp:val=&quot;00CC4813&quot;/&gt;&lt;wsp:rsid wsp:val=&quot;00CC70E5&quot;/&gt;&lt;wsp:rsid wsp:val=&quot;00CD003D&quot;/&gt;&lt;wsp:rsid wsp:val=&quot;00CD0A17&quot;/&gt;&lt;wsp:rsid wsp:val=&quot;00CD0FD5&quot;/&gt;&lt;wsp:rsid wsp:val=&quot;00CD1394&quot;/&gt;&lt;wsp:rsid wsp:val=&quot;00CD1741&quot;/&gt;&lt;wsp:rsid wsp:val=&quot;00CD179B&quot;/&gt;&lt;wsp:rsid wsp:val=&quot;00CD1B17&quot;/&gt;&lt;wsp:rsid wsp:val=&quot;00CD1B3D&quot;/&gt;&lt;wsp:rsid wsp:val=&quot;00CD25C8&quot;/&gt;&lt;wsp:rsid wsp:val=&quot;00CD2FED&quot;/&gt;&lt;wsp:rsid wsp:val=&quot;00CD32C9&quot;/&gt;&lt;wsp:rsid wsp:val=&quot;00CD3305&quot;/&gt;&lt;wsp:rsid wsp:val=&quot;00CD34BD&quot;/&gt;&lt;wsp:rsid wsp:val=&quot;00CD371B&quot;/&gt;&lt;wsp:rsid wsp:val=&quot;00CD3790&quot;/&gt;&lt;wsp:rsid wsp:val=&quot;00CD3A2E&quot;/&gt;&lt;wsp:rsid wsp:val=&quot;00CD53B3&quot;/&gt;&lt;wsp:rsid wsp:val=&quot;00CD564C&quot;/&gt;&lt;wsp:rsid wsp:val=&quot;00CD593A&quot;/&gt;&lt;wsp:rsid wsp:val=&quot;00CD73EA&quot;/&gt;&lt;wsp:rsid wsp:val=&quot;00CD77DD&quot;/&gt;&lt;wsp:rsid wsp:val=&quot;00CD7B52&quot;/&gt;&lt;wsp:rsid wsp:val=&quot;00CE0821&quot;/&gt;&lt;wsp:rsid wsp:val=&quot;00CE199F&quot;/&gt;&lt;wsp:rsid wsp:val=&quot;00CE1C2D&quot;/&gt;&lt;wsp:rsid wsp:val=&quot;00CE24D0&quot;/&gt;&lt;wsp:rsid wsp:val=&quot;00CE250D&quot;/&gt;&lt;wsp:rsid wsp:val=&quot;00CE3D31&quot;/&gt;&lt;wsp:rsid wsp:val=&quot;00CE464B&quot;/&gt;&lt;wsp:rsid wsp:val=&quot;00CE5395&quot;/&gt;&lt;wsp:rsid wsp:val=&quot;00CE5806&quot;/&gt;&lt;wsp:rsid wsp:val=&quot;00CE59B2&quot;/&gt;&lt;wsp:rsid wsp:val=&quot;00CE5B79&quot;/&gt;&lt;wsp:rsid wsp:val=&quot;00CE6449&quot;/&gt;&lt;wsp:rsid wsp:val=&quot;00CE64EF&quot;/&gt;&lt;wsp:rsid wsp:val=&quot;00CE6A30&quot;/&gt;&lt;wsp:rsid wsp:val=&quot;00CE6C49&quot;/&gt;&lt;wsp:rsid wsp:val=&quot;00CE709D&quot;/&gt;&lt;wsp:rsid wsp:val=&quot;00CE7352&quot;/&gt;&lt;wsp:rsid wsp:val=&quot;00CE7619&quot;/&gt;&lt;wsp:rsid wsp:val=&quot;00CE777A&quot;/&gt;&lt;wsp:rsid wsp:val=&quot;00CE799F&quot;/&gt;&lt;wsp:rsid wsp:val=&quot;00CF05D6&quot;/&gt;&lt;wsp:rsid wsp:val=&quot;00CF08E2&quot;/&gt;&lt;wsp:rsid wsp:val=&quot;00CF0C2A&quot;/&gt;&lt;wsp:rsid wsp:val=&quot;00CF11DD&quot;/&gt;&lt;wsp:rsid wsp:val=&quot;00CF15F0&quot;/&gt;&lt;wsp:rsid wsp:val=&quot;00CF2A80&quot;/&gt;&lt;wsp:rsid wsp:val=&quot;00CF3338&quot;/&gt;&lt;wsp:rsid wsp:val=&quot;00CF333B&quot;/&gt;&lt;wsp:rsid wsp:val=&quot;00CF3439&quot;/&gt;&lt;wsp:rsid wsp:val=&quot;00CF3A78&quot;/&gt;&lt;wsp:rsid wsp:val=&quot;00CF4DB9&quot;/&gt;&lt;wsp:rsid wsp:val=&quot;00CF56AA&quot;/&gt;&lt;wsp:rsid wsp:val=&quot;00CF5FC6&quot;/&gt;&lt;wsp:rsid wsp:val=&quot;00CF6FA3&quot;/&gt;&lt;wsp:rsid wsp:val=&quot;00CF7E97&quot;/&gt;&lt;wsp:rsid wsp:val=&quot;00D01BED&quot;/&gt;&lt;wsp:rsid wsp:val=&quot;00D01DF5&quot;/&gt;&lt;wsp:rsid wsp:val=&quot;00D01F17&quot;/&gt;&lt;wsp:rsid wsp:val=&quot;00D02390&quot;/&gt;&lt;wsp:rsid wsp:val=&quot;00D02586&quot;/&gt;&lt;wsp:rsid wsp:val=&quot;00D02953&quot;/&gt;&lt;wsp:rsid wsp:val=&quot;00D03408&quot;/&gt;&lt;wsp:rsid wsp:val=&quot;00D03561&quot;/&gt;&lt;wsp:rsid wsp:val=&quot;00D03D08&quot;/&gt;&lt;wsp:rsid wsp:val=&quot;00D0496C&quot;/&gt;&lt;wsp:rsid wsp:val=&quot;00D0596A&quot;/&gt;&lt;wsp:rsid wsp:val=&quot;00D05B78&quot;/&gt;&lt;wsp:rsid wsp:val=&quot;00D05C37&quot;/&gt;&lt;wsp:rsid wsp:val=&quot;00D06895&quot;/&gt;&lt;wsp:rsid wsp:val=&quot;00D068B2&quot;/&gt;&lt;wsp:rsid wsp:val=&quot;00D069A8&quot;/&gt;&lt;wsp:rsid wsp:val=&quot;00D07018&quot;/&gt;&lt;wsp:rsid wsp:val=&quot;00D07180&quot;/&gt;&lt;wsp:rsid wsp:val=&quot;00D07F6F&quot;/&gt;&lt;wsp:rsid wsp:val=&quot;00D101D7&quot;/&gt;&lt;wsp:rsid wsp:val=&quot;00D1088B&quot;/&gt;&lt;wsp:rsid wsp:val=&quot;00D10D57&quot;/&gt;&lt;wsp:rsid wsp:val=&quot;00D11021&quot;/&gt;&lt;wsp:rsid wsp:val=&quot;00D111F0&quot;/&gt;&lt;wsp:rsid wsp:val=&quot;00D1191A&quot;/&gt;&lt;wsp:rsid wsp:val=&quot;00D12343&quot;/&gt;&lt;wsp:rsid wsp:val=&quot;00D12416&quot;/&gt;&lt;wsp:rsid wsp:val=&quot;00D1328F&quot;/&gt;&lt;wsp:rsid wsp:val=&quot;00D1373C&quot;/&gt;&lt;wsp:rsid wsp:val=&quot;00D143EA&quot;/&gt;&lt;wsp:rsid wsp:val=&quot;00D1440E&quot;/&gt;&lt;wsp:rsid wsp:val=&quot;00D15266&quot;/&gt;&lt;wsp:rsid wsp:val=&quot;00D15AA4&quot;/&gt;&lt;wsp:rsid wsp:val=&quot;00D162CB&quot;/&gt;&lt;wsp:rsid wsp:val=&quot;00D1649B&quot;/&gt;&lt;wsp:rsid wsp:val=&quot;00D16921&quot;/&gt;&lt;wsp:rsid wsp:val=&quot;00D17E54&quot;/&gt;&lt;wsp:rsid wsp:val=&quot;00D20040&quot;/&gt;&lt;wsp:rsid wsp:val=&quot;00D21394&quot;/&gt;&lt;wsp:rsid wsp:val=&quot;00D21804&quot;/&gt;&lt;wsp:rsid wsp:val=&quot;00D21DC3&quot;/&gt;&lt;wsp:rsid wsp:val=&quot;00D222FD&quot;/&gt;&lt;wsp:rsid wsp:val=&quot;00D22C06&quot;/&gt;&lt;wsp:rsid wsp:val=&quot;00D22C80&quot;/&gt;&lt;wsp:rsid wsp:val=&quot;00D22DDA&quot;/&gt;&lt;wsp:rsid wsp:val=&quot;00D22DFC&quot;/&gt;&lt;wsp:rsid wsp:val=&quot;00D237C9&quot;/&gt;&lt;wsp:rsid wsp:val=&quot;00D241C6&quot;/&gt;&lt;wsp:rsid wsp:val=&quot;00D244DE&quot;/&gt;&lt;wsp:rsid wsp:val=&quot;00D25051&quot;/&gt;&lt;wsp:rsid wsp:val=&quot;00D25D0A&quot;/&gt;&lt;wsp:rsid wsp:val=&quot;00D26316&quot;/&gt;&lt;wsp:rsid wsp:val=&quot;00D2638D&quot;/&gt;&lt;wsp:rsid wsp:val=&quot;00D26551&quot;/&gt;&lt;wsp:rsid wsp:val=&quot;00D268F6&quot;/&gt;&lt;wsp:rsid wsp:val=&quot;00D269AE&quot;/&gt;&lt;wsp:rsid wsp:val=&quot;00D27676&quot;/&gt;&lt;wsp:rsid wsp:val=&quot;00D276E3&quot;/&gt;&lt;wsp:rsid wsp:val=&quot;00D3037F&quot;/&gt;&lt;wsp:rsid wsp:val=&quot;00D31208&quot;/&gt;&lt;wsp:rsid wsp:val=&quot;00D3163D&quot;/&gt;&lt;wsp:rsid wsp:val=&quot;00D31B32&quot;/&gt;&lt;wsp:rsid wsp:val=&quot;00D31BA9&quot;/&gt;&lt;wsp:rsid wsp:val=&quot;00D32B33&quot;/&gt;&lt;wsp:rsid wsp:val=&quot;00D3310F&quot;/&gt;&lt;wsp:rsid wsp:val=&quot;00D33D53&quot;/&gt;&lt;wsp:rsid wsp:val=&quot;00D3404A&quot;/&gt;&lt;wsp:rsid wsp:val=&quot;00D3471B&quot;/&gt;&lt;wsp:rsid wsp:val=&quot;00D34A1C&quot;/&gt;&lt;wsp:rsid wsp:val=&quot;00D34F9E&quot;/&gt;&lt;wsp:rsid wsp:val=&quot;00D34FAF&quot;/&gt;&lt;wsp:rsid wsp:val=&quot;00D351FD&quot;/&gt;&lt;wsp:rsid wsp:val=&quot;00D3576E&quot;/&gt;&lt;wsp:rsid wsp:val=&quot;00D3630F&quot;/&gt;&lt;wsp:rsid wsp:val=&quot;00D369F3&quot;/&gt;&lt;wsp:rsid wsp:val=&quot;00D37132&quot;/&gt;&lt;wsp:rsid wsp:val=&quot;00D374FB&quot;/&gt;&lt;wsp:rsid wsp:val=&quot;00D377BB&quot;/&gt;&lt;wsp:rsid wsp:val=&quot;00D400A2&quot;/&gt;&lt;wsp:rsid wsp:val=&quot;00D40788&quot;/&gt;&lt;wsp:rsid wsp:val=&quot;00D407F5&quot;/&gt;&lt;wsp:rsid wsp:val=&quot;00D40F0C&quot;/&gt;&lt;wsp:rsid wsp:val=&quot;00D415EA&quot;/&gt;&lt;wsp:rsid wsp:val=&quot;00D424C3&quot;/&gt;&lt;wsp:rsid wsp:val=&quot;00D42B83&quot;/&gt;&lt;wsp:rsid wsp:val=&quot;00D42D0A&quot;/&gt;&lt;wsp:rsid wsp:val=&quot;00D42DE5&quot;/&gt;&lt;wsp:rsid wsp:val=&quot;00D42E1C&quot;/&gt;&lt;wsp:rsid wsp:val=&quot;00D439CE&quot;/&gt;&lt;wsp:rsid wsp:val=&quot;00D43ADD&quot;/&gt;&lt;wsp:rsid wsp:val=&quot;00D4436B&quot;/&gt;&lt;wsp:rsid wsp:val=&quot;00D44515&quot;/&gt;&lt;wsp:rsid wsp:val=&quot;00D44A62&quot;/&gt;&lt;wsp:rsid wsp:val=&quot;00D44E5C&quot;/&gt;&lt;wsp:rsid wsp:val=&quot;00D465E5&quot;/&gt;&lt;wsp:rsid wsp:val=&quot;00D46611&quot;/&gt;&lt;wsp:rsid wsp:val=&quot;00D46828&quot;/&gt;&lt;wsp:rsid wsp:val=&quot;00D47444&quot;/&gt;&lt;wsp:rsid wsp:val=&quot;00D47F41&quot;/&gt;&lt;wsp:rsid wsp:val=&quot;00D5102D&quot;/&gt;&lt;wsp:rsid wsp:val=&quot;00D52E6F&quot;/&gt;&lt;wsp:rsid wsp:val=&quot;00D530D9&quot;/&gt;&lt;wsp:rsid wsp:val=&quot;00D53977&quot;/&gt;&lt;wsp:rsid wsp:val=&quot;00D53ED1&quot;/&gt;&lt;wsp:rsid wsp:val=&quot;00D53FC3&quot;/&gt;&lt;wsp:rsid wsp:val=&quot;00D5499E&quot;/&gt;&lt;wsp:rsid wsp:val=&quot;00D55BA6&quot;/&gt;&lt;wsp:rsid wsp:val=&quot;00D55DFD&quot;/&gt;&lt;wsp:rsid wsp:val=&quot;00D5685F&quot;/&gt;&lt;wsp:rsid wsp:val=&quot;00D56B74&quot;/&gt;&lt;wsp:rsid wsp:val=&quot;00D57CF7&quot;/&gt;&lt;wsp:rsid wsp:val=&quot;00D6023B&quot;/&gt;&lt;wsp:rsid wsp:val=&quot;00D6063F&quot;/&gt;&lt;wsp:rsid wsp:val=&quot;00D6080A&quot;/&gt;&lt;wsp:rsid wsp:val=&quot;00D61249&quot;/&gt;&lt;wsp:rsid wsp:val=&quot;00D61629&quot;/&gt;&lt;wsp:rsid wsp:val=&quot;00D61DED&quot;/&gt;&lt;wsp:rsid wsp:val=&quot;00D627CA&quot;/&gt;&lt;wsp:rsid wsp:val=&quot;00D63144&quot;/&gt;&lt;wsp:rsid wsp:val=&quot;00D635E8&quot;/&gt;&lt;wsp:rsid wsp:val=&quot;00D6401F&quot;/&gt;&lt;wsp:rsid wsp:val=&quot;00D64CE5&quot;/&gt;&lt;wsp:rsid wsp:val=&quot;00D65FCB&quot;/&gt;&lt;wsp:rsid wsp:val=&quot;00D702A4&quot;/&gt;&lt;wsp:rsid wsp:val=&quot;00D716A3&quot;/&gt;&lt;wsp:rsid wsp:val=&quot;00D71C75&quot;/&gt;&lt;wsp:rsid wsp:val=&quot;00D72D30&quot;/&gt;&lt;wsp:rsid wsp:val=&quot;00D741D3&quot;/&gt;&lt;wsp:rsid wsp:val=&quot;00D741ED&quot;/&gt;&lt;wsp:rsid wsp:val=&quot;00D7423E&quot;/&gt;&lt;wsp:rsid wsp:val=&quot;00D742B0&quot;/&gt;&lt;wsp:rsid wsp:val=&quot;00D74DE9&quot;/&gt;&lt;wsp:rsid wsp:val=&quot;00D754D0&quot;/&gt;&lt;wsp:rsid wsp:val=&quot;00D77306&quot;/&gt;&lt;wsp:rsid wsp:val=&quot;00D777DF&quot;/&gt;&lt;wsp:rsid wsp:val=&quot;00D777E1&quot;/&gt;&lt;wsp:rsid wsp:val=&quot;00D77A14&quot;/&gt;&lt;wsp:rsid wsp:val=&quot;00D80327&quot;/&gt;&lt;wsp:rsid wsp:val=&quot;00D8081A&quot;/&gt;&lt;wsp:rsid wsp:val=&quot;00D81D84&quot;/&gt;&lt;wsp:rsid wsp:val=&quot;00D8257B&quot;/&gt;&lt;wsp:rsid wsp:val=&quot;00D829E3&quot;/&gt;&lt;wsp:rsid wsp:val=&quot;00D83349&quot;/&gt;&lt;wsp:rsid wsp:val=&quot;00D83BE0&quot;/&gt;&lt;wsp:rsid wsp:val=&quot;00D83D43&quot;/&gt;&lt;wsp:rsid wsp:val=&quot;00D84598&quot;/&gt;&lt;wsp:rsid wsp:val=&quot;00D84A40&quot;/&gt;&lt;wsp:rsid wsp:val=&quot;00D85074&quot;/&gt;&lt;wsp:rsid wsp:val=&quot;00D862D4&quot;/&gt;&lt;wsp:rsid wsp:val=&quot;00D86381&quot;/&gt;&lt;wsp:rsid wsp:val=&quot;00D864F9&quot;/&gt;&lt;wsp:rsid wsp:val=&quot;00D86EC3&quot;/&gt;&lt;wsp:rsid wsp:val=&quot;00D872A8&quot;/&gt;&lt;wsp:rsid wsp:val=&quot;00D90575&quot;/&gt;&lt;wsp:rsid wsp:val=&quot;00D90C1D&quot;/&gt;&lt;wsp:rsid wsp:val=&quot;00D91DE6&quot;/&gt;&lt;wsp:rsid wsp:val=&quot;00D91FCE&quot;/&gt;&lt;wsp:rsid wsp:val=&quot;00D92499&quot;/&gt;&lt;wsp:rsid wsp:val=&quot;00D924BF&quot;/&gt;&lt;wsp:rsid wsp:val=&quot;00D92ED6&quot;/&gt;&lt;wsp:rsid wsp:val=&quot;00D93DFA&quot;/&gt;&lt;wsp:rsid wsp:val=&quot;00D9472E&quot;/&gt;&lt;wsp:rsid wsp:val=&quot;00D94B81&quot;/&gt;&lt;wsp:rsid wsp:val=&quot;00D94E96&quot;/&gt;&lt;wsp:rsid wsp:val=&quot;00D94ED0&quot;/&gt;&lt;wsp:rsid wsp:val=&quot;00D95DAD&quot;/&gt;&lt;wsp:rsid wsp:val=&quot;00D96055&quot;/&gt;&lt;wsp:rsid wsp:val=&quot;00D96168&quot;/&gt;&lt;wsp:rsid wsp:val=&quot;00D96636&quot;/&gt;&lt;wsp:rsid wsp:val=&quot;00D97034&quot;/&gt;&lt;wsp:rsid wsp:val=&quot;00D971C4&quot;/&gt;&lt;wsp:rsid wsp:val=&quot;00D97AA4&quot;/&gt;&lt;wsp:rsid wsp:val=&quot;00DA0646&quot;/&gt;&lt;wsp:rsid wsp:val=&quot;00DA0730&quot;/&gt;&lt;wsp:rsid wsp:val=&quot;00DA1A96&quot;/&gt;&lt;wsp:rsid wsp:val=&quot;00DA1BEB&quot;/&gt;&lt;wsp:rsid wsp:val=&quot;00DA2567&quot;/&gt;&lt;wsp:rsid wsp:val=&quot;00DA3323&quot;/&gt;&lt;wsp:rsid wsp:val=&quot;00DA350A&quot;/&gt;&lt;wsp:rsid wsp:val=&quot;00DA39FF&quot;/&gt;&lt;wsp:rsid wsp:val=&quot;00DA41F7&quot;/&gt;&lt;wsp:rsid wsp:val=&quot;00DA452E&quot;/&gt;&lt;wsp:rsid wsp:val=&quot;00DA4974&quot;/&gt;&lt;wsp:rsid wsp:val=&quot;00DA516E&quot;/&gt;&lt;wsp:rsid wsp:val=&quot;00DA5CFE&quot;/&gt;&lt;wsp:rsid wsp:val=&quot;00DA64A0&quot;/&gt;&lt;wsp:rsid wsp:val=&quot;00DA6838&quot;/&gt;&lt;wsp:rsid wsp:val=&quot;00DB0178&quot;/&gt;&lt;wsp:rsid wsp:val=&quot;00DB12F5&quot;/&gt;&lt;wsp:rsid wsp:val=&quot;00DB1420&quot;/&gt;&lt;wsp:rsid wsp:val=&quot;00DB1545&quot;/&gt;&lt;wsp:rsid wsp:val=&quot;00DB1568&quot;/&gt;&lt;wsp:rsid wsp:val=&quot;00DB1767&quot;/&gt;&lt;wsp:rsid wsp:val=&quot;00DB1B5F&quot;/&gt;&lt;wsp:rsid wsp:val=&quot;00DB1C30&quot;/&gt;&lt;wsp:rsid wsp:val=&quot;00DB1EBA&quot;/&gt;&lt;wsp:rsid wsp:val=&quot;00DB20C1&quot;/&gt;&lt;wsp:rsid wsp:val=&quot;00DB2666&quot;/&gt;&lt;wsp:rsid wsp:val=&quot;00DB33B4&quot;/&gt;&lt;wsp:rsid wsp:val=&quot;00DB3AD1&quot;/&gt;&lt;wsp:rsid wsp:val=&quot;00DB3AD7&quot;/&gt;&lt;wsp:rsid wsp:val=&quot;00DB40B8&quot;/&gt;&lt;wsp:rsid wsp:val=&quot;00DB4A46&quot;/&gt;&lt;wsp:rsid wsp:val=&quot;00DB4BBB&quot;/&gt;&lt;wsp:rsid wsp:val=&quot;00DB51CE&quot;/&gt;&lt;wsp:rsid wsp:val=&quot;00DB543D&quot;/&gt;&lt;wsp:rsid wsp:val=&quot;00DB6156&quot;/&gt;&lt;wsp:rsid wsp:val=&quot;00DB616B&quot;/&gt;&lt;wsp:rsid wsp:val=&quot;00DB6B3B&quot;/&gt;&lt;wsp:rsid wsp:val=&quot;00DB6B9E&quot;/&gt;&lt;wsp:rsid wsp:val=&quot;00DB744A&quot;/&gt;&lt;wsp:rsid wsp:val=&quot;00DB7C30&quot;/&gt;&lt;wsp:rsid wsp:val=&quot;00DC09C5&quot;/&gt;&lt;wsp:rsid wsp:val=&quot;00DC0BAD&quot;/&gt;&lt;wsp:rsid wsp:val=&quot;00DC0F9B&quot;/&gt;&lt;wsp:rsid wsp:val=&quot;00DC1C9D&quot;/&gt;&lt;wsp:rsid wsp:val=&quot;00DC3A54&quot;/&gt;&lt;wsp:rsid wsp:val=&quot;00DC3B24&quot;/&gt;&lt;wsp:rsid wsp:val=&quot;00DC3B6E&quot;/&gt;&lt;wsp:rsid wsp:val=&quot;00DC3C8A&quot;/&gt;&lt;wsp:rsid wsp:val=&quot;00DC3D6D&quot;/&gt;&lt;wsp:rsid wsp:val=&quot;00DC3F5C&quot;/&gt;&lt;wsp:rsid wsp:val=&quot;00DC4129&quot;/&gt;&lt;wsp:rsid wsp:val=&quot;00DC5D51&quot;/&gt;&lt;wsp:rsid wsp:val=&quot;00DC71FE&quot;/&gt;&lt;wsp:rsid wsp:val=&quot;00DD0663&quot;/&gt;&lt;wsp:rsid wsp:val=&quot;00DD0C38&quot;/&gt;&lt;wsp:rsid wsp:val=&quot;00DD11D2&quot;/&gt;&lt;wsp:rsid wsp:val=&quot;00DD1AC1&quot;/&gt;&lt;wsp:rsid wsp:val=&quot;00DD1BBC&quot;/&gt;&lt;wsp:rsid wsp:val=&quot;00DD2F0A&quot;/&gt;&lt;wsp:rsid wsp:val=&quot;00DD3832&quot;/&gt;&lt;wsp:rsid wsp:val=&quot;00DD46D4&quot;/&gt;&lt;wsp:rsid wsp:val=&quot;00DD4F53&quot;/&gt;&lt;wsp:rsid wsp:val=&quot;00DD51DF&quot;/&gt;&lt;wsp:rsid wsp:val=&quot;00DD5998&quot;/&gt;&lt;wsp:rsid wsp:val=&quot;00DD5C2D&quot;/&gt;&lt;wsp:rsid wsp:val=&quot;00DD63CB&quot;/&gt;&lt;wsp:rsid wsp:val=&quot;00DD755E&quot;/&gt;&lt;wsp:rsid wsp:val=&quot;00DE04DF&quot;/&gt;&lt;wsp:rsid wsp:val=&quot;00DE16E9&quot;/&gt;&lt;wsp:rsid wsp:val=&quot;00DE1A20&quot;/&gt;&lt;wsp:rsid wsp:val=&quot;00DE3852&quot;/&gt;&lt;wsp:rsid wsp:val=&quot;00DE3A7A&quot;/&gt;&lt;wsp:rsid wsp:val=&quot;00DE4067&quot;/&gt;&lt;wsp:rsid wsp:val=&quot;00DE4A0E&quot;/&gt;&lt;wsp:rsid wsp:val=&quot;00DE4EC3&quot;/&gt;&lt;wsp:rsid wsp:val=&quot;00DE6160&quot;/&gt;&lt;wsp:rsid wsp:val=&quot;00DE6589&quot;/&gt;&lt;wsp:rsid wsp:val=&quot;00DE68A8&quot;/&gt;&lt;wsp:rsid wsp:val=&quot;00DE6E44&quot;/&gt;&lt;wsp:rsid wsp:val=&quot;00DE7C02&quot;/&gt;&lt;wsp:rsid wsp:val=&quot;00DF0088&quot;/&gt;&lt;wsp:rsid wsp:val=&quot;00DF028A&quot;/&gt;&lt;wsp:rsid wsp:val=&quot;00DF0399&quot;/&gt;&lt;wsp:rsid wsp:val=&quot;00DF0457&quot;/&gt;&lt;wsp:rsid wsp:val=&quot;00DF0519&quot;/&gt;&lt;wsp:rsid wsp:val=&quot;00DF05F0&quot;/&gt;&lt;wsp:rsid wsp:val=&quot;00DF0BE1&quot;/&gt;&lt;wsp:rsid wsp:val=&quot;00DF125F&quot;/&gt;&lt;wsp:rsid wsp:val=&quot;00DF194E&quot;/&gt;&lt;wsp:rsid wsp:val=&quot;00DF270F&quot;/&gt;&lt;wsp:rsid wsp:val=&quot;00DF2C3E&quot;/&gt;&lt;wsp:rsid wsp:val=&quot;00DF2D14&quot;/&gt;&lt;wsp:rsid wsp:val=&quot;00DF2DE3&quot;/&gt;&lt;wsp:rsid wsp:val=&quot;00DF31FA&quot;/&gt;&lt;wsp:rsid wsp:val=&quot;00DF56DA&quot;/&gt;&lt;wsp:rsid wsp:val=&quot;00DF591C&quot;/&gt;&lt;wsp:rsid wsp:val=&quot;00DF64DC&quot;/&gt;&lt;wsp:rsid wsp:val=&quot;00DF6876&quot;/&gt;&lt;wsp:rsid wsp:val=&quot;00DF744C&quot;/&gt;&lt;wsp:rsid wsp:val=&quot;00DF7909&quot;/&gt;&lt;wsp:rsid wsp:val=&quot;00E0045B&quot;/&gt;&lt;wsp:rsid wsp:val=&quot;00E00665&quot;/&gt;&lt;wsp:rsid wsp:val=&quot;00E01C17&quot;/&gt;&lt;wsp:rsid wsp:val=&quot;00E01EED&quot;/&gt;&lt;wsp:rsid wsp:val=&quot;00E0271B&quot;/&gt;&lt;wsp:rsid wsp:val=&quot;00E032C2&quot;/&gt;&lt;wsp:rsid wsp:val=&quot;00E03D38&quot;/&gt;&lt;wsp:rsid wsp:val=&quot;00E03FB1&quot;/&gt;&lt;wsp:rsid wsp:val=&quot;00E0405E&quot;/&gt;&lt;wsp:rsid wsp:val=&quot;00E042BF&quot;/&gt;&lt;wsp:rsid wsp:val=&quot;00E04B27&quot;/&gt;&lt;wsp:rsid wsp:val=&quot;00E051BD&quot;/&gt;&lt;wsp:rsid wsp:val=&quot;00E0541F&quot;/&gt;&lt;wsp:rsid wsp:val=&quot;00E0545A&quot;/&gt;&lt;wsp:rsid wsp:val=&quot;00E05B3E&quot;/&gt;&lt;wsp:rsid wsp:val=&quot;00E06602&quot;/&gt;&lt;wsp:rsid wsp:val=&quot;00E06CCA&quot;/&gt;&lt;wsp:rsid wsp:val=&quot;00E07C8F&quot;/&gt;&lt;wsp:rsid wsp:val=&quot;00E07DD9&quot;/&gt;&lt;wsp:rsid wsp:val=&quot;00E102A8&quot;/&gt;&lt;wsp:rsid wsp:val=&quot;00E10FD8&quot;/&gt;&lt;wsp:rsid wsp:val=&quot;00E11203&quot;/&gt;&lt;wsp:rsid wsp:val=&quot;00E114B1&quot;/&gt;&lt;wsp:rsid wsp:val=&quot;00E114B4&quot;/&gt;&lt;wsp:rsid wsp:val=&quot;00E11840&quot;/&gt;&lt;wsp:rsid wsp:val=&quot;00E119C1&quot;/&gt;&lt;wsp:rsid wsp:val=&quot;00E130BB&quot;/&gt;&lt;wsp:rsid wsp:val=&quot;00E13DE6&quot;/&gt;&lt;wsp:rsid wsp:val=&quot;00E143DE&quot;/&gt;&lt;wsp:rsid wsp:val=&quot;00E143EF&quot;/&gt;&lt;wsp:rsid wsp:val=&quot;00E14452&quot;/&gt;&lt;wsp:rsid wsp:val=&quot;00E14583&quot;/&gt;&lt;wsp:rsid wsp:val=&quot;00E158C3&quot;/&gt;&lt;wsp:rsid wsp:val=&quot;00E159CC&quot;/&gt;&lt;wsp:rsid wsp:val=&quot;00E17571&quot;/&gt;&lt;wsp:rsid wsp:val=&quot;00E17705&quot;/&gt;&lt;wsp:rsid wsp:val=&quot;00E20F90&quot;/&gt;&lt;wsp:rsid wsp:val=&quot;00E20FFF&quot;/&gt;&lt;wsp:rsid wsp:val=&quot;00E21976&quot;/&gt;&lt;wsp:rsid wsp:val=&quot;00E21DF9&quot;/&gt;&lt;wsp:rsid wsp:val=&quot;00E220D3&quot;/&gt;&lt;wsp:rsid wsp:val=&quot;00E222D0&quot;/&gt;&lt;wsp:rsid wsp:val=&quot;00E2489A&quot;/&gt;&lt;wsp:rsid wsp:val=&quot;00E25100&quot;/&gt;&lt;wsp:rsid wsp:val=&quot;00E27296&quot;/&gt;&lt;wsp:rsid wsp:val=&quot;00E279E0&quot;/&gt;&lt;wsp:rsid wsp:val=&quot;00E30452&quot;/&gt;&lt;wsp:rsid wsp:val=&quot;00E304C4&quot;/&gt;&lt;wsp:rsid wsp:val=&quot;00E306CB&quot;/&gt;&lt;wsp:rsid wsp:val=&quot;00E30A71&quot;/&gt;&lt;wsp:rsid wsp:val=&quot;00E310BF&quot;/&gt;&lt;wsp:rsid wsp:val=&quot;00E31412&quot;/&gt;&lt;wsp:rsid wsp:val=&quot;00E315DA&quot;/&gt;&lt;wsp:rsid wsp:val=&quot;00E316BE&quot;/&gt;&lt;wsp:rsid wsp:val=&quot;00E31FBD&quot;/&gt;&lt;wsp:rsid wsp:val=&quot;00E32F92&quot;/&gt;&lt;wsp:rsid wsp:val=&quot;00E33A4C&quot;/&gt;&lt;wsp:rsid wsp:val=&quot;00E36924&quot;/&gt;&lt;wsp:rsid wsp:val=&quot;00E36C64&quot;/&gt;&lt;wsp:rsid wsp:val=&quot;00E36EAC&quot;/&gt;&lt;wsp:rsid wsp:val=&quot;00E405FF&quot;/&gt;&lt;wsp:rsid wsp:val=&quot;00E40693&quot;/&gt;&lt;wsp:rsid wsp:val=&quot;00E4168C&quot;/&gt;&lt;wsp:rsid wsp:val=&quot;00E419DF&quot;/&gt;&lt;wsp:rsid wsp:val=&quot;00E41AAA&quot;/&gt;&lt;wsp:rsid wsp:val=&quot;00E41E97&quot;/&gt;&lt;wsp:rsid wsp:val=&quot;00E42058&quot;/&gt;&lt;wsp:rsid wsp:val=&quot;00E42E73&quot;/&gt;&lt;wsp:rsid wsp:val=&quot;00E43C92&quot;/&gt;&lt;wsp:rsid wsp:val=&quot;00E43FEE&quot;/&gt;&lt;wsp:rsid wsp:val=&quot;00E44802&quot;/&gt;&lt;wsp:rsid wsp:val=&quot;00E44A40&quot;/&gt;&lt;wsp:rsid wsp:val=&quot;00E45DCA&quot;/&gt;&lt;wsp:rsid wsp:val=&quot;00E472E5&quot;/&gt;&lt;wsp:rsid wsp:val=&quot;00E50155&quot;/&gt;&lt;wsp:rsid wsp:val=&quot;00E51F8E&quot;/&gt;&lt;wsp:rsid wsp:val=&quot;00E526D6&quot;/&gt;&lt;wsp:rsid wsp:val=&quot;00E52FAE&quot;/&gt;&lt;wsp:rsid wsp:val=&quot;00E54C6D&quot;/&gt;&lt;wsp:rsid wsp:val=&quot;00E55E0F&quot;/&gt;&lt;wsp:rsid wsp:val=&quot;00E56385&quot;/&gt;&lt;wsp:rsid wsp:val=&quot;00E56FE2&quot;/&gt;&lt;wsp:rsid wsp:val=&quot;00E57ED5&quot;/&gt;&lt;wsp:rsid wsp:val=&quot;00E60093&quot;/&gt;&lt;wsp:rsid wsp:val=&quot;00E60E6C&quot;/&gt;&lt;wsp:rsid wsp:val=&quot;00E61153&quot;/&gt;&lt;wsp:rsid wsp:val=&quot;00E6210E&quot;/&gt;&lt;wsp:rsid wsp:val=&quot;00E6259A&quot;/&gt;&lt;wsp:rsid wsp:val=&quot;00E628C3&quot;/&gt;&lt;wsp:rsid wsp:val=&quot;00E6314F&quot;/&gt;&lt;wsp:rsid wsp:val=&quot;00E634D1&quot;/&gt;&lt;wsp:rsid wsp:val=&quot;00E63C11&quot;/&gt;&lt;wsp:rsid wsp:val=&quot;00E63CF3&quot;/&gt;&lt;wsp:rsid wsp:val=&quot;00E6463E&quot;/&gt;&lt;wsp:rsid wsp:val=&quot;00E64868&quot;/&gt;&lt;wsp:rsid wsp:val=&quot;00E6596A&quot;/&gt;&lt;wsp:rsid wsp:val=&quot;00E663F2&quot;/&gt;&lt;wsp:rsid wsp:val=&quot;00E66F4A&quot;/&gt;&lt;wsp:rsid wsp:val=&quot;00E67A83&quot;/&gt;&lt;wsp:rsid wsp:val=&quot;00E70112&quot;/&gt;&lt;wsp:rsid wsp:val=&quot;00E702E4&quot;/&gt;&lt;wsp:rsid wsp:val=&quot;00E70997&quot;/&gt;&lt;wsp:rsid wsp:val=&quot;00E70FE5&quot;/&gt;&lt;wsp:rsid wsp:val=&quot;00E71927&quot;/&gt;&lt;wsp:rsid wsp:val=&quot;00E71B8E&quot;/&gt;&lt;wsp:rsid wsp:val=&quot;00E71DE8&quot;/&gt;&lt;wsp:rsid wsp:val=&quot;00E72208&quot;/&gt;&lt;wsp:rsid wsp:val=&quot;00E72CE9&quot;/&gt;&lt;wsp:rsid wsp:val=&quot;00E73051&quot;/&gt;&lt;wsp:rsid wsp:val=&quot;00E7340D&quot;/&gt;&lt;wsp:rsid wsp:val=&quot;00E73729&quot;/&gt;&lt;wsp:rsid wsp:val=&quot;00E73E96&quot;/&gt;&lt;wsp:rsid wsp:val=&quot;00E7406B&quot;/&gt;&lt;wsp:rsid wsp:val=&quot;00E743DD&quot;/&gt;&lt;wsp:rsid wsp:val=&quot;00E74CF6&quot;/&gt;&lt;wsp:rsid wsp:val=&quot;00E74F70&quot;/&gt;&lt;wsp:rsid wsp:val=&quot;00E754E5&quot;/&gt;&lt;wsp:rsid wsp:val=&quot;00E75C27&quot;/&gt;&lt;wsp:rsid wsp:val=&quot;00E76229&quot;/&gt;&lt;wsp:rsid wsp:val=&quot;00E76436&quot;/&gt;&lt;wsp:rsid wsp:val=&quot;00E764E8&quot;/&gt;&lt;wsp:rsid wsp:val=&quot;00E77464&quot;/&gt;&lt;wsp:rsid wsp:val=&quot;00E802AA&quot;/&gt;&lt;wsp:rsid wsp:val=&quot;00E81031&quot;/&gt;&lt;wsp:rsid wsp:val=&quot;00E8106D&quot;/&gt;&lt;wsp:rsid wsp:val=&quot;00E81CB3&quot;/&gt;&lt;wsp:rsid wsp:val=&quot;00E81D9C&quot;/&gt;&lt;wsp:rsid wsp:val=&quot;00E82047&quot;/&gt;&lt;wsp:rsid wsp:val=&quot;00E82A63&quot;/&gt;&lt;wsp:rsid wsp:val=&quot;00E82E10&quot;/&gt;&lt;wsp:rsid wsp:val=&quot;00E831FF&quot;/&gt;&lt;wsp:rsid wsp:val=&quot;00E83370&quot;/&gt;&lt;wsp:rsid wsp:val=&quot;00E83784&quot;/&gt;&lt;wsp:rsid wsp:val=&quot;00E83A0C&quot;/&gt;&lt;wsp:rsid wsp:val=&quot;00E83D36&quot;/&gt;&lt;wsp:rsid wsp:val=&quot;00E84076&quot;/&gt;&lt;wsp:rsid wsp:val=&quot;00E84AC5&quot;/&gt;&lt;wsp:rsid wsp:val=&quot;00E84DB5&quot;/&gt;&lt;wsp:rsid wsp:val=&quot;00E84F9B&quot;/&gt;&lt;wsp:rsid wsp:val=&quot;00E85BC7&quot;/&gt;&lt;wsp:rsid wsp:val=&quot;00E864D6&quot;/&gt;&lt;wsp:rsid wsp:val=&quot;00E86529&quot;/&gt;&lt;wsp:rsid wsp:val=&quot;00E878B9&quot;/&gt;&lt;wsp:rsid wsp:val=&quot;00E90120&quot;/&gt;&lt;wsp:rsid wsp:val=&quot;00E90569&quot;/&gt;&lt;wsp:rsid wsp:val=&quot;00E90B5E&quot;/&gt;&lt;wsp:rsid wsp:val=&quot;00E91AD8&quot;/&gt;&lt;wsp:rsid wsp:val=&quot;00E91B2F&quot;/&gt;&lt;wsp:rsid wsp:val=&quot;00E91BC3&quot;/&gt;&lt;wsp:rsid wsp:val=&quot;00E91E4B&quot;/&gt;&lt;wsp:rsid wsp:val=&quot;00E92260&quot;/&gt;&lt;wsp:rsid wsp:val=&quot;00E9247F&quot;/&gt;&lt;wsp:rsid wsp:val=&quot;00E928CF&quot;/&gt;&lt;wsp:rsid wsp:val=&quot;00E92A2F&quot;/&gt;&lt;wsp:rsid wsp:val=&quot;00E9302B&quot;/&gt;&lt;wsp:rsid wsp:val=&quot;00E9365E&quot;/&gt;&lt;wsp:rsid wsp:val=&quot;00E93686&quot;/&gt;&lt;wsp:rsid wsp:val=&quot;00E943FB&quot;/&gt;&lt;wsp:rsid wsp:val=&quot;00E94E47&quot;/&gt;&lt;wsp:rsid wsp:val=&quot;00E9525B&quot;/&gt;&lt;wsp:rsid wsp:val=&quot;00E95DA7&quot;/&gt;&lt;wsp:rsid wsp:val=&quot;00E95EC5&quot;/&gt;&lt;wsp:rsid wsp:val=&quot;00E964A9&quot;/&gt;&lt;wsp:rsid wsp:val=&quot;00E969F6&quot;/&gt;&lt;wsp:rsid wsp:val=&quot;00E9730D&quot;/&gt;&lt;wsp:rsid wsp:val=&quot;00E97508&quot;/&gt;&lt;wsp:rsid wsp:val=&quot;00E97A23&quot;/&gt;&lt;wsp:rsid wsp:val=&quot;00E97FA3&quot;/&gt;&lt;wsp:rsid wsp:val=&quot;00EA0081&quot;/&gt;&lt;wsp:rsid wsp:val=&quot;00EA0495&quot;/&gt;&lt;wsp:rsid wsp:val=&quot;00EA0E36&quot;/&gt;&lt;wsp:rsid wsp:val=&quot;00EA1376&quot;/&gt;&lt;wsp:rsid wsp:val=&quot;00EA17A5&quot;/&gt;&lt;wsp:rsid wsp:val=&quot;00EA20BA&quot;/&gt;&lt;wsp:rsid wsp:val=&quot;00EA2520&quot;/&gt;&lt;wsp:rsid wsp:val=&quot;00EA2FB8&quot;/&gt;&lt;wsp:rsid wsp:val=&quot;00EA316F&quot;/&gt;&lt;wsp:rsid wsp:val=&quot;00EA38AD&quot;/&gt;&lt;wsp:rsid wsp:val=&quot;00EA4599&quot;/&gt;&lt;wsp:rsid wsp:val=&quot;00EA45AF&quot;/&gt;&lt;wsp:rsid wsp:val=&quot;00EA480F&quot;/&gt;&lt;wsp:rsid wsp:val=&quot;00EA494A&quot;/&gt;&lt;wsp:rsid wsp:val=&quot;00EA4A73&quot;/&gt;&lt;wsp:rsid wsp:val=&quot;00EA54B3&quot;/&gt;&lt;wsp:rsid wsp:val=&quot;00EA654B&quot;/&gt;&lt;wsp:rsid wsp:val=&quot;00EA716E&quot;/&gt;&lt;wsp:rsid wsp:val=&quot;00EA7562&quot;/&gt;&lt;wsp:rsid wsp:val=&quot;00EA7C87&quot;/&gt;&lt;wsp:rsid wsp:val=&quot;00EB0089&quot;/&gt;&lt;wsp:rsid wsp:val=&quot;00EB0B2D&quot;/&gt;&lt;wsp:rsid wsp:val=&quot;00EB0DAE&quot;/&gt;&lt;wsp:rsid wsp:val=&quot;00EB2273&quot;/&gt;&lt;wsp:rsid wsp:val=&quot;00EB32DD&quot;/&gt;&lt;wsp:rsid wsp:val=&quot;00EB3909&quot;/&gt;&lt;wsp:rsid wsp:val=&quot;00EB3FE8&quot;/&gt;&lt;wsp:rsid wsp:val=&quot;00EB4729&quot;/&gt;&lt;wsp:rsid wsp:val=&quot;00EB4E77&quot;/&gt;&lt;wsp:rsid wsp:val=&quot;00EB508B&quot;/&gt;&lt;wsp:rsid wsp:val=&quot;00EB5575&quot;/&gt;&lt;wsp:rsid wsp:val=&quot;00EB5EB5&quot;/&gt;&lt;wsp:rsid wsp:val=&quot;00EB63CC&quot;/&gt;&lt;wsp:rsid wsp:val=&quot;00EB6610&quot;/&gt;&lt;wsp:rsid wsp:val=&quot;00EB7126&quot;/&gt;&lt;wsp:rsid wsp:val=&quot;00EB74CF&quot;/&gt;&lt;wsp:rsid wsp:val=&quot;00EC07FA&quot;/&gt;&lt;wsp:rsid wsp:val=&quot;00EC0CC1&quot;/&gt;&lt;wsp:rsid wsp:val=&quot;00EC0E69&quot;/&gt;&lt;wsp:rsid wsp:val=&quot;00EC1BA8&quot;/&gt;&lt;wsp:rsid wsp:val=&quot;00EC1F67&quot;/&gt;&lt;wsp:rsid wsp:val=&quot;00EC2100&quot;/&gt;&lt;wsp:rsid wsp:val=&quot;00EC3039&quot;/&gt;&lt;wsp:rsid wsp:val=&quot;00EC36BE&quot;/&gt;&lt;wsp:rsid wsp:val=&quot;00EC42E1&quot;/&gt;&lt;wsp:rsid wsp:val=&quot;00EC5CBB&quot;/&gt;&lt;wsp:rsid wsp:val=&quot;00EC5D99&quot;/&gt;&lt;wsp:rsid wsp:val=&quot;00EC646E&quot;/&gt;&lt;wsp:rsid wsp:val=&quot;00EC6529&quot;/&gt;&lt;wsp:rsid wsp:val=&quot;00EC6F18&quot;/&gt;&lt;wsp:rsid wsp:val=&quot;00EC6FDF&quot;/&gt;&lt;wsp:rsid wsp:val=&quot;00EC74A0&quot;/&gt;&lt;wsp:rsid wsp:val=&quot;00EC76F0&quot;/&gt;&lt;wsp:rsid wsp:val=&quot;00EC7F72&quot;/&gt;&lt;wsp:rsid wsp:val=&quot;00ED0596&quot;/&gt;&lt;wsp:rsid wsp:val=&quot;00ED07BF&quot;/&gt;&lt;wsp:rsid wsp:val=&quot;00ED1635&quot;/&gt;&lt;wsp:rsid wsp:val=&quot;00ED1AD6&quot;/&gt;&lt;wsp:rsid wsp:val=&quot;00ED1FE4&quot;/&gt;&lt;wsp:rsid wsp:val=&quot;00ED25F3&quot;/&gt;&lt;wsp:rsid wsp:val=&quot;00ED2BBB&quot;/&gt;&lt;wsp:rsid wsp:val=&quot;00ED2CEC&quot;/&gt;&lt;wsp:rsid wsp:val=&quot;00ED3CB9&quot;/&gt;&lt;wsp:rsid wsp:val=&quot;00ED4216&quot;/&gt;&lt;wsp:rsid wsp:val=&quot;00ED4B11&quot;/&gt;&lt;wsp:rsid wsp:val=&quot;00ED518E&quot;/&gt;&lt;wsp:rsid wsp:val=&quot;00ED558D&quot;/&gt;&lt;wsp:rsid wsp:val=&quot;00ED6409&quot;/&gt;&lt;wsp:rsid wsp:val=&quot;00ED76C6&quot;/&gt;&lt;wsp:rsid wsp:val=&quot;00EE0D6F&quot;/&gt;&lt;wsp:rsid wsp:val=&quot;00EE1940&quot;/&gt;&lt;wsp:rsid wsp:val=&quot;00EE1957&quot;/&gt;&lt;wsp:rsid wsp:val=&quot;00EE1E99&quot;/&gt;&lt;wsp:rsid wsp:val=&quot;00EE205A&quot;/&gt;&lt;wsp:rsid wsp:val=&quot;00EE263F&quot;/&gt;&lt;wsp:rsid wsp:val=&quot;00EE3A81&quot;/&gt;&lt;wsp:rsid wsp:val=&quot;00EE3E09&quot;/&gt;&lt;wsp:rsid wsp:val=&quot;00EE45C3&quot;/&gt;&lt;wsp:rsid wsp:val=&quot;00EE466C&quot;/&gt;&lt;wsp:rsid wsp:val=&quot;00EE493F&quot;/&gt;&lt;wsp:rsid wsp:val=&quot;00EE5389&quot;/&gt;&lt;wsp:rsid wsp:val=&quot;00EE5E2F&quot;/&gt;&lt;wsp:rsid wsp:val=&quot;00EE60DC&quot;/&gt;&lt;wsp:rsid wsp:val=&quot;00EE637A&quot;/&gt;&lt;wsp:rsid wsp:val=&quot;00EE640F&quot;/&gt;&lt;wsp:rsid wsp:val=&quot;00EE64F5&quot;/&gt;&lt;wsp:rsid wsp:val=&quot;00EE656F&quot;/&gt;&lt;wsp:rsid wsp:val=&quot;00EE6EEB&quot;/&gt;&lt;wsp:rsid wsp:val=&quot;00EE6F4B&quot;/&gt;&lt;wsp:rsid wsp:val=&quot;00EE781A&quot;/&gt;&lt;wsp:rsid wsp:val=&quot;00EE78D3&quot;/&gt;&lt;wsp:rsid wsp:val=&quot;00EE795E&quot;/&gt;&lt;wsp:rsid wsp:val=&quot;00EF11AA&quot;/&gt;&lt;wsp:rsid wsp:val=&quot;00EF1262&quot;/&gt;&lt;wsp:rsid wsp:val=&quot;00EF2686&quot;/&gt;&lt;wsp:rsid wsp:val=&quot;00EF3003&quot;/&gt;&lt;wsp:rsid wsp:val=&quot;00EF308A&quot;/&gt;&lt;wsp:rsid wsp:val=&quot;00EF3E24&quot;/&gt;&lt;wsp:rsid wsp:val=&quot;00EF3F14&quot;/&gt;&lt;wsp:rsid wsp:val=&quot;00EF4288&quot;/&gt;&lt;wsp:rsid wsp:val=&quot;00EF4434&quot;/&gt;&lt;wsp:rsid wsp:val=&quot;00EF4667&quot;/&gt;&lt;wsp:rsid wsp:val=&quot;00EF4882&quot;/&gt;&lt;wsp:rsid wsp:val=&quot;00EF4B43&quot;/&gt;&lt;wsp:rsid wsp:val=&quot;00EF4E63&quot;/&gt;&lt;wsp:rsid wsp:val=&quot;00EF5EA7&quot;/&gt;&lt;wsp:rsid wsp:val=&quot;00EF5FB1&quot;/&gt;&lt;wsp:rsid wsp:val=&quot;00EF61CC&quot;/&gt;&lt;wsp:rsid wsp:val=&quot;00EF67CB&quot;/&gt;&lt;wsp:rsid wsp:val=&quot;00EF6D49&quot;/&gt;&lt;wsp:rsid wsp:val=&quot;00EF6ED7&quot;/&gt;&lt;wsp:rsid wsp:val=&quot;00EF6FA8&quot;/&gt;&lt;wsp:rsid wsp:val=&quot;00EF7069&quot;/&gt;&lt;wsp:rsid wsp:val=&quot;00EF764F&quot;/&gt;&lt;wsp:rsid wsp:val=&quot;00EF771A&quot;/&gt;&lt;wsp:rsid wsp:val=&quot;00EF7D7A&quot;/&gt;&lt;wsp:rsid wsp:val=&quot;00F00A41&quot;/&gt;&lt;wsp:rsid wsp:val=&quot;00F00DAE&quot;/&gt;&lt;wsp:rsid wsp:val=&quot;00F01D56&quot;/&gt;&lt;wsp:rsid wsp:val=&quot;00F02385&quot;/&gt;&lt;wsp:rsid wsp:val=&quot;00F02A7E&quot;/&gt;&lt;wsp:rsid wsp:val=&quot;00F02C8A&quot;/&gt;&lt;wsp:rsid wsp:val=&quot;00F02F5D&quot;/&gt;&lt;wsp:rsid wsp:val=&quot;00F03013&quot;/&gt;&lt;wsp:rsid wsp:val=&quot;00F0326C&quot;/&gt;&lt;wsp:rsid wsp:val=&quot;00F03F9E&quot;/&gt;&lt;wsp:rsid wsp:val=&quot;00F0554E&quot;/&gt;&lt;wsp:rsid wsp:val=&quot;00F06BCC&quot;/&gt;&lt;wsp:rsid wsp:val=&quot;00F077AE&quot;/&gt;&lt;wsp:rsid wsp:val=&quot;00F10DAE&quot;/&gt;&lt;wsp:rsid wsp:val=&quot;00F10FC1&quot;/&gt;&lt;wsp:rsid wsp:val=&quot;00F11211&quot;/&gt;&lt;wsp:rsid wsp:val=&quot;00F11439&quot;/&gt;&lt;wsp:rsid wsp:val=&quot;00F11E17&quot;/&gt;&lt;wsp:rsid wsp:val=&quot;00F11E62&quot;/&gt;&lt;wsp:rsid wsp:val=&quot;00F128C9&quot;/&gt;&lt;wsp:rsid wsp:val=&quot;00F12F6A&quot;/&gt;&lt;wsp:rsid wsp:val=&quot;00F14125&quot;/&gt;&lt;wsp:rsid wsp:val=&quot;00F1490B&quot;/&gt;&lt;wsp:rsid wsp:val=&quot;00F164B6&quot;/&gt;&lt;wsp:rsid wsp:val=&quot;00F16A39&quot;/&gt;&lt;wsp:rsid wsp:val=&quot;00F16EAA&quot;/&gt;&lt;wsp:rsid wsp:val=&quot;00F16EB7&quot;/&gt;&lt;wsp:rsid wsp:val=&quot;00F17BB8&quot;/&gt;&lt;wsp:rsid wsp:val=&quot;00F20185&quot;/&gt;&lt;wsp:rsid wsp:val=&quot;00F20AB9&quot;/&gt;&lt;wsp:rsid wsp:val=&quot;00F20FE5&quot;/&gt;&lt;wsp:rsid wsp:val=&quot;00F21E31&quot;/&gt;&lt;wsp:rsid wsp:val=&quot;00F21EFB&quot;/&gt;&lt;wsp:rsid wsp:val=&quot;00F2244B&quot;/&gt;&lt;wsp:rsid wsp:val=&quot;00F22E3D&quot;/&gt;&lt;wsp:rsid wsp:val=&quot;00F23CDD&quot;/&gt;&lt;wsp:rsid wsp:val=&quot;00F23EEC&quot;/&gt;&lt;wsp:rsid wsp:val=&quot;00F24544&quot;/&gt;&lt;wsp:rsid wsp:val=&quot;00F2500B&quot;/&gt;&lt;wsp:rsid wsp:val=&quot;00F25057&quot;/&gt;&lt;wsp:rsid wsp:val=&quot;00F274D4&quot;/&gt;&lt;wsp:rsid wsp:val=&quot;00F277B4&quot;/&gt;&lt;wsp:rsid wsp:val=&quot;00F27A04&quot;/&gt;&lt;wsp:rsid wsp:val=&quot;00F31535&quot;/&gt;&lt;wsp:rsid wsp:val=&quot;00F31566&quot;/&gt;&lt;wsp:rsid wsp:val=&quot;00F31EE9&quot;/&gt;&lt;wsp:rsid wsp:val=&quot;00F31F36&quot;/&gt;&lt;wsp:rsid wsp:val=&quot;00F32287&quot;/&gt;&lt;wsp:rsid wsp:val=&quot;00F323AC&quot;/&gt;&lt;wsp:rsid wsp:val=&quot;00F32AC2&quot;/&gt;&lt;wsp:rsid wsp:val=&quot;00F32D65&quot;/&gt;&lt;wsp:rsid wsp:val=&quot;00F33C22&quot;/&gt;&lt;wsp:rsid wsp:val=&quot;00F34C87&quot;/&gt;&lt;wsp:rsid wsp:val=&quot;00F3569F&quot;/&gt;&lt;wsp:rsid wsp:val=&quot;00F35F7D&quot;/&gt;&lt;wsp:rsid wsp:val=&quot;00F36CAA&quot;/&gt;&lt;wsp:rsid wsp:val=&quot;00F40AAD&quot;/&gt;&lt;wsp:rsid wsp:val=&quot;00F40BF0&quot;/&gt;&lt;wsp:rsid wsp:val=&quot;00F41E8A&quot;/&gt;&lt;wsp:rsid wsp:val=&quot;00F42034&quot;/&gt;&lt;wsp:rsid wsp:val=&quot;00F435F6&quot;/&gt;&lt;wsp:rsid wsp:val=&quot;00F44200&quot;/&gt;&lt;wsp:rsid wsp:val=&quot;00F443C6&quot;/&gt;&lt;wsp:rsid wsp:val=&quot;00F44BCA&quot;/&gt;&lt;wsp:rsid wsp:val=&quot;00F44EA3&quot;/&gt;&lt;wsp:rsid wsp:val=&quot;00F45232&quot;/&gt;&lt;wsp:rsid wsp:val=&quot;00F453FC&quot;/&gt;&lt;wsp:rsid wsp:val=&quot;00F45AB1&quot;/&gt;&lt;wsp:rsid wsp:val=&quot;00F45F99&quot;/&gt;&lt;wsp:rsid wsp:val=&quot;00F463D2&quot;/&gt;&lt;wsp:rsid wsp:val=&quot;00F4649F&quot;/&gt;&lt;wsp:rsid wsp:val=&quot;00F50021&quot;/&gt;&lt;wsp:rsid wsp:val=&quot;00F50AA6&quot;/&gt;&lt;wsp:rsid wsp:val=&quot;00F51620&quot;/&gt;&lt;wsp:rsid wsp:val=&quot;00F51758&quot;/&gt;&lt;wsp:rsid wsp:val=&quot;00F518A8&quot;/&gt;&lt;wsp:rsid wsp:val=&quot;00F51B24&quot;/&gt;&lt;wsp:rsid wsp:val=&quot;00F527F9&quot;/&gt;&lt;wsp:rsid wsp:val=&quot;00F53A48&quot;/&gt;&lt;wsp:rsid wsp:val=&quot;00F54F31&quot;/&gt;&lt;wsp:rsid wsp:val=&quot;00F55BA5&quot;/&gt;&lt;wsp:rsid wsp:val=&quot;00F55BED&quot;/&gt;&lt;wsp:rsid wsp:val=&quot;00F562D5&quot;/&gt;&lt;wsp:rsid wsp:val=&quot;00F57279&quot;/&gt;&lt;wsp:rsid wsp:val=&quot;00F57560&quot;/&gt;&lt;wsp:rsid wsp:val=&quot;00F57A1B&quot;/&gt;&lt;wsp:rsid wsp:val=&quot;00F57EF6&quot;/&gt;&lt;wsp:rsid wsp:val=&quot;00F60030&quot;/&gt;&lt;wsp:rsid wsp:val=&quot;00F60289&quot;/&gt;&lt;wsp:rsid wsp:val=&quot;00F609E8&quot;/&gt;&lt;wsp:rsid wsp:val=&quot;00F60E7E&quot;/&gt;&lt;wsp:rsid wsp:val=&quot;00F612AA&quot;/&gt;&lt;wsp:rsid wsp:val=&quot;00F61414&quot;/&gt;&lt;wsp:rsid wsp:val=&quot;00F620B6&quot;/&gt;&lt;wsp:rsid wsp:val=&quot;00F624B6&quot;/&gt;&lt;wsp:rsid wsp:val=&quot;00F62E75&quot;/&gt;&lt;wsp:rsid wsp:val=&quot;00F630E2&quot;/&gt;&lt;wsp:rsid wsp:val=&quot;00F63620&quot;/&gt;&lt;wsp:rsid wsp:val=&quot;00F6375D&quot;/&gt;&lt;wsp:rsid wsp:val=&quot;00F63775&quot;/&gt;&lt;wsp:rsid wsp:val=&quot;00F637FA&quot;/&gt;&lt;wsp:rsid wsp:val=&quot;00F63881&quot;/&gt;&lt;wsp:rsid wsp:val=&quot;00F63A5C&quot;/&gt;&lt;wsp:rsid wsp:val=&quot;00F63C0C&quot;/&gt;&lt;wsp:rsid wsp:val=&quot;00F63EB8&quot;/&gt;&lt;wsp:rsid wsp:val=&quot;00F641E5&quot;/&gt;&lt;wsp:rsid wsp:val=&quot;00F646CC&quot;/&gt;&lt;wsp:rsid wsp:val=&quot;00F64B15&quot;/&gt;&lt;wsp:rsid wsp:val=&quot;00F653F0&quot;/&gt;&lt;wsp:rsid wsp:val=&quot;00F67738&quot;/&gt;&lt;wsp:rsid wsp:val=&quot;00F67B9D&quot;/&gt;&lt;wsp:rsid wsp:val=&quot;00F7089C&quot;/&gt;&lt;wsp:rsid wsp:val=&quot;00F71371&quot;/&gt;&lt;wsp:rsid wsp:val=&quot;00F71E06&quot;/&gt;&lt;wsp:rsid wsp:val=&quot;00F71F45&quot;/&gt;&lt;wsp:rsid wsp:val=&quot;00F721C4&quot;/&gt;&lt;wsp:rsid wsp:val=&quot;00F721E4&quot;/&gt;&lt;wsp:rsid wsp:val=&quot;00F729C0&quot;/&gt;&lt;wsp:rsid wsp:val=&quot;00F72C95&quot;/&gt;&lt;wsp:rsid wsp:val=&quot;00F736A4&quot;/&gt;&lt;wsp:rsid wsp:val=&quot;00F73A9F&quot;/&gt;&lt;wsp:rsid wsp:val=&quot;00F73B91&quot;/&gt;&lt;wsp:rsid wsp:val=&quot;00F73D9F&quot;/&gt;&lt;wsp:rsid wsp:val=&quot;00F74595&quot;/&gt;&lt;wsp:rsid wsp:val=&quot;00F746DF&quot;/&gt;&lt;wsp:rsid wsp:val=&quot;00F752BD&quot;/&gt;&lt;wsp:rsid wsp:val=&quot;00F75A5B&quot;/&gt;&lt;wsp:rsid wsp:val=&quot;00F76874&quot;/&gt;&lt;wsp:rsid wsp:val=&quot;00F77A80&quot;/&gt;&lt;wsp:rsid wsp:val=&quot;00F81EDB&quot;/&gt;&lt;wsp:rsid wsp:val=&quot;00F81FE2&quot;/&gt;&lt;wsp:rsid wsp:val=&quot;00F82546&quot;/&gt;&lt;wsp:rsid wsp:val=&quot;00F82EC7&quot;/&gt;&lt;wsp:rsid wsp:val=&quot;00F8347D&quot;/&gt;&lt;wsp:rsid wsp:val=&quot;00F83E55&quot;/&gt;&lt;wsp:rsid wsp:val=&quot;00F84E24&quot;/&gt;&lt;wsp:rsid wsp:val=&quot;00F851D8&quot;/&gt;&lt;wsp:rsid wsp:val=&quot;00F85C66&quot;/&gt;&lt;wsp:rsid wsp:val=&quot;00F85EE1&quot;/&gt;&lt;wsp:rsid wsp:val=&quot;00F86781&quot;/&gt;&lt;wsp:rsid wsp:val=&quot;00F868A4&quot;/&gt;&lt;wsp:rsid wsp:val=&quot;00F86E1F&quot;/&gt;&lt;wsp:rsid wsp:val=&quot;00F86E69&quot;/&gt;&lt;wsp:rsid wsp:val=&quot;00F871EE&quot;/&gt;&lt;wsp:rsid wsp:val=&quot;00F879D7&quot;/&gt;&lt;wsp:rsid wsp:val=&quot;00F87D30&quot;/&gt;&lt;wsp:rsid wsp:val=&quot;00F87ECC&quot;/&gt;&lt;wsp:rsid wsp:val=&quot;00F90E98&quot;/&gt;&lt;wsp:rsid wsp:val=&quot;00F91E82&quot;/&gt;&lt;wsp:rsid wsp:val=&quot;00F91F0B&quot;/&gt;&lt;wsp:rsid wsp:val=&quot;00F93666&quot;/&gt;&lt;wsp:rsid wsp:val=&quot;00F93B4E&quot;/&gt;&lt;wsp:rsid wsp:val=&quot;00F9497A&quot;/&gt;&lt;wsp:rsid wsp:val=&quot;00F9597F&quot;/&gt;&lt;wsp:rsid wsp:val=&quot;00F95D1C&quot;/&gt;&lt;wsp:rsid wsp:val=&quot;00F95F10&quot;/&gt;&lt;wsp:rsid wsp:val=&quot;00F96B9C&quot;/&gt;&lt;wsp:rsid wsp:val=&quot;00FA020D&quot;/&gt;&lt;wsp:rsid wsp:val=&quot;00FA0250&quot;/&gt;&lt;wsp:rsid wsp:val=&quot;00FA04C6&quot;/&gt;&lt;wsp:rsid wsp:val=&quot;00FA1635&quot;/&gt;&lt;wsp:rsid wsp:val=&quot;00FA1D3E&quot;/&gt;&lt;wsp:rsid wsp:val=&quot;00FA28FF&quot;/&gt;&lt;wsp:rsid wsp:val=&quot;00FA29B1&quot;/&gt;&lt;wsp:rsid wsp:val=&quot;00FA29B4&quot;/&gt;&lt;wsp:rsid wsp:val=&quot;00FA2ADA&quot;/&gt;&lt;wsp:rsid wsp:val=&quot;00FA3124&quot;/&gt;&lt;wsp:rsid wsp:val=&quot;00FA3151&quot;/&gt;&lt;wsp:rsid wsp:val=&quot;00FA4D7B&quot;/&gt;&lt;wsp:rsid wsp:val=&quot;00FA51A0&quot;/&gt;&lt;wsp:rsid wsp:val=&quot;00FA5265&quot;/&gt;&lt;wsp:rsid wsp:val=&quot;00FA58A8&quot;/&gt;&lt;wsp:rsid wsp:val=&quot;00FA5BB0&quot;/&gt;&lt;wsp:rsid wsp:val=&quot;00FA6775&quot;/&gt;&lt;wsp:rsid wsp:val=&quot;00FA6E55&quot;/&gt;&lt;wsp:rsid wsp:val=&quot;00FA7383&quot;/&gt;&lt;wsp:rsid wsp:val=&quot;00FA7C06&quot;/&gt;&lt;wsp:rsid wsp:val=&quot;00FB0B8B&quot;/&gt;&lt;wsp:rsid wsp:val=&quot;00FB1061&quot;/&gt;&lt;wsp:rsid wsp:val=&quot;00FB14CF&quot;/&gt;&lt;wsp:rsid wsp:val=&quot;00FB1C92&quot;/&gt;&lt;wsp:rsid wsp:val=&quot;00FB1FDB&quot;/&gt;&lt;wsp:rsid wsp:val=&quot;00FB24DC&quot;/&gt;&lt;wsp:rsid wsp:val=&quot;00FB2659&quot;/&gt;&lt;wsp:rsid wsp:val=&quot;00FB2BD8&quot;/&gt;&lt;wsp:rsid wsp:val=&quot;00FB2D7C&quot;/&gt;&lt;wsp:rsid wsp:val=&quot;00FB2EA8&quot;/&gt;&lt;wsp:rsid wsp:val=&quot;00FB3539&quot;/&gt;&lt;wsp:rsid wsp:val=&quot;00FB3B50&quot;/&gt;&lt;wsp:rsid wsp:val=&quot;00FB4E66&quot;/&gt;&lt;wsp:rsid wsp:val=&quot;00FB5386&quot;/&gt;&lt;wsp:rsid wsp:val=&quot;00FB590A&quot;/&gt;&lt;wsp:rsid wsp:val=&quot;00FB5977&quot;/&gt;&lt;wsp:rsid wsp:val=&quot;00FB59B4&quot;/&gt;&lt;wsp:rsid wsp:val=&quot;00FB60EB&quot;/&gt;&lt;wsp:rsid wsp:val=&quot;00FB6770&quot;/&gt;&lt;wsp:rsid wsp:val=&quot;00FB75E0&quot;/&gt;&lt;wsp:rsid wsp:val=&quot;00FC0FBD&quot;/&gt;&lt;wsp:rsid wsp:val=&quot;00FC175B&quot;/&gt;&lt;wsp:rsid wsp:val=&quot;00FC27DC&quot;/&gt;&lt;wsp:rsid wsp:val=&quot;00FC2C2A&quot;/&gt;&lt;wsp:rsid wsp:val=&quot;00FC484C&quot;/&gt;&lt;wsp:rsid wsp:val=&quot;00FC53E3&quot;/&gt;&lt;wsp:rsid wsp:val=&quot;00FC5531&quot;/&gt;&lt;wsp:rsid wsp:val=&quot;00FC5D2B&quot;/&gt;&lt;wsp:rsid wsp:val=&quot;00FC677E&quot;/&gt;&lt;wsp:rsid wsp:val=&quot;00FC6A14&quot;/&gt;&lt;wsp:rsid wsp:val=&quot;00FD0149&quot;/&gt;&lt;wsp:rsid wsp:val=&quot;00FD0672&quot;/&gt;&lt;wsp:rsid wsp:val=&quot;00FD06C1&quot;/&gt;&lt;wsp:rsid wsp:val=&quot;00FD0BE6&quot;/&gt;&lt;wsp:rsid wsp:val=&quot;00FD0FDD&quot;/&gt;&lt;wsp:rsid wsp:val=&quot;00FD115B&quot;/&gt;&lt;wsp:rsid wsp:val=&quot;00FD16BF&quot;/&gt;&lt;wsp:rsid wsp:val=&quot;00FD183A&quot;/&gt;&lt;wsp:rsid wsp:val=&quot;00FD2A11&quot;/&gt;&lt;wsp:rsid wsp:val=&quot;00FD3259&quot;/&gt;&lt;wsp:rsid wsp:val=&quot;00FD4F22&quot;/&gt;&lt;wsp:rsid wsp:val=&quot;00FD5AA6&quot;/&gt;&lt;wsp:rsid wsp:val=&quot;00FD5B5C&quot;/&gt;&lt;wsp:rsid wsp:val=&quot;00FD5BF0&quot;/&gt;&lt;wsp:rsid wsp:val=&quot;00FD5ED7&quot;/&gt;&lt;wsp:rsid wsp:val=&quot;00FD66F3&quot;/&gt;&lt;wsp:rsid wsp:val=&quot;00FD6BB8&quot;/&gt;&lt;wsp:rsid wsp:val=&quot;00FD704F&quot;/&gt;&lt;wsp:rsid wsp:val=&quot;00FD7509&quot;/&gt;&lt;wsp:rsid wsp:val=&quot;00FD7632&quot;/&gt;&lt;wsp:rsid wsp:val=&quot;00FD7921&quot;/&gt;&lt;wsp:rsid wsp:val=&quot;00FD7945&quot;/&gt;&lt;wsp:rsid wsp:val=&quot;00FE0951&quot;/&gt;&lt;wsp:rsid wsp:val=&quot;00FE1193&quot;/&gt;&lt;wsp:rsid wsp:val=&quot;00FE25F7&quot;/&gt;&lt;wsp:rsid wsp:val=&quot;00FE2837&quot;/&gt;&lt;wsp:rsid wsp:val=&quot;00FE34F6&quot;/&gt;&lt;wsp:rsid wsp:val=&quot;00FE4BFE&quot;/&gt;&lt;wsp:rsid wsp:val=&quot;00FE4F59&quot;/&gt;&lt;wsp:rsid wsp:val=&quot;00FE5CD6&quot;/&gt;&lt;wsp:rsid wsp:val=&quot;00FE6F4C&quot;/&gt;&lt;wsp:rsid wsp:val=&quot;00FF244E&quot;/&gt;&lt;wsp:rsid wsp:val=&quot;00FF25A3&quot;/&gt;&lt;wsp:rsid wsp:val=&quot;00FF292F&quot;/&gt;&lt;wsp:rsid wsp:val=&quot;00FF31F5&quot;/&gt;&lt;wsp:rsid wsp:val=&quot;00FF320D&quot;/&gt;&lt;wsp:rsid wsp:val=&quot;00FF3AB9&quot;/&gt;&lt;wsp:rsid wsp:val=&quot;00FF3F84&quot;/&gt;&lt;wsp:rsid wsp:val=&quot;00FF45B2&quot;/&gt;&lt;wsp:rsid wsp:val=&quot;00FF4D3E&quot;/&gt;&lt;wsp:rsid wsp:val=&quot;00FF5CA2&quot;/&gt;&lt;wsp:rsid wsp:val=&quot;00FF658A&quot;/&gt;&lt;wsp:rsid wsp:val=&quot;00FF7427&quot;/&gt;&lt;wsp:rsid wsp:val=&quot;00FF7596&quot;/&gt;&lt;wsp:rsid wsp:val=&quot;00FF7659&quot;/&gt;&lt;wsp:rsid wsp:val=&quot;00FF7811&quot;/&gt;&lt;/wsp:rsids&gt;&lt;/w:docPr&gt;&lt;w:body&gt;&lt;w:p wsp:rsidR=&quot;00000000&quot; wsp:rsidRDefault=&quot;00E419DF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P&lt;/m:t&gt;&lt;/m: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e&gt;&lt;m:sub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g&lt;/m:t&gt;&lt;/m:r&gt;&lt;m:r&gt;&lt;w:rPr&gt;&lt;w:rFonts w:ascii=&quot;Cambria Math&quot; w:h-ansi=&quot;Cambria Math&quot;/&gt;&lt;wx:font wx:val=&quot;Cambria Math&quot;/&gt;&lt;w:i/&gt;&lt;w:sz w:val=&quot;24&quot;/&gt;&lt;w:sz-cs w:val=&quot;24&quot;/&gt;&lt;/w:rPr&gt;&lt;m:t&gt;,&lt;/m:t&gt;&lt;/m:r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z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46" o:title="" chromakey="white"/>
          </v:shape>
        </w:pict>
      </w:r>
      <w:r w:rsidRPr="008351E1">
        <w:fldChar w:fldCharType="end"/>
      </w:r>
      <w:r w:rsidR="007517C4" w:rsidRPr="008351E1">
        <w:t xml:space="preserve"> – объем мощности г</w:t>
      </w:r>
      <w:r w:rsidRPr="008351E1">
        <w:t xml:space="preserve">енерирующего объекта </w:t>
      </w:r>
      <w:r w:rsidRPr="008351E1">
        <w:rPr>
          <w:i/>
        </w:rPr>
        <w:t>g</w:t>
      </w:r>
      <w:r w:rsidRPr="008351E1">
        <w:t>, участвующий в покрытии спроса.</w:t>
      </w:r>
    </w:p>
    <w:p w:rsidR="00BB6E10" w:rsidRPr="008351E1" w:rsidRDefault="00BB6E10" w:rsidP="005552EB">
      <w:pPr>
        <w:spacing w:after="120"/>
        <w:jc w:val="both"/>
      </w:pPr>
      <w:r w:rsidRPr="008351E1">
        <w:t>При этом выполнены условия соблюдения баланса спроса и предложения по каждой территории ТНГ:</w:t>
      </w:r>
    </w:p>
    <w:p w:rsidR="00BB6E10" w:rsidRPr="008351E1" w:rsidRDefault="00B12757" w:rsidP="005552EB">
      <w:pPr>
        <w:spacing w:after="120"/>
        <w:jc w:val="both"/>
        <w:rPr>
          <w:lang w:val="en-US"/>
        </w:rPr>
      </w:pPr>
      <w:r w:rsidRPr="008351E1">
        <w:pict>
          <v:shape id="_x0000_i1050" type="#_x0000_t75" style="width:147.75pt;height:38.25pt" equationxml="&lt;?xml version=&quot;1.0&quot; encoding=&quot;UTF-8&quot; standalone=&quot;yes&quot;?&gt;&#10;&#10;&#10;&#10;&#10;&#10;&#10;&#10;&#10;&#10;&#10;&#10;&#10;&#10;&#10;&#10;&lt;?mso-application progid=&quot;Word.Document&quot;?&gt;&#10;&#10;&#10;&#10;&#10;&#10;&#10;&#10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drawingGridHorizontalSpacing w:val=&quot;110&quot;/&gt;&lt;w:displayHorizontalDrawingGridEvery w:val=&quot;2&quot;/&gt;&lt;w:displayVertic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D72CF&quot;/&gt;&lt;wsp:rsid wsp:val=&quot;0000010A&quot;/&gt;&lt;wsp:rsid wsp:val=&quot;000004B5&quot;/&gt;&lt;wsp:rsid wsp:val=&quot;00001A67&quot;/&gt;&lt;wsp:rsid wsp:val=&quot;00002218&quot;/&gt;&lt;wsp:rsid wsp:val=&quot;00002631&quot;/&gt;&lt;wsp:rsid wsp:val=&quot;00002A41&quot;/&gt;&lt;wsp:rsid wsp:val=&quot;00002B5D&quot;/&gt;&lt;wsp:rsid wsp:val=&quot;00003208&quot;/&gt;&lt;wsp:rsid wsp:val=&quot;00003344&quot;/&gt;&lt;wsp:rsid wsp:val=&quot;000036E3&quot;/&gt;&lt;wsp:rsid wsp:val=&quot;00003F14&quot;/&gt;&lt;wsp:rsid wsp:val=&quot;00004169&quot;/&gt;&lt;wsp:rsid wsp:val=&quot;000043DB&quot;/&gt;&lt;wsp:rsid wsp:val=&quot;000046B8&quot;/&gt;&lt;wsp:rsid wsp:val=&quot;000048FE&quot;/&gt;&lt;wsp:rsid wsp:val=&quot;00004D59&quot;/&gt;&lt;wsp:rsid wsp:val=&quot;0000519C&quot;/&gt;&lt;wsp:rsid wsp:val=&quot;000057C7&quot;/&gt;&lt;wsp:rsid wsp:val=&quot;00005854&quot;/&gt;&lt;wsp:rsid wsp:val=&quot;00005B47&quot;/&gt;&lt;wsp:rsid wsp:val=&quot;00005D28&quot;/&gt;&lt;wsp:rsid wsp:val=&quot;00005EDB&quot;/&gt;&lt;wsp:rsid wsp:val=&quot;00006174&quot;/&gt;&lt;wsp:rsid wsp:val=&quot;00007BD6&quot;/&gt;&lt;wsp:rsid wsp:val=&quot;000100BF&quot;/&gt;&lt;wsp:rsid wsp:val=&quot;00010A30&quot;/&gt;&lt;wsp:rsid wsp:val=&quot;00010A73&quot;/&gt;&lt;wsp:rsid wsp:val=&quot;000120F5&quot;/&gt;&lt;wsp:rsid wsp:val=&quot;00012B55&quot;/&gt;&lt;wsp:rsid wsp:val=&quot;00013813&quot;/&gt;&lt;wsp:rsid wsp:val=&quot;00013A7B&quot;/&gt;&lt;wsp:rsid wsp:val=&quot;00014064&quot;/&gt;&lt;wsp:rsid wsp:val=&quot;00015172&quot;/&gt;&lt;wsp:rsid wsp:val=&quot;000151B3&quot;/&gt;&lt;wsp:rsid wsp:val=&quot;000151C9&quot;/&gt;&lt;wsp:rsid wsp:val=&quot;00015880&quot;/&gt;&lt;wsp:rsid wsp:val=&quot;00015D94&quot;/&gt;&lt;wsp:rsid wsp:val=&quot;000171A9&quot;/&gt;&lt;wsp:rsid wsp:val=&quot;00017DA4&quot;/&gt;&lt;wsp:rsid wsp:val=&quot;00020071&quot;/&gt;&lt;wsp:rsid wsp:val=&quot;00020109&quot;/&gt;&lt;wsp:rsid wsp:val=&quot;0002021D&quot;/&gt;&lt;wsp:rsid wsp:val=&quot;00020926&quot;/&gt;&lt;wsp:rsid wsp:val=&quot;000210CC&quot;/&gt;&lt;wsp:rsid wsp:val=&quot;000218EE&quot;/&gt;&lt;wsp:rsid wsp:val=&quot;00021A23&quot;/&gt;&lt;wsp:rsid wsp:val=&quot;00021B09&quot;/&gt;&lt;wsp:rsid wsp:val=&quot;00021ECB&quot;/&gt;&lt;wsp:rsid wsp:val=&quot;00022CFE&quot;/&gt;&lt;wsp:rsid wsp:val=&quot;00022D59&quot;/&gt;&lt;wsp:rsid wsp:val=&quot;000234C9&quot;/&gt;&lt;wsp:rsid wsp:val=&quot;00023688&quot;/&gt;&lt;wsp:rsid wsp:val=&quot;00024F4A&quot;/&gt;&lt;wsp:rsid wsp:val=&quot;000252C3&quot;/&gt;&lt;wsp:rsid wsp:val=&quot;00026DE6&quot;/&gt;&lt;wsp:rsid wsp:val=&quot;00026E49&quot;/&gt;&lt;wsp:rsid wsp:val=&quot;0002718E&quot;/&gt;&lt;wsp:rsid wsp:val=&quot;0002774D&quot;/&gt;&lt;wsp:rsid wsp:val=&quot;00027CCC&quot;/&gt;&lt;wsp:rsid wsp:val=&quot;00027D57&quot;/&gt;&lt;wsp:rsid wsp:val=&quot;00030046&quot;/&gt;&lt;wsp:rsid wsp:val=&quot;00030A8B&quot;/&gt;&lt;wsp:rsid wsp:val=&quot;00030F73&quot;/&gt;&lt;wsp:rsid wsp:val=&quot;0003115A&quot;/&gt;&lt;wsp:rsid wsp:val=&quot;000312BD&quot;/&gt;&lt;wsp:rsid wsp:val=&quot;000325B0&quot;/&gt;&lt;wsp:rsid wsp:val=&quot;00032E19&quot;/&gt;&lt;wsp:rsid wsp:val=&quot;00033506&quot;/&gt;&lt;wsp:rsid wsp:val=&quot;00033B11&quot;/&gt;&lt;wsp:rsid wsp:val=&quot;00034789&quot;/&gt;&lt;wsp:rsid wsp:val=&quot;0003535D&quot;/&gt;&lt;wsp:rsid wsp:val=&quot;0003574B&quot;/&gt;&lt;wsp:rsid wsp:val=&quot;00036C47&quot;/&gt;&lt;wsp:rsid wsp:val=&quot;00037DA5&quot;/&gt;&lt;wsp:rsid wsp:val=&quot;000401BC&quot;/&gt;&lt;wsp:rsid wsp:val=&quot;000403CD&quot;/&gt;&lt;wsp:rsid wsp:val=&quot;0004155F&quot;/&gt;&lt;wsp:rsid wsp:val=&quot;00041734&quot;/&gt;&lt;wsp:rsid wsp:val=&quot;00042DA5&quot;/&gt;&lt;wsp:rsid wsp:val=&quot;000439C5&quot;/&gt;&lt;wsp:rsid wsp:val=&quot;00044163&quot;/&gt;&lt;wsp:rsid wsp:val=&quot;000441AE&quot;/&gt;&lt;wsp:rsid wsp:val=&quot;0004456C&quot;/&gt;&lt;wsp:rsid wsp:val=&quot;00044689&quot;/&gt;&lt;wsp:rsid wsp:val=&quot;000448BB&quot;/&gt;&lt;wsp:rsid wsp:val=&quot;00044FE3&quot;/&gt;&lt;wsp:rsid wsp:val=&quot;00045F54&quot;/&gt;&lt;wsp:rsid wsp:val=&quot;00046363&quot;/&gt;&lt;wsp:rsid wsp:val=&quot;000463F5&quot;/&gt;&lt;wsp:rsid wsp:val=&quot;0004738B&quot;/&gt;&lt;wsp:rsid wsp:val=&quot;0004744C&quot;/&gt;&lt;wsp:rsid wsp:val=&quot;00047FD1&quot;/&gt;&lt;wsp:rsid wsp:val=&quot;00050638&quot;/&gt;&lt;wsp:rsid wsp:val=&quot;0005080D&quot;/&gt;&lt;wsp:rsid wsp:val=&quot;000519F1&quot;/&gt;&lt;wsp:rsid wsp:val=&quot;00051FF3&quot;/&gt;&lt;wsp:rsid wsp:val=&quot;0005211D&quot;/&gt;&lt;wsp:rsid wsp:val=&quot;00052225&quot;/&gt;&lt;wsp:rsid wsp:val=&quot;000522ED&quot;/&gt;&lt;wsp:rsid wsp:val=&quot;0005237C&quot;/&gt;&lt;wsp:rsid wsp:val=&quot;00052430&quot;/&gt;&lt;wsp:rsid wsp:val=&quot;000528CC&quot;/&gt;&lt;wsp:rsid wsp:val=&quot;00052F5A&quot;/&gt;&lt;wsp:rsid wsp:val=&quot;0005366E&quot;/&gt;&lt;wsp:rsid wsp:val=&quot;00053F57&quot;/&gt;&lt;wsp:rsid wsp:val=&quot;00055977&quot;/&gt;&lt;wsp:rsid wsp:val=&quot;00055CDC&quot;/&gt;&lt;wsp:rsid wsp:val=&quot;00055FA2&quot;/&gt;&lt;wsp:rsid wsp:val=&quot;00055FF5&quot;/&gt;&lt;wsp:rsid wsp:val=&quot;00056009&quot;/&gt;&lt;wsp:rsid wsp:val=&quot;00056A34&quot;/&gt;&lt;wsp:rsid wsp:val=&quot;00057032&quot;/&gt;&lt;wsp:rsid wsp:val=&quot;00057AE7&quot;/&gt;&lt;wsp:rsid wsp:val=&quot;00057F77&quot;/&gt;&lt;wsp:rsid wsp:val=&quot;00060139&quot;/&gt;&lt;wsp:rsid wsp:val=&quot;00060151&quot;/&gt;&lt;wsp:rsid wsp:val=&quot;000610B8&quot;/&gt;&lt;wsp:rsid wsp:val=&quot;00062BD2&quot;/&gt;&lt;wsp:rsid wsp:val=&quot;000630E8&quot;/&gt;&lt;wsp:rsid wsp:val=&quot;00063858&quot;/&gt;&lt;wsp:rsid wsp:val=&quot;000641BE&quot;/&gt;&lt;wsp:rsid wsp:val=&quot;000642F1&quot;/&gt;&lt;wsp:rsid wsp:val=&quot;00064528&quot;/&gt;&lt;wsp:rsid wsp:val=&quot;00064CD7&quot;/&gt;&lt;wsp:rsid wsp:val=&quot;00065246&quot;/&gt;&lt;wsp:rsid wsp:val=&quot;000656C8&quot;/&gt;&lt;wsp:rsid wsp:val=&quot;00065808&quot;/&gt;&lt;wsp:rsid wsp:val=&quot;00066274&quot;/&gt;&lt;wsp:rsid wsp:val=&quot;00066298&quot;/&gt;&lt;wsp:rsid wsp:val=&quot;00066622&quot;/&gt;&lt;wsp:rsid wsp:val=&quot;0006767B&quot;/&gt;&lt;wsp:rsid wsp:val=&quot;00067EAF&quot;/&gt;&lt;wsp:rsid wsp:val=&quot;000707B4&quot;/&gt;&lt;wsp:rsid wsp:val=&quot;00070853&quot;/&gt;&lt;wsp:rsid wsp:val=&quot;00070A22&quot;/&gt;&lt;wsp:rsid wsp:val=&quot;00070F9B&quot;/&gt;&lt;wsp:rsid wsp:val=&quot;000711F4&quot;/&gt;&lt;wsp:rsid wsp:val=&quot;00071DF2&quot;/&gt;&lt;wsp:rsid wsp:val=&quot;00072825&quot;/&gt;&lt;wsp:rsid wsp:val=&quot;00072CF6&quot;/&gt;&lt;wsp:rsid wsp:val=&quot;00072E38&quot;/&gt;&lt;wsp:rsid wsp:val=&quot;00073603&quot;/&gt;&lt;wsp:rsid wsp:val=&quot;00075493&quot;/&gt;&lt;wsp:rsid wsp:val=&quot;000756F5&quot;/&gt;&lt;wsp:rsid wsp:val=&quot;00075C15&quot;/&gt;&lt;wsp:rsid wsp:val=&quot;00075DEA&quot;/&gt;&lt;wsp:rsid wsp:val=&quot;00076005&quot;/&gt;&lt;wsp:rsid wsp:val=&quot;00076100&quot;/&gt;&lt;wsp:rsid wsp:val=&quot;00076280&quot;/&gt;&lt;wsp:rsid wsp:val=&quot;0007659A&quot;/&gt;&lt;wsp:rsid wsp:val=&quot;0007692A&quot;/&gt;&lt;wsp:rsid wsp:val=&quot;0007721B&quot;/&gt;&lt;wsp:rsid wsp:val=&quot;00077FB7&quot;/&gt;&lt;wsp:rsid wsp:val=&quot;000801DF&quot;/&gt;&lt;wsp:rsid wsp:val=&quot;000813E1&quot;/&gt;&lt;wsp:rsid wsp:val=&quot;000814AD&quot;/&gt;&lt;wsp:rsid wsp:val=&quot;00081EBC&quot;/&gt;&lt;wsp:rsid wsp:val=&quot;00082527&quot;/&gt;&lt;wsp:rsid wsp:val=&quot;0008256C&quot;/&gt;&lt;wsp:rsid wsp:val=&quot;000827DD&quot;/&gt;&lt;wsp:rsid wsp:val=&quot;00082A84&quot;/&gt;&lt;wsp:rsid wsp:val=&quot;00082E53&quot;/&gt;&lt;wsp:rsid wsp:val=&quot;00082FA9&quot;/&gt;&lt;wsp:rsid wsp:val=&quot;0008354E&quot;/&gt;&lt;wsp:rsid wsp:val=&quot;00083B33&quot;/&gt;&lt;wsp:rsid wsp:val=&quot;00083C62&quot;/&gt;&lt;wsp:rsid wsp:val=&quot;0008559A&quot;/&gt;&lt;wsp:rsid wsp:val=&quot;000858EF&quot;/&gt;&lt;wsp:rsid wsp:val=&quot;00086883&quot;/&gt;&lt;wsp:rsid wsp:val=&quot;00086BD6&quot;/&gt;&lt;wsp:rsid wsp:val=&quot;00087924&quot;/&gt;&lt;wsp:rsid wsp:val=&quot;00087968&quot;/&gt;&lt;wsp:rsid wsp:val=&quot;00087D8D&quot;/&gt;&lt;wsp:rsid wsp:val=&quot;00087E58&quot;/&gt;&lt;wsp:rsid wsp:val=&quot;000906ED&quot;/&gt;&lt;wsp:rsid wsp:val=&quot;000913DA&quot;/&gt;&lt;wsp:rsid wsp:val=&quot;00091419&quot;/&gt;&lt;wsp:rsid wsp:val=&quot;0009289F&quot;/&gt;&lt;wsp:rsid wsp:val=&quot;00092B03&quot;/&gt;&lt;wsp:rsid wsp:val=&quot;0009311E&quot;/&gt;&lt;wsp:rsid wsp:val=&quot;00093349&quot;/&gt;&lt;wsp:rsid wsp:val=&quot;00093B86&quot;/&gt;&lt;wsp:rsid wsp:val=&quot;00094574&quot;/&gt;&lt;wsp:rsid wsp:val=&quot;000947B6&quot;/&gt;&lt;wsp:rsid wsp:val=&quot;00094804&quot;/&gt;&lt;wsp:rsid wsp:val=&quot;00094B8F&quot;/&gt;&lt;wsp:rsid wsp:val=&quot;00094F14&quot;/&gt;&lt;wsp:rsid wsp:val=&quot;00095A8A&quot;/&gt;&lt;wsp:rsid wsp:val=&quot;00095A97&quot;/&gt;&lt;wsp:rsid wsp:val=&quot;000964C3&quot;/&gt;&lt;wsp:rsid wsp:val=&quot;0009689F&quot;/&gt;&lt;wsp:rsid wsp:val=&quot;00096A5F&quot;/&gt;&lt;wsp:rsid wsp:val=&quot;00096D86&quot;/&gt;&lt;wsp:rsid wsp:val=&quot;000979B0&quot;/&gt;&lt;wsp:rsid wsp:val=&quot;00097C8E&quot;/&gt;&lt;wsp:rsid wsp:val=&quot;00097DFF&quot;/&gt;&lt;wsp:rsid wsp:val=&quot;000A02D0&quot;/&gt;&lt;wsp:rsid wsp:val=&quot;000A02EB&quot;/&gt;&lt;wsp:rsid wsp:val=&quot;000A0455&quot;/&gt;&lt;wsp:rsid wsp:val=&quot;000A06FD&quot;/&gt;&lt;wsp:rsid wsp:val=&quot;000A0A23&quot;/&gt;&lt;wsp:rsid wsp:val=&quot;000A15B7&quot;/&gt;&lt;wsp:rsid wsp:val=&quot;000A1D30&quot;/&gt;&lt;wsp:rsid wsp:val=&quot;000A1EB7&quot;/&gt;&lt;wsp:rsid wsp:val=&quot;000A2ABE&quot;/&gt;&lt;wsp:rsid wsp:val=&quot;000A2C26&quot;/&gt;&lt;wsp:rsid wsp:val=&quot;000A39B5&quot;/&gt;&lt;wsp:rsid wsp:val=&quot;000A3F46&quot;/&gt;&lt;wsp:rsid wsp:val=&quot;000A442C&quot;/&gt;&lt;wsp:rsid wsp:val=&quot;000A494F&quot;/&gt;&lt;wsp:rsid wsp:val=&quot;000A4B01&quot;/&gt;&lt;wsp:rsid wsp:val=&quot;000A5BD9&quot;/&gt;&lt;wsp:rsid wsp:val=&quot;000A5C2B&quot;/&gt;&lt;wsp:rsid wsp:val=&quot;000A5D7F&quot;/&gt;&lt;wsp:rsid wsp:val=&quot;000A5E58&quot;/&gt;&lt;wsp:rsid wsp:val=&quot;000A6B54&quot;/&gt;&lt;wsp:rsid wsp:val=&quot;000A6EEC&quot;/&gt;&lt;wsp:rsid wsp:val=&quot;000A71E6&quot;/&gt;&lt;wsp:rsid wsp:val=&quot;000B0F86&quot;/&gt;&lt;wsp:rsid wsp:val=&quot;000B113B&quot;/&gt;&lt;wsp:rsid wsp:val=&quot;000B13BB&quot;/&gt;&lt;wsp:rsid wsp:val=&quot;000B13C7&quot;/&gt;&lt;wsp:rsid wsp:val=&quot;000B151E&quot;/&gt;&lt;wsp:rsid wsp:val=&quot;000B1703&quot;/&gt;&lt;wsp:rsid wsp:val=&quot;000B1AAF&quot;/&gt;&lt;wsp:rsid wsp:val=&quot;000B1F66&quot;/&gt;&lt;wsp:rsid wsp:val=&quot;000B2045&quot;/&gt;&lt;wsp:rsid wsp:val=&quot;000B2B64&quot;/&gt;&lt;wsp:rsid wsp:val=&quot;000B321A&quot;/&gt;&lt;wsp:rsid wsp:val=&quot;000B3592&quot;/&gt;&lt;wsp:rsid wsp:val=&quot;000B3982&quot;/&gt;&lt;wsp:rsid wsp:val=&quot;000B406D&quot;/&gt;&lt;wsp:rsid wsp:val=&quot;000B46F7&quot;/&gt;&lt;wsp:rsid wsp:val=&quot;000B6067&quot;/&gt;&lt;wsp:rsid wsp:val=&quot;000C0059&quot;/&gt;&lt;wsp:rsid wsp:val=&quot;000C0588&quot;/&gt;&lt;wsp:rsid wsp:val=&quot;000C10C1&quot;/&gt;&lt;wsp:rsid wsp:val=&quot;000C19EF&quot;/&gt;&lt;wsp:rsid wsp:val=&quot;000C1CD1&quot;/&gt;&lt;wsp:rsid wsp:val=&quot;000C25B9&quot;/&gt;&lt;wsp:rsid wsp:val=&quot;000C2C04&quot;/&gt;&lt;wsp:rsid wsp:val=&quot;000C390E&quot;/&gt;&lt;wsp:rsid wsp:val=&quot;000C4731&quot;/&gt;&lt;wsp:rsid wsp:val=&quot;000C5129&quot;/&gt;&lt;wsp:rsid wsp:val=&quot;000C51D2&quot;/&gt;&lt;wsp:rsid wsp:val=&quot;000C5459&quot;/&gt;&lt;wsp:rsid wsp:val=&quot;000C74C4&quot;/&gt;&lt;wsp:rsid wsp:val=&quot;000C75B4&quot;/&gt;&lt;wsp:rsid wsp:val=&quot;000C7ACE&quot;/&gt;&lt;wsp:rsid wsp:val=&quot;000C7E04&quot;/&gt;&lt;wsp:rsid wsp:val=&quot;000D01B5&quot;/&gt;&lt;wsp:rsid wsp:val=&quot;000D0496&quot;/&gt;&lt;wsp:rsid wsp:val=&quot;000D08DD&quot;/&gt;&lt;wsp:rsid wsp:val=&quot;000D0DD5&quot;/&gt;&lt;wsp:rsid wsp:val=&quot;000D0FAC&quot;/&gt;&lt;wsp:rsid wsp:val=&quot;000D138E&quot;/&gt;&lt;wsp:rsid wsp:val=&quot;000D22CE&quot;/&gt;&lt;wsp:rsid wsp:val=&quot;000D231B&quot;/&gt;&lt;wsp:rsid wsp:val=&quot;000D2362&quot;/&gt;&lt;wsp:rsid wsp:val=&quot;000D2629&quot;/&gt;&lt;wsp:rsid wsp:val=&quot;000D2632&quot;/&gt;&lt;wsp:rsid wsp:val=&quot;000D26FE&quot;/&gt;&lt;wsp:rsid wsp:val=&quot;000D3090&quot;/&gt;&lt;wsp:rsid wsp:val=&quot;000D393D&quot;/&gt;&lt;wsp:rsid wsp:val=&quot;000D408F&quot;/&gt;&lt;wsp:rsid wsp:val=&quot;000D4285&quot;/&gt;&lt;wsp:rsid wsp:val=&quot;000D4433&quot;/&gt;&lt;wsp:rsid wsp:val=&quot;000D4BE8&quot;/&gt;&lt;wsp:rsid wsp:val=&quot;000D4CC9&quot;/&gt;&lt;wsp:rsid wsp:val=&quot;000D4E8F&quot;/&gt;&lt;wsp:rsid wsp:val=&quot;000D62C0&quot;/&gt;&lt;wsp:rsid wsp:val=&quot;000D658B&quot;/&gt;&lt;wsp:rsid wsp:val=&quot;000D6B39&quot;/&gt;&lt;wsp:rsid wsp:val=&quot;000D70E4&quot;/&gt;&lt;wsp:rsid wsp:val=&quot;000E031A&quot;/&gt;&lt;wsp:rsid wsp:val=&quot;000E0555&quot;/&gt;&lt;wsp:rsid wsp:val=&quot;000E1234&quot;/&gt;&lt;wsp:rsid wsp:val=&quot;000E13F4&quot;/&gt;&lt;wsp:rsid wsp:val=&quot;000E1471&quot;/&gt;&lt;wsp:rsid wsp:val=&quot;000E15B3&quot;/&gt;&lt;wsp:rsid wsp:val=&quot;000E17D8&quot;/&gt;&lt;wsp:rsid wsp:val=&quot;000E1AFF&quot;/&gt;&lt;wsp:rsid wsp:val=&quot;000E2345&quot;/&gt;&lt;wsp:rsid wsp:val=&quot;000E3A69&quot;/&gt;&lt;wsp:rsid wsp:val=&quot;000E432C&quot;/&gt;&lt;wsp:rsid wsp:val=&quot;000E45FB&quot;/&gt;&lt;wsp:rsid wsp:val=&quot;000E484D&quot;/&gt;&lt;wsp:rsid wsp:val=&quot;000E48D7&quot;/&gt;&lt;wsp:rsid wsp:val=&quot;000E6076&quot;/&gt;&lt;wsp:rsid wsp:val=&quot;000E7203&quot;/&gt;&lt;wsp:rsid wsp:val=&quot;000E720B&quot;/&gt;&lt;wsp:rsid wsp:val=&quot;000F0372&quot;/&gt;&lt;wsp:rsid wsp:val=&quot;000F0690&quot;/&gt;&lt;wsp:rsid wsp:val=&quot;000F0EA8&quot;/&gt;&lt;wsp:rsid wsp:val=&quot;000F1CE9&quot;/&gt;&lt;wsp:rsid wsp:val=&quot;000F2387&quot;/&gt;&lt;wsp:rsid wsp:val=&quot;000F2F26&quot;/&gt;&lt;wsp:rsid wsp:val=&quot;000F373E&quot;/&gt;&lt;wsp:rsid wsp:val=&quot;000F3CAD&quot;/&gt;&lt;wsp:rsid wsp:val=&quot;000F3FCF&quot;/&gt;&lt;wsp:rsid wsp:val=&quot;000F4A1B&quot;/&gt;&lt;wsp:rsid wsp:val=&quot;000F65BA&quot;/&gt;&lt;wsp:rsid wsp:val=&quot;000F732F&quot;/&gt;&lt;wsp:rsid wsp:val=&quot;00100CE9&quot;/&gt;&lt;wsp:rsid wsp:val=&quot;00100D62&quot;/&gt;&lt;wsp:rsid wsp:val=&quot;00101E69&quot;/&gt;&lt;wsp:rsid wsp:val=&quot;00101E7D&quot;/&gt;&lt;wsp:rsid wsp:val=&quot;00102535&quot;/&gt;&lt;wsp:rsid wsp:val=&quot;00102595&quot;/&gt;&lt;wsp:rsid wsp:val=&quot;0010299B&quot;/&gt;&lt;wsp:rsid wsp:val=&quot;00102D90&quot;/&gt;&lt;wsp:rsid wsp:val=&quot;001035A5&quot;/&gt;&lt;wsp:rsid wsp:val=&quot;00103F0D&quot;/&gt;&lt;wsp:rsid wsp:val=&quot;001040A4&quot;/&gt;&lt;wsp:rsid wsp:val=&quot;00104517&quot;/&gt;&lt;wsp:rsid wsp:val=&quot;001045FC&quot;/&gt;&lt;wsp:rsid wsp:val=&quot;001057E1&quot;/&gt;&lt;wsp:rsid wsp:val=&quot;001058C2&quot;/&gt;&lt;wsp:rsid wsp:val=&quot;00106631&quot;/&gt;&lt;wsp:rsid wsp:val=&quot;001069B4&quot;/&gt;&lt;wsp:rsid wsp:val=&quot;00106CEA&quot;/&gt;&lt;wsp:rsid wsp:val=&quot;00107D02&quot;/&gt;&lt;wsp:rsid wsp:val=&quot;0011026B&quot;/&gt;&lt;wsp:rsid wsp:val=&quot;00110741&quot;/&gt;&lt;wsp:rsid wsp:val=&quot;00110D02&quot;/&gt;&lt;wsp:rsid wsp:val=&quot;00111218&quot;/&gt;&lt;wsp:rsid wsp:val=&quot;00111891&quot;/&gt;&lt;wsp:rsid wsp:val=&quot;00111BAC&quot;/&gt;&lt;wsp:rsid wsp:val=&quot;00112144&quot;/&gt;&lt;wsp:rsid wsp:val=&quot;00112B36&quot;/&gt;&lt;wsp:rsid wsp:val=&quot;00113203&quot;/&gt;&lt;wsp:rsid wsp:val=&quot;00113EBD&quot;/&gt;&lt;wsp:rsid wsp:val=&quot;00113FE9&quot;/&gt;&lt;wsp:rsid wsp:val=&quot;00115BA8&quot;/&gt;&lt;wsp:rsid wsp:val=&quot;00115CC1&quot;/&gt;&lt;wsp:rsid wsp:val=&quot;00115D51&quot;/&gt;&lt;wsp:rsid wsp:val=&quot;001160BC&quot;/&gt;&lt;wsp:rsid wsp:val=&quot;00116FD0&quot;/&gt;&lt;wsp:rsid wsp:val=&quot;00117189&quot;/&gt;&lt;wsp:rsid wsp:val=&quot;001176E0&quot;/&gt;&lt;wsp:rsid wsp:val=&quot;00121D0F&quot;/&gt;&lt;wsp:rsid wsp:val=&quot;00122433&quot;/&gt;&lt;wsp:rsid wsp:val=&quot;00122CD5&quot;/&gt;&lt;wsp:rsid wsp:val=&quot;00122E78&quot;/&gt;&lt;wsp:rsid wsp:val=&quot;001237D6&quot;/&gt;&lt;wsp:rsid wsp:val=&quot;0012395C&quot;/&gt;&lt;wsp:rsid wsp:val=&quot;001244FE&quot;/&gt;&lt;wsp:rsid wsp:val=&quot;00124A30&quot;/&gt;&lt;wsp:rsid wsp:val=&quot;00125B5D&quot;/&gt;&lt;wsp:rsid wsp:val=&quot;00125C0D&quot;/&gt;&lt;wsp:rsid wsp:val=&quot;00125CC7&quot;/&gt;&lt;wsp:rsid wsp:val=&quot;00125D62&quot;/&gt;&lt;wsp:rsid wsp:val=&quot;0012603A&quot;/&gt;&lt;wsp:rsid wsp:val=&quot;00126956&quot;/&gt;&lt;wsp:rsid wsp:val=&quot;001269B2&quot;/&gt;&lt;wsp:rsid wsp:val=&quot;00126D55&quot;/&gt;&lt;wsp:rsid wsp:val=&quot;00127360&quot;/&gt;&lt;wsp:rsid wsp:val=&quot;0012736A&quot;/&gt;&lt;wsp:rsid wsp:val=&quot;00127413&quot;/&gt;&lt;wsp:rsid wsp:val=&quot;00127432&quot;/&gt;&lt;wsp:rsid wsp:val=&quot;001308EA&quot;/&gt;&lt;wsp:rsid wsp:val=&quot;001320D9&quot;/&gt;&lt;wsp:rsid wsp:val=&quot;001335C7&quot;/&gt;&lt;wsp:rsid wsp:val=&quot;00133785&quot;/&gt;&lt;wsp:rsid wsp:val=&quot;00133DFF&quot;/&gt;&lt;wsp:rsid wsp:val=&quot;001344BD&quot;/&gt;&lt;wsp:rsid wsp:val=&quot;0013496C&quot;/&gt;&lt;wsp:rsid wsp:val=&quot;00134C1A&quot;/&gt;&lt;wsp:rsid wsp:val=&quot;00134FFF&quot;/&gt;&lt;wsp:rsid wsp:val=&quot;001366F3&quot;/&gt;&lt;wsp:rsid wsp:val=&quot;00136C14&quot;/&gt;&lt;wsp:rsid wsp:val=&quot;00136D3B&quot;/&gt;&lt;wsp:rsid wsp:val=&quot;0013745A&quot;/&gt;&lt;wsp:rsid wsp:val=&quot;00137908&quot;/&gt;&lt;wsp:rsid wsp:val=&quot;00140678&quot;/&gt;&lt;wsp:rsid wsp:val=&quot;00140877&quot;/&gt;&lt;wsp:rsid wsp:val=&quot;00142421&quot;/&gt;&lt;wsp:rsid wsp:val=&quot;001431AA&quot;/&gt;&lt;wsp:rsid wsp:val=&quot;001438C3&quot;/&gt;&lt;wsp:rsid wsp:val=&quot;00143FEB&quot;/&gt;&lt;wsp:rsid wsp:val=&quot;001447BB&quot;/&gt;&lt;wsp:rsid wsp:val=&quot;00144817&quot;/&gt;&lt;wsp:rsid wsp:val=&quot;00144990&quot;/&gt;&lt;wsp:rsid wsp:val=&quot;00145323&quot;/&gt;&lt;wsp:rsid wsp:val=&quot;00145476&quot;/&gt;&lt;wsp:rsid wsp:val=&quot;00145A25&quot;/&gt;&lt;wsp:rsid wsp:val=&quot;00146477&quot;/&gt;&lt;wsp:rsid wsp:val=&quot;001469DE&quot;/&gt;&lt;wsp:rsid wsp:val=&quot;00147709&quot;/&gt;&lt;wsp:rsid wsp:val=&quot;001500FA&quot;/&gt;&lt;wsp:rsid wsp:val=&quot;00150390&quot;/&gt;&lt;wsp:rsid wsp:val=&quot;00150426&quot;/&gt;&lt;wsp:rsid wsp:val=&quot;0015046D&quot;/&gt;&lt;wsp:rsid wsp:val=&quot;00150A41&quot;/&gt;&lt;wsp:rsid wsp:val=&quot;00151922&quot;/&gt;&lt;wsp:rsid wsp:val=&quot;0015248D&quot;/&gt;&lt;wsp:rsid wsp:val=&quot;00152882&quot;/&gt;&lt;wsp:rsid wsp:val=&quot;00154023&quot;/&gt;&lt;wsp:rsid wsp:val=&quot;001541EE&quot;/&gt;&lt;wsp:rsid wsp:val=&quot;001543D1&quot;/&gt;&lt;wsp:rsid wsp:val=&quot;00154D0F&quot;/&gt;&lt;wsp:rsid wsp:val=&quot;00155834&quot;/&gt;&lt;wsp:rsid wsp:val=&quot;00155E30&quot;/&gt;&lt;wsp:rsid wsp:val=&quot;00156828&quot;/&gt;&lt;wsp:rsid wsp:val=&quot;00156ACE&quot;/&gt;&lt;wsp:rsid wsp:val=&quot;00157615&quot;/&gt;&lt;wsp:rsid wsp:val=&quot;00157E0D&quot;/&gt;&lt;wsp:rsid wsp:val=&quot;0016046F&quot;/&gt;&lt;wsp:rsid wsp:val=&quot;001604AA&quot;/&gt;&lt;wsp:rsid wsp:val=&quot;00161C63&quot;/&gt;&lt;wsp:rsid wsp:val=&quot;00163167&quot;/&gt;&lt;wsp:rsid wsp:val=&quot;0016331B&quot;/&gt;&lt;wsp:rsid wsp:val=&quot;0016354B&quot;/&gt;&lt;wsp:rsid wsp:val=&quot;001635FB&quot;/&gt;&lt;wsp:rsid wsp:val=&quot;00163C45&quot;/&gt;&lt;wsp:rsid wsp:val=&quot;00163E99&quot;/&gt;&lt;wsp:rsid wsp:val=&quot;00164952&quot;/&gt;&lt;wsp:rsid wsp:val=&quot;001653B0&quot;/&gt;&lt;wsp:rsid wsp:val=&quot;00165A81&quot;/&gt;&lt;wsp:rsid wsp:val=&quot;001662BD&quot;/&gt;&lt;wsp:rsid wsp:val=&quot;001668C3&quot;/&gt;&lt;wsp:rsid wsp:val=&quot;001674E9&quot;/&gt;&lt;wsp:rsid wsp:val=&quot;0017016B&quot;/&gt;&lt;wsp:rsid wsp:val=&quot;00170235&quot;/&gt;&lt;wsp:rsid wsp:val=&quot;001706B1&quot;/&gt;&lt;wsp:rsid wsp:val=&quot;001708D0&quot;/&gt;&lt;wsp:rsid wsp:val=&quot;00170C8F&quot;/&gt;&lt;wsp:rsid wsp:val=&quot;001715A1&quot;/&gt;&lt;wsp:rsid wsp:val=&quot;00171E5E&quot;/&gt;&lt;wsp:rsid wsp:val=&quot;0017247B&quot;/&gt;&lt;wsp:rsid wsp:val=&quot;001724C1&quot;/&gt;&lt;wsp:rsid wsp:val=&quot;0017254E&quot;/&gt;&lt;wsp:rsid wsp:val=&quot;0017266F&quot;/&gt;&lt;wsp:rsid wsp:val=&quot;00172A99&quot;/&gt;&lt;wsp:rsid wsp:val=&quot;00172AAF&quot;/&gt;&lt;wsp:rsid wsp:val=&quot;001757B0&quot;/&gt;&lt;wsp:rsid wsp:val=&quot;00175D00&quot;/&gt;&lt;wsp:rsid wsp:val=&quot;00175DE4&quot;/&gt;&lt;wsp:rsid wsp:val=&quot;00177053&quot;/&gt;&lt;wsp:rsid wsp:val=&quot;0017780A&quot;/&gt;&lt;wsp:rsid wsp:val=&quot;00177BCE&quot;/&gt;&lt;wsp:rsid wsp:val=&quot;00177C10&quot;/&gt;&lt;wsp:rsid wsp:val=&quot;00180D3B&quot;/&gt;&lt;wsp:rsid wsp:val=&quot;00180FE8&quot;/&gt;&lt;wsp:rsid wsp:val=&quot;0018137C&quot;/&gt;&lt;wsp:rsid wsp:val=&quot;00181386&quot;/&gt;&lt;wsp:rsid wsp:val=&quot;00181594&quot;/&gt;&lt;wsp:rsid wsp:val=&quot;00181A58&quot;/&gt;&lt;wsp:rsid wsp:val=&quot;00181B95&quot;/&gt;&lt;wsp:rsid wsp:val=&quot;00182499&quot;/&gt;&lt;wsp:rsid wsp:val=&quot;00183B09&quot;/&gt;&lt;wsp:rsid wsp:val=&quot;001842EE&quot;/&gt;&lt;wsp:rsid wsp:val=&quot;0018528F&quot;/&gt;&lt;wsp:rsid wsp:val=&quot;00185882&quot;/&gt;&lt;wsp:rsid wsp:val=&quot;00186193&quot;/&gt;&lt;wsp:rsid wsp:val=&quot;00186966&quot;/&gt;&lt;wsp:rsid wsp:val=&quot;00186B7D&quot;/&gt;&lt;wsp:rsid wsp:val=&quot;00186DBE&quot;/&gt;&lt;wsp:rsid wsp:val=&quot;00187ECA&quot;/&gt;&lt;wsp:rsid wsp:val=&quot;00190BE1&quot;/&gt;&lt;wsp:rsid wsp:val=&quot;00190FA5&quot;/&gt;&lt;wsp:rsid wsp:val=&quot;001919F5&quot;/&gt;&lt;wsp:rsid wsp:val=&quot;00193279&quot;/&gt;&lt;wsp:rsid wsp:val=&quot;001937D7&quot;/&gt;&lt;wsp:rsid wsp:val=&quot;00194571&quot;/&gt;&lt;wsp:rsid wsp:val=&quot;001946DF&quot;/&gt;&lt;wsp:rsid wsp:val=&quot;001948E1&quot;/&gt;&lt;wsp:rsid wsp:val=&quot;00194BBB&quot;/&gt;&lt;wsp:rsid wsp:val=&quot;001950C6&quot;/&gt;&lt;wsp:rsid wsp:val=&quot;001953A7&quot;/&gt;&lt;wsp:rsid wsp:val=&quot;001957D2&quot;/&gt;&lt;wsp:rsid wsp:val=&quot;00195DD3&quot;/&gt;&lt;wsp:rsid wsp:val=&quot;00195F12&quot;/&gt;&lt;wsp:rsid wsp:val=&quot;00196468&quot;/&gt;&lt;wsp:rsid wsp:val=&quot;00197CD9&quot;/&gt;&lt;wsp:rsid wsp:val=&quot;00197D73&quot;/&gt;&lt;wsp:rsid wsp:val=&quot;001A059F&quot;/&gt;&lt;wsp:rsid wsp:val=&quot;001A1358&quot;/&gt;&lt;wsp:rsid wsp:val=&quot;001A1633&quot;/&gt;&lt;wsp:rsid wsp:val=&quot;001A31C6&quot;/&gt;&lt;wsp:rsid wsp:val=&quot;001A3A70&quot;/&gt;&lt;wsp:rsid wsp:val=&quot;001A44D1&quot;/&gt;&lt;wsp:rsid wsp:val=&quot;001A470D&quot;/&gt;&lt;wsp:rsid wsp:val=&quot;001A4FAB&quot;/&gt;&lt;wsp:rsid wsp:val=&quot;001A5842&quot;/&gt;&lt;wsp:rsid wsp:val=&quot;001A5C6A&quot;/&gt;&lt;wsp:rsid wsp:val=&quot;001A61AD&quot;/&gt;&lt;wsp:rsid wsp:val=&quot;001A6BC4&quot;/&gt;&lt;wsp:rsid wsp:val=&quot;001A6D92&quot;/&gt;&lt;wsp:rsid wsp:val=&quot;001A6E90&quot;/&gt;&lt;wsp:rsid wsp:val=&quot;001A7402&quot;/&gt;&lt;wsp:rsid wsp:val=&quot;001A7593&quot;/&gt;&lt;wsp:rsid wsp:val=&quot;001A7E57&quot;/&gt;&lt;wsp:rsid wsp:val=&quot;001B0479&quot;/&gt;&lt;wsp:rsid wsp:val=&quot;001B0DE9&quot;/&gt;&lt;wsp:rsid wsp:val=&quot;001B13ED&quot;/&gt;&lt;wsp:rsid wsp:val=&quot;001B1861&quot;/&gt;&lt;wsp:rsid wsp:val=&quot;001B1D81&quot;/&gt;&lt;wsp:rsid wsp:val=&quot;001B2536&quot;/&gt;&lt;wsp:rsid wsp:val=&quot;001B2564&quot;/&gt;&lt;wsp:rsid wsp:val=&quot;001B2CC8&quot;/&gt;&lt;wsp:rsid wsp:val=&quot;001B3F24&quot;/&gt;&lt;wsp:rsid wsp:val=&quot;001B432D&quot;/&gt;&lt;wsp:rsid wsp:val=&quot;001B4CCC&quot;/&gt;&lt;wsp:rsid wsp:val=&quot;001B50B6&quot;/&gt;&lt;wsp:rsid wsp:val=&quot;001B522A&quot;/&gt;&lt;wsp:rsid wsp:val=&quot;001B5DB7&quot;/&gt;&lt;wsp:rsid wsp:val=&quot;001B6132&quot;/&gt;&lt;wsp:rsid wsp:val=&quot;001B6331&quot;/&gt;&lt;wsp:rsid wsp:val=&quot;001B63F1&quot;/&gt;&lt;wsp:rsid wsp:val=&quot;001B69E2&quot;/&gt;&lt;wsp:rsid wsp:val=&quot;001B723C&quot;/&gt;&lt;wsp:rsid wsp:val=&quot;001B782D&quot;/&gt;&lt;wsp:rsid wsp:val=&quot;001C0327&quot;/&gt;&lt;wsp:rsid wsp:val=&quot;001C083A&quot;/&gt;&lt;wsp:rsid wsp:val=&quot;001C08EB&quot;/&gt;&lt;wsp:rsid wsp:val=&quot;001C0A5B&quot;/&gt;&lt;wsp:rsid wsp:val=&quot;001C0DAA&quot;/&gt;&lt;wsp:rsid wsp:val=&quot;001C12E3&quot;/&gt;&lt;wsp:rsid wsp:val=&quot;001C14B8&quot;/&gt;&lt;wsp:rsid wsp:val=&quot;001C19CE&quot;/&gt;&lt;wsp:rsid wsp:val=&quot;001C2129&quot;/&gt;&lt;wsp:rsid wsp:val=&quot;001C24A7&quot;/&gt;&lt;wsp:rsid wsp:val=&quot;001C295F&quot;/&gt;&lt;wsp:rsid wsp:val=&quot;001C2E81&quot;/&gt;&lt;wsp:rsid wsp:val=&quot;001C3553&quot;/&gt;&lt;wsp:rsid wsp:val=&quot;001C3AD3&quot;/&gt;&lt;wsp:rsid wsp:val=&quot;001C454C&quot;/&gt;&lt;wsp:rsid wsp:val=&quot;001C4AD1&quot;/&gt;&lt;wsp:rsid wsp:val=&quot;001C5ADB&quot;/&gt;&lt;wsp:rsid wsp:val=&quot;001C642A&quot;/&gt;&lt;wsp:rsid wsp:val=&quot;001C6E25&quot;/&gt;&lt;wsp:rsid wsp:val=&quot;001C6FE7&quot;/&gt;&lt;wsp:rsid wsp:val=&quot;001C7873&quot;/&gt;&lt;wsp:rsid wsp:val=&quot;001D04AC&quot;/&gt;&lt;wsp:rsid wsp:val=&quot;001D1465&quot;/&gt;&lt;wsp:rsid wsp:val=&quot;001D14BE&quot;/&gt;&lt;wsp:rsid wsp:val=&quot;001D152B&quot;/&gt;&lt;wsp:rsid wsp:val=&quot;001D1D5C&quot;/&gt;&lt;wsp:rsid wsp:val=&quot;001D24E7&quot;/&gt;&lt;wsp:rsid wsp:val=&quot;001D294A&quot;/&gt;&lt;wsp:rsid wsp:val=&quot;001D2C88&quot;/&gt;&lt;wsp:rsid wsp:val=&quot;001D2D4E&quot;/&gt;&lt;wsp:rsid wsp:val=&quot;001D38AF&quot;/&gt;&lt;wsp:rsid wsp:val=&quot;001D5845&quot;/&gt;&lt;wsp:rsid wsp:val=&quot;001D5995&quot;/&gt;&lt;wsp:rsid wsp:val=&quot;001D5E34&quot;/&gt;&lt;wsp:rsid wsp:val=&quot;001D6D2C&quot;/&gt;&lt;wsp:rsid wsp:val=&quot;001D6F87&quot;/&gt;&lt;wsp:rsid wsp:val=&quot;001D72A5&quot;/&gt;&lt;wsp:rsid wsp:val=&quot;001D741C&quot;/&gt;&lt;wsp:rsid wsp:val=&quot;001E09BB&quot;/&gt;&lt;wsp:rsid wsp:val=&quot;001E0CBF&quot;/&gt;&lt;wsp:rsid wsp:val=&quot;001E0F51&quot;/&gt;&lt;wsp:rsid wsp:val=&quot;001E1AEC&quot;/&gt;&lt;wsp:rsid wsp:val=&quot;001E1BD8&quot;/&gt;&lt;wsp:rsid wsp:val=&quot;001E1F1D&quot;/&gt;&lt;wsp:rsid wsp:val=&quot;001E2321&quot;/&gt;&lt;wsp:rsid wsp:val=&quot;001E3308&quot;/&gt;&lt;wsp:rsid wsp:val=&quot;001E3497&quot;/&gt;&lt;wsp:rsid wsp:val=&quot;001E35D6&quot;/&gt;&lt;wsp:rsid wsp:val=&quot;001E377A&quot;/&gt;&lt;wsp:rsid wsp:val=&quot;001E3878&quot;/&gt;&lt;wsp:rsid wsp:val=&quot;001E5041&quot;/&gt;&lt;wsp:rsid wsp:val=&quot;001E5373&quot;/&gt;&lt;wsp:rsid wsp:val=&quot;001E5B86&quot;/&gt;&lt;wsp:rsid wsp:val=&quot;001E68CC&quot;/&gt;&lt;wsp:rsid wsp:val=&quot;001E6A25&quot;/&gt;&lt;wsp:rsid wsp:val=&quot;001E71BB&quot;/&gt;&lt;wsp:rsid wsp:val=&quot;001E7422&quot;/&gt;&lt;wsp:rsid wsp:val=&quot;001E7F3C&quot;/&gt;&lt;wsp:rsid wsp:val=&quot;001F0FD1&quot;/&gt;&lt;wsp:rsid wsp:val=&quot;001F1401&quot;/&gt;&lt;wsp:rsid wsp:val=&quot;001F171A&quot;/&gt;&lt;wsp:rsid wsp:val=&quot;001F2383&quot;/&gt;&lt;wsp:rsid wsp:val=&quot;001F337A&quot;/&gt;&lt;wsp:rsid wsp:val=&quot;001F3626&quot;/&gt;&lt;wsp:rsid wsp:val=&quot;001F5743&quot;/&gt;&lt;wsp:rsid wsp:val=&quot;001F5FCE&quot;/&gt;&lt;wsp:rsid wsp:val=&quot;001F6383&quot;/&gt;&lt;wsp:rsid wsp:val=&quot;001F6384&quot;/&gt;&lt;wsp:rsid wsp:val=&quot;001F711A&quot;/&gt;&lt;wsp:rsid wsp:val=&quot;001F775F&quot;/&gt;&lt;wsp:rsid wsp:val=&quot;002006C2&quot;/&gt;&lt;wsp:rsid wsp:val=&quot;0020141C&quot;/&gt;&lt;wsp:rsid wsp:val=&quot;002016D3&quot;/&gt;&lt;wsp:rsid wsp:val=&quot;00201DC9&quot;/&gt;&lt;wsp:rsid wsp:val=&quot;00202944&quot;/&gt;&lt;wsp:rsid wsp:val=&quot;002031DC&quot;/&gt;&lt;wsp:rsid wsp:val=&quot;00203EC6&quot;/&gt;&lt;wsp:rsid wsp:val=&quot;00204820&quot;/&gt;&lt;wsp:rsid wsp:val=&quot;0020521F&quot;/&gt;&lt;wsp:rsid wsp:val=&quot;0020551D&quot;/&gt;&lt;wsp:rsid wsp:val=&quot;002057AA&quot;/&gt;&lt;wsp:rsid wsp:val=&quot;002058E0&quot;/&gt;&lt;wsp:rsid wsp:val=&quot;00206594&quot;/&gt;&lt;wsp:rsid wsp:val=&quot;00206AE8&quot;/&gt;&lt;wsp:rsid wsp:val=&quot;00207287&quot;/&gt;&lt;wsp:rsid wsp:val=&quot;002078FB&quot;/&gt;&lt;wsp:rsid wsp:val=&quot;002102F2&quot;/&gt;&lt;wsp:rsid wsp:val=&quot;00211278&quot;/&gt;&lt;wsp:rsid wsp:val=&quot;00211C26&quot;/&gt;&lt;wsp:rsid wsp:val=&quot;00211F3C&quot;/&gt;&lt;wsp:rsid wsp:val=&quot;002121E2&quot;/&gt;&lt;wsp:rsid wsp:val=&quot;002126DB&quot;/&gt;&lt;wsp:rsid wsp:val=&quot;00213420&quot;/&gt;&lt;wsp:rsid wsp:val=&quot;0021362E&quot;/&gt;&lt;wsp:rsid wsp:val=&quot;002137FD&quot;/&gt;&lt;wsp:rsid wsp:val=&quot;002143D1&quot;/&gt;&lt;wsp:rsid wsp:val=&quot;00214681&quot;/&gt;&lt;wsp:rsid wsp:val=&quot;00215035&quot;/&gt;&lt;wsp:rsid wsp:val=&quot;00215F3D&quot;/&gt;&lt;wsp:rsid wsp:val=&quot;0021627D&quot;/&gt;&lt;wsp:rsid wsp:val=&quot;00216740&quot;/&gt;&lt;wsp:rsid wsp:val=&quot;00220418&quot;/&gt;&lt;wsp:rsid wsp:val=&quot;00220B98&quot;/&gt;&lt;wsp:rsid wsp:val=&quot;002210A7&quot;/&gt;&lt;wsp:rsid wsp:val=&quot;00221B52&quot;/&gt;&lt;wsp:rsid wsp:val=&quot;002222C2&quot;/&gt;&lt;wsp:rsid wsp:val=&quot;002229A6&quot;/&gt;&lt;wsp:rsid wsp:val=&quot;00222ACD&quot;/&gt;&lt;wsp:rsid wsp:val=&quot;00222C2A&quot;/&gt;&lt;wsp:rsid wsp:val=&quot;002230A9&quot;/&gt;&lt;wsp:rsid wsp:val=&quot;00224520&quot;/&gt;&lt;wsp:rsid wsp:val=&quot;002249F7&quot;/&gt;&lt;wsp:rsid wsp:val=&quot;00224ED2&quot;/&gt;&lt;wsp:rsid wsp:val=&quot;002253B2&quot;/&gt;&lt;wsp:rsid wsp:val=&quot;00225D4B&quot;/&gt;&lt;wsp:rsid wsp:val=&quot;00227BCE&quot;/&gt;&lt;wsp:rsid wsp:val=&quot;00227E62&quot;/&gt;&lt;wsp:rsid wsp:val=&quot;0023018A&quot;/&gt;&lt;wsp:rsid wsp:val=&quot;002307D6&quot;/&gt;&lt;wsp:rsid wsp:val=&quot;00230850&quot;/&gt;&lt;wsp:rsid wsp:val=&quot;00230912&quot;/&gt;&lt;wsp:rsid wsp:val=&quot;00231149&quot;/&gt;&lt;wsp:rsid wsp:val=&quot;00231FED&quot;/&gt;&lt;wsp:rsid wsp:val=&quot;0023344E&quot;/&gt;&lt;wsp:rsid wsp:val=&quot;0023479D&quot;/&gt;&lt;wsp:rsid wsp:val=&quot;002347C4&quot;/&gt;&lt;wsp:rsid wsp:val=&quot;00235096&quot;/&gt;&lt;wsp:rsid wsp:val=&quot;0023558D&quot;/&gt;&lt;wsp:rsid wsp:val=&quot;00235CCB&quot;/&gt;&lt;wsp:rsid wsp:val=&quot;0023605A&quot;/&gt;&lt;wsp:rsid wsp:val=&quot;002360AF&quot;/&gt;&lt;wsp:rsid wsp:val=&quot;0023646E&quot;/&gt;&lt;wsp:rsid wsp:val=&quot;00236B66&quot;/&gt;&lt;wsp:rsid wsp:val=&quot;0023753A&quot;/&gt;&lt;wsp:rsid wsp:val=&quot;00237706&quot;/&gt;&lt;wsp:rsid wsp:val=&quot;00237CBC&quot;/&gt;&lt;wsp:rsid wsp:val=&quot;0024207F&quot;/&gt;&lt;wsp:rsid wsp:val=&quot;0024245E&quot;/&gt;&lt;wsp:rsid wsp:val=&quot;00242E30&quot;/&gt;&lt;wsp:rsid wsp:val=&quot;00243867&quot;/&gt;&lt;wsp:rsid wsp:val=&quot;002438A6&quot;/&gt;&lt;wsp:rsid wsp:val=&quot;00244FC3&quot;/&gt;&lt;wsp:rsid wsp:val=&quot;002457F1&quot;/&gt;&lt;wsp:rsid wsp:val=&quot;00246B77&quot;/&gt;&lt;wsp:rsid wsp:val=&quot;00246CEA&quot;/&gt;&lt;wsp:rsid wsp:val=&quot;0024773E&quot;/&gt;&lt;wsp:rsid wsp:val=&quot;00247F81&quot;/&gt;&lt;wsp:rsid wsp:val=&quot;00250294&quot;/&gt;&lt;wsp:rsid wsp:val=&quot;002507CA&quot;/&gt;&lt;wsp:rsid wsp:val=&quot;002507E1&quot;/&gt;&lt;wsp:rsid wsp:val=&quot;0025095A&quot;/&gt;&lt;wsp:rsid wsp:val=&quot;00250CE4&quot;/&gt;&lt;wsp:rsid wsp:val=&quot;0025101B&quot;/&gt;&lt;wsp:rsid wsp:val=&quot;002529C0&quot;/&gt;&lt;wsp:rsid wsp:val=&quot;00252D52&quot;/&gt;&lt;wsp:rsid wsp:val=&quot;00252F60&quot;/&gt;&lt;wsp:rsid wsp:val=&quot;002539F9&quot;/&gt;&lt;wsp:rsid wsp:val=&quot;00253C08&quot;/&gt;&lt;wsp:rsid wsp:val=&quot;00254A08&quot;/&gt;&lt;wsp:rsid wsp:val=&quot;00254C68&quot;/&gt;&lt;wsp:rsid wsp:val=&quot;00255363&quot;/&gt;&lt;wsp:rsid wsp:val=&quot;00255417&quot;/&gt;&lt;wsp:rsid wsp:val=&quot;00255CBD&quot;/&gt;&lt;wsp:rsid wsp:val=&quot;00255D83&quot;/&gt;&lt;wsp:rsid wsp:val=&quot;00256122&quot;/&gt;&lt;wsp:rsid wsp:val=&quot;00256C99&quot;/&gt;&lt;wsp:rsid wsp:val=&quot;0026048F&quot;/&gt;&lt;wsp:rsid wsp:val=&quot;00260BA5&quot;/&gt;&lt;wsp:rsid wsp:val=&quot;00262826&quot;/&gt;&lt;wsp:rsid wsp:val=&quot;002629BC&quot;/&gt;&lt;wsp:rsid wsp:val=&quot;0026343F&quot;/&gt;&lt;wsp:rsid wsp:val=&quot;002639C4&quot;/&gt;&lt;wsp:rsid wsp:val=&quot;00264069&quot;/&gt;&lt;wsp:rsid wsp:val=&quot;002640DC&quot;/&gt;&lt;wsp:rsid wsp:val=&quot;002645B1&quot;/&gt;&lt;wsp:rsid wsp:val=&quot;00264F0B&quot;/&gt;&lt;wsp:rsid wsp:val=&quot;00265A95&quot;/&gt;&lt;wsp:rsid wsp:val=&quot;00265B49&quot;/&gt;&lt;wsp:rsid wsp:val=&quot;00267205&quot;/&gt;&lt;wsp:rsid wsp:val=&quot;002675F5&quot;/&gt;&lt;wsp:rsid wsp:val=&quot;002676D8&quot;/&gt;&lt;wsp:rsid wsp:val=&quot;00267F8E&quot;/&gt;&lt;wsp:rsid wsp:val=&quot;002702E3&quot;/&gt;&lt;wsp:rsid wsp:val=&quot;00270310&quot;/&gt;&lt;wsp:rsid wsp:val=&quot;00270ACF&quot;/&gt;&lt;wsp:rsid wsp:val=&quot;00270C77&quot;/&gt;&lt;wsp:rsid wsp:val=&quot;00270E46&quot;/&gt;&lt;wsp:rsid wsp:val=&quot;002711BB&quot;/&gt;&lt;wsp:rsid wsp:val=&quot;002714EB&quot;/&gt;&lt;wsp:rsid wsp:val=&quot;002722E7&quot;/&gt;&lt;wsp:rsid wsp:val=&quot;002723AA&quot;/&gt;&lt;wsp:rsid wsp:val=&quot;002724A0&quot;/&gt;&lt;wsp:rsid wsp:val=&quot;00272B03&quot;/&gt;&lt;wsp:rsid wsp:val=&quot;00273B7A&quot;/&gt;&lt;wsp:rsid wsp:val=&quot;00273E3C&quot;/&gt;&lt;wsp:rsid wsp:val=&quot;00274929&quot;/&gt;&lt;wsp:rsid wsp:val=&quot;002750AA&quot;/&gt;&lt;wsp:rsid wsp:val=&quot;0027560C&quot;/&gt;&lt;wsp:rsid wsp:val=&quot;00275C2D&quot;/&gt;&lt;wsp:rsid wsp:val=&quot;00275D52&quot;/&gt;&lt;wsp:rsid wsp:val=&quot;00276489&quot;/&gt;&lt;wsp:rsid wsp:val=&quot;00276AD2&quot;/&gt;&lt;wsp:rsid wsp:val=&quot;00276B4B&quot;/&gt;&lt;wsp:rsid wsp:val=&quot;00276FC9&quot;/&gt;&lt;wsp:rsid wsp:val=&quot;00277195&quot;/&gt;&lt;wsp:rsid wsp:val=&quot;00277688&quot;/&gt;&lt;wsp:rsid wsp:val=&quot;00277F51&quot;/&gt;&lt;wsp:rsid wsp:val=&quot;00280487&quot;/&gt;&lt;wsp:rsid wsp:val=&quot;0028057A&quot;/&gt;&lt;wsp:rsid wsp:val=&quot;00280C14&quot;/&gt;&lt;wsp:rsid wsp:val=&quot;00280F28&quot;/&gt;&lt;wsp:rsid wsp:val=&quot;0028126E&quot;/&gt;&lt;wsp:rsid wsp:val=&quot;002813B3&quot;/&gt;&lt;wsp:rsid wsp:val=&quot;00281BDA&quot;/&gt;&lt;wsp:rsid wsp:val=&quot;00281F2C&quot;/&gt;&lt;wsp:rsid wsp:val=&quot;002825FA&quot;/&gt;&lt;wsp:rsid wsp:val=&quot;00282AE1&quot;/&gt;&lt;wsp:rsid wsp:val=&quot;00282E66&quot;/&gt;&lt;wsp:rsid wsp:val=&quot;002830EC&quot;/&gt;&lt;wsp:rsid wsp:val=&quot;002833B2&quot;/&gt;&lt;wsp:rsid wsp:val=&quot;00283E41&quot;/&gt;&lt;wsp:rsid wsp:val=&quot;00284D4B&quot;/&gt;&lt;wsp:rsid wsp:val=&quot;0028563F&quot;/&gt;&lt;wsp:rsid wsp:val=&quot;002860EC&quot;/&gt;&lt;wsp:rsid wsp:val=&quot;0028662F&quot;/&gt;&lt;wsp:rsid wsp:val=&quot;00286AC2&quot;/&gt;&lt;wsp:rsid wsp:val=&quot;00286AF5&quot;/&gt;&lt;wsp:rsid wsp:val=&quot;00287108&quot;/&gt;&lt;wsp:rsid wsp:val=&quot;00287824&quot;/&gt;&lt;wsp:rsid wsp:val=&quot;0029107A&quot;/&gt;&lt;wsp:rsid wsp:val=&quot;00291B24&quot;/&gt;&lt;wsp:rsid wsp:val=&quot;0029273F&quot;/&gt;&lt;wsp:rsid wsp:val=&quot;002927D9&quot;/&gt;&lt;wsp:rsid wsp:val=&quot;00292DFB&quot;/&gt;&lt;wsp:rsid wsp:val=&quot;002931D0&quot;/&gt;&lt;wsp:rsid wsp:val=&quot;0029341C&quot;/&gt;&lt;wsp:rsid wsp:val=&quot;00294FA3&quot;/&gt;&lt;wsp:rsid wsp:val=&quot;00295563&quot;/&gt;&lt;wsp:rsid wsp:val=&quot;00296439&quot;/&gt;&lt;wsp:rsid wsp:val=&quot;00296616&quot;/&gt;&lt;wsp:rsid wsp:val=&quot;002967E9&quot;/&gt;&lt;wsp:rsid wsp:val=&quot;00297003&quot;/&gt;&lt;wsp:rsid wsp:val=&quot;002970D5&quot;/&gt;&lt;wsp:rsid wsp:val=&quot;00297737&quot;/&gt;&lt;wsp:rsid wsp:val=&quot;00297E06&quot;/&gt;&lt;wsp:rsid wsp:val=&quot;002A069C&quot;/&gt;&lt;wsp:rsid wsp:val=&quot;002A212C&quot;/&gt;&lt;wsp:rsid wsp:val=&quot;002A26C5&quot;/&gt;&lt;wsp:rsid wsp:val=&quot;002A2D63&quot;/&gt;&lt;wsp:rsid wsp:val=&quot;002A2FF3&quot;/&gt;&lt;wsp:rsid wsp:val=&quot;002A365C&quot;/&gt;&lt;wsp:rsid wsp:val=&quot;002A39D3&quot;/&gt;&lt;wsp:rsid wsp:val=&quot;002A43D0&quot;/&gt;&lt;wsp:rsid wsp:val=&quot;002A57E7&quot;/&gt;&lt;wsp:rsid wsp:val=&quot;002A64E8&quot;/&gt;&lt;wsp:rsid wsp:val=&quot;002A69F0&quot;/&gt;&lt;wsp:rsid wsp:val=&quot;002A6C51&quot;/&gt;&lt;wsp:rsid wsp:val=&quot;002A6ED7&quot;/&gt;&lt;wsp:rsid wsp:val=&quot;002A7125&quot;/&gt;&lt;wsp:rsid wsp:val=&quot;002A74D3&quot;/&gt;&lt;wsp:rsid wsp:val=&quot;002A79EC&quot;/&gt;&lt;wsp:rsid wsp:val=&quot;002A7C46&quot;/&gt;&lt;wsp:rsid wsp:val=&quot;002A7F97&quot;/&gt;&lt;wsp:rsid wsp:val=&quot;002B0872&quot;/&gt;&lt;wsp:rsid wsp:val=&quot;002B0C37&quot;/&gt;&lt;wsp:rsid wsp:val=&quot;002B0D0D&quot;/&gt;&lt;wsp:rsid wsp:val=&quot;002B22F1&quot;/&gt;&lt;wsp:rsid wsp:val=&quot;002B2379&quot;/&gt;&lt;wsp:rsid wsp:val=&quot;002B2AFE&quot;/&gt;&lt;wsp:rsid wsp:val=&quot;002B3A96&quot;/&gt;&lt;wsp:rsid wsp:val=&quot;002B3F59&quot;/&gt;&lt;wsp:rsid wsp:val=&quot;002B4E35&quot;/&gt;&lt;wsp:rsid wsp:val=&quot;002B54AB&quot;/&gt;&lt;wsp:rsid wsp:val=&quot;002B5AB0&quot;/&gt;&lt;wsp:rsid wsp:val=&quot;002B5D60&quot;/&gt;&lt;wsp:rsid wsp:val=&quot;002B683C&quot;/&gt;&lt;wsp:rsid wsp:val=&quot;002B6FCF&quot;/&gt;&lt;wsp:rsid wsp:val=&quot;002B762F&quot;/&gt;&lt;wsp:rsid wsp:val=&quot;002B7953&quot;/&gt;&lt;wsp:rsid wsp:val=&quot;002C0E20&quot;/&gt;&lt;wsp:rsid wsp:val=&quot;002C0EA0&quot;/&gt;&lt;wsp:rsid wsp:val=&quot;002C221F&quot;/&gt;&lt;wsp:rsid wsp:val=&quot;002C2313&quot;/&gt;&lt;wsp:rsid wsp:val=&quot;002C2873&quot;/&gt;&lt;wsp:rsid wsp:val=&quot;002C419A&quot;/&gt;&lt;wsp:rsid wsp:val=&quot;002C474C&quot;/&gt;&lt;wsp:rsid wsp:val=&quot;002C4EB1&quot;/&gt;&lt;wsp:rsid wsp:val=&quot;002C5528&quot;/&gt;&lt;wsp:rsid wsp:val=&quot;002C561E&quot;/&gt;&lt;wsp:rsid wsp:val=&quot;002C56AA&quot;/&gt;&lt;wsp:rsid wsp:val=&quot;002C581A&quot;/&gt;&lt;wsp:rsid wsp:val=&quot;002C6672&quot;/&gt;&lt;wsp:rsid wsp:val=&quot;002C70B1&quot;/&gt;&lt;wsp:rsid wsp:val=&quot;002C79CC&quot;/&gt;&lt;wsp:rsid wsp:val=&quot;002C7E4C&quot;/&gt;&lt;wsp:rsid wsp:val=&quot;002D0CA8&quot;/&gt;&lt;wsp:rsid wsp:val=&quot;002D1066&quot;/&gt;&lt;wsp:rsid wsp:val=&quot;002D1654&quot;/&gt;&lt;wsp:rsid wsp:val=&quot;002D170B&quot;/&gt;&lt;wsp:rsid wsp:val=&quot;002D2508&quot;/&gt;&lt;wsp:rsid wsp:val=&quot;002D293E&quot;/&gt;&lt;wsp:rsid wsp:val=&quot;002D2C08&quot;/&gt;&lt;wsp:rsid wsp:val=&quot;002D3C67&quot;/&gt;&lt;wsp:rsid wsp:val=&quot;002D4C72&quot;/&gt;&lt;wsp:rsid wsp:val=&quot;002D4FC8&quot;/&gt;&lt;wsp:rsid wsp:val=&quot;002D5213&quot;/&gt;&lt;wsp:rsid wsp:val=&quot;002D6CF8&quot;/&gt;&lt;wsp:rsid wsp:val=&quot;002D76A2&quot;/&gt;&lt;wsp:rsid wsp:val=&quot;002E06BA&quot;/&gt;&lt;wsp:rsid wsp:val=&quot;002E0A28&quot;/&gt;&lt;wsp:rsid wsp:val=&quot;002E111A&quot;/&gt;&lt;wsp:rsid wsp:val=&quot;002E11BC&quot;/&gt;&lt;wsp:rsid wsp:val=&quot;002E17BB&quot;/&gt;&lt;wsp:rsid wsp:val=&quot;002E1F78&quot;/&gt;&lt;wsp:rsid wsp:val=&quot;002E2C9C&quot;/&gt;&lt;wsp:rsid wsp:val=&quot;002E2EB2&quot;/&gt;&lt;wsp:rsid wsp:val=&quot;002E3D19&quot;/&gt;&lt;wsp:rsid wsp:val=&quot;002E41C7&quot;/&gt;&lt;wsp:rsid wsp:val=&quot;002E4F7F&quot;/&gt;&lt;wsp:rsid wsp:val=&quot;002E50B9&quot;/&gt;&lt;wsp:rsid wsp:val=&quot;002E5855&quot;/&gt;&lt;wsp:rsid wsp:val=&quot;002E5D07&quot;/&gt;&lt;wsp:rsid wsp:val=&quot;002E64BE&quot;/&gt;&lt;wsp:rsid wsp:val=&quot;002E653A&quot;/&gt;&lt;wsp:rsid wsp:val=&quot;002E7879&quot;/&gt;&lt;wsp:rsid wsp:val=&quot;002E7B53&quot;/&gt;&lt;wsp:rsid wsp:val=&quot;002F081E&quot;/&gt;&lt;wsp:rsid wsp:val=&quot;002F11B9&quot;/&gt;&lt;wsp:rsid wsp:val=&quot;002F1E76&quot;/&gt;&lt;wsp:rsid wsp:val=&quot;002F23EB&quot;/&gt;&lt;wsp:rsid wsp:val=&quot;002F2D53&quot;/&gt;&lt;wsp:rsid wsp:val=&quot;002F30A9&quot;/&gt;&lt;wsp:rsid wsp:val=&quot;002F4E9B&quot;/&gt;&lt;wsp:rsid wsp:val=&quot;002F4EEA&quot;/&gt;&lt;wsp:rsid wsp:val=&quot;002F5B02&quot;/&gt;&lt;wsp:rsid wsp:val=&quot;002F5D33&quot;/&gt;&lt;wsp:rsid wsp:val=&quot;002F62E9&quot;/&gt;&lt;wsp:rsid wsp:val=&quot;002F6F82&quot;/&gt;&lt;wsp:rsid wsp:val=&quot;002F7985&quot;/&gt;&lt;wsp:rsid wsp:val=&quot;002F7A97&quot;/&gt;&lt;wsp:rsid wsp:val=&quot;002F7EB2&quot;/&gt;&lt;wsp:rsid wsp:val=&quot;0030098B&quot;/&gt;&lt;wsp:rsid wsp:val=&quot;003009CA&quot;/&gt;&lt;wsp:rsid wsp:val=&quot;003009E7&quot;/&gt;&lt;wsp:rsid wsp:val=&quot;00300D1E&quot;/&gt;&lt;wsp:rsid wsp:val=&quot;00301247&quot;/&gt;&lt;wsp:rsid wsp:val=&quot;0030144C&quot;/&gt;&lt;wsp:rsid wsp:val=&quot;0030157D&quot;/&gt;&lt;wsp:rsid wsp:val=&quot;00301D96&quot;/&gt;&lt;wsp:rsid wsp:val=&quot;00301E30&quot;/&gt;&lt;wsp:rsid wsp:val=&quot;003021E2&quot;/&gt;&lt;wsp:rsid wsp:val=&quot;00303A6E&quot;/&gt;&lt;wsp:rsid wsp:val=&quot;00304988&quot;/&gt;&lt;wsp:rsid wsp:val=&quot;00304BA7&quot;/&gt;&lt;wsp:rsid wsp:val=&quot;003053EB&quot;/&gt;&lt;wsp:rsid wsp:val=&quot;00305473&quot;/&gt;&lt;wsp:rsid wsp:val=&quot;0030602D&quot;/&gt;&lt;wsp:rsid wsp:val=&quot;0030642B&quot;/&gt;&lt;wsp:rsid wsp:val=&quot;0030654C&quot;/&gt;&lt;wsp:rsid wsp:val=&quot;0030683D&quot;/&gt;&lt;wsp:rsid wsp:val=&quot;00307077&quot;/&gt;&lt;wsp:rsid wsp:val=&quot;0030732A&quot;/&gt;&lt;wsp:rsid wsp:val=&quot;003077B6&quot;/&gt;&lt;wsp:rsid wsp:val=&quot;00307A68&quot;/&gt;&lt;wsp:rsid wsp:val=&quot;00307E8B&quot;/&gt;&lt;wsp:rsid wsp:val=&quot;00311DA5&quot;/&gt;&lt;wsp:rsid wsp:val=&quot;00311E73&quot;/&gt;&lt;wsp:rsid wsp:val=&quot;00311EAA&quot;/&gt;&lt;wsp:rsid wsp:val=&quot;00311F54&quot;/&gt;&lt;wsp:rsid wsp:val=&quot;00312A91&quot;/&gt;&lt;wsp:rsid wsp:val=&quot;00313311&quot;/&gt;&lt;wsp:rsid wsp:val=&quot;003138F4&quot;/&gt;&lt;wsp:rsid wsp:val=&quot;00314CE0&quot;/&gt;&lt;wsp:rsid wsp:val=&quot;00314DC4&quot;/&gt;&lt;wsp:rsid wsp:val=&quot;00314E1B&quot;/&gt;&lt;wsp:rsid wsp:val=&quot;0031551B&quot;/&gt;&lt;wsp:rsid wsp:val=&quot;003160B5&quot;/&gt;&lt;wsp:rsid wsp:val=&quot;00316953&quot;/&gt;&lt;wsp:rsid wsp:val=&quot;00316AEB&quot;/&gt;&lt;wsp:rsid wsp:val=&quot;00316DC3&quot;/&gt;&lt;wsp:rsid wsp:val=&quot;003171BC&quot;/&gt;&lt;wsp:rsid wsp:val=&quot;00317D41&quot;/&gt;&lt;wsp:rsid wsp:val=&quot;0032048A&quot;/&gt;&lt;wsp:rsid wsp:val=&quot;00321011&quot;/&gt;&lt;wsp:rsid wsp:val=&quot;0032105E&quot;/&gt;&lt;wsp:rsid wsp:val=&quot;003214B3&quot;/&gt;&lt;wsp:rsid wsp:val=&quot;003221F9&quot;/&gt;&lt;wsp:rsid wsp:val=&quot;003236B3&quot;/&gt;&lt;wsp:rsid wsp:val=&quot;0032376A&quot;/&gt;&lt;wsp:rsid wsp:val=&quot;00323CA1&quot;/&gt;&lt;wsp:rsid wsp:val=&quot;003241C9&quot;/&gt;&lt;wsp:rsid wsp:val=&quot;003243A8&quot;/&gt;&lt;wsp:rsid wsp:val=&quot;00324769&quot;/&gt;&lt;wsp:rsid wsp:val=&quot;00324C8C&quot;/&gt;&lt;wsp:rsid wsp:val=&quot;00326489&quot;/&gt;&lt;wsp:rsid wsp:val=&quot;00326764&quot;/&gt;&lt;wsp:rsid wsp:val=&quot;00327028&quot;/&gt;&lt;wsp:rsid wsp:val=&quot;003272C7&quot;/&gt;&lt;wsp:rsid wsp:val=&quot;003273AD&quot;/&gt;&lt;wsp:rsid wsp:val=&quot;003315E4&quot;/&gt;&lt;wsp:rsid wsp:val=&quot;00331B88&quot;/&gt;&lt;wsp:rsid wsp:val=&quot;00331CB3&quot;/&gt;&lt;wsp:rsid wsp:val=&quot;003328E3&quot;/&gt;&lt;wsp:rsid wsp:val=&quot;00332942&quot;/&gt;&lt;wsp:rsid wsp:val=&quot;00332FCE&quot;/&gt;&lt;wsp:rsid wsp:val=&quot;0033327B&quot;/&gt;&lt;wsp:rsid wsp:val=&quot;00333978&quot;/&gt;&lt;wsp:rsid wsp:val=&quot;003339C1&quot;/&gt;&lt;wsp:rsid wsp:val=&quot;00333A7B&quot;/&gt;&lt;wsp:rsid wsp:val=&quot;00333CB7&quot;/&gt;&lt;wsp:rsid wsp:val=&quot;00333FD8&quot;/&gt;&lt;wsp:rsid wsp:val=&quot;00334948&quot;/&gt;&lt;wsp:rsid wsp:val=&quot;003349E3&quot;/&gt;&lt;wsp:rsid wsp:val=&quot;00334F0B&quot;/&gt;&lt;wsp:rsid wsp:val=&quot;00335A34&quot;/&gt;&lt;wsp:rsid wsp:val=&quot;00335D38&quot;/&gt;&lt;wsp:rsid wsp:val=&quot;0033637D&quot;/&gt;&lt;wsp:rsid wsp:val=&quot;003363BF&quot;/&gt;&lt;wsp:rsid wsp:val=&quot;00336A01&quot;/&gt;&lt;wsp:rsid wsp:val=&quot;00336FB7&quot;/&gt;&lt;wsp:rsid wsp:val=&quot;00337790&quot;/&gt;&lt;wsp:rsid wsp:val=&quot;00341F29&quot;/&gt;&lt;wsp:rsid wsp:val=&quot;0034265A&quot;/&gt;&lt;wsp:rsid wsp:val=&quot;003427F8&quot;/&gt;&lt;wsp:rsid wsp:val=&quot;003431D1&quot;/&gt;&lt;wsp:rsid wsp:val=&quot;003435E8&quot;/&gt;&lt;wsp:rsid wsp:val=&quot;00343814&quot;/&gt;&lt;wsp:rsid wsp:val=&quot;00343937&quot;/&gt;&lt;wsp:rsid wsp:val=&quot;003439E9&quot;/&gt;&lt;wsp:rsid wsp:val=&quot;00343A5F&quot;/&gt;&lt;wsp:rsid wsp:val=&quot;00343E56&quot;/&gt;&lt;wsp:rsid wsp:val=&quot;00344087&quot;/&gt;&lt;wsp:rsid wsp:val=&quot;00344D87&quot;/&gt;&lt;wsp:rsid wsp:val=&quot;0034539C&quot;/&gt;&lt;wsp:rsid wsp:val=&quot;00345943&quot;/&gt;&lt;wsp:rsid wsp:val=&quot;00351DE4&quot;/&gt;&lt;wsp:rsid wsp:val=&quot;0035221A&quot;/&gt;&lt;wsp:rsid wsp:val=&quot;0035239B&quot;/&gt;&lt;wsp:rsid wsp:val=&quot;00352BEA&quot;/&gt;&lt;wsp:rsid wsp:val=&quot;00354894&quot;/&gt;&lt;wsp:rsid wsp:val=&quot;00354E70&quot;/&gt;&lt;wsp:rsid wsp:val=&quot;00354F8D&quot;/&gt;&lt;wsp:rsid wsp:val=&quot;00355C3E&quot;/&gt;&lt;wsp:rsid wsp:val=&quot;00356060&quot;/&gt;&lt;wsp:rsid wsp:val=&quot;00356183&quot;/&gt;&lt;wsp:rsid wsp:val=&quot;00356430&quot;/&gt;&lt;wsp:rsid wsp:val=&quot;00356450&quot;/&gt;&lt;wsp:rsid wsp:val=&quot;00356ED0&quot;/&gt;&lt;wsp:rsid wsp:val=&quot;00357ED5&quot;/&gt;&lt;wsp:rsid wsp:val=&quot;0036032E&quot;/&gt;&lt;wsp:rsid wsp:val=&quot;00360873&quot;/&gt;&lt;wsp:rsid wsp:val=&quot;003611EB&quot;/&gt;&lt;wsp:rsid wsp:val=&quot;00361D17&quot;/&gt;&lt;wsp:rsid wsp:val=&quot;00362545&quot;/&gt;&lt;wsp:rsid wsp:val=&quot;0036288E&quot;/&gt;&lt;wsp:rsid wsp:val=&quot;00362B84&quot;/&gt;&lt;wsp:rsid wsp:val=&quot;00363A62&quot;/&gt;&lt;wsp:rsid wsp:val=&quot;003644FC&quot;/&gt;&lt;wsp:rsid wsp:val=&quot;003654BC&quot;/&gt;&lt;wsp:rsid wsp:val=&quot;00366477&quot;/&gt;&lt;wsp:rsid wsp:val=&quot;00367654&quot;/&gt;&lt;wsp:rsid wsp:val=&quot;00367934&quot;/&gt;&lt;wsp:rsid wsp:val=&quot;00367A5D&quot;/&gt;&lt;wsp:rsid wsp:val=&quot;00367E22&quot;/&gt;&lt;wsp:rsid wsp:val=&quot;00370B98&quot;/&gt;&lt;wsp:rsid wsp:val=&quot;003718A9&quot;/&gt;&lt;wsp:rsid wsp:val=&quot;003719EA&quot;/&gt;&lt;wsp:rsid wsp:val=&quot;0037217F&quot;/&gt;&lt;wsp:rsid wsp:val=&quot;0037232D&quot;/&gt;&lt;wsp:rsid wsp:val=&quot;0037311B&quot;/&gt;&lt;wsp:rsid wsp:val=&quot;00373B8F&quot;/&gt;&lt;wsp:rsid wsp:val=&quot;003744FA&quot;/&gt;&lt;wsp:rsid wsp:val=&quot;00374836&quot;/&gt;&lt;wsp:rsid wsp:val=&quot;00375148&quot;/&gt;&lt;wsp:rsid wsp:val=&quot;00375B4A&quot;/&gt;&lt;wsp:rsid wsp:val=&quot;0037658E&quot;/&gt;&lt;wsp:rsid wsp:val=&quot;00376625&quot;/&gt;&lt;wsp:rsid wsp:val=&quot;0037666F&quot;/&gt;&lt;wsp:rsid wsp:val=&quot;0037714C&quot;/&gt;&lt;wsp:rsid wsp:val=&quot;0037759F&quot;/&gt;&lt;wsp:rsid wsp:val=&quot;003778B3&quot;/&gt;&lt;wsp:rsid wsp:val=&quot;00377957&quot;/&gt;&lt;wsp:rsid wsp:val=&quot;00380490&quot;/&gt;&lt;wsp:rsid wsp:val=&quot;00380506&quot;/&gt;&lt;wsp:rsid wsp:val=&quot;0038157C&quot;/&gt;&lt;wsp:rsid wsp:val=&quot;003815AA&quot;/&gt;&lt;wsp:rsid wsp:val=&quot;003819D3&quot;/&gt;&lt;wsp:rsid wsp:val=&quot;003830BC&quot;/&gt;&lt;wsp:rsid wsp:val=&quot;003831E2&quot;/&gt;&lt;wsp:rsid wsp:val=&quot;00384476&quot;/&gt;&lt;wsp:rsid wsp:val=&quot;003854D0&quot;/&gt;&lt;wsp:rsid wsp:val=&quot;00385611&quot;/&gt;&lt;wsp:rsid wsp:val=&quot;00385762&quot;/&gt;&lt;wsp:rsid wsp:val=&quot;00385E0B&quot;/&gt;&lt;wsp:rsid wsp:val=&quot;00385E89&quot;/&gt;&lt;wsp:rsid wsp:val=&quot;003861C7&quot;/&gt;&lt;wsp:rsid wsp:val=&quot;00386505&quot;/&gt;&lt;wsp:rsid wsp:val=&quot;00386973&quot;/&gt;&lt;wsp:rsid wsp:val=&quot;00386E8E&quot;/&gt;&lt;wsp:rsid wsp:val=&quot;003872D4&quot;/&gt;&lt;wsp:rsid wsp:val=&quot;00387334&quot;/&gt;&lt;wsp:rsid wsp:val=&quot;003878F7&quot;/&gt;&lt;wsp:rsid wsp:val=&quot;00387E24&quot;/&gt;&lt;wsp:rsid wsp:val=&quot;0039047F&quot;/&gt;&lt;wsp:rsid wsp:val=&quot;0039066C&quot;/&gt;&lt;wsp:rsid wsp:val=&quot;00390B8C&quot;/&gt;&lt;wsp:rsid wsp:val=&quot;0039105C&quot;/&gt;&lt;wsp:rsid wsp:val=&quot;003916C5&quot;/&gt;&lt;wsp:rsid wsp:val=&quot;00391AC5&quot;/&gt;&lt;wsp:rsid wsp:val=&quot;0039254F&quot;/&gt;&lt;wsp:rsid wsp:val=&quot;00392720&quot;/&gt;&lt;wsp:rsid wsp:val=&quot;00392998&quot;/&gt;&lt;wsp:rsid wsp:val=&quot;00392EC1&quot;/&gt;&lt;wsp:rsid wsp:val=&quot;00392FE2&quot;/&gt;&lt;wsp:rsid wsp:val=&quot;003941EC&quot;/&gt;&lt;wsp:rsid wsp:val=&quot;00394A31&quot;/&gt;&lt;wsp:rsid wsp:val=&quot;00394C91&quot;/&gt;&lt;wsp:rsid wsp:val=&quot;0039501E&quot;/&gt;&lt;wsp:rsid wsp:val=&quot;003951D3&quot;/&gt;&lt;wsp:rsid wsp:val=&quot;00395B84&quot;/&gt;&lt;wsp:rsid wsp:val=&quot;00395BF7&quot;/&gt;&lt;wsp:rsid wsp:val=&quot;00395D2F&quot;/&gt;&lt;wsp:rsid wsp:val=&quot;003963BD&quot;/&gt;&lt;wsp:rsid wsp:val=&quot;00396607&quot;/&gt;&lt;wsp:rsid wsp:val=&quot;00396906&quot;/&gt;&lt;wsp:rsid wsp:val=&quot;00396AAE&quot;/&gt;&lt;wsp:rsid wsp:val=&quot;00396AF0&quot;/&gt;&lt;wsp:rsid wsp:val=&quot;003975A9&quot;/&gt;&lt;wsp:rsid wsp:val=&quot;0039793D&quot;/&gt;&lt;wsp:rsid wsp:val=&quot;003A042D&quot;/&gt;&lt;wsp:rsid wsp:val=&quot;003A0DB0&quot;/&gt;&lt;wsp:rsid wsp:val=&quot;003A1205&quot;/&gt;&lt;wsp:rsid wsp:val=&quot;003A19DA&quot;/&gt;&lt;wsp:rsid wsp:val=&quot;003A1FC5&quot;/&gt;&lt;wsp:rsid wsp:val=&quot;003A1FF5&quot;/&gt;&lt;wsp:rsid wsp:val=&quot;003A2A6B&quot;/&gt;&lt;wsp:rsid wsp:val=&quot;003A2CAC&quot;/&gt;&lt;wsp:rsid wsp:val=&quot;003A2DAA&quot;/&gt;&lt;wsp:rsid wsp:val=&quot;003A2FEE&quot;/&gt;&lt;wsp:rsid wsp:val=&quot;003A32B0&quot;/&gt;&lt;wsp:rsid wsp:val=&quot;003A32E9&quot;/&gt;&lt;wsp:rsid wsp:val=&quot;003A32F2&quot;/&gt;&lt;wsp:rsid wsp:val=&quot;003A3406&quot;/&gt;&lt;wsp:rsid wsp:val=&quot;003A3743&quot;/&gt;&lt;wsp:rsid wsp:val=&quot;003A38CF&quot;/&gt;&lt;wsp:rsid wsp:val=&quot;003A3981&quot;/&gt;&lt;wsp:rsid wsp:val=&quot;003A3EA9&quot;/&gt;&lt;wsp:rsid wsp:val=&quot;003A5889&quot;/&gt;&lt;wsp:rsid wsp:val=&quot;003A5FC3&quot;/&gt;&lt;wsp:rsid wsp:val=&quot;003A63D6&quot;/&gt;&lt;wsp:rsid wsp:val=&quot;003A6E05&quot;/&gt;&lt;wsp:rsid wsp:val=&quot;003A7126&quot;/&gt;&lt;wsp:rsid wsp:val=&quot;003A72E9&quot;/&gt;&lt;wsp:rsid wsp:val=&quot;003A77FC&quot;/&gt;&lt;wsp:rsid wsp:val=&quot;003A7D78&quot;/&gt;&lt;wsp:rsid wsp:val=&quot;003B07DF&quot;/&gt;&lt;wsp:rsid wsp:val=&quot;003B0900&quot;/&gt;&lt;wsp:rsid wsp:val=&quot;003B143A&quot;/&gt;&lt;wsp:rsid wsp:val=&quot;003B1F05&quot;/&gt;&lt;wsp:rsid wsp:val=&quot;003B27FE&quot;/&gt;&lt;wsp:rsid wsp:val=&quot;003B29C8&quot;/&gt;&lt;wsp:rsid wsp:val=&quot;003B320D&quot;/&gt;&lt;wsp:rsid wsp:val=&quot;003B3866&quot;/&gt;&lt;wsp:rsid wsp:val=&quot;003B3951&quot;/&gt;&lt;wsp:rsid wsp:val=&quot;003B3B9D&quot;/&gt;&lt;wsp:rsid wsp:val=&quot;003B4700&quot;/&gt;&lt;wsp:rsid wsp:val=&quot;003B5814&quot;/&gt;&lt;wsp:rsid wsp:val=&quot;003B5994&quot;/&gt;&lt;wsp:rsid wsp:val=&quot;003B5EDB&quot;/&gt;&lt;wsp:rsid wsp:val=&quot;003B5F08&quot;/&gt;&lt;wsp:rsid wsp:val=&quot;003B6F07&quot;/&gt;&lt;wsp:rsid wsp:val=&quot;003B7A71&quot;/&gt;&lt;wsp:rsid wsp:val=&quot;003C01F1&quot;/&gt;&lt;wsp:rsid wsp:val=&quot;003C09F9&quot;/&gt;&lt;wsp:rsid wsp:val=&quot;003C18C2&quot;/&gt;&lt;wsp:rsid wsp:val=&quot;003C2269&quot;/&gt;&lt;wsp:rsid wsp:val=&quot;003C2769&quot;/&gt;&lt;wsp:rsid wsp:val=&quot;003C2D4B&quot;/&gt;&lt;wsp:rsid wsp:val=&quot;003C2EF2&quot;/&gt;&lt;wsp:rsid wsp:val=&quot;003C4233&quot;/&gt;&lt;wsp:rsid wsp:val=&quot;003C46BF&quot;/&gt;&lt;wsp:rsid wsp:val=&quot;003C4B42&quot;/&gt;&lt;wsp:rsid wsp:val=&quot;003C4C0E&quot;/&gt;&lt;wsp:rsid wsp:val=&quot;003C4CFF&quot;/&gt;&lt;wsp:rsid wsp:val=&quot;003C594E&quot;/&gt;&lt;wsp:rsid wsp:val=&quot;003C6062&quot;/&gt;&lt;wsp:rsid wsp:val=&quot;003C6464&quot;/&gt;&lt;wsp:rsid wsp:val=&quot;003C6B37&quot;/&gt;&lt;wsp:rsid wsp:val=&quot;003C7105&quot;/&gt;&lt;wsp:rsid wsp:val=&quot;003C7744&quot;/&gt;&lt;wsp:rsid wsp:val=&quot;003C7DCA&quot;/&gt;&lt;wsp:rsid wsp:val=&quot;003D1785&quot;/&gt;&lt;wsp:rsid wsp:val=&quot;003D1911&quot;/&gt;&lt;wsp:rsid wsp:val=&quot;003D1976&quot;/&gt;&lt;wsp:rsid wsp:val=&quot;003D1DA2&quot;/&gt;&lt;wsp:rsid wsp:val=&quot;003D1F39&quot;/&gt;&lt;wsp:rsid wsp:val=&quot;003D2656&quot;/&gt;&lt;wsp:rsid wsp:val=&quot;003D3104&quot;/&gt;&lt;wsp:rsid wsp:val=&quot;003D3294&quot;/&gt;&lt;wsp:rsid wsp:val=&quot;003D3B06&quot;/&gt;&lt;wsp:rsid wsp:val=&quot;003D3BE5&quot;/&gt;&lt;wsp:rsid wsp:val=&quot;003D3CD5&quot;/&gt;&lt;wsp:rsid wsp:val=&quot;003D4806&quot;/&gt;&lt;wsp:rsid wsp:val=&quot;003D4932&quot;/&gt;&lt;wsp:rsid wsp:val=&quot;003D4F1B&quot;/&gt;&lt;wsp:rsid wsp:val=&quot;003D6059&quot;/&gt;&lt;wsp:rsid wsp:val=&quot;003D6779&quot;/&gt;&lt;wsp:rsid wsp:val=&quot;003D69F6&quot;/&gt;&lt;wsp:rsid wsp:val=&quot;003D6DD6&quot;/&gt;&lt;wsp:rsid wsp:val=&quot;003D746E&quot;/&gt;&lt;wsp:rsid wsp:val=&quot;003E01A9&quot;/&gt;&lt;wsp:rsid wsp:val=&quot;003E0250&quot;/&gt;&lt;wsp:rsid wsp:val=&quot;003E06BE&quot;/&gt;&lt;wsp:rsid wsp:val=&quot;003E07F3&quot;/&gt;&lt;wsp:rsid wsp:val=&quot;003E1514&quot;/&gt;&lt;wsp:rsid wsp:val=&quot;003E1C97&quot;/&gt;&lt;wsp:rsid wsp:val=&quot;003E2FDB&quot;/&gt;&lt;wsp:rsid wsp:val=&quot;003E3AFE&quot;/&gt;&lt;wsp:rsid wsp:val=&quot;003E4409&quot;/&gt;&lt;wsp:rsid wsp:val=&quot;003E4758&quot;/&gt;&lt;wsp:rsid wsp:val=&quot;003E49E2&quot;/&gt;&lt;wsp:rsid wsp:val=&quot;003E4ACB&quot;/&gt;&lt;wsp:rsid wsp:val=&quot;003E50C9&quot;/&gt;&lt;wsp:rsid wsp:val=&quot;003E52CC&quot;/&gt;&lt;wsp:rsid wsp:val=&quot;003E58AF&quot;/&gt;&lt;wsp:rsid wsp:val=&quot;003E5C4E&quot;/&gt;&lt;wsp:rsid wsp:val=&quot;003E650B&quot;/&gt;&lt;wsp:rsid wsp:val=&quot;003E6A94&quot;/&gt;&lt;wsp:rsid wsp:val=&quot;003E7243&quot;/&gt;&lt;wsp:rsid wsp:val=&quot;003E79E9&quot;/&gt;&lt;wsp:rsid wsp:val=&quot;003F0D4F&quot;/&gt;&lt;wsp:rsid wsp:val=&quot;003F0F58&quot;/&gt;&lt;wsp:rsid wsp:val=&quot;003F1181&quot;/&gt;&lt;wsp:rsid wsp:val=&quot;003F12FB&quot;/&gt;&lt;wsp:rsid wsp:val=&quot;003F13FE&quot;/&gt;&lt;wsp:rsid wsp:val=&quot;003F1BB7&quot;/&gt;&lt;wsp:rsid wsp:val=&quot;003F1F41&quot;/&gt;&lt;wsp:rsid wsp:val=&quot;003F21A8&quot;/&gt;&lt;wsp:rsid wsp:val=&quot;003F224C&quot;/&gt;&lt;wsp:rsid wsp:val=&quot;003F2457&quot;/&gt;&lt;wsp:rsid wsp:val=&quot;003F2DFE&quot;/&gt;&lt;wsp:rsid wsp:val=&quot;003F2E14&quot;/&gt;&lt;wsp:rsid wsp:val=&quot;003F4506&quot;/&gt;&lt;wsp:rsid wsp:val=&quot;003F49C5&quot;/&gt;&lt;wsp:rsid wsp:val=&quot;003F4D46&quot;/&gt;&lt;wsp:rsid wsp:val=&quot;003F51F8&quot;/&gt;&lt;wsp:rsid wsp:val=&quot;003F5A74&quot;/&gt;&lt;wsp:rsid wsp:val=&quot;003F6000&quot;/&gt;&lt;wsp:rsid wsp:val=&quot;003F6166&quot;/&gt;&lt;wsp:rsid wsp:val=&quot;003F6A39&quot;/&gt;&lt;wsp:rsid wsp:val=&quot;003F6E19&quot;/&gt;&lt;wsp:rsid wsp:val=&quot;003F7122&quot;/&gt;&lt;wsp:rsid wsp:val=&quot;003F7410&quot;/&gt;&lt;wsp:rsid wsp:val=&quot;003F7A73&quot;/&gt;&lt;wsp:rsid wsp:val=&quot;003F7DEA&quot;/&gt;&lt;wsp:rsid wsp:val=&quot;00400666&quot;/&gt;&lt;wsp:rsid wsp:val=&quot;00400688&quot;/&gt;&lt;wsp:rsid wsp:val=&quot;0040077E&quot;/&gt;&lt;wsp:rsid wsp:val=&quot;00400B2E&quot;/&gt;&lt;wsp:rsid wsp:val=&quot;004015EB&quot;/&gt;&lt;wsp:rsid wsp:val=&quot;00401892&quot;/&gt;&lt;wsp:rsid wsp:val=&quot;00401FD0&quot;/&gt;&lt;wsp:rsid wsp:val=&quot;004021CA&quot;/&gt;&lt;wsp:rsid wsp:val=&quot;004023AC&quot;/&gt;&lt;wsp:rsid wsp:val=&quot;00402DB2&quot;/&gt;&lt;wsp:rsid wsp:val=&quot;00402F76&quot;/&gt;&lt;wsp:rsid wsp:val=&quot;004039BA&quot;/&gt;&lt;wsp:rsid wsp:val=&quot;00404B35&quot;/&gt;&lt;wsp:rsid wsp:val=&quot;00405085&quot;/&gt;&lt;wsp:rsid wsp:val=&quot;0040599E&quot;/&gt;&lt;wsp:rsid wsp:val=&quot;00405D45&quot;/&gt;&lt;wsp:rsid wsp:val=&quot;00405DBD&quot;/&gt;&lt;wsp:rsid wsp:val=&quot;0040763B&quot;/&gt;&lt;wsp:rsid wsp:val=&quot;004078C2&quot;/&gt;&lt;wsp:rsid wsp:val=&quot;004079A9&quot;/&gt;&lt;wsp:rsid wsp:val=&quot;00410504&quot;/&gt;&lt;wsp:rsid wsp:val=&quot;004106EE&quot;/&gt;&lt;wsp:rsid wsp:val=&quot;00410805&quot;/&gt;&lt;wsp:rsid wsp:val=&quot;00410D39&quot;/&gt;&lt;wsp:rsid wsp:val=&quot;00411C76&quot;/&gt;&lt;wsp:rsid wsp:val=&quot;00411CEC&quot;/&gt;&lt;wsp:rsid wsp:val=&quot;00411FEC&quot;/&gt;&lt;wsp:rsid wsp:val=&quot;00412411&quot;/&gt;&lt;wsp:rsid wsp:val=&quot;00412E61&quot;/&gt;&lt;wsp:rsid wsp:val=&quot;00413FAC&quot;/&gt;&lt;wsp:rsid wsp:val=&quot;004143F0&quot;/&gt;&lt;wsp:rsid wsp:val=&quot;00414513&quot;/&gt;&lt;wsp:rsid wsp:val=&quot;004146C7&quot;/&gt;&lt;wsp:rsid wsp:val=&quot;004147A9&quot;/&gt;&lt;wsp:rsid wsp:val=&quot;00416202&quot;/&gt;&lt;wsp:rsid wsp:val=&quot;004163EC&quot;/&gt;&lt;wsp:rsid wsp:val=&quot;00416A41&quot;/&gt;&lt;wsp:rsid wsp:val=&quot;00416F1B&quot;/&gt;&lt;wsp:rsid wsp:val=&quot;00417A28&quot;/&gt;&lt;wsp:rsid wsp:val=&quot;00420494&quot;/&gt;&lt;wsp:rsid wsp:val=&quot;004207B0&quot;/&gt;&lt;wsp:rsid wsp:val=&quot;0042092E&quot;/&gt;&lt;wsp:rsid wsp:val=&quot;0042156E&quot;/&gt;&lt;wsp:rsid wsp:val=&quot;00421DFD&quot;/&gt;&lt;wsp:rsid wsp:val=&quot;00421E3E&quot;/&gt;&lt;wsp:rsid wsp:val=&quot;004221CA&quot;/&gt;&lt;wsp:rsid wsp:val=&quot;004225E0&quot;/&gt;&lt;wsp:rsid wsp:val=&quot;00424AFC&quot;/&gt;&lt;wsp:rsid wsp:val=&quot;00425A61&quot;/&gt;&lt;wsp:rsid wsp:val=&quot;00425CED&quot;/&gt;&lt;wsp:rsid wsp:val=&quot;00425D1F&quot;/&gt;&lt;wsp:rsid wsp:val=&quot;00426AAF&quot;/&gt;&lt;wsp:rsid wsp:val=&quot;00426F10&quot;/&gt;&lt;wsp:rsid wsp:val=&quot;004270E7&quot;/&gt;&lt;wsp:rsid wsp:val=&quot;004272E0&quot;/&gt;&lt;wsp:rsid wsp:val=&quot;00430BCE&quot;/&gt;&lt;wsp:rsid wsp:val=&quot;004318F7&quot;/&gt;&lt;wsp:rsid wsp:val=&quot;00431EBA&quot;/&gt;&lt;wsp:rsid wsp:val=&quot;00433541&quot;/&gt;&lt;wsp:rsid wsp:val=&quot;004337FC&quot;/&gt;&lt;wsp:rsid wsp:val=&quot;00433DD8&quot;/&gt;&lt;wsp:rsid wsp:val=&quot;00434061&quot;/&gt;&lt;wsp:rsid wsp:val=&quot;0043470D&quot;/&gt;&lt;wsp:rsid wsp:val=&quot;00434EBA&quot;/&gt;&lt;wsp:rsid wsp:val=&quot;00435581&quot;/&gt;&lt;wsp:rsid wsp:val=&quot;004366B4&quot;/&gt;&lt;wsp:rsid wsp:val=&quot;004374B3&quot;/&gt;&lt;wsp:rsid wsp:val=&quot;00440172&quot;/&gt;&lt;wsp:rsid wsp:val=&quot;00440A98&quot;/&gt;&lt;wsp:rsid wsp:val=&quot;00440F48&quot;/&gt;&lt;wsp:rsid wsp:val=&quot;0044110A&quot;/&gt;&lt;wsp:rsid wsp:val=&quot;00441270&quot;/&gt;&lt;wsp:rsid wsp:val=&quot;00442976&quot;/&gt;&lt;wsp:rsid wsp:val=&quot;00442CC3&quot;/&gt;&lt;wsp:rsid wsp:val=&quot;00442CCE&quot;/&gt;&lt;wsp:rsid wsp:val=&quot;0044357E&quot;/&gt;&lt;wsp:rsid wsp:val=&quot;004446B9&quot;/&gt;&lt;wsp:rsid wsp:val=&quot;0044525C&quot;/&gt;&lt;wsp:rsid wsp:val=&quot;004455C7&quot;/&gt;&lt;wsp:rsid wsp:val=&quot;004456F3&quot;/&gt;&lt;wsp:rsid wsp:val=&quot;00445E7A&quot;/&gt;&lt;wsp:rsid wsp:val=&quot;00446892&quot;/&gt;&lt;wsp:rsid wsp:val=&quot;00446E24&quot;/&gt;&lt;wsp:rsid wsp:val=&quot;00447D65&quot;/&gt;&lt;wsp:rsid wsp:val=&quot;00447E2F&quot;/&gt;&lt;wsp:rsid wsp:val=&quot;00450111&quot;/&gt;&lt;wsp:rsid wsp:val=&quot;0045040E&quot;/&gt;&lt;wsp:rsid wsp:val=&quot;0045078B&quot;/&gt;&lt;wsp:rsid wsp:val=&quot;00452016&quot;/&gt;&lt;wsp:rsid wsp:val=&quot;00452248&quot;/&gt;&lt;wsp:rsid wsp:val=&quot;0045225E&quot;/&gt;&lt;wsp:rsid wsp:val=&quot;00452341&quot;/&gt;&lt;wsp:rsid wsp:val=&quot;00452C37&quot;/&gt;&lt;wsp:rsid wsp:val=&quot;00452CBC&quot;/&gt;&lt;wsp:rsid wsp:val=&quot;00453221&quot;/&gt;&lt;wsp:rsid wsp:val=&quot;004537B2&quot;/&gt;&lt;wsp:rsid wsp:val=&quot;004538A5&quot;/&gt;&lt;wsp:rsid wsp:val=&quot;00453D8B&quot;/&gt;&lt;wsp:rsid wsp:val=&quot;00453F70&quot;/&gt;&lt;wsp:rsid wsp:val=&quot;00454D4E&quot;/&gt;&lt;wsp:rsid wsp:val=&quot;0045503F&quot;/&gt;&lt;wsp:rsid wsp:val=&quot;00455B8C&quot;/&gt;&lt;wsp:rsid wsp:val=&quot;00455C3C&quot;/&gt;&lt;wsp:rsid wsp:val=&quot;00455FCA&quot;/&gt;&lt;wsp:rsid wsp:val=&quot;004562BE&quot;/&gt;&lt;wsp:rsid wsp:val=&quot;00456B77&quot;/&gt;&lt;wsp:rsid wsp:val=&quot;00456EF7&quot;/&gt;&lt;wsp:rsid wsp:val=&quot;0045758B&quot;/&gt;&lt;wsp:rsid wsp:val=&quot;0045768D&quot;/&gt;&lt;wsp:rsid wsp:val=&quot;0046063B&quot;/&gt;&lt;wsp:rsid wsp:val=&quot;00460A06&quot;/&gt;&lt;wsp:rsid wsp:val=&quot;00460BA9&quot;/&gt;&lt;wsp:rsid wsp:val=&quot;00460C59&quot;/&gt;&lt;wsp:rsid wsp:val=&quot;0046100C&quot;/&gt;&lt;wsp:rsid wsp:val=&quot;00461B35&quot;/&gt;&lt;wsp:rsid wsp:val=&quot;00461DF2&quot;/&gt;&lt;wsp:rsid wsp:val=&quot;00461F6B&quot;/&gt;&lt;wsp:rsid wsp:val=&quot;00462174&quot;/&gt;&lt;wsp:rsid wsp:val=&quot;004624B2&quot;/&gt;&lt;wsp:rsid wsp:val=&quot;0046325E&quot;/&gt;&lt;wsp:rsid wsp:val=&quot;00463345&quot;/&gt;&lt;wsp:rsid wsp:val=&quot;00463F4C&quot;/&gt;&lt;wsp:rsid wsp:val=&quot;00465E07&quot;/&gt;&lt;wsp:rsid wsp:val=&quot;00466DE2&quot;/&gt;&lt;wsp:rsid wsp:val=&quot;00467B27&quot;/&gt;&lt;wsp:rsid wsp:val=&quot;004700E6&quot;/&gt;&lt;wsp:rsid wsp:val=&quot;00470676&quot;/&gt;&lt;wsp:rsid wsp:val=&quot;004706F7&quot;/&gt;&lt;wsp:rsid wsp:val=&quot;00470CA3&quot;/&gt;&lt;wsp:rsid wsp:val=&quot;0047153C&quot;/&gt;&lt;wsp:rsid wsp:val=&quot;00471E02&quot;/&gt;&lt;wsp:rsid wsp:val=&quot;00473142&quot;/&gt;&lt;wsp:rsid wsp:val=&quot;0047428E&quot;/&gt;&lt;wsp:rsid wsp:val=&quot;00474D72&quot;/&gt;&lt;wsp:rsid wsp:val=&quot;00475417&quot;/&gt;&lt;wsp:rsid wsp:val=&quot;00475454&quot;/&gt;&lt;wsp:rsid wsp:val=&quot;00475D6A&quot;/&gt;&lt;wsp:rsid wsp:val=&quot;004766B1&quot;/&gt;&lt;wsp:rsid wsp:val=&quot;004772AA&quot;/&gt;&lt;wsp:rsid wsp:val=&quot;00477982&quot;/&gt;&lt;wsp:rsid wsp:val=&quot;00480141&quot;/&gt;&lt;wsp:rsid wsp:val=&quot;00480336&quot;/&gt;&lt;wsp:rsid wsp:val=&quot;004803CD&quot;/&gt;&lt;wsp:rsid wsp:val=&quot;00480662&quot;/&gt;&lt;wsp:rsid wsp:val=&quot;0048109A&quot;/&gt;&lt;wsp:rsid wsp:val=&quot;00481C26&quot;/&gt;&lt;wsp:rsid wsp:val=&quot;00481FA3&quot;/&gt;&lt;wsp:rsid wsp:val=&quot;0048203A&quot;/&gt;&lt;wsp:rsid wsp:val=&quot;00483559&quot;/&gt;&lt;wsp:rsid wsp:val=&quot;00483C25&quot;/&gt;&lt;wsp:rsid wsp:val=&quot;004840CE&quot;/&gt;&lt;wsp:rsid wsp:val=&quot;00484BE2&quot;/&gt;&lt;wsp:rsid wsp:val=&quot;00484CAF&quot;/&gt;&lt;wsp:rsid wsp:val=&quot;00485269&quot;/&gt;&lt;wsp:rsid wsp:val=&quot;0048535A&quot;/&gt;&lt;wsp:rsid wsp:val=&quot;004861BE&quot;/&gt;&lt;wsp:rsid wsp:val=&quot;00486246&quot;/&gt;&lt;wsp:rsid wsp:val=&quot;004863BE&quot;/&gt;&lt;wsp:rsid wsp:val=&quot;00486764&quot;/&gt;&lt;wsp:rsid wsp:val=&quot;00486FB6&quot;/&gt;&lt;wsp:rsid wsp:val=&quot;00487E9C&quot;/&gt;&lt;wsp:rsid wsp:val=&quot;00487F5E&quot;/&gt;&lt;wsp:rsid wsp:val=&quot;0049078E&quot;/&gt;&lt;wsp:rsid wsp:val=&quot;0049097F&quot;/&gt;&lt;wsp:rsid wsp:val=&quot;00490EDF&quot;/&gt;&lt;wsp:rsid wsp:val=&quot;00492D68&quot;/&gt;&lt;wsp:rsid wsp:val=&quot;004936CB&quot;/&gt;&lt;wsp:rsid wsp:val=&quot;004939EE&quot;/&gt;&lt;wsp:rsid wsp:val=&quot;00493C29&quot;/&gt;&lt;wsp:rsid wsp:val=&quot;004950B1&quot;/&gt;&lt;wsp:rsid wsp:val=&quot;0049516C&quot;/&gt;&lt;wsp:rsid wsp:val=&quot;004951CC&quot;/&gt;&lt;wsp:rsid wsp:val=&quot;00496333&quot;/&gt;&lt;wsp:rsid wsp:val=&quot;00497012&quot;/&gt;&lt;wsp:rsid wsp:val=&quot;004974E3&quot;/&gt;&lt;wsp:rsid wsp:val=&quot;004A0FEA&quot;/&gt;&lt;wsp:rsid wsp:val=&quot;004A174A&quot;/&gt;&lt;wsp:rsid wsp:val=&quot;004A20EA&quot;/&gt;&lt;wsp:rsid wsp:val=&quot;004A23CE&quot;/&gt;&lt;wsp:rsid wsp:val=&quot;004A324E&quot;/&gt;&lt;wsp:rsid wsp:val=&quot;004A3BB8&quot;/&gt;&lt;wsp:rsid wsp:val=&quot;004A3BC2&quot;/&gt;&lt;wsp:rsid wsp:val=&quot;004A40BA&quot;/&gt;&lt;wsp:rsid wsp:val=&quot;004A4A01&quot;/&gt;&lt;wsp:rsid wsp:val=&quot;004A4AC4&quot;/&gt;&lt;wsp:rsid wsp:val=&quot;004A5511&quot;/&gt;&lt;wsp:rsid wsp:val=&quot;004A5D36&quot;/&gt;&lt;wsp:rsid wsp:val=&quot;004A5E44&quot;/&gt;&lt;wsp:rsid wsp:val=&quot;004A66D2&quot;/&gt;&lt;wsp:rsid wsp:val=&quot;004A7479&quot;/&gt;&lt;wsp:rsid wsp:val=&quot;004A7716&quot;/&gt;&lt;wsp:rsid wsp:val=&quot;004A78A3&quot;/&gt;&lt;wsp:rsid wsp:val=&quot;004A7CCB&quot;/&gt;&lt;wsp:rsid wsp:val=&quot;004B283C&quot;/&gt;&lt;wsp:rsid wsp:val=&quot;004B2DCB&quot;/&gt;&lt;wsp:rsid wsp:val=&quot;004B3938&quot;/&gt;&lt;wsp:rsid wsp:val=&quot;004B3EE5&quot;/&gt;&lt;wsp:rsid wsp:val=&quot;004B4BE5&quot;/&gt;&lt;wsp:rsid wsp:val=&quot;004B4CD2&quot;/&gt;&lt;wsp:rsid wsp:val=&quot;004B65CB&quot;/&gt;&lt;wsp:rsid wsp:val=&quot;004B6A44&quot;/&gt;&lt;wsp:rsid wsp:val=&quot;004B6A46&quot;/&gt;&lt;wsp:rsid wsp:val=&quot;004B6E49&quot;/&gt;&lt;wsp:rsid wsp:val=&quot;004B76D9&quot;/&gt;&lt;wsp:rsid wsp:val=&quot;004B7799&quot;/&gt;&lt;wsp:rsid wsp:val=&quot;004B7818&quot;/&gt;&lt;wsp:rsid wsp:val=&quot;004B79AE&quot;/&gt;&lt;wsp:rsid wsp:val=&quot;004C05FA&quot;/&gt;&lt;wsp:rsid wsp:val=&quot;004C13E9&quot;/&gt;&lt;wsp:rsid wsp:val=&quot;004C2460&quot;/&gt;&lt;wsp:rsid wsp:val=&quot;004C2BC9&quot;/&gt;&lt;wsp:rsid wsp:val=&quot;004C2EB5&quot;/&gt;&lt;wsp:rsid wsp:val=&quot;004C314E&quot;/&gt;&lt;wsp:rsid wsp:val=&quot;004C3B77&quot;/&gt;&lt;wsp:rsid wsp:val=&quot;004C3F5A&quot;/&gt;&lt;wsp:rsid wsp:val=&quot;004C4D87&quot;/&gt;&lt;wsp:rsid wsp:val=&quot;004C573E&quot;/&gt;&lt;wsp:rsid wsp:val=&quot;004C667C&quot;/&gt;&lt;wsp:rsid wsp:val=&quot;004C6F22&quot;/&gt;&lt;wsp:rsid wsp:val=&quot;004C7770&quot;/&gt;&lt;wsp:rsid wsp:val=&quot;004D0E99&quot;/&gt;&lt;wsp:rsid wsp:val=&quot;004D1A34&quot;/&gt;&lt;wsp:rsid wsp:val=&quot;004D1F0C&quot;/&gt;&lt;wsp:rsid wsp:val=&quot;004D20F6&quot;/&gt;&lt;wsp:rsid wsp:val=&quot;004D2A75&quot;/&gt;&lt;wsp:rsid wsp:val=&quot;004D2D67&quot;/&gt;&lt;wsp:rsid wsp:val=&quot;004D3463&quot;/&gt;&lt;wsp:rsid wsp:val=&quot;004D36B5&quot;/&gt;&lt;wsp:rsid wsp:val=&quot;004D3D99&quot;/&gt;&lt;wsp:rsid wsp:val=&quot;004D4306&quot;/&gt;&lt;wsp:rsid wsp:val=&quot;004D4455&quot;/&gt;&lt;wsp:rsid wsp:val=&quot;004D5022&quot;/&gt;&lt;wsp:rsid wsp:val=&quot;004D5267&quot;/&gt;&lt;wsp:rsid wsp:val=&quot;004D5C70&quot;/&gt;&lt;wsp:rsid wsp:val=&quot;004D5EAB&quot;/&gt;&lt;wsp:rsid wsp:val=&quot;004D6455&quot;/&gt;&lt;wsp:rsid wsp:val=&quot;004D688A&quot;/&gt;&lt;wsp:rsid wsp:val=&quot;004D6A29&quot;/&gt;&lt;wsp:rsid wsp:val=&quot;004D72FA&quot;/&gt;&lt;wsp:rsid wsp:val=&quot;004D7E48&quot;/&gt;&lt;wsp:rsid wsp:val=&quot;004D7F8C&quot;/&gt;&lt;wsp:rsid wsp:val=&quot;004E07BF&quot;/&gt;&lt;wsp:rsid wsp:val=&quot;004E0FE5&quot;/&gt;&lt;wsp:rsid wsp:val=&quot;004E150D&quot;/&gt;&lt;wsp:rsid wsp:val=&quot;004E17BD&quot;/&gt;&lt;wsp:rsid wsp:val=&quot;004E36F7&quot;/&gt;&lt;wsp:rsid wsp:val=&quot;004E4053&quot;/&gt;&lt;wsp:rsid wsp:val=&quot;004E44C9&quot;/&gt;&lt;wsp:rsid wsp:val=&quot;004E46D9&quot;/&gt;&lt;wsp:rsid wsp:val=&quot;004E52F0&quot;/&gt;&lt;wsp:rsid wsp:val=&quot;004E52F4&quot;/&gt;&lt;wsp:rsid wsp:val=&quot;004E56E8&quot;/&gt;&lt;wsp:rsid wsp:val=&quot;004E5BD6&quot;/&gt;&lt;wsp:rsid wsp:val=&quot;004E6B19&quot;/&gt;&lt;wsp:rsid wsp:val=&quot;004E6DB4&quot;/&gt;&lt;wsp:rsid wsp:val=&quot;004E72B9&quot;/&gt;&lt;wsp:rsid wsp:val=&quot;004E7C44&quot;/&gt;&lt;wsp:rsid wsp:val=&quot;004F0156&quot;/&gt;&lt;wsp:rsid wsp:val=&quot;004F10A0&quot;/&gt;&lt;wsp:rsid wsp:val=&quot;004F1211&quot;/&gt;&lt;wsp:rsid wsp:val=&quot;004F1920&quot;/&gt;&lt;wsp:rsid wsp:val=&quot;004F252C&quot;/&gt;&lt;wsp:rsid wsp:val=&quot;004F29B5&quot;/&gt;&lt;wsp:rsid wsp:val=&quot;004F2E88&quot;/&gt;&lt;wsp:rsid wsp:val=&quot;004F3809&quot;/&gt;&lt;wsp:rsid wsp:val=&quot;004F3F02&quot;/&gt;&lt;wsp:rsid wsp:val=&quot;004F492A&quot;/&gt;&lt;wsp:rsid wsp:val=&quot;004F507F&quot;/&gt;&lt;wsp:rsid wsp:val=&quot;004F60FB&quot;/&gt;&lt;wsp:rsid wsp:val=&quot;004F660C&quot;/&gt;&lt;wsp:rsid wsp:val=&quot;004F6951&quot;/&gt;&lt;wsp:rsid wsp:val=&quot;004F699D&quot;/&gt;&lt;wsp:rsid wsp:val=&quot;004F79B9&quot;/&gt;&lt;wsp:rsid wsp:val=&quot;0050051A&quot;/&gt;&lt;wsp:rsid wsp:val=&quot;00500DDA&quot;/&gt;&lt;wsp:rsid wsp:val=&quot;00500FF1&quot;/&gt;&lt;wsp:rsid wsp:val=&quot;00501044&quot;/&gt;&lt;wsp:rsid wsp:val=&quot;005013E9&quot;/&gt;&lt;wsp:rsid wsp:val=&quot;00503C45&quot;/&gt;&lt;wsp:rsid wsp:val=&quot;0050581E&quot;/&gt;&lt;wsp:rsid wsp:val=&quot;00507234&quot;/&gt;&lt;wsp:rsid wsp:val=&quot;0050732D&quot;/&gt;&lt;wsp:rsid wsp:val=&quot;00507B95&quot;/&gt;&lt;wsp:rsid wsp:val=&quot;0051056F&quot;/&gt;&lt;wsp:rsid wsp:val=&quot;00510879&quot;/&gt;&lt;wsp:rsid wsp:val=&quot;00510D2B&quot;/&gt;&lt;wsp:rsid wsp:val=&quot;00510FCD&quot;/&gt;&lt;wsp:rsid wsp:val=&quot;005121C3&quot;/&gt;&lt;wsp:rsid wsp:val=&quot;005122BE&quot;/&gt;&lt;wsp:rsid wsp:val=&quot;0051233F&quot;/&gt;&lt;wsp:rsid wsp:val=&quot;00512D5F&quot;/&gt;&lt;wsp:rsid wsp:val=&quot;00512DB9&quot;/&gt;&lt;wsp:rsid wsp:val=&quot;0051328F&quot;/&gt;&lt;wsp:rsid wsp:val=&quot;00513676&quot;/&gt;&lt;wsp:rsid wsp:val=&quot;005139D1&quot;/&gt;&lt;wsp:rsid wsp:val=&quot;0051422F&quot;/&gt;&lt;wsp:rsid wsp:val=&quot;0051455A&quot;/&gt;&lt;wsp:rsid wsp:val=&quot;00514ABB&quot;/&gt;&lt;wsp:rsid wsp:val=&quot;00514BBF&quot;/&gt;&lt;wsp:rsid wsp:val=&quot;00515040&quot;/&gt;&lt;wsp:rsid wsp:val=&quot;00515724&quot;/&gt;&lt;wsp:rsid wsp:val=&quot;005158E0&quot;/&gt;&lt;wsp:rsid wsp:val=&quot;00515935&quot;/&gt;&lt;wsp:rsid wsp:val=&quot;00515B23&quot;/&gt;&lt;wsp:rsid wsp:val=&quot;0051792A&quot;/&gt;&lt;wsp:rsid wsp:val=&quot;005200A4&quot;/&gt;&lt;wsp:rsid wsp:val=&quot;00520184&quot;/&gt;&lt;wsp:rsid wsp:val=&quot;0052057B&quot;/&gt;&lt;wsp:rsid wsp:val=&quot;00520A28&quot;/&gt;&lt;wsp:rsid wsp:val=&quot;00520ACC&quot;/&gt;&lt;wsp:rsid wsp:val=&quot;00521792&quot;/&gt;&lt;wsp:rsid wsp:val=&quot;0052204D&quot;/&gt;&lt;wsp:rsid wsp:val=&quot;005225B2&quot;/&gt;&lt;wsp:rsid wsp:val=&quot;00522A62&quot;/&gt;&lt;wsp:rsid wsp:val=&quot;0052321C&quot;/&gt;&lt;wsp:rsid wsp:val=&quot;00523989&quot;/&gt;&lt;wsp:rsid wsp:val=&quot;00524515&quot;/&gt;&lt;wsp:rsid wsp:val=&quot;00526E8C&quot;/&gt;&lt;wsp:rsid wsp:val=&quot;005273D6&quot;/&gt;&lt;wsp:rsid wsp:val=&quot;0052765F&quot;/&gt;&lt;wsp:rsid wsp:val=&quot;00527C89&quot;/&gt;&lt;wsp:rsid wsp:val=&quot;00530E6E&quot;/&gt;&lt;wsp:rsid wsp:val=&quot;00531110&quot;/&gt;&lt;wsp:rsid wsp:val=&quot;005322A2&quot;/&gt;&lt;wsp:rsid wsp:val=&quot;00532C0E&quot;/&gt;&lt;wsp:rsid wsp:val=&quot;0053314E&quot;/&gt;&lt;wsp:rsid wsp:val=&quot;00534327&quot;/&gt;&lt;wsp:rsid wsp:val=&quot;005345E2&quot;/&gt;&lt;wsp:rsid wsp:val=&quot;00534898&quot;/&gt;&lt;wsp:rsid wsp:val=&quot;0053517C&quot;/&gt;&lt;wsp:rsid wsp:val=&quot;0053569D&quot;/&gt;&lt;wsp:rsid wsp:val=&quot;005363FF&quot;/&gt;&lt;wsp:rsid wsp:val=&quot;005364F9&quot;/&gt;&lt;wsp:rsid wsp:val=&quot;00536A4D&quot;/&gt;&lt;wsp:rsid wsp:val=&quot;00536C35&quot;/&gt;&lt;wsp:rsid wsp:val=&quot;0053762D&quot;/&gt;&lt;wsp:rsid wsp:val=&quot;00537D8B&quot;/&gt;&lt;wsp:rsid wsp:val=&quot;00537DDE&quot;/&gt;&lt;wsp:rsid wsp:val=&quot;00540156&quot;/&gt;&lt;wsp:rsid wsp:val=&quot;00540462&quot;/&gt;&lt;wsp:rsid wsp:val=&quot;0054125B&quot;/&gt;&lt;wsp:rsid wsp:val=&quot;00541670&quot;/&gt;&lt;wsp:rsid wsp:val=&quot;00541F09&quot;/&gt;&lt;wsp:rsid wsp:val=&quot;00542017&quot;/&gt;&lt;wsp:rsid wsp:val=&quot;005428F2&quot;/&gt;&lt;wsp:rsid wsp:val=&quot;00542A08&quot;/&gt;&lt;wsp:rsid wsp:val=&quot;00542A61&quot;/&gt;&lt;wsp:rsid wsp:val=&quot;00543DB7&quot;/&gt;&lt;wsp:rsid wsp:val=&quot;0054438E&quot;/&gt;&lt;wsp:rsid wsp:val=&quot;0054445B&quot;/&gt;&lt;wsp:rsid wsp:val=&quot;00544E96&quot;/&gt;&lt;wsp:rsid wsp:val=&quot;00545BF5&quot;/&gt;&lt;wsp:rsid wsp:val=&quot;00545DC8&quot;/&gt;&lt;wsp:rsid wsp:val=&quot;00546176&quot;/&gt;&lt;wsp:rsid wsp:val=&quot;00546A24&quot;/&gt;&lt;wsp:rsid wsp:val=&quot;0054714B&quot;/&gt;&lt;wsp:rsid wsp:val=&quot;005474DE&quot;/&gt;&lt;wsp:rsid wsp:val=&quot;005474E0&quot;/&gt;&lt;wsp:rsid wsp:val=&quot;00547585&quot;/&gt;&lt;wsp:rsid wsp:val=&quot;00547AF8&quot;/&gt;&lt;wsp:rsid wsp:val=&quot;00547BC9&quot;/&gt;&lt;wsp:rsid wsp:val=&quot;00547D71&quot;/&gt;&lt;wsp:rsid wsp:val=&quot;00547E07&quot;/&gt;&lt;wsp:rsid wsp:val=&quot;00552161&quot;/&gt;&lt;wsp:rsid wsp:val=&quot;00552360&quot;/&gt;&lt;wsp:rsid wsp:val=&quot;00552726&quot;/&gt;&lt;wsp:rsid wsp:val=&quot;00552BFE&quot;/&gt;&lt;wsp:rsid wsp:val=&quot;0055300D&quot;/&gt;&lt;wsp:rsid wsp:val=&quot;00554073&quot;/&gt;&lt;wsp:rsid wsp:val=&quot;00554E23&quot;/&gt;&lt;wsp:rsid wsp:val=&quot;00555174&quot;/&gt;&lt;wsp:rsid wsp:val=&quot;005552EB&quot;/&gt;&lt;wsp:rsid wsp:val=&quot;005560DF&quot;/&gt;&lt;wsp:rsid wsp:val=&quot;0055689B&quot;/&gt;&lt;wsp:rsid wsp:val=&quot;00556E39&quot;/&gt;&lt;wsp:rsid wsp:val=&quot;00557490&quot;/&gt;&lt;wsp:rsid wsp:val=&quot;00560081&quot;/&gt;&lt;wsp:rsid wsp:val=&quot;0056048D&quot;/&gt;&lt;wsp:rsid wsp:val=&quot;00560ABC&quot;/&gt;&lt;wsp:rsid wsp:val=&quot;005612E2&quot;/&gt;&lt;wsp:rsid wsp:val=&quot;00561372&quot;/&gt;&lt;wsp:rsid wsp:val=&quot;00561EAE&quot;/&gt;&lt;wsp:rsid wsp:val=&quot;00562287&quot;/&gt;&lt;wsp:rsid wsp:val=&quot;005634F5&quot;/&gt;&lt;wsp:rsid wsp:val=&quot;00563849&quot;/&gt;&lt;wsp:rsid wsp:val=&quot;005639F5&quot;/&gt;&lt;wsp:rsid wsp:val=&quot;00563D9A&quot;/&gt;&lt;wsp:rsid wsp:val=&quot;00564166&quot;/&gt;&lt;wsp:rsid wsp:val=&quot;0056507A&quot;/&gt;&lt;wsp:rsid wsp:val=&quot;00565382&quot;/&gt;&lt;wsp:rsid wsp:val=&quot;00565B38&quot;/&gt;&lt;wsp:rsid wsp:val=&quot;00565CBD&quot;/&gt;&lt;wsp:rsid wsp:val=&quot;00566A8A&quot;/&gt;&lt;wsp:rsid wsp:val=&quot;00567BA5&quot;/&gt;&lt;wsp:rsid wsp:val=&quot;005703A8&quot;/&gt;&lt;wsp:rsid wsp:val=&quot;005705C5&quot;/&gt;&lt;wsp:rsid wsp:val=&quot;00571004&quot;/&gt;&lt;wsp:rsid wsp:val=&quot;0057165C&quot;/&gt;&lt;wsp:rsid wsp:val=&quot;005717C4&quot;/&gt;&lt;wsp:rsid wsp:val=&quot;00571F16&quot;/&gt;&lt;wsp:rsid wsp:val=&quot;0057217F&quot;/&gt;&lt;wsp:rsid wsp:val=&quot;00572235&quot;/&gt;&lt;wsp:rsid wsp:val=&quot;0057223B&quot;/&gt;&lt;wsp:rsid wsp:val=&quot;005722CB&quot;/&gt;&lt;wsp:rsid wsp:val=&quot;00573000&quot;/&gt;&lt;wsp:rsid wsp:val=&quot;00573632&quot;/&gt;&lt;wsp:rsid wsp:val=&quot;00573A57&quot;/&gt;&lt;wsp:rsid wsp:val=&quot;005740EC&quot;/&gt;&lt;wsp:rsid wsp:val=&quot;00575128&quot;/&gt;&lt;wsp:rsid wsp:val=&quot;0057530B&quot;/&gt;&lt;wsp:rsid wsp:val=&quot;005756A1&quot;/&gt;&lt;wsp:rsid wsp:val=&quot;00575B88&quot;/&gt;&lt;wsp:rsid wsp:val=&quot;00575FDE&quot;/&gt;&lt;wsp:rsid wsp:val=&quot;00576CCE&quot;/&gt;&lt;wsp:rsid wsp:val=&quot;00576D7A&quot;/&gt;&lt;wsp:rsid wsp:val=&quot;005773E3&quot;/&gt;&lt;wsp:rsid wsp:val=&quot;00577F51&quot;/&gt;&lt;wsp:rsid wsp:val=&quot;005803CB&quot;/&gt;&lt;wsp:rsid wsp:val=&quot;005809CE&quot;/&gt;&lt;wsp:rsid wsp:val=&quot;00580C8B&quot;/&gt;&lt;wsp:rsid wsp:val=&quot;00581146&quot;/&gt;&lt;wsp:rsid wsp:val=&quot;00581A6C&quot;/&gt;&lt;wsp:rsid wsp:val=&quot;00582663&quot;/&gt;&lt;wsp:rsid wsp:val=&quot;0058296A&quot;/&gt;&lt;wsp:rsid wsp:val=&quot;00582A3C&quot;/&gt;&lt;wsp:rsid wsp:val=&quot;00582BB0&quot;/&gt;&lt;wsp:rsid wsp:val=&quot;0058522A&quot;/&gt;&lt;wsp:rsid wsp:val=&quot;00585836&quot;/&gt;&lt;wsp:rsid wsp:val=&quot;005866D1&quot;/&gt;&lt;wsp:rsid wsp:val=&quot;005867E6&quot;/&gt;&lt;wsp:rsid wsp:val=&quot;0058695E&quot;/&gt;&lt;wsp:rsid wsp:val=&quot;00586EB5&quot;/&gt;&lt;wsp:rsid wsp:val=&quot;00587557&quot;/&gt;&lt;wsp:rsid wsp:val=&quot;00590356&quot;/&gt;&lt;wsp:rsid wsp:val=&quot;00590CC0&quot;/&gt;&lt;wsp:rsid wsp:val=&quot;00591469&quot;/&gt;&lt;wsp:rsid wsp:val=&quot;005915AF&quot;/&gt;&lt;wsp:rsid wsp:val=&quot;0059219B&quot;/&gt;&lt;wsp:rsid wsp:val=&quot;0059230E&quot;/&gt;&lt;wsp:rsid wsp:val=&quot;00592625&quot;/&gt;&lt;wsp:rsid wsp:val=&quot;00592A16&quot;/&gt;&lt;wsp:rsid wsp:val=&quot;00592B40&quot;/&gt;&lt;wsp:rsid wsp:val=&quot;00592B43&quot;/&gt;&lt;wsp:rsid wsp:val=&quot;00592E84&quot;/&gt;&lt;wsp:rsid wsp:val=&quot;00593113&quot;/&gt;&lt;wsp:rsid wsp:val=&quot;0059363A&quot;/&gt;&lt;wsp:rsid wsp:val=&quot;00593967&quot;/&gt;&lt;wsp:rsid wsp:val=&quot;005939C0&quot;/&gt;&lt;wsp:rsid wsp:val=&quot;005944A9&quot;/&gt;&lt;wsp:rsid wsp:val=&quot;00594516&quot;/&gt;&lt;wsp:rsid wsp:val=&quot;00594C1C&quot;/&gt;&lt;wsp:rsid wsp:val=&quot;005956DB&quot;/&gt;&lt;wsp:rsid wsp:val=&quot;005962B7&quot;/&gt;&lt;wsp:rsid wsp:val=&quot;00596A5B&quot;/&gt;&lt;wsp:rsid wsp:val=&quot;005977B1&quot;/&gt;&lt;wsp:rsid wsp:val=&quot;005A079C&quot;/&gt;&lt;wsp:rsid wsp:val=&quot;005A0D73&quot;/&gt;&lt;wsp:rsid wsp:val=&quot;005A0D81&quot;/&gt;&lt;wsp:rsid wsp:val=&quot;005A12F3&quot;/&gt;&lt;wsp:rsid wsp:val=&quot;005A134B&quot;/&gt;&lt;wsp:rsid wsp:val=&quot;005A167E&quot;/&gt;&lt;wsp:rsid wsp:val=&quot;005A1B2D&quot;/&gt;&lt;wsp:rsid wsp:val=&quot;005A2164&quot;/&gt;&lt;wsp:rsid wsp:val=&quot;005A2343&quot;/&gt;&lt;wsp:rsid wsp:val=&quot;005A25C5&quot;/&gt;&lt;wsp:rsid wsp:val=&quot;005A3ACD&quot;/&gt;&lt;wsp:rsid wsp:val=&quot;005A3B90&quot;/&gt;&lt;wsp:rsid wsp:val=&quot;005A437D&quot;/&gt;&lt;wsp:rsid wsp:val=&quot;005A49F0&quot;/&gt;&lt;wsp:rsid wsp:val=&quot;005A522F&quot;/&gt;&lt;wsp:rsid wsp:val=&quot;005A694F&quot;/&gt;&lt;wsp:rsid wsp:val=&quot;005A7894&quot;/&gt;&lt;wsp:rsid wsp:val=&quot;005A7F5F&quot;/&gt;&lt;wsp:rsid wsp:val=&quot;005B051B&quot;/&gt;&lt;wsp:rsid wsp:val=&quot;005B05A3&quot;/&gt;&lt;wsp:rsid wsp:val=&quot;005B063B&quot;/&gt;&lt;wsp:rsid wsp:val=&quot;005B1470&quot;/&gt;&lt;wsp:rsid wsp:val=&quot;005B1741&quot;/&gt;&lt;wsp:rsid wsp:val=&quot;005B1782&quot;/&gt;&lt;wsp:rsid wsp:val=&quot;005B180C&quot;/&gt;&lt;wsp:rsid wsp:val=&quot;005B195C&quot;/&gt;&lt;wsp:rsid wsp:val=&quot;005B1C4C&quot;/&gt;&lt;wsp:rsid wsp:val=&quot;005B22E0&quot;/&gt;&lt;wsp:rsid wsp:val=&quot;005B2869&quot;/&gt;&lt;wsp:rsid wsp:val=&quot;005B2F39&quot;/&gt;&lt;wsp:rsid wsp:val=&quot;005B31D0&quot;/&gt;&lt;wsp:rsid wsp:val=&quot;005B33F7&quot;/&gt;&lt;wsp:rsid wsp:val=&quot;005B3C66&quot;/&gt;&lt;wsp:rsid wsp:val=&quot;005B4DBC&quot;/&gt;&lt;wsp:rsid wsp:val=&quot;005B4EFE&quot;/&gt;&lt;wsp:rsid wsp:val=&quot;005B68B7&quot;/&gt;&lt;wsp:rsid wsp:val=&quot;005B68C4&quot;/&gt;&lt;wsp:rsid wsp:val=&quot;005B715F&quot;/&gt;&lt;wsp:rsid wsp:val=&quot;005B7178&quot;/&gt;&lt;wsp:rsid wsp:val=&quot;005B743C&quot;/&gt;&lt;wsp:rsid wsp:val=&quot;005B79A6&quot;/&gt;&lt;wsp:rsid wsp:val=&quot;005B7F8A&quot;/&gt;&lt;wsp:rsid wsp:val=&quot;005C18FD&quot;/&gt;&lt;wsp:rsid wsp:val=&quot;005C2B07&quot;/&gt;&lt;wsp:rsid wsp:val=&quot;005C2E9A&quot;/&gt;&lt;wsp:rsid wsp:val=&quot;005C45B5&quot;/&gt;&lt;wsp:rsid wsp:val=&quot;005C475B&quot;/&gt;&lt;wsp:rsid wsp:val=&quot;005C6BD5&quot;/&gt;&lt;wsp:rsid wsp:val=&quot;005C73DB&quot;/&gt;&lt;wsp:rsid wsp:val=&quot;005C76E6&quot;/&gt;&lt;wsp:rsid wsp:val=&quot;005D05D0&quot;/&gt;&lt;wsp:rsid wsp:val=&quot;005D0FD1&quot;/&gt;&lt;wsp:rsid wsp:val=&quot;005D1755&quot;/&gt;&lt;wsp:rsid wsp:val=&quot;005D20D1&quot;/&gt;&lt;wsp:rsid wsp:val=&quot;005D2312&quot;/&gt;&lt;wsp:rsid wsp:val=&quot;005D2868&quot;/&gt;&lt;wsp:rsid wsp:val=&quot;005D2DBF&quot;/&gt;&lt;wsp:rsid wsp:val=&quot;005D31D2&quot;/&gt;&lt;wsp:rsid wsp:val=&quot;005D3236&quot;/&gt;&lt;wsp:rsid wsp:val=&quot;005D3AC3&quot;/&gt;&lt;wsp:rsid wsp:val=&quot;005D4873&quot;/&gt;&lt;wsp:rsid wsp:val=&quot;005D4E2F&quot;/&gt;&lt;wsp:rsid wsp:val=&quot;005D6DE0&quot;/&gt;&lt;wsp:rsid wsp:val=&quot;005D72CF&quot;/&gt;&lt;wsp:rsid wsp:val=&quot;005D7679&quot;/&gt;&lt;wsp:rsid wsp:val=&quot;005D78F4&quot;/&gt;&lt;wsp:rsid wsp:val=&quot;005D7E0A&quot;/&gt;&lt;wsp:rsid wsp:val=&quot;005D7E83&quot;/&gt;&lt;wsp:rsid wsp:val=&quot;005E01C2&quot;/&gt;&lt;wsp:rsid wsp:val=&quot;005E0F78&quot;/&gt;&lt;wsp:rsid wsp:val=&quot;005E20EB&quot;/&gt;&lt;wsp:rsid wsp:val=&quot;005E2731&quot;/&gt;&lt;wsp:rsid wsp:val=&quot;005E2918&quot;/&gt;&lt;wsp:rsid wsp:val=&quot;005E2F6A&quot;/&gt;&lt;wsp:rsid wsp:val=&quot;005E322E&quot;/&gt;&lt;wsp:rsid wsp:val=&quot;005E35C5&quot;/&gt;&lt;wsp:rsid wsp:val=&quot;005E3ACD&quot;/&gt;&lt;wsp:rsid wsp:val=&quot;005E4E43&quot;/&gt;&lt;wsp:rsid wsp:val=&quot;005E506E&quot;/&gt;&lt;wsp:rsid wsp:val=&quot;005E5103&quot;/&gt;&lt;wsp:rsid wsp:val=&quot;005E5529&quot;/&gt;&lt;wsp:rsid wsp:val=&quot;005E60C2&quot;/&gt;&lt;wsp:rsid wsp:val=&quot;005E6262&quot;/&gt;&lt;wsp:rsid wsp:val=&quot;005E6C67&quot;/&gt;&lt;wsp:rsid wsp:val=&quot;005E7524&quot;/&gt;&lt;wsp:rsid wsp:val=&quot;005E7803&quot;/&gt;&lt;wsp:rsid wsp:val=&quot;005F058B&quot;/&gt;&lt;wsp:rsid wsp:val=&quot;005F0846&quot;/&gt;&lt;wsp:rsid wsp:val=&quot;005F0969&quot;/&gt;&lt;wsp:rsid wsp:val=&quot;005F2156&quot;/&gt;&lt;wsp:rsid wsp:val=&quot;005F247A&quot;/&gt;&lt;wsp:rsid wsp:val=&quot;005F24BE&quot;/&gt;&lt;wsp:rsid wsp:val=&quot;005F25D2&quot;/&gt;&lt;wsp:rsid wsp:val=&quot;005F354D&quot;/&gt;&lt;wsp:rsid wsp:val=&quot;005F3D86&quot;/&gt;&lt;wsp:rsid wsp:val=&quot;005F4280&quot;/&gt;&lt;wsp:rsid wsp:val=&quot;005F463A&quot;/&gt;&lt;wsp:rsid wsp:val=&quot;005F4C3A&quot;/&gt;&lt;wsp:rsid wsp:val=&quot;005F4EAB&quot;/&gt;&lt;wsp:rsid wsp:val=&quot;005F6312&quot;/&gt;&lt;wsp:rsid wsp:val=&quot;005F6581&quot;/&gt;&lt;wsp:rsid wsp:val=&quot;005F700B&quot;/&gt;&lt;wsp:rsid wsp:val=&quot;00600592&quot;/&gt;&lt;wsp:rsid wsp:val=&quot;0060077C&quot;/&gt;&lt;wsp:rsid wsp:val=&quot;006033D7&quot;/&gt;&lt;wsp:rsid wsp:val=&quot;00604481&quot;/&gt;&lt;wsp:rsid wsp:val=&quot;006062DE&quot;/&gt;&lt;wsp:rsid wsp:val=&quot;006063B8&quot;/&gt;&lt;wsp:rsid wsp:val=&quot;00606679&quot;/&gt;&lt;wsp:rsid wsp:val=&quot;00606A19&quot;/&gt;&lt;wsp:rsid wsp:val=&quot;0061011F&quot;/&gt;&lt;wsp:rsid wsp:val=&quot;00610F6D&quot;/&gt;&lt;wsp:rsid wsp:val=&quot;006110AF&quot;/&gt;&lt;wsp:rsid wsp:val=&quot;00611563&quot;/&gt;&lt;wsp:rsid wsp:val=&quot;00611D67&quot;/&gt;&lt;wsp:rsid wsp:val=&quot;00611D9A&quot;/&gt;&lt;wsp:rsid wsp:val=&quot;00612431&quot;/&gt;&lt;wsp:rsid wsp:val=&quot;00612ABB&quot;/&gt;&lt;wsp:rsid wsp:val=&quot;00612DD9&quot;/&gt;&lt;wsp:rsid wsp:val=&quot;00613D40&quot;/&gt;&lt;wsp:rsid wsp:val=&quot;00614090&quot;/&gt;&lt;wsp:rsid wsp:val=&quot;006140EC&quot;/&gt;&lt;wsp:rsid wsp:val=&quot;0061415B&quot;/&gt;&lt;wsp:rsid wsp:val=&quot;00614C0A&quot;/&gt;&lt;wsp:rsid wsp:val=&quot;00614CCA&quot;/&gt;&lt;wsp:rsid wsp:val=&quot;00615C99&quot;/&gt;&lt;wsp:rsid wsp:val=&quot;00615F08&quot;/&gt;&lt;wsp:rsid wsp:val=&quot;0061659A&quot;/&gt;&lt;wsp:rsid wsp:val=&quot;00616EC4&quot;/&gt;&lt;wsp:rsid wsp:val=&quot;006172A5&quot;/&gt;&lt;wsp:rsid wsp:val=&quot;00617721&quot;/&gt;&lt;wsp:rsid wsp:val=&quot;00617C82&quot;/&gt;&lt;wsp:rsid wsp:val=&quot;006200DD&quot;/&gt;&lt;wsp:rsid wsp:val=&quot;00621793&quot;/&gt;&lt;wsp:rsid wsp:val=&quot;0062267E&quot;/&gt;&lt;wsp:rsid wsp:val=&quot;0062296C&quot;/&gt;&lt;wsp:rsid wsp:val=&quot;00622C38&quot;/&gt;&lt;wsp:rsid wsp:val=&quot;0062313E&quot;/&gt;&lt;wsp:rsid wsp:val=&quot;00623E31&quot;/&gt;&lt;wsp:rsid wsp:val=&quot;0062479A&quot;/&gt;&lt;wsp:rsid wsp:val=&quot;006247EB&quot;/&gt;&lt;wsp:rsid wsp:val=&quot;00624D96&quot;/&gt;&lt;wsp:rsid wsp:val=&quot;006255BC&quot;/&gt;&lt;wsp:rsid wsp:val=&quot;00625754&quot;/&gt;&lt;wsp:rsid wsp:val=&quot;0062575F&quot;/&gt;&lt;wsp:rsid wsp:val=&quot;00625DFA&quot;/&gt;&lt;wsp:rsid wsp:val=&quot;00626A70&quot;/&gt;&lt;wsp:rsid wsp:val=&quot;00626DBF&quot;/&gt;&lt;wsp:rsid wsp:val=&quot;00626DDC&quot;/&gt;&lt;wsp:rsid wsp:val=&quot;00627534&quot;/&gt;&lt;wsp:rsid wsp:val=&quot;0063022A&quot;/&gt;&lt;wsp:rsid wsp:val=&quot;00630572&quot;/&gt;&lt;wsp:rsid wsp:val=&quot;00630AB5&quot;/&gt;&lt;wsp:rsid wsp:val=&quot;00630CD6&quot;/&gt;&lt;wsp:rsid wsp:val=&quot;0063167A&quot;/&gt;&lt;wsp:rsid wsp:val=&quot;0063219D&quot;/&gt;&lt;wsp:rsid wsp:val=&quot;00632466&quot;/&gt;&lt;wsp:rsid wsp:val=&quot;00633B99&quot;/&gt;&lt;wsp:rsid wsp:val=&quot;00634F47&quot;/&gt;&lt;wsp:rsid wsp:val=&quot;006350E5&quot;/&gt;&lt;wsp:rsid wsp:val=&quot;00635137&quot;/&gt;&lt;wsp:rsid wsp:val=&quot;0063538A&quot;/&gt;&lt;wsp:rsid wsp:val=&quot;00635B33&quot;/&gt;&lt;wsp:rsid wsp:val=&quot;00635C78&quot;/&gt;&lt;wsp:rsid wsp:val=&quot;00635DE5&quot;/&gt;&lt;wsp:rsid wsp:val=&quot;006369DF&quot;/&gt;&lt;wsp:rsid wsp:val=&quot;00637506&quot;/&gt;&lt;wsp:rsid wsp:val=&quot;006379FA&quot;/&gt;&lt;wsp:rsid wsp:val=&quot;00640501&quot;/&gt;&lt;wsp:rsid wsp:val=&quot;00640877&quot;/&gt;&lt;wsp:rsid wsp:val=&quot;006412D6&quot;/&gt;&lt;wsp:rsid wsp:val=&quot;006418ED&quot;/&gt;&lt;wsp:rsid wsp:val=&quot;00641C09&quot;/&gt;&lt;wsp:rsid wsp:val=&quot;00641E7A&quot;/&gt;&lt;wsp:rsid wsp:val=&quot;006420FF&quot;/&gt;&lt;wsp:rsid wsp:val=&quot;006433BE&quot;/&gt;&lt;wsp:rsid wsp:val=&quot;00643778&quot;/&gt;&lt;wsp:rsid wsp:val=&quot;00643842&quot;/&gt;&lt;wsp:rsid wsp:val=&quot;00643F72&quot;/&gt;&lt;wsp:rsid wsp:val=&quot;00644407&quot;/&gt;&lt;wsp:rsid wsp:val=&quot;00644DEF&quot;/&gt;&lt;wsp:rsid wsp:val=&quot;00645468&quot;/&gt;&lt;wsp:rsid wsp:val=&quot;00645491&quot;/&gt;&lt;wsp:rsid wsp:val=&quot;00645DED&quot;/&gt;&lt;wsp:rsid wsp:val=&quot;0064606F&quot;/&gt;&lt;wsp:rsid wsp:val=&quot;0064618D&quot;/&gt;&lt;wsp:rsid wsp:val=&quot;00646DB2&quot;/&gt;&lt;wsp:rsid wsp:val=&quot;00647077&quot;/&gt;&lt;wsp:rsid wsp:val=&quot;0064743B&quot;/&gt;&lt;wsp:rsid wsp:val=&quot;00650241&quot;/&gt;&lt;wsp:rsid wsp:val=&quot;006502CD&quot;/&gt;&lt;wsp:rsid wsp:val=&quot;0065172E&quot;/&gt;&lt;wsp:rsid wsp:val=&quot;00652470&quot;/&gt;&lt;wsp:rsid wsp:val=&quot;006525DF&quot;/&gt;&lt;wsp:rsid wsp:val=&quot;00652977&quot;/&gt;&lt;wsp:rsid wsp:val=&quot;00652B4E&quot;/&gt;&lt;wsp:rsid wsp:val=&quot;00652F09&quot;/&gt;&lt;wsp:rsid wsp:val=&quot;00653462&quot;/&gt;&lt;wsp:rsid wsp:val=&quot;00653511&quot;/&gt;&lt;wsp:rsid wsp:val=&quot;00653FFF&quot;/&gt;&lt;wsp:rsid wsp:val=&quot;006541FC&quot;/&gt;&lt;wsp:rsid wsp:val=&quot;00654E15&quot;/&gt;&lt;wsp:rsid wsp:val=&quot;0065508A&quot;/&gt;&lt;wsp:rsid wsp:val=&quot;006553B6&quot;/&gt;&lt;wsp:rsid wsp:val=&quot;00656393&quot;/&gt;&lt;wsp:rsid wsp:val=&quot;00656F36&quot;/&gt;&lt;wsp:rsid wsp:val=&quot;006604D1&quot;/&gt;&lt;wsp:rsid wsp:val=&quot;00661FF9&quot;/&gt;&lt;wsp:rsid wsp:val=&quot;00662608&quot;/&gt;&lt;wsp:rsid wsp:val=&quot;00662787&quot;/&gt;&lt;wsp:rsid wsp:val=&quot;00662BF2&quot;/&gt;&lt;wsp:rsid wsp:val=&quot;006634D6&quot;/&gt;&lt;wsp:rsid wsp:val=&quot;00663542&quot;/&gt;&lt;wsp:rsid wsp:val=&quot;0066372D&quot;/&gt;&lt;wsp:rsid wsp:val=&quot;0066386D&quot;/&gt;&lt;wsp:rsid wsp:val=&quot;00665EB0&quot;/&gt;&lt;wsp:rsid wsp:val=&quot;00666E61&quot;/&gt;&lt;wsp:rsid wsp:val=&quot;00666EE7&quot;/&gt;&lt;wsp:rsid wsp:val=&quot;00666FF0&quot;/&gt;&lt;wsp:rsid wsp:val=&quot;00667B0D&quot;/&gt;&lt;wsp:rsid wsp:val=&quot;00667FFE&quot;/&gt;&lt;wsp:rsid wsp:val=&quot;00670348&quot;/&gt;&lt;wsp:rsid wsp:val=&quot;006705E7&quot;/&gt;&lt;wsp:rsid wsp:val=&quot;00670605&quot;/&gt;&lt;wsp:rsid wsp:val=&quot;006707DE&quot;/&gt;&lt;wsp:rsid wsp:val=&quot;00670EC6&quot;/&gt;&lt;wsp:rsid wsp:val=&quot;00670F3F&quot;/&gt;&lt;wsp:rsid wsp:val=&quot;0067150C&quot;/&gt;&lt;wsp:rsid wsp:val=&quot;00671FB6&quot;/&gt;&lt;wsp:rsid wsp:val=&quot;0067237F&quot;/&gt;&lt;wsp:rsid wsp:val=&quot;0067287C&quot;/&gt;&lt;wsp:rsid wsp:val=&quot;00674758&quot;/&gt;&lt;wsp:rsid wsp:val=&quot;006748E7&quot;/&gt;&lt;wsp:rsid wsp:val=&quot;00675FF6&quot;/&gt;&lt;wsp:rsid wsp:val=&quot;00676258&quot;/&gt;&lt;wsp:rsid wsp:val=&quot;0067671C&quot;/&gt;&lt;wsp:rsid wsp:val=&quot;00676A68&quot;/&gt;&lt;wsp:rsid wsp:val=&quot;00677327&quot;/&gt;&lt;wsp:rsid wsp:val=&quot;00677D16&quot;/&gt;&lt;wsp:rsid wsp:val=&quot;00677DF6&quot;/&gt;&lt;wsp:rsid wsp:val=&quot;00677E33&quot;/&gt;&lt;wsp:rsid wsp:val=&quot;006808B7&quot;/&gt;&lt;wsp:rsid wsp:val=&quot;00680B9A&quot;/&gt;&lt;wsp:rsid wsp:val=&quot;00680E44&quot;/&gt;&lt;wsp:rsid wsp:val=&quot;0068103B&quot;/&gt;&lt;wsp:rsid wsp:val=&quot;00681150&quot;/&gt;&lt;wsp:rsid wsp:val=&quot;006815F6&quot;/&gt;&lt;wsp:rsid wsp:val=&quot;00681638&quot;/&gt;&lt;wsp:rsid wsp:val=&quot;00681865&quot;/&gt;&lt;wsp:rsid wsp:val=&quot;00682086&quot;/&gt;&lt;wsp:rsid wsp:val=&quot;006822D9&quot;/&gt;&lt;wsp:rsid wsp:val=&quot;006826CF&quot;/&gt;&lt;wsp:rsid wsp:val=&quot;00682933&quot;/&gt;&lt;wsp:rsid wsp:val=&quot;006834EA&quot;/&gt;&lt;wsp:rsid wsp:val=&quot;00683A55&quot;/&gt;&lt;wsp:rsid wsp:val=&quot;00684EEA&quot;/&gt;&lt;wsp:rsid wsp:val=&quot;00686639&quot;/&gt;&lt;wsp:rsid wsp:val=&quot;006868CF&quot;/&gt;&lt;wsp:rsid wsp:val=&quot;00686ACF&quot;/&gt;&lt;wsp:rsid wsp:val=&quot;00687803&quot;/&gt;&lt;wsp:rsid wsp:val=&quot;00687805&quot;/&gt;&lt;wsp:rsid wsp:val=&quot;006905B7&quot;/&gt;&lt;wsp:rsid wsp:val=&quot;0069085C&quot;/&gt;&lt;wsp:rsid wsp:val=&quot;00690E69&quot;/&gt;&lt;wsp:rsid wsp:val=&quot;00690F0B&quot;/&gt;&lt;wsp:rsid wsp:val=&quot;00692DEE&quot;/&gt;&lt;wsp:rsid wsp:val=&quot;00692EC4&quot;/&gt;&lt;wsp:rsid wsp:val=&quot;006932D4&quot;/&gt;&lt;wsp:rsid wsp:val=&quot;0069425E&quot;/&gt;&lt;wsp:rsid wsp:val=&quot;006948E8&quot;/&gt;&lt;wsp:rsid wsp:val=&quot;00694AAA&quot;/&gt;&lt;wsp:rsid wsp:val=&quot;00694FDB&quot;/&gt;&lt;wsp:rsid wsp:val=&quot;0069576C&quot;/&gt;&lt;wsp:rsid wsp:val=&quot;00695892&quot;/&gt;&lt;wsp:rsid wsp:val=&quot;00695E25&quot;/&gt;&lt;wsp:rsid wsp:val=&quot;00696F47&quot;/&gt;&lt;wsp:rsid wsp:val=&quot;00697FCB&quot;/&gt;&lt;wsp:rsid wsp:val=&quot;006A0761&quot;/&gt;&lt;wsp:rsid wsp:val=&quot;006A096B&quot;/&gt;&lt;wsp:rsid wsp:val=&quot;006A126F&quot;/&gt;&lt;wsp:rsid wsp:val=&quot;006A19D1&quot;/&gt;&lt;wsp:rsid wsp:val=&quot;006A2CFC&quot;/&gt;&lt;wsp:rsid wsp:val=&quot;006A2DF9&quot;/&gt;&lt;wsp:rsid wsp:val=&quot;006A2FC4&quot;/&gt;&lt;wsp:rsid wsp:val=&quot;006A317B&quot;/&gt;&lt;wsp:rsid wsp:val=&quot;006A32C3&quot;/&gt;&lt;wsp:rsid wsp:val=&quot;006A47C0&quot;/&gt;&lt;wsp:rsid wsp:val=&quot;006A486C&quot;/&gt;&lt;wsp:rsid wsp:val=&quot;006A4B7C&quot;/&gt;&lt;wsp:rsid wsp:val=&quot;006A5CAD&quot;/&gt;&lt;wsp:rsid wsp:val=&quot;006A5DAC&quot;/&gt;&lt;wsp:rsid wsp:val=&quot;006A7140&quot;/&gt;&lt;wsp:rsid wsp:val=&quot;006A73AF&quot;/&gt;&lt;wsp:rsid wsp:val=&quot;006A7BCB&quot;/&gt;&lt;wsp:rsid wsp:val=&quot;006A7CDD&quot;/&gt;&lt;wsp:rsid wsp:val=&quot;006A7E2A&quot;/&gt;&lt;wsp:rsid wsp:val=&quot;006B016C&quot;/&gt;&lt;wsp:rsid wsp:val=&quot;006B0302&quot;/&gt;&lt;wsp:rsid wsp:val=&quot;006B0BCA&quot;/&gt;&lt;wsp:rsid wsp:val=&quot;006B0FD8&quot;/&gt;&lt;wsp:rsid wsp:val=&quot;006B1044&quot;/&gt;&lt;wsp:rsid wsp:val=&quot;006B2096&quot;/&gt;&lt;wsp:rsid wsp:val=&quot;006B2109&quot;/&gt;&lt;wsp:rsid wsp:val=&quot;006B3383&quot;/&gt;&lt;wsp:rsid wsp:val=&quot;006B3778&quot;/&gt;&lt;wsp:rsid wsp:val=&quot;006B3A76&quot;/&gt;&lt;wsp:rsid wsp:val=&quot;006B5051&quot;/&gt;&lt;wsp:rsid wsp:val=&quot;006B5BC0&quot;/&gt;&lt;wsp:rsid wsp:val=&quot;006B6924&quot;/&gt;&lt;wsp:rsid wsp:val=&quot;006B7387&quot;/&gt;&lt;wsp:rsid wsp:val=&quot;006B7524&quot;/&gt;&lt;wsp:rsid wsp:val=&quot;006B7586&quot;/&gt;&lt;wsp:rsid wsp:val=&quot;006B7DF4&quot;/&gt;&lt;wsp:rsid wsp:val=&quot;006C0035&quot;/&gt;&lt;wsp:rsid wsp:val=&quot;006C0AB3&quot;/&gt;&lt;wsp:rsid wsp:val=&quot;006C0E84&quot;/&gt;&lt;wsp:rsid wsp:val=&quot;006C2C1C&quot;/&gt;&lt;wsp:rsid wsp:val=&quot;006C3448&quot;/&gt;&lt;wsp:rsid wsp:val=&quot;006C3E7B&quot;/&gt;&lt;wsp:rsid wsp:val=&quot;006C4873&quot;/&gt;&lt;wsp:rsid wsp:val=&quot;006C614B&quot;/&gt;&lt;wsp:rsid wsp:val=&quot;006C6823&quot;/&gt;&lt;wsp:rsid wsp:val=&quot;006C692A&quot;/&gt;&lt;wsp:rsid wsp:val=&quot;006C74F0&quot;/&gt;&lt;wsp:rsid wsp:val=&quot;006D0061&quot;/&gt;&lt;wsp:rsid wsp:val=&quot;006D22E2&quot;/&gt;&lt;wsp:rsid wsp:val=&quot;006D2666&quot;/&gt;&lt;wsp:rsid wsp:val=&quot;006D3987&quot;/&gt;&lt;wsp:rsid wsp:val=&quot;006D3EC9&quot;/&gt;&lt;wsp:rsid wsp:val=&quot;006D418C&quot;/&gt;&lt;wsp:rsid wsp:val=&quot;006D51A7&quot;/&gt;&lt;wsp:rsid wsp:val=&quot;006D5659&quot;/&gt;&lt;wsp:rsid wsp:val=&quot;006D5EB0&quot;/&gt;&lt;wsp:rsid wsp:val=&quot;006D678D&quot;/&gt;&lt;wsp:rsid wsp:val=&quot;006D6A93&quot;/&gt;&lt;wsp:rsid wsp:val=&quot;006D6FE3&quot;/&gt;&lt;wsp:rsid wsp:val=&quot;006D7380&quot;/&gt;&lt;wsp:rsid wsp:val=&quot;006E0132&quot;/&gt;&lt;wsp:rsid wsp:val=&quot;006E0E42&quot;/&gt;&lt;wsp:rsid wsp:val=&quot;006E15CB&quot;/&gt;&lt;wsp:rsid wsp:val=&quot;006E1886&quot;/&gt;&lt;wsp:rsid wsp:val=&quot;006E1AD4&quot;/&gt;&lt;wsp:rsid wsp:val=&quot;006E2A74&quot;/&gt;&lt;wsp:rsid wsp:val=&quot;006E2C5C&quot;/&gt;&lt;wsp:rsid wsp:val=&quot;006E2D2B&quot;/&gt;&lt;wsp:rsid wsp:val=&quot;006E2E62&quot;/&gt;&lt;wsp:rsid wsp:val=&quot;006E32A3&quot;/&gt;&lt;wsp:rsid wsp:val=&quot;006E341B&quot;/&gt;&lt;wsp:rsid wsp:val=&quot;006E3B95&quot;/&gt;&lt;wsp:rsid wsp:val=&quot;006E3E76&quot;/&gt;&lt;wsp:rsid wsp:val=&quot;006E42C3&quot;/&gt;&lt;wsp:rsid wsp:val=&quot;006E443E&quot;/&gt;&lt;wsp:rsid wsp:val=&quot;006E4E97&quot;/&gt;&lt;wsp:rsid wsp:val=&quot;006E6B6A&quot;/&gt;&lt;wsp:rsid wsp:val=&quot;006E76A7&quot;/&gt;&lt;wsp:rsid wsp:val=&quot;006E7CD9&quot;/&gt;&lt;wsp:rsid wsp:val=&quot;006F06C4&quot;/&gt;&lt;wsp:rsid wsp:val=&quot;006F081B&quot;/&gt;&lt;wsp:rsid wsp:val=&quot;006F09A0&quot;/&gt;&lt;wsp:rsid wsp:val=&quot;006F1CE7&quot;/&gt;&lt;wsp:rsid wsp:val=&quot;006F2067&quot;/&gt;&lt;wsp:rsid wsp:val=&quot;006F214C&quot;/&gt;&lt;wsp:rsid wsp:val=&quot;006F261B&quot;/&gt;&lt;wsp:rsid wsp:val=&quot;006F262B&quot;/&gt;&lt;wsp:rsid wsp:val=&quot;006F3A03&quot;/&gt;&lt;wsp:rsid wsp:val=&quot;006F3EEC&quot;/&gt;&lt;wsp:rsid wsp:val=&quot;006F3FD5&quot;/&gt;&lt;wsp:rsid wsp:val=&quot;006F428F&quot;/&gt;&lt;wsp:rsid wsp:val=&quot;006F42AF&quot;/&gt;&lt;wsp:rsid wsp:val=&quot;006F4FEA&quot;/&gt;&lt;wsp:rsid wsp:val=&quot;006F5650&quot;/&gt;&lt;wsp:rsid wsp:val=&quot;006F6906&quot;/&gt;&lt;wsp:rsid wsp:val=&quot;006F6A83&quot;/&gt;&lt;wsp:rsid wsp:val=&quot;006F7FBE&quot;/&gt;&lt;wsp:rsid wsp:val=&quot;00700090&quot;/&gt;&lt;wsp:rsid wsp:val=&quot;007002CA&quot;/&gt;&lt;wsp:rsid wsp:val=&quot;007005FF&quot;/&gt;&lt;wsp:rsid wsp:val=&quot;00700AF3&quot;/&gt;&lt;wsp:rsid wsp:val=&quot;00700E5E&quot;/&gt;&lt;wsp:rsid wsp:val=&quot;00700F90&quot;/&gt;&lt;wsp:rsid wsp:val=&quot;00701060&quot;/&gt;&lt;wsp:rsid wsp:val=&quot;0070207A&quot;/&gt;&lt;wsp:rsid wsp:val=&quot;00702138&quot;/&gt;&lt;wsp:rsid wsp:val=&quot;0070213F&quot;/&gt;&lt;wsp:rsid wsp:val=&quot;00703404&quot;/&gt;&lt;wsp:rsid wsp:val=&quot;0070371B&quot;/&gt;&lt;wsp:rsid wsp:val=&quot;00703F48&quot;/&gt;&lt;wsp:rsid wsp:val=&quot;0070430E&quot;/&gt;&lt;wsp:rsid wsp:val=&quot;007043DF&quot;/&gt;&lt;wsp:rsid wsp:val=&quot;007063D2&quot;/&gt;&lt;wsp:rsid wsp:val=&quot;0070650D&quot;/&gt;&lt;wsp:rsid wsp:val=&quot;00706D61&quot;/&gt;&lt;wsp:rsid wsp:val=&quot;0070767A&quot;/&gt;&lt;wsp:rsid wsp:val=&quot;00707968&quot;/&gt;&lt;wsp:rsid wsp:val=&quot;007102A6&quot;/&gt;&lt;wsp:rsid wsp:val=&quot;007105AA&quot;/&gt;&lt;wsp:rsid wsp:val=&quot;00710647&quot;/&gt;&lt;wsp:rsid wsp:val=&quot;00710A0C&quot;/&gt;&lt;wsp:rsid wsp:val=&quot;00710DAA&quot;/&gt;&lt;wsp:rsid wsp:val=&quot;00711A33&quot;/&gt;&lt;wsp:rsid wsp:val=&quot;007122D7&quot;/&gt;&lt;wsp:rsid wsp:val=&quot;007128C5&quot;/&gt;&lt;wsp:rsid wsp:val=&quot;00712AF6&quot;/&gt;&lt;wsp:rsid wsp:val=&quot;00714163&quot;/&gt;&lt;wsp:rsid wsp:val=&quot;00716008&quot;/&gt;&lt;wsp:rsid wsp:val=&quot;00716668&quot;/&gt;&lt;wsp:rsid wsp:val=&quot;00716BCF&quot;/&gt;&lt;wsp:rsid wsp:val=&quot;00717523&quot;/&gt;&lt;wsp:rsid wsp:val=&quot;0071753C&quot;/&gt;&lt;wsp:rsid wsp:val=&quot;00717A83&quot;/&gt;&lt;wsp:rsid wsp:val=&quot;00717EC7&quot;/&gt;&lt;wsp:rsid wsp:val=&quot;00720846&quot;/&gt;&lt;wsp:rsid wsp:val=&quot;007217BD&quot;/&gt;&lt;wsp:rsid wsp:val=&quot;0072185E&quot;/&gt;&lt;wsp:rsid wsp:val=&quot;00721BD9&quot;/&gt;&lt;wsp:rsid wsp:val=&quot;00721E1E&quot;/&gt;&lt;wsp:rsid wsp:val=&quot;007221C5&quot;/&gt;&lt;wsp:rsid wsp:val=&quot;00723B12&quot;/&gt;&lt;wsp:rsid wsp:val=&quot;007245FF&quot;/&gt;&lt;wsp:rsid wsp:val=&quot;00724914&quot;/&gt;&lt;wsp:rsid wsp:val=&quot;0072598E&quot;/&gt;&lt;wsp:rsid wsp:val=&quot;00725A7B&quot;/&gt;&lt;wsp:rsid wsp:val=&quot;00725D5B&quot;/&gt;&lt;wsp:rsid wsp:val=&quot;00726DDC&quot;/&gt;&lt;wsp:rsid wsp:val=&quot;007273E9&quot;/&gt;&lt;wsp:rsid wsp:val=&quot;00727AC9&quot;/&gt;&lt;wsp:rsid wsp:val=&quot;00732882&quot;/&gt;&lt;wsp:rsid wsp:val=&quot;00732DCA&quot;/&gt;&lt;wsp:rsid wsp:val=&quot;00733261&quot;/&gt;&lt;wsp:rsid wsp:val=&quot;00733264&quot;/&gt;&lt;wsp:rsid wsp:val=&quot;007338F4&quot;/&gt;&lt;wsp:rsid wsp:val=&quot;00733F6E&quot;/&gt;&lt;wsp:rsid wsp:val=&quot;00734A60&quot;/&gt;&lt;wsp:rsid wsp:val=&quot;00734F40&quot;/&gt;&lt;wsp:rsid wsp:val=&quot;00735A9C&quot;/&gt;&lt;wsp:rsid wsp:val=&quot;00736933&quot;/&gt;&lt;wsp:rsid wsp:val=&quot;00736FB4&quot;/&gt;&lt;wsp:rsid wsp:val=&quot;0073781A&quot;/&gt;&lt;wsp:rsid wsp:val=&quot;00737C0D&quot;/&gt;&lt;wsp:rsid wsp:val=&quot;00740D5F&quot;/&gt;&lt;wsp:rsid wsp:val=&quot;00741A4C&quot;/&gt;&lt;wsp:rsid wsp:val=&quot;00741EB1&quot;/&gt;&lt;wsp:rsid wsp:val=&quot;00742632&quot;/&gt;&lt;wsp:rsid wsp:val=&quot;00743396&quot;/&gt;&lt;wsp:rsid wsp:val=&quot;00743593&quot;/&gt;&lt;wsp:rsid wsp:val=&quot;0074370A&quot;/&gt;&lt;wsp:rsid wsp:val=&quot;007445E2&quot;/&gt;&lt;wsp:rsid wsp:val=&quot;00744B1F&quot;/&gt;&lt;wsp:rsid wsp:val=&quot;00744BED&quot;/&gt;&lt;wsp:rsid wsp:val=&quot;00744C3B&quot;/&gt;&lt;wsp:rsid wsp:val=&quot;00744E60&quot;/&gt;&lt;wsp:rsid wsp:val=&quot;00744EC8&quot;/&gt;&lt;wsp:rsid wsp:val=&quot;00745C8D&quot;/&gt;&lt;wsp:rsid wsp:val=&quot;00745E2A&quot;/&gt;&lt;wsp:rsid wsp:val=&quot;007472E0&quot;/&gt;&lt;wsp:rsid wsp:val=&quot;00747C10&quot;/&gt;&lt;wsp:rsid wsp:val=&quot;00747F9E&quot;/&gt;&lt;wsp:rsid wsp:val=&quot;00750EDB&quot;/&gt;&lt;wsp:rsid wsp:val=&quot;007510B8&quot;/&gt;&lt;wsp:rsid wsp:val=&quot;00751630&quot;/&gt;&lt;wsp:rsid wsp:val=&quot;0075172E&quot;/&gt;&lt;wsp:rsid wsp:val=&quot;007519AD&quot;/&gt;&lt;wsp:rsid wsp:val=&quot;00751A5F&quot;/&gt;&lt;wsp:rsid wsp:val=&quot;00751BD7&quot;/&gt;&lt;wsp:rsid wsp:val=&quot;00751F0F&quot;/&gt;&lt;wsp:rsid wsp:val=&quot;00753697&quot;/&gt;&lt;wsp:rsid wsp:val=&quot;00753C63&quot;/&gt;&lt;wsp:rsid wsp:val=&quot;00753F8B&quot;/&gt;&lt;wsp:rsid wsp:val=&quot;00754BB4&quot;/&gt;&lt;wsp:rsid wsp:val=&quot;0075593E&quot;/&gt;&lt;wsp:rsid wsp:val=&quot;0075645B&quot;/&gt;&lt;wsp:rsid wsp:val=&quot;0075663B&quot;/&gt;&lt;wsp:rsid wsp:val=&quot;0075672B&quot;/&gt;&lt;wsp:rsid wsp:val=&quot;00756DB1&quot;/&gt;&lt;wsp:rsid wsp:val=&quot;007578B8&quot;/&gt;&lt;wsp:rsid wsp:val=&quot;0075793E&quot;/&gt;&lt;wsp:rsid wsp:val=&quot;00761997&quot;/&gt;&lt;wsp:rsid wsp:val=&quot;0076363C&quot;/&gt;&lt;wsp:rsid wsp:val=&quot;00763F61&quot;/&gt;&lt;wsp:rsid wsp:val=&quot;00764472&quot;/&gt;&lt;wsp:rsid wsp:val=&quot;00764DE3&quot;/&gt;&lt;wsp:rsid wsp:val=&quot;00765035&quot;/&gt;&lt;wsp:rsid wsp:val=&quot;00765041&quot;/&gt;&lt;wsp:rsid wsp:val=&quot;0076536A&quot;/&gt;&lt;wsp:rsid wsp:val=&quot;007655BE&quot;/&gt;&lt;wsp:rsid wsp:val=&quot;007655EF&quot;/&gt;&lt;wsp:rsid wsp:val=&quot;00766118&quot;/&gt;&lt;wsp:rsid wsp:val=&quot;0076644D&quot;/&gt;&lt;wsp:rsid wsp:val=&quot;007664BE&quot;/&gt;&lt;wsp:rsid wsp:val=&quot;0076732C&quot;/&gt;&lt;wsp:rsid wsp:val=&quot;0076741E&quot;/&gt;&lt;wsp:rsid wsp:val=&quot;007675B6&quot;/&gt;&lt;wsp:rsid wsp:val=&quot;007675E6&quot;/&gt;&lt;wsp:rsid wsp:val=&quot;0076765A&quot;/&gt;&lt;wsp:rsid wsp:val=&quot;0077028A&quot;/&gt;&lt;wsp:rsid wsp:val=&quot;00770A5E&quot;/&gt;&lt;wsp:rsid wsp:val=&quot;00771140&quot;/&gt;&lt;wsp:rsid wsp:val=&quot;0077133C&quot;/&gt;&lt;wsp:rsid wsp:val=&quot;0077213D&quot;/&gt;&lt;wsp:rsid wsp:val=&quot;007731FB&quot;/&gt;&lt;wsp:rsid wsp:val=&quot;00773566&quot;/&gt;&lt;wsp:rsid wsp:val=&quot;007745E4&quot;/&gt;&lt;wsp:rsid wsp:val=&quot;00774C05&quot;/&gt;&lt;wsp:rsid wsp:val=&quot;00774F45&quot;/&gt;&lt;wsp:rsid wsp:val=&quot;00775167&quot;/&gt;&lt;wsp:rsid wsp:val=&quot;007758CA&quot;/&gt;&lt;wsp:rsid wsp:val=&quot;00775BFF&quot;/&gt;&lt;wsp:rsid wsp:val=&quot;0077693C&quot;/&gt;&lt;wsp:rsid wsp:val=&quot;0077696F&quot;/&gt;&lt;wsp:rsid wsp:val=&quot;007769C6&quot;/&gt;&lt;wsp:rsid wsp:val=&quot;007770DC&quot;/&gt;&lt;wsp:rsid wsp:val=&quot;0077728F&quot;/&gt;&lt;wsp:rsid wsp:val=&quot;00777AB4&quot;/&gt;&lt;wsp:rsid wsp:val=&quot;00777EE8&quot;/&gt;&lt;wsp:rsid wsp:val=&quot;0078039F&quot;/&gt;&lt;wsp:rsid wsp:val=&quot;00780650&quot;/&gt;&lt;wsp:rsid wsp:val=&quot;00780B29&quot;/&gt;&lt;wsp:rsid wsp:val=&quot;00780B55&quot;/&gt;&lt;wsp:rsid wsp:val=&quot;00780C75&quot;/&gt;&lt;wsp:rsid wsp:val=&quot;007827C4&quot;/&gt;&lt;wsp:rsid wsp:val=&quot;00782B5A&quot;/&gt;&lt;wsp:rsid wsp:val=&quot;00783FAA&quot;/&gt;&lt;wsp:rsid wsp:val=&quot;00784147&quot;/&gt;&lt;wsp:rsid wsp:val=&quot;00784973&quot;/&gt;&lt;wsp:rsid wsp:val=&quot;007850D3&quot;/&gt;&lt;wsp:rsid wsp:val=&quot;00785520&quot;/&gt;&lt;wsp:rsid wsp:val=&quot;00786C8B&quot;/&gt;&lt;wsp:rsid wsp:val=&quot;00787149&quot;/&gt;&lt;wsp:rsid wsp:val=&quot;007903CD&quot;/&gt;&lt;wsp:rsid wsp:val=&quot;0079043A&quot;/&gt;&lt;wsp:rsid wsp:val=&quot;00790EB9&quot;/&gt;&lt;wsp:rsid wsp:val=&quot;0079203F&quot;/&gt;&lt;wsp:rsid wsp:val=&quot;00792930&quot;/&gt;&lt;wsp:rsid wsp:val=&quot;00793048&quot;/&gt;&lt;wsp:rsid wsp:val=&quot;00793184&quot;/&gt;&lt;wsp:rsid wsp:val=&quot;007934C5&quot;/&gt;&lt;wsp:rsid wsp:val=&quot;007936D3&quot;/&gt;&lt;wsp:rsid wsp:val=&quot;007940AC&quot;/&gt;&lt;wsp:rsid wsp:val=&quot;0079460A&quot;/&gt;&lt;wsp:rsid wsp:val=&quot;00797054&quot;/&gt;&lt;wsp:rsid wsp:val=&quot;007A0129&quot;/&gt;&lt;wsp:rsid wsp:val=&quot;007A170E&quot;/&gt;&lt;wsp:rsid wsp:val=&quot;007A1C59&quot;/&gt;&lt;wsp:rsid wsp:val=&quot;007A3252&quot;/&gt;&lt;wsp:rsid wsp:val=&quot;007A3797&quot;/&gt;&lt;wsp:rsid wsp:val=&quot;007A3CEE&quot;/&gt;&lt;wsp:rsid wsp:val=&quot;007A4445&quot;/&gt;&lt;wsp:rsid wsp:val=&quot;007A4DB5&quot;/&gt;&lt;wsp:rsid wsp:val=&quot;007A4FA2&quot;/&gt;&lt;wsp:rsid wsp:val=&quot;007A532D&quot;/&gt;&lt;wsp:rsid wsp:val=&quot;007A5D6E&quot;/&gt;&lt;wsp:rsid wsp:val=&quot;007A5E32&quot;/&gt;&lt;wsp:rsid wsp:val=&quot;007A5F16&quot;/&gt;&lt;wsp:rsid wsp:val=&quot;007A5F63&quot;/&gt;&lt;wsp:rsid wsp:val=&quot;007A6351&quot;/&gt;&lt;wsp:rsid wsp:val=&quot;007A639E&quot;/&gt;&lt;wsp:rsid wsp:val=&quot;007A7770&quot;/&gt;&lt;wsp:rsid wsp:val=&quot;007A7950&quot;/&gt;&lt;wsp:rsid wsp:val=&quot;007A7AF9&quot;/&gt;&lt;wsp:rsid wsp:val=&quot;007A7FDB&quot;/&gt;&lt;wsp:rsid wsp:val=&quot;007B043B&quot;/&gt;&lt;wsp:rsid wsp:val=&quot;007B05C3&quot;/&gt;&lt;wsp:rsid wsp:val=&quot;007B1ED9&quot;/&gt;&lt;wsp:rsid wsp:val=&quot;007B23AC&quot;/&gt;&lt;wsp:rsid wsp:val=&quot;007B29ED&quot;/&gt;&lt;wsp:rsid wsp:val=&quot;007B317B&quot;/&gt;&lt;wsp:rsid wsp:val=&quot;007B3221&quot;/&gt;&lt;wsp:rsid wsp:val=&quot;007B3486&quot;/&gt;&lt;wsp:rsid wsp:val=&quot;007B37EF&quot;/&gt;&lt;wsp:rsid wsp:val=&quot;007B5344&quot;/&gt;&lt;wsp:rsid wsp:val=&quot;007B6126&quot;/&gt;&lt;wsp:rsid wsp:val=&quot;007B68FE&quot;/&gt;&lt;wsp:rsid wsp:val=&quot;007B6A33&quot;/&gt;&lt;wsp:rsid wsp:val=&quot;007B6BF1&quot;/&gt;&lt;wsp:rsid wsp:val=&quot;007B71B9&quot;/&gt;&lt;wsp:rsid wsp:val=&quot;007B78B7&quot;/&gt;&lt;wsp:rsid wsp:val=&quot;007B78D8&quot;/&gt;&lt;wsp:rsid wsp:val=&quot;007C0A9C&quot;/&gt;&lt;wsp:rsid wsp:val=&quot;007C0B45&quot;/&gt;&lt;wsp:rsid wsp:val=&quot;007C175D&quot;/&gt;&lt;wsp:rsid wsp:val=&quot;007C18C4&quot;/&gt;&lt;wsp:rsid wsp:val=&quot;007C1A0F&quot;/&gt;&lt;wsp:rsid wsp:val=&quot;007C1FF7&quot;/&gt;&lt;wsp:rsid wsp:val=&quot;007C2177&quot;/&gt;&lt;wsp:rsid wsp:val=&quot;007C2277&quot;/&gt;&lt;wsp:rsid wsp:val=&quot;007C231B&quot;/&gt;&lt;wsp:rsid wsp:val=&quot;007C2864&quot;/&gt;&lt;wsp:rsid wsp:val=&quot;007C28BD&quot;/&gt;&lt;wsp:rsid wsp:val=&quot;007C2B93&quot;/&gt;&lt;wsp:rsid wsp:val=&quot;007C384B&quot;/&gt;&lt;wsp:rsid wsp:val=&quot;007C3A02&quot;/&gt;&lt;wsp:rsid wsp:val=&quot;007C3E38&quot;/&gt;&lt;wsp:rsid wsp:val=&quot;007C55A5&quot;/&gt;&lt;wsp:rsid wsp:val=&quot;007C6DA8&quot;/&gt;&lt;wsp:rsid wsp:val=&quot;007C7B7A&quot;/&gt;&lt;wsp:rsid wsp:val=&quot;007D13F6&quot;/&gt;&lt;wsp:rsid wsp:val=&quot;007D2370&quot;/&gt;&lt;wsp:rsid wsp:val=&quot;007D2708&quot;/&gt;&lt;wsp:rsid wsp:val=&quot;007D2FBC&quot;/&gt;&lt;wsp:rsid wsp:val=&quot;007D3799&quot;/&gt;&lt;wsp:rsid wsp:val=&quot;007D38B1&quot;/&gt;&lt;wsp:rsid wsp:val=&quot;007D3D91&quot;/&gt;&lt;wsp:rsid wsp:val=&quot;007D421B&quot;/&gt;&lt;wsp:rsid wsp:val=&quot;007D43AF&quot;/&gt;&lt;wsp:rsid wsp:val=&quot;007D4456&quot;/&gt;&lt;wsp:rsid wsp:val=&quot;007D49E2&quot;/&gt;&lt;wsp:rsid wsp:val=&quot;007D5363&quot;/&gt;&lt;wsp:rsid wsp:val=&quot;007D5726&quot;/&gt;&lt;wsp:rsid wsp:val=&quot;007D587B&quot;/&gt;&lt;wsp:rsid wsp:val=&quot;007D5E0F&quot;/&gt;&lt;wsp:rsid wsp:val=&quot;007D5EFF&quot;/&gt;&lt;wsp:rsid wsp:val=&quot;007D62D5&quot;/&gt;&lt;wsp:rsid wsp:val=&quot;007D6758&quot;/&gt;&lt;wsp:rsid wsp:val=&quot;007D7B3D&quot;/&gt;&lt;wsp:rsid wsp:val=&quot;007E0288&quot;/&gt;&lt;wsp:rsid wsp:val=&quot;007E03A5&quot;/&gt;&lt;wsp:rsid wsp:val=&quot;007E1234&quot;/&gt;&lt;wsp:rsid wsp:val=&quot;007E14FC&quot;/&gt;&lt;wsp:rsid wsp:val=&quot;007E184D&quot;/&gt;&lt;wsp:rsid wsp:val=&quot;007E2537&quot;/&gt;&lt;wsp:rsid wsp:val=&quot;007E25B7&quot;/&gt;&lt;wsp:rsid wsp:val=&quot;007E2E99&quot;/&gt;&lt;wsp:rsid wsp:val=&quot;007E3715&quot;/&gt;&lt;wsp:rsid wsp:val=&quot;007E3893&quot;/&gt;&lt;wsp:rsid wsp:val=&quot;007E3A9F&quot;/&gt;&lt;wsp:rsid wsp:val=&quot;007E479F&quot;/&gt;&lt;wsp:rsid wsp:val=&quot;007E6F05&quot;/&gt;&lt;wsp:rsid wsp:val=&quot;007E7E80&quot;/&gt;&lt;wsp:rsid wsp:val=&quot;007F07A4&quot;/&gt;&lt;wsp:rsid wsp:val=&quot;007F1465&quot;/&gt;&lt;wsp:rsid wsp:val=&quot;007F2003&quot;/&gt;&lt;wsp:rsid wsp:val=&quot;007F2581&quot;/&gt;&lt;wsp:rsid wsp:val=&quot;007F2F7D&quot;/&gt;&lt;wsp:rsid wsp:val=&quot;007F30A4&quot;/&gt;&lt;wsp:rsid wsp:val=&quot;007F3877&quot;/&gt;&lt;wsp:rsid wsp:val=&quot;007F3F5B&quot;/&gt;&lt;wsp:rsid wsp:val=&quot;007F436C&quot;/&gt;&lt;wsp:rsid wsp:val=&quot;007F43E5&quot;/&gt;&lt;wsp:rsid wsp:val=&quot;007F43F2&quot;/&gt;&lt;wsp:rsid wsp:val=&quot;007F47BB&quot;/&gt;&lt;wsp:rsid wsp:val=&quot;007F4E4B&quot;/&gt;&lt;wsp:rsid wsp:val=&quot;007F4F9B&quot;/&gt;&lt;wsp:rsid wsp:val=&quot;007F4FA6&quot;/&gt;&lt;wsp:rsid wsp:val=&quot;007F6032&quot;/&gt;&lt;wsp:rsid wsp:val=&quot;007F6345&quot;/&gt;&lt;wsp:rsid wsp:val=&quot;007F6614&quot;/&gt;&lt;wsp:rsid wsp:val=&quot;007F673C&quot;/&gt;&lt;wsp:rsid wsp:val=&quot;007F6CE5&quot;/&gt;&lt;wsp:rsid wsp:val=&quot;007F6DBA&quot;/&gt;&lt;wsp:rsid wsp:val=&quot;007F7471&quot;/&gt;&lt;wsp:rsid wsp:val=&quot;007F79C2&quot;/&gt;&lt;wsp:rsid wsp:val=&quot;007F7A5B&quot;/&gt;&lt;wsp:rsid wsp:val=&quot;00800215&quot;/&gt;&lt;wsp:rsid wsp:val=&quot;0080095D&quot;/&gt;&lt;wsp:rsid wsp:val=&quot;00800981&quot;/&gt;&lt;wsp:rsid wsp:val=&quot;00800CA7&quot;/&gt;&lt;wsp:rsid wsp:val=&quot;00800DAD&quot;/&gt;&lt;wsp:rsid wsp:val=&quot;00801100&quot;/&gt;&lt;wsp:rsid wsp:val=&quot;00801149&quot;/&gt;&lt;wsp:rsid wsp:val=&quot;008012B5&quot;/&gt;&lt;wsp:rsid wsp:val=&quot;0080195E&quot;/&gt;&lt;wsp:rsid wsp:val=&quot;00801CBC&quot;/&gt;&lt;wsp:rsid wsp:val=&quot;00801CF9&quot;/&gt;&lt;wsp:rsid wsp:val=&quot;00801FE3&quot;/&gt;&lt;wsp:rsid wsp:val=&quot;0080271B&quot;/&gt;&lt;wsp:rsid wsp:val=&quot;008027AE&quot;/&gt;&lt;wsp:rsid wsp:val=&quot;00802975&quot;/&gt;&lt;wsp:rsid wsp:val=&quot;008031CD&quot;/&gt;&lt;wsp:rsid wsp:val=&quot;008037C3&quot;/&gt;&lt;wsp:rsid wsp:val=&quot;00804E18&quot;/&gt;&lt;wsp:rsid wsp:val=&quot;00805026&quot;/&gt;&lt;wsp:rsid wsp:val=&quot;00805704&quot;/&gt;&lt;wsp:rsid wsp:val=&quot;00807049&quot;/&gt;&lt;wsp:rsid wsp:val=&quot;00807471&quot;/&gt;&lt;wsp:rsid wsp:val=&quot;00807D19&quot;/&gt;&lt;wsp:rsid wsp:val=&quot;00810553&quot;/&gt;&lt;wsp:rsid wsp:val=&quot;00810C82&quot;/&gt;&lt;wsp:rsid wsp:val=&quot;00810D4B&quot;/&gt;&lt;wsp:rsid wsp:val=&quot;008111D5&quot;/&gt;&lt;wsp:rsid wsp:val=&quot;008117C3&quot;/&gt;&lt;wsp:rsid wsp:val=&quot;00811AF4&quot;/&gt;&lt;wsp:rsid wsp:val=&quot;00811BDE&quot;/&gt;&lt;wsp:rsid wsp:val=&quot;00812DD0&quot;/&gt;&lt;wsp:rsid wsp:val=&quot;00813A4C&quot;/&gt;&lt;wsp:rsid wsp:val=&quot;0081492E&quot;/&gt;&lt;wsp:rsid wsp:val=&quot;00814A50&quot;/&gt;&lt;wsp:rsid wsp:val=&quot;00814BDB&quot;/&gt;&lt;wsp:rsid wsp:val=&quot;00815A2D&quot;/&gt;&lt;wsp:rsid wsp:val=&quot;008161D1&quot;/&gt;&lt;wsp:rsid wsp:val=&quot;00816CE8&quot;/&gt;&lt;wsp:rsid wsp:val=&quot;008171D4&quot;/&gt;&lt;wsp:rsid wsp:val=&quot;008172DB&quot;/&gt;&lt;wsp:rsid wsp:val=&quot;008173DF&quot;/&gt;&lt;wsp:rsid wsp:val=&quot;008203CF&quot;/&gt;&lt;wsp:rsid wsp:val=&quot;00820477&quot;/&gt;&lt;wsp:rsid wsp:val=&quot;00820F86&quot;/&gt;&lt;wsp:rsid wsp:val=&quot;0082191A&quot;/&gt;&lt;wsp:rsid wsp:val=&quot;00821EE1&quot;/&gt;&lt;wsp:rsid wsp:val=&quot;0082272F&quot;/&gt;&lt;wsp:rsid wsp:val=&quot;00822DFD&quot;/&gt;&lt;wsp:rsid wsp:val=&quot;008231DA&quot;/&gt;&lt;wsp:rsid wsp:val=&quot;00823507&quot;/&gt;&lt;wsp:rsid wsp:val=&quot;00823646&quot;/&gt;&lt;wsp:rsid wsp:val=&quot;00824441&quot;/&gt;&lt;wsp:rsid wsp:val=&quot;00825BC8&quot;/&gt;&lt;wsp:rsid wsp:val=&quot;00826238&quot;/&gt;&lt;wsp:rsid wsp:val=&quot;00826AC6&quot;/&gt;&lt;wsp:rsid wsp:val=&quot;00826CA7&quot;/&gt;&lt;wsp:rsid wsp:val=&quot;00827869&quot;/&gt;&lt;wsp:rsid wsp:val=&quot;008309AC&quot;/&gt;&lt;wsp:rsid wsp:val=&quot;00831049&quot;/&gt;&lt;wsp:rsid wsp:val=&quot;0083278C&quot;/&gt;&lt;wsp:rsid wsp:val=&quot;008330F8&quot;/&gt;&lt;wsp:rsid wsp:val=&quot;00833E7C&quot;/&gt;&lt;wsp:rsid wsp:val=&quot;0083428A&quot;/&gt;&lt;wsp:rsid wsp:val=&quot;0083443D&quot;/&gt;&lt;wsp:rsid wsp:val=&quot;008352CB&quot;/&gt;&lt;wsp:rsid wsp:val=&quot;008368FC&quot;/&gt;&lt;wsp:rsid wsp:val=&quot;00836BB3&quot;/&gt;&lt;wsp:rsid wsp:val=&quot;00837F83&quot;/&gt;&lt;wsp:rsid wsp:val=&quot;0084019D&quot;/&gt;&lt;wsp:rsid wsp:val=&quot;00840718&quot;/&gt;&lt;wsp:rsid wsp:val=&quot;00840A1B&quot;/&gt;&lt;wsp:rsid wsp:val=&quot;00840CE5&quot;/&gt;&lt;wsp:rsid wsp:val=&quot;00840DC4&quot;/&gt;&lt;wsp:rsid wsp:val=&quot;0084268D&quot;/&gt;&lt;wsp:rsid wsp:val=&quot;00842BD6&quot;/&gt;&lt;wsp:rsid wsp:val=&quot;00842D17&quot;/&gt;&lt;wsp:rsid wsp:val=&quot;008435A7&quot;/&gt;&lt;wsp:rsid wsp:val=&quot;00843E12&quot;/&gt;&lt;wsp:rsid wsp:val=&quot;0084416B&quot;/&gt;&lt;wsp:rsid wsp:val=&quot;008441D1&quot;/&gt;&lt;wsp:rsid wsp:val=&quot;0084467A&quot;/&gt;&lt;wsp:rsid wsp:val=&quot;00844ED3&quot;/&gt;&lt;wsp:rsid wsp:val=&quot;00845261&quot;/&gt;&lt;wsp:rsid wsp:val=&quot;00845307&quot;/&gt;&lt;wsp:rsid wsp:val=&quot;008459DC&quot;/&gt;&lt;wsp:rsid wsp:val=&quot;00845AE5&quot;/&gt;&lt;wsp:rsid wsp:val=&quot;00845B72&quot;/&gt;&lt;wsp:rsid wsp:val=&quot;00845C30&quot;/&gt;&lt;wsp:rsid wsp:val=&quot;008460B1&quot;/&gt;&lt;wsp:rsid wsp:val=&quot;00847222&quot;/&gt;&lt;wsp:rsid wsp:val=&quot;00847346&quot;/&gt;&lt;wsp:rsid wsp:val=&quot;00847C0D&quot;/&gt;&lt;wsp:rsid wsp:val=&quot;00850939&quot;/&gt;&lt;wsp:rsid wsp:val=&quot;00850CB5&quot;/&gt;&lt;wsp:rsid wsp:val=&quot;00851E6A&quot;/&gt;&lt;wsp:rsid wsp:val=&quot;00852275&quot;/&gt;&lt;wsp:rsid wsp:val=&quot;008533EB&quot;/&gt;&lt;wsp:rsid wsp:val=&quot;00853A0D&quot;/&gt;&lt;wsp:rsid wsp:val=&quot;00854167&quot;/&gt;&lt;wsp:rsid wsp:val=&quot;0085493F&quot;/&gt;&lt;wsp:rsid wsp:val=&quot;00854C92&quot;/&gt;&lt;wsp:rsid wsp:val=&quot;00855613&quot;/&gt;&lt;wsp:rsid wsp:val=&quot;0085565E&quot;/&gt;&lt;wsp:rsid wsp:val=&quot;00855E90&quot;/&gt;&lt;wsp:rsid wsp:val=&quot;0085645E&quot;/&gt;&lt;wsp:rsid wsp:val=&quot;00856983&quot;/&gt;&lt;wsp:rsid wsp:val=&quot;00856A79&quot;/&gt;&lt;wsp:rsid wsp:val=&quot;00856E23&quot;/&gt;&lt;wsp:rsid wsp:val=&quot;00857248&quot;/&gt;&lt;wsp:rsid wsp:val=&quot;00857603&quot;/&gt;&lt;wsp:rsid wsp:val=&quot;008579C7&quot;/&gt;&lt;wsp:rsid wsp:val=&quot;00860025&quot;/&gt;&lt;wsp:rsid wsp:val=&quot;00860234&quot;/&gt;&lt;wsp:rsid wsp:val=&quot;00860566&quot;/&gt;&lt;wsp:rsid wsp:val=&quot;00860A3D&quot;/&gt;&lt;wsp:rsid wsp:val=&quot;00860B6D&quot;/&gt;&lt;wsp:rsid wsp:val=&quot;00861591&quot;/&gt;&lt;wsp:rsid wsp:val=&quot;0086177A&quot;/&gt;&lt;wsp:rsid wsp:val=&quot;008624DC&quot;/&gt;&lt;wsp:rsid wsp:val=&quot;008625A6&quot;/&gt;&lt;wsp:rsid wsp:val=&quot;0086261B&quot;/&gt;&lt;wsp:rsid wsp:val=&quot;008626FD&quot;/&gt;&lt;wsp:rsid wsp:val=&quot;008629AC&quot;/&gt;&lt;wsp:rsid wsp:val=&quot;00862AA7&quot;/&gt;&lt;wsp:rsid wsp:val=&quot;00862F77&quot;/&gt;&lt;wsp:rsid wsp:val=&quot;0086329B&quot;/&gt;&lt;wsp:rsid wsp:val=&quot;00863349&quot;/&gt;&lt;wsp:rsid wsp:val=&quot;008638D1&quot;/&gt;&lt;wsp:rsid wsp:val=&quot;00863E73&quot;/&gt;&lt;wsp:rsid wsp:val=&quot;00864FD1&quot;/&gt;&lt;wsp:rsid wsp:val=&quot;008651EA&quot;/&gt;&lt;wsp:rsid wsp:val=&quot;00865512&quot;/&gt;&lt;wsp:rsid wsp:val=&quot;00865968&quot;/&gt;&lt;wsp:rsid wsp:val=&quot;00865D40&quot;/&gt;&lt;wsp:rsid wsp:val=&quot;00865E3F&quot;/&gt;&lt;wsp:rsid wsp:val=&quot;008661D9&quot;/&gt;&lt;wsp:rsid wsp:val=&quot;0086631F&quot;/&gt;&lt;wsp:rsid wsp:val=&quot;00867EC5&quot;/&gt;&lt;wsp:rsid wsp:val=&quot;00867FB7&quot;/&gt;&lt;wsp:rsid wsp:val=&quot;00870634&quot;/&gt;&lt;wsp:rsid wsp:val=&quot;00870FD7&quot;/&gt;&lt;wsp:rsid wsp:val=&quot;00872143&quot;/&gt;&lt;wsp:rsid wsp:val=&quot;008722E5&quot;/&gt;&lt;wsp:rsid wsp:val=&quot;00872784&quot;/&gt;&lt;wsp:rsid wsp:val=&quot;008727E8&quot;/&gt;&lt;wsp:rsid wsp:val=&quot;00873254&quot;/&gt;&lt;wsp:rsid wsp:val=&quot;008734E6&quot;/&gt;&lt;wsp:rsid wsp:val=&quot;00873508&quot;/&gt;&lt;wsp:rsid wsp:val=&quot;0087363F&quot;/&gt;&lt;wsp:rsid wsp:val=&quot;008739EE&quot;/&gt;&lt;wsp:rsid wsp:val=&quot;00873AB3&quot;/&gt;&lt;wsp:rsid wsp:val=&quot;00873B8F&quot;/&gt;&lt;wsp:rsid wsp:val=&quot;00873D34&quot;/&gt;&lt;wsp:rsid wsp:val=&quot;00874036&quot;/&gt;&lt;wsp:rsid wsp:val=&quot;00874509&quot;/&gt;&lt;wsp:rsid wsp:val=&quot;008760D3&quot;/&gt;&lt;wsp:rsid wsp:val=&quot;00876128&quot;/&gt;&lt;wsp:rsid wsp:val=&quot;008769DE&quot;/&gt;&lt;wsp:rsid wsp:val=&quot;00876BA0&quot;/&gt;&lt;wsp:rsid wsp:val=&quot;00876D10&quot;/&gt;&lt;wsp:rsid wsp:val=&quot;00877681&quot;/&gt;&lt;wsp:rsid wsp:val=&quot;00877701&quot;/&gt;&lt;wsp:rsid wsp:val=&quot;00880915&quot;/&gt;&lt;wsp:rsid wsp:val=&quot;00880F05&quot;/&gt;&lt;wsp:rsid wsp:val=&quot;00881B6B&quot;/&gt;&lt;wsp:rsid wsp:val=&quot;00882148&quot;/&gt;&lt;wsp:rsid wsp:val=&quot;00883424&quot;/&gt;&lt;wsp:rsid wsp:val=&quot;008836F9&quot;/&gt;&lt;wsp:rsid wsp:val=&quot;00883EE7&quot;/&gt;&lt;wsp:rsid wsp:val=&quot;0088401A&quot;/&gt;&lt;wsp:rsid wsp:val=&quot;00884436&quot;/&gt;&lt;wsp:rsid wsp:val=&quot;00884544&quot;/&gt;&lt;wsp:rsid wsp:val=&quot;00884F75&quot;/&gt;&lt;wsp:rsid wsp:val=&quot;008852D8&quot;/&gt;&lt;wsp:rsid wsp:val=&quot;0088551F&quot;/&gt;&lt;wsp:rsid wsp:val=&quot;0088582F&quot;/&gt;&lt;wsp:rsid wsp:val=&quot;008867E7&quot;/&gt;&lt;wsp:rsid wsp:val=&quot;00886A9F&quot;/&gt;&lt;wsp:rsid wsp:val=&quot;00886CED&quot;/&gt;&lt;wsp:rsid wsp:val=&quot;0089014D&quot;/&gt;&lt;wsp:rsid wsp:val=&quot;00893A3D&quot;/&gt;&lt;wsp:rsid wsp:val=&quot;00893BF5&quot;/&gt;&lt;wsp:rsid wsp:val=&quot;00894142&quot;/&gt;&lt;wsp:rsid wsp:val=&quot;00895BDF&quot;/&gt;&lt;wsp:rsid wsp:val=&quot;00896069&quot;/&gt;&lt;wsp:rsid wsp:val=&quot;008965C1&quot;/&gt;&lt;wsp:rsid wsp:val=&quot;00896874&quot;/&gt;&lt;wsp:rsid wsp:val=&quot;00896901&quot;/&gt;&lt;wsp:rsid wsp:val=&quot;00897347&quot;/&gt;&lt;wsp:rsid wsp:val=&quot;008A0278&quot;/&gt;&lt;wsp:rsid wsp:val=&quot;008A0F0D&quot;/&gt;&lt;wsp:rsid wsp:val=&quot;008A0F43&quot;/&gt;&lt;wsp:rsid wsp:val=&quot;008A13F9&quot;/&gt;&lt;wsp:rsid wsp:val=&quot;008A1677&quot;/&gt;&lt;wsp:rsid wsp:val=&quot;008A168E&quot;/&gt;&lt;wsp:rsid wsp:val=&quot;008A1BD9&quot;/&gt;&lt;wsp:rsid wsp:val=&quot;008A1DAF&quot;/&gt;&lt;wsp:rsid wsp:val=&quot;008A29BD&quot;/&gt;&lt;wsp:rsid wsp:val=&quot;008A2BD4&quot;/&gt;&lt;wsp:rsid wsp:val=&quot;008A2CDE&quot;/&gt;&lt;wsp:rsid wsp:val=&quot;008A35EC&quot;/&gt;&lt;wsp:rsid wsp:val=&quot;008A3D26&quot;/&gt;&lt;wsp:rsid wsp:val=&quot;008A60D5&quot;/&gt;&lt;wsp:rsid wsp:val=&quot;008A663A&quot;/&gt;&lt;wsp:rsid wsp:val=&quot;008A7021&quot;/&gt;&lt;wsp:rsid wsp:val=&quot;008A7766&quot;/&gt;&lt;wsp:rsid wsp:val=&quot;008A7F50&quot;/&gt;&lt;wsp:rsid wsp:val=&quot;008B066A&quot;/&gt;&lt;wsp:rsid wsp:val=&quot;008B08FE&quot;/&gt;&lt;wsp:rsid wsp:val=&quot;008B0A9C&quot;/&gt;&lt;wsp:rsid wsp:val=&quot;008B0B55&quot;/&gt;&lt;wsp:rsid wsp:val=&quot;008B10E3&quot;/&gt;&lt;wsp:rsid wsp:val=&quot;008B111B&quot;/&gt;&lt;wsp:rsid wsp:val=&quot;008B1B11&quot;/&gt;&lt;wsp:rsid wsp:val=&quot;008B26AB&quot;/&gt;&lt;wsp:rsid wsp:val=&quot;008B2E0A&quot;/&gt;&lt;wsp:rsid wsp:val=&quot;008B3B6F&quot;/&gt;&lt;wsp:rsid wsp:val=&quot;008B433C&quot;/&gt;&lt;wsp:rsid wsp:val=&quot;008B4A8B&quot;/&gt;&lt;wsp:rsid wsp:val=&quot;008B52CB&quot;/&gt;&lt;wsp:rsid wsp:val=&quot;008B6541&quot;/&gt;&lt;wsp:rsid wsp:val=&quot;008B6827&quot;/&gt;&lt;wsp:rsid wsp:val=&quot;008B6D08&quot;/&gt;&lt;wsp:rsid wsp:val=&quot;008B6E35&quot;/&gt;&lt;wsp:rsid wsp:val=&quot;008B6EDB&quot;/&gt;&lt;wsp:rsid wsp:val=&quot;008B7289&quot;/&gt;&lt;wsp:rsid wsp:val=&quot;008C0252&quot;/&gt;&lt;wsp:rsid wsp:val=&quot;008C0DCE&quot;/&gt;&lt;wsp:rsid wsp:val=&quot;008C12A5&quot;/&gt;&lt;wsp:rsid wsp:val=&quot;008C18E2&quot;/&gt;&lt;wsp:rsid wsp:val=&quot;008C219B&quot;/&gt;&lt;wsp:rsid wsp:val=&quot;008C23DA&quot;/&gt;&lt;wsp:rsid wsp:val=&quot;008C2B90&quot;/&gt;&lt;wsp:rsid wsp:val=&quot;008C3008&quot;/&gt;&lt;wsp:rsid wsp:val=&quot;008C36D0&quot;/&gt;&lt;wsp:rsid wsp:val=&quot;008C4406&quot;/&gt;&lt;wsp:rsid wsp:val=&quot;008C448A&quot;/&gt;&lt;wsp:rsid wsp:val=&quot;008C44CB&quot;/&gt;&lt;wsp:rsid wsp:val=&quot;008C44E4&quot;/&gt;&lt;wsp:rsid wsp:val=&quot;008C5277&quot;/&gt;&lt;wsp:rsid wsp:val=&quot;008C5AD0&quot;/&gt;&lt;wsp:rsid wsp:val=&quot;008C5B0C&quot;/&gt;&lt;wsp:rsid wsp:val=&quot;008C74FA&quot;/&gt;&lt;wsp:rsid wsp:val=&quot;008D02D9&quot;/&gt;&lt;wsp:rsid wsp:val=&quot;008D0F26&quot;/&gt;&lt;wsp:rsid wsp:val=&quot;008D1302&quot;/&gt;&lt;wsp:rsid wsp:val=&quot;008D1622&quot;/&gt;&lt;wsp:rsid wsp:val=&quot;008D2421&quot;/&gt;&lt;wsp:rsid wsp:val=&quot;008D244E&quot;/&gt;&lt;wsp:rsid wsp:val=&quot;008D2C45&quot;/&gt;&lt;wsp:rsid wsp:val=&quot;008D354C&quot;/&gt;&lt;wsp:rsid wsp:val=&quot;008D5290&quot;/&gt;&lt;wsp:rsid wsp:val=&quot;008D546C&quot;/&gt;&lt;wsp:rsid wsp:val=&quot;008D5B5D&quot;/&gt;&lt;wsp:rsid wsp:val=&quot;008D5D22&quot;/&gt;&lt;wsp:rsid wsp:val=&quot;008D5DA4&quot;/&gt;&lt;wsp:rsid wsp:val=&quot;008D6751&quot;/&gt;&lt;wsp:rsid wsp:val=&quot;008D6ABF&quot;/&gt;&lt;wsp:rsid wsp:val=&quot;008D709B&quot;/&gt;&lt;wsp:rsid wsp:val=&quot;008D74E4&quot;/&gt;&lt;wsp:rsid wsp:val=&quot;008E0C88&quot;/&gt;&lt;wsp:rsid wsp:val=&quot;008E114D&quot;/&gt;&lt;wsp:rsid wsp:val=&quot;008E13BF&quot;/&gt;&lt;wsp:rsid wsp:val=&quot;008E175B&quot;/&gt;&lt;wsp:rsid wsp:val=&quot;008E230C&quot;/&gt;&lt;wsp:rsid wsp:val=&quot;008E27B8&quot;/&gt;&lt;wsp:rsid wsp:val=&quot;008E3BD8&quot;/&gt;&lt;wsp:rsid wsp:val=&quot;008E3C41&quot;/&gt;&lt;wsp:rsid wsp:val=&quot;008E4A79&quot;/&gt;&lt;wsp:rsid wsp:val=&quot;008E4D41&quot;/&gt;&lt;wsp:rsid wsp:val=&quot;008E4F6F&quot;/&gt;&lt;wsp:rsid wsp:val=&quot;008E5352&quot;/&gt;&lt;wsp:rsid wsp:val=&quot;008E60A7&quot;/&gt;&lt;wsp:rsid wsp:val=&quot;008E61CE&quot;/&gt;&lt;wsp:rsid wsp:val=&quot;008E6A99&quot;/&gt;&lt;wsp:rsid wsp:val=&quot;008E6FA0&quot;/&gt;&lt;wsp:rsid wsp:val=&quot;008E72B1&quot;/&gt;&lt;wsp:rsid wsp:val=&quot;008E7FC4&quot;/&gt;&lt;wsp:rsid wsp:val=&quot;008F04E1&quot;/&gt;&lt;wsp:rsid wsp:val=&quot;008F0828&quot;/&gt;&lt;wsp:rsid wsp:val=&quot;008F16AC&quot;/&gt;&lt;wsp:rsid wsp:val=&quot;008F323D&quot;/&gt;&lt;wsp:rsid wsp:val=&quot;008F3988&quot;/&gt;&lt;wsp:rsid wsp:val=&quot;008F39E8&quot;/&gt;&lt;wsp:rsid wsp:val=&quot;008F39F7&quot;/&gt;&lt;wsp:rsid wsp:val=&quot;008F3ED3&quot;/&gt;&lt;wsp:rsid wsp:val=&quot;008F419A&quot;/&gt;&lt;wsp:rsid wsp:val=&quot;008F4905&quot;/&gt;&lt;wsp:rsid wsp:val=&quot;008F4C9E&quot;/&gt;&lt;wsp:rsid wsp:val=&quot;008F5518&quot;/&gt;&lt;wsp:rsid wsp:val=&quot;008F5543&quot;/&gt;&lt;wsp:rsid wsp:val=&quot;008F6640&quot;/&gt;&lt;wsp:rsid wsp:val=&quot;008F6BE8&quot;/&gt;&lt;wsp:rsid wsp:val=&quot;008F749D&quot;/&gt;&lt;wsp:rsid wsp:val=&quot;008F77D7&quot;/&gt;&lt;wsp:rsid wsp:val=&quot;008F7B49&quot;/&gt;&lt;wsp:rsid wsp:val=&quot;008F7F61&quot;/&gt;&lt;wsp:rsid wsp:val=&quot;009003C9&quot;/&gt;&lt;wsp:rsid wsp:val=&quot;009006A1&quot;/&gt;&lt;wsp:rsid wsp:val=&quot;00900E38&quot;/&gt;&lt;wsp:rsid wsp:val=&quot;009010DB&quot;/&gt;&lt;wsp:rsid wsp:val=&quot;0090325B&quot;/&gt;&lt;wsp:rsid wsp:val=&quot;00903B15&quot;/&gt;&lt;wsp:rsid wsp:val=&quot;00904A74&quot;/&gt;&lt;wsp:rsid wsp:val=&quot;00905318&quot;/&gt;&lt;wsp:rsid wsp:val=&quot;009053E8&quot;/&gt;&lt;wsp:rsid wsp:val=&quot;00906A32&quot;/&gt;&lt;wsp:rsid wsp:val=&quot;009070A4&quot;/&gt;&lt;wsp:rsid wsp:val=&quot;00907C3B&quot;/&gt;&lt;wsp:rsid wsp:val=&quot;009105CC&quot;/&gt;&lt;wsp:rsid wsp:val=&quot;00910C87&quot;/&gt;&lt;wsp:rsid wsp:val=&quot;00910CB1&quot;/&gt;&lt;wsp:rsid wsp:val=&quot;00911092&quot;/&gt;&lt;wsp:rsid wsp:val=&quot;0091251B&quot;/&gt;&lt;wsp:rsid wsp:val=&quot;00912DB5&quot;/&gt;&lt;wsp:rsid wsp:val=&quot;00913DFD&quot;/&gt;&lt;wsp:rsid wsp:val=&quot;00913FC4&quot;/&gt;&lt;wsp:rsid wsp:val=&quot;009148EE&quot;/&gt;&lt;wsp:rsid wsp:val=&quot;00914FD6&quot;/&gt;&lt;wsp:rsid wsp:val=&quot;0091552B&quot;/&gt;&lt;wsp:rsid wsp:val=&quot;00915A66&quot;/&gt;&lt;wsp:rsid wsp:val=&quot;00915C14&quot;/&gt;&lt;wsp:rsid wsp:val=&quot;00915D6C&quot;/&gt;&lt;wsp:rsid wsp:val=&quot;009162B8&quot;/&gt;&lt;wsp:rsid wsp:val=&quot;00916D09&quot;/&gt;&lt;wsp:rsid wsp:val=&quot;00917E70&quot;/&gt;&lt;wsp:rsid wsp:val=&quot;009213FC&quot;/&gt;&lt;wsp:rsid wsp:val=&quot;00921A07&quot;/&gt;&lt;wsp:rsid wsp:val=&quot;00921C1B&quot;/&gt;&lt;wsp:rsid wsp:val=&quot;00921E61&quot;/&gt;&lt;wsp:rsid wsp:val=&quot;0092204F&quot;/&gt;&lt;wsp:rsid wsp:val=&quot;009221BB&quot;/&gt;&lt;wsp:rsid wsp:val=&quot;00922293&quot;/&gt;&lt;wsp:rsid wsp:val=&quot;009224D7&quot;/&gt;&lt;wsp:rsid wsp:val=&quot;009226D0&quot;/&gt;&lt;wsp:rsid wsp:val=&quot;00924647&quot;/&gt;&lt;wsp:rsid wsp:val=&quot;00924F90&quot;/&gt;&lt;wsp:rsid wsp:val=&quot;009253C5&quot;/&gt;&lt;wsp:rsid wsp:val=&quot;00925BE9&quot;/&gt;&lt;wsp:rsid wsp:val=&quot;00926058&quot;/&gt;&lt;wsp:rsid wsp:val=&quot;00926682&quot;/&gt;&lt;wsp:rsid wsp:val=&quot;00927669&quot;/&gt;&lt;wsp:rsid wsp:val=&quot;00927977&quot;/&gt;&lt;wsp:rsid wsp:val=&quot;00930C38&quot;/&gt;&lt;wsp:rsid wsp:val=&quot;009315D6&quot;/&gt;&lt;wsp:rsid wsp:val=&quot;00933C49&quot;/&gt;&lt;wsp:rsid wsp:val=&quot;00933E80&quot;/&gt;&lt;wsp:rsid wsp:val=&quot;00933FB3&quot;/&gt;&lt;wsp:rsid wsp:val=&quot;0093403E&quot;/&gt;&lt;wsp:rsid wsp:val=&quot;00935B7C&quot;/&gt;&lt;wsp:rsid wsp:val=&quot;00935C7D&quot;/&gt;&lt;wsp:rsid wsp:val=&quot;00936283&quot;/&gt;&lt;wsp:rsid wsp:val=&quot;009367DF&quot;/&gt;&lt;wsp:rsid wsp:val=&quot;00936E25&quot;/&gt;&lt;wsp:rsid wsp:val=&quot;009371BB&quot;/&gt;&lt;wsp:rsid wsp:val=&quot;00940459&quot;/&gt;&lt;wsp:rsid wsp:val=&quot;0094105D&quot;/&gt;&lt;wsp:rsid wsp:val=&quot;009419CE&quot;/&gt;&lt;wsp:rsid wsp:val=&quot;00941F79&quot;/&gt;&lt;wsp:rsid wsp:val=&quot;00942409&quot;/&gt;&lt;wsp:rsid wsp:val=&quot;009426AC&quot;/&gt;&lt;wsp:rsid wsp:val=&quot;009426D8&quot;/&gt;&lt;wsp:rsid wsp:val=&quot;009429B8&quot;/&gt;&lt;wsp:rsid wsp:val=&quot;00942EFA&quot;/&gt;&lt;wsp:rsid wsp:val=&quot;0094453E&quot;/&gt;&lt;wsp:rsid wsp:val=&quot;00944631&quot;/&gt;&lt;wsp:rsid wsp:val=&quot;00944E8B&quot;/&gt;&lt;wsp:rsid wsp:val=&quot;00944EDC&quot;/&gt;&lt;wsp:rsid wsp:val=&quot;00945B28&quot;/&gt;&lt;wsp:rsid wsp:val=&quot;009465FA&quot;/&gt;&lt;wsp:rsid wsp:val=&quot;00946C64&quot;/&gt;&lt;wsp:rsid wsp:val=&quot;00946FD3&quot;/&gt;&lt;wsp:rsid wsp:val=&quot;00947DA4&quot;/&gt;&lt;wsp:rsid wsp:val=&quot;009500DB&quot;/&gt;&lt;wsp:rsid wsp:val=&quot;009506D7&quot;/&gt;&lt;wsp:rsid wsp:val=&quot;00950A67&quot;/&gt;&lt;wsp:rsid wsp:val=&quot;00950C11&quot;/&gt;&lt;wsp:rsid wsp:val=&quot;009510C8&quot;/&gt;&lt;wsp:rsid wsp:val=&quot;00951338&quot;/&gt;&lt;wsp:rsid wsp:val=&quot;0095167F&quot;/&gt;&lt;wsp:rsid wsp:val=&quot;00951947&quot;/&gt;&lt;wsp:rsid wsp:val=&quot;00952155&quot;/&gt;&lt;wsp:rsid wsp:val=&quot;009544D0&quot;/&gt;&lt;wsp:rsid wsp:val=&quot;00954C4F&quot;/&gt;&lt;wsp:rsid wsp:val=&quot;00955390&quot;/&gt;&lt;wsp:rsid wsp:val=&quot;009558FF&quot;/&gt;&lt;wsp:rsid wsp:val=&quot;00955F0C&quot;/&gt;&lt;wsp:rsid wsp:val=&quot;009561DA&quot;/&gt;&lt;wsp:rsid wsp:val=&quot;0095665A&quot;/&gt;&lt;wsp:rsid wsp:val=&quot;00956733&quot;/&gt;&lt;wsp:rsid wsp:val=&quot;00957F9D&quot;/&gt;&lt;wsp:rsid wsp:val=&quot;009619ED&quot;/&gt;&lt;wsp:rsid wsp:val=&quot;0096214F&quot;/&gt;&lt;wsp:rsid wsp:val=&quot;009624CB&quot;/&gt;&lt;wsp:rsid wsp:val=&quot;0096272D&quot;/&gt;&lt;wsp:rsid wsp:val=&quot;00962E6D&quot;/&gt;&lt;wsp:rsid wsp:val=&quot;0096308A&quot;/&gt;&lt;wsp:rsid wsp:val=&quot;0096371D&quot;/&gt;&lt;wsp:rsid wsp:val=&quot;0096405D&quot;/&gt;&lt;wsp:rsid wsp:val=&quot;009645B4&quot;/&gt;&lt;wsp:rsid wsp:val=&quot;00964646&quot;/&gt;&lt;wsp:rsid wsp:val=&quot;00964AA1&quot;/&gt;&lt;wsp:rsid wsp:val=&quot;00964CA1&quot;/&gt;&lt;wsp:rsid wsp:val=&quot;00964D0E&quot;/&gt;&lt;wsp:rsid wsp:val=&quot;00964D1A&quot;/&gt;&lt;wsp:rsid wsp:val=&quot;009662CF&quot;/&gt;&lt;wsp:rsid wsp:val=&quot;0096647D&quot;/&gt;&lt;wsp:rsid wsp:val=&quot;00966FD2&quot;/&gt;&lt;wsp:rsid wsp:val=&quot;00970A91&quot;/&gt;&lt;wsp:rsid wsp:val=&quot;009713E0&quot;/&gt;&lt;wsp:rsid wsp:val=&quot;009717AE&quot;/&gt;&lt;wsp:rsid wsp:val=&quot;00971ED7&quot;/&gt;&lt;wsp:rsid wsp:val=&quot;00972299&quot;/&gt;&lt;wsp:rsid wsp:val=&quot;00972B4A&quot;/&gt;&lt;wsp:rsid wsp:val=&quot;00973670&quot;/&gt;&lt;wsp:rsid wsp:val=&quot;00973957&quot;/&gt;&lt;wsp:rsid wsp:val=&quot;00973B0E&quot;/&gt;&lt;wsp:rsid wsp:val=&quot;00974325&quot;/&gt;&lt;wsp:rsid wsp:val=&quot;0097461F&quot;/&gt;&lt;wsp:rsid wsp:val=&quot;00974ADE&quot;/&gt;&lt;wsp:rsid wsp:val=&quot;00974C11&quot;/&gt;&lt;wsp:rsid wsp:val=&quot;00975C21&quot;/&gt;&lt;wsp:rsid wsp:val=&quot;00976FDB&quot;/&gt;&lt;wsp:rsid wsp:val=&quot;0097745D&quot;/&gt;&lt;wsp:rsid wsp:val=&quot;009779AD&quot;/&gt;&lt;wsp:rsid wsp:val=&quot;00977A3E&quot;/&gt;&lt;wsp:rsid wsp:val=&quot;009803F7&quot;/&gt;&lt;wsp:rsid wsp:val=&quot;00980A53&quot;/&gt;&lt;wsp:rsid wsp:val=&quot;00980F43&quot;/&gt;&lt;wsp:rsid wsp:val=&quot;009812BF&quot;/&gt;&lt;wsp:rsid wsp:val=&quot;0098182F&quot;/&gt;&lt;wsp:rsid wsp:val=&quot;009826AB&quot;/&gt;&lt;wsp:rsid wsp:val=&quot;009826D2&quot;/&gt;&lt;wsp:rsid wsp:val=&quot;00983042&quot;/&gt;&lt;wsp:rsid wsp:val=&quot;00983983&quot;/&gt;&lt;wsp:rsid wsp:val=&quot;009839DF&quot;/&gt;&lt;wsp:rsid wsp:val=&quot;00983BF5&quot;/&gt;&lt;wsp:rsid wsp:val=&quot;00983C00&quot;/&gt;&lt;wsp:rsid wsp:val=&quot;00984723&quot;/&gt;&lt;wsp:rsid wsp:val=&quot;00985B5C&quot;/&gt;&lt;wsp:rsid wsp:val=&quot;00985C99&quot;/&gt;&lt;wsp:rsid wsp:val=&quot;00985E3B&quot;/&gt;&lt;wsp:rsid wsp:val=&quot;0098641B&quot;/&gt;&lt;wsp:rsid wsp:val=&quot;00986958&quot;/&gt;&lt;wsp:rsid wsp:val=&quot;009872EB&quot;/&gt;&lt;wsp:rsid wsp:val=&quot;00990430&quot;/&gt;&lt;wsp:rsid wsp:val=&quot;00990BCD&quot;/&gt;&lt;wsp:rsid wsp:val=&quot;00990CF4&quot;/&gt;&lt;wsp:rsid wsp:val=&quot;00990DB1&quot;/&gt;&lt;wsp:rsid wsp:val=&quot;009916A4&quot;/&gt;&lt;wsp:rsid wsp:val=&quot;00991783&quot;/&gt;&lt;wsp:rsid wsp:val=&quot;00991E50&quot;/&gt;&lt;wsp:rsid wsp:val=&quot;00992B5A&quot;/&gt;&lt;wsp:rsid wsp:val=&quot;00993816&quot;/&gt;&lt;wsp:rsid wsp:val=&quot;00993B87&quot;/&gt;&lt;wsp:rsid wsp:val=&quot;00993B92&quot;/&gt;&lt;wsp:rsid wsp:val=&quot;00993C33&quot;/&gt;&lt;wsp:rsid wsp:val=&quot;00994141&quot;/&gt;&lt;wsp:rsid wsp:val=&quot;00996E61&quot;/&gt;&lt;wsp:rsid wsp:val=&quot;00996E92&quot;/&gt;&lt;wsp:rsid wsp:val=&quot;009975D5&quot;/&gt;&lt;wsp:rsid wsp:val=&quot;009977D1&quot;/&gt;&lt;wsp:rsid wsp:val=&quot;009A1190&quot;/&gt;&lt;wsp:rsid wsp:val=&quot;009A209D&quot;/&gt;&lt;wsp:rsid wsp:val=&quot;009A20C0&quot;/&gt;&lt;wsp:rsid wsp:val=&quot;009A21EF&quot;/&gt;&lt;wsp:rsid wsp:val=&quot;009A2241&quot;/&gt;&lt;wsp:rsid wsp:val=&quot;009A2398&quot;/&gt;&lt;wsp:rsid wsp:val=&quot;009A2702&quot;/&gt;&lt;wsp:rsid wsp:val=&quot;009A27FC&quot;/&gt;&lt;wsp:rsid wsp:val=&quot;009A2E06&quot;/&gt;&lt;wsp:rsid wsp:val=&quot;009A3715&quot;/&gt;&lt;wsp:rsid wsp:val=&quot;009A40D4&quot;/&gt;&lt;wsp:rsid wsp:val=&quot;009A412B&quot;/&gt;&lt;wsp:rsid wsp:val=&quot;009A45C0&quot;/&gt;&lt;wsp:rsid wsp:val=&quot;009A4DF5&quot;/&gt;&lt;wsp:rsid wsp:val=&quot;009A4EA7&quot;/&gt;&lt;wsp:rsid wsp:val=&quot;009A5E4C&quot;/&gt;&lt;wsp:rsid wsp:val=&quot;009A5FA8&quot;/&gt;&lt;wsp:rsid wsp:val=&quot;009A645F&quot;/&gt;&lt;wsp:rsid wsp:val=&quot;009A6DC9&quot;/&gt;&lt;wsp:rsid wsp:val=&quot;009A74D9&quot;/&gt;&lt;wsp:rsid wsp:val=&quot;009A7EBA&quot;/&gt;&lt;wsp:rsid wsp:val=&quot;009B0368&quot;/&gt;&lt;wsp:rsid wsp:val=&quot;009B0471&quot;/&gt;&lt;wsp:rsid wsp:val=&quot;009B11D8&quot;/&gt;&lt;wsp:rsid wsp:val=&quot;009B136C&quot;/&gt;&lt;wsp:rsid wsp:val=&quot;009B1CBB&quot;/&gt;&lt;wsp:rsid wsp:val=&quot;009B1EE0&quot;/&gt;&lt;wsp:rsid wsp:val=&quot;009B27DB&quot;/&gt;&lt;wsp:rsid wsp:val=&quot;009B305E&quot;/&gt;&lt;wsp:rsid wsp:val=&quot;009B4376&quot;/&gt;&lt;wsp:rsid wsp:val=&quot;009B4425&quot;/&gt;&lt;wsp:rsid wsp:val=&quot;009B481C&quot;/&gt;&lt;wsp:rsid wsp:val=&quot;009B7016&quot;/&gt;&lt;wsp:rsid wsp:val=&quot;009B7953&quot;/&gt;&lt;wsp:rsid wsp:val=&quot;009B7C38&quot;/&gt;&lt;wsp:rsid wsp:val=&quot;009B7CDE&quot;/&gt;&lt;wsp:rsid wsp:val=&quot;009B7E5C&quot;/&gt;&lt;wsp:rsid wsp:val=&quot;009C09E0&quot;/&gt;&lt;wsp:rsid wsp:val=&quot;009C0DB1&quot;/&gt;&lt;wsp:rsid wsp:val=&quot;009C0F0F&quot;/&gt;&lt;wsp:rsid wsp:val=&quot;009C1BA2&quot;/&gt;&lt;wsp:rsid wsp:val=&quot;009C2591&quot;/&gt;&lt;wsp:rsid wsp:val=&quot;009C25FA&quot;/&gt;&lt;wsp:rsid wsp:val=&quot;009C2972&quot;/&gt;&lt;wsp:rsid wsp:val=&quot;009C2DBC&quot;/&gt;&lt;wsp:rsid wsp:val=&quot;009C4251&quot;/&gt;&lt;wsp:rsid wsp:val=&quot;009C42EC&quot;/&gt;&lt;wsp:rsid wsp:val=&quot;009C4E83&quot;/&gt;&lt;wsp:rsid wsp:val=&quot;009C545C&quot;/&gt;&lt;wsp:rsid wsp:val=&quot;009C575A&quot;/&gt;&lt;wsp:rsid wsp:val=&quot;009C5846&quot;/&gt;&lt;wsp:rsid wsp:val=&quot;009C5965&quot;/&gt;&lt;wsp:rsid wsp:val=&quot;009C67FF&quot;/&gt;&lt;wsp:rsid wsp:val=&quot;009C6D6A&quot;/&gt;&lt;wsp:rsid wsp:val=&quot;009D09A8&quot;/&gt;&lt;wsp:rsid wsp:val=&quot;009D0A94&quot;/&gt;&lt;wsp:rsid wsp:val=&quot;009D0C68&quot;/&gt;&lt;wsp:rsid wsp:val=&quot;009D1808&quot;/&gt;&lt;wsp:rsid wsp:val=&quot;009D1B23&quot;/&gt;&lt;wsp:rsid wsp:val=&quot;009D28B0&quot;/&gt;&lt;wsp:rsid wsp:val=&quot;009D3176&quot;/&gt;&lt;wsp:rsid wsp:val=&quot;009D3552&quot;/&gt;&lt;wsp:rsid wsp:val=&quot;009D3967&quot;/&gt;&lt;wsp:rsid wsp:val=&quot;009D3C5A&quot;/&gt;&lt;wsp:rsid wsp:val=&quot;009D40ED&quot;/&gt;&lt;wsp:rsid wsp:val=&quot;009D43BD&quot;/&gt;&lt;wsp:rsid wsp:val=&quot;009D490F&quot;/&gt;&lt;wsp:rsid wsp:val=&quot;009D4DE5&quot;/&gt;&lt;wsp:rsid wsp:val=&quot;009D5233&quot;/&gt;&lt;wsp:rsid wsp:val=&quot;009D56D1&quot;/&gt;&lt;wsp:rsid wsp:val=&quot;009D590C&quot;/&gt;&lt;wsp:rsid wsp:val=&quot;009D5A39&quot;/&gt;&lt;wsp:rsid wsp:val=&quot;009D66B6&quot;/&gt;&lt;wsp:rsid wsp:val=&quot;009D6BC2&quot;/&gt;&lt;wsp:rsid wsp:val=&quot;009D7497&quot;/&gt;&lt;wsp:rsid wsp:val=&quot;009D7803&quot;/&gt;&lt;wsp:rsid wsp:val=&quot;009D7BAD&quot;/&gt;&lt;wsp:rsid wsp:val=&quot;009D7D94&quot;/&gt;&lt;wsp:rsid wsp:val=&quot;009D7DDC&quot;/&gt;&lt;wsp:rsid wsp:val=&quot;009D7EBB&quot;/&gt;&lt;wsp:rsid wsp:val=&quot;009E0842&quot;/&gt;&lt;wsp:rsid wsp:val=&quot;009E1A4D&quot;/&gt;&lt;wsp:rsid wsp:val=&quot;009E2969&quot;/&gt;&lt;wsp:rsid wsp:val=&quot;009E3A04&quot;/&gt;&lt;wsp:rsid wsp:val=&quot;009E4A28&quot;/&gt;&lt;wsp:rsid wsp:val=&quot;009E4C34&quot;/&gt;&lt;wsp:rsid wsp:val=&quot;009E56D0&quot;/&gt;&lt;wsp:rsid wsp:val=&quot;009E6274&quot;/&gt;&lt;wsp:rsid wsp:val=&quot;009E6E50&quot;/&gt;&lt;wsp:rsid wsp:val=&quot;009E79F4&quot;/&gt;&lt;wsp:rsid wsp:val=&quot;009E7B86&quot;/&gt;&lt;wsp:rsid wsp:val=&quot;009F038C&quot;/&gt;&lt;wsp:rsid wsp:val=&quot;009F0A74&quot;/&gt;&lt;wsp:rsid wsp:val=&quot;009F0B41&quot;/&gt;&lt;wsp:rsid wsp:val=&quot;009F1680&quot;/&gt;&lt;wsp:rsid wsp:val=&quot;009F1A58&quot;/&gt;&lt;wsp:rsid wsp:val=&quot;009F1EE6&quot;/&gt;&lt;wsp:rsid wsp:val=&quot;009F20AF&quot;/&gt;&lt;wsp:rsid wsp:val=&quot;009F21E0&quot;/&gt;&lt;wsp:rsid wsp:val=&quot;009F24E4&quot;/&gt;&lt;wsp:rsid wsp:val=&quot;009F2DE7&quot;/&gt;&lt;wsp:rsid wsp:val=&quot;009F3709&quot;/&gt;&lt;wsp:rsid wsp:val=&quot;009F418F&quot;/&gt;&lt;wsp:rsid wsp:val=&quot;009F44D1&quot;/&gt;&lt;wsp:rsid wsp:val=&quot;009F45F3&quot;/&gt;&lt;wsp:rsid wsp:val=&quot;009F4A57&quot;/&gt;&lt;wsp:rsid wsp:val=&quot;009F5D2F&quot;/&gt;&lt;wsp:rsid wsp:val=&quot;009F6841&quot;/&gt;&lt;wsp:rsid wsp:val=&quot;009F6F1E&quot;/&gt;&lt;wsp:rsid wsp:val=&quot;009F7568&quot;/&gt;&lt;wsp:rsid wsp:val=&quot;009F78BB&quot;/&gt;&lt;wsp:rsid wsp:val=&quot;00A005B2&quot;/&gt;&lt;wsp:rsid wsp:val=&quot;00A00852&quot;/&gt;&lt;wsp:rsid wsp:val=&quot;00A00F4C&quot;/&gt;&lt;wsp:rsid wsp:val=&quot;00A01E15&quot;/&gt;&lt;wsp:rsid wsp:val=&quot;00A03988&quot;/&gt;&lt;wsp:rsid wsp:val=&quot;00A04661&quot;/&gt;&lt;wsp:rsid wsp:val=&quot;00A04ABA&quot;/&gt;&lt;wsp:rsid wsp:val=&quot;00A0598E&quot;/&gt;&lt;wsp:rsid wsp:val=&quot;00A06EBC&quot;/&gt;&lt;wsp:rsid wsp:val=&quot;00A076A0&quot;/&gt;&lt;wsp:rsid wsp:val=&quot;00A10FB8&quot;/&gt;&lt;wsp:rsid wsp:val=&quot;00A11559&quot;/&gt;&lt;wsp:rsid wsp:val=&quot;00A116E8&quot;/&gt;&lt;wsp:rsid wsp:val=&quot;00A1192C&quot;/&gt;&lt;wsp:rsid wsp:val=&quot;00A11B47&quot;/&gt;&lt;wsp:rsid wsp:val=&quot;00A12093&quot;/&gt;&lt;wsp:rsid wsp:val=&quot;00A12B68&quot;/&gt;&lt;wsp:rsid wsp:val=&quot;00A12E0D&quot;/&gt;&lt;wsp:rsid wsp:val=&quot;00A12EF6&quot;/&gt;&lt;wsp:rsid wsp:val=&quot;00A133F3&quot;/&gt;&lt;wsp:rsid wsp:val=&quot;00A134DC&quot;/&gt;&lt;wsp:rsid wsp:val=&quot;00A13585&quot;/&gt;&lt;wsp:rsid wsp:val=&quot;00A1415D&quot;/&gt;&lt;wsp:rsid wsp:val=&quot;00A16576&quot;/&gt;&lt;wsp:rsid wsp:val=&quot;00A16F5A&quot;/&gt;&lt;wsp:rsid wsp:val=&quot;00A17AA9&quot;/&gt;&lt;wsp:rsid wsp:val=&quot;00A201A5&quot;/&gt;&lt;wsp:rsid wsp:val=&quot;00A203BE&quot;/&gt;&lt;wsp:rsid wsp:val=&quot;00A207F2&quot;/&gt;&lt;wsp:rsid wsp:val=&quot;00A20819&quot;/&gt;&lt;wsp:rsid wsp:val=&quot;00A217CB&quot;/&gt;&lt;wsp:rsid wsp:val=&quot;00A21B74&quot;/&gt;&lt;wsp:rsid wsp:val=&quot;00A22FCE&quot;/&gt;&lt;wsp:rsid wsp:val=&quot;00A23A0D&quot;/&gt;&lt;wsp:rsid wsp:val=&quot;00A241EC&quot;/&gt;&lt;wsp:rsid wsp:val=&quot;00A24A7C&quot;/&gt;&lt;wsp:rsid wsp:val=&quot;00A24CCE&quot;/&gt;&lt;wsp:rsid wsp:val=&quot;00A24EC0&quot;/&gt;&lt;wsp:rsid wsp:val=&quot;00A25B7E&quot;/&gt;&lt;wsp:rsid wsp:val=&quot;00A25EF9&quot;/&gt;&lt;wsp:rsid wsp:val=&quot;00A2751F&quot;/&gt;&lt;wsp:rsid wsp:val=&quot;00A2772F&quot;/&gt;&lt;wsp:rsid wsp:val=&quot;00A2792A&quot;/&gt;&lt;wsp:rsid wsp:val=&quot;00A27C66&quot;/&gt;&lt;wsp:rsid wsp:val=&quot;00A27D60&quot;/&gt;&lt;wsp:rsid wsp:val=&quot;00A302B5&quot;/&gt;&lt;wsp:rsid wsp:val=&quot;00A30826&quot;/&gt;&lt;wsp:rsid wsp:val=&quot;00A319DA&quot;/&gt;&lt;wsp:rsid wsp:val=&quot;00A31E48&quot;/&gt;&lt;wsp:rsid wsp:val=&quot;00A32135&quot;/&gt;&lt;wsp:rsid wsp:val=&quot;00A321FF&quot;/&gt;&lt;wsp:rsid wsp:val=&quot;00A32919&quot;/&gt;&lt;wsp:rsid wsp:val=&quot;00A32D5A&quot;/&gt;&lt;wsp:rsid wsp:val=&quot;00A32F67&quot;/&gt;&lt;wsp:rsid wsp:val=&quot;00A33273&quot;/&gt;&lt;wsp:rsid wsp:val=&quot;00A334C5&quot;/&gt;&lt;wsp:rsid wsp:val=&quot;00A339C8&quot;/&gt;&lt;wsp:rsid wsp:val=&quot;00A34430&quot;/&gt;&lt;wsp:rsid wsp:val=&quot;00A34A8F&quot;/&gt;&lt;wsp:rsid wsp:val=&quot;00A35055&quot;/&gt;&lt;wsp:rsid wsp:val=&quot;00A351D2&quot;/&gt;&lt;wsp:rsid wsp:val=&quot;00A35A5F&quot;/&gt;&lt;wsp:rsid wsp:val=&quot;00A360F3&quot;/&gt;&lt;wsp:rsid wsp:val=&quot;00A3610E&quot;/&gt;&lt;wsp:rsid wsp:val=&quot;00A3639F&quot;/&gt;&lt;wsp:rsid wsp:val=&quot;00A365FE&quot;/&gt;&lt;wsp:rsid wsp:val=&quot;00A366B4&quot;/&gt;&lt;wsp:rsid wsp:val=&quot;00A36AB4&quot;/&gt;&lt;wsp:rsid wsp:val=&quot;00A36BAB&quot;/&gt;&lt;wsp:rsid wsp:val=&quot;00A3745E&quot;/&gt;&lt;wsp:rsid wsp:val=&quot;00A37B8A&quot;/&gt;&lt;wsp:rsid wsp:val=&quot;00A4002D&quot;/&gt;&lt;wsp:rsid wsp:val=&quot;00A40AF5&quot;/&gt;&lt;wsp:rsid wsp:val=&quot;00A40CF9&quot;/&gt;&lt;wsp:rsid wsp:val=&quot;00A40E30&quot;/&gt;&lt;wsp:rsid wsp:val=&quot;00A40F17&quot;/&gt;&lt;wsp:rsid wsp:val=&quot;00A410CC&quot;/&gt;&lt;wsp:rsid wsp:val=&quot;00A41CB5&quot;/&gt;&lt;wsp:rsid wsp:val=&quot;00A422A2&quot;/&gt;&lt;wsp:rsid wsp:val=&quot;00A42C7C&quot;/&gt;&lt;wsp:rsid wsp:val=&quot;00A441B1&quot;/&gt;&lt;wsp:rsid wsp:val=&quot;00A4455B&quot;/&gt;&lt;wsp:rsid wsp:val=&quot;00A44AA2&quot;/&gt;&lt;wsp:rsid wsp:val=&quot;00A44E89&quot;/&gt;&lt;wsp:rsid wsp:val=&quot;00A45204&quot;/&gt;&lt;wsp:rsid wsp:val=&quot;00A45731&quot;/&gt;&lt;wsp:rsid wsp:val=&quot;00A458BD&quot;/&gt;&lt;wsp:rsid wsp:val=&quot;00A460D3&quot;/&gt;&lt;wsp:rsid wsp:val=&quot;00A46A47&quot;/&gt;&lt;wsp:rsid wsp:val=&quot;00A47C85&quot;/&gt;&lt;wsp:rsid wsp:val=&quot;00A502A6&quot;/&gt;&lt;wsp:rsid wsp:val=&quot;00A50396&quot;/&gt;&lt;wsp:rsid wsp:val=&quot;00A50590&quot;/&gt;&lt;wsp:rsid wsp:val=&quot;00A51917&quot;/&gt;&lt;wsp:rsid wsp:val=&quot;00A52B43&quot;/&gt;&lt;wsp:rsid wsp:val=&quot;00A5321D&quot;/&gt;&lt;wsp:rsid wsp:val=&quot;00A54004&quot;/&gt;&lt;wsp:rsid wsp:val=&quot;00A5494B&quot;/&gt;&lt;wsp:rsid wsp:val=&quot;00A54FCE&quot;/&gt;&lt;wsp:rsid wsp:val=&quot;00A5579C&quot;/&gt;&lt;wsp:rsid wsp:val=&quot;00A55C06&quot;/&gt;&lt;wsp:rsid wsp:val=&quot;00A5637A&quot;/&gt;&lt;wsp:rsid wsp:val=&quot;00A56669&quot;/&gt;&lt;wsp:rsid wsp:val=&quot;00A57299&quot;/&gt;&lt;wsp:rsid wsp:val=&quot;00A5759F&quot;/&gt;&lt;wsp:rsid wsp:val=&quot;00A575D9&quot;/&gt;&lt;wsp:rsid wsp:val=&quot;00A57B25&quot;/&gt;&lt;wsp:rsid wsp:val=&quot;00A57CFC&quot;/&gt;&lt;wsp:rsid wsp:val=&quot;00A57DFD&quot;/&gt;&lt;wsp:rsid wsp:val=&quot;00A6080C&quot;/&gt;&lt;wsp:rsid wsp:val=&quot;00A60C86&quot;/&gt;&lt;wsp:rsid wsp:val=&quot;00A60D83&quot;/&gt;&lt;wsp:rsid wsp:val=&quot;00A626DC&quot;/&gt;&lt;wsp:rsid wsp:val=&quot;00A62961&quot;/&gt;&lt;wsp:rsid wsp:val=&quot;00A6380E&quot;/&gt;&lt;wsp:rsid wsp:val=&quot;00A63A46&quot;/&gt;&lt;wsp:rsid wsp:val=&quot;00A63E5A&quot;/&gt;&lt;wsp:rsid wsp:val=&quot;00A646EB&quot;/&gt;&lt;wsp:rsid wsp:val=&quot;00A64D57&quot;/&gt;&lt;wsp:rsid wsp:val=&quot;00A661E8&quot;/&gt;&lt;wsp:rsid wsp:val=&quot;00A66C04&quot;/&gt;&lt;wsp:rsid wsp:val=&quot;00A670E8&quot;/&gt;&lt;wsp:rsid wsp:val=&quot;00A6782A&quot;/&gt;&lt;wsp:rsid wsp:val=&quot;00A70160&quot;/&gt;&lt;wsp:rsid wsp:val=&quot;00A70310&quot;/&gt;&lt;wsp:rsid wsp:val=&quot;00A71F8D&quot;/&gt;&lt;wsp:rsid wsp:val=&quot;00A72DBF&quot;/&gt;&lt;wsp:rsid wsp:val=&quot;00A7307F&quot;/&gt;&lt;wsp:rsid wsp:val=&quot;00A740CC&quot;/&gt;&lt;wsp:rsid wsp:val=&quot;00A7485A&quot;/&gt;&lt;wsp:rsid wsp:val=&quot;00A74CAA&quot;/&gt;&lt;wsp:rsid wsp:val=&quot;00A75110&quot;/&gt;&lt;wsp:rsid wsp:val=&quot;00A7779D&quot;/&gt;&lt;wsp:rsid wsp:val=&quot;00A77DBA&quot;/&gt;&lt;wsp:rsid wsp:val=&quot;00A8050E&quot;/&gt;&lt;wsp:rsid wsp:val=&quot;00A80624&quot;/&gt;&lt;wsp:rsid wsp:val=&quot;00A80698&quot;/&gt;&lt;wsp:rsid wsp:val=&quot;00A80BF8&quot;/&gt;&lt;wsp:rsid wsp:val=&quot;00A810E4&quot;/&gt;&lt;wsp:rsid wsp:val=&quot;00A813F1&quot;/&gt;&lt;wsp:rsid wsp:val=&quot;00A81B14&quot;/&gt;&lt;wsp:rsid wsp:val=&quot;00A826EF&quot;/&gt;&lt;wsp:rsid wsp:val=&quot;00A82E04&quot;/&gt;&lt;wsp:rsid wsp:val=&quot;00A838C6&quot;/&gt;&lt;wsp:rsid wsp:val=&quot;00A84BD8&quot;/&gt;&lt;wsp:rsid wsp:val=&quot;00A86300&quot;/&gt;&lt;wsp:rsid wsp:val=&quot;00A86303&quot;/&gt;&lt;wsp:rsid wsp:val=&quot;00A86E74&quot;/&gt;&lt;wsp:rsid wsp:val=&quot;00A87709&quot;/&gt;&lt;wsp:rsid wsp:val=&quot;00A87880&quot;/&gt;&lt;wsp:rsid wsp:val=&quot;00A87B52&quot;/&gt;&lt;wsp:rsid wsp:val=&quot;00A87CFA&quot;/&gt;&lt;wsp:rsid wsp:val=&quot;00A9048C&quot;/&gt;&lt;wsp:rsid wsp:val=&quot;00A90ED1&quot;/&gt;&lt;wsp:rsid wsp:val=&quot;00A91640&quot;/&gt;&lt;wsp:rsid wsp:val=&quot;00A92820&quot;/&gt;&lt;wsp:rsid wsp:val=&quot;00A930EE&quot;/&gt;&lt;wsp:rsid wsp:val=&quot;00A93121&quot;/&gt;&lt;wsp:rsid wsp:val=&quot;00A941E5&quot;/&gt;&lt;wsp:rsid wsp:val=&quot;00A95171&quot;/&gt;&lt;wsp:rsid wsp:val=&quot;00A95BE9&quot;/&gt;&lt;wsp:rsid wsp:val=&quot;00A9705B&quot;/&gt;&lt;wsp:rsid wsp:val=&quot;00A9725B&quot;/&gt;&lt;wsp:rsid wsp:val=&quot;00A9782A&quot;/&gt;&lt;wsp:rsid wsp:val=&quot;00AA0210&quot;/&gt;&lt;wsp:rsid wsp:val=&quot;00AA0436&quot;/&gt;&lt;wsp:rsid wsp:val=&quot;00AA0451&quot;/&gt;&lt;wsp:rsid wsp:val=&quot;00AA0713&quot;/&gt;&lt;wsp:rsid wsp:val=&quot;00AA23D2&quot;/&gt;&lt;wsp:rsid wsp:val=&quot;00AA241E&quot;/&gt;&lt;wsp:rsid wsp:val=&quot;00AA4D38&quot;/&gt;&lt;wsp:rsid wsp:val=&quot;00AA5007&quot;/&gt;&lt;wsp:rsid wsp:val=&quot;00AA656B&quot;/&gt;&lt;wsp:rsid wsp:val=&quot;00AB01A9&quot;/&gt;&lt;wsp:rsid wsp:val=&quot;00AB0389&quot;/&gt;&lt;wsp:rsid wsp:val=&quot;00AB095E&quot;/&gt;&lt;wsp:rsid wsp:val=&quot;00AB09C7&quot;/&gt;&lt;wsp:rsid wsp:val=&quot;00AB0C9F&quot;/&gt;&lt;wsp:rsid wsp:val=&quot;00AB0CA1&quot;/&gt;&lt;wsp:rsid wsp:val=&quot;00AB0D63&quot;/&gt;&lt;wsp:rsid wsp:val=&quot;00AB117F&quot;/&gt;&lt;wsp:rsid wsp:val=&quot;00AB185B&quot;/&gt;&lt;wsp:rsid wsp:val=&quot;00AB1E57&quot;/&gt;&lt;wsp:rsid wsp:val=&quot;00AB249A&quot;/&gt;&lt;wsp:rsid wsp:val=&quot;00AB2AFF&quot;/&gt;&lt;wsp:rsid wsp:val=&quot;00AB2D78&quot;/&gt;&lt;wsp:rsid wsp:val=&quot;00AB3CA4&quot;/&gt;&lt;wsp:rsid wsp:val=&quot;00AB3DD7&quot;/&gt;&lt;wsp:rsid wsp:val=&quot;00AB4667&quot;/&gt;&lt;wsp:rsid wsp:val=&quot;00AB4B26&quot;/&gt;&lt;wsp:rsid wsp:val=&quot;00AB4EF1&quot;/&gt;&lt;wsp:rsid wsp:val=&quot;00AB5785&quot;/&gt;&lt;wsp:rsid wsp:val=&quot;00AB60F8&quot;/&gt;&lt;wsp:rsid wsp:val=&quot;00AB701B&quot;/&gt;&lt;wsp:rsid wsp:val=&quot;00AB7057&quot;/&gt;&lt;wsp:rsid wsp:val=&quot;00AB70CA&quot;/&gt;&lt;wsp:rsid wsp:val=&quot;00AB70E0&quot;/&gt;&lt;wsp:rsid wsp:val=&quot;00AB7BEB&quot;/&gt;&lt;wsp:rsid wsp:val=&quot;00AB7C41&quot;/&gt;&lt;wsp:rsid wsp:val=&quot;00AB7D14&quot;/&gt;&lt;wsp:rsid wsp:val=&quot;00AC0276&quot;/&gt;&lt;wsp:rsid wsp:val=&quot;00AC1BCC&quot;/&gt;&lt;wsp:rsid wsp:val=&quot;00AC1D33&quot;/&gt;&lt;wsp:rsid wsp:val=&quot;00AC2913&quot;/&gt;&lt;wsp:rsid wsp:val=&quot;00AC3816&quot;/&gt;&lt;wsp:rsid wsp:val=&quot;00AC4119&quot;/&gt;&lt;wsp:rsid wsp:val=&quot;00AC5290&quot;/&gt;&lt;wsp:rsid wsp:val=&quot;00AC60AA&quot;/&gt;&lt;wsp:rsid wsp:val=&quot;00AC6189&quot;/&gt;&lt;wsp:rsid wsp:val=&quot;00AC6297&quot;/&gt;&lt;wsp:rsid wsp:val=&quot;00AC6773&quot;/&gt;&lt;wsp:rsid wsp:val=&quot;00AC69A9&quot;/&gt;&lt;wsp:rsid wsp:val=&quot;00AC7194&quot;/&gt;&lt;wsp:rsid wsp:val=&quot;00AC780D&quot;/&gt;&lt;wsp:rsid wsp:val=&quot;00AC7B3E&quot;/&gt;&lt;wsp:rsid wsp:val=&quot;00AC7E2C&quot;/&gt;&lt;wsp:rsid wsp:val=&quot;00AD0076&quot;/&gt;&lt;wsp:rsid wsp:val=&quot;00AD0327&quot;/&gt;&lt;wsp:rsid wsp:val=&quot;00AD09BD&quot;/&gt;&lt;wsp:rsid wsp:val=&quot;00AD0B50&quot;/&gt;&lt;wsp:rsid wsp:val=&quot;00AD0B9C&quot;/&gt;&lt;wsp:rsid wsp:val=&quot;00AD0D3B&quot;/&gt;&lt;wsp:rsid wsp:val=&quot;00AD1819&quot;/&gt;&lt;wsp:rsid wsp:val=&quot;00AD1B71&quot;/&gt;&lt;wsp:rsid wsp:val=&quot;00AD20D1&quot;/&gt;&lt;wsp:rsid wsp:val=&quot;00AD28B1&quot;/&gt;&lt;wsp:rsid wsp:val=&quot;00AD2BEB&quot;/&gt;&lt;wsp:rsid wsp:val=&quot;00AD3350&quot;/&gt;&lt;wsp:rsid wsp:val=&quot;00AD355C&quot;/&gt;&lt;wsp:rsid wsp:val=&quot;00AD601C&quot;/&gt;&lt;wsp:rsid wsp:val=&quot;00AD675A&quot;/&gt;&lt;wsp:rsid wsp:val=&quot;00AD6A0D&quot;/&gt;&lt;wsp:rsid wsp:val=&quot;00AD785D&quot;/&gt;&lt;wsp:rsid wsp:val=&quot;00AD788C&quot;/&gt;&lt;wsp:rsid wsp:val=&quot;00AD7EFF&quot;/&gt;&lt;wsp:rsid wsp:val=&quot;00AE0705&quot;/&gt;&lt;wsp:rsid wsp:val=&quot;00AE0AE9&quot;/&gt;&lt;wsp:rsid wsp:val=&quot;00AE0E82&quot;/&gt;&lt;wsp:rsid wsp:val=&quot;00AE0F30&quot;/&gt;&lt;wsp:rsid wsp:val=&quot;00AE12E7&quot;/&gt;&lt;wsp:rsid wsp:val=&quot;00AE1FA9&quot;/&gt;&lt;wsp:rsid wsp:val=&quot;00AE210B&quot;/&gt;&lt;wsp:rsid wsp:val=&quot;00AE2609&quot;/&gt;&lt;wsp:rsid wsp:val=&quot;00AE26D3&quot;/&gt;&lt;wsp:rsid wsp:val=&quot;00AE289F&quot;/&gt;&lt;wsp:rsid wsp:val=&quot;00AE2DD3&quot;/&gt;&lt;wsp:rsid wsp:val=&quot;00AE3318&quot;/&gt;&lt;wsp:rsid wsp:val=&quot;00AE38F4&quot;/&gt;&lt;wsp:rsid wsp:val=&quot;00AE4098&quot;/&gt;&lt;wsp:rsid wsp:val=&quot;00AE41F2&quot;/&gt;&lt;wsp:rsid wsp:val=&quot;00AE4971&quot;/&gt;&lt;wsp:rsid wsp:val=&quot;00AE527A&quot;/&gt;&lt;wsp:rsid wsp:val=&quot;00AE5B73&quot;/&gt;&lt;wsp:rsid wsp:val=&quot;00AE67F1&quot;/&gt;&lt;wsp:rsid wsp:val=&quot;00AE6901&quot;/&gt;&lt;wsp:rsid wsp:val=&quot;00AF14AF&quot;/&gt;&lt;wsp:rsid wsp:val=&quot;00AF192A&quot;/&gt;&lt;wsp:rsid wsp:val=&quot;00AF2A00&quot;/&gt;&lt;wsp:rsid wsp:val=&quot;00AF2DA2&quot;/&gt;&lt;wsp:rsid wsp:val=&quot;00AF3106&quot;/&gt;&lt;wsp:rsid wsp:val=&quot;00AF359B&quot;/&gt;&lt;wsp:rsid wsp:val=&quot;00AF378F&quot;/&gt;&lt;wsp:rsid wsp:val=&quot;00AF48B0&quot;/&gt;&lt;wsp:rsid wsp:val=&quot;00AF4C29&quot;/&gt;&lt;wsp:rsid wsp:val=&quot;00AF4FE0&quot;/&gt;&lt;wsp:rsid wsp:val=&quot;00AF50D7&quot;/&gt;&lt;wsp:rsid wsp:val=&quot;00AF50E9&quot;/&gt;&lt;wsp:rsid wsp:val=&quot;00AF53A4&quot;/&gt;&lt;wsp:rsid wsp:val=&quot;00AF548B&quot;/&gt;&lt;wsp:rsid wsp:val=&quot;00AF5A92&quot;/&gt;&lt;wsp:rsid wsp:val=&quot;00AF5C03&quot;/&gt;&lt;wsp:rsid wsp:val=&quot;00AF61A4&quot;/&gt;&lt;wsp:rsid wsp:val=&quot;00AF6303&quot;/&gt;&lt;wsp:rsid wsp:val=&quot;00AF668D&quot;/&gt;&lt;wsp:rsid wsp:val=&quot;00AF70F9&quot;/&gt;&lt;wsp:rsid wsp:val=&quot;00AF759F&quot;/&gt;&lt;wsp:rsid wsp:val=&quot;00AF767E&quot;/&gt;&lt;wsp:rsid wsp:val=&quot;00B00198&quot;/&gt;&lt;wsp:rsid wsp:val=&quot;00B00409&quot;/&gt;&lt;wsp:rsid wsp:val=&quot;00B02E3E&quot;/&gt;&lt;wsp:rsid wsp:val=&quot;00B03815&quot;/&gt;&lt;wsp:rsid wsp:val=&quot;00B04D8B&quot;/&gt;&lt;wsp:rsid wsp:val=&quot;00B0576F&quot;/&gt;&lt;wsp:rsid wsp:val=&quot;00B05E03&quot;/&gt;&lt;wsp:rsid wsp:val=&quot;00B0624F&quot;/&gt;&lt;wsp:rsid wsp:val=&quot;00B073C2&quot;/&gt;&lt;wsp:rsid wsp:val=&quot;00B0740C&quot;/&gt;&lt;wsp:rsid wsp:val=&quot;00B07BA6&quot;/&gt;&lt;wsp:rsid wsp:val=&quot;00B1092A&quot;/&gt;&lt;wsp:rsid wsp:val=&quot;00B109B2&quot;/&gt;&lt;wsp:rsid wsp:val=&quot;00B10D30&quot;/&gt;&lt;wsp:rsid wsp:val=&quot;00B110DA&quot;/&gt;&lt;wsp:rsid wsp:val=&quot;00B1187E&quot;/&gt;&lt;wsp:rsid wsp:val=&quot;00B11FD1&quot;/&gt;&lt;wsp:rsid wsp:val=&quot;00B126F1&quot;/&gt;&lt;wsp:rsid wsp:val=&quot;00B13674&quot;/&gt;&lt;wsp:rsid wsp:val=&quot;00B14BCF&quot;/&gt;&lt;wsp:rsid wsp:val=&quot;00B14E52&quot;/&gt;&lt;wsp:rsid wsp:val=&quot;00B15865&quot;/&gt;&lt;wsp:rsid wsp:val=&quot;00B15BFC&quot;/&gt;&lt;wsp:rsid wsp:val=&quot;00B15E1A&quot;/&gt;&lt;wsp:rsid wsp:val=&quot;00B16579&quot;/&gt;&lt;wsp:rsid wsp:val=&quot;00B173F3&quot;/&gt;&lt;wsp:rsid wsp:val=&quot;00B17894&quot;/&gt;&lt;wsp:rsid wsp:val=&quot;00B17A88&quot;/&gt;&lt;wsp:rsid wsp:val=&quot;00B17F1B&quot;/&gt;&lt;wsp:rsid wsp:val=&quot;00B207FF&quot;/&gt;&lt;wsp:rsid wsp:val=&quot;00B2114A&quot;/&gt;&lt;wsp:rsid wsp:val=&quot;00B21ACF&quot;/&gt;&lt;wsp:rsid wsp:val=&quot;00B221D1&quot;/&gt;&lt;wsp:rsid wsp:val=&quot;00B222DA&quot;/&gt;&lt;wsp:rsid wsp:val=&quot;00B23400&quot;/&gt;&lt;wsp:rsid wsp:val=&quot;00B23B3D&quot;/&gt;&lt;wsp:rsid wsp:val=&quot;00B23B91&quot;/&gt;&lt;wsp:rsid wsp:val=&quot;00B24162&quot;/&gt;&lt;wsp:rsid wsp:val=&quot;00B26228&quot;/&gt;&lt;wsp:rsid wsp:val=&quot;00B2669D&quot;/&gt;&lt;wsp:rsid wsp:val=&quot;00B26E60&quot;/&gt;&lt;wsp:rsid wsp:val=&quot;00B273B0&quot;/&gt;&lt;wsp:rsid wsp:val=&quot;00B27412&quot;/&gt;&lt;wsp:rsid wsp:val=&quot;00B27A3F&quot;/&gt;&lt;wsp:rsid wsp:val=&quot;00B27BBC&quot;/&gt;&lt;wsp:rsid wsp:val=&quot;00B30D52&quot;/&gt;&lt;wsp:rsid wsp:val=&quot;00B315C4&quot;/&gt;&lt;wsp:rsid wsp:val=&quot;00B3205B&quot;/&gt;&lt;wsp:rsid wsp:val=&quot;00B320F0&quot;/&gt;&lt;wsp:rsid wsp:val=&quot;00B3221E&quot;/&gt;&lt;wsp:rsid wsp:val=&quot;00B32EF3&quot;/&gt;&lt;wsp:rsid wsp:val=&quot;00B34184&quot;/&gt;&lt;wsp:rsid wsp:val=&quot;00B341A2&quot;/&gt;&lt;wsp:rsid wsp:val=&quot;00B344A9&quot;/&gt;&lt;wsp:rsid wsp:val=&quot;00B3464D&quot;/&gt;&lt;wsp:rsid wsp:val=&quot;00B34BDA&quot;/&gt;&lt;wsp:rsid wsp:val=&quot;00B35D48&quot;/&gt;&lt;wsp:rsid wsp:val=&quot;00B36883&quot;/&gt;&lt;wsp:rsid wsp:val=&quot;00B36B04&quot;/&gt;&lt;wsp:rsid wsp:val=&quot;00B3707A&quot;/&gt;&lt;wsp:rsid wsp:val=&quot;00B40352&quot;/&gt;&lt;wsp:rsid wsp:val=&quot;00B4069E&quot;/&gt;&lt;wsp:rsid wsp:val=&quot;00B4080A&quot;/&gt;&lt;wsp:rsid wsp:val=&quot;00B40D6A&quot;/&gt;&lt;wsp:rsid wsp:val=&quot;00B41A42&quot;/&gt;&lt;wsp:rsid wsp:val=&quot;00B41E2D&quot;/&gt;&lt;wsp:rsid wsp:val=&quot;00B433B0&quot;/&gt;&lt;wsp:rsid wsp:val=&quot;00B434C1&quot;/&gt;&lt;wsp:rsid wsp:val=&quot;00B435BB&quot;/&gt;&lt;wsp:rsid wsp:val=&quot;00B447F9&quot;/&gt;&lt;wsp:rsid wsp:val=&quot;00B45BD6&quot;/&gt;&lt;wsp:rsid wsp:val=&quot;00B476DD&quot;/&gt;&lt;wsp:rsid wsp:val=&quot;00B47D6E&quot;/&gt;&lt;wsp:rsid wsp:val=&quot;00B50D35&quot;/&gt;&lt;wsp:rsid wsp:val=&quot;00B511D6&quot;/&gt;&lt;wsp:rsid wsp:val=&quot;00B51616&quot;/&gt;&lt;wsp:rsid wsp:val=&quot;00B51C87&quot;/&gt;&lt;wsp:rsid wsp:val=&quot;00B533F6&quot;/&gt;&lt;wsp:rsid wsp:val=&quot;00B53BE2&quot;/&gt;&lt;wsp:rsid wsp:val=&quot;00B54D56&quot;/&gt;&lt;wsp:rsid wsp:val=&quot;00B55D78&quot;/&gt;&lt;wsp:rsid wsp:val=&quot;00B56089&quot;/&gt;&lt;wsp:rsid wsp:val=&quot;00B562F9&quot;/&gt;&lt;wsp:rsid wsp:val=&quot;00B5695F&quot;/&gt;&lt;wsp:rsid wsp:val=&quot;00B56B80&quot;/&gt;&lt;wsp:rsid wsp:val=&quot;00B56D2D&quot;/&gt;&lt;wsp:rsid wsp:val=&quot;00B57FFE&quot;/&gt;&lt;wsp:rsid wsp:val=&quot;00B60FE8&quot;/&gt;&lt;wsp:rsid wsp:val=&quot;00B61DB7&quot;/&gt;&lt;wsp:rsid wsp:val=&quot;00B62636&quot;/&gt;&lt;wsp:rsid wsp:val=&quot;00B62B73&quot;/&gt;&lt;wsp:rsid wsp:val=&quot;00B630BF&quot;/&gt;&lt;wsp:rsid wsp:val=&quot;00B633A6&quot;/&gt;&lt;wsp:rsid wsp:val=&quot;00B63434&quot;/&gt;&lt;wsp:rsid wsp:val=&quot;00B63553&quot;/&gt;&lt;wsp:rsid wsp:val=&quot;00B64412&quot;/&gt;&lt;wsp:rsid wsp:val=&quot;00B65333&quot;/&gt;&lt;wsp:rsid wsp:val=&quot;00B65C1F&quot;/&gt;&lt;wsp:rsid wsp:val=&quot;00B66742&quot;/&gt;&lt;wsp:rsid wsp:val=&quot;00B667AC&quot;/&gt;&lt;wsp:rsid wsp:val=&quot;00B67A97&quot;/&gt;&lt;wsp:rsid wsp:val=&quot;00B67BD8&quot;/&gt;&lt;wsp:rsid wsp:val=&quot;00B7055A&quot;/&gt;&lt;wsp:rsid wsp:val=&quot;00B70ED9&quot;/&gt;&lt;wsp:rsid wsp:val=&quot;00B72185&quot;/&gt;&lt;wsp:rsid wsp:val=&quot;00B72199&quot;/&gt;&lt;wsp:rsid wsp:val=&quot;00B72AF7&quot;/&gt;&lt;wsp:rsid wsp:val=&quot;00B73C0D&quot;/&gt;&lt;wsp:rsid wsp:val=&quot;00B74215&quot;/&gt;&lt;wsp:rsid wsp:val=&quot;00B74B83&quot;/&gt;&lt;wsp:rsid wsp:val=&quot;00B7545D&quot;/&gt;&lt;wsp:rsid wsp:val=&quot;00B7565F&quot;/&gt;&lt;wsp:rsid wsp:val=&quot;00B757CC&quot;/&gt;&lt;wsp:rsid wsp:val=&quot;00B75D8D&quot;/&gt;&lt;wsp:rsid wsp:val=&quot;00B767B2&quot;/&gt;&lt;wsp:rsid wsp:val=&quot;00B76AA0&quot;/&gt;&lt;wsp:rsid wsp:val=&quot;00B80192&quot;/&gt;&lt;wsp:rsid wsp:val=&quot;00B80B9F&quot;/&gt;&lt;wsp:rsid wsp:val=&quot;00B80F04&quot;/&gt;&lt;wsp:rsid wsp:val=&quot;00B80FCA&quot;/&gt;&lt;wsp:rsid wsp:val=&quot;00B81507&quot;/&gt;&lt;wsp:rsid wsp:val=&quot;00B817F3&quot;/&gt;&lt;wsp:rsid wsp:val=&quot;00B8252C&quot;/&gt;&lt;wsp:rsid wsp:val=&quot;00B82A30&quot;/&gt;&lt;wsp:rsid wsp:val=&quot;00B8389E&quot;/&gt;&lt;wsp:rsid wsp:val=&quot;00B83DDC&quot;/&gt;&lt;wsp:rsid wsp:val=&quot;00B83FC8&quot;/&gt;&lt;wsp:rsid wsp:val=&quot;00B841C3&quot;/&gt;&lt;wsp:rsid wsp:val=&quot;00B84350&quot;/&gt;&lt;wsp:rsid wsp:val=&quot;00B84BEB&quot;/&gt;&lt;wsp:rsid wsp:val=&quot;00B85FA3&quot;/&gt;&lt;wsp:rsid wsp:val=&quot;00B8610E&quot;/&gt;&lt;wsp:rsid wsp:val=&quot;00B86142&quot;/&gt;&lt;wsp:rsid wsp:val=&quot;00B8649D&quot;/&gt;&lt;wsp:rsid wsp:val=&quot;00B8658E&quot;/&gt;&lt;wsp:rsid wsp:val=&quot;00B87483&quot;/&gt;&lt;wsp:rsid wsp:val=&quot;00B87E24&quot;/&gt;&lt;wsp:rsid wsp:val=&quot;00B87FB7&quot;/&gt;&lt;wsp:rsid wsp:val=&quot;00B91529&quot;/&gt;&lt;wsp:rsid wsp:val=&quot;00B92137&quot;/&gt;&lt;wsp:rsid wsp:val=&quot;00B92701&quot;/&gt;&lt;wsp:rsid wsp:val=&quot;00B92A39&quot;/&gt;&lt;wsp:rsid wsp:val=&quot;00B92C73&quot;/&gt;&lt;wsp:rsid wsp:val=&quot;00B92CCF&quot;/&gt;&lt;wsp:rsid wsp:val=&quot;00B93557&quot;/&gt;&lt;wsp:rsid wsp:val=&quot;00B93E9C&quot;/&gt;&lt;wsp:rsid wsp:val=&quot;00B94B41&quot;/&gt;&lt;wsp:rsid wsp:val=&quot;00B955FB&quot;/&gt;&lt;wsp:rsid wsp:val=&quot;00B95BD9&quot;/&gt;&lt;wsp:rsid wsp:val=&quot;00B9632A&quot;/&gt;&lt;wsp:rsid wsp:val=&quot;00B9637A&quot;/&gt;&lt;wsp:rsid wsp:val=&quot;00B96711&quot;/&gt;&lt;wsp:rsid wsp:val=&quot;00B96C73&quot;/&gt;&lt;wsp:rsid wsp:val=&quot;00B96CE6&quot;/&gt;&lt;wsp:rsid wsp:val=&quot;00B96ED3&quot;/&gt;&lt;wsp:rsid wsp:val=&quot;00B97E9D&quot;/&gt;&lt;wsp:rsid wsp:val=&quot;00B97EE4&quot;/&gt;&lt;wsp:rsid wsp:val=&quot;00BA0C49&quot;/&gt;&lt;wsp:rsid wsp:val=&quot;00BA1470&quot;/&gt;&lt;wsp:rsid wsp:val=&quot;00BA1558&quot;/&gt;&lt;wsp:rsid wsp:val=&quot;00BA1594&quot;/&gt;&lt;wsp:rsid wsp:val=&quot;00BA1802&quot;/&gt;&lt;wsp:rsid wsp:val=&quot;00BA19E2&quot;/&gt;&lt;wsp:rsid wsp:val=&quot;00BA22F2&quot;/&gt;&lt;wsp:rsid wsp:val=&quot;00BA2817&quot;/&gt;&lt;wsp:rsid wsp:val=&quot;00BA28AC&quot;/&gt;&lt;wsp:rsid wsp:val=&quot;00BA2EA9&quot;/&gt;&lt;wsp:rsid wsp:val=&quot;00BA44E3&quot;/&gt;&lt;wsp:rsid wsp:val=&quot;00BA4526&quot;/&gt;&lt;wsp:rsid wsp:val=&quot;00BA4849&quot;/&gt;&lt;wsp:rsid wsp:val=&quot;00BA58C1&quot;/&gt;&lt;wsp:rsid wsp:val=&quot;00BA5B9B&quot;/&gt;&lt;wsp:rsid wsp:val=&quot;00BA5E65&quot;/&gt;&lt;wsp:rsid wsp:val=&quot;00BA6C97&quot;/&gt;&lt;wsp:rsid wsp:val=&quot;00BA6DD1&quot;/&gt;&lt;wsp:rsid wsp:val=&quot;00BA6E39&quot;/&gt;&lt;wsp:rsid wsp:val=&quot;00BA783F&quot;/&gt;&lt;wsp:rsid wsp:val=&quot;00BB0950&quot;/&gt;&lt;wsp:rsid wsp:val=&quot;00BB09E9&quot;/&gt;&lt;wsp:rsid wsp:val=&quot;00BB0AE1&quot;/&gt;&lt;wsp:rsid wsp:val=&quot;00BB1341&quot;/&gt;&lt;wsp:rsid wsp:val=&quot;00BB1F2D&quot;/&gt;&lt;wsp:rsid wsp:val=&quot;00BB2677&quot;/&gt;&lt;wsp:rsid wsp:val=&quot;00BB4164&quot;/&gt;&lt;wsp:rsid wsp:val=&quot;00BB46EC&quot;/&gt;&lt;wsp:rsid wsp:val=&quot;00BB5142&quot;/&gt;&lt;wsp:rsid wsp:val=&quot;00BB51B6&quot;/&gt;&lt;wsp:rsid wsp:val=&quot;00BB57D2&quot;/&gt;&lt;wsp:rsid wsp:val=&quot;00BB66DA&quot;/&gt;&lt;wsp:rsid wsp:val=&quot;00BB6A9E&quot;/&gt;&lt;wsp:rsid wsp:val=&quot;00BB6C1B&quot;/&gt;&lt;wsp:rsid wsp:val=&quot;00BB71B0&quot;/&gt;&lt;wsp:rsid wsp:val=&quot;00BB747F&quot;/&gt;&lt;wsp:rsid wsp:val=&quot;00BC03AB&quot;/&gt;&lt;wsp:rsid wsp:val=&quot;00BC05A2&quot;/&gt;&lt;wsp:rsid wsp:val=&quot;00BC0ECB&quot;/&gt;&lt;wsp:rsid wsp:val=&quot;00BC0FC2&quot;/&gt;&lt;wsp:rsid wsp:val=&quot;00BC133A&quot;/&gt;&lt;wsp:rsid wsp:val=&quot;00BC14AB&quot;/&gt;&lt;wsp:rsid wsp:val=&quot;00BC22AA&quot;/&gt;&lt;wsp:rsid wsp:val=&quot;00BC2E90&quot;/&gt;&lt;wsp:rsid wsp:val=&quot;00BC3D16&quot;/&gt;&lt;wsp:rsid wsp:val=&quot;00BC3E6B&quot;/&gt;&lt;wsp:rsid wsp:val=&quot;00BC422A&quot;/&gt;&lt;wsp:rsid wsp:val=&quot;00BC4663&quot;/&gt;&lt;wsp:rsid wsp:val=&quot;00BC4FD3&quot;/&gt;&lt;wsp:rsid wsp:val=&quot;00BC5546&quot;/&gt;&lt;wsp:rsid wsp:val=&quot;00BC5D3F&quot;/&gt;&lt;wsp:rsid wsp:val=&quot;00BC6A87&quot;/&gt;&lt;wsp:rsid wsp:val=&quot;00BC79B3&quot;/&gt;&lt;wsp:rsid wsp:val=&quot;00BD0D5B&quot;/&gt;&lt;wsp:rsid wsp:val=&quot;00BD14F9&quot;/&gt;&lt;wsp:rsid wsp:val=&quot;00BD16B9&quot;/&gt;&lt;wsp:rsid wsp:val=&quot;00BD20B5&quot;/&gt;&lt;wsp:rsid wsp:val=&quot;00BD2106&quot;/&gt;&lt;wsp:rsid wsp:val=&quot;00BD2A20&quot;/&gt;&lt;wsp:rsid wsp:val=&quot;00BD438F&quot;/&gt;&lt;wsp:rsid wsp:val=&quot;00BD45C3&quot;/&gt;&lt;wsp:rsid wsp:val=&quot;00BD4F7F&quot;/&gt;&lt;wsp:rsid wsp:val=&quot;00BD51EE&quot;/&gt;&lt;wsp:rsid wsp:val=&quot;00BD5D83&quot;/&gt;&lt;wsp:rsid wsp:val=&quot;00BD5ECD&quot;/&gt;&lt;wsp:rsid wsp:val=&quot;00BD60FE&quot;/&gt;&lt;wsp:rsid wsp:val=&quot;00BD6113&quot;/&gt;&lt;wsp:rsid wsp:val=&quot;00BD740D&quot;/&gt;&lt;wsp:rsid wsp:val=&quot;00BD77CD&quot;/&gt;&lt;wsp:rsid wsp:val=&quot;00BD7AC1&quot;/&gt;&lt;wsp:rsid wsp:val=&quot;00BD7F76&quot;/&gt;&lt;wsp:rsid wsp:val=&quot;00BE019C&quot;/&gt;&lt;wsp:rsid wsp:val=&quot;00BE027A&quot;/&gt;&lt;wsp:rsid wsp:val=&quot;00BE1B2A&quot;/&gt;&lt;wsp:rsid wsp:val=&quot;00BE1D45&quot;/&gt;&lt;wsp:rsid wsp:val=&quot;00BE1F4A&quot;/&gt;&lt;wsp:rsid wsp:val=&quot;00BE1F4C&quot;/&gt;&lt;wsp:rsid wsp:val=&quot;00BE2A6B&quot;/&gt;&lt;wsp:rsid wsp:val=&quot;00BE2D21&quot;/&gt;&lt;wsp:rsid wsp:val=&quot;00BE2E8A&quot;/&gt;&lt;wsp:rsid wsp:val=&quot;00BE404D&quot;/&gt;&lt;wsp:rsid wsp:val=&quot;00BE4DAB&quot;/&gt;&lt;wsp:rsid wsp:val=&quot;00BE4F33&quot;/&gt;&lt;wsp:rsid wsp:val=&quot;00BE554E&quot;/&gt;&lt;wsp:rsid wsp:val=&quot;00BE600F&quot;/&gt;&lt;wsp:rsid wsp:val=&quot;00BF0319&quot;/&gt;&lt;wsp:rsid wsp:val=&quot;00BF2426&quot;/&gt;&lt;wsp:rsid wsp:val=&quot;00BF24A6&quot;/&gt;&lt;wsp:rsid wsp:val=&quot;00BF2500&quot;/&gt;&lt;wsp:rsid wsp:val=&quot;00BF2BC2&quot;/&gt;&lt;wsp:rsid wsp:val=&quot;00BF32EB&quot;/&gt;&lt;wsp:rsid wsp:val=&quot;00BF386C&quot;/&gt;&lt;wsp:rsid wsp:val=&quot;00BF3BCF&quot;/&gt;&lt;wsp:rsid wsp:val=&quot;00BF4C0F&quot;/&gt;&lt;wsp:rsid wsp:val=&quot;00BF4F02&quot;/&gt;&lt;wsp:rsid wsp:val=&quot;00BF5221&quot;/&gt;&lt;wsp:rsid wsp:val=&quot;00BF526E&quot;/&gt;&lt;wsp:rsid wsp:val=&quot;00BF5A51&quot;/&gt;&lt;wsp:rsid wsp:val=&quot;00BF5D9F&quot;/&gt;&lt;wsp:rsid wsp:val=&quot;00BF6172&quot;/&gt;&lt;wsp:rsid wsp:val=&quot;00BF6B9C&quot;/&gt;&lt;wsp:rsid wsp:val=&quot;00C00F8A&quot;/&gt;&lt;wsp:rsid wsp:val=&quot;00C023CB&quot;/&gt;&lt;wsp:rsid wsp:val=&quot;00C02553&quot;/&gt;&lt;wsp:rsid wsp:val=&quot;00C03082&quot;/&gt;&lt;wsp:rsid wsp:val=&quot;00C03FBC&quot;/&gt;&lt;wsp:rsid wsp:val=&quot;00C046A6&quot;/&gt;&lt;wsp:rsid wsp:val=&quot;00C046C0&quot;/&gt;&lt;wsp:rsid wsp:val=&quot;00C04C00&quot;/&gt;&lt;wsp:rsid wsp:val=&quot;00C04C42&quot;/&gt;&lt;wsp:rsid wsp:val=&quot;00C05362&quot;/&gt;&lt;wsp:rsid wsp:val=&quot;00C0547A&quot;/&gt;&lt;wsp:rsid wsp:val=&quot;00C05496&quot;/&gt;&lt;wsp:rsid wsp:val=&quot;00C06845&quot;/&gt;&lt;wsp:rsid wsp:val=&quot;00C068AC&quot;/&gt;&lt;wsp:rsid wsp:val=&quot;00C06EA1&quot;/&gt;&lt;wsp:rsid wsp:val=&quot;00C075E6&quot;/&gt;&lt;wsp:rsid wsp:val=&quot;00C100F2&quot;/&gt;&lt;wsp:rsid wsp:val=&quot;00C1089C&quot;/&gt;&lt;wsp:rsid wsp:val=&quot;00C109F1&quot;/&gt;&lt;wsp:rsid wsp:val=&quot;00C10D98&quot;/&gt;&lt;wsp:rsid wsp:val=&quot;00C1156E&quot;/&gt;&lt;wsp:rsid wsp:val=&quot;00C11B9E&quot;/&gt;&lt;wsp:rsid wsp:val=&quot;00C11F87&quot;/&gt;&lt;wsp:rsid wsp:val=&quot;00C121E3&quot;/&gt;&lt;wsp:rsid wsp:val=&quot;00C126A4&quot;/&gt;&lt;wsp:rsid wsp:val=&quot;00C12BB2&quot;/&gt;&lt;wsp:rsid wsp:val=&quot;00C1339F&quot;/&gt;&lt;wsp:rsid wsp:val=&quot;00C1387F&quot;/&gt;&lt;wsp:rsid wsp:val=&quot;00C13F35&quot;/&gt;&lt;wsp:rsid wsp:val=&quot;00C1476A&quot;/&gt;&lt;wsp:rsid wsp:val=&quot;00C14C65&quot;/&gt;&lt;wsp:rsid wsp:val=&quot;00C1593C&quot;/&gt;&lt;wsp:rsid wsp:val=&quot;00C160BC&quot;/&gt;&lt;wsp:rsid wsp:val=&quot;00C16900&quot;/&gt;&lt;wsp:rsid wsp:val=&quot;00C16B7E&quot;/&gt;&lt;wsp:rsid wsp:val=&quot;00C208E4&quot;/&gt;&lt;wsp:rsid wsp:val=&quot;00C20E85&quot;/&gt;&lt;wsp:rsid wsp:val=&quot;00C21694&quot;/&gt;&lt;wsp:rsid wsp:val=&quot;00C21CB7&quot;/&gt;&lt;wsp:rsid wsp:val=&quot;00C21E6B&quot;/&gt;&lt;wsp:rsid wsp:val=&quot;00C223C9&quot;/&gt;&lt;wsp:rsid wsp:val=&quot;00C2316B&quot;/&gt;&lt;wsp:rsid wsp:val=&quot;00C24092&quot;/&gt;&lt;wsp:rsid wsp:val=&quot;00C2475C&quot;/&gt;&lt;wsp:rsid wsp:val=&quot;00C24DA7&quot;/&gt;&lt;wsp:rsid wsp:val=&quot;00C255C1&quot;/&gt;&lt;wsp:rsid wsp:val=&quot;00C2572D&quot;/&gt;&lt;wsp:rsid wsp:val=&quot;00C25DB6&quot;/&gt;&lt;wsp:rsid wsp:val=&quot;00C265C5&quot;/&gt;&lt;wsp:rsid wsp:val=&quot;00C269E8&quot;/&gt;&lt;wsp:rsid wsp:val=&quot;00C27CFB&quot;/&gt;&lt;wsp:rsid wsp:val=&quot;00C27FD3&quot;/&gt;&lt;wsp:rsid wsp:val=&quot;00C31014&quot;/&gt;&lt;wsp:rsid wsp:val=&quot;00C31434&quot;/&gt;&lt;wsp:rsid wsp:val=&quot;00C31544&quot;/&gt;&lt;wsp:rsid wsp:val=&quot;00C31B3B&quot;/&gt;&lt;wsp:rsid wsp:val=&quot;00C32FC0&quot;/&gt;&lt;wsp:rsid wsp:val=&quot;00C335A2&quot;/&gt;&lt;wsp:rsid wsp:val=&quot;00C33AFD&quot;/&gt;&lt;wsp:rsid wsp:val=&quot;00C348C5&quot;/&gt;&lt;wsp:rsid wsp:val=&quot;00C34B91&quot;/&gt;&lt;wsp:rsid wsp:val=&quot;00C360F7&quot;/&gt;&lt;wsp:rsid wsp:val=&quot;00C378FD&quot;/&gt;&lt;wsp:rsid wsp:val=&quot;00C40236&quot;/&gt;&lt;wsp:rsid wsp:val=&quot;00C4036A&quot;/&gt;&lt;wsp:rsid wsp:val=&quot;00C40E4D&quot;/&gt;&lt;wsp:rsid wsp:val=&quot;00C419CA&quot;/&gt;&lt;wsp:rsid wsp:val=&quot;00C419E8&quot;/&gt;&lt;wsp:rsid wsp:val=&quot;00C41C4A&quot;/&gt;&lt;wsp:rsid wsp:val=&quot;00C42296&quot;/&gt;&lt;wsp:rsid wsp:val=&quot;00C429CB&quot;/&gt;&lt;wsp:rsid wsp:val=&quot;00C43DD9&quot;/&gt;&lt;wsp:rsid wsp:val=&quot;00C43F64&quot;/&gt;&lt;wsp:rsid wsp:val=&quot;00C44190&quot;/&gt;&lt;wsp:rsid wsp:val=&quot;00C44AA2&quot;/&gt;&lt;wsp:rsid wsp:val=&quot;00C44AD2&quot;/&gt;&lt;wsp:rsid wsp:val=&quot;00C45958&quot;/&gt;&lt;wsp:rsid wsp:val=&quot;00C4624A&quot;/&gt;&lt;wsp:rsid wsp:val=&quot;00C465B9&quot;/&gt;&lt;wsp:rsid wsp:val=&quot;00C46963&quot;/&gt;&lt;wsp:rsid wsp:val=&quot;00C4790E&quot;/&gt;&lt;wsp:rsid wsp:val=&quot;00C47A6B&quot;/&gt;&lt;wsp:rsid wsp:val=&quot;00C47AF1&quot;/&gt;&lt;wsp:rsid wsp:val=&quot;00C47E26&quot;/&gt;&lt;wsp:rsid wsp:val=&quot;00C5091D&quot;/&gt;&lt;wsp:rsid wsp:val=&quot;00C5119B&quot;/&gt;&lt;wsp:rsid wsp:val=&quot;00C51912&quot;/&gt;&lt;wsp:rsid wsp:val=&quot;00C51944&quot;/&gt;&lt;wsp:rsid wsp:val=&quot;00C52078&quot;/&gt;&lt;wsp:rsid wsp:val=&quot;00C52131&quot;/&gt;&lt;wsp:rsid wsp:val=&quot;00C52537&quot;/&gt;&lt;wsp:rsid wsp:val=&quot;00C5292F&quot;/&gt;&lt;wsp:rsid wsp:val=&quot;00C52EE2&quot;/&gt;&lt;wsp:rsid wsp:val=&quot;00C5355C&quot;/&gt;&lt;wsp:rsid wsp:val=&quot;00C53DA0&quot;/&gt;&lt;wsp:rsid wsp:val=&quot;00C5455D&quot;/&gt;&lt;wsp:rsid wsp:val=&quot;00C54D07&quot;/&gt;&lt;wsp:rsid wsp:val=&quot;00C55995&quot;/&gt;&lt;wsp:rsid wsp:val=&quot;00C56178&quot;/&gt;&lt;wsp:rsid wsp:val=&quot;00C56A03&quot;/&gt;&lt;wsp:rsid wsp:val=&quot;00C57591&quot;/&gt;&lt;wsp:rsid wsp:val=&quot;00C57BEC&quot;/&gt;&lt;wsp:rsid wsp:val=&quot;00C60DC0&quot;/&gt;&lt;wsp:rsid wsp:val=&quot;00C60DC7&quot;/&gt;&lt;wsp:rsid wsp:val=&quot;00C61832&quot;/&gt;&lt;wsp:rsid wsp:val=&quot;00C620CE&quot;/&gt;&lt;wsp:rsid wsp:val=&quot;00C63164&quot;/&gt;&lt;wsp:rsid wsp:val=&quot;00C63302&quot;/&gt;&lt;wsp:rsid wsp:val=&quot;00C63634&quot;/&gt;&lt;wsp:rsid wsp:val=&quot;00C64CB0&quot;/&gt;&lt;wsp:rsid wsp:val=&quot;00C65121&quot;/&gt;&lt;wsp:rsid wsp:val=&quot;00C65FE6&quot;/&gt;&lt;wsp:rsid wsp:val=&quot;00C66489&quot;/&gt;&lt;wsp:rsid wsp:val=&quot;00C66AEB&quot;/&gt;&lt;wsp:rsid wsp:val=&quot;00C6709D&quot;/&gt;&lt;wsp:rsid wsp:val=&quot;00C67C08&quot;/&gt;&lt;wsp:rsid wsp:val=&quot;00C702FE&quot;/&gt;&lt;wsp:rsid wsp:val=&quot;00C7163B&quot;/&gt;&lt;wsp:rsid wsp:val=&quot;00C71AD4&quot;/&gt;&lt;wsp:rsid wsp:val=&quot;00C7261B&quot;/&gt;&lt;wsp:rsid wsp:val=&quot;00C7279A&quot;/&gt;&lt;wsp:rsid wsp:val=&quot;00C72B0B&quot;/&gt;&lt;wsp:rsid wsp:val=&quot;00C731F3&quot;/&gt;&lt;wsp:rsid wsp:val=&quot;00C734FB&quot;/&gt;&lt;wsp:rsid wsp:val=&quot;00C739CC&quot;/&gt;&lt;wsp:rsid wsp:val=&quot;00C74672&quot;/&gt;&lt;wsp:rsid wsp:val=&quot;00C76390&quot;/&gt;&lt;wsp:rsid wsp:val=&quot;00C76F44&quot;/&gt;&lt;wsp:rsid wsp:val=&quot;00C770B0&quot;/&gt;&lt;wsp:rsid wsp:val=&quot;00C7728D&quot;/&gt;&lt;wsp:rsid wsp:val=&quot;00C77657&quot;/&gt;&lt;wsp:rsid wsp:val=&quot;00C77C64&quot;/&gt;&lt;wsp:rsid wsp:val=&quot;00C80A3A&quot;/&gt;&lt;wsp:rsid wsp:val=&quot;00C80B58&quot;/&gt;&lt;wsp:rsid wsp:val=&quot;00C80E2D&quot;/&gt;&lt;wsp:rsid wsp:val=&quot;00C810B2&quot;/&gt;&lt;wsp:rsid wsp:val=&quot;00C811F0&quot;/&gt;&lt;wsp:rsid wsp:val=&quot;00C81399&quot;/&gt;&lt;wsp:rsid wsp:val=&quot;00C81B9B&quot;/&gt;&lt;wsp:rsid wsp:val=&quot;00C82273&quot;/&gt;&lt;wsp:rsid wsp:val=&quot;00C82B03&quot;/&gt;&lt;wsp:rsid wsp:val=&quot;00C8349A&quot;/&gt;&lt;wsp:rsid wsp:val=&quot;00C839DB&quot;/&gt;&lt;wsp:rsid wsp:val=&quot;00C84146&quot;/&gt;&lt;wsp:rsid wsp:val=&quot;00C905E5&quot;/&gt;&lt;wsp:rsid wsp:val=&quot;00C9065B&quot;/&gt;&lt;wsp:rsid wsp:val=&quot;00C90CA3&quot;/&gt;&lt;wsp:rsid wsp:val=&quot;00C910B2&quot;/&gt;&lt;wsp:rsid wsp:val=&quot;00C910CD&quot;/&gt;&lt;wsp:rsid wsp:val=&quot;00C927EE&quot;/&gt;&lt;wsp:rsid wsp:val=&quot;00C92D8A&quot;/&gt;&lt;wsp:rsid wsp:val=&quot;00C93B51&quot;/&gt;&lt;wsp:rsid wsp:val=&quot;00C9441E&quot;/&gt;&lt;wsp:rsid wsp:val=&quot;00C946C3&quot;/&gt;&lt;wsp:rsid wsp:val=&quot;00C952B5&quot;/&gt;&lt;wsp:rsid wsp:val=&quot;00C95707&quot;/&gt;&lt;wsp:rsid wsp:val=&quot;00C95D33&quot;/&gt;&lt;wsp:rsid wsp:val=&quot;00C96463&quot;/&gt;&lt;wsp:rsid wsp:val=&quot;00C964F6&quot;/&gt;&lt;wsp:rsid wsp:val=&quot;00C965DF&quot;/&gt;&lt;wsp:rsid wsp:val=&quot;00C974D1&quot;/&gt;&lt;wsp:rsid wsp:val=&quot;00C977D5&quot;/&gt;&lt;wsp:rsid wsp:val=&quot;00C978D5&quot;/&gt;&lt;wsp:rsid wsp:val=&quot;00CA0A68&quot;/&gt;&lt;wsp:rsid wsp:val=&quot;00CA1643&quot;/&gt;&lt;wsp:rsid wsp:val=&quot;00CA20C4&quot;/&gt;&lt;wsp:rsid wsp:val=&quot;00CA20FC&quot;/&gt;&lt;wsp:rsid wsp:val=&quot;00CA23A8&quot;/&gt;&lt;wsp:rsid wsp:val=&quot;00CA27CD&quot;/&gt;&lt;wsp:rsid wsp:val=&quot;00CA27D0&quot;/&gt;&lt;wsp:rsid wsp:val=&quot;00CA410B&quot;/&gt;&lt;wsp:rsid wsp:val=&quot;00CA49ED&quot;/&gt;&lt;wsp:rsid wsp:val=&quot;00CA57B4&quot;/&gt;&lt;wsp:rsid wsp:val=&quot;00CA5D47&quot;/&gt;&lt;wsp:rsid wsp:val=&quot;00CA6391&quot;/&gt;&lt;wsp:rsid wsp:val=&quot;00CA6482&quot;/&gt;&lt;wsp:rsid wsp:val=&quot;00CA6709&quot;/&gt;&lt;wsp:rsid wsp:val=&quot;00CA6A03&quot;/&gt;&lt;wsp:rsid wsp:val=&quot;00CA7309&quot;/&gt;&lt;wsp:rsid wsp:val=&quot;00CA7434&quot;/&gt;&lt;wsp:rsid wsp:val=&quot;00CA77E3&quot;/&gt;&lt;wsp:rsid wsp:val=&quot;00CA79C5&quot;/&gt;&lt;wsp:rsid wsp:val=&quot;00CA7C87&quot;/&gt;&lt;wsp:rsid wsp:val=&quot;00CB0D72&quot;/&gt;&lt;wsp:rsid wsp:val=&quot;00CB0F51&quot;/&gt;&lt;wsp:rsid wsp:val=&quot;00CB16B8&quot;/&gt;&lt;wsp:rsid wsp:val=&quot;00CB16E6&quot;/&gt;&lt;wsp:rsid wsp:val=&quot;00CB1751&quot;/&gt;&lt;wsp:rsid wsp:val=&quot;00CB30D5&quot;/&gt;&lt;wsp:rsid wsp:val=&quot;00CB3C99&quot;/&gt;&lt;wsp:rsid wsp:val=&quot;00CB4175&quot;/&gt;&lt;wsp:rsid wsp:val=&quot;00CB4527&quot;/&gt;&lt;wsp:rsid wsp:val=&quot;00CB4A36&quot;/&gt;&lt;wsp:rsid wsp:val=&quot;00CB5955&quot;/&gt;&lt;wsp:rsid wsp:val=&quot;00CB5D8D&quot;/&gt;&lt;wsp:rsid wsp:val=&quot;00CB685E&quot;/&gt;&lt;wsp:rsid wsp:val=&quot;00CB7232&quot;/&gt;&lt;wsp:rsid wsp:val=&quot;00CB78BE&quot;/&gt;&lt;wsp:rsid wsp:val=&quot;00CB7A6D&quot;/&gt;&lt;wsp:rsid wsp:val=&quot;00CC07DB&quot;/&gt;&lt;wsp:rsid wsp:val=&quot;00CC11E1&quot;/&gt;&lt;wsp:rsid wsp:val=&quot;00CC1580&quot;/&gt;&lt;wsp:rsid wsp:val=&quot;00CC1CED&quot;/&gt;&lt;wsp:rsid wsp:val=&quot;00CC223D&quot;/&gt;&lt;wsp:rsid wsp:val=&quot;00CC28FB&quot;/&gt;&lt;wsp:rsid wsp:val=&quot;00CC2C36&quot;/&gt;&lt;wsp:rsid wsp:val=&quot;00CC2E73&quot;/&gt;&lt;wsp:rsid wsp:val=&quot;00CC373F&quot;/&gt;&lt;wsp:rsid wsp:val=&quot;00CC382F&quot;/&gt;&lt;wsp:rsid wsp:val=&quot;00CC3CA7&quot;/&gt;&lt;wsp:rsid wsp:val=&quot;00CC3EC9&quot;/&gt;&lt;wsp:rsid wsp:val=&quot;00CC41A3&quot;/&gt;&lt;wsp:rsid wsp:val=&quot;00CC4813&quot;/&gt;&lt;wsp:rsid wsp:val=&quot;00CC70E5&quot;/&gt;&lt;wsp:rsid wsp:val=&quot;00CD003D&quot;/&gt;&lt;wsp:rsid wsp:val=&quot;00CD0A17&quot;/&gt;&lt;wsp:rsid wsp:val=&quot;00CD0FD5&quot;/&gt;&lt;wsp:rsid wsp:val=&quot;00CD1394&quot;/&gt;&lt;wsp:rsid wsp:val=&quot;00CD1741&quot;/&gt;&lt;wsp:rsid wsp:val=&quot;00CD179B&quot;/&gt;&lt;wsp:rsid wsp:val=&quot;00CD1B17&quot;/&gt;&lt;wsp:rsid wsp:val=&quot;00CD1B3D&quot;/&gt;&lt;wsp:rsid wsp:val=&quot;00CD25C8&quot;/&gt;&lt;wsp:rsid wsp:val=&quot;00CD2FED&quot;/&gt;&lt;wsp:rsid wsp:val=&quot;00CD32C9&quot;/&gt;&lt;wsp:rsid wsp:val=&quot;00CD3305&quot;/&gt;&lt;wsp:rsid wsp:val=&quot;00CD34BD&quot;/&gt;&lt;wsp:rsid wsp:val=&quot;00CD371B&quot;/&gt;&lt;wsp:rsid wsp:val=&quot;00CD3790&quot;/&gt;&lt;wsp:rsid wsp:val=&quot;00CD3A2E&quot;/&gt;&lt;wsp:rsid wsp:val=&quot;00CD53B3&quot;/&gt;&lt;wsp:rsid wsp:val=&quot;00CD564C&quot;/&gt;&lt;wsp:rsid wsp:val=&quot;00CD593A&quot;/&gt;&lt;wsp:rsid wsp:val=&quot;00CD73EA&quot;/&gt;&lt;wsp:rsid wsp:val=&quot;00CD77DD&quot;/&gt;&lt;wsp:rsid wsp:val=&quot;00CD7B52&quot;/&gt;&lt;wsp:rsid wsp:val=&quot;00CE0821&quot;/&gt;&lt;wsp:rsid wsp:val=&quot;00CE199F&quot;/&gt;&lt;wsp:rsid wsp:val=&quot;00CE1C2D&quot;/&gt;&lt;wsp:rsid wsp:val=&quot;00CE24D0&quot;/&gt;&lt;wsp:rsid wsp:val=&quot;00CE250D&quot;/&gt;&lt;wsp:rsid wsp:val=&quot;00CE3D31&quot;/&gt;&lt;wsp:rsid wsp:val=&quot;00CE464B&quot;/&gt;&lt;wsp:rsid wsp:val=&quot;00CE5395&quot;/&gt;&lt;wsp:rsid wsp:val=&quot;00CE5806&quot;/&gt;&lt;wsp:rsid wsp:val=&quot;00CE59B2&quot;/&gt;&lt;wsp:rsid wsp:val=&quot;00CE5B79&quot;/&gt;&lt;wsp:rsid wsp:val=&quot;00CE6449&quot;/&gt;&lt;wsp:rsid wsp:val=&quot;00CE64EF&quot;/&gt;&lt;wsp:rsid wsp:val=&quot;00CE6A30&quot;/&gt;&lt;wsp:rsid wsp:val=&quot;00CE6C49&quot;/&gt;&lt;wsp:rsid wsp:val=&quot;00CE709D&quot;/&gt;&lt;wsp:rsid wsp:val=&quot;00CE7352&quot;/&gt;&lt;wsp:rsid wsp:val=&quot;00CE7619&quot;/&gt;&lt;wsp:rsid wsp:val=&quot;00CE777A&quot;/&gt;&lt;wsp:rsid wsp:val=&quot;00CE799F&quot;/&gt;&lt;wsp:rsid wsp:val=&quot;00CF05D6&quot;/&gt;&lt;wsp:rsid wsp:val=&quot;00CF08E2&quot;/&gt;&lt;wsp:rsid wsp:val=&quot;00CF0C2A&quot;/&gt;&lt;wsp:rsid wsp:val=&quot;00CF11DD&quot;/&gt;&lt;wsp:rsid wsp:val=&quot;00CF15F0&quot;/&gt;&lt;wsp:rsid wsp:val=&quot;00CF2A80&quot;/&gt;&lt;wsp:rsid wsp:val=&quot;00CF3338&quot;/&gt;&lt;wsp:rsid wsp:val=&quot;00CF333B&quot;/&gt;&lt;wsp:rsid wsp:val=&quot;00CF3439&quot;/&gt;&lt;wsp:rsid wsp:val=&quot;00CF3A78&quot;/&gt;&lt;wsp:rsid wsp:val=&quot;00CF4DB9&quot;/&gt;&lt;wsp:rsid wsp:val=&quot;00CF56AA&quot;/&gt;&lt;wsp:rsid wsp:val=&quot;00CF5FC6&quot;/&gt;&lt;wsp:rsid wsp:val=&quot;00CF6FA3&quot;/&gt;&lt;wsp:rsid wsp:val=&quot;00CF7E97&quot;/&gt;&lt;wsp:rsid wsp:val=&quot;00D01BED&quot;/&gt;&lt;wsp:rsid wsp:val=&quot;00D01DF5&quot;/&gt;&lt;wsp:rsid wsp:val=&quot;00D01F17&quot;/&gt;&lt;wsp:rsid wsp:val=&quot;00D02390&quot;/&gt;&lt;wsp:rsid wsp:val=&quot;00D02586&quot;/&gt;&lt;wsp:rsid wsp:val=&quot;00D02953&quot;/&gt;&lt;wsp:rsid wsp:val=&quot;00D03408&quot;/&gt;&lt;wsp:rsid wsp:val=&quot;00D03561&quot;/&gt;&lt;wsp:rsid wsp:val=&quot;00D03D08&quot;/&gt;&lt;wsp:rsid wsp:val=&quot;00D0496C&quot;/&gt;&lt;wsp:rsid wsp:val=&quot;00D0596A&quot;/&gt;&lt;wsp:rsid wsp:val=&quot;00D05B78&quot;/&gt;&lt;wsp:rsid wsp:val=&quot;00D05C37&quot;/&gt;&lt;wsp:rsid wsp:val=&quot;00D06895&quot;/&gt;&lt;wsp:rsid wsp:val=&quot;00D068B2&quot;/&gt;&lt;wsp:rsid wsp:val=&quot;00D069A8&quot;/&gt;&lt;wsp:rsid wsp:val=&quot;00D07018&quot;/&gt;&lt;wsp:rsid wsp:val=&quot;00D07180&quot;/&gt;&lt;wsp:rsid wsp:val=&quot;00D07F6F&quot;/&gt;&lt;wsp:rsid wsp:val=&quot;00D101D7&quot;/&gt;&lt;wsp:rsid wsp:val=&quot;00D1088B&quot;/&gt;&lt;wsp:rsid wsp:val=&quot;00D10D57&quot;/&gt;&lt;wsp:rsid wsp:val=&quot;00D11021&quot;/&gt;&lt;wsp:rsid wsp:val=&quot;00D111F0&quot;/&gt;&lt;wsp:rsid wsp:val=&quot;00D1191A&quot;/&gt;&lt;wsp:rsid wsp:val=&quot;00D12343&quot;/&gt;&lt;wsp:rsid wsp:val=&quot;00D12416&quot;/&gt;&lt;wsp:rsid wsp:val=&quot;00D1328F&quot;/&gt;&lt;wsp:rsid wsp:val=&quot;00D1373C&quot;/&gt;&lt;wsp:rsid wsp:val=&quot;00D143EA&quot;/&gt;&lt;wsp:rsid wsp:val=&quot;00D1440E&quot;/&gt;&lt;wsp:rsid wsp:val=&quot;00D15266&quot;/&gt;&lt;wsp:rsid wsp:val=&quot;00D15AA4&quot;/&gt;&lt;wsp:rsid wsp:val=&quot;00D162CB&quot;/&gt;&lt;wsp:rsid wsp:val=&quot;00D1649B&quot;/&gt;&lt;wsp:rsid wsp:val=&quot;00D16921&quot;/&gt;&lt;wsp:rsid wsp:val=&quot;00D17E54&quot;/&gt;&lt;wsp:rsid wsp:val=&quot;00D20040&quot;/&gt;&lt;wsp:rsid wsp:val=&quot;00D21394&quot;/&gt;&lt;wsp:rsid wsp:val=&quot;00D21804&quot;/&gt;&lt;wsp:rsid wsp:val=&quot;00D21DC3&quot;/&gt;&lt;wsp:rsid wsp:val=&quot;00D222FD&quot;/&gt;&lt;wsp:rsid wsp:val=&quot;00D22C06&quot;/&gt;&lt;wsp:rsid wsp:val=&quot;00D22C80&quot;/&gt;&lt;wsp:rsid wsp:val=&quot;00D22DDA&quot;/&gt;&lt;wsp:rsid wsp:val=&quot;00D22DFC&quot;/&gt;&lt;wsp:rsid wsp:val=&quot;00D237C9&quot;/&gt;&lt;wsp:rsid wsp:val=&quot;00D241C6&quot;/&gt;&lt;wsp:rsid wsp:val=&quot;00D244DE&quot;/&gt;&lt;wsp:rsid wsp:val=&quot;00D25051&quot;/&gt;&lt;wsp:rsid wsp:val=&quot;00D25D0A&quot;/&gt;&lt;wsp:rsid wsp:val=&quot;00D26316&quot;/&gt;&lt;wsp:rsid wsp:val=&quot;00D2638D&quot;/&gt;&lt;wsp:rsid wsp:val=&quot;00D26551&quot;/&gt;&lt;wsp:rsid wsp:val=&quot;00D268F6&quot;/&gt;&lt;wsp:rsid wsp:val=&quot;00D269AE&quot;/&gt;&lt;wsp:rsid wsp:val=&quot;00D27676&quot;/&gt;&lt;wsp:rsid wsp:val=&quot;00D276E3&quot;/&gt;&lt;wsp:rsid wsp:val=&quot;00D3037F&quot;/&gt;&lt;wsp:rsid wsp:val=&quot;00D31208&quot;/&gt;&lt;wsp:rsid wsp:val=&quot;00D3163D&quot;/&gt;&lt;wsp:rsid wsp:val=&quot;00D31B32&quot;/&gt;&lt;wsp:rsid wsp:val=&quot;00D31BA9&quot;/&gt;&lt;wsp:rsid wsp:val=&quot;00D32B33&quot;/&gt;&lt;wsp:rsid wsp:val=&quot;00D3310F&quot;/&gt;&lt;wsp:rsid wsp:val=&quot;00D33D53&quot;/&gt;&lt;wsp:rsid wsp:val=&quot;00D3404A&quot;/&gt;&lt;wsp:rsid wsp:val=&quot;00D3471B&quot;/&gt;&lt;wsp:rsid wsp:val=&quot;00D34A1C&quot;/&gt;&lt;wsp:rsid wsp:val=&quot;00D34F9E&quot;/&gt;&lt;wsp:rsid wsp:val=&quot;00D34FAF&quot;/&gt;&lt;wsp:rsid wsp:val=&quot;00D351FD&quot;/&gt;&lt;wsp:rsid wsp:val=&quot;00D3576E&quot;/&gt;&lt;wsp:rsid wsp:val=&quot;00D3630F&quot;/&gt;&lt;wsp:rsid wsp:val=&quot;00D369F3&quot;/&gt;&lt;wsp:rsid wsp:val=&quot;00D37132&quot;/&gt;&lt;wsp:rsid wsp:val=&quot;00D374FB&quot;/&gt;&lt;wsp:rsid wsp:val=&quot;00D377BB&quot;/&gt;&lt;wsp:rsid wsp:val=&quot;00D400A2&quot;/&gt;&lt;wsp:rsid wsp:val=&quot;00D40788&quot;/&gt;&lt;wsp:rsid wsp:val=&quot;00D407F5&quot;/&gt;&lt;wsp:rsid wsp:val=&quot;00D40F0C&quot;/&gt;&lt;wsp:rsid wsp:val=&quot;00D415EA&quot;/&gt;&lt;wsp:rsid wsp:val=&quot;00D424C3&quot;/&gt;&lt;wsp:rsid wsp:val=&quot;00D42B83&quot;/&gt;&lt;wsp:rsid wsp:val=&quot;00D42D0A&quot;/&gt;&lt;wsp:rsid wsp:val=&quot;00D42DE5&quot;/&gt;&lt;wsp:rsid wsp:val=&quot;00D42E1C&quot;/&gt;&lt;wsp:rsid wsp:val=&quot;00D439CE&quot;/&gt;&lt;wsp:rsid wsp:val=&quot;00D43ADD&quot;/&gt;&lt;wsp:rsid wsp:val=&quot;00D4436B&quot;/&gt;&lt;wsp:rsid wsp:val=&quot;00D44515&quot;/&gt;&lt;wsp:rsid wsp:val=&quot;00D44A62&quot;/&gt;&lt;wsp:rsid wsp:val=&quot;00D44E5C&quot;/&gt;&lt;wsp:rsid wsp:val=&quot;00D465E5&quot;/&gt;&lt;wsp:rsid wsp:val=&quot;00D46611&quot;/&gt;&lt;wsp:rsid wsp:val=&quot;00D46828&quot;/&gt;&lt;wsp:rsid wsp:val=&quot;00D47444&quot;/&gt;&lt;wsp:rsid wsp:val=&quot;00D47F41&quot;/&gt;&lt;wsp:rsid wsp:val=&quot;00D5102D&quot;/&gt;&lt;wsp:rsid wsp:val=&quot;00D52E6F&quot;/&gt;&lt;wsp:rsid wsp:val=&quot;00D530D9&quot;/&gt;&lt;wsp:rsid wsp:val=&quot;00D53977&quot;/&gt;&lt;wsp:rsid wsp:val=&quot;00D53ED1&quot;/&gt;&lt;wsp:rsid wsp:val=&quot;00D53FC3&quot;/&gt;&lt;wsp:rsid wsp:val=&quot;00D5499E&quot;/&gt;&lt;wsp:rsid wsp:val=&quot;00D55BA6&quot;/&gt;&lt;wsp:rsid wsp:val=&quot;00D55DFD&quot;/&gt;&lt;wsp:rsid wsp:val=&quot;00D5685F&quot;/&gt;&lt;wsp:rsid wsp:val=&quot;00D56B74&quot;/&gt;&lt;wsp:rsid wsp:val=&quot;00D57CF7&quot;/&gt;&lt;wsp:rsid wsp:val=&quot;00D6023B&quot;/&gt;&lt;wsp:rsid wsp:val=&quot;00D6063F&quot;/&gt;&lt;wsp:rsid wsp:val=&quot;00D6080A&quot;/&gt;&lt;wsp:rsid wsp:val=&quot;00D61249&quot;/&gt;&lt;wsp:rsid wsp:val=&quot;00D61629&quot;/&gt;&lt;wsp:rsid wsp:val=&quot;00D61DED&quot;/&gt;&lt;wsp:rsid wsp:val=&quot;00D627CA&quot;/&gt;&lt;wsp:rsid wsp:val=&quot;00D63144&quot;/&gt;&lt;wsp:rsid wsp:val=&quot;00D635E8&quot;/&gt;&lt;wsp:rsid wsp:val=&quot;00D6401F&quot;/&gt;&lt;wsp:rsid wsp:val=&quot;00D64CE5&quot;/&gt;&lt;wsp:rsid wsp:val=&quot;00D65FCB&quot;/&gt;&lt;wsp:rsid wsp:val=&quot;00D702A4&quot;/&gt;&lt;wsp:rsid wsp:val=&quot;00D716A3&quot;/&gt;&lt;wsp:rsid wsp:val=&quot;00D71C75&quot;/&gt;&lt;wsp:rsid wsp:val=&quot;00D72D30&quot;/&gt;&lt;wsp:rsid wsp:val=&quot;00D741D3&quot;/&gt;&lt;wsp:rsid wsp:val=&quot;00D741ED&quot;/&gt;&lt;wsp:rsid wsp:val=&quot;00D7423E&quot;/&gt;&lt;wsp:rsid wsp:val=&quot;00D742B0&quot;/&gt;&lt;wsp:rsid wsp:val=&quot;00D74DE9&quot;/&gt;&lt;wsp:rsid wsp:val=&quot;00D754D0&quot;/&gt;&lt;wsp:rsid wsp:val=&quot;00D77306&quot;/&gt;&lt;wsp:rsid wsp:val=&quot;00D777DF&quot;/&gt;&lt;wsp:rsid wsp:val=&quot;00D777E1&quot;/&gt;&lt;wsp:rsid wsp:val=&quot;00D77A14&quot;/&gt;&lt;wsp:rsid wsp:val=&quot;00D80327&quot;/&gt;&lt;wsp:rsid wsp:val=&quot;00D8081A&quot;/&gt;&lt;wsp:rsid wsp:val=&quot;00D81D84&quot;/&gt;&lt;wsp:rsid wsp:val=&quot;00D8257B&quot;/&gt;&lt;wsp:rsid wsp:val=&quot;00D829E3&quot;/&gt;&lt;wsp:rsid wsp:val=&quot;00D83349&quot;/&gt;&lt;wsp:rsid wsp:val=&quot;00D83BE0&quot;/&gt;&lt;wsp:rsid wsp:val=&quot;00D83D43&quot;/&gt;&lt;wsp:rsid wsp:val=&quot;00D84598&quot;/&gt;&lt;wsp:rsid wsp:val=&quot;00D84A40&quot;/&gt;&lt;wsp:rsid wsp:val=&quot;00D85074&quot;/&gt;&lt;wsp:rsid wsp:val=&quot;00D862D4&quot;/&gt;&lt;wsp:rsid wsp:val=&quot;00D86381&quot;/&gt;&lt;wsp:rsid wsp:val=&quot;00D864F9&quot;/&gt;&lt;wsp:rsid wsp:val=&quot;00D86EC3&quot;/&gt;&lt;wsp:rsid wsp:val=&quot;00D872A8&quot;/&gt;&lt;wsp:rsid wsp:val=&quot;00D90575&quot;/&gt;&lt;wsp:rsid wsp:val=&quot;00D90C1D&quot;/&gt;&lt;wsp:rsid wsp:val=&quot;00D91DE6&quot;/&gt;&lt;wsp:rsid wsp:val=&quot;00D91FCE&quot;/&gt;&lt;wsp:rsid wsp:val=&quot;00D92499&quot;/&gt;&lt;wsp:rsid wsp:val=&quot;00D924BF&quot;/&gt;&lt;wsp:rsid wsp:val=&quot;00D92ED6&quot;/&gt;&lt;wsp:rsid wsp:val=&quot;00D93DFA&quot;/&gt;&lt;wsp:rsid wsp:val=&quot;00D9472E&quot;/&gt;&lt;wsp:rsid wsp:val=&quot;00D94B81&quot;/&gt;&lt;wsp:rsid wsp:val=&quot;00D94E96&quot;/&gt;&lt;wsp:rsid wsp:val=&quot;00D94ED0&quot;/&gt;&lt;wsp:rsid wsp:val=&quot;00D95DAD&quot;/&gt;&lt;wsp:rsid wsp:val=&quot;00D96055&quot;/&gt;&lt;wsp:rsid wsp:val=&quot;00D96168&quot;/&gt;&lt;wsp:rsid wsp:val=&quot;00D96636&quot;/&gt;&lt;wsp:rsid wsp:val=&quot;00D97034&quot;/&gt;&lt;wsp:rsid wsp:val=&quot;00D971C4&quot;/&gt;&lt;wsp:rsid wsp:val=&quot;00D97AA4&quot;/&gt;&lt;wsp:rsid wsp:val=&quot;00DA0646&quot;/&gt;&lt;wsp:rsid wsp:val=&quot;00DA0730&quot;/&gt;&lt;wsp:rsid wsp:val=&quot;00DA1A96&quot;/&gt;&lt;wsp:rsid wsp:val=&quot;00DA1BEB&quot;/&gt;&lt;wsp:rsid wsp:val=&quot;00DA2567&quot;/&gt;&lt;wsp:rsid wsp:val=&quot;00DA3323&quot;/&gt;&lt;wsp:rsid wsp:val=&quot;00DA350A&quot;/&gt;&lt;wsp:rsid wsp:val=&quot;00DA39FF&quot;/&gt;&lt;wsp:rsid wsp:val=&quot;00DA41F7&quot;/&gt;&lt;wsp:rsid wsp:val=&quot;00DA452E&quot;/&gt;&lt;wsp:rsid wsp:val=&quot;00DA4974&quot;/&gt;&lt;wsp:rsid wsp:val=&quot;00DA516E&quot;/&gt;&lt;wsp:rsid wsp:val=&quot;00DA5CFE&quot;/&gt;&lt;wsp:rsid wsp:val=&quot;00DA64A0&quot;/&gt;&lt;wsp:rsid wsp:val=&quot;00DA6838&quot;/&gt;&lt;wsp:rsid wsp:val=&quot;00DB0178&quot;/&gt;&lt;wsp:rsid wsp:val=&quot;00DB12F5&quot;/&gt;&lt;wsp:rsid wsp:val=&quot;00DB1420&quot;/&gt;&lt;wsp:rsid wsp:val=&quot;00DB1545&quot;/&gt;&lt;wsp:rsid wsp:val=&quot;00DB1568&quot;/&gt;&lt;wsp:rsid wsp:val=&quot;00DB1767&quot;/&gt;&lt;wsp:rsid wsp:val=&quot;00DB1B5F&quot;/&gt;&lt;wsp:rsid wsp:val=&quot;00DB1C30&quot;/&gt;&lt;wsp:rsid wsp:val=&quot;00DB1EBA&quot;/&gt;&lt;wsp:rsid wsp:val=&quot;00DB20C1&quot;/&gt;&lt;wsp:rsid wsp:val=&quot;00DB2666&quot;/&gt;&lt;wsp:rsid wsp:val=&quot;00DB33B4&quot;/&gt;&lt;wsp:rsid wsp:val=&quot;00DB3AD1&quot;/&gt;&lt;wsp:rsid wsp:val=&quot;00DB3AD7&quot;/&gt;&lt;wsp:rsid wsp:val=&quot;00DB40B8&quot;/&gt;&lt;wsp:rsid wsp:val=&quot;00DB4A46&quot;/&gt;&lt;wsp:rsid wsp:val=&quot;00DB4BBB&quot;/&gt;&lt;wsp:rsid wsp:val=&quot;00DB51CE&quot;/&gt;&lt;wsp:rsid wsp:val=&quot;00DB543D&quot;/&gt;&lt;wsp:rsid wsp:val=&quot;00DB6156&quot;/&gt;&lt;wsp:rsid wsp:val=&quot;00DB616B&quot;/&gt;&lt;wsp:rsid wsp:val=&quot;00DB6B3B&quot;/&gt;&lt;wsp:rsid wsp:val=&quot;00DB6B9E&quot;/&gt;&lt;wsp:rsid wsp:val=&quot;00DB744A&quot;/&gt;&lt;wsp:rsid wsp:val=&quot;00DB7C30&quot;/&gt;&lt;wsp:rsid wsp:val=&quot;00DC09C5&quot;/&gt;&lt;wsp:rsid wsp:val=&quot;00DC0BAD&quot;/&gt;&lt;wsp:rsid wsp:val=&quot;00DC0F9B&quot;/&gt;&lt;wsp:rsid wsp:val=&quot;00DC1C9D&quot;/&gt;&lt;wsp:rsid wsp:val=&quot;00DC3A54&quot;/&gt;&lt;wsp:rsid wsp:val=&quot;00DC3B24&quot;/&gt;&lt;wsp:rsid wsp:val=&quot;00DC3B6E&quot;/&gt;&lt;wsp:rsid wsp:val=&quot;00DC3C8A&quot;/&gt;&lt;wsp:rsid wsp:val=&quot;00DC3D6D&quot;/&gt;&lt;wsp:rsid wsp:val=&quot;00DC3F5C&quot;/&gt;&lt;wsp:rsid wsp:val=&quot;00DC4129&quot;/&gt;&lt;wsp:rsid wsp:val=&quot;00DC5D51&quot;/&gt;&lt;wsp:rsid wsp:val=&quot;00DC71FE&quot;/&gt;&lt;wsp:rsid wsp:val=&quot;00DD0663&quot;/&gt;&lt;wsp:rsid wsp:val=&quot;00DD0C38&quot;/&gt;&lt;wsp:rsid wsp:val=&quot;00DD11D2&quot;/&gt;&lt;wsp:rsid wsp:val=&quot;00DD1AC1&quot;/&gt;&lt;wsp:rsid wsp:val=&quot;00DD1BBC&quot;/&gt;&lt;wsp:rsid wsp:val=&quot;00DD2F0A&quot;/&gt;&lt;wsp:rsid wsp:val=&quot;00DD3832&quot;/&gt;&lt;wsp:rsid wsp:val=&quot;00DD46D4&quot;/&gt;&lt;wsp:rsid wsp:val=&quot;00DD4F53&quot;/&gt;&lt;wsp:rsid wsp:val=&quot;00DD51DF&quot;/&gt;&lt;wsp:rsid wsp:val=&quot;00DD5998&quot;/&gt;&lt;wsp:rsid wsp:val=&quot;00DD5C2D&quot;/&gt;&lt;wsp:rsid wsp:val=&quot;00DD63CB&quot;/&gt;&lt;wsp:rsid wsp:val=&quot;00DD755E&quot;/&gt;&lt;wsp:rsid wsp:val=&quot;00DE04DF&quot;/&gt;&lt;wsp:rsid wsp:val=&quot;00DE16E9&quot;/&gt;&lt;wsp:rsid wsp:val=&quot;00DE1A20&quot;/&gt;&lt;wsp:rsid wsp:val=&quot;00DE3852&quot;/&gt;&lt;wsp:rsid wsp:val=&quot;00DE3A7A&quot;/&gt;&lt;wsp:rsid wsp:val=&quot;00DE4067&quot;/&gt;&lt;wsp:rsid wsp:val=&quot;00DE4A0E&quot;/&gt;&lt;wsp:rsid wsp:val=&quot;00DE4EC3&quot;/&gt;&lt;wsp:rsid wsp:val=&quot;00DE6160&quot;/&gt;&lt;wsp:rsid wsp:val=&quot;00DE6589&quot;/&gt;&lt;wsp:rsid wsp:val=&quot;00DE68A8&quot;/&gt;&lt;wsp:rsid wsp:val=&quot;00DE6E44&quot;/&gt;&lt;wsp:rsid wsp:val=&quot;00DE7C02&quot;/&gt;&lt;wsp:rsid wsp:val=&quot;00DF0088&quot;/&gt;&lt;wsp:rsid wsp:val=&quot;00DF028A&quot;/&gt;&lt;wsp:rsid wsp:val=&quot;00DF0399&quot;/&gt;&lt;wsp:rsid wsp:val=&quot;00DF0457&quot;/&gt;&lt;wsp:rsid wsp:val=&quot;00DF0519&quot;/&gt;&lt;wsp:rsid wsp:val=&quot;00DF05F0&quot;/&gt;&lt;wsp:rsid wsp:val=&quot;00DF0BE1&quot;/&gt;&lt;wsp:rsid wsp:val=&quot;00DF125F&quot;/&gt;&lt;wsp:rsid wsp:val=&quot;00DF194E&quot;/&gt;&lt;wsp:rsid wsp:val=&quot;00DF270F&quot;/&gt;&lt;wsp:rsid wsp:val=&quot;00DF2C3E&quot;/&gt;&lt;wsp:rsid wsp:val=&quot;00DF2D14&quot;/&gt;&lt;wsp:rsid wsp:val=&quot;00DF2DE3&quot;/&gt;&lt;wsp:rsid wsp:val=&quot;00DF31FA&quot;/&gt;&lt;wsp:rsid wsp:val=&quot;00DF56DA&quot;/&gt;&lt;wsp:rsid wsp:val=&quot;00DF591C&quot;/&gt;&lt;wsp:rsid wsp:val=&quot;00DF64DC&quot;/&gt;&lt;wsp:rsid wsp:val=&quot;00DF6876&quot;/&gt;&lt;wsp:rsid wsp:val=&quot;00DF744C&quot;/&gt;&lt;wsp:rsid wsp:val=&quot;00DF7909&quot;/&gt;&lt;wsp:rsid wsp:val=&quot;00E0045B&quot;/&gt;&lt;wsp:rsid wsp:val=&quot;00E00665&quot;/&gt;&lt;wsp:rsid wsp:val=&quot;00E01C17&quot;/&gt;&lt;wsp:rsid wsp:val=&quot;00E01EED&quot;/&gt;&lt;wsp:rsid wsp:val=&quot;00E0271B&quot;/&gt;&lt;wsp:rsid wsp:val=&quot;00E032C2&quot;/&gt;&lt;wsp:rsid wsp:val=&quot;00E03D38&quot;/&gt;&lt;wsp:rsid wsp:val=&quot;00E03FB1&quot;/&gt;&lt;wsp:rsid wsp:val=&quot;00E0405E&quot;/&gt;&lt;wsp:rsid wsp:val=&quot;00E042BF&quot;/&gt;&lt;wsp:rsid wsp:val=&quot;00E04B27&quot;/&gt;&lt;wsp:rsid wsp:val=&quot;00E051BD&quot;/&gt;&lt;wsp:rsid wsp:val=&quot;00E0541F&quot;/&gt;&lt;wsp:rsid wsp:val=&quot;00E0545A&quot;/&gt;&lt;wsp:rsid wsp:val=&quot;00E05B3E&quot;/&gt;&lt;wsp:rsid wsp:val=&quot;00E06602&quot;/&gt;&lt;wsp:rsid wsp:val=&quot;00E06CCA&quot;/&gt;&lt;wsp:rsid wsp:val=&quot;00E07C8F&quot;/&gt;&lt;wsp:rsid wsp:val=&quot;00E07DD9&quot;/&gt;&lt;wsp:rsid wsp:val=&quot;00E102A8&quot;/&gt;&lt;wsp:rsid wsp:val=&quot;00E10FD8&quot;/&gt;&lt;wsp:rsid wsp:val=&quot;00E11203&quot;/&gt;&lt;wsp:rsid wsp:val=&quot;00E114B1&quot;/&gt;&lt;wsp:rsid wsp:val=&quot;00E114B4&quot;/&gt;&lt;wsp:rsid wsp:val=&quot;00E11840&quot;/&gt;&lt;wsp:rsid wsp:val=&quot;00E119C1&quot;/&gt;&lt;wsp:rsid wsp:val=&quot;00E130BB&quot;/&gt;&lt;wsp:rsid wsp:val=&quot;00E13DE6&quot;/&gt;&lt;wsp:rsid wsp:val=&quot;00E143DE&quot;/&gt;&lt;wsp:rsid wsp:val=&quot;00E143EF&quot;/&gt;&lt;wsp:rsid wsp:val=&quot;00E14452&quot;/&gt;&lt;wsp:rsid wsp:val=&quot;00E14583&quot;/&gt;&lt;wsp:rsid wsp:val=&quot;00E158C3&quot;/&gt;&lt;wsp:rsid wsp:val=&quot;00E159CC&quot;/&gt;&lt;wsp:rsid wsp:val=&quot;00E17571&quot;/&gt;&lt;wsp:rsid wsp:val=&quot;00E17705&quot;/&gt;&lt;wsp:rsid wsp:val=&quot;00E20F90&quot;/&gt;&lt;wsp:rsid wsp:val=&quot;00E20FFF&quot;/&gt;&lt;wsp:rsid wsp:val=&quot;00E21976&quot;/&gt;&lt;wsp:rsid wsp:val=&quot;00E21DF9&quot;/&gt;&lt;wsp:rsid wsp:val=&quot;00E220D3&quot;/&gt;&lt;wsp:rsid wsp:val=&quot;00E222D0&quot;/&gt;&lt;wsp:rsid wsp:val=&quot;00E2489A&quot;/&gt;&lt;wsp:rsid wsp:val=&quot;00E25100&quot;/&gt;&lt;wsp:rsid wsp:val=&quot;00E27296&quot;/&gt;&lt;wsp:rsid wsp:val=&quot;00E279E0&quot;/&gt;&lt;wsp:rsid wsp:val=&quot;00E30452&quot;/&gt;&lt;wsp:rsid wsp:val=&quot;00E304C4&quot;/&gt;&lt;wsp:rsid wsp:val=&quot;00E306CB&quot;/&gt;&lt;wsp:rsid wsp:val=&quot;00E30A71&quot;/&gt;&lt;wsp:rsid wsp:val=&quot;00E310BF&quot;/&gt;&lt;wsp:rsid wsp:val=&quot;00E31412&quot;/&gt;&lt;wsp:rsid wsp:val=&quot;00E315DA&quot;/&gt;&lt;wsp:rsid wsp:val=&quot;00E316BE&quot;/&gt;&lt;wsp:rsid wsp:val=&quot;00E31FBD&quot;/&gt;&lt;wsp:rsid wsp:val=&quot;00E32F92&quot;/&gt;&lt;wsp:rsid wsp:val=&quot;00E33A4C&quot;/&gt;&lt;wsp:rsid wsp:val=&quot;00E368A0&quot;/&gt;&lt;wsp:rsid wsp:val=&quot;00E36924&quot;/&gt;&lt;wsp:rsid wsp:val=&quot;00E36C64&quot;/&gt;&lt;wsp:rsid wsp:val=&quot;00E36EAC&quot;/&gt;&lt;wsp:rsid wsp:val=&quot;00E405FF&quot;/&gt;&lt;wsp:rsid wsp:val=&quot;00E40693&quot;/&gt;&lt;wsp:rsid wsp:val=&quot;00E4168C&quot;/&gt;&lt;wsp:rsid wsp:val=&quot;00E41AAA&quot;/&gt;&lt;wsp:rsid wsp:val=&quot;00E41E97&quot;/&gt;&lt;wsp:rsid wsp:val=&quot;00E42058&quot;/&gt;&lt;wsp:rsid wsp:val=&quot;00E42E73&quot;/&gt;&lt;wsp:rsid wsp:val=&quot;00E43C92&quot;/&gt;&lt;wsp:rsid wsp:val=&quot;00E43FEE&quot;/&gt;&lt;wsp:rsid wsp:val=&quot;00E44802&quot;/&gt;&lt;wsp:rsid wsp:val=&quot;00E44A40&quot;/&gt;&lt;wsp:rsid wsp:val=&quot;00E45DCA&quot;/&gt;&lt;wsp:rsid wsp:val=&quot;00E472E5&quot;/&gt;&lt;wsp:rsid wsp:val=&quot;00E50155&quot;/&gt;&lt;wsp:rsid wsp:val=&quot;00E51F8E&quot;/&gt;&lt;wsp:rsid wsp:val=&quot;00E526D6&quot;/&gt;&lt;wsp:rsid wsp:val=&quot;00E52FAE&quot;/&gt;&lt;wsp:rsid wsp:val=&quot;00E54C6D&quot;/&gt;&lt;wsp:rsid wsp:val=&quot;00E55E0F&quot;/&gt;&lt;wsp:rsid wsp:val=&quot;00E56385&quot;/&gt;&lt;wsp:rsid wsp:val=&quot;00E56FE2&quot;/&gt;&lt;wsp:rsid wsp:val=&quot;00E57ED5&quot;/&gt;&lt;wsp:rsid wsp:val=&quot;00E60093&quot;/&gt;&lt;wsp:rsid wsp:val=&quot;00E60E6C&quot;/&gt;&lt;wsp:rsid wsp:val=&quot;00E61153&quot;/&gt;&lt;wsp:rsid wsp:val=&quot;00E6210E&quot;/&gt;&lt;wsp:rsid wsp:val=&quot;00E6259A&quot;/&gt;&lt;wsp:rsid wsp:val=&quot;00E628C3&quot;/&gt;&lt;wsp:rsid wsp:val=&quot;00E6314F&quot;/&gt;&lt;wsp:rsid wsp:val=&quot;00E634D1&quot;/&gt;&lt;wsp:rsid wsp:val=&quot;00E63C11&quot;/&gt;&lt;wsp:rsid wsp:val=&quot;00E63CF3&quot;/&gt;&lt;wsp:rsid wsp:val=&quot;00E6463E&quot;/&gt;&lt;wsp:rsid wsp:val=&quot;00E64868&quot;/&gt;&lt;wsp:rsid wsp:val=&quot;00E6596A&quot;/&gt;&lt;wsp:rsid wsp:val=&quot;00E663F2&quot;/&gt;&lt;wsp:rsid wsp:val=&quot;00E66F4A&quot;/&gt;&lt;wsp:rsid wsp:val=&quot;00E67A83&quot;/&gt;&lt;wsp:rsid wsp:val=&quot;00E70112&quot;/&gt;&lt;wsp:rsid wsp:val=&quot;00E702E4&quot;/&gt;&lt;wsp:rsid wsp:val=&quot;00E70997&quot;/&gt;&lt;wsp:rsid wsp:val=&quot;00E70FE5&quot;/&gt;&lt;wsp:rsid wsp:val=&quot;00E71927&quot;/&gt;&lt;wsp:rsid wsp:val=&quot;00E71B8E&quot;/&gt;&lt;wsp:rsid wsp:val=&quot;00E71DE8&quot;/&gt;&lt;wsp:rsid wsp:val=&quot;00E72208&quot;/&gt;&lt;wsp:rsid wsp:val=&quot;00E72CE9&quot;/&gt;&lt;wsp:rsid wsp:val=&quot;00E73051&quot;/&gt;&lt;wsp:rsid wsp:val=&quot;00E7340D&quot;/&gt;&lt;wsp:rsid wsp:val=&quot;00E73729&quot;/&gt;&lt;wsp:rsid wsp:val=&quot;00E73E96&quot;/&gt;&lt;wsp:rsid wsp:val=&quot;00E7406B&quot;/&gt;&lt;wsp:rsid wsp:val=&quot;00E743DD&quot;/&gt;&lt;wsp:rsid wsp:val=&quot;00E74CF6&quot;/&gt;&lt;wsp:rsid wsp:val=&quot;00E74F70&quot;/&gt;&lt;wsp:rsid wsp:val=&quot;00E754E5&quot;/&gt;&lt;wsp:rsid wsp:val=&quot;00E75C27&quot;/&gt;&lt;wsp:rsid wsp:val=&quot;00E76229&quot;/&gt;&lt;wsp:rsid wsp:val=&quot;00E76436&quot;/&gt;&lt;wsp:rsid wsp:val=&quot;00E764E8&quot;/&gt;&lt;wsp:rsid wsp:val=&quot;00E77464&quot;/&gt;&lt;wsp:rsid wsp:val=&quot;00E802AA&quot;/&gt;&lt;wsp:rsid wsp:val=&quot;00E81031&quot;/&gt;&lt;wsp:rsid wsp:val=&quot;00E8106D&quot;/&gt;&lt;wsp:rsid wsp:val=&quot;00E81CB3&quot;/&gt;&lt;wsp:rsid wsp:val=&quot;00E81D9C&quot;/&gt;&lt;wsp:rsid wsp:val=&quot;00E82047&quot;/&gt;&lt;wsp:rsid wsp:val=&quot;00E82A63&quot;/&gt;&lt;wsp:rsid wsp:val=&quot;00E82E10&quot;/&gt;&lt;wsp:rsid wsp:val=&quot;00E831FF&quot;/&gt;&lt;wsp:rsid wsp:val=&quot;00E83370&quot;/&gt;&lt;wsp:rsid wsp:val=&quot;00E83784&quot;/&gt;&lt;wsp:rsid wsp:val=&quot;00E83A0C&quot;/&gt;&lt;wsp:rsid wsp:val=&quot;00E83D36&quot;/&gt;&lt;wsp:rsid wsp:val=&quot;00E84076&quot;/&gt;&lt;wsp:rsid wsp:val=&quot;00E84AC5&quot;/&gt;&lt;wsp:rsid wsp:val=&quot;00E84DB5&quot;/&gt;&lt;wsp:rsid wsp:val=&quot;00E84F9B&quot;/&gt;&lt;wsp:rsid wsp:val=&quot;00E85BC7&quot;/&gt;&lt;wsp:rsid wsp:val=&quot;00E864D6&quot;/&gt;&lt;wsp:rsid wsp:val=&quot;00E86529&quot;/&gt;&lt;wsp:rsid wsp:val=&quot;00E878B9&quot;/&gt;&lt;wsp:rsid wsp:val=&quot;00E90120&quot;/&gt;&lt;wsp:rsid wsp:val=&quot;00E90569&quot;/&gt;&lt;wsp:rsid wsp:val=&quot;00E90B5E&quot;/&gt;&lt;wsp:rsid wsp:val=&quot;00E91AD8&quot;/&gt;&lt;wsp:rsid wsp:val=&quot;00E91B2F&quot;/&gt;&lt;wsp:rsid wsp:val=&quot;00E91BC3&quot;/&gt;&lt;wsp:rsid wsp:val=&quot;00E91E4B&quot;/&gt;&lt;wsp:rsid wsp:val=&quot;00E92260&quot;/&gt;&lt;wsp:rsid wsp:val=&quot;00E9247F&quot;/&gt;&lt;wsp:rsid wsp:val=&quot;00E928CF&quot;/&gt;&lt;wsp:rsid wsp:val=&quot;00E92A2F&quot;/&gt;&lt;wsp:rsid wsp:val=&quot;00E9302B&quot;/&gt;&lt;wsp:rsid wsp:val=&quot;00E9365E&quot;/&gt;&lt;wsp:rsid wsp:val=&quot;00E93686&quot;/&gt;&lt;wsp:rsid wsp:val=&quot;00E943FB&quot;/&gt;&lt;wsp:rsid wsp:val=&quot;00E94E47&quot;/&gt;&lt;wsp:rsid wsp:val=&quot;00E9525B&quot;/&gt;&lt;wsp:rsid wsp:val=&quot;00E95DA7&quot;/&gt;&lt;wsp:rsid wsp:val=&quot;00E95EC5&quot;/&gt;&lt;wsp:rsid wsp:val=&quot;00E964A9&quot;/&gt;&lt;wsp:rsid wsp:val=&quot;00E969F6&quot;/&gt;&lt;wsp:rsid wsp:val=&quot;00E9730D&quot;/&gt;&lt;wsp:rsid wsp:val=&quot;00E97508&quot;/&gt;&lt;wsp:rsid wsp:val=&quot;00E97A23&quot;/&gt;&lt;wsp:rsid wsp:val=&quot;00E97FA3&quot;/&gt;&lt;wsp:rsid wsp:val=&quot;00EA0081&quot;/&gt;&lt;wsp:rsid wsp:val=&quot;00EA0495&quot;/&gt;&lt;wsp:rsid wsp:val=&quot;00EA0E36&quot;/&gt;&lt;wsp:rsid wsp:val=&quot;00EA1376&quot;/&gt;&lt;wsp:rsid wsp:val=&quot;00EA17A5&quot;/&gt;&lt;wsp:rsid wsp:val=&quot;00EA20BA&quot;/&gt;&lt;wsp:rsid wsp:val=&quot;00EA2520&quot;/&gt;&lt;wsp:rsid wsp:val=&quot;00EA2FB8&quot;/&gt;&lt;wsp:rsid wsp:val=&quot;00EA316F&quot;/&gt;&lt;wsp:rsid wsp:val=&quot;00EA38AD&quot;/&gt;&lt;wsp:rsid wsp:val=&quot;00EA4599&quot;/&gt;&lt;wsp:rsid wsp:val=&quot;00EA45AF&quot;/&gt;&lt;wsp:rsid wsp:val=&quot;00EA480F&quot;/&gt;&lt;wsp:rsid wsp:val=&quot;00EA494A&quot;/&gt;&lt;wsp:rsid wsp:val=&quot;00EA4A73&quot;/&gt;&lt;wsp:rsid wsp:val=&quot;00EA54B3&quot;/&gt;&lt;wsp:rsid wsp:val=&quot;00EA654B&quot;/&gt;&lt;wsp:rsid wsp:val=&quot;00EA716E&quot;/&gt;&lt;wsp:rsid wsp:val=&quot;00EA7562&quot;/&gt;&lt;wsp:rsid wsp:val=&quot;00EA7C87&quot;/&gt;&lt;wsp:rsid wsp:val=&quot;00EB0089&quot;/&gt;&lt;wsp:rsid wsp:val=&quot;00EB0B2D&quot;/&gt;&lt;wsp:rsid wsp:val=&quot;00EB0DAE&quot;/&gt;&lt;wsp:rsid wsp:val=&quot;00EB2273&quot;/&gt;&lt;wsp:rsid wsp:val=&quot;00EB32DD&quot;/&gt;&lt;wsp:rsid wsp:val=&quot;00EB3909&quot;/&gt;&lt;wsp:rsid wsp:val=&quot;00EB3FE8&quot;/&gt;&lt;wsp:rsid wsp:val=&quot;00EB4729&quot;/&gt;&lt;wsp:rsid wsp:val=&quot;00EB4E77&quot;/&gt;&lt;wsp:rsid wsp:val=&quot;00EB508B&quot;/&gt;&lt;wsp:rsid wsp:val=&quot;00EB5575&quot;/&gt;&lt;wsp:rsid wsp:val=&quot;00EB5EB5&quot;/&gt;&lt;wsp:rsid wsp:val=&quot;00EB63CC&quot;/&gt;&lt;wsp:rsid wsp:val=&quot;00EB6610&quot;/&gt;&lt;wsp:rsid wsp:val=&quot;00EB7126&quot;/&gt;&lt;wsp:rsid wsp:val=&quot;00EB74CF&quot;/&gt;&lt;wsp:rsid wsp:val=&quot;00EC07FA&quot;/&gt;&lt;wsp:rsid wsp:val=&quot;00EC0CC1&quot;/&gt;&lt;wsp:rsid wsp:val=&quot;00EC0E69&quot;/&gt;&lt;wsp:rsid wsp:val=&quot;00EC1BA8&quot;/&gt;&lt;wsp:rsid wsp:val=&quot;00EC1F67&quot;/&gt;&lt;wsp:rsid wsp:val=&quot;00EC2100&quot;/&gt;&lt;wsp:rsid wsp:val=&quot;00EC3039&quot;/&gt;&lt;wsp:rsid wsp:val=&quot;00EC36BE&quot;/&gt;&lt;wsp:rsid wsp:val=&quot;00EC42E1&quot;/&gt;&lt;wsp:rsid wsp:val=&quot;00EC5CBB&quot;/&gt;&lt;wsp:rsid wsp:val=&quot;00EC5D99&quot;/&gt;&lt;wsp:rsid wsp:val=&quot;00EC646E&quot;/&gt;&lt;wsp:rsid wsp:val=&quot;00EC6529&quot;/&gt;&lt;wsp:rsid wsp:val=&quot;00EC6F18&quot;/&gt;&lt;wsp:rsid wsp:val=&quot;00EC6FDF&quot;/&gt;&lt;wsp:rsid wsp:val=&quot;00EC74A0&quot;/&gt;&lt;wsp:rsid wsp:val=&quot;00EC76F0&quot;/&gt;&lt;wsp:rsid wsp:val=&quot;00EC7F72&quot;/&gt;&lt;wsp:rsid wsp:val=&quot;00ED0596&quot;/&gt;&lt;wsp:rsid wsp:val=&quot;00ED07BF&quot;/&gt;&lt;wsp:rsid wsp:val=&quot;00ED1635&quot;/&gt;&lt;wsp:rsid wsp:val=&quot;00ED1AD6&quot;/&gt;&lt;wsp:rsid wsp:val=&quot;00ED1FE4&quot;/&gt;&lt;wsp:rsid wsp:val=&quot;00ED25F3&quot;/&gt;&lt;wsp:rsid wsp:val=&quot;00ED2BBB&quot;/&gt;&lt;wsp:rsid wsp:val=&quot;00ED2CEC&quot;/&gt;&lt;wsp:rsid wsp:val=&quot;00ED3CB9&quot;/&gt;&lt;wsp:rsid wsp:val=&quot;00ED4216&quot;/&gt;&lt;wsp:rsid wsp:val=&quot;00ED4B11&quot;/&gt;&lt;wsp:rsid wsp:val=&quot;00ED518E&quot;/&gt;&lt;wsp:rsid wsp:val=&quot;00ED558D&quot;/&gt;&lt;wsp:rsid wsp:val=&quot;00ED6409&quot;/&gt;&lt;wsp:rsid wsp:val=&quot;00ED76C6&quot;/&gt;&lt;wsp:rsid wsp:val=&quot;00EE0D6F&quot;/&gt;&lt;wsp:rsid wsp:val=&quot;00EE1940&quot;/&gt;&lt;wsp:rsid wsp:val=&quot;00EE1957&quot;/&gt;&lt;wsp:rsid wsp:val=&quot;00EE1E99&quot;/&gt;&lt;wsp:rsid wsp:val=&quot;00EE205A&quot;/&gt;&lt;wsp:rsid wsp:val=&quot;00EE263F&quot;/&gt;&lt;wsp:rsid wsp:val=&quot;00EE3A81&quot;/&gt;&lt;wsp:rsid wsp:val=&quot;00EE3E09&quot;/&gt;&lt;wsp:rsid wsp:val=&quot;00EE45C3&quot;/&gt;&lt;wsp:rsid wsp:val=&quot;00EE466C&quot;/&gt;&lt;wsp:rsid wsp:val=&quot;00EE493F&quot;/&gt;&lt;wsp:rsid wsp:val=&quot;00EE5389&quot;/&gt;&lt;wsp:rsid wsp:val=&quot;00EE5E2F&quot;/&gt;&lt;wsp:rsid wsp:val=&quot;00EE60DC&quot;/&gt;&lt;wsp:rsid wsp:val=&quot;00EE637A&quot;/&gt;&lt;wsp:rsid wsp:val=&quot;00EE640F&quot;/&gt;&lt;wsp:rsid wsp:val=&quot;00EE64F5&quot;/&gt;&lt;wsp:rsid wsp:val=&quot;00EE656F&quot;/&gt;&lt;wsp:rsid wsp:val=&quot;00EE6EEB&quot;/&gt;&lt;wsp:rsid wsp:val=&quot;00EE6F4B&quot;/&gt;&lt;wsp:rsid wsp:val=&quot;00EE781A&quot;/&gt;&lt;wsp:rsid wsp:val=&quot;00EE78D3&quot;/&gt;&lt;wsp:rsid wsp:val=&quot;00EE795E&quot;/&gt;&lt;wsp:rsid wsp:val=&quot;00EF11AA&quot;/&gt;&lt;wsp:rsid wsp:val=&quot;00EF1262&quot;/&gt;&lt;wsp:rsid wsp:val=&quot;00EF2686&quot;/&gt;&lt;wsp:rsid wsp:val=&quot;00EF3003&quot;/&gt;&lt;wsp:rsid wsp:val=&quot;00EF308A&quot;/&gt;&lt;wsp:rsid wsp:val=&quot;00EF3E24&quot;/&gt;&lt;wsp:rsid wsp:val=&quot;00EF3F14&quot;/&gt;&lt;wsp:rsid wsp:val=&quot;00EF4288&quot;/&gt;&lt;wsp:rsid wsp:val=&quot;00EF4434&quot;/&gt;&lt;wsp:rsid wsp:val=&quot;00EF4667&quot;/&gt;&lt;wsp:rsid wsp:val=&quot;00EF4882&quot;/&gt;&lt;wsp:rsid wsp:val=&quot;00EF4B43&quot;/&gt;&lt;wsp:rsid wsp:val=&quot;00EF4E63&quot;/&gt;&lt;wsp:rsid wsp:val=&quot;00EF5EA7&quot;/&gt;&lt;wsp:rsid wsp:val=&quot;00EF5FB1&quot;/&gt;&lt;wsp:rsid wsp:val=&quot;00EF61CC&quot;/&gt;&lt;wsp:rsid wsp:val=&quot;00EF67CB&quot;/&gt;&lt;wsp:rsid wsp:val=&quot;00EF6D49&quot;/&gt;&lt;wsp:rsid wsp:val=&quot;00EF6ED7&quot;/&gt;&lt;wsp:rsid wsp:val=&quot;00EF6FA8&quot;/&gt;&lt;wsp:rsid wsp:val=&quot;00EF7069&quot;/&gt;&lt;wsp:rsid wsp:val=&quot;00EF764F&quot;/&gt;&lt;wsp:rsid wsp:val=&quot;00EF771A&quot;/&gt;&lt;wsp:rsid wsp:val=&quot;00EF7D7A&quot;/&gt;&lt;wsp:rsid wsp:val=&quot;00F00A41&quot;/&gt;&lt;wsp:rsid wsp:val=&quot;00F00DAE&quot;/&gt;&lt;wsp:rsid wsp:val=&quot;00F01D56&quot;/&gt;&lt;wsp:rsid wsp:val=&quot;00F02385&quot;/&gt;&lt;wsp:rsid wsp:val=&quot;00F02A7E&quot;/&gt;&lt;wsp:rsid wsp:val=&quot;00F02C8A&quot;/&gt;&lt;wsp:rsid wsp:val=&quot;00F02F5D&quot;/&gt;&lt;wsp:rsid wsp:val=&quot;00F03013&quot;/&gt;&lt;wsp:rsid wsp:val=&quot;00F0326C&quot;/&gt;&lt;wsp:rsid wsp:val=&quot;00F03F9E&quot;/&gt;&lt;wsp:rsid wsp:val=&quot;00F0554E&quot;/&gt;&lt;wsp:rsid wsp:val=&quot;00F06BCC&quot;/&gt;&lt;wsp:rsid wsp:val=&quot;00F077AE&quot;/&gt;&lt;wsp:rsid wsp:val=&quot;00F10DAE&quot;/&gt;&lt;wsp:rsid wsp:val=&quot;00F10FC1&quot;/&gt;&lt;wsp:rsid wsp:val=&quot;00F11211&quot;/&gt;&lt;wsp:rsid wsp:val=&quot;00F11439&quot;/&gt;&lt;wsp:rsid wsp:val=&quot;00F11E17&quot;/&gt;&lt;wsp:rsid wsp:val=&quot;00F11E62&quot;/&gt;&lt;wsp:rsid wsp:val=&quot;00F128C9&quot;/&gt;&lt;wsp:rsid wsp:val=&quot;00F12F6A&quot;/&gt;&lt;wsp:rsid wsp:val=&quot;00F14125&quot;/&gt;&lt;wsp:rsid wsp:val=&quot;00F1490B&quot;/&gt;&lt;wsp:rsid wsp:val=&quot;00F164B6&quot;/&gt;&lt;wsp:rsid wsp:val=&quot;00F16A39&quot;/&gt;&lt;wsp:rsid wsp:val=&quot;00F16EAA&quot;/&gt;&lt;wsp:rsid wsp:val=&quot;00F16EB7&quot;/&gt;&lt;wsp:rsid wsp:val=&quot;00F17BB8&quot;/&gt;&lt;wsp:rsid wsp:val=&quot;00F20185&quot;/&gt;&lt;wsp:rsid wsp:val=&quot;00F20AB9&quot;/&gt;&lt;wsp:rsid wsp:val=&quot;00F20FE5&quot;/&gt;&lt;wsp:rsid wsp:val=&quot;00F21E31&quot;/&gt;&lt;wsp:rsid wsp:val=&quot;00F21EFB&quot;/&gt;&lt;wsp:rsid wsp:val=&quot;00F2244B&quot;/&gt;&lt;wsp:rsid wsp:val=&quot;00F22E3D&quot;/&gt;&lt;wsp:rsid wsp:val=&quot;00F23CDD&quot;/&gt;&lt;wsp:rsid wsp:val=&quot;00F23EEC&quot;/&gt;&lt;wsp:rsid wsp:val=&quot;00F24544&quot;/&gt;&lt;wsp:rsid wsp:val=&quot;00F2500B&quot;/&gt;&lt;wsp:rsid wsp:val=&quot;00F25057&quot;/&gt;&lt;wsp:rsid wsp:val=&quot;00F274D4&quot;/&gt;&lt;wsp:rsid wsp:val=&quot;00F277B4&quot;/&gt;&lt;wsp:rsid wsp:val=&quot;00F27A04&quot;/&gt;&lt;wsp:rsid wsp:val=&quot;00F31535&quot;/&gt;&lt;wsp:rsid wsp:val=&quot;00F31566&quot;/&gt;&lt;wsp:rsid wsp:val=&quot;00F31EE9&quot;/&gt;&lt;wsp:rsid wsp:val=&quot;00F31F36&quot;/&gt;&lt;wsp:rsid wsp:val=&quot;00F32287&quot;/&gt;&lt;wsp:rsid wsp:val=&quot;00F323AC&quot;/&gt;&lt;wsp:rsid wsp:val=&quot;00F32AC2&quot;/&gt;&lt;wsp:rsid wsp:val=&quot;00F32D65&quot;/&gt;&lt;wsp:rsid wsp:val=&quot;00F33C22&quot;/&gt;&lt;wsp:rsid wsp:val=&quot;00F34C87&quot;/&gt;&lt;wsp:rsid wsp:val=&quot;00F3569F&quot;/&gt;&lt;wsp:rsid wsp:val=&quot;00F35F7D&quot;/&gt;&lt;wsp:rsid wsp:val=&quot;00F36CAA&quot;/&gt;&lt;wsp:rsid wsp:val=&quot;00F40AAD&quot;/&gt;&lt;wsp:rsid wsp:val=&quot;00F40BF0&quot;/&gt;&lt;wsp:rsid wsp:val=&quot;00F41E8A&quot;/&gt;&lt;wsp:rsid wsp:val=&quot;00F42034&quot;/&gt;&lt;wsp:rsid wsp:val=&quot;00F435F6&quot;/&gt;&lt;wsp:rsid wsp:val=&quot;00F44200&quot;/&gt;&lt;wsp:rsid wsp:val=&quot;00F443C6&quot;/&gt;&lt;wsp:rsid wsp:val=&quot;00F44BCA&quot;/&gt;&lt;wsp:rsid wsp:val=&quot;00F44EA3&quot;/&gt;&lt;wsp:rsid wsp:val=&quot;00F45232&quot;/&gt;&lt;wsp:rsid wsp:val=&quot;00F453FC&quot;/&gt;&lt;wsp:rsid wsp:val=&quot;00F45AB1&quot;/&gt;&lt;wsp:rsid wsp:val=&quot;00F45F99&quot;/&gt;&lt;wsp:rsid wsp:val=&quot;00F463D2&quot;/&gt;&lt;wsp:rsid wsp:val=&quot;00F4649F&quot;/&gt;&lt;wsp:rsid wsp:val=&quot;00F50021&quot;/&gt;&lt;wsp:rsid wsp:val=&quot;00F50AA6&quot;/&gt;&lt;wsp:rsid wsp:val=&quot;00F51620&quot;/&gt;&lt;wsp:rsid wsp:val=&quot;00F51758&quot;/&gt;&lt;wsp:rsid wsp:val=&quot;00F518A8&quot;/&gt;&lt;wsp:rsid wsp:val=&quot;00F51B24&quot;/&gt;&lt;wsp:rsid wsp:val=&quot;00F527F9&quot;/&gt;&lt;wsp:rsid wsp:val=&quot;00F53A48&quot;/&gt;&lt;wsp:rsid wsp:val=&quot;00F54F31&quot;/&gt;&lt;wsp:rsid wsp:val=&quot;00F55BA5&quot;/&gt;&lt;wsp:rsid wsp:val=&quot;00F55BED&quot;/&gt;&lt;wsp:rsid wsp:val=&quot;00F562D5&quot;/&gt;&lt;wsp:rsid wsp:val=&quot;00F57279&quot;/&gt;&lt;wsp:rsid wsp:val=&quot;00F57560&quot;/&gt;&lt;wsp:rsid wsp:val=&quot;00F57A1B&quot;/&gt;&lt;wsp:rsid wsp:val=&quot;00F57EF6&quot;/&gt;&lt;wsp:rsid wsp:val=&quot;00F60030&quot;/&gt;&lt;wsp:rsid wsp:val=&quot;00F60289&quot;/&gt;&lt;wsp:rsid wsp:val=&quot;00F609E8&quot;/&gt;&lt;wsp:rsid wsp:val=&quot;00F60E7E&quot;/&gt;&lt;wsp:rsid wsp:val=&quot;00F612AA&quot;/&gt;&lt;wsp:rsid wsp:val=&quot;00F61414&quot;/&gt;&lt;wsp:rsid wsp:val=&quot;00F620B6&quot;/&gt;&lt;wsp:rsid wsp:val=&quot;00F624B6&quot;/&gt;&lt;wsp:rsid wsp:val=&quot;00F62E75&quot;/&gt;&lt;wsp:rsid wsp:val=&quot;00F630E2&quot;/&gt;&lt;wsp:rsid wsp:val=&quot;00F63620&quot;/&gt;&lt;wsp:rsid wsp:val=&quot;00F6375D&quot;/&gt;&lt;wsp:rsid wsp:val=&quot;00F63775&quot;/&gt;&lt;wsp:rsid wsp:val=&quot;00F637FA&quot;/&gt;&lt;wsp:rsid wsp:val=&quot;00F63881&quot;/&gt;&lt;wsp:rsid wsp:val=&quot;00F63A5C&quot;/&gt;&lt;wsp:rsid wsp:val=&quot;00F63C0C&quot;/&gt;&lt;wsp:rsid wsp:val=&quot;00F63EB8&quot;/&gt;&lt;wsp:rsid wsp:val=&quot;00F641E5&quot;/&gt;&lt;wsp:rsid wsp:val=&quot;00F646CC&quot;/&gt;&lt;wsp:rsid wsp:val=&quot;00F64B15&quot;/&gt;&lt;wsp:rsid wsp:val=&quot;00F653F0&quot;/&gt;&lt;wsp:rsid wsp:val=&quot;00F67738&quot;/&gt;&lt;wsp:rsid wsp:val=&quot;00F67B9D&quot;/&gt;&lt;wsp:rsid wsp:val=&quot;00F7089C&quot;/&gt;&lt;wsp:rsid wsp:val=&quot;00F71371&quot;/&gt;&lt;wsp:rsid wsp:val=&quot;00F71E06&quot;/&gt;&lt;wsp:rsid wsp:val=&quot;00F71F45&quot;/&gt;&lt;wsp:rsid wsp:val=&quot;00F721C4&quot;/&gt;&lt;wsp:rsid wsp:val=&quot;00F721E4&quot;/&gt;&lt;wsp:rsid wsp:val=&quot;00F729C0&quot;/&gt;&lt;wsp:rsid wsp:val=&quot;00F72C95&quot;/&gt;&lt;wsp:rsid wsp:val=&quot;00F736A4&quot;/&gt;&lt;wsp:rsid wsp:val=&quot;00F73A9F&quot;/&gt;&lt;wsp:rsid wsp:val=&quot;00F73B91&quot;/&gt;&lt;wsp:rsid wsp:val=&quot;00F73D9F&quot;/&gt;&lt;wsp:rsid wsp:val=&quot;00F74595&quot;/&gt;&lt;wsp:rsid wsp:val=&quot;00F746DF&quot;/&gt;&lt;wsp:rsid wsp:val=&quot;00F752BD&quot;/&gt;&lt;wsp:rsid wsp:val=&quot;00F75A5B&quot;/&gt;&lt;wsp:rsid wsp:val=&quot;00F76874&quot;/&gt;&lt;wsp:rsid wsp:val=&quot;00F77A80&quot;/&gt;&lt;wsp:rsid wsp:val=&quot;00F81EDB&quot;/&gt;&lt;wsp:rsid wsp:val=&quot;00F81FE2&quot;/&gt;&lt;wsp:rsid wsp:val=&quot;00F82546&quot;/&gt;&lt;wsp:rsid wsp:val=&quot;00F82EC7&quot;/&gt;&lt;wsp:rsid wsp:val=&quot;00F8347D&quot;/&gt;&lt;wsp:rsid wsp:val=&quot;00F83E55&quot;/&gt;&lt;wsp:rsid wsp:val=&quot;00F84E24&quot;/&gt;&lt;wsp:rsid wsp:val=&quot;00F851D8&quot;/&gt;&lt;wsp:rsid wsp:val=&quot;00F85C66&quot;/&gt;&lt;wsp:rsid wsp:val=&quot;00F85EE1&quot;/&gt;&lt;wsp:rsid wsp:val=&quot;00F86781&quot;/&gt;&lt;wsp:rsid wsp:val=&quot;00F868A4&quot;/&gt;&lt;wsp:rsid wsp:val=&quot;00F86E1F&quot;/&gt;&lt;wsp:rsid wsp:val=&quot;00F86E69&quot;/&gt;&lt;wsp:rsid wsp:val=&quot;00F871EE&quot;/&gt;&lt;wsp:rsid wsp:val=&quot;00F879D7&quot;/&gt;&lt;wsp:rsid wsp:val=&quot;00F87D30&quot;/&gt;&lt;wsp:rsid wsp:val=&quot;00F87ECC&quot;/&gt;&lt;wsp:rsid wsp:val=&quot;00F90E98&quot;/&gt;&lt;wsp:rsid wsp:val=&quot;00F91E82&quot;/&gt;&lt;wsp:rsid wsp:val=&quot;00F91F0B&quot;/&gt;&lt;wsp:rsid wsp:val=&quot;00F93666&quot;/&gt;&lt;wsp:rsid wsp:val=&quot;00F93B4E&quot;/&gt;&lt;wsp:rsid wsp:val=&quot;00F9497A&quot;/&gt;&lt;wsp:rsid wsp:val=&quot;00F9597F&quot;/&gt;&lt;wsp:rsid wsp:val=&quot;00F95D1C&quot;/&gt;&lt;wsp:rsid wsp:val=&quot;00F95F10&quot;/&gt;&lt;wsp:rsid wsp:val=&quot;00F96B9C&quot;/&gt;&lt;wsp:rsid wsp:val=&quot;00FA020D&quot;/&gt;&lt;wsp:rsid wsp:val=&quot;00FA0250&quot;/&gt;&lt;wsp:rsid wsp:val=&quot;00FA04C6&quot;/&gt;&lt;wsp:rsid wsp:val=&quot;00FA1635&quot;/&gt;&lt;wsp:rsid wsp:val=&quot;00FA1D3E&quot;/&gt;&lt;wsp:rsid wsp:val=&quot;00FA28FF&quot;/&gt;&lt;wsp:rsid wsp:val=&quot;00FA29B1&quot;/&gt;&lt;wsp:rsid wsp:val=&quot;00FA29B4&quot;/&gt;&lt;wsp:rsid wsp:val=&quot;00FA2ADA&quot;/&gt;&lt;wsp:rsid wsp:val=&quot;00FA3124&quot;/&gt;&lt;wsp:rsid wsp:val=&quot;00FA3151&quot;/&gt;&lt;wsp:rsid wsp:val=&quot;00FA4D7B&quot;/&gt;&lt;wsp:rsid wsp:val=&quot;00FA51A0&quot;/&gt;&lt;wsp:rsid wsp:val=&quot;00FA5265&quot;/&gt;&lt;wsp:rsid wsp:val=&quot;00FA58A8&quot;/&gt;&lt;wsp:rsid wsp:val=&quot;00FA5BB0&quot;/&gt;&lt;wsp:rsid wsp:val=&quot;00FA6775&quot;/&gt;&lt;wsp:rsid wsp:val=&quot;00FA6E55&quot;/&gt;&lt;wsp:rsid wsp:val=&quot;00FA7383&quot;/&gt;&lt;wsp:rsid wsp:val=&quot;00FA7C06&quot;/&gt;&lt;wsp:rsid wsp:val=&quot;00FB0B8B&quot;/&gt;&lt;wsp:rsid wsp:val=&quot;00FB1061&quot;/&gt;&lt;wsp:rsid wsp:val=&quot;00FB14CF&quot;/&gt;&lt;wsp:rsid wsp:val=&quot;00FB1C92&quot;/&gt;&lt;wsp:rsid wsp:val=&quot;00FB1FDB&quot;/&gt;&lt;wsp:rsid wsp:val=&quot;00FB24DC&quot;/&gt;&lt;wsp:rsid wsp:val=&quot;00FB2659&quot;/&gt;&lt;wsp:rsid wsp:val=&quot;00FB2BD8&quot;/&gt;&lt;wsp:rsid wsp:val=&quot;00FB2D7C&quot;/&gt;&lt;wsp:rsid wsp:val=&quot;00FB2EA8&quot;/&gt;&lt;wsp:rsid wsp:val=&quot;00FB3539&quot;/&gt;&lt;wsp:rsid wsp:val=&quot;00FB3B50&quot;/&gt;&lt;wsp:rsid wsp:val=&quot;00FB4E66&quot;/&gt;&lt;wsp:rsid wsp:val=&quot;00FB5386&quot;/&gt;&lt;wsp:rsid wsp:val=&quot;00FB590A&quot;/&gt;&lt;wsp:rsid wsp:val=&quot;00FB5977&quot;/&gt;&lt;wsp:rsid wsp:val=&quot;00FB59B4&quot;/&gt;&lt;wsp:rsid wsp:val=&quot;00FB60EB&quot;/&gt;&lt;wsp:rsid wsp:val=&quot;00FB6770&quot;/&gt;&lt;wsp:rsid wsp:val=&quot;00FB75E0&quot;/&gt;&lt;wsp:rsid wsp:val=&quot;00FC0FBD&quot;/&gt;&lt;wsp:rsid wsp:val=&quot;00FC175B&quot;/&gt;&lt;wsp:rsid wsp:val=&quot;00FC27DC&quot;/&gt;&lt;wsp:rsid wsp:val=&quot;00FC2C2A&quot;/&gt;&lt;wsp:rsid wsp:val=&quot;00FC484C&quot;/&gt;&lt;wsp:rsid wsp:val=&quot;00FC53E3&quot;/&gt;&lt;wsp:rsid wsp:val=&quot;00FC5531&quot;/&gt;&lt;wsp:rsid wsp:val=&quot;00FC5D2B&quot;/&gt;&lt;wsp:rsid wsp:val=&quot;00FC677E&quot;/&gt;&lt;wsp:rsid wsp:val=&quot;00FC6A14&quot;/&gt;&lt;wsp:rsid wsp:val=&quot;00FD0149&quot;/&gt;&lt;wsp:rsid wsp:val=&quot;00FD0672&quot;/&gt;&lt;wsp:rsid wsp:val=&quot;00FD06C1&quot;/&gt;&lt;wsp:rsid wsp:val=&quot;00FD0BE6&quot;/&gt;&lt;wsp:rsid wsp:val=&quot;00FD0FDD&quot;/&gt;&lt;wsp:rsid wsp:val=&quot;00FD115B&quot;/&gt;&lt;wsp:rsid wsp:val=&quot;00FD16BF&quot;/&gt;&lt;wsp:rsid wsp:val=&quot;00FD183A&quot;/&gt;&lt;wsp:rsid wsp:val=&quot;00FD2A11&quot;/&gt;&lt;wsp:rsid wsp:val=&quot;00FD3259&quot;/&gt;&lt;wsp:rsid wsp:val=&quot;00FD4F22&quot;/&gt;&lt;wsp:rsid wsp:val=&quot;00FD5AA6&quot;/&gt;&lt;wsp:rsid wsp:val=&quot;00FD5B5C&quot;/&gt;&lt;wsp:rsid wsp:val=&quot;00FD5BF0&quot;/&gt;&lt;wsp:rsid wsp:val=&quot;00FD5ED7&quot;/&gt;&lt;wsp:rsid wsp:val=&quot;00FD66F3&quot;/&gt;&lt;wsp:rsid wsp:val=&quot;00FD6BB8&quot;/&gt;&lt;wsp:rsid wsp:val=&quot;00FD704F&quot;/&gt;&lt;wsp:rsid wsp:val=&quot;00FD7509&quot;/&gt;&lt;wsp:rsid wsp:val=&quot;00FD7632&quot;/&gt;&lt;wsp:rsid wsp:val=&quot;00FD7921&quot;/&gt;&lt;wsp:rsid wsp:val=&quot;00FD7945&quot;/&gt;&lt;wsp:rsid wsp:val=&quot;00FE0951&quot;/&gt;&lt;wsp:rsid wsp:val=&quot;00FE1193&quot;/&gt;&lt;wsp:rsid wsp:val=&quot;00FE25F7&quot;/&gt;&lt;wsp:rsid wsp:val=&quot;00FE2837&quot;/&gt;&lt;wsp:rsid wsp:val=&quot;00FE34F6&quot;/&gt;&lt;wsp:rsid wsp:val=&quot;00FE4BFE&quot;/&gt;&lt;wsp:rsid wsp:val=&quot;00FE4F59&quot;/&gt;&lt;wsp:rsid wsp:val=&quot;00FE5CD6&quot;/&gt;&lt;wsp:rsid wsp:val=&quot;00FE6F4C&quot;/&gt;&lt;wsp:rsid wsp:val=&quot;00FF244E&quot;/&gt;&lt;wsp:rsid wsp:val=&quot;00FF25A3&quot;/&gt;&lt;wsp:rsid wsp:val=&quot;00FF292F&quot;/&gt;&lt;wsp:rsid wsp:val=&quot;00FF31F5&quot;/&gt;&lt;wsp:rsid wsp:val=&quot;00FF320D&quot;/&gt;&lt;wsp:rsid wsp:val=&quot;00FF3AB9&quot;/&gt;&lt;wsp:rsid wsp:val=&quot;00FF3F84&quot;/&gt;&lt;wsp:rsid wsp:val=&quot;00FF45B2&quot;/&gt;&lt;wsp:rsid wsp:val=&quot;00FF4D3E&quot;/&gt;&lt;wsp:rsid wsp:val=&quot;00FF5CA2&quot;/&gt;&lt;wsp:rsid wsp:val=&quot;00FF658A&quot;/&gt;&lt;wsp:rsid wsp:val=&quot;00FF7427&quot;/&gt;&lt;wsp:rsid wsp:val=&quot;00FF7596&quot;/&gt;&lt;wsp:rsid wsp:val=&quot;00FF7659&quot;/&gt;&lt;wsp:rsid wsp:val=&quot;00FF7811&quot;/&gt;&lt;/wsp:rsids&gt;&lt;/w:docPr&gt;&lt;w:body&gt;&lt;w:p wsp:rsidR=&quot;00000000&quot; wsp:rsidRDefault=&quot;00E368A0&quot;&gt;&lt;m:oMathPara&gt;&lt;m:oMath&gt;&lt;m:nary&gt;&lt;m:naryPr&gt;&lt;m:chr m:val=&quot;в€‘&quot;/&gt;&lt;m:supHide m:val=&quot;on&quot;/&gt;&lt;m:ctrlPr&gt;&lt;w:rPr&gt;&lt;w:rFonts w:ascii=&quot;Cambria Math&quot; w:h-ansi=&quot;Cambria Math&quot;/&gt;&lt;wx:font wx:val=&quot;Cambria Math&quot;/&gt;&lt;w:sz w:val=&quot;24&quot;/&gt;&lt;w:sz-cs w:val=&quot;24&quot;/&gt;&lt;/w:rPr&gt;&lt;/m:ctrlPr&gt;&lt;/m:naryPr&gt;&lt;m:sub&gt;&lt;m:r&gt;&lt;m:rPr&gt;&lt;m:sty m:val=&quot;p&quot;/&gt;&lt;/m:rPr&gt;&lt;w:rPr&gt;&lt;w:rFonts w:ascii=&quot;Cambria Math&quot; w:h-ansi=&quot;Cambria Math&quot;/&gt;&lt;wx:font wx:val=&quot;Cambria Math&quot;/&gt;&lt;w:sz w:val=&quot;24&quot;/&gt;&lt;w:sz-cs w:val=&quot;24&quot;/&gt;&lt;/w:rPr&gt;&lt;m:t&gt;gв€€&lt;/m:t&gt;&lt;/m:r&gt;&lt;m:sSub&gt;&lt;m:sSubPr&gt;&lt;m:ctrlPr&gt;&lt;w:rPr&gt;&lt;w:rFonts w:ascii=&quot;Cambria Math&quot; w:h-ansi=&quot;Cambria Math&quot;/&gt;&lt;wx:font wx:val=&quot;Cambria Math&quot;/&gt;&lt;w:sz w:val=&quot;24&quot;/&gt;&lt;w:sz-cs w:val=&quot;24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sz w:val=&quot;24&quot;/&gt;&lt;w:sz-cs w:val=&quot;24&quot;/&gt;&lt;/w:rPr&gt;&lt;m:t&gt;G&lt;/m:t&gt;&lt;/m:r&gt;&lt;/m:e&gt;&lt;m:sub&gt;&lt;m:r&gt;&lt;m:rPr&gt;&lt;m:sty m:val=&quot;p&quot;/&gt;&lt;/m:rPr&gt;&lt;w:rPr&gt;&lt;w:rFonts w:ascii=&quot;Cambria Math&quot; w:h-ansi=&quot;Cambria Math&quot;/&gt;&lt;wx:font wx:val=&quot;Cambria Math&quot;/&gt;&lt;w:sz w:val=&quot;24&quot;/&gt;&lt;w:sz-cs w:val=&quot;24&quot;/&gt;&lt;/w:rPr&gt;&lt;m:t&gt;z&lt;/m:t&gt;&lt;/m:r&gt;&lt;/m:sub&gt;&lt;/m:sSub&gt;&lt;/m:sub&gt;&lt;m:sup/&gt;&lt;m:e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P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g,z&lt;/m:t&gt;&lt;/m:r&gt;&lt;/m:sub&gt;&lt;/m:sSub&gt;&lt;/m:e&gt;&lt;/m:nary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в‰Ґ&lt;/m:t&gt;&lt;/m:r&gt;&lt;m:sSubSup&gt;&lt;m:sSubSupPr&gt;&lt;m:ctrlP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/m:ctrlPr&gt;&lt;/m:sSubSupPr&gt;&lt;m:e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P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z&lt;/m:t&gt;&lt;/m:r&gt;&lt;/m:sub&gt;&lt;m:sup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СЃРїСЂРѕСЃ&lt;/m:t&gt;&lt;/m:r&gt;&lt;/m:sup&gt;&lt;/m:sSubSup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,   в€Ђzв€€Z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47" o:title="" chromakey="white"/>
          </v:shape>
        </w:pict>
      </w:r>
    </w:p>
    <w:p w:rsidR="00BB6E10" w:rsidRPr="008351E1" w:rsidRDefault="00BB6E10" w:rsidP="005552EB">
      <w:pPr>
        <w:spacing w:after="120"/>
        <w:jc w:val="both"/>
      </w:pPr>
      <w:r w:rsidRPr="008351E1">
        <w:t>и ограничения на объем мощности, предлагаемый участником КОМ НГО</w:t>
      </w:r>
      <w:r w:rsidR="007517C4" w:rsidRPr="008351E1">
        <w:t xml:space="preserve"> к продаже в отношении г</w:t>
      </w:r>
      <w:r w:rsidRPr="008351E1">
        <w:t xml:space="preserve">енерирующего объекта </w:t>
      </w:r>
      <w:r w:rsidRPr="008351E1">
        <w:rPr>
          <w:i/>
        </w:rPr>
        <w:t>g</w:t>
      </w:r>
      <w:r w:rsidRPr="008351E1">
        <w:t>:</w:t>
      </w:r>
    </w:p>
    <w:p w:rsidR="00BB6E10" w:rsidRPr="008351E1" w:rsidRDefault="007517C4" w:rsidP="005552EB">
      <w:pPr>
        <w:spacing w:after="120"/>
        <w:jc w:val="both"/>
      </w:pPr>
      <w:r w:rsidRPr="008351E1">
        <w:lastRenderedPageBreak/>
        <w:t>Объем мощности г</w:t>
      </w:r>
      <w:r w:rsidR="00BB6E10" w:rsidRPr="008351E1">
        <w:t>енерирующего объекта – электростанции (условной ГТП) может быть полностью отобран по итогам КОМ НГО либо полностью не отобран. Отобранными по результатам расчета КОМ НГО</w:t>
      </w:r>
      <w:r w:rsidRPr="008351E1">
        <w:t xml:space="preserve"> считаются г</w:t>
      </w:r>
      <w:r w:rsidR="00BB6E10" w:rsidRPr="008351E1">
        <w:t>енерирующие объекты, для которых верно следующее:</w:t>
      </w:r>
    </w:p>
    <w:p w:rsidR="00BB6E10" w:rsidRPr="008351E1" w:rsidRDefault="00B12757" w:rsidP="005552EB">
      <w:pPr>
        <w:spacing w:after="120"/>
        <w:jc w:val="both"/>
        <w:rPr>
          <w:i/>
        </w:rPr>
      </w:pPr>
      <w:r w:rsidRPr="008351E1">
        <w:pict>
          <v:shape id="_x0000_i1051" type="#_x0000_t75" style="width:42.75pt;height:12.75pt" equationxml="&lt;?xml version=&quot;1.0&quot; encoding=&quot;UTF-8&quot; standalone=&quot;yes&quot;?&gt;&#10;&#10;&#10;&#10;&#10;&#10;&#10;&#10;&#10;&#10;&#10;&#10;&#10;&#10;&#10;&#10;&lt;?mso-application progid=&quot;Word.Document&quot;?&gt;&#10;&#10;&#10;&#10;&#10;&#10;&#10;&#10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drawingGridHorizontalSpacing w:val=&quot;110&quot;/&gt;&lt;w:displayHorizontalDrawingGridEvery w:val=&quot;2&quot;/&gt;&lt;w:displayVertic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D72CF&quot;/&gt;&lt;wsp:rsid wsp:val=&quot;0000010A&quot;/&gt;&lt;wsp:rsid wsp:val=&quot;000004B5&quot;/&gt;&lt;wsp:rsid wsp:val=&quot;00001A67&quot;/&gt;&lt;wsp:rsid wsp:val=&quot;00002218&quot;/&gt;&lt;wsp:rsid wsp:val=&quot;00002631&quot;/&gt;&lt;wsp:rsid wsp:val=&quot;00002A41&quot;/&gt;&lt;wsp:rsid wsp:val=&quot;00002B5D&quot;/&gt;&lt;wsp:rsid wsp:val=&quot;00003208&quot;/&gt;&lt;wsp:rsid wsp:val=&quot;00003344&quot;/&gt;&lt;wsp:rsid wsp:val=&quot;000036E3&quot;/&gt;&lt;wsp:rsid wsp:val=&quot;00003F14&quot;/&gt;&lt;wsp:rsid wsp:val=&quot;00004169&quot;/&gt;&lt;wsp:rsid wsp:val=&quot;000043DB&quot;/&gt;&lt;wsp:rsid wsp:val=&quot;000046B8&quot;/&gt;&lt;wsp:rsid wsp:val=&quot;000048FE&quot;/&gt;&lt;wsp:rsid wsp:val=&quot;00004D59&quot;/&gt;&lt;wsp:rsid wsp:val=&quot;0000519C&quot;/&gt;&lt;wsp:rsid wsp:val=&quot;000057C7&quot;/&gt;&lt;wsp:rsid wsp:val=&quot;00005854&quot;/&gt;&lt;wsp:rsid wsp:val=&quot;00005B47&quot;/&gt;&lt;wsp:rsid wsp:val=&quot;00005D28&quot;/&gt;&lt;wsp:rsid wsp:val=&quot;00005EDB&quot;/&gt;&lt;wsp:rsid wsp:val=&quot;00006174&quot;/&gt;&lt;wsp:rsid wsp:val=&quot;00007BD6&quot;/&gt;&lt;wsp:rsid wsp:val=&quot;000100BF&quot;/&gt;&lt;wsp:rsid wsp:val=&quot;00010A30&quot;/&gt;&lt;wsp:rsid wsp:val=&quot;00010A73&quot;/&gt;&lt;wsp:rsid wsp:val=&quot;000120F5&quot;/&gt;&lt;wsp:rsid wsp:val=&quot;00012B55&quot;/&gt;&lt;wsp:rsid wsp:val=&quot;00013813&quot;/&gt;&lt;wsp:rsid wsp:val=&quot;00013A7B&quot;/&gt;&lt;wsp:rsid wsp:val=&quot;00014064&quot;/&gt;&lt;wsp:rsid wsp:val=&quot;00015172&quot;/&gt;&lt;wsp:rsid wsp:val=&quot;000151B3&quot;/&gt;&lt;wsp:rsid wsp:val=&quot;000151C9&quot;/&gt;&lt;wsp:rsid wsp:val=&quot;00015880&quot;/&gt;&lt;wsp:rsid wsp:val=&quot;00015D94&quot;/&gt;&lt;wsp:rsid wsp:val=&quot;000171A9&quot;/&gt;&lt;wsp:rsid wsp:val=&quot;00017DA4&quot;/&gt;&lt;wsp:rsid wsp:val=&quot;00020071&quot;/&gt;&lt;wsp:rsid wsp:val=&quot;00020109&quot;/&gt;&lt;wsp:rsid wsp:val=&quot;0002021D&quot;/&gt;&lt;wsp:rsid wsp:val=&quot;00020926&quot;/&gt;&lt;wsp:rsid wsp:val=&quot;000210CC&quot;/&gt;&lt;wsp:rsid wsp:val=&quot;000218EE&quot;/&gt;&lt;wsp:rsid wsp:val=&quot;00021A23&quot;/&gt;&lt;wsp:rsid wsp:val=&quot;00021B09&quot;/&gt;&lt;wsp:rsid wsp:val=&quot;00021ECB&quot;/&gt;&lt;wsp:rsid wsp:val=&quot;00022CFE&quot;/&gt;&lt;wsp:rsid wsp:val=&quot;00022D59&quot;/&gt;&lt;wsp:rsid wsp:val=&quot;000234C9&quot;/&gt;&lt;wsp:rsid wsp:val=&quot;00023688&quot;/&gt;&lt;wsp:rsid wsp:val=&quot;00024F4A&quot;/&gt;&lt;wsp:rsid wsp:val=&quot;000252C3&quot;/&gt;&lt;wsp:rsid wsp:val=&quot;00026DE6&quot;/&gt;&lt;wsp:rsid wsp:val=&quot;00026E49&quot;/&gt;&lt;wsp:rsid wsp:val=&quot;0002718E&quot;/&gt;&lt;wsp:rsid wsp:val=&quot;0002774D&quot;/&gt;&lt;wsp:rsid wsp:val=&quot;00027CCC&quot;/&gt;&lt;wsp:rsid wsp:val=&quot;00027D57&quot;/&gt;&lt;wsp:rsid wsp:val=&quot;00030046&quot;/&gt;&lt;wsp:rsid wsp:val=&quot;00030A8B&quot;/&gt;&lt;wsp:rsid wsp:val=&quot;00030F73&quot;/&gt;&lt;wsp:rsid wsp:val=&quot;0003115A&quot;/&gt;&lt;wsp:rsid wsp:val=&quot;000312BD&quot;/&gt;&lt;wsp:rsid wsp:val=&quot;000325B0&quot;/&gt;&lt;wsp:rsid wsp:val=&quot;00032E19&quot;/&gt;&lt;wsp:rsid wsp:val=&quot;00033506&quot;/&gt;&lt;wsp:rsid wsp:val=&quot;00033B11&quot;/&gt;&lt;wsp:rsid wsp:val=&quot;00034789&quot;/&gt;&lt;wsp:rsid wsp:val=&quot;0003535D&quot;/&gt;&lt;wsp:rsid wsp:val=&quot;0003574B&quot;/&gt;&lt;wsp:rsid wsp:val=&quot;00036C47&quot;/&gt;&lt;wsp:rsid wsp:val=&quot;00037DA5&quot;/&gt;&lt;wsp:rsid wsp:val=&quot;000401BC&quot;/&gt;&lt;wsp:rsid wsp:val=&quot;000403CD&quot;/&gt;&lt;wsp:rsid wsp:val=&quot;0004155F&quot;/&gt;&lt;wsp:rsid wsp:val=&quot;00041734&quot;/&gt;&lt;wsp:rsid wsp:val=&quot;00042DA5&quot;/&gt;&lt;wsp:rsid wsp:val=&quot;000439C5&quot;/&gt;&lt;wsp:rsid wsp:val=&quot;00044163&quot;/&gt;&lt;wsp:rsid wsp:val=&quot;000441AE&quot;/&gt;&lt;wsp:rsid wsp:val=&quot;0004456C&quot;/&gt;&lt;wsp:rsid wsp:val=&quot;00044689&quot;/&gt;&lt;wsp:rsid wsp:val=&quot;000448BB&quot;/&gt;&lt;wsp:rsid wsp:val=&quot;00044FE3&quot;/&gt;&lt;wsp:rsid wsp:val=&quot;00045F54&quot;/&gt;&lt;wsp:rsid wsp:val=&quot;00046363&quot;/&gt;&lt;wsp:rsid wsp:val=&quot;000463F5&quot;/&gt;&lt;wsp:rsid wsp:val=&quot;0004738B&quot;/&gt;&lt;wsp:rsid wsp:val=&quot;0004744C&quot;/&gt;&lt;wsp:rsid wsp:val=&quot;00047FD1&quot;/&gt;&lt;wsp:rsid wsp:val=&quot;00050638&quot;/&gt;&lt;wsp:rsid wsp:val=&quot;0005080D&quot;/&gt;&lt;wsp:rsid wsp:val=&quot;000519F1&quot;/&gt;&lt;wsp:rsid wsp:val=&quot;00051FF3&quot;/&gt;&lt;wsp:rsid wsp:val=&quot;0005211D&quot;/&gt;&lt;wsp:rsid wsp:val=&quot;00052225&quot;/&gt;&lt;wsp:rsid wsp:val=&quot;000522ED&quot;/&gt;&lt;wsp:rsid wsp:val=&quot;0005237C&quot;/&gt;&lt;wsp:rsid wsp:val=&quot;00052430&quot;/&gt;&lt;wsp:rsid wsp:val=&quot;000528CC&quot;/&gt;&lt;wsp:rsid wsp:val=&quot;00052F5A&quot;/&gt;&lt;wsp:rsid wsp:val=&quot;0005366E&quot;/&gt;&lt;wsp:rsid wsp:val=&quot;00053F57&quot;/&gt;&lt;wsp:rsid wsp:val=&quot;00055977&quot;/&gt;&lt;wsp:rsid wsp:val=&quot;00055CDC&quot;/&gt;&lt;wsp:rsid wsp:val=&quot;00055FA2&quot;/&gt;&lt;wsp:rsid wsp:val=&quot;00055FF5&quot;/&gt;&lt;wsp:rsid wsp:val=&quot;00056009&quot;/&gt;&lt;wsp:rsid wsp:val=&quot;00056A34&quot;/&gt;&lt;wsp:rsid wsp:val=&quot;00057032&quot;/&gt;&lt;wsp:rsid wsp:val=&quot;00057AE7&quot;/&gt;&lt;wsp:rsid wsp:val=&quot;00057F77&quot;/&gt;&lt;wsp:rsid wsp:val=&quot;00060139&quot;/&gt;&lt;wsp:rsid wsp:val=&quot;00060151&quot;/&gt;&lt;wsp:rsid wsp:val=&quot;000610B8&quot;/&gt;&lt;wsp:rsid wsp:val=&quot;00062BD2&quot;/&gt;&lt;wsp:rsid wsp:val=&quot;000630E8&quot;/&gt;&lt;wsp:rsid wsp:val=&quot;00063858&quot;/&gt;&lt;wsp:rsid wsp:val=&quot;000641BE&quot;/&gt;&lt;wsp:rsid wsp:val=&quot;000642F1&quot;/&gt;&lt;wsp:rsid wsp:val=&quot;00064528&quot;/&gt;&lt;wsp:rsid wsp:val=&quot;00064CD7&quot;/&gt;&lt;wsp:rsid wsp:val=&quot;00065246&quot;/&gt;&lt;wsp:rsid wsp:val=&quot;000656C8&quot;/&gt;&lt;wsp:rsid wsp:val=&quot;00065808&quot;/&gt;&lt;wsp:rsid wsp:val=&quot;00066274&quot;/&gt;&lt;wsp:rsid wsp:val=&quot;00066298&quot;/&gt;&lt;wsp:rsid wsp:val=&quot;00066622&quot;/&gt;&lt;wsp:rsid wsp:val=&quot;0006767B&quot;/&gt;&lt;wsp:rsid wsp:val=&quot;00067EAF&quot;/&gt;&lt;wsp:rsid wsp:val=&quot;000707B4&quot;/&gt;&lt;wsp:rsid wsp:val=&quot;00070853&quot;/&gt;&lt;wsp:rsid wsp:val=&quot;00070A22&quot;/&gt;&lt;wsp:rsid wsp:val=&quot;00070F9B&quot;/&gt;&lt;wsp:rsid wsp:val=&quot;000711F4&quot;/&gt;&lt;wsp:rsid wsp:val=&quot;00071DF2&quot;/&gt;&lt;wsp:rsid wsp:val=&quot;00072825&quot;/&gt;&lt;wsp:rsid wsp:val=&quot;00072CF6&quot;/&gt;&lt;wsp:rsid wsp:val=&quot;00072E38&quot;/&gt;&lt;wsp:rsid wsp:val=&quot;00073603&quot;/&gt;&lt;wsp:rsid wsp:val=&quot;00075493&quot;/&gt;&lt;wsp:rsid wsp:val=&quot;000756F5&quot;/&gt;&lt;wsp:rsid wsp:val=&quot;00075C15&quot;/&gt;&lt;wsp:rsid wsp:val=&quot;00075DEA&quot;/&gt;&lt;wsp:rsid wsp:val=&quot;00076005&quot;/&gt;&lt;wsp:rsid wsp:val=&quot;00076100&quot;/&gt;&lt;wsp:rsid wsp:val=&quot;00076280&quot;/&gt;&lt;wsp:rsid wsp:val=&quot;0007659A&quot;/&gt;&lt;wsp:rsid wsp:val=&quot;0007692A&quot;/&gt;&lt;wsp:rsid wsp:val=&quot;0007721B&quot;/&gt;&lt;wsp:rsid wsp:val=&quot;00077FB7&quot;/&gt;&lt;wsp:rsid wsp:val=&quot;000801DF&quot;/&gt;&lt;wsp:rsid wsp:val=&quot;000813E1&quot;/&gt;&lt;wsp:rsid wsp:val=&quot;000814AD&quot;/&gt;&lt;wsp:rsid wsp:val=&quot;00081EBC&quot;/&gt;&lt;wsp:rsid wsp:val=&quot;00082527&quot;/&gt;&lt;wsp:rsid wsp:val=&quot;0008256C&quot;/&gt;&lt;wsp:rsid wsp:val=&quot;000827DD&quot;/&gt;&lt;wsp:rsid wsp:val=&quot;00082A84&quot;/&gt;&lt;wsp:rsid wsp:val=&quot;00082E53&quot;/&gt;&lt;wsp:rsid wsp:val=&quot;00082FA9&quot;/&gt;&lt;wsp:rsid wsp:val=&quot;0008354E&quot;/&gt;&lt;wsp:rsid wsp:val=&quot;00083B33&quot;/&gt;&lt;wsp:rsid wsp:val=&quot;00083C62&quot;/&gt;&lt;wsp:rsid wsp:val=&quot;0008559A&quot;/&gt;&lt;wsp:rsid wsp:val=&quot;000858EF&quot;/&gt;&lt;wsp:rsid wsp:val=&quot;00086883&quot;/&gt;&lt;wsp:rsid wsp:val=&quot;00086BD6&quot;/&gt;&lt;wsp:rsid wsp:val=&quot;00087924&quot;/&gt;&lt;wsp:rsid wsp:val=&quot;00087968&quot;/&gt;&lt;wsp:rsid wsp:val=&quot;00087D8D&quot;/&gt;&lt;wsp:rsid wsp:val=&quot;00087E58&quot;/&gt;&lt;wsp:rsid wsp:val=&quot;000906ED&quot;/&gt;&lt;wsp:rsid wsp:val=&quot;000913DA&quot;/&gt;&lt;wsp:rsid wsp:val=&quot;00091419&quot;/&gt;&lt;wsp:rsid wsp:val=&quot;0009289F&quot;/&gt;&lt;wsp:rsid wsp:val=&quot;00092B03&quot;/&gt;&lt;wsp:rsid wsp:val=&quot;0009311E&quot;/&gt;&lt;wsp:rsid wsp:val=&quot;00093349&quot;/&gt;&lt;wsp:rsid wsp:val=&quot;00093B86&quot;/&gt;&lt;wsp:rsid wsp:val=&quot;00094574&quot;/&gt;&lt;wsp:rsid wsp:val=&quot;000947B6&quot;/&gt;&lt;wsp:rsid wsp:val=&quot;00094804&quot;/&gt;&lt;wsp:rsid wsp:val=&quot;00094B8F&quot;/&gt;&lt;wsp:rsid wsp:val=&quot;00094F14&quot;/&gt;&lt;wsp:rsid wsp:val=&quot;00095A8A&quot;/&gt;&lt;wsp:rsid wsp:val=&quot;00095A97&quot;/&gt;&lt;wsp:rsid wsp:val=&quot;000964C3&quot;/&gt;&lt;wsp:rsid wsp:val=&quot;0009689F&quot;/&gt;&lt;wsp:rsid wsp:val=&quot;00096A5F&quot;/&gt;&lt;wsp:rsid wsp:val=&quot;00096D86&quot;/&gt;&lt;wsp:rsid wsp:val=&quot;000979B0&quot;/&gt;&lt;wsp:rsid wsp:val=&quot;00097C8E&quot;/&gt;&lt;wsp:rsid wsp:val=&quot;00097DFF&quot;/&gt;&lt;wsp:rsid wsp:val=&quot;000A02D0&quot;/&gt;&lt;wsp:rsid wsp:val=&quot;000A02EB&quot;/&gt;&lt;wsp:rsid wsp:val=&quot;000A0455&quot;/&gt;&lt;wsp:rsid wsp:val=&quot;000A06FD&quot;/&gt;&lt;wsp:rsid wsp:val=&quot;000A0A23&quot;/&gt;&lt;wsp:rsid wsp:val=&quot;000A15B7&quot;/&gt;&lt;wsp:rsid wsp:val=&quot;000A1D30&quot;/&gt;&lt;wsp:rsid wsp:val=&quot;000A1EB7&quot;/&gt;&lt;wsp:rsid wsp:val=&quot;000A2ABE&quot;/&gt;&lt;wsp:rsid wsp:val=&quot;000A2C26&quot;/&gt;&lt;wsp:rsid wsp:val=&quot;000A39B5&quot;/&gt;&lt;wsp:rsid wsp:val=&quot;000A3F46&quot;/&gt;&lt;wsp:rsid wsp:val=&quot;000A442C&quot;/&gt;&lt;wsp:rsid wsp:val=&quot;000A494F&quot;/&gt;&lt;wsp:rsid wsp:val=&quot;000A4B01&quot;/&gt;&lt;wsp:rsid wsp:val=&quot;000A5BD9&quot;/&gt;&lt;wsp:rsid wsp:val=&quot;000A5C2B&quot;/&gt;&lt;wsp:rsid wsp:val=&quot;000A5D7F&quot;/&gt;&lt;wsp:rsid wsp:val=&quot;000A5E58&quot;/&gt;&lt;wsp:rsid wsp:val=&quot;000A6B54&quot;/&gt;&lt;wsp:rsid wsp:val=&quot;000A6EEC&quot;/&gt;&lt;wsp:rsid wsp:val=&quot;000A71E6&quot;/&gt;&lt;wsp:rsid wsp:val=&quot;000B0F86&quot;/&gt;&lt;wsp:rsid wsp:val=&quot;000B113B&quot;/&gt;&lt;wsp:rsid wsp:val=&quot;000B13BB&quot;/&gt;&lt;wsp:rsid wsp:val=&quot;000B13C7&quot;/&gt;&lt;wsp:rsid wsp:val=&quot;000B151E&quot;/&gt;&lt;wsp:rsid wsp:val=&quot;000B1703&quot;/&gt;&lt;wsp:rsid wsp:val=&quot;000B1AAF&quot;/&gt;&lt;wsp:rsid wsp:val=&quot;000B1F66&quot;/&gt;&lt;wsp:rsid wsp:val=&quot;000B2045&quot;/&gt;&lt;wsp:rsid wsp:val=&quot;000B2B64&quot;/&gt;&lt;wsp:rsid wsp:val=&quot;000B321A&quot;/&gt;&lt;wsp:rsid wsp:val=&quot;000B3592&quot;/&gt;&lt;wsp:rsid wsp:val=&quot;000B3982&quot;/&gt;&lt;wsp:rsid wsp:val=&quot;000B406D&quot;/&gt;&lt;wsp:rsid wsp:val=&quot;000B46F7&quot;/&gt;&lt;wsp:rsid wsp:val=&quot;000B6067&quot;/&gt;&lt;wsp:rsid wsp:val=&quot;000C0059&quot;/&gt;&lt;wsp:rsid wsp:val=&quot;000C0588&quot;/&gt;&lt;wsp:rsid wsp:val=&quot;000C10C1&quot;/&gt;&lt;wsp:rsid wsp:val=&quot;000C19EF&quot;/&gt;&lt;wsp:rsid wsp:val=&quot;000C1CD1&quot;/&gt;&lt;wsp:rsid wsp:val=&quot;000C25B9&quot;/&gt;&lt;wsp:rsid wsp:val=&quot;000C2C04&quot;/&gt;&lt;wsp:rsid wsp:val=&quot;000C390E&quot;/&gt;&lt;wsp:rsid wsp:val=&quot;000C4731&quot;/&gt;&lt;wsp:rsid wsp:val=&quot;000C5129&quot;/&gt;&lt;wsp:rsid wsp:val=&quot;000C51D2&quot;/&gt;&lt;wsp:rsid wsp:val=&quot;000C5459&quot;/&gt;&lt;wsp:rsid wsp:val=&quot;000C74C4&quot;/&gt;&lt;wsp:rsid wsp:val=&quot;000C75B4&quot;/&gt;&lt;wsp:rsid wsp:val=&quot;000C7ACE&quot;/&gt;&lt;wsp:rsid wsp:val=&quot;000C7E04&quot;/&gt;&lt;wsp:rsid wsp:val=&quot;000D01B5&quot;/&gt;&lt;wsp:rsid wsp:val=&quot;000D0496&quot;/&gt;&lt;wsp:rsid wsp:val=&quot;000D08DD&quot;/&gt;&lt;wsp:rsid wsp:val=&quot;000D0DD5&quot;/&gt;&lt;wsp:rsid wsp:val=&quot;000D0FAC&quot;/&gt;&lt;wsp:rsid wsp:val=&quot;000D138E&quot;/&gt;&lt;wsp:rsid wsp:val=&quot;000D22CE&quot;/&gt;&lt;wsp:rsid wsp:val=&quot;000D231B&quot;/&gt;&lt;wsp:rsid wsp:val=&quot;000D2362&quot;/&gt;&lt;wsp:rsid wsp:val=&quot;000D2629&quot;/&gt;&lt;wsp:rsid wsp:val=&quot;000D2632&quot;/&gt;&lt;wsp:rsid wsp:val=&quot;000D26FE&quot;/&gt;&lt;wsp:rsid wsp:val=&quot;000D3090&quot;/&gt;&lt;wsp:rsid wsp:val=&quot;000D393D&quot;/&gt;&lt;wsp:rsid wsp:val=&quot;000D408F&quot;/&gt;&lt;wsp:rsid wsp:val=&quot;000D4285&quot;/&gt;&lt;wsp:rsid wsp:val=&quot;000D4433&quot;/&gt;&lt;wsp:rsid wsp:val=&quot;000D4BE8&quot;/&gt;&lt;wsp:rsid wsp:val=&quot;000D4CC9&quot;/&gt;&lt;wsp:rsid wsp:val=&quot;000D4E8F&quot;/&gt;&lt;wsp:rsid wsp:val=&quot;000D62C0&quot;/&gt;&lt;wsp:rsid wsp:val=&quot;000D658B&quot;/&gt;&lt;wsp:rsid wsp:val=&quot;000D6B39&quot;/&gt;&lt;wsp:rsid wsp:val=&quot;000D70E4&quot;/&gt;&lt;wsp:rsid wsp:val=&quot;000E031A&quot;/&gt;&lt;wsp:rsid wsp:val=&quot;000E0555&quot;/&gt;&lt;wsp:rsid wsp:val=&quot;000E1234&quot;/&gt;&lt;wsp:rsid wsp:val=&quot;000E13F4&quot;/&gt;&lt;wsp:rsid wsp:val=&quot;000E1471&quot;/&gt;&lt;wsp:rsid wsp:val=&quot;000E15B3&quot;/&gt;&lt;wsp:rsid wsp:val=&quot;000E17D8&quot;/&gt;&lt;wsp:rsid wsp:val=&quot;000E1AFF&quot;/&gt;&lt;wsp:rsid wsp:val=&quot;000E2345&quot;/&gt;&lt;wsp:rsid wsp:val=&quot;000E3A69&quot;/&gt;&lt;wsp:rsid wsp:val=&quot;000E432C&quot;/&gt;&lt;wsp:rsid wsp:val=&quot;000E45FB&quot;/&gt;&lt;wsp:rsid wsp:val=&quot;000E484D&quot;/&gt;&lt;wsp:rsid wsp:val=&quot;000E48D7&quot;/&gt;&lt;wsp:rsid wsp:val=&quot;000E6076&quot;/&gt;&lt;wsp:rsid wsp:val=&quot;000E7203&quot;/&gt;&lt;wsp:rsid wsp:val=&quot;000E720B&quot;/&gt;&lt;wsp:rsid wsp:val=&quot;000F0372&quot;/&gt;&lt;wsp:rsid wsp:val=&quot;000F0690&quot;/&gt;&lt;wsp:rsid wsp:val=&quot;000F0EA8&quot;/&gt;&lt;wsp:rsid wsp:val=&quot;000F1CE9&quot;/&gt;&lt;wsp:rsid wsp:val=&quot;000F2387&quot;/&gt;&lt;wsp:rsid wsp:val=&quot;000F2F26&quot;/&gt;&lt;wsp:rsid wsp:val=&quot;000F373E&quot;/&gt;&lt;wsp:rsid wsp:val=&quot;000F3CAD&quot;/&gt;&lt;wsp:rsid wsp:val=&quot;000F3FCF&quot;/&gt;&lt;wsp:rsid wsp:val=&quot;000F4A1B&quot;/&gt;&lt;wsp:rsid wsp:val=&quot;000F65BA&quot;/&gt;&lt;wsp:rsid wsp:val=&quot;000F732F&quot;/&gt;&lt;wsp:rsid wsp:val=&quot;00100CE9&quot;/&gt;&lt;wsp:rsid wsp:val=&quot;00100D62&quot;/&gt;&lt;wsp:rsid wsp:val=&quot;00101E69&quot;/&gt;&lt;wsp:rsid wsp:val=&quot;00101E7D&quot;/&gt;&lt;wsp:rsid wsp:val=&quot;00102535&quot;/&gt;&lt;wsp:rsid wsp:val=&quot;00102595&quot;/&gt;&lt;wsp:rsid wsp:val=&quot;0010299B&quot;/&gt;&lt;wsp:rsid wsp:val=&quot;00102D90&quot;/&gt;&lt;wsp:rsid wsp:val=&quot;001035A5&quot;/&gt;&lt;wsp:rsid wsp:val=&quot;00103F0D&quot;/&gt;&lt;wsp:rsid wsp:val=&quot;001040A4&quot;/&gt;&lt;wsp:rsid wsp:val=&quot;00104517&quot;/&gt;&lt;wsp:rsid wsp:val=&quot;001045FC&quot;/&gt;&lt;wsp:rsid wsp:val=&quot;001057E1&quot;/&gt;&lt;wsp:rsid wsp:val=&quot;001058C2&quot;/&gt;&lt;wsp:rsid wsp:val=&quot;00106631&quot;/&gt;&lt;wsp:rsid wsp:val=&quot;001069B4&quot;/&gt;&lt;wsp:rsid wsp:val=&quot;00106CEA&quot;/&gt;&lt;wsp:rsid wsp:val=&quot;00107D02&quot;/&gt;&lt;wsp:rsid wsp:val=&quot;0011026B&quot;/&gt;&lt;wsp:rsid wsp:val=&quot;00110741&quot;/&gt;&lt;wsp:rsid wsp:val=&quot;00110D02&quot;/&gt;&lt;wsp:rsid wsp:val=&quot;00111218&quot;/&gt;&lt;wsp:rsid wsp:val=&quot;00111891&quot;/&gt;&lt;wsp:rsid wsp:val=&quot;00111BAC&quot;/&gt;&lt;wsp:rsid wsp:val=&quot;00112144&quot;/&gt;&lt;wsp:rsid wsp:val=&quot;00112B36&quot;/&gt;&lt;wsp:rsid wsp:val=&quot;00113203&quot;/&gt;&lt;wsp:rsid wsp:val=&quot;00113EBD&quot;/&gt;&lt;wsp:rsid wsp:val=&quot;00113FE9&quot;/&gt;&lt;wsp:rsid wsp:val=&quot;00115BA8&quot;/&gt;&lt;wsp:rsid wsp:val=&quot;00115CC1&quot;/&gt;&lt;wsp:rsid wsp:val=&quot;00115D51&quot;/&gt;&lt;wsp:rsid wsp:val=&quot;001160BC&quot;/&gt;&lt;wsp:rsid wsp:val=&quot;00116FD0&quot;/&gt;&lt;wsp:rsid wsp:val=&quot;00117189&quot;/&gt;&lt;wsp:rsid wsp:val=&quot;001176E0&quot;/&gt;&lt;wsp:rsid wsp:val=&quot;00121D0F&quot;/&gt;&lt;wsp:rsid wsp:val=&quot;00122433&quot;/&gt;&lt;wsp:rsid wsp:val=&quot;00122CD5&quot;/&gt;&lt;wsp:rsid wsp:val=&quot;00122E78&quot;/&gt;&lt;wsp:rsid wsp:val=&quot;001237D6&quot;/&gt;&lt;wsp:rsid wsp:val=&quot;0012395C&quot;/&gt;&lt;wsp:rsid wsp:val=&quot;001244FE&quot;/&gt;&lt;wsp:rsid wsp:val=&quot;00124A30&quot;/&gt;&lt;wsp:rsid wsp:val=&quot;00125B5D&quot;/&gt;&lt;wsp:rsid wsp:val=&quot;00125C0D&quot;/&gt;&lt;wsp:rsid wsp:val=&quot;00125CC7&quot;/&gt;&lt;wsp:rsid wsp:val=&quot;00125D62&quot;/&gt;&lt;wsp:rsid wsp:val=&quot;0012603A&quot;/&gt;&lt;wsp:rsid wsp:val=&quot;00126956&quot;/&gt;&lt;wsp:rsid wsp:val=&quot;001269B2&quot;/&gt;&lt;wsp:rsid wsp:val=&quot;00126D55&quot;/&gt;&lt;wsp:rsid wsp:val=&quot;00127360&quot;/&gt;&lt;wsp:rsid wsp:val=&quot;0012736A&quot;/&gt;&lt;wsp:rsid wsp:val=&quot;00127413&quot;/&gt;&lt;wsp:rsid wsp:val=&quot;00127432&quot;/&gt;&lt;wsp:rsid wsp:val=&quot;001308EA&quot;/&gt;&lt;wsp:rsid wsp:val=&quot;001320D9&quot;/&gt;&lt;wsp:rsid wsp:val=&quot;001335C7&quot;/&gt;&lt;wsp:rsid wsp:val=&quot;00133785&quot;/&gt;&lt;wsp:rsid wsp:val=&quot;00133DFF&quot;/&gt;&lt;wsp:rsid wsp:val=&quot;001344BD&quot;/&gt;&lt;wsp:rsid wsp:val=&quot;0013496C&quot;/&gt;&lt;wsp:rsid wsp:val=&quot;00134C1A&quot;/&gt;&lt;wsp:rsid wsp:val=&quot;00134FFF&quot;/&gt;&lt;wsp:rsid wsp:val=&quot;001366F3&quot;/&gt;&lt;wsp:rsid wsp:val=&quot;00136C14&quot;/&gt;&lt;wsp:rsid wsp:val=&quot;00136D3B&quot;/&gt;&lt;wsp:rsid wsp:val=&quot;0013745A&quot;/&gt;&lt;wsp:rsid wsp:val=&quot;00137908&quot;/&gt;&lt;wsp:rsid wsp:val=&quot;00140678&quot;/&gt;&lt;wsp:rsid wsp:val=&quot;00140877&quot;/&gt;&lt;wsp:rsid wsp:val=&quot;00142421&quot;/&gt;&lt;wsp:rsid wsp:val=&quot;001431AA&quot;/&gt;&lt;wsp:rsid wsp:val=&quot;001438C3&quot;/&gt;&lt;wsp:rsid wsp:val=&quot;00143FEB&quot;/&gt;&lt;wsp:rsid wsp:val=&quot;001447BB&quot;/&gt;&lt;wsp:rsid wsp:val=&quot;00144817&quot;/&gt;&lt;wsp:rsid wsp:val=&quot;00144990&quot;/&gt;&lt;wsp:rsid wsp:val=&quot;00145323&quot;/&gt;&lt;wsp:rsid wsp:val=&quot;00145476&quot;/&gt;&lt;wsp:rsid wsp:val=&quot;00145A25&quot;/&gt;&lt;wsp:rsid wsp:val=&quot;00146477&quot;/&gt;&lt;wsp:rsid wsp:val=&quot;001469DE&quot;/&gt;&lt;wsp:rsid wsp:val=&quot;00147709&quot;/&gt;&lt;wsp:rsid wsp:val=&quot;001500FA&quot;/&gt;&lt;wsp:rsid wsp:val=&quot;00150390&quot;/&gt;&lt;wsp:rsid wsp:val=&quot;00150426&quot;/&gt;&lt;wsp:rsid wsp:val=&quot;0015046D&quot;/&gt;&lt;wsp:rsid wsp:val=&quot;00150A41&quot;/&gt;&lt;wsp:rsid wsp:val=&quot;00151922&quot;/&gt;&lt;wsp:rsid wsp:val=&quot;0015248D&quot;/&gt;&lt;wsp:rsid wsp:val=&quot;00152882&quot;/&gt;&lt;wsp:rsid wsp:val=&quot;00154023&quot;/&gt;&lt;wsp:rsid wsp:val=&quot;001541EE&quot;/&gt;&lt;wsp:rsid wsp:val=&quot;001543D1&quot;/&gt;&lt;wsp:rsid wsp:val=&quot;00154D0F&quot;/&gt;&lt;wsp:rsid wsp:val=&quot;00155834&quot;/&gt;&lt;wsp:rsid wsp:val=&quot;00155E30&quot;/&gt;&lt;wsp:rsid wsp:val=&quot;00156828&quot;/&gt;&lt;wsp:rsid wsp:val=&quot;00156ACE&quot;/&gt;&lt;wsp:rsid wsp:val=&quot;00157615&quot;/&gt;&lt;wsp:rsid wsp:val=&quot;00157E0D&quot;/&gt;&lt;wsp:rsid wsp:val=&quot;0016046F&quot;/&gt;&lt;wsp:rsid wsp:val=&quot;001604AA&quot;/&gt;&lt;wsp:rsid wsp:val=&quot;00161C63&quot;/&gt;&lt;wsp:rsid wsp:val=&quot;00163167&quot;/&gt;&lt;wsp:rsid wsp:val=&quot;0016331B&quot;/&gt;&lt;wsp:rsid wsp:val=&quot;0016354B&quot;/&gt;&lt;wsp:rsid wsp:val=&quot;001635FB&quot;/&gt;&lt;wsp:rsid wsp:val=&quot;00163C45&quot;/&gt;&lt;wsp:rsid wsp:val=&quot;00163E99&quot;/&gt;&lt;wsp:rsid wsp:val=&quot;00164952&quot;/&gt;&lt;wsp:rsid wsp:val=&quot;001653B0&quot;/&gt;&lt;wsp:rsid wsp:val=&quot;00165A81&quot;/&gt;&lt;wsp:rsid wsp:val=&quot;001662BD&quot;/&gt;&lt;wsp:rsid wsp:val=&quot;001668C3&quot;/&gt;&lt;wsp:rsid wsp:val=&quot;001674E9&quot;/&gt;&lt;wsp:rsid wsp:val=&quot;0017016B&quot;/&gt;&lt;wsp:rsid wsp:val=&quot;00170235&quot;/&gt;&lt;wsp:rsid wsp:val=&quot;001706B1&quot;/&gt;&lt;wsp:rsid wsp:val=&quot;001708D0&quot;/&gt;&lt;wsp:rsid wsp:val=&quot;00170C8F&quot;/&gt;&lt;wsp:rsid wsp:val=&quot;001715A1&quot;/&gt;&lt;wsp:rsid wsp:val=&quot;00171E5E&quot;/&gt;&lt;wsp:rsid wsp:val=&quot;0017247B&quot;/&gt;&lt;wsp:rsid wsp:val=&quot;001724C1&quot;/&gt;&lt;wsp:rsid wsp:val=&quot;0017254E&quot;/&gt;&lt;wsp:rsid wsp:val=&quot;0017266F&quot;/&gt;&lt;wsp:rsid wsp:val=&quot;00172A99&quot;/&gt;&lt;wsp:rsid wsp:val=&quot;00172AAF&quot;/&gt;&lt;wsp:rsid wsp:val=&quot;001757B0&quot;/&gt;&lt;wsp:rsid wsp:val=&quot;00175D00&quot;/&gt;&lt;wsp:rsid wsp:val=&quot;00175DE4&quot;/&gt;&lt;wsp:rsid wsp:val=&quot;00177053&quot;/&gt;&lt;wsp:rsid wsp:val=&quot;0017780A&quot;/&gt;&lt;wsp:rsid wsp:val=&quot;00177BCE&quot;/&gt;&lt;wsp:rsid wsp:val=&quot;00177C10&quot;/&gt;&lt;wsp:rsid wsp:val=&quot;00180D3B&quot;/&gt;&lt;wsp:rsid wsp:val=&quot;00180FE8&quot;/&gt;&lt;wsp:rsid wsp:val=&quot;0018137C&quot;/&gt;&lt;wsp:rsid wsp:val=&quot;00181386&quot;/&gt;&lt;wsp:rsid wsp:val=&quot;00181594&quot;/&gt;&lt;wsp:rsid wsp:val=&quot;00181A58&quot;/&gt;&lt;wsp:rsid wsp:val=&quot;00181B95&quot;/&gt;&lt;wsp:rsid wsp:val=&quot;00182499&quot;/&gt;&lt;wsp:rsid wsp:val=&quot;00183B09&quot;/&gt;&lt;wsp:rsid wsp:val=&quot;001842EE&quot;/&gt;&lt;wsp:rsid wsp:val=&quot;0018528F&quot;/&gt;&lt;wsp:rsid wsp:val=&quot;00185882&quot;/&gt;&lt;wsp:rsid wsp:val=&quot;00186193&quot;/&gt;&lt;wsp:rsid wsp:val=&quot;00186966&quot;/&gt;&lt;wsp:rsid wsp:val=&quot;00186B7D&quot;/&gt;&lt;wsp:rsid wsp:val=&quot;00186DBE&quot;/&gt;&lt;wsp:rsid wsp:val=&quot;00187ECA&quot;/&gt;&lt;wsp:rsid wsp:val=&quot;00190BE1&quot;/&gt;&lt;wsp:rsid wsp:val=&quot;00190FA5&quot;/&gt;&lt;wsp:rsid wsp:val=&quot;001919F5&quot;/&gt;&lt;wsp:rsid wsp:val=&quot;00193279&quot;/&gt;&lt;wsp:rsid wsp:val=&quot;001937D7&quot;/&gt;&lt;wsp:rsid wsp:val=&quot;00194571&quot;/&gt;&lt;wsp:rsid wsp:val=&quot;001946DF&quot;/&gt;&lt;wsp:rsid wsp:val=&quot;001948E1&quot;/&gt;&lt;wsp:rsid wsp:val=&quot;00194BBB&quot;/&gt;&lt;wsp:rsid wsp:val=&quot;001950C6&quot;/&gt;&lt;wsp:rsid wsp:val=&quot;001953A7&quot;/&gt;&lt;wsp:rsid wsp:val=&quot;001957D2&quot;/&gt;&lt;wsp:rsid wsp:val=&quot;00195DD3&quot;/&gt;&lt;wsp:rsid wsp:val=&quot;00195F12&quot;/&gt;&lt;wsp:rsid wsp:val=&quot;00196468&quot;/&gt;&lt;wsp:rsid wsp:val=&quot;00197CD9&quot;/&gt;&lt;wsp:rsid wsp:val=&quot;00197D73&quot;/&gt;&lt;wsp:rsid wsp:val=&quot;001A059F&quot;/&gt;&lt;wsp:rsid wsp:val=&quot;001A1358&quot;/&gt;&lt;wsp:rsid wsp:val=&quot;001A1633&quot;/&gt;&lt;wsp:rsid wsp:val=&quot;001A31C6&quot;/&gt;&lt;wsp:rsid wsp:val=&quot;001A3A70&quot;/&gt;&lt;wsp:rsid wsp:val=&quot;001A44D1&quot;/&gt;&lt;wsp:rsid wsp:val=&quot;001A470D&quot;/&gt;&lt;wsp:rsid wsp:val=&quot;001A4FAB&quot;/&gt;&lt;wsp:rsid wsp:val=&quot;001A5842&quot;/&gt;&lt;wsp:rsid wsp:val=&quot;001A5C6A&quot;/&gt;&lt;wsp:rsid wsp:val=&quot;001A61AD&quot;/&gt;&lt;wsp:rsid wsp:val=&quot;001A6BC4&quot;/&gt;&lt;wsp:rsid wsp:val=&quot;001A6D92&quot;/&gt;&lt;wsp:rsid wsp:val=&quot;001A6E90&quot;/&gt;&lt;wsp:rsid wsp:val=&quot;001A7402&quot;/&gt;&lt;wsp:rsid wsp:val=&quot;001A7593&quot;/&gt;&lt;wsp:rsid wsp:val=&quot;001A7E57&quot;/&gt;&lt;wsp:rsid wsp:val=&quot;001B0479&quot;/&gt;&lt;wsp:rsid wsp:val=&quot;001B0DE9&quot;/&gt;&lt;wsp:rsid wsp:val=&quot;001B13ED&quot;/&gt;&lt;wsp:rsid wsp:val=&quot;001B1861&quot;/&gt;&lt;wsp:rsid wsp:val=&quot;001B1D81&quot;/&gt;&lt;wsp:rsid wsp:val=&quot;001B2536&quot;/&gt;&lt;wsp:rsid wsp:val=&quot;001B2564&quot;/&gt;&lt;wsp:rsid wsp:val=&quot;001B2CC8&quot;/&gt;&lt;wsp:rsid wsp:val=&quot;001B3F24&quot;/&gt;&lt;wsp:rsid wsp:val=&quot;001B432D&quot;/&gt;&lt;wsp:rsid wsp:val=&quot;001B4CCC&quot;/&gt;&lt;wsp:rsid wsp:val=&quot;001B50B6&quot;/&gt;&lt;wsp:rsid wsp:val=&quot;001B522A&quot;/&gt;&lt;wsp:rsid wsp:val=&quot;001B5DB7&quot;/&gt;&lt;wsp:rsid wsp:val=&quot;001B6132&quot;/&gt;&lt;wsp:rsid wsp:val=&quot;001B6331&quot;/&gt;&lt;wsp:rsid wsp:val=&quot;001B63F1&quot;/&gt;&lt;wsp:rsid wsp:val=&quot;001B69E2&quot;/&gt;&lt;wsp:rsid wsp:val=&quot;001B723C&quot;/&gt;&lt;wsp:rsid wsp:val=&quot;001B782D&quot;/&gt;&lt;wsp:rsid wsp:val=&quot;001C0327&quot;/&gt;&lt;wsp:rsid wsp:val=&quot;001C083A&quot;/&gt;&lt;wsp:rsid wsp:val=&quot;001C08EB&quot;/&gt;&lt;wsp:rsid wsp:val=&quot;001C0A5B&quot;/&gt;&lt;wsp:rsid wsp:val=&quot;001C0DAA&quot;/&gt;&lt;wsp:rsid wsp:val=&quot;001C12E3&quot;/&gt;&lt;wsp:rsid wsp:val=&quot;001C14B8&quot;/&gt;&lt;wsp:rsid wsp:val=&quot;001C19CE&quot;/&gt;&lt;wsp:rsid wsp:val=&quot;001C2129&quot;/&gt;&lt;wsp:rsid wsp:val=&quot;001C24A7&quot;/&gt;&lt;wsp:rsid wsp:val=&quot;001C295F&quot;/&gt;&lt;wsp:rsid wsp:val=&quot;001C2E81&quot;/&gt;&lt;wsp:rsid wsp:val=&quot;001C3553&quot;/&gt;&lt;wsp:rsid wsp:val=&quot;001C3AD3&quot;/&gt;&lt;wsp:rsid wsp:val=&quot;001C454C&quot;/&gt;&lt;wsp:rsid wsp:val=&quot;001C4AD1&quot;/&gt;&lt;wsp:rsid wsp:val=&quot;001C5ADB&quot;/&gt;&lt;wsp:rsid wsp:val=&quot;001C642A&quot;/&gt;&lt;wsp:rsid wsp:val=&quot;001C6E25&quot;/&gt;&lt;wsp:rsid wsp:val=&quot;001C6FE7&quot;/&gt;&lt;wsp:rsid wsp:val=&quot;001C7873&quot;/&gt;&lt;wsp:rsid wsp:val=&quot;001D04AC&quot;/&gt;&lt;wsp:rsid wsp:val=&quot;001D1465&quot;/&gt;&lt;wsp:rsid wsp:val=&quot;001D14BE&quot;/&gt;&lt;wsp:rsid wsp:val=&quot;001D152B&quot;/&gt;&lt;wsp:rsid wsp:val=&quot;001D1D5C&quot;/&gt;&lt;wsp:rsid wsp:val=&quot;001D24E7&quot;/&gt;&lt;wsp:rsid wsp:val=&quot;001D294A&quot;/&gt;&lt;wsp:rsid wsp:val=&quot;001D2C88&quot;/&gt;&lt;wsp:rsid wsp:val=&quot;001D2D4E&quot;/&gt;&lt;wsp:rsid wsp:val=&quot;001D38AF&quot;/&gt;&lt;wsp:rsid wsp:val=&quot;001D5845&quot;/&gt;&lt;wsp:rsid wsp:val=&quot;001D5995&quot;/&gt;&lt;wsp:rsid wsp:val=&quot;001D5E34&quot;/&gt;&lt;wsp:rsid wsp:val=&quot;001D6D2C&quot;/&gt;&lt;wsp:rsid wsp:val=&quot;001D6F87&quot;/&gt;&lt;wsp:rsid wsp:val=&quot;001D72A5&quot;/&gt;&lt;wsp:rsid wsp:val=&quot;001D741C&quot;/&gt;&lt;wsp:rsid wsp:val=&quot;001E09BB&quot;/&gt;&lt;wsp:rsid wsp:val=&quot;001E0CBF&quot;/&gt;&lt;wsp:rsid wsp:val=&quot;001E0F51&quot;/&gt;&lt;wsp:rsid wsp:val=&quot;001E1AEC&quot;/&gt;&lt;wsp:rsid wsp:val=&quot;001E1BD8&quot;/&gt;&lt;wsp:rsid wsp:val=&quot;001E1F1D&quot;/&gt;&lt;wsp:rsid wsp:val=&quot;001E2321&quot;/&gt;&lt;wsp:rsid wsp:val=&quot;001E3308&quot;/&gt;&lt;wsp:rsid wsp:val=&quot;001E3497&quot;/&gt;&lt;wsp:rsid wsp:val=&quot;001E35D6&quot;/&gt;&lt;wsp:rsid wsp:val=&quot;001E377A&quot;/&gt;&lt;wsp:rsid wsp:val=&quot;001E3878&quot;/&gt;&lt;wsp:rsid wsp:val=&quot;001E5041&quot;/&gt;&lt;wsp:rsid wsp:val=&quot;001E5373&quot;/&gt;&lt;wsp:rsid wsp:val=&quot;001E5B86&quot;/&gt;&lt;wsp:rsid wsp:val=&quot;001E68CC&quot;/&gt;&lt;wsp:rsid wsp:val=&quot;001E6A25&quot;/&gt;&lt;wsp:rsid wsp:val=&quot;001E71BB&quot;/&gt;&lt;wsp:rsid wsp:val=&quot;001E7422&quot;/&gt;&lt;wsp:rsid wsp:val=&quot;001E7F3C&quot;/&gt;&lt;wsp:rsid wsp:val=&quot;001F0FD1&quot;/&gt;&lt;wsp:rsid wsp:val=&quot;001F1401&quot;/&gt;&lt;wsp:rsid wsp:val=&quot;001F171A&quot;/&gt;&lt;wsp:rsid wsp:val=&quot;001F2383&quot;/&gt;&lt;wsp:rsid wsp:val=&quot;001F337A&quot;/&gt;&lt;wsp:rsid wsp:val=&quot;001F3626&quot;/&gt;&lt;wsp:rsid wsp:val=&quot;001F5743&quot;/&gt;&lt;wsp:rsid wsp:val=&quot;001F5FCE&quot;/&gt;&lt;wsp:rsid wsp:val=&quot;001F6383&quot;/&gt;&lt;wsp:rsid wsp:val=&quot;001F6384&quot;/&gt;&lt;wsp:rsid wsp:val=&quot;001F711A&quot;/&gt;&lt;wsp:rsid wsp:val=&quot;001F775F&quot;/&gt;&lt;wsp:rsid wsp:val=&quot;002006C2&quot;/&gt;&lt;wsp:rsid wsp:val=&quot;0020141C&quot;/&gt;&lt;wsp:rsid wsp:val=&quot;002016D3&quot;/&gt;&lt;wsp:rsid wsp:val=&quot;00201DC9&quot;/&gt;&lt;wsp:rsid wsp:val=&quot;00202944&quot;/&gt;&lt;wsp:rsid wsp:val=&quot;002031DC&quot;/&gt;&lt;wsp:rsid wsp:val=&quot;00203EC6&quot;/&gt;&lt;wsp:rsid wsp:val=&quot;00204820&quot;/&gt;&lt;wsp:rsid wsp:val=&quot;0020521F&quot;/&gt;&lt;wsp:rsid wsp:val=&quot;0020551D&quot;/&gt;&lt;wsp:rsid wsp:val=&quot;002057AA&quot;/&gt;&lt;wsp:rsid wsp:val=&quot;002058E0&quot;/&gt;&lt;wsp:rsid wsp:val=&quot;00206594&quot;/&gt;&lt;wsp:rsid wsp:val=&quot;00206AE8&quot;/&gt;&lt;wsp:rsid wsp:val=&quot;00207287&quot;/&gt;&lt;wsp:rsid wsp:val=&quot;002078FB&quot;/&gt;&lt;wsp:rsid wsp:val=&quot;002102F2&quot;/&gt;&lt;wsp:rsid wsp:val=&quot;00211278&quot;/&gt;&lt;wsp:rsid wsp:val=&quot;00211C26&quot;/&gt;&lt;wsp:rsid wsp:val=&quot;00211F3C&quot;/&gt;&lt;wsp:rsid wsp:val=&quot;002121E2&quot;/&gt;&lt;wsp:rsid wsp:val=&quot;002126DB&quot;/&gt;&lt;wsp:rsid wsp:val=&quot;00213420&quot;/&gt;&lt;wsp:rsid wsp:val=&quot;0021362E&quot;/&gt;&lt;wsp:rsid wsp:val=&quot;002137FD&quot;/&gt;&lt;wsp:rsid wsp:val=&quot;002143D1&quot;/&gt;&lt;wsp:rsid wsp:val=&quot;00214681&quot;/&gt;&lt;wsp:rsid wsp:val=&quot;00215035&quot;/&gt;&lt;wsp:rsid wsp:val=&quot;00215F3D&quot;/&gt;&lt;wsp:rsid wsp:val=&quot;0021627D&quot;/&gt;&lt;wsp:rsid wsp:val=&quot;00216740&quot;/&gt;&lt;wsp:rsid wsp:val=&quot;00220418&quot;/&gt;&lt;wsp:rsid wsp:val=&quot;00220B98&quot;/&gt;&lt;wsp:rsid wsp:val=&quot;002210A7&quot;/&gt;&lt;wsp:rsid wsp:val=&quot;00221B52&quot;/&gt;&lt;wsp:rsid wsp:val=&quot;002222C2&quot;/&gt;&lt;wsp:rsid wsp:val=&quot;002229A6&quot;/&gt;&lt;wsp:rsid wsp:val=&quot;00222ACD&quot;/&gt;&lt;wsp:rsid wsp:val=&quot;00222C2A&quot;/&gt;&lt;wsp:rsid wsp:val=&quot;002230A9&quot;/&gt;&lt;wsp:rsid wsp:val=&quot;00224520&quot;/&gt;&lt;wsp:rsid wsp:val=&quot;002249F7&quot;/&gt;&lt;wsp:rsid wsp:val=&quot;00224ED2&quot;/&gt;&lt;wsp:rsid wsp:val=&quot;002253B2&quot;/&gt;&lt;wsp:rsid wsp:val=&quot;00225D4B&quot;/&gt;&lt;wsp:rsid wsp:val=&quot;00227BCE&quot;/&gt;&lt;wsp:rsid wsp:val=&quot;00227E62&quot;/&gt;&lt;wsp:rsid wsp:val=&quot;0023018A&quot;/&gt;&lt;wsp:rsid wsp:val=&quot;002307D6&quot;/&gt;&lt;wsp:rsid wsp:val=&quot;00230850&quot;/&gt;&lt;wsp:rsid wsp:val=&quot;00230912&quot;/&gt;&lt;wsp:rsid wsp:val=&quot;00231149&quot;/&gt;&lt;wsp:rsid wsp:val=&quot;00231FED&quot;/&gt;&lt;wsp:rsid wsp:val=&quot;0023344E&quot;/&gt;&lt;wsp:rsid wsp:val=&quot;0023479D&quot;/&gt;&lt;wsp:rsid wsp:val=&quot;002347C4&quot;/&gt;&lt;wsp:rsid wsp:val=&quot;00235096&quot;/&gt;&lt;wsp:rsid wsp:val=&quot;0023558D&quot;/&gt;&lt;wsp:rsid wsp:val=&quot;00235CCB&quot;/&gt;&lt;wsp:rsid wsp:val=&quot;0023605A&quot;/&gt;&lt;wsp:rsid wsp:val=&quot;002360AF&quot;/&gt;&lt;wsp:rsid wsp:val=&quot;0023646E&quot;/&gt;&lt;wsp:rsid wsp:val=&quot;00236B66&quot;/&gt;&lt;wsp:rsid wsp:val=&quot;0023753A&quot;/&gt;&lt;wsp:rsid wsp:val=&quot;00237706&quot;/&gt;&lt;wsp:rsid wsp:val=&quot;00237CBC&quot;/&gt;&lt;wsp:rsid wsp:val=&quot;0024207F&quot;/&gt;&lt;wsp:rsid wsp:val=&quot;0024245E&quot;/&gt;&lt;wsp:rsid wsp:val=&quot;00242E30&quot;/&gt;&lt;wsp:rsid wsp:val=&quot;00243867&quot;/&gt;&lt;wsp:rsid wsp:val=&quot;002438A6&quot;/&gt;&lt;wsp:rsid wsp:val=&quot;00244FC3&quot;/&gt;&lt;wsp:rsid wsp:val=&quot;002457F1&quot;/&gt;&lt;wsp:rsid wsp:val=&quot;00246B77&quot;/&gt;&lt;wsp:rsid wsp:val=&quot;00246CEA&quot;/&gt;&lt;wsp:rsid wsp:val=&quot;0024773E&quot;/&gt;&lt;wsp:rsid wsp:val=&quot;00247F81&quot;/&gt;&lt;wsp:rsid wsp:val=&quot;00250294&quot;/&gt;&lt;wsp:rsid wsp:val=&quot;002507CA&quot;/&gt;&lt;wsp:rsid wsp:val=&quot;002507E1&quot;/&gt;&lt;wsp:rsid wsp:val=&quot;0025095A&quot;/&gt;&lt;wsp:rsid wsp:val=&quot;00250CE4&quot;/&gt;&lt;wsp:rsid wsp:val=&quot;0025101B&quot;/&gt;&lt;wsp:rsid wsp:val=&quot;002529C0&quot;/&gt;&lt;wsp:rsid wsp:val=&quot;00252D52&quot;/&gt;&lt;wsp:rsid wsp:val=&quot;00252F60&quot;/&gt;&lt;wsp:rsid wsp:val=&quot;002539F9&quot;/&gt;&lt;wsp:rsid wsp:val=&quot;00253C08&quot;/&gt;&lt;wsp:rsid wsp:val=&quot;00254A08&quot;/&gt;&lt;wsp:rsid wsp:val=&quot;00254C68&quot;/&gt;&lt;wsp:rsid wsp:val=&quot;00255363&quot;/&gt;&lt;wsp:rsid wsp:val=&quot;00255417&quot;/&gt;&lt;wsp:rsid wsp:val=&quot;00255CBD&quot;/&gt;&lt;wsp:rsid wsp:val=&quot;00255D83&quot;/&gt;&lt;wsp:rsid wsp:val=&quot;00256122&quot;/&gt;&lt;wsp:rsid wsp:val=&quot;00256C99&quot;/&gt;&lt;wsp:rsid wsp:val=&quot;0026048F&quot;/&gt;&lt;wsp:rsid wsp:val=&quot;00260BA5&quot;/&gt;&lt;wsp:rsid wsp:val=&quot;00262826&quot;/&gt;&lt;wsp:rsid wsp:val=&quot;002629BC&quot;/&gt;&lt;wsp:rsid wsp:val=&quot;0026343F&quot;/&gt;&lt;wsp:rsid wsp:val=&quot;002639C4&quot;/&gt;&lt;wsp:rsid wsp:val=&quot;00264069&quot;/&gt;&lt;wsp:rsid wsp:val=&quot;002640DC&quot;/&gt;&lt;wsp:rsid wsp:val=&quot;002645B1&quot;/&gt;&lt;wsp:rsid wsp:val=&quot;00264F0B&quot;/&gt;&lt;wsp:rsid wsp:val=&quot;00265A95&quot;/&gt;&lt;wsp:rsid wsp:val=&quot;00265B49&quot;/&gt;&lt;wsp:rsid wsp:val=&quot;00267205&quot;/&gt;&lt;wsp:rsid wsp:val=&quot;002675F5&quot;/&gt;&lt;wsp:rsid wsp:val=&quot;002676D8&quot;/&gt;&lt;wsp:rsid wsp:val=&quot;00267F8E&quot;/&gt;&lt;wsp:rsid wsp:val=&quot;002702E3&quot;/&gt;&lt;wsp:rsid wsp:val=&quot;00270310&quot;/&gt;&lt;wsp:rsid wsp:val=&quot;00270ACF&quot;/&gt;&lt;wsp:rsid wsp:val=&quot;00270C77&quot;/&gt;&lt;wsp:rsid wsp:val=&quot;00270E46&quot;/&gt;&lt;wsp:rsid wsp:val=&quot;002711BB&quot;/&gt;&lt;wsp:rsid wsp:val=&quot;002714EB&quot;/&gt;&lt;wsp:rsid wsp:val=&quot;002722E7&quot;/&gt;&lt;wsp:rsid wsp:val=&quot;002723AA&quot;/&gt;&lt;wsp:rsid wsp:val=&quot;002724A0&quot;/&gt;&lt;wsp:rsid wsp:val=&quot;00272B03&quot;/&gt;&lt;wsp:rsid wsp:val=&quot;00273B7A&quot;/&gt;&lt;wsp:rsid wsp:val=&quot;00273E3C&quot;/&gt;&lt;wsp:rsid wsp:val=&quot;00274929&quot;/&gt;&lt;wsp:rsid wsp:val=&quot;002750AA&quot;/&gt;&lt;wsp:rsid wsp:val=&quot;0027560C&quot;/&gt;&lt;wsp:rsid wsp:val=&quot;00275C2D&quot;/&gt;&lt;wsp:rsid wsp:val=&quot;00275D52&quot;/&gt;&lt;wsp:rsid wsp:val=&quot;00276489&quot;/&gt;&lt;wsp:rsid wsp:val=&quot;00276AD2&quot;/&gt;&lt;wsp:rsid wsp:val=&quot;00276B4B&quot;/&gt;&lt;wsp:rsid wsp:val=&quot;00276FC9&quot;/&gt;&lt;wsp:rsid wsp:val=&quot;00277195&quot;/&gt;&lt;wsp:rsid wsp:val=&quot;00277688&quot;/&gt;&lt;wsp:rsid wsp:val=&quot;00277F51&quot;/&gt;&lt;wsp:rsid wsp:val=&quot;00280487&quot;/&gt;&lt;wsp:rsid wsp:val=&quot;0028057A&quot;/&gt;&lt;wsp:rsid wsp:val=&quot;00280C14&quot;/&gt;&lt;wsp:rsid wsp:val=&quot;00280F28&quot;/&gt;&lt;wsp:rsid wsp:val=&quot;0028126E&quot;/&gt;&lt;wsp:rsid wsp:val=&quot;002813B3&quot;/&gt;&lt;wsp:rsid wsp:val=&quot;00281BDA&quot;/&gt;&lt;wsp:rsid wsp:val=&quot;00281F2C&quot;/&gt;&lt;wsp:rsid wsp:val=&quot;002825FA&quot;/&gt;&lt;wsp:rsid wsp:val=&quot;00282AE1&quot;/&gt;&lt;wsp:rsid wsp:val=&quot;00282E66&quot;/&gt;&lt;wsp:rsid wsp:val=&quot;002830EC&quot;/&gt;&lt;wsp:rsid wsp:val=&quot;002833B2&quot;/&gt;&lt;wsp:rsid wsp:val=&quot;00283E41&quot;/&gt;&lt;wsp:rsid wsp:val=&quot;00284D4B&quot;/&gt;&lt;wsp:rsid wsp:val=&quot;0028563F&quot;/&gt;&lt;wsp:rsid wsp:val=&quot;002860EC&quot;/&gt;&lt;wsp:rsid wsp:val=&quot;0028662F&quot;/&gt;&lt;wsp:rsid wsp:val=&quot;00286AC2&quot;/&gt;&lt;wsp:rsid wsp:val=&quot;00286AF5&quot;/&gt;&lt;wsp:rsid wsp:val=&quot;00287108&quot;/&gt;&lt;wsp:rsid wsp:val=&quot;00287824&quot;/&gt;&lt;wsp:rsid wsp:val=&quot;0029107A&quot;/&gt;&lt;wsp:rsid wsp:val=&quot;00291B24&quot;/&gt;&lt;wsp:rsid wsp:val=&quot;0029273F&quot;/&gt;&lt;wsp:rsid wsp:val=&quot;002927D9&quot;/&gt;&lt;wsp:rsid wsp:val=&quot;00292DFB&quot;/&gt;&lt;wsp:rsid wsp:val=&quot;002931D0&quot;/&gt;&lt;wsp:rsid wsp:val=&quot;0029341C&quot;/&gt;&lt;wsp:rsid wsp:val=&quot;00294FA3&quot;/&gt;&lt;wsp:rsid wsp:val=&quot;00295563&quot;/&gt;&lt;wsp:rsid wsp:val=&quot;00296439&quot;/&gt;&lt;wsp:rsid wsp:val=&quot;00296616&quot;/&gt;&lt;wsp:rsid wsp:val=&quot;002967E9&quot;/&gt;&lt;wsp:rsid wsp:val=&quot;00297003&quot;/&gt;&lt;wsp:rsid wsp:val=&quot;002970D5&quot;/&gt;&lt;wsp:rsid wsp:val=&quot;00297737&quot;/&gt;&lt;wsp:rsid wsp:val=&quot;00297E06&quot;/&gt;&lt;wsp:rsid wsp:val=&quot;002A069C&quot;/&gt;&lt;wsp:rsid wsp:val=&quot;002A212C&quot;/&gt;&lt;wsp:rsid wsp:val=&quot;002A26C5&quot;/&gt;&lt;wsp:rsid wsp:val=&quot;002A2D63&quot;/&gt;&lt;wsp:rsid wsp:val=&quot;002A2FF3&quot;/&gt;&lt;wsp:rsid wsp:val=&quot;002A365C&quot;/&gt;&lt;wsp:rsid wsp:val=&quot;002A39D3&quot;/&gt;&lt;wsp:rsid wsp:val=&quot;002A43D0&quot;/&gt;&lt;wsp:rsid wsp:val=&quot;002A57E7&quot;/&gt;&lt;wsp:rsid wsp:val=&quot;002A64E8&quot;/&gt;&lt;wsp:rsid wsp:val=&quot;002A69F0&quot;/&gt;&lt;wsp:rsid wsp:val=&quot;002A6C51&quot;/&gt;&lt;wsp:rsid wsp:val=&quot;002A6ED7&quot;/&gt;&lt;wsp:rsid wsp:val=&quot;002A7125&quot;/&gt;&lt;wsp:rsid wsp:val=&quot;002A74D3&quot;/&gt;&lt;wsp:rsid wsp:val=&quot;002A79EC&quot;/&gt;&lt;wsp:rsid wsp:val=&quot;002A7C46&quot;/&gt;&lt;wsp:rsid wsp:val=&quot;002A7F97&quot;/&gt;&lt;wsp:rsid wsp:val=&quot;002B0872&quot;/&gt;&lt;wsp:rsid wsp:val=&quot;002B0C37&quot;/&gt;&lt;wsp:rsid wsp:val=&quot;002B0D0D&quot;/&gt;&lt;wsp:rsid wsp:val=&quot;002B22F1&quot;/&gt;&lt;wsp:rsid wsp:val=&quot;002B2379&quot;/&gt;&lt;wsp:rsid wsp:val=&quot;002B2AFE&quot;/&gt;&lt;wsp:rsid wsp:val=&quot;002B3A96&quot;/&gt;&lt;wsp:rsid wsp:val=&quot;002B3F59&quot;/&gt;&lt;wsp:rsid wsp:val=&quot;002B4E35&quot;/&gt;&lt;wsp:rsid wsp:val=&quot;002B54AB&quot;/&gt;&lt;wsp:rsid wsp:val=&quot;002B5AB0&quot;/&gt;&lt;wsp:rsid wsp:val=&quot;002B5D60&quot;/&gt;&lt;wsp:rsid wsp:val=&quot;002B683C&quot;/&gt;&lt;wsp:rsid wsp:val=&quot;002B6FCF&quot;/&gt;&lt;wsp:rsid wsp:val=&quot;002B762F&quot;/&gt;&lt;wsp:rsid wsp:val=&quot;002B7953&quot;/&gt;&lt;wsp:rsid wsp:val=&quot;002C0E20&quot;/&gt;&lt;wsp:rsid wsp:val=&quot;002C0EA0&quot;/&gt;&lt;wsp:rsid wsp:val=&quot;002C221F&quot;/&gt;&lt;wsp:rsid wsp:val=&quot;002C2313&quot;/&gt;&lt;wsp:rsid wsp:val=&quot;002C2873&quot;/&gt;&lt;wsp:rsid wsp:val=&quot;002C419A&quot;/&gt;&lt;wsp:rsid wsp:val=&quot;002C474C&quot;/&gt;&lt;wsp:rsid wsp:val=&quot;002C4EB1&quot;/&gt;&lt;wsp:rsid wsp:val=&quot;002C5528&quot;/&gt;&lt;wsp:rsid wsp:val=&quot;002C561E&quot;/&gt;&lt;wsp:rsid wsp:val=&quot;002C56AA&quot;/&gt;&lt;wsp:rsid wsp:val=&quot;002C581A&quot;/&gt;&lt;wsp:rsid wsp:val=&quot;002C6672&quot;/&gt;&lt;wsp:rsid wsp:val=&quot;002C70B1&quot;/&gt;&lt;wsp:rsid wsp:val=&quot;002C79CC&quot;/&gt;&lt;wsp:rsid wsp:val=&quot;002C7E4C&quot;/&gt;&lt;wsp:rsid wsp:val=&quot;002D0CA8&quot;/&gt;&lt;wsp:rsid wsp:val=&quot;002D1066&quot;/&gt;&lt;wsp:rsid wsp:val=&quot;002D1654&quot;/&gt;&lt;wsp:rsid wsp:val=&quot;002D170B&quot;/&gt;&lt;wsp:rsid wsp:val=&quot;002D2508&quot;/&gt;&lt;wsp:rsid wsp:val=&quot;002D293E&quot;/&gt;&lt;wsp:rsid wsp:val=&quot;002D2C08&quot;/&gt;&lt;wsp:rsid wsp:val=&quot;002D3C67&quot;/&gt;&lt;wsp:rsid wsp:val=&quot;002D4C72&quot;/&gt;&lt;wsp:rsid wsp:val=&quot;002D4FC8&quot;/&gt;&lt;wsp:rsid wsp:val=&quot;002D5213&quot;/&gt;&lt;wsp:rsid wsp:val=&quot;002D6CF8&quot;/&gt;&lt;wsp:rsid wsp:val=&quot;002D76A2&quot;/&gt;&lt;wsp:rsid wsp:val=&quot;002E06BA&quot;/&gt;&lt;wsp:rsid wsp:val=&quot;002E0A28&quot;/&gt;&lt;wsp:rsid wsp:val=&quot;002E111A&quot;/&gt;&lt;wsp:rsid wsp:val=&quot;002E11BC&quot;/&gt;&lt;wsp:rsid wsp:val=&quot;002E17BB&quot;/&gt;&lt;wsp:rsid wsp:val=&quot;002E1F78&quot;/&gt;&lt;wsp:rsid wsp:val=&quot;002E2C9C&quot;/&gt;&lt;wsp:rsid wsp:val=&quot;002E2EB2&quot;/&gt;&lt;wsp:rsid wsp:val=&quot;002E3D19&quot;/&gt;&lt;wsp:rsid wsp:val=&quot;002E41C7&quot;/&gt;&lt;wsp:rsid wsp:val=&quot;002E4F7F&quot;/&gt;&lt;wsp:rsid wsp:val=&quot;002E50B9&quot;/&gt;&lt;wsp:rsid wsp:val=&quot;002E5855&quot;/&gt;&lt;wsp:rsid wsp:val=&quot;002E5D07&quot;/&gt;&lt;wsp:rsid wsp:val=&quot;002E64BE&quot;/&gt;&lt;wsp:rsid wsp:val=&quot;002E653A&quot;/&gt;&lt;wsp:rsid wsp:val=&quot;002E7879&quot;/&gt;&lt;wsp:rsid wsp:val=&quot;002E7B53&quot;/&gt;&lt;wsp:rsid wsp:val=&quot;002F081E&quot;/&gt;&lt;wsp:rsid wsp:val=&quot;002F11B9&quot;/&gt;&lt;wsp:rsid wsp:val=&quot;002F1E76&quot;/&gt;&lt;wsp:rsid wsp:val=&quot;002F23EB&quot;/&gt;&lt;wsp:rsid wsp:val=&quot;002F2D53&quot;/&gt;&lt;wsp:rsid wsp:val=&quot;002F30A9&quot;/&gt;&lt;wsp:rsid wsp:val=&quot;002F4E9B&quot;/&gt;&lt;wsp:rsid wsp:val=&quot;002F4EEA&quot;/&gt;&lt;wsp:rsid wsp:val=&quot;002F5B02&quot;/&gt;&lt;wsp:rsid wsp:val=&quot;002F5D33&quot;/&gt;&lt;wsp:rsid wsp:val=&quot;002F62E9&quot;/&gt;&lt;wsp:rsid wsp:val=&quot;002F6F82&quot;/&gt;&lt;wsp:rsid wsp:val=&quot;002F7985&quot;/&gt;&lt;wsp:rsid wsp:val=&quot;002F7A97&quot;/&gt;&lt;wsp:rsid wsp:val=&quot;002F7EB2&quot;/&gt;&lt;wsp:rsid wsp:val=&quot;0030098B&quot;/&gt;&lt;wsp:rsid wsp:val=&quot;003009CA&quot;/&gt;&lt;wsp:rsid wsp:val=&quot;003009E7&quot;/&gt;&lt;wsp:rsid wsp:val=&quot;00300D1E&quot;/&gt;&lt;wsp:rsid wsp:val=&quot;00301247&quot;/&gt;&lt;wsp:rsid wsp:val=&quot;0030144C&quot;/&gt;&lt;wsp:rsid wsp:val=&quot;0030157D&quot;/&gt;&lt;wsp:rsid wsp:val=&quot;00301D96&quot;/&gt;&lt;wsp:rsid wsp:val=&quot;00301E30&quot;/&gt;&lt;wsp:rsid wsp:val=&quot;003021E2&quot;/&gt;&lt;wsp:rsid wsp:val=&quot;00303A6E&quot;/&gt;&lt;wsp:rsid wsp:val=&quot;00304988&quot;/&gt;&lt;wsp:rsid wsp:val=&quot;00304BA7&quot;/&gt;&lt;wsp:rsid wsp:val=&quot;003053EB&quot;/&gt;&lt;wsp:rsid wsp:val=&quot;00305473&quot;/&gt;&lt;wsp:rsid wsp:val=&quot;0030602D&quot;/&gt;&lt;wsp:rsid wsp:val=&quot;0030642B&quot;/&gt;&lt;wsp:rsid wsp:val=&quot;0030654C&quot;/&gt;&lt;wsp:rsid wsp:val=&quot;0030683D&quot;/&gt;&lt;wsp:rsid wsp:val=&quot;00307077&quot;/&gt;&lt;wsp:rsid wsp:val=&quot;0030732A&quot;/&gt;&lt;wsp:rsid wsp:val=&quot;003077B6&quot;/&gt;&lt;wsp:rsid wsp:val=&quot;00307A68&quot;/&gt;&lt;wsp:rsid wsp:val=&quot;00307E8B&quot;/&gt;&lt;wsp:rsid wsp:val=&quot;00311DA5&quot;/&gt;&lt;wsp:rsid wsp:val=&quot;00311E73&quot;/&gt;&lt;wsp:rsid wsp:val=&quot;00311EAA&quot;/&gt;&lt;wsp:rsid wsp:val=&quot;00311F54&quot;/&gt;&lt;wsp:rsid wsp:val=&quot;00312A91&quot;/&gt;&lt;wsp:rsid wsp:val=&quot;00313311&quot;/&gt;&lt;wsp:rsid wsp:val=&quot;003138F4&quot;/&gt;&lt;wsp:rsid wsp:val=&quot;00314CE0&quot;/&gt;&lt;wsp:rsid wsp:val=&quot;00314DC4&quot;/&gt;&lt;wsp:rsid wsp:val=&quot;00314E1B&quot;/&gt;&lt;wsp:rsid wsp:val=&quot;0031551B&quot;/&gt;&lt;wsp:rsid wsp:val=&quot;003160B5&quot;/&gt;&lt;wsp:rsid wsp:val=&quot;00316953&quot;/&gt;&lt;wsp:rsid wsp:val=&quot;00316AEB&quot;/&gt;&lt;wsp:rsid wsp:val=&quot;00316DC3&quot;/&gt;&lt;wsp:rsid wsp:val=&quot;003171BC&quot;/&gt;&lt;wsp:rsid wsp:val=&quot;00317D41&quot;/&gt;&lt;wsp:rsid wsp:val=&quot;0032048A&quot;/&gt;&lt;wsp:rsid wsp:val=&quot;00321011&quot;/&gt;&lt;wsp:rsid wsp:val=&quot;0032105E&quot;/&gt;&lt;wsp:rsid wsp:val=&quot;003214B3&quot;/&gt;&lt;wsp:rsid wsp:val=&quot;003221F9&quot;/&gt;&lt;wsp:rsid wsp:val=&quot;003236B3&quot;/&gt;&lt;wsp:rsid wsp:val=&quot;0032376A&quot;/&gt;&lt;wsp:rsid wsp:val=&quot;00323CA1&quot;/&gt;&lt;wsp:rsid wsp:val=&quot;003241C9&quot;/&gt;&lt;wsp:rsid wsp:val=&quot;003243A8&quot;/&gt;&lt;wsp:rsid wsp:val=&quot;00324769&quot;/&gt;&lt;wsp:rsid wsp:val=&quot;00324C8C&quot;/&gt;&lt;wsp:rsid wsp:val=&quot;00326489&quot;/&gt;&lt;wsp:rsid wsp:val=&quot;00326764&quot;/&gt;&lt;wsp:rsid wsp:val=&quot;00327028&quot;/&gt;&lt;wsp:rsid wsp:val=&quot;003272C7&quot;/&gt;&lt;wsp:rsid wsp:val=&quot;003273AD&quot;/&gt;&lt;wsp:rsid wsp:val=&quot;003315E4&quot;/&gt;&lt;wsp:rsid wsp:val=&quot;00331B88&quot;/&gt;&lt;wsp:rsid wsp:val=&quot;00331CB3&quot;/&gt;&lt;wsp:rsid wsp:val=&quot;003328E3&quot;/&gt;&lt;wsp:rsid wsp:val=&quot;00332942&quot;/&gt;&lt;wsp:rsid wsp:val=&quot;00332FCE&quot;/&gt;&lt;wsp:rsid wsp:val=&quot;0033327B&quot;/&gt;&lt;wsp:rsid wsp:val=&quot;00333978&quot;/&gt;&lt;wsp:rsid wsp:val=&quot;003339C1&quot;/&gt;&lt;wsp:rsid wsp:val=&quot;00333A7B&quot;/&gt;&lt;wsp:rsid wsp:val=&quot;00333CB7&quot;/&gt;&lt;wsp:rsid wsp:val=&quot;00333FD8&quot;/&gt;&lt;wsp:rsid wsp:val=&quot;00334948&quot;/&gt;&lt;wsp:rsid wsp:val=&quot;003349E3&quot;/&gt;&lt;wsp:rsid wsp:val=&quot;00334F0B&quot;/&gt;&lt;wsp:rsid wsp:val=&quot;00335A34&quot;/&gt;&lt;wsp:rsid wsp:val=&quot;00335D38&quot;/&gt;&lt;wsp:rsid wsp:val=&quot;0033637D&quot;/&gt;&lt;wsp:rsid wsp:val=&quot;003363BF&quot;/&gt;&lt;wsp:rsid wsp:val=&quot;00336A01&quot;/&gt;&lt;wsp:rsid wsp:val=&quot;00336FB7&quot;/&gt;&lt;wsp:rsid wsp:val=&quot;00337790&quot;/&gt;&lt;wsp:rsid wsp:val=&quot;00341F29&quot;/&gt;&lt;wsp:rsid wsp:val=&quot;0034265A&quot;/&gt;&lt;wsp:rsid wsp:val=&quot;003427F8&quot;/&gt;&lt;wsp:rsid wsp:val=&quot;003431D1&quot;/&gt;&lt;wsp:rsid wsp:val=&quot;003435E8&quot;/&gt;&lt;wsp:rsid wsp:val=&quot;00343814&quot;/&gt;&lt;wsp:rsid wsp:val=&quot;00343937&quot;/&gt;&lt;wsp:rsid wsp:val=&quot;003439E9&quot;/&gt;&lt;wsp:rsid wsp:val=&quot;00343A5F&quot;/&gt;&lt;wsp:rsid wsp:val=&quot;00343E56&quot;/&gt;&lt;wsp:rsid wsp:val=&quot;00344087&quot;/&gt;&lt;wsp:rsid wsp:val=&quot;00344D87&quot;/&gt;&lt;wsp:rsid wsp:val=&quot;0034539C&quot;/&gt;&lt;wsp:rsid wsp:val=&quot;00345943&quot;/&gt;&lt;wsp:rsid wsp:val=&quot;00351DE4&quot;/&gt;&lt;wsp:rsid wsp:val=&quot;0035221A&quot;/&gt;&lt;wsp:rsid wsp:val=&quot;0035239B&quot;/&gt;&lt;wsp:rsid wsp:val=&quot;00352BEA&quot;/&gt;&lt;wsp:rsid wsp:val=&quot;00354894&quot;/&gt;&lt;wsp:rsid wsp:val=&quot;00354E70&quot;/&gt;&lt;wsp:rsid wsp:val=&quot;00354F8D&quot;/&gt;&lt;wsp:rsid wsp:val=&quot;00355C3E&quot;/&gt;&lt;wsp:rsid wsp:val=&quot;00356060&quot;/&gt;&lt;wsp:rsid wsp:val=&quot;00356183&quot;/&gt;&lt;wsp:rsid wsp:val=&quot;00356430&quot;/&gt;&lt;wsp:rsid wsp:val=&quot;00356450&quot;/&gt;&lt;wsp:rsid wsp:val=&quot;00356ED0&quot;/&gt;&lt;wsp:rsid wsp:val=&quot;00357ED5&quot;/&gt;&lt;wsp:rsid wsp:val=&quot;0036032E&quot;/&gt;&lt;wsp:rsid wsp:val=&quot;00360873&quot;/&gt;&lt;wsp:rsid wsp:val=&quot;003611EB&quot;/&gt;&lt;wsp:rsid wsp:val=&quot;00361D17&quot;/&gt;&lt;wsp:rsid wsp:val=&quot;00362545&quot;/&gt;&lt;wsp:rsid wsp:val=&quot;0036288E&quot;/&gt;&lt;wsp:rsid wsp:val=&quot;00362B84&quot;/&gt;&lt;wsp:rsid wsp:val=&quot;00363A62&quot;/&gt;&lt;wsp:rsid wsp:val=&quot;003644FC&quot;/&gt;&lt;wsp:rsid wsp:val=&quot;003654BC&quot;/&gt;&lt;wsp:rsid wsp:val=&quot;00366477&quot;/&gt;&lt;wsp:rsid wsp:val=&quot;00367654&quot;/&gt;&lt;wsp:rsid wsp:val=&quot;00367934&quot;/&gt;&lt;wsp:rsid wsp:val=&quot;00367A5D&quot;/&gt;&lt;wsp:rsid wsp:val=&quot;00367E22&quot;/&gt;&lt;wsp:rsid wsp:val=&quot;00370B98&quot;/&gt;&lt;wsp:rsid wsp:val=&quot;003718A9&quot;/&gt;&lt;wsp:rsid wsp:val=&quot;003719EA&quot;/&gt;&lt;wsp:rsid wsp:val=&quot;0037217F&quot;/&gt;&lt;wsp:rsid wsp:val=&quot;0037232D&quot;/&gt;&lt;wsp:rsid wsp:val=&quot;0037311B&quot;/&gt;&lt;wsp:rsid wsp:val=&quot;00373B8F&quot;/&gt;&lt;wsp:rsid wsp:val=&quot;003744FA&quot;/&gt;&lt;wsp:rsid wsp:val=&quot;00374836&quot;/&gt;&lt;wsp:rsid wsp:val=&quot;00375148&quot;/&gt;&lt;wsp:rsid wsp:val=&quot;00375B4A&quot;/&gt;&lt;wsp:rsid wsp:val=&quot;0037658E&quot;/&gt;&lt;wsp:rsid wsp:val=&quot;00376625&quot;/&gt;&lt;wsp:rsid wsp:val=&quot;0037666F&quot;/&gt;&lt;wsp:rsid wsp:val=&quot;0037714C&quot;/&gt;&lt;wsp:rsid wsp:val=&quot;0037759F&quot;/&gt;&lt;wsp:rsid wsp:val=&quot;003778B3&quot;/&gt;&lt;wsp:rsid wsp:val=&quot;00377957&quot;/&gt;&lt;wsp:rsid wsp:val=&quot;00380490&quot;/&gt;&lt;wsp:rsid wsp:val=&quot;00380506&quot;/&gt;&lt;wsp:rsid wsp:val=&quot;0038157C&quot;/&gt;&lt;wsp:rsid wsp:val=&quot;003815AA&quot;/&gt;&lt;wsp:rsid wsp:val=&quot;003819D3&quot;/&gt;&lt;wsp:rsid wsp:val=&quot;003830BC&quot;/&gt;&lt;wsp:rsid wsp:val=&quot;003831E2&quot;/&gt;&lt;wsp:rsid wsp:val=&quot;00384476&quot;/&gt;&lt;wsp:rsid wsp:val=&quot;003854D0&quot;/&gt;&lt;wsp:rsid wsp:val=&quot;00385611&quot;/&gt;&lt;wsp:rsid wsp:val=&quot;00385762&quot;/&gt;&lt;wsp:rsid wsp:val=&quot;00385E0B&quot;/&gt;&lt;wsp:rsid wsp:val=&quot;00385E89&quot;/&gt;&lt;wsp:rsid wsp:val=&quot;003861C7&quot;/&gt;&lt;wsp:rsid wsp:val=&quot;00386505&quot;/&gt;&lt;wsp:rsid wsp:val=&quot;00386973&quot;/&gt;&lt;wsp:rsid wsp:val=&quot;00386E8E&quot;/&gt;&lt;wsp:rsid wsp:val=&quot;003872D4&quot;/&gt;&lt;wsp:rsid wsp:val=&quot;00387334&quot;/&gt;&lt;wsp:rsid wsp:val=&quot;003878F7&quot;/&gt;&lt;wsp:rsid wsp:val=&quot;00387E24&quot;/&gt;&lt;wsp:rsid wsp:val=&quot;0039047F&quot;/&gt;&lt;wsp:rsid wsp:val=&quot;0039066C&quot;/&gt;&lt;wsp:rsid wsp:val=&quot;00390B8C&quot;/&gt;&lt;wsp:rsid wsp:val=&quot;0039105C&quot;/&gt;&lt;wsp:rsid wsp:val=&quot;003916C5&quot;/&gt;&lt;wsp:rsid wsp:val=&quot;00391AC5&quot;/&gt;&lt;wsp:rsid wsp:val=&quot;0039254F&quot;/&gt;&lt;wsp:rsid wsp:val=&quot;00392720&quot;/&gt;&lt;wsp:rsid wsp:val=&quot;00392998&quot;/&gt;&lt;wsp:rsid wsp:val=&quot;00392EC1&quot;/&gt;&lt;wsp:rsid wsp:val=&quot;00392FE2&quot;/&gt;&lt;wsp:rsid wsp:val=&quot;003941EC&quot;/&gt;&lt;wsp:rsid wsp:val=&quot;00394A31&quot;/&gt;&lt;wsp:rsid wsp:val=&quot;00394C91&quot;/&gt;&lt;wsp:rsid wsp:val=&quot;0039501E&quot;/&gt;&lt;wsp:rsid wsp:val=&quot;003951D3&quot;/&gt;&lt;wsp:rsid wsp:val=&quot;00395B84&quot;/&gt;&lt;wsp:rsid wsp:val=&quot;00395BF7&quot;/&gt;&lt;wsp:rsid wsp:val=&quot;00395D2F&quot;/&gt;&lt;wsp:rsid wsp:val=&quot;003963BD&quot;/&gt;&lt;wsp:rsid wsp:val=&quot;00396607&quot;/&gt;&lt;wsp:rsid wsp:val=&quot;00396906&quot;/&gt;&lt;wsp:rsid wsp:val=&quot;00396AAE&quot;/&gt;&lt;wsp:rsid wsp:val=&quot;00396AF0&quot;/&gt;&lt;wsp:rsid wsp:val=&quot;003975A9&quot;/&gt;&lt;wsp:rsid wsp:val=&quot;0039793D&quot;/&gt;&lt;wsp:rsid wsp:val=&quot;003A042D&quot;/&gt;&lt;wsp:rsid wsp:val=&quot;003A0DB0&quot;/&gt;&lt;wsp:rsid wsp:val=&quot;003A1205&quot;/&gt;&lt;wsp:rsid wsp:val=&quot;003A19DA&quot;/&gt;&lt;wsp:rsid wsp:val=&quot;003A1FC5&quot;/&gt;&lt;wsp:rsid wsp:val=&quot;003A1FF5&quot;/&gt;&lt;wsp:rsid wsp:val=&quot;003A2A6B&quot;/&gt;&lt;wsp:rsid wsp:val=&quot;003A2CAC&quot;/&gt;&lt;wsp:rsid wsp:val=&quot;003A2DAA&quot;/&gt;&lt;wsp:rsid wsp:val=&quot;003A2FEE&quot;/&gt;&lt;wsp:rsid wsp:val=&quot;003A32B0&quot;/&gt;&lt;wsp:rsid wsp:val=&quot;003A32E9&quot;/&gt;&lt;wsp:rsid wsp:val=&quot;003A32F2&quot;/&gt;&lt;wsp:rsid wsp:val=&quot;003A3406&quot;/&gt;&lt;wsp:rsid wsp:val=&quot;003A3743&quot;/&gt;&lt;wsp:rsid wsp:val=&quot;003A38CF&quot;/&gt;&lt;wsp:rsid wsp:val=&quot;003A3981&quot;/&gt;&lt;wsp:rsid wsp:val=&quot;003A3EA9&quot;/&gt;&lt;wsp:rsid wsp:val=&quot;003A5889&quot;/&gt;&lt;wsp:rsid wsp:val=&quot;003A5FC3&quot;/&gt;&lt;wsp:rsid wsp:val=&quot;003A63D6&quot;/&gt;&lt;wsp:rsid wsp:val=&quot;003A6E05&quot;/&gt;&lt;wsp:rsid wsp:val=&quot;003A7126&quot;/&gt;&lt;wsp:rsid wsp:val=&quot;003A72E9&quot;/&gt;&lt;wsp:rsid wsp:val=&quot;003A77FC&quot;/&gt;&lt;wsp:rsid wsp:val=&quot;003A7D78&quot;/&gt;&lt;wsp:rsid wsp:val=&quot;003B07DF&quot;/&gt;&lt;wsp:rsid wsp:val=&quot;003B0900&quot;/&gt;&lt;wsp:rsid wsp:val=&quot;003B143A&quot;/&gt;&lt;wsp:rsid wsp:val=&quot;003B1F05&quot;/&gt;&lt;wsp:rsid wsp:val=&quot;003B27FE&quot;/&gt;&lt;wsp:rsid wsp:val=&quot;003B29C8&quot;/&gt;&lt;wsp:rsid wsp:val=&quot;003B320D&quot;/&gt;&lt;wsp:rsid wsp:val=&quot;003B3866&quot;/&gt;&lt;wsp:rsid wsp:val=&quot;003B3951&quot;/&gt;&lt;wsp:rsid wsp:val=&quot;003B3B9D&quot;/&gt;&lt;wsp:rsid wsp:val=&quot;003B4700&quot;/&gt;&lt;wsp:rsid wsp:val=&quot;003B5814&quot;/&gt;&lt;wsp:rsid wsp:val=&quot;003B5994&quot;/&gt;&lt;wsp:rsid wsp:val=&quot;003B5EDB&quot;/&gt;&lt;wsp:rsid wsp:val=&quot;003B5F08&quot;/&gt;&lt;wsp:rsid wsp:val=&quot;003B6F07&quot;/&gt;&lt;wsp:rsid wsp:val=&quot;003B7A71&quot;/&gt;&lt;wsp:rsid wsp:val=&quot;003C01F1&quot;/&gt;&lt;wsp:rsid wsp:val=&quot;003C09F9&quot;/&gt;&lt;wsp:rsid wsp:val=&quot;003C18C2&quot;/&gt;&lt;wsp:rsid wsp:val=&quot;003C2269&quot;/&gt;&lt;wsp:rsid wsp:val=&quot;003C2769&quot;/&gt;&lt;wsp:rsid wsp:val=&quot;003C2D4B&quot;/&gt;&lt;wsp:rsid wsp:val=&quot;003C2EF2&quot;/&gt;&lt;wsp:rsid wsp:val=&quot;003C4233&quot;/&gt;&lt;wsp:rsid wsp:val=&quot;003C46BF&quot;/&gt;&lt;wsp:rsid wsp:val=&quot;003C4B42&quot;/&gt;&lt;wsp:rsid wsp:val=&quot;003C4C0E&quot;/&gt;&lt;wsp:rsid wsp:val=&quot;003C4CFF&quot;/&gt;&lt;wsp:rsid wsp:val=&quot;003C594E&quot;/&gt;&lt;wsp:rsid wsp:val=&quot;003C6062&quot;/&gt;&lt;wsp:rsid wsp:val=&quot;003C6464&quot;/&gt;&lt;wsp:rsid wsp:val=&quot;003C6B37&quot;/&gt;&lt;wsp:rsid wsp:val=&quot;003C7105&quot;/&gt;&lt;wsp:rsid wsp:val=&quot;003C7744&quot;/&gt;&lt;wsp:rsid wsp:val=&quot;003C7DCA&quot;/&gt;&lt;wsp:rsid wsp:val=&quot;003D1785&quot;/&gt;&lt;wsp:rsid wsp:val=&quot;003D1911&quot;/&gt;&lt;wsp:rsid wsp:val=&quot;003D1976&quot;/&gt;&lt;wsp:rsid wsp:val=&quot;003D1DA2&quot;/&gt;&lt;wsp:rsid wsp:val=&quot;003D1F39&quot;/&gt;&lt;wsp:rsid wsp:val=&quot;003D2656&quot;/&gt;&lt;wsp:rsid wsp:val=&quot;003D3104&quot;/&gt;&lt;wsp:rsid wsp:val=&quot;003D3294&quot;/&gt;&lt;wsp:rsid wsp:val=&quot;003D3B06&quot;/&gt;&lt;wsp:rsid wsp:val=&quot;003D3BE5&quot;/&gt;&lt;wsp:rsid wsp:val=&quot;003D3CD5&quot;/&gt;&lt;wsp:rsid wsp:val=&quot;003D4806&quot;/&gt;&lt;wsp:rsid wsp:val=&quot;003D4932&quot;/&gt;&lt;wsp:rsid wsp:val=&quot;003D4F1B&quot;/&gt;&lt;wsp:rsid wsp:val=&quot;003D6059&quot;/&gt;&lt;wsp:rsid wsp:val=&quot;003D6779&quot;/&gt;&lt;wsp:rsid wsp:val=&quot;003D69F6&quot;/&gt;&lt;wsp:rsid wsp:val=&quot;003D6DD6&quot;/&gt;&lt;wsp:rsid wsp:val=&quot;003D746E&quot;/&gt;&lt;wsp:rsid wsp:val=&quot;003E01A9&quot;/&gt;&lt;wsp:rsid wsp:val=&quot;003E0250&quot;/&gt;&lt;wsp:rsid wsp:val=&quot;003E06BE&quot;/&gt;&lt;wsp:rsid wsp:val=&quot;003E07F3&quot;/&gt;&lt;wsp:rsid wsp:val=&quot;003E1514&quot;/&gt;&lt;wsp:rsid wsp:val=&quot;003E1C97&quot;/&gt;&lt;wsp:rsid wsp:val=&quot;003E2FDB&quot;/&gt;&lt;wsp:rsid wsp:val=&quot;003E3AFE&quot;/&gt;&lt;wsp:rsid wsp:val=&quot;003E4409&quot;/&gt;&lt;wsp:rsid wsp:val=&quot;003E4758&quot;/&gt;&lt;wsp:rsid wsp:val=&quot;003E49E2&quot;/&gt;&lt;wsp:rsid wsp:val=&quot;003E4ACB&quot;/&gt;&lt;wsp:rsid wsp:val=&quot;003E50C9&quot;/&gt;&lt;wsp:rsid wsp:val=&quot;003E52CC&quot;/&gt;&lt;wsp:rsid wsp:val=&quot;003E58AF&quot;/&gt;&lt;wsp:rsid wsp:val=&quot;003E5C4E&quot;/&gt;&lt;wsp:rsid wsp:val=&quot;003E650B&quot;/&gt;&lt;wsp:rsid wsp:val=&quot;003E6A94&quot;/&gt;&lt;wsp:rsid wsp:val=&quot;003E7243&quot;/&gt;&lt;wsp:rsid wsp:val=&quot;003E79E9&quot;/&gt;&lt;wsp:rsid wsp:val=&quot;003F0D4F&quot;/&gt;&lt;wsp:rsid wsp:val=&quot;003F0F58&quot;/&gt;&lt;wsp:rsid wsp:val=&quot;003F1181&quot;/&gt;&lt;wsp:rsid wsp:val=&quot;003F12FB&quot;/&gt;&lt;wsp:rsid wsp:val=&quot;003F13FE&quot;/&gt;&lt;wsp:rsid wsp:val=&quot;003F1BB7&quot;/&gt;&lt;wsp:rsid wsp:val=&quot;003F1F41&quot;/&gt;&lt;wsp:rsid wsp:val=&quot;003F21A8&quot;/&gt;&lt;wsp:rsid wsp:val=&quot;003F224C&quot;/&gt;&lt;wsp:rsid wsp:val=&quot;003F2457&quot;/&gt;&lt;wsp:rsid wsp:val=&quot;003F2DFE&quot;/&gt;&lt;wsp:rsid wsp:val=&quot;003F2E14&quot;/&gt;&lt;wsp:rsid wsp:val=&quot;003F4506&quot;/&gt;&lt;wsp:rsid wsp:val=&quot;003F49C5&quot;/&gt;&lt;wsp:rsid wsp:val=&quot;003F4D46&quot;/&gt;&lt;wsp:rsid wsp:val=&quot;003F51F8&quot;/&gt;&lt;wsp:rsid wsp:val=&quot;003F5A74&quot;/&gt;&lt;wsp:rsid wsp:val=&quot;003F6000&quot;/&gt;&lt;wsp:rsid wsp:val=&quot;003F6166&quot;/&gt;&lt;wsp:rsid wsp:val=&quot;003F6A39&quot;/&gt;&lt;wsp:rsid wsp:val=&quot;003F6E19&quot;/&gt;&lt;wsp:rsid wsp:val=&quot;003F7122&quot;/&gt;&lt;wsp:rsid wsp:val=&quot;003F7410&quot;/&gt;&lt;wsp:rsid wsp:val=&quot;003F7A73&quot;/&gt;&lt;wsp:rsid wsp:val=&quot;003F7DEA&quot;/&gt;&lt;wsp:rsid wsp:val=&quot;00400666&quot;/&gt;&lt;wsp:rsid wsp:val=&quot;00400688&quot;/&gt;&lt;wsp:rsid wsp:val=&quot;0040077E&quot;/&gt;&lt;wsp:rsid wsp:val=&quot;00400B2E&quot;/&gt;&lt;wsp:rsid wsp:val=&quot;004015EB&quot;/&gt;&lt;wsp:rsid wsp:val=&quot;00401892&quot;/&gt;&lt;wsp:rsid wsp:val=&quot;00401FD0&quot;/&gt;&lt;wsp:rsid wsp:val=&quot;004021CA&quot;/&gt;&lt;wsp:rsid wsp:val=&quot;004023AC&quot;/&gt;&lt;wsp:rsid wsp:val=&quot;00402DB2&quot;/&gt;&lt;wsp:rsid wsp:val=&quot;00402F76&quot;/&gt;&lt;wsp:rsid wsp:val=&quot;004039BA&quot;/&gt;&lt;wsp:rsid wsp:val=&quot;00404B35&quot;/&gt;&lt;wsp:rsid wsp:val=&quot;00405085&quot;/&gt;&lt;wsp:rsid wsp:val=&quot;0040599E&quot;/&gt;&lt;wsp:rsid wsp:val=&quot;00405D45&quot;/&gt;&lt;wsp:rsid wsp:val=&quot;00405DBD&quot;/&gt;&lt;wsp:rsid wsp:val=&quot;0040763B&quot;/&gt;&lt;wsp:rsid wsp:val=&quot;004078C2&quot;/&gt;&lt;wsp:rsid wsp:val=&quot;004079A9&quot;/&gt;&lt;wsp:rsid wsp:val=&quot;00410504&quot;/&gt;&lt;wsp:rsid wsp:val=&quot;004106EE&quot;/&gt;&lt;wsp:rsid wsp:val=&quot;00410805&quot;/&gt;&lt;wsp:rsid wsp:val=&quot;00410D39&quot;/&gt;&lt;wsp:rsid wsp:val=&quot;00411C76&quot;/&gt;&lt;wsp:rsid wsp:val=&quot;00411CEC&quot;/&gt;&lt;wsp:rsid wsp:val=&quot;00411FEC&quot;/&gt;&lt;wsp:rsid wsp:val=&quot;00412411&quot;/&gt;&lt;wsp:rsid wsp:val=&quot;00412E61&quot;/&gt;&lt;wsp:rsid wsp:val=&quot;00413FAC&quot;/&gt;&lt;wsp:rsid wsp:val=&quot;004143F0&quot;/&gt;&lt;wsp:rsid wsp:val=&quot;00414513&quot;/&gt;&lt;wsp:rsid wsp:val=&quot;004146C7&quot;/&gt;&lt;wsp:rsid wsp:val=&quot;004147A9&quot;/&gt;&lt;wsp:rsid wsp:val=&quot;00416202&quot;/&gt;&lt;wsp:rsid wsp:val=&quot;004163EC&quot;/&gt;&lt;wsp:rsid wsp:val=&quot;00416A41&quot;/&gt;&lt;wsp:rsid wsp:val=&quot;00416F1B&quot;/&gt;&lt;wsp:rsid wsp:val=&quot;00417A28&quot;/&gt;&lt;wsp:rsid wsp:val=&quot;00420494&quot;/&gt;&lt;wsp:rsid wsp:val=&quot;004207B0&quot;/&gt;&lt;wsp:rsid wsp:val=&quot;0042092E&quot;/&gt;&lt;wsp:rsid wsp:val=&quot;0042156E&quot;/&gt;&lt;wsp:rsid wsp:val=&quot;00421DFD&quot;/&gt;&lt;wsp:rsid wsp:val=&quot;00421E3E&quot;/&gt;&lt;wsp:rsid wsp:val=&quot;004221CA&quot;/&gt;&lt;wsp:rsid wsp:val=&quot;004225E0&quot;/&gt;&lt;wsp:rsid wsp:val=&quot;00424AFC&quot;/&gt;&lt;wsp:rsid wsp:val=&quot;00425A61&quot;/&gt;&lt;wsp:rsid wsp:val=&quot;00425CED&quot;/&gt;&lt;wsp:rsid wsp:val=&quot;00425D1F&quot;/&gt;&lt;wsp:rsid wsp:val=&quot;00426AAF&quot;/&gt;&lt;wsp:rsid wsp:val=&quot;00426F10&quot;/&gt;&lt;wsp:rsid wsp:val=&quot;004270E7&quot;/&gt;&lt;wsp:rsid wsp:val=&quot;004272E0&quot;/&gt;&lt;wsp:rsid wsp:val=&quot;00430BCE&quot;/&gt;&lt;wsp:rsid wsp:val=&quot;004318F7&quot;/&gt;&lt;wsp:rsid wsp:val=&quot;00431EBA&quot;/&gt;&lt;wsp:rsid wsp:val=&quot;00433541&quot;/&gt;&lt;wsp:rsid wsp:val=&quot;004337FC&quot;/&gt;&lt;wsp:rsid wsp:val=&quot;00433DD8&quot;/&gt;&lt;wsp:rsid wsp:val=&quot;00434061&quot;/&gt;&lt;wsp:rsid wsp:val=&quot;0043470D&quot;/&gt;&lt;wsp:rsid wsp:val=&quot;00434EBA&quot;/&gt;&lt;wsp:rsid wsp:val=&quot;00435581&quot;/&gt;&lt;wsp:rsid wsp:val=&quot;004366B4&quot;/&gt;&lt;wsp:rsid wsp:val=&quot;004374B3&quot;/&gt;&lt;wsp:rsid wsp:val=&quot;00440172&quot;/&gt;&lt;wsp:rsid wsp:val=&quot;00440A98&quot;/&gt;&lt;wsp:rsid wsp:val=&quot;00440F48&quot;/&gt;&lt;wsp:rsid wsp:val=&quot;0044110A&quot;/&gt;&lt;wsp:rsid wsp:val=&quot;00441270&quot;/&gt;&lt;wsp:rsid wsp:val=&quot;00442976&quot;/&gt;&lt;wsp:rsid wsp:val=&quot;00442CC3&quot;/&gt;&lt;wsp:rsid wsp:val=&quot;00442CCE&quot;/&gt;&lt;wsp:rsid wsp:val=&quot;0044357E&quot;/&gt;&lt;wsp:rsid wsp:val=&quot;004446B9&quot;/&gt;&lt;wsp:rsid wsp:val=&quot;0044525C&quot;/&gt;&lt;wsp:rsid wsp:val=&quot;004455C7&quot;/&gt;&lt;wsp:rsid wsp:val=&quot;004456F3&quot;/&gt;&lt;wsp:rsid wsp:val=&quot;00445E7A&quot;/&gt;&lt;wsp:rsid wsp:val=&quot;00446892&quot;/&gt;&lt;wsp:rsid wsp:val=&quot;00446E24&quot;/&gt;&lt;wsp:rsid wsp:val=&quot;00447D65&quot;/&gt;&lt;wsp:rsid wsp:val=&quot;00447E2F&quot;/&gt;&lt;wsp:rsid wsp:val=&quot;00450111&quot;/&gt;&lt;wsp:rsid wsp:val=&quot;0045040E&quot;/&gt;&lt;wsp:rsid wsp:val=&quot;0045078B&quot;/&gt;&lt;wsp:rsid wsp:val=&quot;00452016&quot;/&gt;&lt;wsp:rsid wsp:val=&quot;00452248&quot;/&gt;&lt;wsp:rsid wsp:val=&quot;0045225E&quot;/&gt;&lt;wsp:rsid wsp:val=&quot;00452341&quot;/&gt;&lt;wsp:rsid wsp:val=&quot;00452C37&quot;/&gt;&lt;wsp:rsid wsp:val=&quot;00452CBC&quot;/&gt;&lt;wsp:rsid wsp:val=&quot;00453221&quot;/&gt;&lt;wsp:rsid wsp:val=&quot;004537B2&quot;/&gt;&lt;wsp:rsid wsp:val=&quot;004538A5&quot;/&gt;&lt;wsp:rsid wsp:val=&quot;00453D8B&quot;/&gt;&lt;wsp:rsid wsp:val=&quot;00453F70&quot;/&gt;&lt;wsp:rsid wsp:val=&quot;00454D4E&quot;/&gt;&lt;wsp:rsid wsp:val=&quot;0045503F&quot;/&gt;&lt;wsp:rsid wsp:val=&quot;00455B8C&quot;/&gt;&lt;wsp:rsid wsp:val=&quot;00455C3C&quot;/&gt;&lt;wsp:rsid wsp:val=&quot;00455FCA&quot;/&gt;&lt;wsp:rsid wsp:val=&quot;004562BE&quot;/&gt;&lt;wsp:rsid wsp:val=&quot;00456B77&quot;/&gt;&lt;wsp:rsid wsp:val=&quot;00456EF7&quot;/&gt;&lt;wsp:rsid wsp:val=&quot;0045758B&quot;/&gt;&lt;wsp:rsid wsp:val=&quot;0045768D&quot;/&gt;&lt;wsp:rsid wsp:val=&quot;0046063B&quot;/&gt;&lt;wsp:rsid wsp:val=&quot;00460A06&quot;/&gt;&lt;wsp:rsid wsp:val=&quot;00460BA9&quot;/&gt;&lt;wsp:rsid wsp:val=&quot;00460C59&quot;/&gt;&lt;wsp:rsid wsp:val=&quot;0046100C&quot;/&gt;&lt;wsp:rsid wsp:val=&quot;00461B35&quot;/&gt;&lt;wsp:rsid wsp:val=&quot;00461DF2&quot;/&gt;&lt;wsp:rsid wsp:val=&quot;00461F6B&quot;/&gt;&lt;wsp:rsid wsp:val=&quot;00462174&quot;/&gt;&lt;wsp:rsid wsp:val=&quot;004624B2&quot;/&gt;&lt;wsp:rsid wsp:val=&quot;0046325E&quot;/&gt;&lt;wsp:rsid wsp:val=&quot;00463345&quot;/&gt;&lt;wsp:rsid wsp:val=&quot;00463F4C&quot;/&gt;&lt;wsp:rsid wsp:val=&quot;00465E07&quot;/&gt;&lt;wsp:rsid wsp:val=&quot;00466DE2&quot;/&gt;&lt;wsp:rsid wsp:val=&quot;00467B27&quot;/&gt;&lt;wsp:rsid wsp:val=&quot;004700E6&quot;/&gt;&lt;wsp:rsid wsp:val=&quot;00470676&quot;/&gt;&lt;wsp:rsid wsp:val=&quot;004706F7&quot;/&gt;&lt;wsp:rsid wsp:val=&quot;00470CA3&quot;/&gt;&lt;wsp:rsid wsp:val=&quot;0047153C&quot;/&gt;&lt;wsp:rsid wsp:val=&quot;00471E02&quot;/&gt;&lt;wsp:rsid wsp:val=&quot;00473142&quot;/&gt;&lt;wsp:rsid wsp:val=&quot;0047428E&quot;/&gt;&lt;wsp:rsid wsp:val=&quot;00474D72&quot;/&gt;&lt;wsp:rsid wsp:val=&quot;00475417&quot;/&gt;&lt;wsp:rsid wsp:val=&quot;00475454&quot;/&gt;&lt;wsp:rsid wsp:val=&quot;00475D6A&quot;/&gt;&lt;wsp:rsid wsp:val=&quot;004766B1&quot;/&gt;&lt;wsp:rsid wsp:val=&quot;004772AA&quot;/&gt;&lt;wsp:rsid wsp:val=&quot;00477982&quot;/&gt;&lt;wsp:rsid wsp:val=&quot;00480141&quot;/&gt;&lt;wsp:rsid wsp:val=&quot;00480336&quot;/&gt;&lt;wsp:rsid wsp:val=&quot;004803CD&quot;/&gt;&lt;wsp:rsid wsp:val=&quot;00480662&quot;/&gt;&lt;wsp:rsid wsp:val=&quot;0048109A&quot;/&gt;&lt;wsp:rsid wsp:val=&quot;00481C26&quot;/&gt;&lt;wsp:rsid wsp:val=&quot;00481FA3&quot;/&gt;&lt;wsp:rsid wsp:val=&quot;0048203A&quot;/&gt;&lt;wsp:rsid wsp:val=&quot;00483559&quot;/&gt;&lt;wsp:rsid wsp:val=&quot;00483C25&quot;/&gt;&lt;wsp:rsid wsp:val=&quot;004840CE&quot;/&gt;&lt;wsp:rsid wsp:val=&quot;00484BE2&quot;/&gt;&lt;wsp:rsid wsp:val=&quot;00484CAF&quot;/&gt;&lt;wsp:rsid wsp:val=&quot;00485269&quot;/&gt;&lt;wsp:rsid wsp:val=&quot;0048535A&quot;/&gt;&lt;wsp:rsid wsp:val=&quot;004861BE&quot;/&gt;&lt;wsp:rsid wsp:val=&quot;00486246&quot;/&gt;&lt;wsp:rsid wsp:val=&quot;004863BE&quot;/&gt;&lt;wsp:rsid wsp:val=&quot;00486764&quot;/&gt;&lt;wsp:rsid wsp:val=&quot;00486FB6&quot;/&gt;&lt;wsp:rsid wsp:val=&quot;00487E9C&quot;/&gt;&lt;wsp:rsid wsp:val=&quot;00487F5E&quot;/&gt;&lt;wsp:rsid wsp:val=&quot;0049078E&quot;/&gt;&lt;wsp:rsid wsp:val=&quot;0049097F&quot;/&gt;&lt;wsp:rsid wsp:val=&quot;00490EDF&quot;/&gt;&lt;wsp:rsid wsp:val=&quot;00492D68&quot;/&gt;&lt;wsp:rsid wsp:val=&quot;004936CB&quot;/&gt;&lt;wsp:rsid wsp:val=&quot;004939EE&quot;/&gt;&lt;wsp:rsid wsp:val=&quot;00493C29&quot;/&gt;&lt;wsp:rsid wsp:val=&quot;004950B1&quot;/&gt;&lt;wsp:rsid wsp:val=&quot;0049516C&quot;/&gt;&lt;wsp:rsid wsp:val=&quot;004951CC&quot;/&gt;&lt;wsp:rsid wsp:val=&quot;00496333&quot;/&gt;&lt;wsp:rsid wsp:val=&quot;00497012&quot;/&gt;&lt;wsp:rsid wsp:val=&quot;004974E3&quot;/&gt;&lt;wsp:rsid wsp:val=&quot;004A0FEA&quot;/&gt;&lt;wsp:rsid wsp:val=&quot;004A174A&quot;/&gt;&lt;wsp:rsid wsp:val=&quot;004A20EA&quot;/&gt;&lt;wsp:rsid wsp:val=&quot;004A23CE&quot;/&gt;&lt;wsp:rsid wsp:val=&quot;004A324E&quot;/&gt;&lt;wsp:rsid wsp:val=&quot;004A3BB8&quot;/&gt;&lt;wsp:rsid wsp:val=&quot;004A3BC2&quot;/&gt;&lt;wsp:rsid wsp:val=&quot;004A40BA&quot;/&gt;&lt;wsp:rsid wsp:val=&quot;004A4A01&quot;/&gt;&lt;wsp:rsid wsp:val=&quot;004A4AC4&quot;/&gt;&lt;wsp:rsid wsp:val=&quot;004A5511&quot;/&gt;&lt;wsp:rsid wsp:val=&quot;004A5D36&quot;/&gt;&lt;wsp:rsid wsp:val=&quot;004A5E44&quot;/&gt;&lt;wsp:rsid wsp:val=&quot;004A66D2&quot;/&gt;&lt;wsp:rsid wsp:val=&quot;004A7479&quot;/&gt;&lt;wsp:rsid wsp:val=&quot;004A7716&quot;/&gt;&lt;wsp:rsid wsp:val=&quot;004A78A3&quot;/&gt;&lt;wsp:rsid wsp:val=&quot;004A7CCB&quot;/&gt;&lt;wsp:rsid wsp:val=&quot;004B283C&quot;/&gt;&lt;wsp:rsid wsp:val=&quot;004B2DCB&quot;/&gt;&lt;wsp:rsid wsp:val=&quot;004B3938&quot;/&gt;&lt;wsp:rsid wsp:val=&quot;004B3EE5&quot;/&gt;&lt;wsp:rsid wsp:val=&quot;004B4BE5&quot;/&gt;&lt;wsp:rsid wsp:val=&quot;004B4CD2&quot;/&gt;&lt;wsp:rsid wsp:val=&quot;004B65CB&quot;/&gt;&lt;wsp:rsid wsp:val=&quot;004B6A44&quot;/&gt;&lt;wsp:rsid wsp:val=&quot;004B6A46&quot;/&gt;&lt;wsp:rsid wsp:val=&quot;004B6E49&quot;/&gt;&lt;wsp:rsid wsp:val=&quot;004B76D9&quot;/&gt;&lt;wsp:rsid wsp:val=&quot;004B7799&quot;/&gt;&lt;wsp:rsid wsp:val=&quot;004B7818&quot;/&gt;&lt;wsp:rsid wsp:val=&quot;004B79AE&quot;/&gt;&lt;wsp:rsid wsp:val=&quot;004C05FA&quot;/&gt;&lt;wsp:rsid wsp:val=&quot;004C13E9&quot;/&gt;&lt;wsp:rsid wsp:val=&quot;004C2460&quot;/&gt;&lt;wsp:rsid wsp:val=&quot;004C2BC9&quot;/&gt;&lt;wsp:rsid wsp:val=&quot;004C2EB5&quot;/&gt;&lt;wsp:rsid wsp:val=&quot;004C314E&quot;/&gt;&lt;wsp:rsid wsp:val=&quot;004C3B77&quot;/&gt;&lt;wsp:rsid wsp:val=&quot;004C3F5A&quot;/&gt;&lt;wsp:rsid wsp:val=&quot;004C4D87&quot;/&gt;&lt;wsp:rsid wsp:val=&quot;004C573E&quot;/&gt;&lt;wsp:rsid wsp:val=&quot;004C667C&quot;/&gt;&lt;wsp:rsid wsp:val=&quot;004C6F22&quot;/&gt;&lt;wsp:rsid wsp:val=&quot;004C7770&quot;/&gt;&lt;wsp:rsid wsp:val=&quot;004D0E99&quot;/&gt;&lt;wsp:rsid wsp:val=&quot;004D1A34&quot;/&gt;&lt;wsp:rsid wsp:val=&quot;004D1F0C&quot;/&gt;&lt;wsp:rsid wsp:val=&quot;004D20F6&quot;/&gt;&lt;wsp:rsid wsp:val=&quot;004D2A75&quot;/&gt;&lt;wsp:rsid wsp:val=&quot;004D2D67&quot;/&gt;&lt;wsp:rsid wsp:val=&quot;004D3463&quot;/&gt;&lt;wsp:rsid wsp:val=&quot;004D36B5&quot;/&gt;&lt;wsp:rsid wsp:val=&quot;004D3D99&quot;/&gt;&lt;wsp:rsid wsp:val=&quot;004D4306&quot;/&gt;&lt;wsp:rsid wsp:val=&quot;004D4455&quot;/&gt;&lt;wsp:rsid wsp:val=&quot;004D5022&quot;/&gt;&lt;wsp:rsid wsp:val=&quot;004D5267&quot;/&gt;&lt;wsp:rsid wsp:val=&quot;004D5C70&quot;/&gt;&lt;wsp:rsid wsp:val=&quot;004D5EAB&quot;/&gt;&lt;wsp:rsid wsp:val=&quot;004D6455&quot;/&gt;&lt;wsp:rsid wsp:val=&quot;004D688A&quot;/&gt;&lt;wsp:rsid wsp:val=&quot;004D6A29&quot;/&gt;&lt;wsp:rsid wsp:val=&quot;004D72FA&quot;/&gt;&lt;wsp:rsid wsp:val=&quot;004D7E48&quot;/&gt;&lt;wsp:rsid wsp:val=&quot;004D7F8C&quot;/&gt;&lt;wsp:rsid wsp:val=&quot;004E07BF&quot;/&gt;&lt;wsp:rsid wsp:val=&quot;004E0FE5&quot;/&gt;&lt;wsp:rsid wsp:val=&quot;004E150D&quot;/&gt;&lt;wsp:rsid wsp:val=&quot;004E17BD&quot;/&gt;&lt;wsp:rsid wsp:val=&quot;004E36F7&quot;/&gt;&lt;wsp:rsid wsp:val=&quot;004E4053&quot;/&gt;&lt;wsp:rsid wsp:val=&quot;004E44C9&quot;/&gt;&lt;wsp:rsid wsp:val=&quot;004E46D9&quot;/&gt;&lt;wsp:rsid wsp:val=&quot;004E52F0&quot;/&gt;&lt;wsp:rsid wsp:val=&quot;004E52F4&quot;/&gt;&lt;wsp:rsid wsp:val=&quot;004E56E8&quot;/&gt;&lt;wsp:rsid wsp:val=&quot;004E5BD6&quot;/&gt;&lt;wsp:rsid wsp:val=&quot;004E6B19&quot;/&gt;&lt;wsp:rsid wsp:val=&quot;004E6DB4&quot;/&gt;&lt;wsp:rsid wsp:val=&quot;004E72B9&quot;/&gt;&lt;wsp:rsid wsp:val=&quot;004E7C44&quot;/&gt;&lt;wsp:rsid wsp:val=&quot;004F0156&quot;/&gt;&lt;wsp:rsid wsp:val=&quot;004F10A0&quot;/&gt;&lt;wsp:rsid wsp:val=&quot;004F1211&quot;/&gt;&lt;wsp:rsid wsp:val=&quot;004F1920&quot;/&gt;&lt;wsp:rsid wsp:val=&quot;004F252C&quot;/&gt;&lt;wsp:rsid wsp:val=&quot;004F29B5&quot;/&gt;&lt;wsp:rsid wsp:val=&quot;004F2E88&quot;/&gt;&lt;wsp:rsid wsp:val=&quot;004F3809&quot;/&gt;&lt;wsp:rsid wsp:val=&quot;004F3F02&quot;/&gt;&lt;wsp:rsid wsp:val=&quot;004F492A&quot;/&gt;&lt;wsp:rsid wsp:val=&quot;004F507F&quot;/&gt;&lt;wsp:rsid wsp:val=&quot;004F60FB&quot;/&gt;&lt;wsp:rsid wsp:val=&quot;004F660C&quot;/&gt;&lt;wsp:rsid wsp:val=&quot;004F6951&quot;/&gt;&lt;wsp:rsid wsp:val=&quot;004F699D&quot;/&gt;&lt;wsp:rsid wsp:val=&quot;004F79B9&quot;/&gt;&lt;wsp:rsid wsp:val=&quot;0050051A&quot;/&gt;&lt;wsp:rsid wsp:val=&quot;00500DDA&quot;/&gt;&lt;wsp:rsid wsp:val=&quot;00500FF1&quot;/&gt;&lt;wsp:rsid wsp:val=&quot;00501044&quot;/&gt;&lt;wsp:rsid wsp:val=&quot;005013E9&quot;/&gt;&lt;wsp:rsid wsp:val=&quot;00503C45&quot;/&gt;&lt;wsp:rsid wsp:val=&quot;0050581E&quot;/&gt;&lt;wsp:rsid wsp:val=&quot;00507234&quot;/&gt;&lt;wsp:rsid wsp:val=&quot;0050732D&quot;/&gt;&lt;wsp:rsid wsp:val=&quot;00507B95&quot;/&gt;&lt;wsp:rsid wsp:val=&quot;0051056F&quot;/&gt;&lt;wsp:rsid wsp:val=&quot;00510879&quot;/&gt;&lt;wsp:rsid wsp:val=&quot;00510D2B&quot;/&gt;&lt;wsp:rsid wsp:val=&quot;00510FCD&quot;/&gt;&lt;wsp:rsid wsp:val=&quot;005121C3&quot;/&gt;&lt;wsp:rsid wsp:val=&quot;005122BE&quot;/&gt;&lt;wsp:rsid wsp:val=&quot;0051233F&quot;/&gt;&lt;wsp:rsid wsp:val=&quot;00512D5F&quot;/&gt;&lt;wsp:rsid wsp:val=&quot;00512DB9&quot;/&gt;&lt;wsp:rsid wsp:val=&quot;0051328F&quot;/&gt;&lt;wsp:rsid wsp:val=&quot;00513676&quot;/&gt;&lt;wsp:rsid wsp:val=&quot;005139D1&quot;/&gt;&lt;wsp:rsid wsp:val=&quot;0051422F&quot;/&gt;&lt;wsp:rsid wsp:val=&quot;0051455A&quot;/&gt;&lt;wsp:rsid wsp:val=&quot;00514ABB&quot;/&gt;&lt;wsp:rsid wsp:val=&quot;00514BBF&quot;/&gt;&lt;wsp:rsid wsp:val=&quot;00515040&quot;/&gt;&lt;wsp:rsid wsp:val=&quot;00515724&quot;/&gt;&lt;wsp:rsid wsp:val=&quot;005158E0&quot;/&gt;&lt;wsp:rsid wsp:val=&quot;00515935&quot;/&gt;&lt;wsp:rsid wsp:val=&quot;00515B23&quot;/&gt;&lt;wsp:rsid wsp:val=&quot;0051792A&quot;/&gt;&lt;wsp:rsid wsp:val=&quot;005200A4&quot;/&gt;&lt;wsp:rsid wsp:val=&quot;00520184&quot;/&gt;&lt;wsp:rsid wsp:val=&quot;0052057B&quot;/&gt;&lt;wsp:rsid wsp:val=&quot;00520A28&quot;/&gt;&lt;wsp:rsid wsp:val=&quot;00520ACC&quot;/&gt;&lt;wsp:rsid wsp:val=&quot;00521792&quot;/&gt;&lt;wsp:rsid wsp:val=&quot;0052204D&quot;/&gt;&lt;wsp:rsid wsp:val=&quot;005225B2&quot;/&gt;&lt;wsp:rsid wsp:val=&quot;00522A62&quot;/&gt;&lt;wsp:rsid wsp:val=&quot;0052321C&quot;/&gt;&lt;wsp:rsid wsp:val=&quot;00523989&quot;/&gt;&lt;wsp:rsid wsp:val=&quot;00524515&quot;/&gt;&lt;wsp:rsid wsp:val=&quot;00526E8C&quot;/&gt;&lt;wsp:rsid wsp:val=&quot;005273D6&quot;/&gt;&lt;wsp:rsid wsp:val=&quot;0052765F&quot;/&gt;&lt;wsp:rsid wsp:val=&quot;00527C89&quot;/&gt;&lt;wsp:rsid wsp:val=&quot;00530E6E&quot;/&gt;&lt;wsp:rsid wsp:val=&quot;00531110&quot;/&gt;&lt;wsp:rsid wsp:val=&quot;005322A2&quot;/&gt;&lt;wsp:rsid wsp:val=&quot;00532C0E&quot;/&gt;&lt;wsp:rsid wsp:val=&quot;0053314E&quot;/&gt;&lt;wsp:rsid wsp:val=&quot;00534327&quot;/&gt;&lt;wsp:rsid wsp:val=&quot;005345E2&quot;/&gt;&lt;wsp:rsid wsp:val=&quot;00534898&quot;/&gt;&lt;wsp:rsid wsp:val=&quot;0053517C&quot;/&gt;&lt;wsp:rsid wsp:val=&quot;0053569D&quot;/&gt;&lt;wsp:rsid wsp:val=&quot;005363FF&quot;/&gt;&lt;wsp:rsid wsp:val=&quot;005364F9&quot;/&gt;&lt;wsp:rsid wsp:val=&quot;00536A4D&quot;/&gt;&lt;wsp:rsid wsp:val=&quot;00536C35&quot;/&gt;&lt;wsp:rsid wsp:val=&quot;0053762D&quot;/&gt;&lt;wsp:rsid wsp:val=&quot;00537D8B&quot;/&gt;&lt;wsp:rsid wsp:val=&quot;00537DDE&quot;/&gt;&lt;wsp:rsid wsp:val=&quot;00540156&quot;/&gt;&lt;wsp:rsid wsp:val=&quot;00540462&quot;/&gt;&lt;wsp:rsid wsp:val=&quot;0054125B&quot;/&gt;&lt;wsp:rsid wsp:val=&quot;00541670&quot;/&gt;&lt;wsp:rsid wsp:val=&quot;00541F09&quot;/&gt;&lt;wsp:rsid wsp:val=&quot;00542017&quot;/&gt;&lt;wsp:rsid wsp:val=&quot;005428F2&quot;/&gt;&lt;wsp:rsid wsp:val=&quot;00542A08&quot;/&gt;&lt;wsp:rsid wsp:val=&quot;00542A61&quot;/&gt;&lt;wsp:rsid wsp:val=&quot;00543DB7&quot;/&gt;&lt;wsp:rsid wsp:val=&quot;0054438E&quot;/&gt;&lt;wsp:rsid wsp:val=&quot;0054445B&quot;/&gt;&lt;wsp:rsid wsp:val=&quot;00544E96&quot;/&gt;&lt;wsp:rsid wsp:val=&quot;00545BF5&quot;/&gt;&lt;wsp:rsid wsp:val=&quot;00545DC8&quot;/&gt;&lt;wsp:rsid wsp:val=&quot;00546176&quot;/&gt;&lt;wsp:rsid wsp:val=&quot;00546A24&quot;/&gt;&lt;wsp:rsid wsp:val=&quot;0054714B&quot;/&gt;&lt;wsp:rsid wsp:val=&quot;005474DE&quot;/&gt;&lt;wsp:rsid wsp:val=&quot;005474E0&quot;/&gt;&lt;wsp:rsid wsp:val=&quot;00547585&quot;/&gt;&lt;wsp:rsid wsp:val=&quot;00547AF8&quot;/&gt;&lt;wsp:rsid wsp:val=&quot;00547BC9&quot;/&gt;&lt;wsp:rsid wsp:val=&quot;00547D71&quot;/&gt;&lt;wsp:rsid wsp:val=&quot;00547E07&quot;/&gt;&lt;wsp:rsid wsp:val=&quot;00552161&quot;/&gt;&lt;wsp:rsid wsp:val=&quot;00552360&quot;/&gt;&lt;wsp:rsid wsp:val=&quot;00552726&quot;/&gt;&lt;wsp:rsid wsp:val=&quot;00552BFE&quot;/&gt;&lt;wsp:rsid wsp:val=&quot;0055300D&quot;/&gt;&lt;wsp:rsid wsp:val=&quot;00554073&quot;/&gt;&lt;wsp:rsid wsp:val=&quot;00554E23&quot;/&gt;&lt;wsp:rsid wsp:val=&quot;00555174&quot;/&gt;&lt;wsp:rsid wsp:val=&quot;005552EB&quot;/&gt;&lt;wsp:rsid wsp:val=&quot;005560DF&quot;/&gt;&lt;wsp:rsid wsp:val=&quot;0055689B&quot;/&gt;&lt;wsp:rsid wsp:val=&quot;00556E39&quot;/&gt;&lt;wsp:rsid wsp:val=&quot;00557490&quot;/&gt;&lt;wsp:rsid wsp:val=&quot;00560081&quot;/&gt;&lt;wsp:rsid wsp:val=&quot;0056048D&quot;/&gt;&lt;wsp:rsid wsp:val=&quot;00560ABC&quot;/&gt;&lt;wsp:rsid wsp:val=&quot;005612E2&quot;/&gt;&lt;wsp:rsid wsp:val=&quot;00561372&quot;/&gt;&lt;wsp:rsid wsp:val=&quot;00561EAE&quot;/&gt;&lt;wsp:rsid wsp:val=&quot;00562287&quot;/&gt;&lt;wsp:rsid wsp:val=&quot;005634F5&quot;/&gt;&lt;wsp:rsid wsp:val=&quot;00563849&quot;/&gt;&lt;wsp:rsid wsp:val=&quot;005639F5&quot;/&gt;&lt;wsp:rsid wsp:val=&quot;00563D9A&quot;/&gt;&lt;wsp:rsid wsp:val=&quot;00564166&quot;/&gt;&lt;wsp:rsid wsp:val=&quot;0056507A&quot;/&gt;&lt;wsp:rsid wsp:val=&quot;00565382&quot;/&gt;&lt;wsp:rsid wsp:val=&quot;00565B38&quot;/&gt;&lt;wsp:rsid wsp:val=&quot;00565CBD&quot;/&gt;&lt;wsp:rsid wsp:val=&quot;00566A8A&quot;/&gt;&lt;wsp:rsid wsp:val=&quot;00567BA5&quot;/&gt;&lt;wsp:rsid wsp:val=&quot;005703A8&quot;/&gt;&lt;wsp:rsid wsp:val=&quot;005705C5&quot;/&gt;&lt;wsp:rsid wsp:val=&quot;00571004&quot;/&gt;&lt;wsp:rsid wsp:val=&quot;0057165C&quot;/&gt;&lt;wsp:rsid wsp:val=&quot;005717C4&quot;/&gt;&lt;wsp:rsid wsp:val=&quot;00571F16&quot;/&gt;&lt;wsp:rsid wsp:val=&quot;0057217F&quot;/&gt;&lt;wsp:rsid wsp:val=&quot;00572235&quot;/&gt;&lt;wsp:rsid wsp:val=&quot;0057223B&quot;/&gt;&lt;wsp:rsid wsp:val=&quot;005722CB&quot;/&gt;&lt;wsp:rsid wsp:val=&quot;00573000&quot;/&gt;&lt;wsp:rsid wsp:val=&quot;00573632&quot;/&gt;&lt;wsp:rsid wsp:val=&quot;00573A57&quot;/&gt;&lt;wsp:rsid wsp:val=&quot;005740EC&quot;/&gt;&lt;wsp:rsid wsp:val=&quot;00575128&quot;/&gt;&lt;wsp:rsid wsp:val=&quot;0057530B&quot;/&gt;&lt;wsp:rsid wsp:val=&quot;005756A1&quot;/&gt;&lt;wsp:rsid wsp:val=&quot;00575B88&quot;/&gt;&lt;wsp:rsid wsp:val=&quot;00575FDE&quot;/&gt;&lt;wsp:rsid wsp:val=&quot;00576CCE&quot;/&gt;&lt;wsp:rsid wsp:val=&quot;00576D7A&quot;/&gt;&lt;wsp:rsid wsp:val=&quot;005773E3&quot;/&gt;&lt;wsp:rsid wsp:val=&quot;00577F51&quot;/&gt;&lt;wsp:rsid wsp:val=&quot;005803CB&quot;/&gt;&lt;wsp:rsid wsp:val=&quot;005809CE&quot;/&gt;&lt;wsp:rsid wsp:val=&quot;00580C8B&quot;/&gt;&lt;wsp:rsid wsp:val=&quot;00581146&quot;/&gt;&lt;wsp:rsid wsp:val=&quot;00581A6C&quot;/&gt;&lt;wsp:rsid wsp:val=&quot;00582663&quot;/&gt;&lt;wsp:rsid wsp:val=&quot;0058296A&quot;/&gt;&lt;wsp:rsid wsp:val=&quot;00582A3C&quot;/&gt;&lt;wsp:rsid wsp:val=&quot;00582BB0&quot;/&gt;&lt;wsp:rsid wsp:val=&quot;0058522A&quot;/&gt;&lt;wsp:rsid wsp:val=&quot;00585836&quot;/&gt;&lt;wsp:rsid wsp:val=&quot;005866D1&quot;/&gt;&lt;wsp:rsid wsp:val=&quot;005867E6&quot;/&gt;&lt;wsp:rsid wsp:val=&quot;0058695E&quot;/&gt;&lt;wsp:rsid wsp:val=&quot;00586EB5&quot;/&gt;&lt;wsp:rsid wsp:val=&quot;00587557&quot;/&gt;&lt;wsp:rsid wsp:val=&quot;00590356&quot;/&gt;&lt;wsp:rsid wsp:val=&quot;00590CC0&quot;/&gt;&lt;wsp:rsid wsp:val=&quot;00591469&quot;/&gt;&lt;wsp:rsid wsp:val=&quot;005915AF&quot;/&gt;&lt;wsp:rsid wsp:val=&quot;0059219B&quot;/&gt;&lt;wsp:rsid wsp:val=&quot;0059230E&quot;/&gt;&lt;wsp:rsid wsp:val=&quot;00592625&quot;/&gt;&lt;wsp:rsid wsp:val=&quot;00592A16&quot;/&gt;&lt;wsp:rsid wsp:val=&quot;00592B40&quot;/&gt;&lt;wsp:rsid wsp:val=&quot;00592B43&quot;/&gt;&lt;wsp:rsid wsp:val=&quot;00592E84&quot;/&gt;&lt;wsp:rsid wsp:val=&quot;00593113&quot;/&gt;&lt;wsp:rsid wsp:val=&quot;0059363A&quot;/&gt;&lt;wsp:rsid wsp:val=&quot;00593967&quot;/&gt;&lt;wsp:rsid wsp:val=&quot;005939C0&quot;/&gt;&lt;wsp:rsid wsp:val=&quot;005944A9&quot;/&gt;&lt;wsp:rsid wsp:val=&quot;00594516&quot;/&gt;&lt;wsp:rsid wsp:val=&quot;00594C1C&quot;/&gt;&lt;wsp:rsid wsp:val=&quot;005956DB&quot;/&gt;&lt;wsp:rsid wsp:val=&quot;005962B7&quot;/&gt;&lt;wsp:rsid wsp:val=&quot;00596A5B&quot;/&gt;&lt;wsp:rsid wsp:val=&quot;005977B1&quot;/&gt;&lt;wsp:rsid wsp:val=&quot;005A079C&quot;/&gt;&lt;wsp:rsid wsp:val=&quot;005A0D73&quot;/&gt;&lt;wsp:rsid wsp:val=&quot;005A0D81&quot;/&gt;&lt;wsp:rsid wsp:val=&quot;005A12F3&quot;/&gt;&lt;wsp:rsid wsp:val=&quot;005A134B&quot;/&gt;&lt;wsp:rsid wsp:val=&quot;005A167E&quot;/&gt;&lt;wsp:rsid wsp:val=&quot;005A1B2D&quot;/&gt;&lt;wsp:rsid wsp:val=&quot;005A2164&quot;/&gt;&lt;wsp:rsid wsp:val=&quot;005A2343&quot;/&gt;&lt;wsp:rsid wsp:val=&quot;005A25C5&quot;/&gt;&lt;wsp:rsid wsp:val=&quot;005A3ACD&quot;/&gt;&lt;wsp:rsid wsp:val=&quot;005A3B90&quot;/&gt;&lt;wsp:rsid wsp:val=&quot;005A437D&quot;/&gt;&lt;wsp:rsid wsp:val=&quot;005A49F0&quot;/&gt;&lt;wsp:rsid wsp:val=&quot;005A522F&quot;/&gt;&lt;wsp:rsid wsp:val=&quot;005A694F&quot;/&gt;&lt;wsp:rsid wsp:val=&quot;005A7894&quot;/&gt;&lt;wsp:rsid wsp:val=&quot;005A7F5F&quot;/&gt;&lt;wsp:rsid wsp:val=&quot;005B051B&quot;/&gt;&lt;wsp:rsid wsp:val=&quot;005B05A3&quot;/&gt;&lt;wsp:rsid wsp:val=&quot;005B063B&quot;/&gt;&lt;wsp:rsid wsp:val=&quot;005B1470&quot;/&gt;&lt;wsp:rsid wsp:val=&quot;005B1741&quot;/&gt;&lt;wsp:rsid wsp:val=&quot;005B1782&quot;/&gt;&lt;wsp:rsid wsp:val=&quot;005B180C&quot;/&gt;&lt;wsp:rsid wsp:val=&quot;005B195C&quot;/&gt;&lt;wsp:rsid wsp:val=&quot;005B1C4C&quot;/&gt;&lt;wsp:rsid wsp:val=&quot;005B22E0&quot;/&gt;&lt;wsp:rsid wsp:val=&quot;005B2869&quot;/&gt;&lt;wsp:rsid wsp:val=&quot;005B2F39&quot;/&gt;&lt;wsp:rsid wsp:val=&quot;005B31D0&quot;/&gt;&lt;wsp:rsid wsp:val=&quot;005B33F7&quot;/&gt;&lt;wsp:rsid wsp:val=&quot;005B3C66&quot;/&gt;&lt;wsp:rsid wsp:val=&quot;005B4DBC&quot;/&gt;&lt;wsp:rsid wsp:val=&quot;005B4EFE&quot;/&gt;&lt;wsp:rsid wsp:val=&quot;005B68B7&quot;/&gt;&lt;wsp:rsid wsp:val=&quot;005B68C4&quot;/&gt;&lt;wsp:rsid wsp:val=&quot;005B715F&quot;/&gt;&lt;wsp:rsid wsp:val=&quot;005B7178&quot;/&gt;&lt;wsp:rsid wsp:val=&quot;005B743C&quot;/&gt;&lt;wsp:rsid wsp:val=&quot;005B79A6&quot;/&gt;&lt;wsp:rsid wsp:val=&quot;005B7F8A&quot;/&gt;&lt;wsp:rsid wsp:val=&quot;005C18FD&quot;/&gt;&lt;wsp:rsid wsp:val=&quot;005C2B07&quot;/&gt;&lt;wsp:rsid wsp:val=&quot;005C2E9A&quot;/&gt;&lt;wsp:rsid wsp:val=&quot;005C45B5&quot;/&gt;&lt;wsp:rsid wsp:val=&quot;005C475B&quot;/&gt;&lt;wsp:rsid wsp:val=&quot;005C6BD5&quot;/&gt;&lt;wsp:rsid wsp:val=&quot;005C73DB&quot;/&gt;&lt;wsp:rsid wsp:val=&quot;005C76E6&quot;/&gt;&lt;wsp:rsid wsp:val=&quot;005D05D0&quot;/&gt;&lt;wsp:rsid wsp:val=&quot;005D0FD1&quot;/&gt;&lt;wsp:rsid wsp:val=&quot;005D1755&quot;/&gt;&lt;wsp:rsid wsp:val=&quot;005D20D1&quot;/&gt;&lt;wsp:rsid wsp:val=&quot;005D2312&quot;/&gt;&lt;wsp:rsid wsp:val=&quot;005D2868&quot;/&gt;&lt;wsp:rsid wsp:val=&quot;005D2DBF&quot;/&gt;&lt;wsp:rsid wsp:val=&quot;005D31D2&quot;/&gt;&lt;wsp:rsid wsp:val=&quot;005D3236&quot;/&gt;&lt;wsp:rsid wsp:val=&quot;005D3AC3&quot;/&gt;&lt;wsp:rsid wsp:val=&quot;005D4873&quot;/&gt;&lt;wsp:rsid wsp:val=&quot;005D4E2F&quot;/&gt;&lt;wsp:rsid wsp:val=&quot;005D6DE0&quot;/&gt;&lt;wsp:rsid wsp:val=&quot;005D72CF&quot;/&gt;&lt;wsp:rsid wsp:val=&quot;005D7679&quot;/&gt;&lt;wsp:rsid wsp:val=&quot;005D78F4&quot;/&gt;&lt;wsp:rsid wsp:val=&quot;005D7E0A&quot;/&gt;&lt;wsp:rsid wsp:val=&quot;005D7E83&quot;/&gt;&lt;wsp:rsid wsp:val=&quot;005E01C2&quot;/&gt;&lt;wsp:rsid wsp:val=&quot;005E0F78&quot;/&gt;&lt;wsp:rsid wsp:val=&quot;005E20EB&quot;/&gt;&lt;wsp:rsid wsp:val=&quot;005E2731&quot;/&gt;&lt;wsp:rsid wsp:val=&quot;005E2918&quot;/&gt;&lt;wsp:rsid wsp:val=&quot;005E2F6A&quot;/&gt;&lt;wsp:rsid wsp:val=&quot;005E322E&quot;/&gt;&lt;wsp:rsid wsp:val=&quot;005E35C5&quot;/&gt;&lt;wsp:rsid wsp:val=&quot;005E3ACD&quot;/&gt;&lt;wsp:rsid wsp:val=&quot;005E4E43&quot;/&gt;&lt;wsp:rsid wsp:val=&quot;005E506E&quot;/&gt;&lt;wsp:rsid wsp:val=&quot;005E5103&quot;/&gt;&lt;wsp:rsid wsp:val=&quot;005E5529&quot;/&gt;&lt;wsp:rsid wsp:val=&quot;005E60C2&quot;/&gt;&lt;wsp:rsid wsp:val=&quot;005E6262&quot;/&gt;&lt;wsp:rsid wsp:val=&quot;005E6C67&quot;/&gt;&lt;wsp:rsid wsp:val=&quot;005E7524&quot;/&gt;&lt;wsp:rsid wsp:val=&quot;005E7803&quot;/&gt;&lt;wsp:rsid wsp:val=&quot;005F058B&quot;/&gt;&lt;wsp:rsid wsp:val=&quot;005F0846&quot;/&gt;&lt;wsp:rsid wsp:val=&quot;005F0969&quot;/&gt;&lt;wsp:rsid wsp:val=&quot;005F2156&quot;/&gt;&lt;wsp:rsid wsp:val=&quot;005F247A&quot;/&gt;&lt;wsp:rsid wsp:val=&quot;005F24BE&quot;/&gt;&lt;wsp:rsid wsp:val=&quot;005F25D2&quot;/&gt;&lt;wsp:rsid wsp:val=&quot;005F354D&quot;/&gt;&lt;wsp:rsid wsp:val=&quot;005F3D86&quot;/&gt;&lt;wsp:rsid wsp:val=&quot;005F4280&quot;/&gt;&lt;wsp:rsid wsp:val=&quot;005F463A&quot;/&gt;&lt;wsp:rsid wsp:val=&quot;005F4C3A&quot;/&gt;&lt;wsp:rsid wsp:val=&quot;005F4EAB&quot;/&gt;&lt;wsp:rsid wsp:val=&quot;005F6312&quot;/&gt;&lt;wsp:rsid wsp:val=&quot;005F6581&quot;/&gt;&lt;wsp:rsid wsp:val=&quot;005F700B&quot;/&gt;&lt;wsp:rsid wsp:val=&quot;00600592&quot;/&gt;&lt;wsp:rsid wsp:val=&quot;0060077C&quot;/&gt;&lt;wsp:rsid wsp:val=&quot;006033D7&quot;/&gt;&lt;wsp:rsid wsp:val=&quot;00604481&quot;/&gt;&lt;wsp:rsid wsp:val=&quot;006062DE&quot;/&gt;&lt;wsp:rsid wsp:val=&quot;006063B8&quot;/&gt;&lt;wsp:rsid wsp:val=&quot;00606679&quot;/&gt;&lt;wsp:rsid wsp:val=&quot;00606A19&quot;/&gt;&lt;wsp:rsid wsp:val=&quot;0061011F&quot;/&gt;&lt;wsp:rsid wsp:val=&quot;00610F6D&quot;/&gt;&lt;wsp:rsid wsp:val=&quot;006110AF&quot;/&gt;&lt;wsp:rsid wsp:val=&quot;00611563&quot;/&gt;&lt;wsp:rsid wsp:val=&quot;00611D67&quot;/&gt;&lt;wsp:rsid wsp:val=&quot;00611D9A&quot;/&gt;&lt;wsp:rsid wsp:val=&quot;00612431&quot;/&gt;&lt;wsp:rsid wsp:val=&quot;00612ABB&quot;/&gt;&lt;wsp:rsid wsp:val=&quot;00612DD9&quot;/&gt;&lt;wsp:rsid wsp:val=&quot;00613D40&quot;/&gt;&lt;wsp:rsid wsp:val=&quot;00614090&quot;/&gt;&lt;wsp:rsid wsp:val=&quot;006140EC&quot;/&gt;&lt;wsp:rsid wsp:val=&quot;0061415B&quot;/&gt;&lt;wsp:rsid wsp:val=&quot;00614C0A&quot;/&gt;&lt;wsp:rsid wsp:val=&quot;00614CCA&quot;/&gt;&lt;wsp:rsid wsp:val=&quot;00615C99&quot;/&gt;&lt;wsp:rsid wsp:val=&quot;00615F08&quot;/&gt;&lt;wsp:rsid wsp:val=&quot;0061659A&quot;/&gt;&lt;wsp:rsid wsp:val=&quot;00616EC4&quot;/&gt;&lt;wsp:rsid wsp:val=&quot;006172A5&quot;/&gt;&lt;wsp:rsid wsp:val=&quot;00617721&quot;/&gt;&lt;wsp:rsid wsp:val=&quot;00617C82&quot;/&gt;&lt;wsp:rsid wsp:val=&quot;006200DD&quot;/&gt;&lt;wsp:rsid wsp:val=&quot;00621793&quot;/&gt;&lt;wsp:rsid wsp:val=&quot;0062267E&quot;/&gt;&lt;wsp:rsid wsp:val=&quot;0062296C&quot;/&gt;&lt;wsp:rsid wsp:val=&quot;00622C38&quot;/&gt;&lt;wsp:rsid wsp:val=&quot;0062313E&quot;/&gt;&lt;wsp:rsid wsp:val=&quot;00623E31&quot;/&gt;&lt;wsp:rsid wsp:val=&quot;0062479A&quot;/&gt;&lt;wsp:rsid wsp:val=&quot;006247EB&quot;/&gt;&lt;wsp:rsid wsp:val=&quot;00624D96&quot;/&gt;&lt;wsp:rsid wsp:val=&quot;006255BC&quot;/&gt;&lt;wsp:rsid wsp:val=&quot;00625754&quot;/&gt;&lt;wsp:rsid wsp:val=&quot;0062575F&quot;/&gt;&lt;wsp:rsid wsp:val=&quot;00625DFA&quot;/&gt;&lt;wsp:rsid wsp:val=&quot;00626A70&quot;/&gt;&lt;wsp:rsid wsp:val=&quot;00626DBF&quot;/&gt;&lt;wsp:rsid wsp:val=&quot;00626DDC&quot;/&gt;&lt;wsp:rsid wsp:val=&quot;00627534&quot;/&gt;&lt;wsp:rsid wsp:val=&quot;0063022A&quot;/&gt;&lt;wsp:rsid wsp:val=&quot;00630572&quot;/&gt;&lt;wsp:rsid wsp:val=&quot;00630AB5&quot;/&gt;&lt;wsp:rsid wsp:val=&quot;00630CD6&quot;/&gt;&lt;wsp:rsid wsp:val=&quot;0063167A&quot;/&gt;&lt;wsp:rsid wsp:val=&quot;0063219D&quot;/&gt;&lt;wsp:rsid wsp:val=&quot;00632466&quot;/&gt;&lt;wsp:rsid wsp:val=&quot;00633B99&quot;/&gt;&lt;wsp:rsid wsp:val=&quot;00634F47&quot;/&gt;&lt;wsp:rsid wsp:val=&quot;006350E5&quot;/&gt;&lt;wsp:rsid wsp:val=&quot;00635137&quot;/&gt;&lt;wsp:rsid wsp:val=&quot;0063538A&quot;/&gt;&lt;wsp:rsid wsp:val=&quot;00635B33&quot;/&gt;&lt;wsp:rsid wsp:val=&quot;00635C78&quot;/&gt;&lt;wsp:rsid wsp:val=&quot;00635DE5&quot;/&gt;&lt;wsp:rsid wsp:val=&quot;006369DF&quot;/&gt;&lt;wsp:rsid wsp:val=&quot;00637506&quot;/&gt;&lt;wsp:rsid wsp:val=&quot;006379FA&quot;/&gt;&lt;wsp:rsid wsp:val=&quot;00640501&quot;/&gt;&lt;wsp:rsid wsp:val=&quot;00640877&quot;/&gt;&lt;wsp:rsid wsp:val=&quot;006412D6&quot;/&gt;&lt;wsp:rsid wsp:val=&quot;006418ED&quot;/&gt;&lt;wsp:rsid wsp:val=&quot;00641C09&quot;/&gt;&lt;wsp:rsid wsp:val=&quot;00641E7A&quot;/&gt;&lt;wsp:rsid wsp:val=&quot;006420FF&quot;/&gt;&lt;wsp:rsid wsp:val=&quot;006433BE&quot;/&gt;&lt;wsp:rsid wsp:val=&quot;00643778&quot;/&gt;&lt;wsp:rsid wsp:val=&quot;00643842&quot;/&gt;&lt;wsp:rsid wsp:val=&quot;00643F72&quot;/&gt;&lt;wsp:rsid wsp:val=&quot;00644407&quot;/&gt;&lt;wsp:rsid wsp:val=&quot;00644DEF&quot;/&gt;&lt;wsp:rsid wsp:val=&quot;00645468&quot;/&gt;&lt;wsp:rsid wsp:val=&quot;00645491&quot;/&gt;&lt;wsp:rsid wsp:val=&quot;00645DED&quot;/&gt;&lt;wsp:rsid wsp:val=&quot;0064606F&quot;/&gt;&lt;wsp:rsid wsp:val=&quot;0064618D&quot;/&gt;&lt;wsp:rsid wsp:val=&quot;00646DB2&quot;/&gt;&lt;wsp:rsid wsp:val=&quot;00647077&quot;/&gt;&lt;wsp:rsid wsp:val=&quot;0064743B&quot;/&gt;&lt;wsp:rsid wsp:val=&quot;00650241&quot;/&gt;&lt;wsp:rsid wsp:val=&quot;006502CD&quot;/&gt;&lt;wsp:rsid wsp:val=&quot;0065172E&quot;/&gt;&lt;wsp:rsid wsp:val=&quot;00652470&quot;/&gt;&lt;wsp:rsid wsp:val=&quot;006525DF&quot;/&gt;&lt;wsp:rsid wsp:val=&quot;00652977&quot;/&gt;&lt;wsp:rsid wsp:val=&quot;00652B4E&quot;/&gt;&lt;wsp:rsid wsp:val=&quot;00652F09&quot;/&gt;&lt;wsp:rsid wsp:val=&quot;00653462&quot;/&gt;&lt;wsp:rsid wsp:val=&quot;00653511&quot;/&gt;&lt;wsp:rsid wsp:val=&quot;00653FFF&quot;/&gt;&lt;wsp:rsid wsp:val=&quot;006541FC&quot;/&gt;&lt;wsp:rsid wsp:val=&quot;00654E15&quot;/&gt;&lt;wsp:rsid wsp:val=&quot;0065508A&quot;/&gt;&lt;wsp:rsid wsp:val=&quot;006553B6&quot;/&gt;&lt;wsp:rsid wsp:val=&quot;00656393&quot;/&gt;&lt;wsp:rsid wsp:val=&quot;00656F36&quot;/&gt;&lt;wsp:rsid wsp:val=&quot;006604D1&quot;/&gt;&lt;wsp:rsid wsp:val=&quot;00661FF9&quot;/&gt;&lt;wsp:rsid wsp:val=&quot;00662608&quot;/&gt;&lt;wsp:rsid wsp:val=&quot;00662787&quot;/&gt;&lt;wsp:rsid wsp:val=&quot;00662BF2&quot;/&gt;&lt;wsp:rsid wsp:val=&quot;006634D6&quot;/&gt;&lt;wsp:rsid wsp:val=&quot;00663542&quot;/&gt;&lt;wsp:rsid wsp:val=&quot;0066372D&quot;/&gt;&lt;wsp:rsid wsp:val=&quot;0066386D&quot;/&gt;&lt;wsp:rsid wsp:val=&quot;00665EB0&quot;/&gt;&lt;wsp:rsid wsp:val=&quot;00666E61&quot;/&gt;&lt;wsp:rsid wsp:val=&quot;00666EE7&quot;/&gt;&lt;wsp:rsid wsp:val=&quot;00666FF0&quot;/&gt;&lt;wsp:rsid wsp:val=&quot;00667B0D&quot;/&gt;&lt;wsp:rsid wsp:val=&quot;00667FFE&quot;/&gt;&lt;wsp:rsid wsp:val=&quot;00670348&quot;/&gt;&lt;wsp:rsid wsp:val=&quot;006705E7&quot;/&gt;&lt;wsp:rsid wsp:val=&quot;00670605&quot;/&gt;&lt;wsp:rsid wsp:val=&quot;006707DE&quot;/&gt;&lt;wsp:rsid wsp:val=&quot;00670EC6&quot;/&gt;&lt;wsp:rsid wsp:val=&quot;00670F3F&quot;/&gt;&lt;wsp:rsid wsp:val=&quot;0067150C&quot;/&gt;&lt;wsp:rsid wsp:val=&quot;00671FB6&quot;/&gt;&lt;wsp:rsid wsp:val=&quot;0067237F&quot;/&gt;&lt;wsp:rsid wsp:val=&quot;0067287C&quot;/&gt;&lt;wsp:rsid wsp:val=&quot;00674758&quot;/&gt;&lt;wsp:rsid wsp:val=&quot;006748E7&quot;/&gt;&lt;wsp:rsid wsp:val=&quot;00675FF6&quot;/&gt;&lt;wsp:rsid wsp:val=&quot;00676258&quot;/&gt;&lt;wsp:rsid wsp:val=&quot;0067671C&quot;/&gt;&lt;wsp:rsid wsp:val=&quot;00676A68&quot;/&gt;&lt;wsp:rsid wsp:val=&quot;00677327&quot;/&gt;&lt;wsp:rsid wsp:val=&quot;00677D16&quot;/&gt;&lt;wsp:rsid wsp:val=&quot;00677DF6&quot;/&gt;&lt;wsp:rsid wsp:val=&quot;00677E33&quot;/&gt;&lt;wsp:rsid wsp:val=&quot;006808B7&quot;/&gt;&lt;wsp:rsid wsp:val=&quot;00680B9A&quot;/&gt;&lt;wsp:rsid wsp:val=&quot;00680E44&quot;/&gt;&lt;wsp:rsid wsp:val=&quot;0068103B&quot;/&gt;&lt;wsp:rsid wsp:val=&quot;00681150&quot;/&gt;&lt;wsp:rsid wsp:val=&quot;006815F6&quot;/&gt;&lt;wsp:rsid wsp:val=&quot;00681638&quot;/&gt;&lt;wsp:rsid wsp:val=&quot;00681865&quot;/&gt;&lt;wsp:rsid wsp:val=&quot;00682086&quot;/&gt;&lt;wsp:rsid wsp:val=&quot;006822D9&quot;/&gt;&lt;wsp:rsid wsp:val=&quot;006826CF&quot;/&gt;&lt;wsp:rsid wsp:val=&quot;00682933&quot;/&gt;&lt;wsp:rsid wsp:val=&quot;006834EA&quot;/&gt;&lt;wsp:rsid wsp:val=&quot;00683A55&quot;/&gt;&lt;wsp:rsid wsp:val=&quot;00684EEA&quot;/&gt;&lt;wsp:rsid wsp:val=&quot;00686639&quot;/&gt;&lt;wsp:rsid wsp:val=&quot;006868CF&quot;/&gt;&lt;wsp:rsid wsp:val=&quot;00686ACF&quot;/&gt;&lt;wsp:rsid wsp:val=&quot;00687803&quot;/&gt;&lt;wsp:rsid wsp:val=&quot;00687805&quot;/&gt;&lt;wsp:rsid wsp:val=&quot;006905B7&quot;/&gt;&lt;wsp:rsid wsp:val=&quot;0069085C&quot;/&gt;&lt;wsp:rsid wsp:val=&quot;00690E69&quot;/&gt;&lt;wsp:rsid wsp:val=&quot;00690F0B&quot;/&gt;&lt;wsp:rsid wsp:val=&quot;00692DEE&quot;/&gt;&lt;wsp:rsid wsp:val=&quot;00692EC4&quot;/&gt;&lt;wsp:rsid wsp:val=&quot;006932D4&quot;/&gt;&lt;wsp:rsid wsp:val=&quot;0069425E&quot;/&gt;&lt;wsp:rsid wsp:val=&quot;006948E8&quot;/&gt;&lt;wsp:rsid wsp:val=&quot;00694AAA&quot;/&gt;&lt;wsp:rsid wsp:val=&quot;00694FDB&quot;/&gt;&lt;wsp:rsid wsp:val=&quot;0069576C&quot;/&gt;&lt;wsp:rsid wsp:val=&quot;00695892&quot;/&gt;&lt;wsp:rsid wsp:val=&quot;00695E25&quot;/&gt;&lt;wsp:rsid wsp:val=&quot;00696F47&quot;/&gt;&lt;wsp:rsid wsp:val=&quot;00697FCB&quot;/&gt;&lt;wsp:rsid wsp:val=&quot;006A0761&quot;/&gt;&lt;wsp:rsid wsp:val=&quot;006A096B&quot;/&gt;&lt;wsp:rsid wsp:val=&quot;006A126F&quot;/&gt;&lt;wsp:rsid wsp:val=&quot;006A19D1&quot;/&gt;&lt;wsp:rsid wsp:val=&quot;006A2CFC&quot;/&gt;&lt;wsp:rsid wsp:val=&quot;006A2DF9&quot;/&gt;&lt;wsp:rsid wsp:val=&quot;006A2FC4&quot;/&gt;&lt;wsp:rsid wsp:val=&quot;006A317B&quot;/&gt;&lt;wsp:rsid wsp:val=&quot;006A32C3&quot;/&gt;&lt;wsp:rsid wsp:val=&quot;006A47C0&quot;/&gt;&lt;wsp:rsid wsp:val=&quot;006A486C&quot;/&gt;&lt;wsp:rsid wsp:val=&quot;006A4B7C&quot;/&gt;&lt;wsp:rsid wsp:val=&quot;006A5CAD&quot;/&gt;&lt;wsp:rsid wsp:val=&quot;006A5DAC&quot;/&gt;&lt;wsp:rsid wsp:val=&quot;006A7140&quot;/&gt;&lt;wsp:rsid wsp:val=&quot;006A73AF&quot;/&gt;&lt;wsp:rsid wsp:val=&quot;006A7BCB&quot;/&gt;&lt;wsp:rsid wsp:val=&quot;006A7CDD&quot;/&gt;&lt;wsp:rsid wsp:val=&quot;006A7E2A&quot;/&gt;&lt;wsp:rsid wsp:val=&quot;006B016C&quot;/&gt;&lt;wsp:rsid wsp:val=&quot;006B0302&quot;/&gt;&lt;wsp:rsid wsp:val=&quot;006B0BCA&quot;/&gt;&lt;wsp:rsid wsp:val=&quot;006B0FD8&quot;/&gt;&lt;wsp:rsid wsp:val=&quot;006B1044&quot;/&gt;&lt;wsp:rsid wsp:val=&quot;006B2096&quot;/&gt;&lt;wsp:rsid wsp:val=&quot;006B2109&quot;/&gt;&lt;wsp:rsid wsp:val=&quot;006B3383&quot;/&gt;&lt;wsp:rsid wsp:val=&quot;006B3778&quot;/&gt;&lt;wsp:rsid wsp:val=&quot;006B3A76&quot;/&gt;&lt;wsp:rsid wsp:val=&quot;006B5051&quot;/&gt;&lt;wsp:rsid wsp:val=&quot;006B5BC0&quot;/&gt;&lt;wsp:rsid wsp:val=&quot;006B6924&quot;/&gt;&lt;wsp:rsid wsp:val=&quot;006B7387&quot;/&gt;&lt;wsp:rsid wsp:val=&quot;006B7524&quot;/&gt;&lt;wsp:rsid wsp:val=&quot;006B7586&quot;/&gt;&lt;wsp:rsid wsp:val=&quot;006B7DF4&quot;/&gt;&lt;wsp:rsid wsp:val=&quot;006C0035&quot;/&gt;&lt;wsp:rsid wsp:val=&quot;006C0AB3&quot;/&gt;&lt;wsp:rsid wsp:val=&quot;006C0E84&quot;/&gt;&lt;wsp:rsid wsp:val=&quot;006C2C1C&quot;/&gt;&lt;wsp:rsid wsp:val=&quot;006C3448&quot;/&gt;&lt;wsp:rsid wsp:val=&quot;006C3E7B&quot;/&gt;&lt;wsp:rsid wsp:val=&quot;006C4873&quot;/&gt;&lt;wsp:rsid wsp:val=&quot;006C614B&quot;/&gt;&lt;wsp:rsid wsp:val=&quot;006C6823&quot;/&gt;&lt;wsp:rsid wsp:val=&quot;006C692A&quot;/&gt;&lt;wsp:rsid wsp:val=&quot;006C74F0&quot;/&gt;&lt;wsp:rsid wsp:val=&quot;006D0061&quot;/&gt;&lt;wsp:rsid wsp:val=&quot;006D22E2&quot;/&gt;&lt;wsp:rsid wsp:val=&quot;006D2666&quot;/&gt;&lt;wsp:rsid wsp:val=&quot;006D3987&quot;/&gt;&lt;wsp:rsid wsp:val=&quot;006D3EC9&quot;/&gt;&lt;wsp:rsid wsp:val=&quot;006D418C&quot;/&gt;&lt;wsp:rsid wsp:val=&quot;006D51A7&quot;/&gt;&lt;wsp:rsid wsp:val=&quot;006D5659&quot;/&gt;&lt;wsp:rsid wsp:val=&quot;006D5EB0&quot;/&gt;&lt;wsp:rsid wsp:val=&quot;006D678D&quot;/&gt;&lt;wsp:rsid wsp:val=&quot;006D6A93&quot;/&gt;&lt;wsp:rsid wsp:val=&quot;006D6FE3&quot;/&gt;&lt;wsp:rsid wsp:val=&quot;006D7380&quot;/&gt;&lt;wsp:rsid wsp:val=&quot;006E0132&quot;/&gt;&lt;wsp:rsid wsp:val=&quot;006E0E42&quot;/&gt;&lt;wsp:rsid wsp:val=&quot;006E15CB&quot;/&gt;&lt;wsp:rsid wsp:val=&quot;006E1886&quot;/&gt;&lt;wsp:rsid wsp:val=&quot;006E1AD4&quot;/&gt;&lt;wsp:rsid wsp:val=&quot;006E2A74&quot;/&gt;&lt;wsp:rsid wsp:val=&quot;006E2C5C&quot;/&gt;&lt;wsp:rsid wsp:val=&quot;006E2D2B&quot;/&gt;&lt;wsp:rsid wsp:val=&quot;006E2E62&quot;/&gt;&lt;wsp:rsid wsp:val=&quot;006E32A3&quot;/&gt;&lt;wsp:rsid wsp:val=&quot;006E341B&quot;/&gt;&lt;wsp:rsid wsp:val=&quot;006E3B95&quot;/&gt;&lt;wsp:rsid wsp:val=&quot;006E3E76&quot;/&gt;&lt;wsp:rsid wsp:val=&quot;006E42C3&quot;/&gt;&lt;wsp:rsid wsp:val=&quot;006E443E&quot;/&gt;&lt;wsp:rsid wsp:val=&quot;006E4E97&quot;/&gt;&lt;wsp:rsid wsp:val=&quot;006E6B6A&quot;/&gt;&lt;wsp:rsid wsp:val=&quot;006E76A7&quot;/&gt;&lt;wsp:rsid wsp:val=&quot;006E7CD9&quot;/&gt;&lt;wsp:rsid wsp:val=&quot;006F06C4&quot;/&gt;&lt;wsp:rsid wsp:val=&quot;006F081B&quot;/&gt;&lt;wsp:rsid wsp:val=&quot;006F09A0&quot;/&gt;&lt;wsp:rsid wsp:val=&quot;006F1CE7&quot;/&gt;&lt;wsp:rsid wsp:val=&quot;006F2067&quot;/&gt;&lt;wsp:rsid wsp:val=&quot;006F214C&quot;/&gt;&lt;wsp:rsid wsp:val=&quot;006F261B&quot;/&gt;&lt;wsp:rsid wsp:val=&quot;006F262B&quot;/&gt;&lt;wsp:rsid wsp:val=&quot;006F3A03&quot;/&gt;&lt;wsp:rsid wsp:val=&quot;006F3EEC&quot;/&gt;&lt;wsp:rsid wsp:val=&quot;006F3FD5&quot;/&gt;&lt;wsp:rsid wsp:val=&quot;006F428F&quot;/&gt;&lt;wsp:rsid wsp:val=&quot;006F42AF&quot;/&gt;&lt;wsp:rsid wsp:val=&quot;006F4FEA&quot;/&gt;&lt;wsp:rsid wsp:val=&quot;006F5650&quot;/&gt;&lt;wsp:rsid wsp:val=&quot;006F6906&quot;/&gt;&lt;wsp:rsid wsp:val=&quot;006F6A83&quot;/&gt;&lt;wsp:rsid wsp:val=&quot;006F7FBE&quot;/&gt;&lt;wsp:rsid wsp:val=&quot;00700090&quot;/&gt;&lt;wsp:rsid wsp:val=&quot;007002CA&quot;/&gt;&lt;wsp:rsid wsp:val=&quot;007005FF&quot;/&gt;&lt;wsp:rsid wsp:val=&quot;00700AF3&quot;/&gt;&lt;wsp:rsid wsp:val=&quot;00700E5E&quot;/&gt;&lt;wsp:rsid wsp:val=&quot;00700F90&quot;/&gt;&lt;wsp:rsid wsp:val=&quot;00701060&quot;/&gt;&lt;wsp:rsid wsp:val=&quot;0070207A&quot;/&gt;&lt;wsp:rsid wsp:val=&quot;00702138&quot;/&gt;&lt;wsp:rsid wsp:val=&quot;0070213F&quot;/&gt;&lt;wsp:rsid wsp:val=&quot;00703404&quot;/&gt;&lt;wsp:rsid wsp:val=&quot;0070371B&quot;/&gt;&lt;wsp:rsid wsp:val=&quot;00703F48&quot;/&gt;&lt;wsp:rsid wsp:val=&quot;0070430E&quot;/&gt;&lt;wsp:rsid wsp:val=&quot;007043DF&quot;/&gt;&lt;wsp:rsid wsp:val=&quot;007063D2&quot;/&gt;&lt;wsp:rsid wsp:val=&quot;0070650D&quot;/&gt;&lt;wsp:rsid wsp:val=&quot;00706D61&quot;/&gt;&lt;wsp:rsid wsp:val=&quot;0070767A&quot;/&gt;&lt;wsp:rsid wsp:val=&quot;00707968&quot;/&gt;&lt;wsp:rsid wsp:val=&quot;007102A6&quot;/&gt;&lt;wsp:rsid wsp:val=&quot;007105AA&quot;/&gt;&lt;wsp:rsid wsp:val=&quot;00710647&quot;/&gt;&lt;wsp:rsid wsp:val=&quot;00710A0C&quot;/&gt;&lt;wsp:rsid wsp:val=&quot;00710DAA&quot;/&gt;&lt;wsp:rsid wsp:val=&quot;00711A33&quot;/&gt;&lt;wsp:rsid wsp:val=&quot;007122D7&quot;/&gt;&lt;wsp:rsid wsp:val=&quot;007128C5&quot;/&gt;&lt;wsp:rsid wsp:val=&quot;00712AF6&quot;/&gt;&lt;wsp:rsid wsp:val=&quot;00714163&quot;/&gt;&lt;wsp:rsid wsp:val=&quot;00716008&quot;/&gt;&lt;wsp:rsid wsp:val=&quot;00716668&quot;/&gt;&lt;wsp:rsid wsp:val=&quot;00716BCF&quot;/&gt;&lt;wsp:rsid wsp:val=&quot;00717523&quot;/&gt;&lt;wsp:rsid wsp:val=&quot;0071753C&quot;/&gt;&lt;wsp:rsid wsp:val=&quot;00717A83&quot;/&gt;&lt;wsp:rsid wsp:val=&quot;00717EC7&quot;/&gt;&lt;wsp:rsid wsp:val=&quot;00720846&quot;/&gt;&lt;wsp:rsid wsp:val=&quot;007217BD&quot;/&gt;&lt;wsp:rsid wsp:val=&quot;0072185E&quot;/&gt;&lt;wsp:rsid wsp:val=&quot;00721BD9&quot;/&gt;&lt;wsp:rsid wsp:val=&quot;00721E1E&quot;/&gt;&lt;wsp:rsid wsp:val=&quot;007221C5&quot;/&gt;&lt;wsp:rsid wsp:val=&quot;00723B12&quot;/&gt;&lt;wsp:rsid wsp:val=&quot;007245FF&quot;/&gt;&lt;wsp:rsid wsp:val=&quot;00724914&quot;/&gt;&lt;wsp:rsid wsp:val=&quot;0072598E&quot;/&gt;&lt;wsp:rsid wsp:val=&quot;00725A7B&quot;/&gt;&lt;wsp:rsid wsp:val=&quot;00725D5B&quot;/&gt;&lt;wsp:rsid wsp:val=&quot;00726DDC&quot;/&gt;&lt;wsp:rsid wsp:val=&quot;007273E9&quot;/&gt;&lt;wsp:rsid wsp:val=&quot;00727AC9&quot;/&gt;&lt;wsp:rsid wsp:val=&quot;00732882&quot;/&gt;&lt;wsp:rsid wsp:val=&quot;00732DCA&quot;/&gt;&lt;wsp:rsid wsp:val=&quot;00733261&quot;/&gt;&lt;wsp:rsid wsp:val=&quot;00733264&quot;/&gt;&lt;wsp:rsid wsp:val=&quot;007338F4&quot;/&gt;&lt;wsp:rsid wsp:val=&quot;00733F6E&quot;/&gt;&lt;wsp:rsid wsp:val=&quot;00734A60&quot;/&gt;&lt;wsp:rsid wsp:val=&quot;00734F40&quot;/&gt;&lt;wsp:rsid wsp:val=&quot;00735A9C&quot;/&gt;&lt;wsp:rsid wsp:val=&quot;00736933&quot;/&gt;&lt;wsp:rsid wsp:val=&quot;00736FB4&quot;/&gt;&lt;wsp:rsid wsp:val=&quot;0073781A&quot;/&gt;&lt;wsp:rsid wsp:val=&quot;00737C0D&quot;/&gt;&lt;wsp:rsid wsp:val=&quot;00740D5F&quot;/&gt;&lt;wsp:rsid wsp:val=&quot;00741A4C&quot;/&gt;&lt;wsp:rsid wsp:val=&quot;00741EB1&quot;/&gt;&lt;wsp:rsid wsp:val=&quot;00742632&quot;/&gt;&lt;wsp:rsid wsp:val=&quot;00743396&quot;/&gt;&lt;wsp:rsid wsp:val=&quot;00743593&quot;/&gt;&lt;wsp:rsid wsp:val=&quot;0074370A&quot;/&gt;&lt;wsp:rsid wsp:val=&quot;007445E2&quot;/&gt;&lt;wsp:rsid wsp:val=&quot;00744B1F&quot;/&gt;&lt;wsp:rsid wsp:val=&quot;00744BED&quot;/&gt;&lt;wsp:rsid wsp:val=&quot;00744C3B&quot;/&gt;&lt;wsp:rsid wsp:val=&quot;00744E60&quot;/&gt;&lt;wsp:rsid wsp:val=&quot;00744EC8&quot;/&gt;&lt;wsp:rsid wsp:val=&quot;00745C8D&quot;/&gt;&lt;wsp:rsid wsp:val=&quot;00745E2A&quot;/&gt;&lt;wsp:rsid wsp:val=&quot;007472E0&quot;/&gt;&lt;wsp:rsid wsp:val=&quot;00747C10&quot;/&gt;&lt;wsp:rsid wsp:val=&quot;00747F9E&quot;/&gt;&lt;wsp:rsid wsp:val=&quot;00750EDB&quot;/&gt;&lt;wsp:rsid wsp:val=&quot;007510B8&quot;/&gt;&lt;wsp:rsid wsp:val=&quot;00751630&quot;/&gt;&lt;wsp:rsid wsp:val=&quot;0075172E&quot;/&gt;&lt;wsp:rsid wsp:val=&quot;007519AD&quot;/&gt;&lt;wsp:rsid wsp:val=&quot;00751A5F&quot;/&gt;&lt;wsp:rsid wsp:val=&quot;00751BD7&quot;/&gt;&lt;wsp:rsid wsp:val=&quot;00751F0F&quot;/&gt;&lt;wsp:rsid wsp:val=&quot;00753697&quot;/&gt;&lt;wsp:rsid wsp:val=&quot;00753C63&quot;/&gt;&lt;wsp:rsid wsp:val=&quot;00753F8B&quot;/&gt;&lt;wsp:rsid wsp:val=&quot;00754BB4&quot;/&gt;&lt;wsp:rsid wsp:val=&quot;0075593E&quot;/&gt;&lt;wsp:rsid wsp:val=&quot;0075645B&quot;/&gt;&lt;wsp:rsid wsp:val=&quot;0075663B&quot;/&gt;&lt;wsp:rsid wsp:val=&quot;0075672B&quot;/&gt;&lt;wsp:rsid wsp:val=&quot;00756DB1&quot;/&gt;&lt;wsp:rsid wsp:val=&quot;007578B8&quot;/&gt;&lt;wsp:rsid wsp:val=&quot;0075793E&quot;/&gt;&lt;wsp:rsid wsp:val=&quot;00761997&quot;/&gt;&lt;wsp:rsid wsp:val=&quot;0076363C&quot;/&gt;&lt;wsp:rsid wsp:val=&quot;00763F61&quot;/&gt;&lt;wsp:rsid wsp:val=&quot;00764472&quot;/&gt;&lt;wsp:rsid wsp:val=&quot;00764DE3&quot;/&gt;&lt;wsp:rsid wsp:val=&quot;00765035&quot;/&gt;&lt;wsp:rsid wsp:val=&quot;00765041&quot;/&gt;&lt;wsp:rsid wsp:val=&quot;0076536A&quot;/&gt;&lt;wsp:rsid wsp:val=&quot;007655BE&quot;/&gt;&lt;wsp:rsid wsp:val=&quot;007655EF&quot;/&gt;&lt;wsp:rsid wsp:val=&quot;00766118&quot;/&gt;&lt;wsp:rsid wsp:val=&quot;0076644D&quot;/&gt;&lt;wsp:rsid wsp:val=&quot;007664BE&quot;/&gt;&lt;wsp:rsid wsp:val=&quot;0076732C&quot;/&gt;&lt;wsp:rsid wsp:val=&quot;0076741E&quot;/&gt;&lt;wsp:rsid wsp:val=&quot;007675B6&quot;/&gt;&lt;wsp:rsid wsp:val=&quot;007675E6&quot;/&gt;&lt;wsp:rsid wsp:val=&quot;0076765A&quot;/&gt;&lt;wsp:rsid wsp:val=&quot;0077028A&quot;/&gt;&lt;wsp:rsid wsp:val=&quot;00770A5E&quot;/&gt;&lt;wsp:rsid wsp:val=&quot;00771140&quot;/&gt;&lt;wsp:rsid wsp:val=&quot;0077133C&quot;/&gt;&lt;wsp:rsid wsp:val=&quot;0077213D&quot;/&gt;&lt;wsp:rsid wsp:val=&quot;007731FB&quot;/&gt;&lt;wsp:rsid wsp:val=&quot;00773566&quot;/&gt;&lt;wsp:rsid wsp:val=&quot;007745E4&quot;/&gt;&lt;wsp:rsid wsp:val=&quot;00774C05&quot;/&gt;&lt;wsp:rsid wsp:val=&quot;00774F45&quot;/&gt;&lt;wsp:rsid wsp:val=&quot;00775167&quot;/&gt;&lt;wsp:rsid wsp:val=&quot;007758CA&quot;/&gt;&lt;wsp:rsid wsp:val=&quot;00775BFF&quot;/&gt;&lt;wsp:rsid wsp:val=&quot;0077693C&quot;/&gt;&lt;wsp:rsid wsp:val=&quot;0077696F&quot;/&gt;&lt;wsp:rsid wsp:val=&quot;007769C6&quot;/&gt;&lt;wsp:rsid wsp:val=&quot;007770DC&quot;/&gt;&lt;wsp:rsid wsp:val=&quot;0077728F&quot;/&gt;&lt;wsp:rsid wsp:val=&quot;00777AB4&quot;/&gt;&lt;wsp:rsid wsp:val=&quot;00777EE8&quot;/&gt;&lt;wsp:rsid wsp:val=&quot;0078039F&quot;/&gt;&lt;wsp:rsid wsp:val=&quot;00780650&quot;/&gt;&lt;wsp:rsid wsp:val=&quot;00780B29&quot;/&gt;&lt;wsp:rsid wsp:val=&quot;00780B55&quot;/&gt;&lt;wsp:rsid wsp:val=&quot;00780C75&quot;/&gt;&lt;wsp:rsid wsp:val=&quot;007827C4&quot;/&gt;&lt;wsp:rsid wsp:val=&quot;00782B5A&quot;/&gt;&lt;wsp:rsid wsp:val=&quot;00783FAA&quot;/&gt;&lt;wsp:rsid wsp:val=&quot;00784147&quot;/&gt;&lt;wsp:rsid wsp:val=&quot;00784973&quot;/&gt;&lt;wsp:rsid wsp:val=&quot;007850D3&quot;/&gt;&lt;wsp:rsid wsp:val=&quot;00785520&quot;/&gt;&lt;wsp:rsid wsp:val=&quot;00786C8B&quot;/&gt;&lt;wsp:rsid wsp:val=&quot;00787149&quot;/&gt;&lt;wsp:rsid wsp:val=&quot;007903CD&quot;/&gt;&lt;wsp:rsid wsp:val=&quot;0079043A&quot;/&gt;&lt;wsp:rsid wsp:val=&quot;00790EB9&quot;/&gt;&lt;wsp:rsid wsp:val=&quot;0079203F&quot;/&gt;&lt;wsp:rsid wsp:val=&quot;00792930&quot;/&gt;&lt;wsp:rsid wsp:val=&quot;00793048&quot;/&gt;&lt;wsp:rsid wsp:val=&quot;00793184&quot;/&gt;&lt;wsp:rsid wsp:val=&quot;007934C5&quot;/&gt;&lt;wsp:rsid wsp:val=&quot;007936D3&quot;/&gt;&lt;wsp:rsid wsp:val=&quot;007940AC&quot;/&gt;&lt;wsp:rsid wsp:val=&quot;0079460A&quot;/&gt;&lt;wsp:rsid wsp:val=&quot;00797054&quot;/&gt;&lt;wsp:rsid wsp:val=&quot;007A0129&quot;/&gt;&lt;wsp:rsid wsp:val=&quot;007A170E&quot;/&gt;&lt;wsp:rsid wsp:val=&quot;007A1C59&quot;/&gt;&lt;wsp:rsid wsp:val=&quot;007A3252&quot;/&gt;&lt;wsp:rsid wsp:val=&quot;007A3797&quot;/&gt;&lt;wsp:rsid wsp:val=&quot;007A3CEE&quot;/&gt;&lt;wsp:rsid wsp:val=&quot;007A4445&quot;/&gt;&lt;wsp:rsid wsp:val=&quot;007A4DB5&quot;/&gt;&lt;wsp:rsid wsp:val=&quot;007A4FA2&quot;/&gt;&lt;wsp:rsid wsp:val=&quot;007A532D&quot;/&gt;&lt;wsp:rsid wsp:val=&quot;007A5D6E&quot;/&gt;&lt;wsp:rsid wsp:val=&quot;007A5E32&quot;/&gt;&lt;wsp:rsid wsp:val=&quot;007A5F16&quot;/&gt;&lt;wsp:rsid wsp:val=&quot;007A5F63&quot;/&gt;&lt;wsp:rsid wsp:val=&quot;007A6351&quot;/&gt;&lt;wsp:rsid wsp:val=&quot;007A639E&quot;/&gt;&lt;wsp:rsid wsp:val=&quot;007A7770&quot;/&gt;&lt;wsp:rsid wsp:val=&quot;007A7950&quot;/&gt;&lt;wsp:rsid wsp:val=&quot;007A7AF9&quot;/&gt;&lt;wsp:rsid wsp:val=&quot;007A7FDB&quot;/&gt;&lt;wsp:rsid wsp:val=&quot;007B043B&quot;/&gt;&lt;wsp:rsid wsp:val=&quot;007B05C3&quot;/&gt;&lt;wsp:rsid wsp:val=&quot;007B1ED9&quot;/&gt;&lt;wsp:rsid wsp:val=&quot;007B23AC&quot;/&gt;&lt;wsp:rsid wsp:val=&quot;007B29ED&quot;/&gt;&lt;wsp:rsid wsp:val=&quot;007B317B&quot;/&gt;&lt;wsp:rsid wsp:val=&quot;007B3221&quot;/&gt;&lt;wsp:rsid wsp:val=&quot;007B3486&quot;/&gt;&lt;wsp:rsid wsp:val=&quot;007B37EF&quot;/&gt;&lt;wsp:rsid wsp:val=&quot;007B5344&quot;/&gt;&lt;wsp:rsid wsp:val=&quot;007B6126&quot;/&gt;&lt;wsp:rsid wsp:val=&quot;007B68FE&quot;/&gt;&lt;wsp:rsid wsp:val=&quot;007B6A33&quot;/&gt;&lt;wsp:rsid wsp:val=&quot;007B6BF1&quot;/&gt;&lt;wsp:rsid wsp:val=&quot;007B71B9&quot;/&gt;&lt;wsp:rsid wsp:val=&quot;007B78B7&quot;/&gt;&lt;wsp:rsid wsp:val=&quot;007B78D8&quot;/&gt;&lt;wsp:rsid wsp:val=&quot;007C0A9C&quot;/&gt;&lt;wsp:rsid wsp:val=&quot;007C0B45&quot;/&gt;&lt;wsp:rsid wsp:val=&quot;007C175D&quot;/&gt;&lt;wsp:rsid wsp:val=&quot;007C18C4&quot;/&gt;&lt;wsp:rsid wsp:val=&quot;007C1A0F&quot;/&gt;&lt;wsp:rsid wsp:val=&quot;007C1FF7&quot;/&gt;&lt;wsp:rsid wsp:val=&quot;007C2177&quot;/&gt;&lt;wsp:rsid wsp:val=&quot;007C2277&quot;/&gt;&lt;wsp:rsid wsp:val=&quot;007C231B&quot;/&gt;&lt;wsp:rsid wsp:val=&quot;007C2864&quot;/&gt;&lt;wsp:rsid wsp:val=&quot;007C28BD&quot;/&gt;&lt;wsp:rsid wsp:val=&quot;007C2B93&quot;/&gt;&lt;wsp:rsid wsp:val=&quot;007C384B&quot;/&gt;&lt;wsp:rsid wsp:val=&quot;007C3A02&quot;/&gt;&lt;wsp:rsid wsp:val=&quot;007C3E38&quot;/&gt;&lt;wsp:rsid wsp:val=&quot;007C55A5&quot;/&gt;&lt;wsp:rsid wsp:val=&quot;007C6DA8&quot;/&gt;&lt;wsp:rsid wsp:val=&quot;007C7B7A&quot;/&gt;&lt;wsp:rsid wsp:val=&quot;007D13F6&quot;/&gt;&lt;wsp:rsid wsp:val=&quot;007D2370&quot;/&gt;&lt;wsp:rsid wsp:val=&quot;007D2708&quot;/&gt;&lt;wsp:rsid wsp:val=&quot;007D2FBC&quot;/&gt;&lt;wsp:rsid wsp:val=&quot;007D3799&quot;/&gt;&lt;wsp:rsid wsp:val=&quot;007D38B1&quot;/&gt;&lt;wsp:rsid wsp:val=&quot;007D3D91&quot;/&gt;&lt;wsp:rsid wsp:val=&quot;007D421B&quot;/&gt;&lt;wsp:rsid wsp:val=&quot;007D43AF&quot;/&gt;&lt;wsp:rsid wsp:val=&quot;007D4456&quot;/&gt;&lt;wsp:rsid wsp:val=&quot;007D49E2&quot;/&gt;&lt;wsp:rsid wsp:val=&quot;007D5363&quot;/&gt;&lt;wsp:rsid wsp:val=&quot;007D5726&quot;/&gt;&lt;wsp:rsid wsp:val=&quot;007D587B&quot;/&gt;&lt;wsp:rsid wsp:val=&quot;007D5E0F&quot;/&gt;&lt;wsp:rsid wsp:val=&quot;007D5EFF&quot;/&gt;&lt;wsp:rsid wsp:val=&quot;007D62D5&quot;/&gt;&lt;wsp:rsid wsp:val=&quot;007D6758&quot;/&gt;&lt;wsp:rsid wsp:val=&quot;007D7B3D&quot;/&gt;&lt;wsp:rsid wsp:val=&quot;007E0288&quot;/&gt;&lt;wsp:rsid wsp:val=&quot;007E03A5&quot;/&gt;&lt;wsp:rsid wsp:val=&quot;007E1234&quot;/&gt;&lt;wsp:rsid wsp:val=&quot;007E14FC&quot;/&gt;&lt;wsp:rsid wsp:val=&quot;007E184D&quot;/&gt;&lt;wsp:rsid wsp:val=&quot;007E2537&quot;/&gt;&lt;wsp:rsid wsp:val=&quot;007E25B7&quot;/&gt;&lt;wsp:rsid wsp:val=&quot;007E2E99&quot;/&gt;&lt;wsp:rsid wsp:val=&quot;007E3715&quot;/&gt;&lt;wsp:rsid wsp:val=&quot;007E3893&quot;/&gt;&lt;wsp:rsid wsp:val=&quot;007E3A9F&quot;/&gt;&lt;wsp:rsid wsp:val=&quot;007E479F&quot;/&gt;&lt;wsp:rsid wsp:val=&quot;007E6F05&quot;/&gt;&lt;wsp:rsid wsp:val=&quot;007E7E80&quot;/&gt;&lt;wsp:rsid wsp:val=&quot;007F07A4&quot;/&gt;&lt;wsp:rsid wsp:val=&quot;007F1465&quot;/&gt;&lt;wsp:rsid wsp:val=&quot;007F2003&quot;/&gt;&lt;wsp:rsid wsp:val=&quot;007F2581&quot;/&gt;&lt;wsp:rsid wsp:val=&quot;007F2F7D&quot;/&gt;&lt;wsp:rsid wsp:val=&quot;007F30A4&quot;/&gt;&lt;wsp:rsid wsp:val=&quot;007F3877&quot;/&gt;&lt;wsp:rsid wsp:val=&quot;007F3F5B&quot;/&gt;&lt;wsp:rsid wsp:val=&quot;007F436C&quot;/&gt;&lt;wsp:rsid wsp:val=&quot;007F43E5&quot;/&gt;&lt;wsp:rsid wsp:val=&quot;007F43F2&quot;/&gt;&lt;wsp:rsid wsp:val=&quot;007F47BB&quot;/&gt;&lt;wsp:rsid wsp:val=&quot;007F4E4B&quot;/&gt;&lt;wsp:rsid wsp:val=&quot;007F4F9B&quot;/&gt;&lt;wsp:rsid wsp:val=&quot;007F4FA6&quot;/&gt;&lt;wsp:rsid wsp:val=&quot;007F6032&quot;/&gt;&lt;wsp:rsid wsp:val=&quot;007F6345&quot;/&gt;&lt;wsp:rsid wsp:val=&quot;007F6614&quot;/&gt;&lt;wsp:rsid wsp:val=&quot;007F673C&quot;/&gt;&lt;wsp:rsid wsp:val=&quot;007F6CE5&quot;/&gt;&lt;wsp:rsid wsp:val=&quot;007F6DBA&quot;/&gt;&lt;wsp:rsid wsp:val=&quot;007F7471&quot;/&gt;&lt;wsp:rsid wsp:val=&quot;007F79C2&quot;/&gt;&lt;wsp:rsid wsp:val=&quot;007F7A5B&quot;/&gt;&lt;wsp:rsid wsp:val=&quot;00800215&quot;/&gt;&lt;wsp:rsid wsp:val=&quot;0080095D&quot;/&gt;&lt;wsp:rsid wsp:val=&quot;00800981&quot;/&gt;&lt;wsp:rsid wsp:val=&quot;00800CA7&quot;/&gt;&lt;wsp:rsid wsp:val=&quot;00800DAD&quot;/&gt;&lt;wsp:rsid wsp:val=&quot;00801100&quot;/&gt;&lt;wsp:rsid wsp:val=&quot;00801149&quot;/&gt;&lt;wsp:rsid wsp:val=&quot;008012B5&quot;/&gt;&lt;wsp:rsid wsp:val=&quot;0080195E&quot;/&gt;&lt;wsp:rsid wsp:val=&quot;00801CBC&quot;/&gt;&lt;wsp:rsid wsp:val=&quot;00801CF9&quot;/&gt;&lt;wsp:rsid wsp:val=&quot;00801FE3&quot;/&gt;&lt;wsp:rsid wsp:val=&quot;0080271B&quot;/&gt;&lt;wsp:rsid wsp:val=&quot;008027AE&quot;/&gt;&lt;wsp:rsid wsp:val=&quot;00802975&quot;/&gt;&lt;wsp:rsid wsp:val=&quot;008031CD&quot;/&gt;&lt;wsp:rsid wsp:val=&quot;008037C3&quot;/&gt;&lt;wsp:rsid wsp:val=&quot;00804E18&quot;/&gt;&lt;wsp:rsid wsp:val=&quot;00805026&quot;/&gt;&lt;wsp:rsid wsp:val=&quot;00805704&quot;/&gt;&lt;wsp:rsid wsp:val=&quot;00807049&quot;/&gt;&lt;wsp:rsid wsp:val=&quot;00807471&quot;/&gt;&lt;wsp:rsid wsp:val=&quot;00807D19&quot;/&gt;&lt;wsp:rsid wsp:val=&quot;00810553&quot;/&gt;&lt;wsp:rsid wsp:val=&quot;00810C82&quot;/&gt;&lt;wsp:rsid wsp:val=&quot;00810D4B&quot;/&gt;&lt;wsp:rsid wsp:val=&quot;008111D5&quot;/&gt;&lt;wsp:rsid wsp:val=&quot;008117C3&quot;/&gt;&lt;wsp:rsid wsp:val=&quot;00811AF4&quot;/&gt;&lt;wsp:rsid wsp:val=&quot;00811BDE&quot;/&gt;&lt;wsp:rsid wsp:val=&quot;00812DD0&quot;/&gt;&lt;wsp:rsid wsp:val=&quot;00813A4C&quot;/&gt;&lt;wsp:rsid wsp:val=&quot;0081492E&quot;/&gt;&lt;wsp:rsid wsp:val=&quot;00814A50&quot;/&gt;&lt;wsp:rsid wsp:val=&quot;00814BDB&quot;/&gt;&lt;wsp:rsid wsp:val=&quot;00815A2D&quot;/&gt;&lt;wsp:rsid wsp:val=&quot;008161D1&quot;/&gt;&lt;wsp:rsid wsp:val=&quot;00816CE8&quot;/&gt;&lt;wsp:rsid wsp:val=&quot;008171D4&quot;/&gt;&lt;wsp:rsid wsp:val=&quot;008172DB&quot;/&gt;&lt;wsp:rsid wsp:val=&quot;008173DF&quot;/&gt;&lt;wsp:rsid wsp:val=&quot;008203CF&quot;/&gt;&lt;wsp:rsid wsp:val=&quot;00820477&quot;/&gt;&lt;wsp:rsid wsp:val=&quot;00820F86&quot;/&gt;&lt;wsp:rsid wsp:val=&quot;0082191A&quot;/&gt;&lt;wsp:rsid wsp:val=&quot;00821EE1&quot;/&gt;&lt;wsp:rsid wsp:val=&quot;0082272F&quot;/&gt;&lt;wsp:rsid wsp:val=&quot;00822DFD&quot;/&gt;&lt;wsp:rsid wsp:val=&quot;008231DA&quot;/&gt;&lt;wsp:rsid wsp:val=&quot;00823507&quot;/&gt;&lt;wsp:rsid wsp:val=&quot;00823646&quot;/&gt;&lt;wsp:rsid wsp:val=&quot;00824441&quot;/&gt;&lt;wsp:rsid wsp:val=&quot;00825BC8&quot;/&gt;&lt;wsp:rsid wsp:val=&quot;00826238&quot;/&gt;&lt;wsp:rsid wsp:val=&quot;00826AC6&quot;/&gt;&lt;wsp:rsid wsp:val=&quot;00826CA7&quot;/&gt;&lt;wsp:rsid wsp:val=&quot;00827869&quot;/&gt;&lt;wsp:rsid wsp:val=&quot;008309AC&quot;/&gt;&lt;wsp:rsid wsp:val=&quot;00831049&quot;/&gt;&lt;wsp:rsid wsp:val=&quot;0083278C&quot;/&gt;&lt;wsp:rsid wsp:val=&quot;008330F8&quot;/&gt;&lt;wsp:rsid wsp:val=&quot;00833E7C&quot;/&gt;&lt;wsp:rsid wsp:val=&quot;0083428A&quot;/&gt;&lt;wsp:rsid wsp:val=&quot;0083443D&quot;/&gt;&lt;wsp:rsid wsp:val=&quot;008352CB&quot;/&gt;&lt;wsp:rsid wsp:val=&quot;008368FC&quot;/&gt;&lt;wsp:rsid wsp:val=&quot;00836BB3&quot;/&gt;&lt;wsp:rsid wsp:val=&quot;00837F83&quot;/&gt;&lt;wsp:rsid wsp:val=&quot;0084019D&quot;/&gt;&lt;wsp:rsid wsp:val=&quot;00840718&quot;/&gt;&lt;wsp:rsid wsp:val=&quot;00840A1B&quot;/&gt;&lt;wsp:rsid wsp:val=&quot;00840CE5&quot;/&gt;&lt;wsp:rsid wsp:val=&quot;00840DC4&quot;/&gt;&lt;wsp:rsid wsp:val=&quot;0084268D&quot;/&gt;&lt;wsp:rsid wsp:val=&quot;00842BD6&quot;/&gt;&lt;wsp:rsid wsp:val=&quot;00842D17&quot;/&gt;&lt;wsp:rsid wsp:val=&quot;008435A7&quot;/&gt;&lt;wsp:rsid wsp:val=&quot;00843E12&quot;/&gt;&lt;wsp:rsid wsp:val=&quot;0084416B&quot;/&gt;&lt;wsp:rsid wsp:val=&quot;008441D1&quot;/&gt;&lt;wsp:rsid wsp:val=&quot;0084467A&quot;/&gt;&lt;wsp:rsid wsp:val=&quot;00844ED3&quot;/&gt;&lt;wsp:rsid wsp:val=&quot;00845261&quot;/&gt;&lt;wsp:rsid wsp:val=&quot;00845307&quot;/&gt;&lt;wsp:rsid wsp:val=&quot;008459DC&quot;/&gt;&lt;wsp:rsid wsp:val=&quot;00845AE5&quot;/&gt;&lt;wsp:rsid wsp:val=&quot;00845B72&quot;/&gt;&lt;wsp:rsid wsp:val=&quot;00845C30&quot;/&gt;&lt;wsp:rsid wsp:val=&quot;008460B1&quot;/&gt;&lt;wsp:rsid wsp:val=&quot;00847222&quot;/&gt;&lt;wsp:rsid wsp:val=&quot;00847346&quot;/&gt;&lt;wsp:rsid wsp:val=&quot;00847C0D&quot;/&gt;&lt;wsp:rsid wsp:val=&quot;00850939&quot;/&gt;&lt;wsp:rsid wsp:val=&quot;00850CB5&quot;/&gt;&lt;wsp:rsid wsp:val=&quot;00851E6A&quot;/&gt;&lt;wsp:rsid wsp:val=&quot;00852275&quot;/&gt;&lt;wsp:rsid wsp:val=&quot;008533EB&quot;/&gt;&lt;wsp:rsid wsp:val=&quot;00853A0D&quot;/&gt;&lt;wsp:rsid wsp:val=&quot;00854167&quot;/&gt;&lt;wsp:rsid wsp:val=&quot;0085493F&quot;/&gt;&lt;wsp:rsid wsp:val=&quot;00854C92&quot;/&gt;&lt;wsp:rsid wsp:val=&quot;00855613&quot;/&gt;&lt;wsp:rsid wsp:val=&quot;0085565E&quot;/&gt;&lt;wsp:rsid wsp:val=&quot;00855E90&quot;/&gt;&lt;wsp:rsid wsp:val=&quot;0085645E&quot;/&gt;&lt;wsp:rsid wsp:val=&quot;00856983&quot;/&gt;&lt;wsp:rsid wsp:val=&quot;00856A79&quot;/&gt;&lt;wsp:rsid wsp:val=&quot;00856E23&quot;/&gt;&lt;wsp:rsid wsp:val=&quot;00857248&quot;/&gt;&lt;wsp:rsid wsp:val=&quot;00857603&quot;/&gt;&lt;wsp:rsid wsp:val=&quot;008579C7&quot;/&gt;&lt;wsp:rsid wsp:val=&quot;00860025&quot;/&gt;&lt;wsp:rsid wsp:val=&quot;00860234&quot;/&gt;&lt;wsp:rsid wsp:val=&quot;00860566&quot;/&gt;&lt;wsp:rsid wsp:val=&quot;00860A3D&quot;/&gt;&lt;wsp:rsid wsp:val=&quot;00860B6D&quot;/&gt;&lt;wsp:rsid wsp:val=&quot;00861591&quot;/&gt;&lt;wsp:rsid wsp:val=&quot;0086177A&quot;/&gt;&lt;wsp:rsid wsp:val=&quot;008624DC&quot;/&gt;&lt;wsp:rsid wsp:val=&quot;008625A6&quot;/&gt;&lt;wsp:rsid wsp:val=&quot;0086261B&quot;/&gt;&lt;wsp:rsid wsp:val=&quot;008626FD&quot;/&gt;&lt;wsp:rsid wsp:val=&quot;008629AC&quot;/&gt;&lt;wsp:rsid wsp:val=&quot;00862AA7&quot;/&gt;&lt;wsp:rsid wsp:val=&quot;00862F77&quot;/&gt;&lt;wsp:rsid wsp:val=&quot;0086329B&quot;/&gt;&lt;wsp:rsid wsp:val=&quot;00863349&quot;/&gt;&lt;wsp:rsid wsp:val=&quot;008638D1&quot;/&gt;&lt;wsp:rsid wsp:val=&quot;00863E73&quot;/&gt;&lt;wsp:rsid wsp:val=&quot;00864FD1&quot;/&gt;&lt;wsp:rsid wsp:val=&quot;008651EA&quot;/&gt;&lt;wsp:rsid wsp:val=&quot;00865512&quot;/&gt;&lt;wsp:rsid wsp:val=&quot;00865968&quot;/&gt;&lt;wsp:rsid wsp:val=&quot;00865D40&quot;/&gt;&lt;wsp:rsid wsp:val=&quot;00865E3F&quot;/&gt;&lt;wsp:rsid wsp:val=&quot;008661D9&quot;/&gt;&lt;wsp:rsid wsp:val=&quot;0086631F&quot;/&gt;&lt;wsp:rsid wsp:val=&quot;00867EC5&quot;/&gt;&lt;wsp:rsid wsp:val=&quot;00867FB7&quot;/&gt;&lt;wsp:rsid wsp:val=&quot;00870634&quot;/&gt;&lt;wsp:rsid wsp:val=&quot;00870FD7&quot;/&gt;&lt;wsp:rsid wsp:val=&quot;00872143&quot;/&gt;&lt;wsp:rsid wsp:val=&quot;008722E5&quot;/&gt;&lt;wsp:rsid wsp:val=&quot;00872784&quot;/&gt;&lt;wsp:rsid wsp:val=&quot;008727E8&quot;/&gt;&lt;wsp:rsid wsp:val=&quot;00873254&quot;/&gt;&lt;wsp:rsid wsp:val=&quot;008734E6&quot;/&gt;&lt;wsp:rsid wsp:val=&quot;00873508&quot;/&gt;&lt;wsp:rsid wsp:val=&quot;0087363F&quot;/&gt;&lt;wsp:rsid wsp:val=&quot;008739EE&quot;/&gt;&lt;wsp:rsid wsp:val=&quot;00873AB3&quot;/&gt;&lt;wsp:rsid wsp:val=&quot;00873B8F&quot;/&gt;&lt;wsp:rsid wsp:val=&quot;00873D34&quot;/&gt;&lt;wsp:rsid wsp:val=&quot;00874036&quot;/&gt;&lt;wsp:rsid wsp:val=&quot;00874509&quot;/&gt;&lt;wsp:rsid wsp:val=&quot;008760D3&quot;/&gt;&lt;wsp:rsid wsp:val=&quot;00876128&quot;/&gt;&lt;wsp:rsid wsp:val=&quot;008769DE&quot;/&gt;&lt;wsp:rsid wsp:val=&quot;00876BA0&quot;/&gt;&lt;wsp:rsid wsp:val=&quot;00876D10&quot;/&gt;&lt;wsp:rsid wsp:val=&quot;00877681&quot;/&gt;&lt;wsp:rsid wsp:val=&quot;00877701&quot;/&gt;&lt;wsp:rsid wsp:val=&quot;00880915&quot;/&gt;&lt;wsp:rsid wsp:val=&quot;00880F05&quot;/&gt;&lt;wsp:rsid wsp:val=&quot;00881B6B&quot;/&gt;&lt;wsp:rsid wsp:val=&quot;00882148&quot;/&gt;&lt;wsp:rsid wsp:val=&quot;00883424&quot;/&gt;&lt;wsp:rsid wsp:val=&quot;008836F9&quot;/&gt;&lt;wsp:rsid wsp:val=&quot;00883EE7&quot;/&gt;&lt;wsp:rsid wsp:val=&quot;0088401A&quot;/&gt;&lt;wsp:rsid wsp:val=&quot;00884436&quot;/&gt;&lt;wsp:rsid wsp:val=&quot;00884544&quot;/&gt;&lt;wsp:rsid wsp:val=&quot;00884F75&quot;/&gt;&lt;wsp:rsid wsp:val=&quot;008852D8&quot;/&gt;&lt;wsp:rsid wsp:val=&quot;0088551F&quot;/&gt;&lt;wsp:rsid wsp:val=&quot;0088582F&quot;/&gt;&lt;wsp:rsid wsp:val=&quot;008867E7&quot;/&gt;&lt;wsp:rsid wsp:val=&quot;00886A9F&quot;/&gt;&lt;wsp:rsid wsp:val=&quot;00886CED&quot;/&gt;&lt;wsp:rsid wsp:val=&quot;0089014D&quot;/&gt;&lt;wsp:rsid wsp:val=&quot;00893A3D&quot;/&gt;&lt;wsp:rsid wsp:val=&quot;00893BF5&quot;/&gt;&lt;wsp:rsid wsp:val=&quot;00894142&quot;/&gt;&lt;wsp:rsid wsp:val=&quot;00895BDF&quot;/&gt;&lt;wsp:rsid wsp:val=&quot;00896069&quot;/&gt;&lt;wsp:rsid wsp:val=&quot;008965C1&quot;/&gt;&lt;wsp:rsid wsp:val=&quot;00896874&quot;/&gt;&lt;wsp:rsid wsp:val=&quot;00896901&quot;/&gt;&lt;wsp:rsid wsp:val=&quot;00897347&quot;/&gt;&lt;wsp:rsid wsp:val=&quot;008A0278&quot;/&gt;&lt;wsp:rsid wsp:val=&quot;008A0F0D&quot;/&gt;&lt;wsp:rsid wsp:val=&quot;008A0F43&quot;/&gt;&lt;wsp:rsid wsp:val=&quot;008A13F9&quot;/&gt;&lt;wsp:rsid wsp:val=&quot;008A1677&quot;/&gt;&lt;wsp:rsid wsp:val=&quot;008A168E&quot;/&gt;&lt;wsp:rsid wsp:val=&quot;008A1BD9&quot;/&gt;&lt;wsp:rsid wsp:val=&quot;008A1DAF&quot;/&gt;&lt;wsp:rsid wsp:val=&quot;008A29BD&quot;/&gt;&lt;wsp:rsid wsp:val=&quot;008A2BD4&quot;/&gt;&lt;wsp:rsid wsp:val=&quot;008A2CDE&quot;/&gt;&lt;wsp:rsid wsp:val=&quot;008A35EC&quot;/&gt;&lt;wsp:rsid wsp:val=&quot;008A3D26&quot;/&gt;&lt;wsp:rsid wsp:val=&quot;008A60D5&quot;/&gt;&lt;wsp:rsid wsp:val=&quot;008A663A&quot;/&gt;&lt;wsp:rsid wsp:val=&quot;008A7021&quot;/&gt;&lt;wsp:rsid wsp:val=&quot;008A7766&quot;/&gt;&lt;wsp:rsid wsp:val=&quot;008A7F50&quot;/&gt;&lt;wsp:rsid wsp:val=&quot;008B066A&quot;/&gt;&lt;wsp:rsid wsp:val=&quot;008B08FE&quot;/&gt;&lt;wsp:rsid wsp:val=&quot;008B0A9C&quot;/&gt;&lt;wsp:rsid wsp:val=&quot;008B0B55&quot;/&gt;&lt;wsp:rsid wsp:val=&quot;008B10E3&quot;/&gt;&lt;wsp:rsid wsp:val=&quot;008B111B&quot;/&gt;&lt;wsp:rsid wsp:val=&quot;008B1B11&quot;/&gt;&lt;wsp:rsid wsp:val=&quot;008B26AB&quot;/&gt;&lt;wsp:rsid wsp:val=&quot;008B2E0A&quot;/&gt;&lt;wsp:rsid wsp:val=&quot;008B3B6F&quot;/&gt;&lt;wsp:rsid wsp:val=&quot;008B433C&quot;/&gt;&lt;wsp:rsid wsp:val=&quot;008B4A8B&quot;/&gt;&lt;wsp:rsid wsp:val=&quot;008B52CB&quot;/&gt;&lt;wsp:rsid wsp:val=&quot;008B6541&quot;/&gt;&lt;wsp:rsid wsp:val=&quot;008B6827&quot;/&gt;&lt;wsp:rsid wsp:val=&quot;008B6D08&quot;/&gt;&lt;wsp:rsid wsp:val=&quot;008B6E35&quot;/&gt;&lt;wsp:rsid wsp:val=&quot;008B6EDB&quot;/&gt;&lt;wsp:rsid wsp:val=&quot;008B7289&quot;/&gt;&lt;wsp:rsid wsp:val=&quot;008C0252&quot;/&gt;&lt;wsp:rsid wsp:val=&quot;008C0DCE&quot;/&gt;&lt;wsp:rsid wsp:val=&quot;008C12A5&quot;/&gt;&lt;wsp:rsid wsp:val=&quot;008C18E2&quot;/&gt;&lt;wsp:rsid wsp:val=&quot;008C219B&quot;/&gt;&lt;wsp:rsid wsp:val=&quot;008C23DA&quot;/&gt;&lt;wsp:rsid wsp:val=&quot;008C2B90&quot;/&gt;&lt;wsp:rsid wsp:val=&quot;008C3008&quot;/&gt;&lt;wsp:rsid wsp:val=&quot;008C36D0&quot;/&gt;&lt;wsp:rsid wsp:val=&quot;008C4406&quot;/&gt;&lt;wsp:rsid wsp:val=&quot;008C448A&quot;/&gt;&lt;wsp:rsid wsp:val=&quot;008C44CB&quot;/&gt;&lt;wsp:rsid wsp:val=&quot;008C44E4&quot;/&gt;&lt;wsp:rsid wsp:val=&quot;008C5277&quot;/&gt;&lt;wsp:rsid wsp:val=&quot;008C5AD0&quot;/&gt;&lt;wsp:rsid wsp:val=&quot;008C5B0C&quot;/&gt;&lt;wsp:rsid wsp:val=&quot;008C74FA&quot;/&gt;&lt;wsp:rsid wsp:val=&quot;008D02D9&quot;/&gt;&lt;wsp:rsid wsp:val=&quot;008D0F26&quot;/&gt;&lt;wsp:rsid wsp:val=&quot;008D1302&quot;/&gt;&lt;wsp:rsid wsp:val=&quot;008D1622&quot;/&gt;&lt;wsp:rsid wsp:val=&quot;008D2421&quot;/&gt;&lt;wsp:rsid wsp:val=&quot;008D244E&quot;/&gt;&lt;wsp:rsid wsp:val=&quot;008D2C45&quot;/&gt;&lt;wsp:rsid wsp:val=&quot;008D354C&quot;/&gt;&lt;wsp:rsid wsp:val=&quot;008D5290&quot;/&gt;&lt;wsp:rsid wsp:val=&quot;008D546C&quot;/&gt;&lt;wsp:rsid wsp:val=&quot;008D5B5D&quot;/&gt;&lt;wsp:rsid wsp:val=&quot;008D5D22&quot;/&gt;&lt;wsp:rsid wsp:val=&quot;008D5DA4&quot;/&gt;&lt;wsp:rsid wsp:val=&quot;008D6751&quot;/&gt;&lt;wsp:rsid wsp:val=&quot;008D6ABF&quot;/&gt;&lt;wsp:rsid wsp:val=&quot;008D709B&quot;/&gt;&lt;wsp:rsid wsp:val=&quot;008D74E4&quot;/&gt;&lt;wsp:rsid wsp:val=&quot;008E0C88&quot;/&gt;&lt;wsp:rsid wsp:val=&quot;008E114D&quot;/&gt;&lt;wsp:rsid wsp:val=&quot;008E13BF&quot;/&gt;&lt;wsp:rsid wsp:val=&quot;008E175B&quot;/&gt;&lt;wsp:rsid wsp:val=&quot;008E230C&quot;/&gt;&lt;wsp:rsid wsp:val=&quot;008E27B8&quot;/&gt;&lt;wsp:rsid wsp:val=&quot;008E3BD8&quot;/&gt;&lt;wsp:rsid wsp:val=&quot;008E3C41&quot;/&gt;&lt;wsp:rsid wsp:val=&quot;008E4A79&quot;/&gt;&lt;wsp:rsid wsp:val=&quot;008E4D41&quot;/&gt;&lt;wsp:rsid wsp:val=&quot;008E4F6F&quot;/&gt;&lt;wsp:rsid wsp:val=&quot;008E5352&quot;/&gt;&lt;wsp:rsid wsp:val=&quot;008E60A7&quot;/&gt;&lt;wsp:rsid wsp:val=&quot;008E61CE&quot;/&gt;&lt;wsp:rsid wsp:val=&quot;008E6A99&quot;/&gt;&lt;wsp:rsid wsp:val=&quot;008E6FA0&quot;/&gt;&lt;wsp:rsid wsp:val=&quot;008E72B1&quot;/&gt;&lt;wsp:rsid wsp:val=&quot;008E7FC4&quot;/&gt;&lt;wsp:rsid wsp:val=&quot;008F04E1&quot;/&gt;&lt;wsp:rsid wsp:val=&quot;008F0828&quot;/&gt;&lt;wsp:rsid wsp:val=&quot;008F16AC&quot;/&gt;&lt;wsp:rsid wsp:val=&quot;008F323D&quot;/&gt;&lt;wsp:rsid wsp:val=&quot;008F3988&quot;/&gt;&lt;wsp:rsid wsp:val=&quot;008F39E8&quot;/&gt;&lt;wsp:rsid wsp:val=&quot;008F39F7&quot;/&gt;&lt;wsp:rsid wsp:val=&quot;008F3ED3&quot;/&gt;&lt;wsp:rsid wsp:val=&quot;008F419A&quot;/&gt;&lt;wsp:rsid wsp:val=&quot;008F4905&quot;/&gt;&lt;wsp:rsid wsp:val=&quot;008F4C9E&quot;/&gt;&lt;wsp:rsid wsp:val=&quot;008F5518&quot;/&gt;&lt;wsp:rsid wsp:val=&quot;008F5543&quot;/&gt;&lt;wsp:rsid wsp:val=&quot;008F6640&quot;/&gt;&lt;wsp:rsid wsp:val=&quot;008F6BE8&quot;/&gt;&lt;wsp:rsid wsp:val=&quot;008F749D&quot;/&gt;&lt;wsp:rsid wsp:val=&quot;008F77D7&quot;/&gt;&lt;wsp:rsid wsp:val=&quot;008F7B49&quot;/&gt;&lt;wsp:rsid wsp:val=&quot;008F7F61&quot;/&gt;&lt;wsp:rsid wsp:val=&quot;009003C9&quot;/&gt;&lt;wsp:rsid wsp:val=&quot;009006A1&quot;/&gt;&lt;wsp:rsid wsp:val=&quot;00900E38&quot;/&gt;&lt;wsp:rsid wsp:val=&quot;009010DB&quot;/&gt;&lt;wsp:rsid wsp:val=&quot;0090325B&quot;/&gt;&lt;wsp:rsid wsp:val=&quot;00903B15&quot;/&gt;&lt;wsp:rsid wsp:val=&quot;00904A74&quot;/&gt;&lt;wsp:rsid wsp:val=&quot;00905318&quot;/&gt;&lt;wsp:rsid wsp:val=&quot;009053E8&quot;/&gt;&lt;wsp:rsid wsp:val=&quot;00906A32&quot;/&gt;&lt;wsp:rsid wsp:val=&quot;009070A4&quot;/&gt;&lt;wsp:rsid wsp:val=&quot;00907C3B&quot;/&gt;&lt;wsp:rsid wsp:val=&quot;009105CC&quot;/&gt;&lt;wsp:rsid wsp:val=&quot;00910C87&quot;/&gt;&lt;wsp:rsid wsp:val=&quot;00910CB1&quot;/&gt;&lt;wsp:rsid wsp:val=&quot;00911092&quot;/&gt;&lt;wsp:rsid wsp:val=&quot;0091251B&quot;/&gt;&lt;wsp:rsid wsp:val=&quot;00912DB5&quot;/&gt;&lt;wsp:rsid wsp:val=&quot;00913DFD&quot;/&gt;&lt;wsp:rsid wsp:val=&quot;00913FC4&quot;/&gt;&lt;wsp:rsid wsp:val=&quot;009148EE&quot;/&gt;&lt;wsp:rsid wsp:val=&quot;00914FD6&quot;/&gt;&lt;wsp:rsid wsp:val=&quot;0091552B&quot;/&gt;&lt;wsp:rsid wsp:val=&quot;00915A66&quot;/&gt;&lt;wsp:rsid wsp:val=&quot;00915C14&quot;/&gt;&lt;wsp:rsid wsp:val=&quot;00915D6C&quot;/&gt;&lt;wsp:rsid wsp:val=&quot;009162B8&quot;/&gt;&lt;wsp:rsid wsp:val=&quot;00916D09&quot;/&gt;&lt;wsp:rsid wsp:val=&quot;00917E70&quot;/&gt;&lt;wsp:rsid wsp:val=&quot;009213FC&quot;/&gt;&lt;wsp:rsid wsp:val=&quot;00921A07&quot;/&gt;&lt;wsp:rsid wsp:val=&quot;00921C1B&quot;/&gt;&lt;wsp:rsid wsp:val=&quot;00921E61&quot;/&gt;&lt;wsp:rsid wsp:val=&quot;0092204F&quot;/&gt;&lt;wsp:rsid wsp:val=&quot;009221BB&quot;/&gt;&lt;wsp:rsid wsp:val=&quot;00922293&quot;/&gt;&lt;wsp:rsid wsp:val=&quot;009224D7&quot;/&gt;&lt;wsp:rsid wsp:val=&quot;009226D0&quot;/&gt;&lt;wsp:rsid wsp:val=&quot;00924647&quot;/&gt;&lt;wsp:rsid wsp:val=&quot;00924F90&quot;/&gt;&lt;wsp:rsid wsp:val=&quot;009253C5&quot;/&gt;&lt;wsp:rsid wsp:val=&quot;00925BE9&quot;/&gt;&lt;wsp:rsid wsp:val=&quot;00926058&quot;/&gt;&lt;wsp:rsid wsp:val=&quot;00926682&quot;/&gt;&lt;wsp:rsid wsp:val=&quot;00927669&quot;/&gt;&lt;wsp:rsid wsp:val=&quot;00927977&quot;/&gt;&lt;wsp:rsid wsp:val=&quot;00930C38&quot;/&gt;&lt;wsp:rsid wsp:val=&quot;009315D6&quot;/&gt;&lt;wsp:rsid wsp:val=&quot;00933C49&quot;/&gt;&lt;wsp:rsid wsp:val=&quot;00933E80&quot;/&gt;&lt;wsp:rsid wsp:val=&quot;00933FB3&quot;/&gt;&lt;wsp:rsid wsp:val=&quot;0093403E&quot;/&gt;&lt;wsp:rsid wsp:val=&quot;00935B7C&quot;/&gt;&lt;wsp:rsid wsp:val=&quot;00935C7D&quot;/&gt;&lt;wsp:rsid wsp:val=&quot;00936283&quot;/&gt;&lt;wsp:rsid wsp:val=&quot;009367DF&quot;/&gt;&lt;wsp:rsid wsp:val=&quot;00936E25&quot;/&gt;&lt;wsp:rsid wsp:val=&quot;009371BB&quot;/&gt;&lt;wsp:rsid wsp:val=&quot;00940459&quot;/&gt;&lt;wsp:rsid wsp:val=&quot;0094105D&quot;/&gt;&lt;wsp:rsid wsp:val=&quot;009419CE&quot;/&gt;&lt;wsp:rsid wsp:val=&quot;00941F79&quot;/&gt;&lt;wsp:rsid wsp:val=&quot;00942409&quot;/&gt;&lt;wsp:rsid wsp:val=&quot;009426AC&quot;/&gt;&lt;wsp:rsid wsp:val=&quot;009426D8&quot;/&gt;&lt;wsp:rsid wsp:val=&quot;009429B8&quot;/&gt;&lt;wsp:rsid wsp:val=&quot;00942EFA&quot;/&gt;&lt;wsp:rsid wsp:val=&quot;0094453E&quot;/&gt;&lt;wsp:rsid wsp:val=&quot;00944631&quot;/&gt;&lt;wsp:rsid wsp:val=&quot;00944E8B&quot;/&gt;&lt;wsp:rsid wsp:val=&quot;00944EDC&quot;/&gt;&lt;wsp:rsid wsp:val=&quot;00945B28&quot;/&gt;&lt;wsp:rsid wsp:val=&quot;009465FA&quot;/&gt;&lt;wsp:rsid wsp:val=&quot;00946C64&quot;/&gt;&lt;wsp:rsid wsp:val=&quot;00946FD3&quot;/&gt;&lt;wsp:rsid wsp:val=&quot;00947DA4&quot;/&gt;&lt;wsp:rsid wsp:val=&quot;009500DB&quot;/&gt;&lt;wsp:rsid wsp:val=&quot;009506D7&quot;/&gt;&lt;wsp:rsid wsp:val=&quot;00950A67&quot;/&gt;&lt;wsp:rsid wsp:val=&quot;00950C11&quot;/&gt;&lt;wsp:rsid wsp:val=&quot;009510C8&quot;/&gt;&lt;wsp:rsid wsp:val=&quot;00951338&quot;/&gt;&lt;wsp:rsid wsp:val=&quot;0095167F&quot;/&gt;&lt;wsp:rsid wsp:val=&quot;00951947&quot;/&gt;&lt;wsp:rsid wsp:val=&quot;00952155&quot;/&gt;&lt;wsp:rsid wsp:val=&quot;009544D0&quot;/&gt;&lt;wsp:rsid wsp:val=&quot;00954C4F&quot;/&gt;&lt;wsp:rsid wsp:val=&quot;00955390&quot;/&gt;&lt;wsp:rsid wsp:val=&quot;009558FF&quot;/&gt;&lt;wsp:rsid wsp:val=&quot;00955F0C&quot;/&gt;&lt;wsp:rsid wsp:val=&quot;009561DA&quot;/&gt;&lt;wsp:rsid wsp:val=&quot;0095665A&quot;/&gt;&lt;wsp:rsid wsp:val=&quot;00956733&quot;/&gt;&lt;wsp:rsid wsp:val=&quot;00957F9D&quot;/&gt;&lt;wsp:rsid wsp:val=&quot;009619ED&quot;/&gt;&lt;wsp:rsid wsp:val=&quot;0096214F&quot;/&gt;&lt;wsp:rsid wsp:val=&quot;009624CB&quot;/&gt;&lt;wsp:rsid wsp:val=&quot;0096272D&quot;/&gt;&lt;wsp:rsid wsp:val=&quot;00962E6D&quot;/&gt;&lt;wsp:rsid wsp:val=&quot;0096308A&quot;/&gt;&lt;wsp:rsid wsp:val=&quot;0096371D&quot;/&gt;&lt;wsp:rsid wsp:val=&quot;0096405D&quot;/&gt;&lt;wsp:rsid wsp:val=&quot;009645B4&quot;/&gt;&lt;wsp:rsid wsp:val=&quot;00964646&quot;/&gt;&lt;wsp:rsid wsp:val=&quot;00964AA1&quot;/&gt;&lt;wsp:rsid wsp:val=&quot;00964CA1&quot;/&gt;&lt;wsp:rsid wsp:val=&quot;00964D0E&quot;/&gt;&lt;wsp:rsid wsp:val=&quot;00964D1A&quot;/&gt;&lt;wsp:rsid wsp:val=&quot;009662CF&quot;/&gt;&lt;wsp:rsid wsp:val=&quot;0096647D&quot;/&gt;&lt;wsp:rsid wsp:val=&quot;00966FD2&quot;/&gt;&lt;wsp:rsid wsp:val=&quot;00970A91&quot;/&gt;&lt;wsp:rsid wsp:val=&quot;009713E0&quot;/&gt;&lt;wsp:rsid wsp:val=&quot;009717AE&quot;/&gt;&lt;wsp:rsid wsp:val=&quot;00971ED7&quot;/&gt;&lt;wsp:rsid wsp:val=&quot;00972299&quot;/&gt;&lt;wsp:rsid wsp:val=&quot;00972B4A&quot;/&gt;&lt;wsp:rsid wsp:val=&quot;00973670&quot;/&gt;&lt;wsp:rsid wsp:val=&quot;00973957&quot;/&gt;&lt;wsp:rsid wsp:val=&quot;00973B0E&quot;/&gt;&lt;wsp:rsid wsp:val=&quot;00974325&quot;/&gt;&lt;wsp:rsid wsp:val=&quot;0097461F&quot;/&gt;&lt;wsp:rsid wsp:val=&quot;00974ADE&quot;/&gt;&lt;wsp:rsid wsp:val=&quot;00974C11&quot;/&gt;&lt;wsp:rsid wsp:val=&quot;00975C21&quot;/&gt;&lt;wsp:rsid wsp:val=&quot;00976FDB&quot;/&gt;&lt;wsp:rsid wsp:val=&quot;0097745D&quot;/&gt;&lt;wsp:rsid wsp:val=&quot;009779AD&quot;/&gt;&lt;wsp:rsid wsp:val=&quot;00977A3E&quot;/&gt;&lt;wsp:rsid wsp:val=&quot;009803F7&quot;/&gt;&lt;wsp:rsid wsp:val=&quot;00980A53&quot;/&gt;&lt;wsp:rsid wsp:val=&quot;00980F43&quot;/&gt;&lt;wsp:rsid wsp:val=&quot;009812BF&quot;/&gt;&lt;wsp:rsid wsp:val=&quot;0098182F&quot;/&gt;&lt;wsp:rsid wsp:val=&quot;009826AB&quot;/&gt;&lt;wsp:rsid wsp:val=&quot;009826D2&quot;/&gt;&lt;wsp:rsid wsp:val=&quot;00983042&quot;/&gt;&lt;wsp:rsid wsp:val=&quot;00983983&quot;/&gt;&lt;wsp:rsid wsp:val=&quot;009839DF&quot;/&gt;&lt;wsp:rsid wsp:val=&quot;00983BF5&quot;/&gt;&lt;wsp:rsid wsp:val=&quot;00983C00&quot;/&gt;&lt;wsp:rsid wsp:val=&quot;00984723&quot;/&gt;&lt;wsp:rsid wsp:val=&quot;00985B5C&quot;/&gt;&lt;wsp:rsid wsp:val=&quot;00985C99&quot;/&gt;&lt;wsp:rsid wsp:val=&quot;00985E3B&quot;/&gt;&lt;wsp:rsid wsp:val=&quot;0098641B&quot;/&gt;&lt;wsp:rsid wsp:val=&quot;00986958&quot;/&gt;&lt;wsp:rsid wsp:val=&quot;009872EB&quot;/&gt;&lt;wsp:rsid wsp:val=&quot;00990430&quot;/&gt;&lt;wsp:rsid wsp:val=&quot;00990BCD&quot;/&gt;&lt;wsp:rsid wsp:val=&quot;00990CF4&quot;/&gt;&lt;wsp:rsid wsp:val=&quot;00990DB1&quot;/&gt;&lt;wsp:rsid wsp:val=&quot;009916A4&quot;/&gt;&lt;wsp:rsid wsp:val=&quot;00991783&quot;/&gt;&lt;wsp:rsid wsp:val=&quot;00991E50&quot;/&gt;&lt;wsp:rsid wsp:val=&quot;00992B5A&quot;/&gt;&lt;wsp:rsid wsp:val=&quot;00993816&quot;/&gt;&lt;wsp:rsid wsp:val=&quot;00993B87&quot;/&gt;&lt;wsp:rsid wsp:val=&quot;00993B92&quot;/&gt;&lt;wsp:rsid wsp:val=&quot;00993C33&quot;/&gt;&lt;wsp:rsid wsp:val=&quot;00994141&quot;/&gt;&lt;wsp:rsid wsp:val=&quot;00996E61&quot;/&gt;&lt;wsp:rsid wsp:val=&quot;00996E92&quot;/&gt;&lt;wsp:rsid wsp:val=&quot;009975D5&quot;/&gt;&lt;wsp:rsid wsp:val=&quot;009977D1&quot;/&gt;&lt;wsp:rsid wsp:val=&quot;009A1190&quot;/&gt;&lt;wsp:rsid wsp:val=&quot;009A209D&quot;/&gt;&lt;wsp:rsid wsp:val=&quot;009A20C0&quot;/&gt;&lt;wsp:rsid wsp:val=&quot;009A21EF&quot;/&gt;&lt;wsp:rsid wsp:val=&quot;009A2241&quot;/&gt;&lt;wsp:rsid wsp:val=&quot;009A2398&quot;/&gt;&lt;wsp:rsid wsp:val=&quot;009A2702&quot;/&gt;&lt;wsp:rsid wsp:val=&quot;009A27FC&quot;/&gt;&lt;wsp:rsid wsp:val=&quot;009A2E06&quot;/&gt;&lt;wsp:rsid wsp:val=&quot;009A3715&quot;/&gt;&lt;wsp:rsid wsp:val=&quot;009A40D4&quot;/&gt;&lt;wsp:rsid wsp:val=&quot;009A412B&quot;/&gt;&lt;wsp:rsid wsp:val=&quot;009A45C0&quot;/&gt;&lt;wsp:rsid wsp:val=&quot;009A4DF5&quot;/&gt;&lt;wsp:rsid wsp:val=&quot;009A4EA7&quot;/&gt;&lt;wsp:rsid wsp:val=&quot;009A5E4C&quot;/&gt;&lt;wsp:rsid wsp:val=&quot;009A5FA8&quot;/&gt;&lt;wsp:rsid wsp:val=&quot;009A645F&quot;/&gt;&lt;wsp:rsid wsp:val=&quot;009A6DC9&quot;/&gt;&lt;wsp:rsid wsp:val=&quot;009A74D9&quot;/&gt;&lt;wsp:rsid wsp:val=&quot;009A7EBA&quot;/&gt;&lt;wsp:rsid wsp:val=&quot;009B0368&quot;/&gt;&lt;wsp:rsid wsp:val=&quot;009B0471&quot;/&gt;&lt;wsp:rsid wsp:val=&quot;009B11D8&quot;/&gt;&lt;wsp:rsid wsp:val=&quot;009B136C&quot;/&gt;&lt;wsp:rsid wsp:val=&quot;009B1CBB&quot;/&gt;&lt;wsp:rsid wsp:val=&quot;009B1EE0&quot;/&gt;&lt;wsp:rsid wsp:val=&quot;009B27DB&quot;/&gt;&lt;wsp:rsid wsp:val=&quot;009B305E&quot;/&gt;&lt;wsp:rsid wsp:val=&quot;009B4376&quot;/&gt;&lt;wsp:rsid wsp:val=&quot;009B4425&quot;/&gt;&lt;wsp:rsid wsp:val=&quot;009B481C&quot;/&gt;&lt;wsp:rsid wsp:val=&quot;009B7016&quot;/&gt;&lt;wsp:rsid wsp:val=&quot;009B7953&quot;/&gt;&lt;wsp:rsid wsp:val=&quot;009B7C38&quot;/&gt;&lt;wsp:rsid wsp:val=&quot;009B7CDE&quot;/&gt;&lt;wsp:rsid wsp:val=&quot;009B7E5C&quot;/&gt;&lt;wsp:rsid wsp:val=&quot;009C09E0&quot;/&gt;&lt;wsp:rsid wsp:val=&quot;009C0DB1&quot;/&gt;&lt;wsp:rsid wsp:val=&quot;009C0F0F&quot;/&gt;&lt;wsp:rsid wsp:val=&quot;009C1BA2&quot;/&gt;&lt;wsp:rsid wsp:val=&quot;009C2591&quot;/&gt;&lt;wsp:rsid wsp:val=&quot;009C25FA&quot;/&gt;&lt;wsp:rsid wsp:val=&quot;009C2972&quot;/&gt;&lt;wsp:rsid wsp:val=&quot;009C2DBC&quot;/&gt;&lt;wsp:rsid wsp:val=&quot;009C4251&quot;/&gt;&lt;wsp:rsid wsp:val=&quot;009C42EC&quot;/&gt;&lt;wsp:rsid wsp:val=&quot;009C4E83&quot;/&gt;&lt;wsp:rsid wsp:val=&quot;009C545C&quot;/&gt;&lt;wsp:rsid wsp:val=&quot;009C575A&quot;/&gt;&lt;wsp:rsid wsp:val=&quot;009C5846&quot;/&gt;&lt;wsp:rsid wsp:val=&quot;009C5965&quot;/&gt;&lt;wsp:rsid wsp:val=&quot;009C67FF&quot;/&gt;&lt;wsp:rsid wsp:val=&quot;009C6D6A&quot;/&gt;&lt;wsp:rsid wsp:val=&quot;009D09A8&quot;/&gt;&lt;wsp:rsid wsp:val=&quot;009D0A94&quot;/&gt;&lt;wsp:rsid wsp:val=&quot;009D0C68&quot;/&gt;&lt;wsp:rsid wsp:val=&quot;009D1808&quot;/&gt;&lt;wsp:rsid wsp:val=&quot;009D1B23&quot;/&gt;&lt;wsp:rsid wsp:val=&quot;009D28B0&quot;/&gt;&lt;wsp:rsid wsp:val=&quot;009D3176&quot;/&gt;&lt;wsp:rsid wsp:val=&quot;009D3552&quot;/&gt;&lt;wsp:rsid wsp:val=&quot;009D3967&quot;/&gt;&lt;wsp:rsid wsp:val=&quot;009D3C5A&quot;/&gt;&lt;wsp:rsid wsp:val=&quot;009D40ED&quot;/&gt;&lt;wsp:rsid wsp:val=&quot;009D43BD&quot;/&gt;&lt;wsp:rsid wsp:val=&quot;009D490F&quot;/&gt;&lt;wsp:rsid wsp:val=&quot;009D4DE5&quot;/&gt;&lt;wsp:rsid wsp:val=&quot;009D5233&quot;/&gt;&lt;wsp:rsid wsp:val=&quot;009D56D1&quot;/&gt;&lt;wsp:rsid wsp:val=&quot;009D590C&quot;/&gt;&lt;wsp:rsid wsp:val=&quot;009D5A39&quot;/&gt;&lt;wsp:rsid wsp:val=&quot;009D66B6&quot;/&gt;&lt;wsp:rsid wsp:val=&quot;009D6BC2&quot;/&gt;&lt;wsp:rsid wsp:val=&quot;009D7497&quot;/&gt;&lt;wsp:rsid wsp:val=&quot;009D7803&quot;/&gt;&lt;wsp:rsid wsp:val=&quot;009D7BAD&quot;/&gt;&lt;wsp:rsid wsp:val=&quot;009D7D94&quot;/&gt;&lt;wsp:rsid wsp:val=&quot;009D7DDC&quot;/&gt;&lt;wsp:rsid wsp:val=&quot;009D7EBB&quot;/&gt;&lt;wsp:rsid wsp:val=&quot;009E0842&quot;/&gt;&lt;wsp:rsid wsp:val=&quot;009E1A4D&quot;/&gt;&lt;wsp:rsid wsp:val=&quot;009E2969&quot;/&gt;&lt;wsp:rsid wsp:val=&quot;009E3A04&quot;/&gt;&lt;wsp:rsid wsp:val=&quot;009E4A28&quot;/&gt;&lt;wsp:rsid wsp:val=&quot;009E4C34&quot;/&gt;&lt;wsp:rsid wsp:val=&quot;009E56D0&quot;/&gt;&lt;wsp:rsid wsp:val=&quot;009E6274&quot;/&gt;&lt;wsp:rsid wsp:val=&quot;009E6E50&quot;/&gt;&lt;wsp:rsid wsp:val=&quot;009E79F4&quot;/&gt;&lt;wsp:rsid wsp:val=&quot;009E7B86&quot;/&gt;&lt;wsp:rsid wsp:val=&quot;009F038C&quot;/&gt;&lt;wsp:rsid wsp:val=&quot;009F0A74&quot;/&gt;&lt;wsp:rsid wsp:val=&quot;009F0B41&quot;/&gt;&lt;wsp:rsid wsp:val=&quot;009F1680&quot;/&gt;&lt;wsp:rsid wsp:val=&quot;009F1A58&quot;/&gt;&lt;wsp:rsid wsp:val=&quot;009F1EE6&quot;/&gt;&lt;wsp:rsid wsp:val=&quot;009F20AF&quot;/&gt;&lt;wsp:rsid wsp:val=&quot;009F21E0&quot;/&gt;&lt;wsp:rsid wsp:val=&quot;009F24E4&quot;/&gt;&lt;wsp:rsid wsp:val=&quot;009F2DE7&quot;/&gt;&lt;wsp:rsid wsp:val=&quot;009F3709&quot;/&gt;&lt;wsp:rsid wsp:val=&quot;009F418F&quot;/&gt;&lt;wsp:rsid wsp:val=&quot;009F44D1&quot;/&gt;&lt;wsp:rsid wsp:val=&quot;009F45F3&quot;/&gt;&lt;wsp:rsid wsp:val=&quot;009F4A57&quot;/&gt;&lt;wsp:rsid wsp:val=&quot;009F5D2F&quot;/&gt;&lt;wsp:rsid wsp:val=&quot;009F6841&quot;/&gt;&lt;wsp:rsid wsp:val=&quot;009F6F1E&quot;/&gt;&lt;wsp:rsid wsp:val=&quot;009F7568&quot;/&gt;&lt;wsp:rsid wsp:val=&quot;009F78BB&quot;/&gt;&lt;wsp:rsid wsp:val=&quot;00A005B2&quot;/&gt;&lt;wsp:rsid wsp:val=&quot;00A00852&quot;/&gt;&lt;wsp:rsid wsp:val=&quot;00A00F4C&quot;/&gt;&lt;wsp:rsid wsp:val=&quot;00A01E15&quot;/&gt;&lt;wsp:rsid wsp:val=&quot;00A03988&quot;/&gt;&lt;wsp:rsid wsp:val=&quot;00A04661&quot;/&gt;&lt;wsp:rsid wsp:val=&quot;00A04ABA&quot;/&gt;&lt;wsp:rsid wsp:val=&quot;00A0598E&quot;/&gt;&lt;wsp:rsid wsp:val=&quot;00A06EBC&quot;/&gt;&lt;wsp:rsid wsp:val=&quot;00A076A0&quot;/&gt;&lt;wsp:rsid wsp:val=&quot;00A10FB8&quot;/&gt;&lt;wsp:rsid wsp:val=&quot;00A11559&quot;/&gt;&lt;wsp:rsid wsp:val=&quot;00A116E8&quot;/&gt;&lt;wsp:rsid wsp:val=&quot;00A1192C&quot;/&gt;&lt;wsp:rsid wsp:val=&quot;00A11B47&quot;/&gt;&lt;wsp:rsid wsp:val=&quot;00A12093&quot;/&gt;&lt;wsp:rsid wsp:val=&quot;00A12B68&quot;/&gt;&lt;wsp:rsid wsp:val=&quot;00A12E0D&quot;/&gt;&lt;wsp:rsid wsp:val=&quot;00A12EF6&quot;/&gt;&lt;wsp:rsid wsp:val=&quot;00A133F3&quot;/&gt;&lt;wsp:rsid wsp:val=&quot;00A134DC&quot;/&gt;&lt;wsp:rsid wsp:val=&quot;00A13585&quot;/&gt;&lt;wsp:rsid wsp:val=&quot;00A1415D&quot;/&gt;&lt;wsp:rsid wsp:val=&quot;00A16576&quot;/&gt;&lt;wsp:rsid wsp:val=&quot;00A16F5A&quot;/&gt;&lt;wsp:rsid wsp:val=&quot;00A17AA9&quot;/&gt;&lt;wsp:rsid wsp:val=&quot;00A201A5&quot;/&gt;&lt;wsp:rsid wsp:val=&quot;00A203BE&quot;/&gt;&lt;wsp:rsid wsp:val=&quot;00A207F2&quot;/&gt;&lt;wsp:rsid wsp:val=&quot;00A20819&quot;/&gt;&lt;wsp:rsid wsp:val=&quot;00A217CB&quot;/&gt;&lt;wsp:rsid wsp:val=&quot;00A21B74&quot;/&gt;&lt;wsp:rsid wsp:val=&quot;00A22FCE&quot;/&gt;&lt;wsp:rsid wsp:val=&quot;00A23A0D&quot;/&gt;&lt;wsp:rsid wsp:val=&quot;00A241EC&quot;/&gt;&lt;wsp:rsid wsp:val=&quot;00A24A7C&quot;/&gt;&lt;wsp:rsid wsp:val=&quot;00A24CCE&quot;/&gt;&lt;wsp:rsid wsp:val=&quot;00A24EC0&quot;/&gt;&lt;wsp:rsid wsp:val=&quot;00A25B7E&quot;/&gt;&lt;wsp:rsid wsp:val=&quot;00A25EF9&quot;/&gt;&lt;wsp:rsid wsp:val=&quot;00A2751F&quot;/&gt;&lt;wsp:rsid wsp:val=&quot;00A2772F&quot;/&gt;&lt;wsp:rsid wsp:val=&quot;00A2792A&quot;/&gt;&lt;wsp:rsid wsp:val=&quot;00A27C66&quot;/&gt;&lt;wsp:rsid wsp:val=&quot;00A27D60&quot;/&gt;&lt;wsp:rsid wsp:val=&quot;00A302B5&quot;/&gt;&lt;wsp:rsid wsp:val=&quot;00A30826&quot;/&gt;&lt;wsp:rsid wsp:val=&quot;00A319DA&quot;/&gt;&lt;wsp:rsid wsp:val=&quot;00A31E48&quot;/&gt;&lt;wsp:rsid wsp:val=&quot;00A32135&quot;/&gt;&lt;wsp:rsid wsp:val=&quot;00A321FF&quot;/&gt;&lt;wsp:rsid wsp:val=&quot;00A32919&quot;/&gt;&lt;wsp:rsid wsp:val=&quot;00A32D5A&quot;/&gt;&lt;wsp:rsid wsp:val=&quot;00A32F67&quot;/&gt;&lt;wsp:rsid wsp:val=&quot;00A33273&quot;/&gt;&lt;wsp:rsid wsp:val=&quot;00A334C5&quot;/&gt;&lt;wsp:rsid wsp:val=&quot;00A339C8&quot;/&gt;&lt;wsp:rsid wsp:val=&quot;00A34430&quot;/&gt;&lt;wsp:rsid wsp:val=&quot;00A34A8F&quot;/&gt;&lt;wsp:rsid wsp:val=&quot;00A35055&quot;/&gt;&lt;wsp:rsid wsp:val=&quot;00A351D2&quot;/&gt;&lt;wsp:rsid wsp:val=&quot;00A35A5F&quot;/&gt;&lt;wsp:rsid wsp:val=&quot;00A360F3&quot;/&gt;&lt;wsp:rsid wsp:val=&quot;00A3610E&quot;/&gt;&lt;wsp:rsid wsp:val=&quot;00A3639F&quot;/&gt;&lt;wsp:rsid wsp:val=&quot;00A365FE&quot;/&gt;&lt;wsp:rsid wsp:val=&quot;00A366B4&quot;/&gt;&lt;wsp:rsid wsp:val=&quot;00A36AB4&quot;/&gt;&lt;wsp:rsid wsp:val=&quot;00A36BAB&quot;/&gt;&lt;wsp:rsid wsp:val=&quot;00A3745E&quot;/&gt;&lt;wsp:rsid wsp:val=&quot;00A37B8A&quot;/&gt;&lt;wsp:rsid wsp:val=&quot;00A4002D&quot;/&gt;&lt;wsp:rsid wsp:val=&quot;00A40AF5&quot;/&gt;&lt;wsp:rsid wsp:val=&quot;00A40CF9&quot;/&gt;&lt;wsp:rsid wsp:val=&quot;00A40E30&quot;/&gt;&lt;wsp:rsid wsp:val=&quot;00A40F17&quot;/&gt;&lt;wsp:rsid wsp:val=&quot;00A410CC&quot;/&gt;&lt;wsp:rsid wsp:val=&quot;00A41CB5&quot;/&gt;&lt;wsp:rsid wsp:val=&quot;00A422A2&quot;/&gt;&lt;wsp:rsid wsp:val=&quot;00A42C7C&quot;/&gt;&lt;wsp:rsid wsp:val=&quot;00A441B1&quot;/&gt;&lt;wsp:rsid wsp:val=&quot;00A4455B&quot;/&gt;&lt;wsp:rsid wsp:val=&quot;00A44AA2&quot;/&gt;&lt;wsp:rsid wsp:val=&quot;00A44E89&quot;/&gt;&lt;wsp:rsid wsp:val=&quot;00A45204&quot;/&gt;&lt;wsp:rsid wsp:val=&quot;00A45731&quot;/&gt;&lt;wsp:rsid wsp:val=&quot;00A458BD&quot;/&gt;&lt;wsp:rsid wsp:val=&quot;00A460D3&quot;/&gt;&lt;wsp:rsid wsp:val=&quot;00A46A47&quot;/&gt;&lt;wsp:rsid wsp:val=&quot;00A47C85&quot;/&gt;&lt;wsp:rsid wsp:val=&quot;00A502A6&quot;/&gt;&lt;wsp:rsid wsp:val=&quot;00A50396&quot;/&gt;&lt;wsp:rsid wsp:val=&quot;00A50590&quot;/&gt;&lt;wsp:rsid wsp:val=&quot;00A51917&quot;/&gt;&lt;wsp:rsid wsp:val=&quot;00A52B43&quot;/&gt;&lt;wsp:rsid wsp:val=&quot;00A5321D&quot;/&gt;&lt;wsp:rsid wsp:val=&quot;00A54004&quot;/&gt;&lt;wsp:rsid wsp:val=&quot;00A5494B&quot;/&gt;&lt;wsp:rsid wsp:val=&quot;00A54FCE&quot;/&gt;&lt;wsp:rsid wsp:val=&quot;00A5579C&quot;/&gt;&lt;wsp:rsid wsp:val=&quot;00A55C06&quot;/&gt;&lt;wsp:rsid wsp:val=&quot;00A5637A&quot;/&gt;&lt;wsp:rsid wsp:val=&quot;00A56669&quot;/&gt;&lt;wsp:rsid wsp:val=&quot;00A57299&quot;/&gt;&lt;wsp:rsid wsp:val=&quot;00A5759F&quot;/&gt;&lt;wsp:rsid wsp:val=&quot;00A575D9&quot;/&gt;&lt;wsp:rsid wsp:val=&quot;00A57B25&quot;/&gt;&lt;wsp:rsid wsp:val=&quot;00A57CFC&quot;/&gt;&lt;wsp:rsid wsp:val=&quot;00A57DFD&quot;/&gt;&lt;wsp:rsid wsp:val=&quot;00A6080C&quot;/&gt;&lt;wsp:rsid wsp:val=&quot;00A60C86&quot;/&gt;&lt;wsp:rsid wsp:val=&quot;00A60D83&quot;/&gt;&lt;wsp:rsid wsp:val=&quot;00A626DC&quot;/&gt;&lt;wsp:rsid wsp:val=&quot;00A62961&quot;/&gt;&lt;wsp:rsid wsp:val=&quot;00A6380E&quot;/&gt;&lt;wsp:rsid wsp:val=&quot;00A63A46&quot;/&gt;&lt;wsp:rsid wsp:val=&quot;00A63E5A&quot;/&gt;&lt;wsp:rsid wsp:val=&quot;00A646EB&quot;/&gt;&lt;wsp:rsid wsp:val=&quot;00A64D57&quot;/&gt;&lt;wsp:rsid wsp:val=&quot;00A661E8&quot;/&gt;&lt;wsp:rsid wsp:val=&quot;00A66C04&quot;/&gt;&lt;wsp:rsid wsp:val=&quot;00A670E8&quot;/&gt;&lt;wsp:rsid wsp:val=&quot;00A6782A&quot;/&gt;&lt;wsp:rsid wsp:val=&quot;00A70160&quot;/&gt;&lt;wsp:rsid wsp:val=&quot;00A70310&quot;/&gt;&lt;wsp:rsid wsp:val=&quot;00A71F8D&quot;/&gt;&lt;wsp:rsid wsp:val=&quot;00A72DBF&quot;/&gt;&lt;wsp:rsid wsp:val=&quot;00A7307F&quot;/&gt;&lt;wsp:rsid wsp:val=&quot;00A740CC&quot;/&gt;&lt;wsp:rsid wsp:val=&quot;00A7485A&quot;/&gt;&lt;wsp:rsid wsp:val=&quot;00A74CAA&quot;/&gt;&lt;wsp:rsid wsp:val=&quot;00A75110&quot;/&gt;&lt;wsp:rsid wsp:val=&quot;00A7779D&quot;/&gt;&lt;wsp:rsid wsp:val=&quot;00A77DBA&quot;/&gt;&lt;wsp:rsid wsp:val=&quot;00A8050E&quot;/&gt;&lt;wsp:rsid wsp:val=&quot;00A80624&quot;/&gt;&lt;wsp:rsid wsp:val=&quot;00A80698&quot;/&gt;&lt;wsp:rsid wsp:val=&quot;00A80BF8&quot;/&gt;&lt;wsp:rsid wsp:val=&quot;00A810E4&quot;/&gt;&lt;wsp:rsid wsp:val=&quot;00A813F1&quot;/&gt;&lt;wsp:rsid wsp:val=&quot;00A81B14&quot;/&gt;&lt;wsp:rsid wsp:val=&quot;00A826EF&quot;/&gt;&lt;wsp:rsid wsp:val=&quot;00A82E04&quot;/&gt;&lt;wsp:rsid wsp:val=&quot;00A838C6&quot;/&gt;&lt;wsp:rsid wsp:val=&quot;00A84BD8&quot;/&gt;&lt;wsp:rsid wsp:val=&quot;00A86300&quot;/&gt;&lt;wsp:rsid wsp:val=&quot;00A86303&quot;/&gt;&lt;wsp:rsid wsp:val=&quot;00A86E74&quot;/&gt;&lt;wsp:rsid wsp:val=&quot;00A87709&quot;/&gt;&lt;wsp:rsid wsp:val=&quot;00A87880&quot;/&gt;&lt;wsp:rsid wsp:val=&quot;00A87B52&quot;/&gt;&lt;wsp:rsid wsp:val=&quot;00A87CFA&quot;/&gt;&lt;wsp:rsid wsp:val=&quot;00A9048C&quot;/&gt;&lt;wsp:rsid wsp:val=&quot;00A90ED1&quot;/&gt;&lt;wsp:rsid wsp:val=&quot;00A91640&quot;/&gt;&lt;wsp:rsid wsp:val=&quot;00A92820&quot;/&gt;&lt;wsp:rsid wsp:val=&quot;00A930EE&quot;/&gt;&lt;wsp:rsid wsp:val=&quot;00A93121&quot;/&gt;&lt;wsp:rsid wsp:val=&quot;00A941E5&quot;/&gt;&lt;wsp:rsid wsp:val=&quot;00A95171&quot;/&gt;&lt;wsp:rsid wsp:val=&quot;00A95BE9&quot;/&gt;&lt;wsp:rsid wsp:val=&quot;00A9705B&quot;/&gt;&lt;wsp:rsid wsp:val=&quot;00A9725B&quot;/&gt;&lt;wsp:rsid wsp:val=&quot;00A9782A&quot;/&gt;&lt;wsp:rsid wsp:val=&quot;00AA0210&quot;/&gt;&lt;wsp:rsid wsp:val=&quot;00AA0436&quot;/&gt;&lt;wsp:rsid wsp:val=&quot;00AA0451&quot;/&gt;&lt;wsp:rsid wsp:val=&quot;00AA0713&quot;/&gt;&lt;wsp:rsid wsp:val=&quot;00AA23D2&quot;/&gt;&lt;wsp:rsid wsp:val=&quot;00AA241E&quot;/&gt;&lt;wsp:rsid wsp:val=&quot;00AA4D38&quot;/&gt;&lt;wsp:rsid wsp:val=&quot;00AA5007&quot;/&gt;&lt;wsp:rsid wsp:val=&quot;00AA656B&quot;/&gt;&lt;wsp:rsid wsp:val=&quot;00AB01A9&quot;/&gt;&lt;wsp:rsid wsp:val=&quot;00AB0389&quot;/&gt;&lt;wsp:rsid wsp:val=&quot;00AB095E&quot;/&gt;&lt;wsp:rsid wsp:val=&quot;00AB09C7&quot;/&gt;&lt;wsp:rsid wsp:val=&quot;00AB0C9F&quot;/&gt;&lt;wsp:rsid wsp:val=&quot;00AB0CA1&quot;/&gt;&lt;wsp:rsid wsp:val=&quot;00AB0D63&quot;/&gt;&lt;wsp:rsid wsp:val=&quot;00AB117F&quot;/&gt;&lt;wsp:rsid wsp:val=&quot;00AB185B&quot;/&gt;&lt;wsp:rsid wsp:val=&quot;00AB1E57&quot;/&gt;&lt;wsp:rsid wsp:val=&quot;00AB249A&quot;/&gt;&lt;wsp:rsid wsp:val=&quot;00AB2AFF&quot;/&gt;&lt;wsp:rsid wsp:val=&quot;00AB2D78&quot;/&gt;&lt;wsp:rsid wsp:val=&quot;00AB3CA4&quot;/&gt;&lt;wsp:rsid wsp:val=&quot;00AB3DD7&quot;/&gt;&lt;wsp:rsid wsp:val=&quot;00AB4667&quot;/&gt;&lt;wsp:rsid wsp:val=&quot;00AB4B26&quot;/&gt;&lt;wsp:rsid wsp:val=&quot;00AB4EF1&quot;/&gt;&lt;wsp:rsid wsp:val=&quot;00AB5785&quot;/&gt;&lt;wsp:rsid wsp:val=&quot;00AB60F8&quot;/&gt;&lt;wsp:rsid wsp:val=&quot;00AB701B&quot;/&gt;&lt;wsp:rsid wsp:val=&quot;00AB7057&quot;/&gt;&lt;wsp:rsid wsp:val=&quot;00AB70CA&quot;/&gt;&lt;wsp:rsid wsp:val=&quot;00AB70E0&quot;/&gt;&lt;wsp:rsid wsp:val=&quot;00AB7BEB&quot;/&gt;&lt;wsp:rsid wsp:val=&quot;00AB7C41&quot;/&gt;&lt;wsp:rsid wsp:val=&quot;00AB7D14&quot;/&gt;&lt;wsp:rsid wsp:val=&quot;00AC0276&quot;/&gt;&lt;wsp:rsid wsp:val=&quot;00AC1BCC&quot;/&gt;&lt;wsp:rsid wsp:val=&quot;00AC1D33&quot;/&gt;&lt;wsp:rsid wsp:val=&quot;00AC2913&quot;/&gt;&lt;wsp:rsid wsp:val=&quot;00AC3816&quot;/&gt;&lt;wsp:rsid wsp:val=&quot;00AC4119&quot;/&gt;&lt;wsp:rsid wsp:val=&quot;00AC5290&quot;/&gt;&lt;wsp:rsid wsp:val=&quot;00AC60AA&quot;/&gt;&lt;wsp:rsid wsp:val=&quot;00AC6189&quot;/&gt;&lt;wsp:rsid wsp:val=&quot;00AC6297&quot;/&gt;&lt;wsp:rsid wsp:val=&quot;00AC6773&quot;/&gt;&lt;wsp:rsid wsp:val=&quot;00AC69A9&quot;/&gt;&lt;wsp:rsid wsp:val=&quot;00AC7194&quot;/&gt;&lt;wsp:rsid wsp:val=&quot;00AC780D&quot;/&gt;&lt;wsp:rsid wsp:val=&quot;00AC7B3E&quot;/&gt;&lt;wsp:rsid wsp:val=&quot;00AC7E2C&quot;/&gt;&lt;wsp:rsid wsp:val=&quot;00AD0076&quot;/&gt;&lt;wsp:rsid wsp:val=&quot;00AD0327&quot;/&gt;&lt;wsp:rsid wsp:val=&quot;00AD09BD&quot;/&gt;&lt;wsp:rsid wsp:val=&quot;00AD0B50&quot;/&gt;&lt;wsp:rsid wsp:val=&quot;00AD0B9C&quot;/&gt;&lt;wsp:rsid wsp:val=&quot;00AD0D3B&quot;/&gt;&lt;wsp:rsid wsp:val=&quot;00AD1819&quot;/&gt;&lt;wsp:rsid wsp:val=&quot;00AD1B71&quot;/&gt;&lt;wsp:rsid wsp:val=&quot;00AD20D1&quot;/&gt;&lt;wsp:rsid wsp:val=&quot;00AD28B1&quot;/&gt;&lt;wsp:rsid wsp:val=&quot;00AD2BEB&quot;/&gt;&lt;wsp:rsid wsp:val=&quot;00AD3350&quot;/&gt;&lt;wsp:rsid wsp:val=&quot;00AD355C&quot;/&gt;&lt;wsp:rsid wsp:val=&quot;00AD601C&quot;/&gt;&lt;wsp:rsid wsp:val=&quot;00AD675A&quot;/&gt;&lt;wsp:rsid wsp:val=&quot;00AD6A0D&quot;/&gt;&lt;wsp:rsid wsp:val=&quot;00AD785D&quot;/&gt;&lt;wsp:rsid wsp:val=&quot;00AD788C&quot;/&gt;&lt;wsp:rsid wsp:val=&quot;00AD7EFF&quot;/&gt;&lt;wsp:rsid wsp:val=&quot;00AE0705&quot;/&gt;&lt;wsp:rsid wsp:val=&quot;00AE0AE9&quot;/&gt;&lt;wsp:rsid wsp:val=&quot;00AE0E82&quot;/&gt;&lt;wsp:rsid wsp:val=&quot;00AE0F30&quot;/&gt;&lt;wsp:rsid wsp:val=&quot;00AE12E7&quot;/&gt;&lt;wsp:rsid wsp:val=&quot;00AE1FA9&quot;/&gt;&lt;wsp:rsid wsp:val=&quot;00AE210B&quot;/&gt;&lt;wsp:rsid wsp:val=&quot;00AE2609&quot;/&gt;&lt;wsp:rsid wsp:val=&quot;00AE26D3&quot;/&gt;&lt;wsp:rsid wsp:val=&quot;00AE289F&quot;/&gt;&lt;wsp:rsid wsp:val=&quot;00AE2DD3&quot;/&gt;&lt;wsp:rsid wsp:val=&quot;00AE3318&quot;/&gt;&lt;wsp:rsid wsp:val=&quot;00AE38F4&quot;/&gt;&lt;wsp:rsid wsp:val=&quot;00AE4098&quot;/&gt;&lt;wsp:rsid wsp:val=&quot;00AE41F2&quot;/&gt;&lt;wsp:rsid wsp:val=&quot;00AE4971&quot;/&gt;&lt;wsp:rsid wsp:val=&quot;00AE527A&quot;/&gt;&lt;wsp:rsid wsp:val=&quot;00AE5B73&quot;/&gt;&lt;wsp:rsid wsp:val=&quot;00AE67F1&quot;/&gt;&lt;wsp:rsid wsp:val=&quot;00AE6901&quot;/&gt;&lt;wsp:rsid wsp:val=&quot;00AF14AF&quot;/&gt;&lt;wsp:rsid wsp:val=&quot;00AF192A&quot;/&gt;&lt;wsp:rsid wsp:val=&quot;00AF2A00&quot;/&gt;&lt;wsp:rsid wsp:val=&quot;00AF2DA2&quot;/&gt;&lt;wsp:rsid wsp:val=&quot;00AF3106&quot;/&gt;&lt;wsp:rsid wsp:val=&quot;00AF359B&quot;/&gt;&lt;wsp:rsid wsp:val=&quot;00AF378F&quot;/&gt;&lt;wsp:rsid wsp:val=&quot;00AF48B0&quot;/&gt;&lt;wsp:rsid wsp:val=&quot;00AF4C29&quot;/&gt;&lt;wsp:rsid wsp:val=&quot;00AF4FE0&quot;/&gt;&lt;wsp:rsid wsp:val=&quot;00AF50D7&quot;/&gt;&lt;wsp:rsid wsp:val=&quot;00AF50E9&quot;/&gt;&lt;wsp:rsid wsp:val=&quot;00AF53A4&quot;/&gt;&lt;wsp:rsid wsp:val=&quot;00AF548B&quot;/&gt;&lt;wsp:rsid wsp:val=&quot;00AF5A92&quot;/&gt;&lt;wsp:rsid wsp:val=&quot;00AF5C03&quot;/&gt;&lt;wsp:rsid wsp:val=&quot;00AF61A4&quot;/&gt;&lt;wsp:rsid wsp:val=&quot;00AF6303&quot;/&gt;&lt;wsp:rsid wsp:val=&quot;00AF668D&quot;/&gt;&lt;wsp:rsid wsp:val=&quot;00AF70F9&quot;/&gt;&lt;wsp:rsid wsp:val=&quot;00AF759F&quot;/&gt;&lt;wsp:rsid wsp:val=&quot;00AF767E&quot;/&gt;&lt;wsp:rsid wsp:val=&quot;00B00198&quot;/&gt;&lt;wsp:rsid wsp:val=&quot;00B00409&quot;/&gt;&lt;wsp:rsid wsp:val=&quot;00B02E3E&quot;/&gt;&lt;wsp:rsid wsp:val=&quot;00B03815&quot;/&gt;&lt;wsp:rsid wsp:val=&quot;00B04D8B&quot;/&gt;&lt;wsp:rsid wsp:val=&quot;00B0576F&quot;/&gt;&lt;wsp:rsid wsp:val=&quot;00B05E03&quot;/&gt;&lt;wsp:rsid wsp:val=&quot;00B0624F&quot;/&gt;&lt;wsp:rsid wsp:val=&quot;00B073C2&quot;/&gt;&lt;wsp:rsid wsp:val=&quot;00B0740C&quot;/&gt;&lt;wsp:rsid wsp:val=&quot;00B07BA6&quot;/&gt;&lt;wsp:rsid wsp:val=&quot;00B1092A&quot;/&gt;&lt;wsp:rsid wsp:val=&quot;00B109B2&quot;/&gt;&lt;wsp:rsid wsp:val=&quot;00B10D30&quot;/&gt;&lt;wsp:rsid wsp:val=&quot;00B110DA&quot;/&gt;&lt;wsp:rsid wsp:val=&quot;00B1187E&quot;/&gt;&lt;wsp:rsid wsp:val=&quot;00B11FD1&quot;/&gt;&lt;wsp:rsid wsp:val=&quot;00B126F1&quot;/&gt;&lt;wsp:rsid wsp:val=&quot;00B13674&quot;/&gt;&lt;wsp:rsid wsp:val=&quot;00B14BCF&quot;/&gt;&lt;wsp:rsid wsp:val=&quot;00B14E52&quot;/&gt;&lt;wsp:rsid wsp:val=&quot;00B15865&quot;/&gt;&lt;wsp:rsid wsp:val=&quot;00B15BFC&quot;/&gt;&lt;wsp:rsid wsp:val=&quot;00B15E1A&quot;/&gt;&lt;wsp:rsid wsp:val=&quot;00B16579&quot;/&gt;&lt;wsp:rsid wsp:val=&quot;00B173F3&quot;/&gt;&lt;wsp:rsid wsp:val=&quot;00B17894&quot;/&gt;&lt;wsp:rsid wsp:val=&quot;00B17A88&quot;/&gt;&lt;wsp:rsid wsp:val=&quot;00B17F1B&quot;/&gt;&lt;wsp:rsid wsp:val=&quot;00B207FF&quot;/&gt;&lt;wsp:rsid wsp:val=&quot;00B2114A&quot;/&gt;&lt;wsp:rsid wsp:val=&quot;00B21ACF&quot;/&gt;&lt;wsp:rsid wsp:val=&quot;00B221D1&quot;/&gt;&lt;wsp:rsid wsp:val=&quot;00B222DA&quot;/&gt;&lt;wsp:rsid wsp:val=&quot;00B23400&quot;/&gt;&lt;wsp:rsid wsp:val=&quot;00B23B3D&quot;/&gt;&lt;wsp:rsid wsp:val=&quot;00B23B91&quot;/&gt;&lt;wsp:rsid wsp:val=&quot;00B24162&quot;/&gt;&lt;wsp:rsid wsp:val=&quot;00B26228&quot;/&gt;&lt;wsp:rsid wsp:val=&quot;00B2669D&quot;/&gt;&lt;wsp:rsid wsp:val=&quot;00B26E60&quot;/&gt;&lt;wsp:rsid wsp:val=&quot;00B273B0&quot;/&gt;&lt;wsp:rsid wsp:val=&quot;00B27412&quot;/&gt;&lt;wsp:rsid wsp:val=&quot;00B27A3F&quot;/&gt;&lt;wsp:rsid wsp:val=&quot;00B27BBC&quot;/&gt;&lt;wsp:rsid wsp:val=&quot;00B30D52&quot;/&gt;&lt;wsp:rsid wsp:val=&quot;00B315C4&quot;/&gt;&lt;wsp:rsid wsp:val=&quot;00B3205B&quot;/&gt;&lt;wsp:rsid wsp:val=&quot;00B320F0&quot;/&gt;&lt;wsp:rsid wsp:val=&quot;00B3221E&quot;/&gt;&lt;wsp:rsid wsp:val=&quot;00B32EF3&quot;/&gt;&lt;wsp:rsid wsp:val=&quot;00B34184&quot;/&gt;&lt;wsp:rsid wsp:val=&quot;00B341A2&quot;/&gt;&lt;wsp:rsid wsp:val=&quot;00B344A9&quot;/&gt;&lt;wsp:rsid wsp:val=&quot;00B3464D&quot;/&gt;&lt;wsp:rsid wsp:val=&quot;00B34BDA&quot;/&gt;&lt;wsp:rsid wsp:val=&quot;00B35D48&quot;/&gt;&lt;wsp:rsid wsp:val=&quot;00B36883&quot;/&gt;&lt;wsp:rsid wsp:val=&quot;00B36B04&quot;/&gt;&lt;wsp:rsid wsp:val=&quot;00B3707A&quot;/&gt;&lt;wsp:rsid wsp:val=&quot;00B40352&quot;/&gt;&lt;wsp:rsid wsp:val=&quot;00B4069E&quot;/&gt;&lt;wsp:rsid wsp:val=&quot;00B4080A&quot;/&gt;&lt;wsp:rsid wsp:val=&quot;00B40D6A&quot;/&gt;&lt;wsp:rsid wsp:val=&quot;00B41A42&quot;/&gt;&lt;wsp:rsid wsp:val=&quot;00B41E2D&quot;/&gt;&lt;wsp:rsid wsp:val=&quot;00B433B0&quot;/&gt;&lt;wsp:rsid wsp:val=&quot;00B434C1&quot;/&gt;&lt;wsp:rsid wsp:val=&quot;00B435BB&quot;/&gt;&lt;wsp:rsid wsp:val=&quot;00B447F9&quot;/&gt;&lt;wsp:rsid wsp:val=&quot;00B45BD6&quot;/&gt;&lt;wsp:rsid wsp:val=&quot;00B476DD&quot;/&gt;&lt;wsp:rsid wsp:val=&quot;00B47D6E&quot;/&gt;&lt;wsp:rsid wsp:val=&quot;00B50D35&quot;/&gt;&lt;wsp:rsid wsp:val=&quot;00B511D6&quot;/&gt;&lt;wsp:rsid wsp:val=&quot;00B51616&quot;/&gt;&lt;wsp:rsid wsp:val=&quot;00B51C87&quot;/&gt;&lt;wsp:rsid wsp:val=&quot;00B533F6&quot;/&gt;&lt;wsp:rsid wsp:val=&quot;00B53BE2&quot;/&gt;&lt;wsp:rsid wsp:val=&quot;00B53FBD&quot;/&gt;&lt;wsp:rsid wsp:val=&quot;00B54D56&quot;/&gt;&lt;wsp:rsid wsp:val=&quot;00B55D78&quot;/&gt;&lt;wsp:rsid wsp:val=&quot;00B56089&quot;/&gt;&lt;wsp:rsid wsp:val=&quot;00B562F9&quot;/&gt;&lt;wsp:rsid wsp:val=&quot;00B5695F&quot;/&gt;&lt;wsp:rsid wsp:val=&quot;00B56B80&quot;/&gt;&lt;wsp:rsid wsp:val=&quot;00B56D2D&quot;/&gt;&lt;wsp:rsid wsp:val=&quot;00B57FFE&quot;/&gt;&lt;wsp:rsid wsp:val=&quot;00B60FE8&quot;/&gt;&lt;wsp:rsid wsp:val=&quot;00B61DB7&quot;/&gt;&lt;wsp:rsid wsp:val=&quot;00B62636&quot;/&gt;&lt;wsp:rsid wsp:val=&quot;00B62B73&quot;/&gt;&lt;wsp:rsid wsp:val=&quot;00B630BF&quot;/&gt;&lt;wsp:rsid wsp:val=&quot;00B633A6&quot;/&gt;&lt;wsp:rsid wsp:val=&quot;00B63434&quot;/&gt;&lt;wsp:rsid wsp:val=&quot;00B63553&quot;/&gt;&lt;wsp:rsid wsp:val=&quot;00B64412&quot;/&gt;&lt;wsp:rsid wsp:val=&quot;00B65333&quot;/&gt;&lt;wsp:rsid wsp:val=&quot;00B65C1F&quot;/&gt;&lt;wsp:rsid wsp:val=&quot;00B66742&quot;/&gt;&lt;wsp:rsid wsp:val=&quot;00B667AC&quot;/&gt;&lt;wsp:rsid wsp:val=&quot;00B67A97&quot;/&gt;&lt;wsp:rsid wsp:val=&quot;00B67BD8&quot;/&gt;&lt;wsp:rsid wsp:val=&quot;00B7055A&quot;/&gt;&lt;wsp:rsid wsp:val=&quot;00B70ED9&quot;/&gt;&lt;wsp:rsid wsp:val=&quot;00B72185&quot;/&gt;&lt;wsp:rsid wsp:val=&quot;00B72199&quot;/&gt;&lt;wsp:rsid wsp:val=&quot;00B72AF7&quot;/&gt;&lt;wsp:rsid wsp:val=&quot;00B73C0D&quot;/&gt;&lt;wsp:rsid wsp:val=&quot;00B74215&quot;/&gt;&lt;wsp:rsid wsp:val=&quot;00B74B83&quot;/&gt;&lt;wsp:rsid wsp:val=&quot;00B7545D&quot;/&gt;&lt;wsp:rsid wsp:val=&quot;00B7565F&quot;/&gt;&lt;wsp:rsid wsp:val=&quot;00B757CC&quot;/&gt;&lt;wsp:rsid wsp:val=&quot;00B75D8D&quot;/&gt;&lt;wsp:rsid wsp:val=&quot;00B767B2&quot;/&gt;&lt;wsp:rsid wsp:val=&quot;00B76AA0&quot;/&gt;&lt;wsp:rsid wsp:val=&quot;00B80192&quot;/&gt;&lt;wsp:rsid wsp:val=&quot;00B80B9F&quot;/&gt;&lt;wsp:rsid wsp:val=&quot;00B80F04&quot;/&gt;&lt;wsp:rsid wsp:val=&quot;00B80FCA&quot;/&gt;&lt;wsp:rsid wsp:val=&quot;00B81507&quot;/&gt;&lt;wsp:rsid wsp:val=&quot;00B817F3&quot;/&gt;&lt;wsp:rsid wsp:val=&quot;00B8252C&quot;/&gt;&lt;wsp:rsid wsp:val=&quot;00B82A30&quot;/&gt;&lt;wsp:rsid wsp:val=&quot;00B8389E&quot;/&gt;&lt;wsp:rsid wsp:val=&quot;00B83DDC&quot;/&gt;&lt;wsp:rsid wsp:val=&quot;00B83FC8&quot;/&gt;&lt;wsp:rsid wsp:val=&quot;00B841C3&quot;/&gt;&lt;wsp:rsid wsp:val=&quot;00B84350&quot;/&gt;&lt;wsp:rsid wsp:val=&quot;00B84BEB&quot;/&gt;&lt;wsp:rsid wsp:val=&quot;00B85FA3&quot;/&gt;&lt;wsp:rsid wsp:val=&quot;00B8610E&quot;/&gt;&lt;wsp:rsid wsp:val=&quot;00B86142&quot;/&gt;&lt;wsp:rsid wsp:val=&quot;00B8649D&quot;/&gt;&lt;wsp:rsid wsp:val=&quot;00B8658E&quot;/&gt;&lt;wsp:rsid wsp:val=&quot;00B87483&quot;/&gt;&lt;wsp:rsid wsp:val=&quot;00B87E24&quot;/&gt;&lt;wsp:rsid wsp:val=&quot;00B87FB7&quot;/&gt;&lt;wsp:rsid wsp:val=&quot;00B91529&quot;/&gt;&lt;wsp:rsid wsp:val=&quot;00B92137&quot;/&gt;&lt;wsp:rsid wsp:val=&quot;00B92701&quot;/&gt;&lt;wsp:rsid wsp:val=&quot;00B92A39&quot;/&gt;&lt;wsp:rsid wsp:val=&quot;00B92C73&quot;/&gt;&lt;wsp:rsid wsp:val=&quot;00B92CCF&quot;/&gt;&lt;wsp:rsid wsp:val=&quot;00B93557&quot;/&gt;&lt;wsp:rsid wsp:val=&quot;00B93E9C&quot;/&gt;&lt;wsp:rsid wsp:val=&quot;00B94B41&quot;/&gt;&lt;wsp:rsid wsp:val=&quot;00B955FB&quot;/&gt;&lt;wsp:rsid wsp:val=&quot;00B95BD9&quot;/&gt;&lt;wsp:rsid wsp:val=&quot;00B9632A&quot;/&gt;&lt;wsp:rsid wsp:val=&quot;00B9637A&quot;/&gt;&lt;wsp:rsid wsp:val=&quot;00B96711&quot;/&gt;&lt;wsp:rsid wsp:val=&quot;00B96C73&quot;/&gt;&lt;wsp:rsid wsp:val=&quot;00B96CE6&quot;/&gt;&lt;wsp:rsid wsp:val=&quot;00B96ED3&quot;/&gt;&lt;wsp:rsid wsp:val=&quot;00B97E9D&quot;/&gt;&lt;wsp:rsid wsp:val=&quot;00B97EE4&quot;/&gt;&lt;wsp:rsid wsp:val=&quot;00BA0C49&quot;/&gt;&lt;wsp:rsid wsp:val=&quot;00BA1470&quot;/&gt;&lt;wsp:rsid wsp:val=&quot;00BA1558&quot;/&gt;&lt;wsp:rsid wsp:val=&quot;00BA1594&quot;/&gt;&lt;wsp:rsid wsp:val=&quot;00BA1802&quot;/&gt;&lt;wsp:rsid wsp:val=&quot;00BA19E2&quot;/&gt;&lt;wsp:rsid wsp:val=&quot;00BA22F2&quot;/&gt;&lt;wsp:rsid wsp:val=&quot;00BA2817&quot;/&gt;&lt;wsp:rsid wsp:val=&quot;00BA28AC&quot;/&gt;&lt;wsp:rsid wsp:val=&quot;00BA2EA9&quot;/&gt;&lt;wsp:rsid wsp:val=&quot;00BA44E3&quot;/&gt;&lt;wsp:rsid wsp:val=&quot;00BA4526&quot;/&gt;&lt;wsp:rsid wsp:val=&quot;00BA4849&quot;/&gt;&lt;wsp:rsid wsp:val=&quot;00BA58C1&quot;/&gt;&lt;wsp:rsid wsp:val=&quot;00BA5B9B&quot;/&gt;&lt;wsp:rsid wsp:val=&quot;00BA5E65&quot;/&gt;&lt;wsp:rsid wsp:val=&quot;00BA6C97&quot;/&gt;&lt;wsp:rsid wsp:val=&quot;00BA6DD1&quot;/&gt;&lt;wsp:rsid wsp:val=&quot;00BA6E39&quot;/&gt;&lt;wsp:rsid wsp:val=&quot;00BA783F&quot;/&gt;&lt;wsp:rsid wsp:val=&quot;00BB0950&quot;/&gt;&lt;wsp:rsid wsp:val=&quot;00BB09E9&quot;/&gt;&lt;wsp:rsid wsp:val=&quot;00BB0AE1&quot;/&gt;&lt;wsp:rsid wsp:val=&quot;00BB1341&quot;/&gt;&lt;wsp:rsid wsp:val=&quot;00BB1F2D&quot;/&gt;&lt;wsp:rsid wsp:val=&quot;00BB2677&quot;/&gt;&lt;wsp:rsid wsp:val=&quot;00BB4164&quot;/&gt;&lt;wsp:rsid wsp:val=&quot;00BB46EC&quot;/&gt;&lt;wsp:rsid wsp:val=&quot;00BB5142&quot;/&gt;&lt;wsp:rsid wsp:val=&quot;00BB51B6&quot;/&gt;&lt;wsp:rsid wsp:val=&quot;00BB57D2&quot;/&gt;&lt;wsp:rsid wsp:val=&quot;00BB66DA&quot;/&gt;&lt;wsp:rsid wsp:val=&quot;00BB6A9E&quot;/&gt;&lt;wsp:rsid wsp:val=&quot;00BB6C1B&quot;/&gt;&lt;wsp:rsid wsp:val=&quot;00BB71B0&quot;/&gt;&lt;wsp:rsid wsp:val=&quot;00BB747F&quot;/&gt;&lt;wsp:rsid wsp:val=&quot;00BC03AB&quot;/&gt;&lt;wsp:rsid wsp:val=&quot;00BC05A2&quot;/&gt;&lt;wsp:rsid wsp:val=&quot;00BC0ECB&quot;/&gt;&lt;wsp:rsid wsp:val=&quot;00BC0FC2&quot;/&gt;&lt;wsp:rsid wsp:val=&quot;00BC133A&quot;/&gt;&lt;wsp:rsid wsp:val=&quot;00BC14AB&quot;/&gt;&lt;wsp:rsid wsp:val=&quot;00BC22AA&quot;/&gt;&lt;wsp:rsid wsp:val=&quot;00BC2E90&quot;/&gt;&lt;wsp:rsid wsp:val=&quot;00BC3D16&quot;/&gt;&lt;wsp:rsid wsp:val=&quot;00BC3E6B&quot;/&gt;&lt;wsp:rsid wsp:val=&quot;00BC422A&quot;/&gt;&lt;wsp:rsid wsp:val=&quot;00BC4663&quot;/&gt;&lt;wsp:rsid wsp:val=&quot;00BC4FD3&quot;/&gt;&lt;wsp:rsid wsp:val=&quot;00BC5546&quot;/&gt;&lt;wsp:rsid wsp:val=&quot;00BC5D3F&quot;/&gt;&lt;wsp:rsid wsp:val=&quot;00BC6A87&quot;/&gt;&lt;wsp:rsid wsp:val=&quot;00BC79B3&quot;/&gt;&lt;wsp:rsid wsp:val=&quot;00BD0D5B&quot;/&gt;&lt;wsp:rsid wsp:val=&quot;00BD14F9&quot;/&gt;&lt;wsp:rsid wsp:val=&quot;00BD16B9&quot;/&gt;&lt;wsp:rsid wsp:val=&quot;00BD20B5&quot;/&gt;&lt;wsp:rsid wsp:val=&quot;00BD2106&quot;/&gt;&lt;wsp:rsid wsp:val=&quot;00BD2A20&quot;/&gt;&lt;wsp:rsid wsp:val=&quot;00BD438F&quot;/&gt;&lt;wsp:rsid wsp:val=&quot;00BD45C3&quot;/&gt;&lt;wsp:rsid wsp:val=&quot;00BD4F7F&quot;/&gt;&lt;wsp:rsid wsp:val=&quot;00BD51EE&quot;/&gt;&lt;wsp:rsid wsp:val=&quot;00BD5D83&quot;/&gt;&lt;wsp:rsid wsp:val=&quot;00BD5ECD&quot;/&gt;&lt;wsp:rsid wsp:val=&quot;00BD60FE&quot;/&gt;&lt;wsp:rsid wsp:val=&quot;00BD6113&quot;/&gt;&lt;wsp:rsid wsp:val=&quot;00BD740D&quot;/&gt;&lt;wsp:rsid wsp:val=&quot;00BD77CD&quot;/&gt;&lt;wsp:rsid wsp:val=&quot;00BD7AC1&quot;/&gt;&lt;wsp:rsid wsp:val=&quot;00BD7F76&quot;/&gt;&lt;wsp:rsid wsp:val=&quot;00BE019C&quot;/&gt;&lt;wsp:rsid wsp:val=&quot;00BE027A&quot;/&gt;&lt;wsp:rsid wsp:val=&quot;00BE1B2A&quot;/&gt;&lt;wsp:rsid wsp:val=&quot;00BE1D45&quot;/&gt;&lt;wsp:rsid wsp:val=&quot;00BE1F4A&quot;/&gt;&lt;wsp:rsid wsp:val=&quot;00BE1F4C&quot;/&gt;&lt;wsp:rsid wsp:val=&quot;00BE2A6B&quot;/&gt;&lt;wsp:rsid wsp:val=&quot;00BE2D21&quot;/&gt;&lt;wsp:rsid wsp:val=&quot;00BE2E8A&quot;/&gt;&lt;wsp:rsid wsp:val=&quot;00BE404D&quot;/&gt;&lt;wsp:rsid wsp:val=&quot;00BE4DAB&quot;/&gt;&lt;wsp:rsid wsp:val=&quot;00BE4F33&quot;/&gt;&lt;wsp:rsid wsp:val=&quot;00BE554E&quot;/&gt;&lt;wsp:rsid wsp:val=&quot;00BE600F&quot;/&gt;&lt;wsp:rsid wsp:val=&quot;00BF0319&quot;/&gt;&lt;wsp:rsid wsp:val=&quot;00BF2426&quot;/&gt;&lt;wsp:rsid wsp:val=&quot;00BF24A6&quot;/&gt;&lt;wsp:rsid wsp:val=&quot;00BF2500&quot;/&gt;&lt;wsp:rsid wsp:val=&quot;00BF2BC2&quot;/&gt;&lt;wsp:rsid wsp:val=&quot;00BF32EB&quot;/&gt;&lt;wsp:rsid wsp:val=&quot;00BF386C&quot;/&gt;&lt;wsp:rsid wsp:val=&quot;00BF3BCF&quot;/&gt;&lt;wsp:rsid wsp:val=&quot;00BF4C0F&quot;/&gt;&lt;wsp:rsid wsp:val=&quot;00BF4F02&quot;/&gt;&lt;wsp:rsid wsp:val=&quot;00BF5221&quot;/&gt;&lt;wsp:rsid wsp:val=&quot;00BF526E&quot;/&gt;&lt;wsp:rsid wsp:val=&quot;00BF5A51&quot;/&gt;&lt;wsp:rsid wsp:val=&quot;00BF5D9F&quot;/&gt;&lt;wsp:rsid wsp:val=&quot;00BF6172&quot;/&gt;&lt;wsp:rsid wsp:val=&quot;00BF6B9C&quot;/&gt;&lt;wsp:rsid wsp:val=&quot;00C00F8A&quot;/&gt;&lt;wsp:rsid wsp:val=&quot;00C023CB&quot;/&gt;&lt;wsp:rsid wsp:val=&quot;00C02553&quot;/&gt;&lt;wsp:rsid wsp:val=&quot;00C03082&quot;/&gt;&lt;wsp:rsid wsp:val=&quot;00C03FBC&quot;/&gt;&lt;wsp:rsid wsp:val=&quot;00C046A6&quot;/&gt;&lt;wsp:rsid wsp:val=&quot;00C046C0&quot;/&gt;&lt;wsp:rsid wsp:val=&quot;00C04C00&quot;/&gt;&lt;wsp:rsid wsp:val=&quot;00C04C42&quot;/&gt;&lt;wsp:rsid wsp:val=&quot;00C05362&quot;/&gt;&lt;wsp:rsid wsp:val=&quot;00C0547A&quot;/&gt;&lt;wsp:rsid wsp:val=&quot;00C05496&quot;/&gt;&lt;wsp:rsid wsp:val=&quot;00C06845&quot;/&gt;&lt;wsp:rsid wsp:val=&quot;00C068AC&quot;/&gt;&lt;wsp:rsid wsp:val=&quot;00C06EA1&quot;/&gt;&lt;wsp:rsid wsp:val=&quot;00C075E6&quot;/&gt;&lt;wsp:rsid wsp:val=&quot;00C100F2&quot;/&gt;&lt;wsp:rsid wsp:val=&quot;00C1089C&quot;/&gt;&lt;wsp:rsid wsp:val=&quot;00C109F1&quot;/&gt;&lt;wsp:rsid wsp:val=&quot;00C10D98&quot;/&gt;&lt;wsp:rsid wsp:val=&quot;00C1156E&quot;/&gt;&lt;wsp:rsid wsp:val=&quot;00C11B9E&quot;/&gt;&lt;wsp:rsid wsp:val=&quot;00C11F87&quot;/&gt;&lt;wsp:rsid wsp:val=&quot;00C121E3&quot;/&gt;&lt;wsp:rsid wsp:val=&quot;00C126A4&quot;/&gt;&lt;wsp:rsid wsp:val=&quot;00C12BB2&quot;/&gt;&lt;wsp:rsid wsp:val=&quot;00C1339F&quot;/&gt;&lt;wsp:rsid wsp:val=&quot;00C1387F&quot;/&gt;&lt;wsp:rsid wsp:val=&quot;00C13F35&quot;/&gt;&lt;wsp:rsid wsp:val=&quot;00C1476A&quot;/&gt;&lt;wsp:rsid wsp:val=&quot;00C14C65&quot;/&gt;&lt;wsp:rsid wsp:val=&quot;00C1593C&quot;/&gt;&lt;wsp:rsid wsp:val=&quot;00C160BC&quot;/&gt;&lt;wsp:rsid wsp:val=&quot;00C16900&quot;/&gt;&lt;wsp:rsid wsp:val=&quot;00C16B7E&quot;/&gt;&lt;wsp:rsid wsp:val=&quot;00C208E4&quot;/&gt;&lt;wsp:rsid wsp:val=&quot;00C20E85&quot;/&gt;&lt;wsp:rsid wsp:val=&quot;00C21694&quot;/&gt;&lt;wsp:rsid wsp:val=&quot;00C21CB7&quot;/&gt;&lt;wsp:rsid wsp:val=&quot;00C21E6B&quot;/&gt;&lt;wsp:rsid wsp:val=&quot;00C223C9&quot;/&gt;&lt;wsp:rsid wsp:val=&quot;00C2316B&quot;/&gt;&lt;wsp:rsid wsp:val=&quot;00C24092&quot;/&gt;&lt;wsp:rsid wsp:val=&quot;00C2475C&quot;/&gt;&lt;wsp:rsid wsp:val=&quot;00C24DA7&quot;/&gt;&lt;wsp:rsid wsp:val=&quot;00C255C1&quot;/&gt;&lt;wsp:rsid wsp:val=&quot;00C2572D&quot;/&gt;&lt;wsp:rsid wsp:val=&quot;00C25DB6&quot;/&gt;&lt;wsp:rsid wsp:val=&quot;00C265C5&quot;/&gt;&lt;wsp:rsid wsp:val=&quot;00C269E8&quot;/&gt;&lt;wsp:rsid wsp:val=&quot;00C27CFB&quot;/&gt;&lt;wsp:rsid wsp:val=&quot;00C27FD3&quot;/&gt;&lt;wsp:rsid wsp:val=&quot;00C31014&quot;/&gt;&lt;wsp:rsid wsp:val=&quot;00C31434&quot;/&gt;&lt;wsp:rsid wsp:val=&quot;00C31544&quot;/&gt;&lt;wsp:rsid wsp:val=&quot;00C31B3B&quot;/&gt;&lt;wsp:rsid wsp:val=&quot;00C32FC0&quot;/&gt;&lt;wsp:rsid wsp:val=&quot;00C335A2&quot;/&gt;&lt;wsp:rsid wsp:val=&quot;00C33AFD&quot;/&gt;&lt;wsp:rsid wsp:val=&quot;00C348C5&quot;/&gt;&lt;wsp:rsid wsp:val=&quot;00C34B91&quot;/&gt;&lt;wsp:rsid wsp:val=&quot;00C360F7&quot;/&gt;&lt;wsp:rsid wsp:val=&quot;00C378FD&quot;/&gt;&lt;wsp:rsid wsp:val=&quot;00C40236&quot;/&gt;&lt;wsp:rsid wsp:val=&quot;00C4036A&quot;/&gt;&lt;wsp:rsid wsp:val=&quot;00C40E4D&quot;/&gt;&lt;wsp:rsid wsp:val=&quot;00C419CA&quot;/&gt;&lt;wsp:rsid wsp:val=&quot;00C419E8&quot;/&gt;&lt;wsp:rsid wsp:val=&quot;00C41C4A&quot;/&gt;&lt;wsp:rsid wsp:val=&quot;00C42296&quot;/&gt;&lt;wsp:rsid wsp:val=&quot;00C429CB&quot;/&gt;&lt;wsp:rsid wsp:val=&quot;00C43DD9&quot;/&gt;&lt;wsp:rsid wsp:val=&quot;00C43F64&quot;/&gt;&lt;wsp:rsid wsp:val=&quot;00C44190&quot;/&gt;&lt;wsp:rsid wsp:val=&quot;00C44AA2&quot;/&gt;&lt;wsp:rsid wsp:val=&quot;00C44AD2&quot;/&gt;&lt;wsp:rsid wsp:val=&quot;00C45958&quot;/&gt;&lt;wsp:rsid wsp:val=&quot;00C4624A&quot;/&gt;&lt;wsp:rsid wsp:val=&quot;00C465B9&quot;/&gt;&lt;wsp:rsid wsp:val=&quot;00C46963&quot;/&gt;&lt;wsp:rsid wsp:val=&quot;00C4790E&quot;/&gt;&lt;wsp:rsid wsp:val=&quot;00C47A6B&quot;/&gt;&lt;wsp:rsid wsp:val=&quot;00C47AF1&quot;/&gt;&lt;wsp:rsid wsp:val=&quot;00C47E26&quot;/&gt;&lt;wsp:rsid wsp:val=&quot;00C5091D&quot;/&gt;&lt;wsp:rsid wsp:val=&quot;00C5119B&quot;/&gt;&lt;wsp:rsid wsp:val=&quot;00C51912&quot;/&gt;&lt;wsp:rsid wsp:val=&quot;00C51944&quot;/&gt;&lt;wsp:rsid wsp:val=&quot;00C52078&quot;/&gt;&lt;wsp:rsid wsp:val=&quot;00C52131&quot;/&gt;&lt;wsp:rsid wsp:val=&quot;00C52537&quot;/&gt;&lt;wsp:rsid wsp:val=&quot;00C5292F&quot;/&gt;&lt;wsp:rsid wsp:val=&quot;00C52EE2&quot;/&gt;&lt;wsp:rsid wsp:val=&quot;00C5355C&quot;/&gt;&lt;wsp:rsid wsp:val=&quot;00C53DA0&quot;/&gt;&lt;wsp:rsid wsp:val=&quot;00C5455D&quot;/&gt;&lt;wsp:rsid wsp:val=&quot;00C54D07&quot;/&gt;&lt;wsp:rsid wsp:val=&quot;00C55995&quot;/&gt;&lt;wsp:rsid wsp:val=&quot;00C56178&quot;/&gt;&lt;wsp:rsid wsp:val=&quot;00C56A03&quot;/&gt;&lt;wsp:rsid wsp:val=&quot;00C57591&quot;/&gt;&lt;wsp:rsid wsp:val=&quot;00C57BEC&quot;/&gt;&lt;wsp:rsid wsp:val=&quot;00C60DC0&quot;/&gt;&lt;wsp:rsid wsp:val=&quot;00C60DC7&quot;/&gt;&lt;wsp:rsid wsp:val=&quot;00C61832&quot;/&gt;&lt;wsp:rsid wsp:val=&quot;00C620CE&quot;/&gt;&lt;wsp:rsid wsp:val=&quot;00C63164&quot;/&gt;&lt;wsp:rsid wsp:val=&quot;00C63302&quot;/&gt;&lt;wsp:rsid wsp:val=&quot;00C63634&quot;/&gt;&lt;wsp:rsid wsp:val=&quot;00C64CB0&quot;/&gt;&lt;wsp:rsid wsp:val=&quot;00C65121&quot;/&gt;&lt;wsp:rsid wsp:val=&quot;00C65FE6&quot;/&gt;&lt;wsp:rsid wsp:val=&quot;00C66489&quot;/&gt;&lt;wsp:rsid wsp:val=&quot;00C66AEB&quot;/&gt;&lt;wsp:rsid wsp:val=&quot;00C6709D&quot;/&gt;&lt;wsp:rsid wsp:val=&quot;00C67C08&quot;/&gt;&lt;wsp:rsid wsp:val=&quot;00C702FE&quot;/&gt;&lt;wsp:rsid wsp:val=&quot;00C7163B&quot;/&gt;&lt;wsp:rsid wsp:val=&quot;00C71AD4&quot;/&gt;&lt;wsp:rsid wsp:val=&quot;00C7261B&quot;/&gt;&lt;wsp:rsid wsp:val=&quot;00C7279A&quot;/&gt;&lt;wsp:rsid wsp:val=&quot;00C72B0B&quot;/&gt;&lt;wsp:rsid wsp:val=&quot;00C731F3&quot;/&gt;&lt;wsp:rsid wsp:val=&quot;00C734FB&quot;/&gt;&lt;wsp:rsid wsp:val=&quot;00C739CC&quot;/&gt;&lt;wsp:rsid wsp:val=&quot;00C74672&quot;/&gt;&lt;wsp:rsid wsp:val=&quot;00C76390&quot;/&gt;&lt;wsp:rsid wsp:val=&quot;00C76F44&quot;/&gt;&lt;wsp:rsid wsp:val=&quot;00C770B0&quot;/&gt;&lt;wsp:rsid wsp:val=&quot;00C7728D&quot;/&gt;&lt;wsp:rsid wsp:val=&quot;00C77657&quot;/&gt;&lt;wsp:rsid wsp:val=&quot;00C77C64&quot;/&gt;&lt;wsp:rsid wsp:val=&quot;00C80A3A&quot;/&gt;&lt;wsp:rsid wsp:val=&quot;00C80B58&quot;/&gt;&lt;wsp:rsid wsp:val=&quot;00C80E2D&quot;/&gt;&lt;wsp:rsid wsp:val=&quot;00C810B2&quot;/&gt;&lt;wsp:rsid wsp:val=&quot;00C811F0&quot;/&gt;&lt;wsp:rsid wsp:val=&quot;00C81399&quot;/&gt;&lt;wsp:rsid wsp:val=&quot;00C81B9B&quot;/&gt;&lt;wsp:rsid wsp:val=&quot;00C82273&quot;/&gt;&lt;wsp:rsid wsp:val=&quot;00C82B03&quot;/&gt;&lt;wsp:rsid wsp:val=&quot;00C8349A&quot;/&gt;&lt;wsp:rsid wsp:val=&quot;00C839DB&quot;/&gt;&lt;wsp:rsid wsp:val=&quot;00C84146&quot;/&gt;&lt;wsp:rsid wsp:val=&quot;00C905E5&quot;/&gt;&lt;wsp:rsid wsp:val=&quot;00C9065B&quot;/&gt;&lt;wsp:rsid wsp:val=&quot;00C90CA3&quot;/&gt;&lt;wsp:rsid wsp:val=&quot;00C910B2&quot;/&gt;&lt;wsp:rsid wsp:val=&quot;00C910CD&quot;/&gt;&lt;wsp:rsid wsp:val=&quot;00C927EE&quot;/&gt;&lt;wsp:rsid wsp:val=&quot;00C92D8A&quot;/&gt;&lt;wsp:rsid wsp:val=&quot;00C93B51&quot;/&gt;&lt;wsp:rsid wsp:val=&quot;00C9441E&quot;/&gt;&lt;wsp:rsid wsp:val=&quot;00C946C3&quot;/&gt;&lt;wsp:rsid wsp:val=&quot;00C952B5&quot;/&gt;&lt;wsp:rsid wsp:val=&quot;00C95707&quot;/&gt;&lt;wsp:rsid wsp:val=&quot;00C95D33&quot;/&gt;&lt;wsp:rsid wsp:val=&quot;00C96463&quot;/&gt;&lt;wsp:rsid wsp:val=&quot;00C964F6&quot;/&gt;&lt;wsp:rsid wsp:val=&quot;00C965DF&quot;/&gt;&lt;wsp:rsid wsp:val=&quot;00C974D1&quot;/&gt;&lt;wsp:rsid wsp:val=&quot;00C977D5&quot;/&gt;&lt;wsp:rsid wsp:val=&quot;00C978D5&quot;/&gt;&lt;wsp:rsid wsp:val=&quot;00CA0A68&quot;/&gt;&lt;wsp:rsid wsp:val=&quot;00CA1643&quot;/&gt;&lt;wsp:rsid wsp:val=&quot;00CA20C4&quot;/&gt;&lt;wsp:rsid wsp:val=&quot;00CA20FC&quot;/&gt;&lt;wsp:rsid wsp:val=&quot;00CA23A8&quot;/&gt;&lt;wsp:rsid wsp:val=&quot;00CA27CD&quot;/&gt;&lt;wsp:rsid wsp:val=&quot;00CA27D0&quot;/&gt;&lt;wsp:rsid wsp:val=&quot;00CA410B&quot;/&gt;&lt;wsp:rsid wsp:val=&quot;00CA49ED&quot;/&gt;&lt;wsp:rsid wsp:val=&quot;00CA57B4&quot;/&gt;&lt;wsp:rsid wsp:val=&quot;00CA5D47&quot;/&gt;&lt;wsp:rsid wsp:val=&quot;00CA6391&quot;/&gt;&lt;wsp:rsid wsp:val=&quot;00CA6482&quot;/&gt;&lt;wsp:rsid wsp:val=&quot;00CA6709&quot;/&gt;&lt;wsp:rsid wsp:val=&quot;00CA6A03&quot;/&gt;&lt;wsp:rsid wsp:val=&quot;00CA7309&quot;/&gt;&lt;wsp:rsid wsp:val=&quot;00CA7434&quot;/&gt;&lt;wsp:rsid wsp:val=&quot;00CA77E3&quot;/&gt;&lt;wsp:rsid wsp:val=&quot;00CA79C5&quot;/&gt;&lt;wsp:rsid wsp:val=&quot;00CA7C87&quot;/&gt;&lt;wsp:rsid wsp:val=&quot;00CB0D72&quot;/&gt;&lt;wsp:rsid wsp:val=&quot;00CB0F51&quot;/&gt;&lt;wsp:rsid wsp:val=&quot;00CB16B8&quot;/&gt;&lt;wsp:rsid wsp:val=&quot;00CB16E6&quot;/&gt;&lt;wsp:rsid wsp:val=&quot;00CB1751&quot;/&gt;&lt;wsp:rsid wsp:val=&quot;00CB30D5&quot;/&gt;&lt;wsp:rsid wsp:val=&quot;00CB3C99&quot;/&gt;&lt;wsp:rsid wsp:val=&quot;00CB4175&quot;/&gt;&lt;wsp:rsid wsp:val=&quot;00CB4527&quot;/&gt;&lt;wsp:rsid wsp:val=&quot;00CB4A36&quot;/&gt;&lt;wsp:rsid wsp:val=&quot;00CB5955&quot;/&gt;&lt;wsp:rsid wsp:val=&quot;00CB5D8D&quot;/&gt;&lt;wsp:rsid wsp:val=&quot;00CB685E&quot;/&gt;&lt;wsp:rsid wsp:val=&quot;00CB7232&quot;/&gt;&lt;wsp:rsid wsp:val=&quot;00CB78BE&quot;/&gt;&lt;wsp:rsid wsp:val=&quot;00CB7A6D&quot;/&gt;&lt;wsp:rsid wsp:val=&quot;00CC07DB&quot;/&gt;&lt;wsp:rsid wsp:val=&quot;00CC11E1&quot;/&gt;&lt;wsp:rsid wsp:val=&quot;00CC1580&quot;/&gt;&lt;wsp:rsid wsp:val=&quot;00CC1CED&quot;/&gt;&lt;wsp:rsid wsp:val=&quot;00CC223D&quot;/&gt;&lt;wsp:rsid wsp:val=&quot;00CC28FB&quot;/&gt;&lt;wsp:rsid wsp:val=&quot;00CC2C36&quot;/&gt;&lt;wsp:rsid wsp:val=&quot;00CC2E73&quot;/&gt;&lt;wsp:rsid wsp:val=&quot;00CC373F&quot;/&gt;&lt;wsp:rsid wsp:val=&quot;00CC382F&quot;/&gt;&lt;wsp:rsid wsp:val=&quot;00CC3CA7&quot;/&gt;&lt;wsp:rsid wsp:val=&quot;00CC3EC9&quot;/&gt;&lt;wsp:rsid wsp:val=&quot;00CC41A3&quot;/&gt;&lt;wsp:rsid wsp:val=&quot;00CC4813&quot;/&gt;&lt;wsp:rsid wsp:val=&quot;00CC70E5&quot;/&gt;&lt;wsp:rsid wsp:val=&quot;00CD003D&quot;/&gt;&lt;wsp:rsid wsp:val=&quot;00CD0A17&quot;/&gt;&lt;wsp:rsid wsp:val=&quot;00CD0FD5&quot;/&gt;&lt;wsp:rsid wsp:val=&quot;00CD1394&quot;/&gt;&lt;wsp:rsid wsp:val=&quot;00CD1741&quot;/&gt;&lt;wsp:rsid wsp:val=&quot;00CD179B&quot;/&gt;&lt;wsp:rsid wsp:val=&quot;00CD1B17&quot;/&gt;&lt;wsp:rsid wsp:val=&quot;00CD1B3D&quot;/&gt;&lt;wsp:rsid wsp:val=&quot;00CD25C8&quot;/&gt;&lt;wsp:rsid wsp:val=&quot;00CD2FED&quot;/&gt;&lt;wsp:rsid wsp:val=&quot;00CD32C9&quot;/&gt;&lt;wsp:rsid wsp:val=&quot;00CD3305&quot;/&gt;&lt;wsp:rsid wsp:val=&quot;00CD34BD&quot;/&gt;&lt;wsp:rsid wsp:val=&quot;00CD371B&quot;/&gt;&lt;wsp:rsid wsp:val=&quot;00CD3790&quot;/&gt;&lt;wsp:rsid wsp:val=&quot;00CD3A2E&quot;/&gt;&lt;wsp:rsid wsp:val=&quot;00CD53B3&quot;/&gt;&lt;wsp:rsid wsp:val=&quot;00CD564C&quot;/&gt;&lt;wsp:rsid wsp:val=&quot;00CD593A&quot;/&gt;&lt;wsp:rsid wsp:val=&quot;00CD73EA&quot;/&gt;&lt;wsp:rsid wsp:val=&quot;00CD77DD&quot;/&gt;&lt;wsp:rsid wsp:val=&quot;00CD7B52&quot;/&gt;&lt;wsp:rsid wsp:val=&quot;00CE0821&quot;/&gt;&lt;wsp:rsid wsp:val=&quot;00CE199F&quot;/&gt;&lt;wsp:rsid wsp:val=&quot;00CE1C2D&quot;/&gt;&lt;wsp:rsid wsp:val=&quot;00CE24D0&quot;/&gt;&lt;wsp:rsid wsp:val=&quot;00CE250D&quot;/&gt;&lt;wsp:rsid wsp:val=&quot;00CE3D31&quot;/&gt;&lt;wsp:rsid wsp:val=&quot;00CE464B&quot;/&gt;&lt;wsp:rsid wsp:val=&quot;00CE5395&quot;/&gt;&lt;wsp:rsid wsp:val=&quot;00CE5806&quot;/&gt;&lt;wsp:rsid wsp:val=&quot;00CE59B2&quot;/&gt;&lt;wsp:rsid wsp:val=&quot;00CE5B79&quot;/&gt;&lt;wsp:rsid wsp:val=&quot;00CE6449&quot;/&gt;&lt;wsp:rsid wsp:val=&quot;00CE64EF&quot;/&gt;&lt;wsp:rsid wsp:val=&quot;00CE6A30&quot;/&gt;&lt;wsp:rsid wsp:val=&quot;00CE6C49&quot;/&gt;&lt;wsp:rsid wsp:val=&quot;00CE709D&quot;/&gt;&lt;wsp:rsid wsp:val=&quot;00CE7352&quot;/&gt;&lt;wsp:rsid wsp:val=&quot;00CE7619&quot;/&gt;&lt;wsp:rsid wsp:val=&quot;00CE777A&quot;/&gt;&lt;wsp:rsid wsp:val=&quot;00CE799F&quot;/&gt;&lt;wsp:rsid wsp:val=&quot;00CF05D6&quot;/&gt;&lt;wsp:rsid wsp:val=&quot;00CF08E2&quot;/&gt;&lt;wsp:rsid wsp:val=&quot;00CF0C2A&quot;/&gt;&lt;wsp:rsid wsp:val=&quot;00CF11DD&quot;/&gt;&lt;wsp:rsid wsp:val=&quot;00CF15F0&quot;/&gt;&lt;wsp:rsid wsp:val=&quot;00CF2A80&quot;/&gt;&lt;wsp:rsid wsp:val=&quot;00CF3338&quot;/&gt;&lt;wsp:rsid wsp:val=&quot;00CF333B&quot;/&gt;&lt;wsp:rsid wsp:val=&quot;00CF3439&quot;/&gt;&lt;wsp:rsid wsp:val=&quot;00CF3A78&quot;/&gt;&lt;wsp:rsid wsp:val=&quot;00CF4DB9&quot;/&gt;&lt;wsp:rsid wsp:val=&quot;00CF56AA&quot;/&gt;&lt;wsp:rsid wsp:val=&quot;00CF5FC6&quot;/&gt;&lt;wsp:rsid wsp:val=&quot;00CF6FA3&quot;/&gt;&lt;wsp:rsid wsp:val=&quot;00CF7E97&quot;/&gt;&lt;wsp:rsid wsp:val=&quot;00D01BED&quot;/&gt;&lt;wsp:rsid wsp:val=&quot;00D01DF5&quot;/&gt;&lt;wsp:rsid wsp:val=&quot;00D01F17&quot;/&gt;&lt;wsp:rsid wsp:val=&quot;00D02390&quot;/&gt;&lt;wsp:rsid wsp:val=&quot;00D02586&quot;/&gt;&lt;wsp:rsid wsp:val=&quot;00D02953&quot;/&gt;&lt;wsp:rsid wsp:val=&quot;00D03408&quot;/&gt;&lt;wsp:rsid wsp:val=&quot;00D03561&quot;/&gt;&lt;wsp:rsid wsp:val=&quot;00D03D08&quot;/&gt;&lt;wsp:rsid wsp:val=&quot;00D0496C&quot;/&gt;&lt;wsp:rsid wsp:val=&quot;00D0596A&quot;/&gt;&lt;wsp:rsid wsp:val=&quot;00D05B78&quot;/&gt;&lt;wsp:rsid wsp:val=&quot;00D05C37&quot;/&gt;&lt;wsp:rsid wsp:val=&quot;00D06895&quot;/&gt;&lt;wsp:rsid wsp:val=&quot;00D068B2&quot;/&gt;&lt;wsp:rsid wsp:val=&quot;00D069A8&quot;/&gt;&lt;wsp:rsid wsp:val=&quot;00D07018&quot;/&gt;&lt;wsp:rsid wsp:val=&quot;00D07180&quot;/&gt;&lt;wsp:rsid wsp:val=&quot;00D07F6F&quot;/&gt;&lt;wsp:rsid wsp:val=&quot;00D101D7&quot;/&gt;&lt;wsp:rsid wsp:val=&quot;00D1088B&quot;/&gt;&lt;wsp:rsid wsp:val=&quot;00D10D57&quot;/&gt;&lt;wsp:rsid wsp:val=&quot;00D11021&quot;/&gt;&lt;wsp:rsid wsp:val=&quot;00D111F0&quot;/&gt;&lt;wsp:rsid wsp:val=&quot;00D1191A&quot;/&gt;&lt;wsp:rsid wsp:val=&quot;00D12343&quot;/&gt;&lt;wsp:rsid wsp:val=&quot;00D12416&quot;/&gt;&lt;wsp:rsid wsp:val=&quot;00D1328F&quot;/&gt;&lt;wsp:rsid wsp:val=&quot;00D1373C&quot;/&gt;&lt;wsp:rsid wsp:val=&quot;00D143EA&quot;/&gt;&lt;wsp:rsid wsp:val=&quot;00D1440E&quot;/&gt;&lt;wsp:rsid wsp:val=&quot;00D15266&quot;/&gt;&lt;wsp:rsid wsp:val=&quot;00D15AA4&quot;/&gt;&lt;wsp:rsid wsp:val=&quot;00D162CB&quot;/&gt;&lt;wsp:rsid wsp:val=&quot;00D1649B&quot;/&gt;&lt;wsp:rsid wsp:val=&quot;00D16921&quot;/&gt;&lt;wsp:rsid wsp:val=&quot;00D17E54&quot;/&gt;&lt;wsp:rsid wsp:val=&quot;00D20040&quot;/&gt;&lt;wsp:rsid wsp:val=&quot;00D21394&quot;/&gt;&lt;wsp:rsid wsp:val=&quot;00D21804&quot;/&gt;&lt;wsp:rsid wsp:val=&quot;00D21DC3&quot;/&gt;&lt;wsp:rsid wsp:val=&quot;00D222FD&quot;/&gt;&lt;wsp:rsid wsp:val=&quot;00D22C06&quot;/&gt;&lt;wsp:rsid wsp:val=&quot;00D22C80&quot;/&gt;&lt;wsp:rsid wsp:val=&quot;00D22DDA&quot;/&gt;&lt;wsp:rsid wsp:val=&quot;00D22DFC&quot;/&gt;&lt;wsp:rsid wsp:val=&quot;00D237C9&quot;/&gt;&lt;wsp:rsid wsp:val=&quot;00D241C6&quot;/&gt;&lt;wsp:rsid wsp:val=&quot;00D244DE&quot;/&gt;&lt;wsp:rsid wsp:val=&quot;00D25051&quot;/&gt;&lt;wsp:rsid wsp:val=&quot;00D25D0A&quot;/&gt;&lt;wsp:rsid wsp:val=&quot;00D26316&quot;/&gt;&lt;wsp:rsid wsp:val=&quot;00D2638D&quot;/&gt;&lt;wsp:rsid wsp:val=&quot;00D26551&quot;/&gt;&lt;wsp:rsid wsp:val=&quot;00D268F6&quot;/&gt;&lt;wsp:rsid wsp:val=&quot;00D269AE&quot;/&gt;&lt;wsp:rsid wsp:val=&quot;00D27676&quot;/&gt;&lt;wsp:rsid wsp:val=&quot;00D276E3&quot;/&gt;&lt;wsp:rsid wsp:val=&quot;00D3037F&quot;/&gt;&lt;wsp:rsid wsp:val=&quot;00D31208&quot;/&gt;&lt;wsp:rsid wsp:val=&quot;00D3163D&quot;/&gt;&lt;wsp:rsid wsp:val=&quot;00D31B32&quot;/&gt;&lt;wsp:rsid wsp:val=&quot;00D31BA9&quot;/&gt;&lt;wsp:rsid wsp:val=&quot;00D32B33&quot;/&gt;&lt;wsp:rsid wsp:val=&quot;00D3310F&quot;/&gt;&lt;wsp:rsid wsp:val=&quot;00D33D53&quot;/&gt;&lt;wsp:rsid wsp:val=&quot;00D3404A&quot;/&gt;&lt;wsp:rsid wsp:val=&quot;00D3471B&quot;/&gt;&lt;wsp:rsid wsp:val=&quot;00D34A1C&quot;/&gt;&lt;wsp:rsid wsp:val=&quot;00D34F9E&quot;/&gt;&lt;wsp:rsid wsp:val=&quot;00D34FAF&quot;/&gt;&lt;wsp:rsid wsp:val=&quot;00D351FD&quot;/&gt;&lt;wsp:rsid wsp:val=&quot;00D3576E&quot;/&gt;&lt;wsp:rsid wsp:val=&quot;00D3630F&quot;/&gt;&lt;wsp:rsid wsp:val=&quot;00D369F3&quot;/&gt;&lt;wsp:rsid wsp:val=&quot;00D37132&quot;/&gt;&lt;wsp:rsid wsp:val=&quot;00D374FB&quot;/&gt;&lt;wsp:rsid wsp:val=&quot;00D377BB&quot;/&gt;&lt;wsp:rsid wsp:val=&quot;00D400A2&quot;/&gt;&lt;wsp:rsid wsp:val=&quot;00D40788&quot;/&gt;&lt;wsp:rsid wsp:val=&quot;00D407F5&quot;/&gt;&lt;wsp:rsid wsp:val=&quot;00D40F0C&quot;/&gt;&lt;wsp:rsid wsp:val=&quot;00D415EA&quot;/&gt;&lt;wsp:rsid wsp:val=&quot;00D424C3&quot;/&gt;&lt;wsp:rsid wsp:val=&quot;00D42B83&quot;/&gt;&lt;wsp:rsid wsp:val=&quot;00D42D0A&quot;/&gt;&lt;wsp:rsid wsp:val=&quot;00D42DE5&quot;/&gt;&lt;wsp:rsid wsp:val=&quot;00D42E1C&quot;/&gt;&lt;wsp:rsid wsp:val=&quot;00D439CE&quot;/&gt;&lt;wsp:rsid wsp:val=&quot;00D43ADD&quot;/&gt;&lt;wsp:rsid wsp:val=&quot;00D4436B&quot;/&gt;&lt;wsp:rsid wsp:val=&quot;00D44515&quot;/&gt;&lt;wsp:rsid wsp:val=&quot;00D44A62&quot;/&gt;&lt;wsp:rsid wsp:val=&quot;00D44E5C&quot;/&gt;&lt;wsp:rsid wsp:val=&quot;00D465E5&quot;/&gt;&lt;wsp:rsid wsp:val=&quot;00D46611&quot;/&gt;&lt;wsp:rsid wsp:val=&quot;00D46828&quot;/&gt;&lt;wsp:rsid wsp:val=&quot;00D47444&quot;/&gt;&lt;wsp:rsid wsp:val=&quot;00D47F41&quot;/&gt;&lt;wsp:rsid wsp:val=&quot;00D5102D&quot;/&gt;&lt;wsp:rsid wsp:val=&quot;00D52E6F&quot;/&gt;&lt;wsp:rsid wsp:val=&quot;00D530D9&quot;/&gt;&lt;wsp:rsid wsp:val=&quot;00D53977&quot;/&gt;&lt;wsp:rsid wsp:val=&quot;00D53ED1&quot;/&gt;&lt;wsp:rsid wsp:val=&quot;00D53FC3&quot;/&gt;&lt;wsp:rsid wsp:val=&quot;00D5499E&quot;/&gt;&lt;wsp:rsid wsp:val=&quot;00D55BA6&quot;/&gt;&lt;wsp:rsid wsp:val=&quot;00D55DFD&quot;/&gt;&lt;wsp:rsid wsp:val=&quot;00D5685F&quot;/&gt;&lt;wsp:rsid wsp:val=&quot;00D56B74&quot;/&gt;&lt;wsp:rsid wsp:val=&quot;00D57CF7&quot;/&gt;&lt;wsp:rsid wsp:val=&quot;00D6023B&quot;/&gt;&lt;wsp:rsid wsp:val=&quot;00D6063F&quot;/&gt;&lt;wsp:rsid wsp:val=&quot;00D6080A&quot;/&gt;&lt;wsp:rsid wsp:val=&quot;00D61249&quot;/&gt;&lt;wsp:rsid wsp:val=&quot;00D61629&quot;/&gt;&lt;wsp:rsid wsp:val=&quot;00D61DED&quot;/&gt;&lt;wsp:rsid wsp:val=&quot;00D627CA&quot;/&gt;&lt;wsp:rsid wsp:val=&quot;00D63144&quot;/&gt;&lt;wsp:rsid wsp:val=&quot;00D635E8&quot;/&gt;&lt;wsp:rsid wsp:val=&quot;00D6401F&quot;/&gt;&lt;wsp:rsid wsp:val=&quot;00D64CE5&quot;/&gt;&lt;wsp:rsid wsp:val=&quot;00D65FCB&quot;/&gt;&lt;wsp:rsid wsp:val=&quot;00D702A4&quot;/&gt;&lt;wsp:rsid wsp:val=&quot;00D716A3&quot;/&gt;&lt;wsp:rsid wsp:val=&quot;00D71C75&quot;/&gt;&lt;wsp:rsid wsp:val=&quot;00D72D30&quot;/&gt;&lt;wsp:rsid wsp:val=&quot;00D741D3&quot;/&gt;&lt;wsp:rsid wsp:val=&quot;00D741ED&quot;/&gt;&lt;wsp:rsid wsp:val=&quot;00D7423E&quot;/&gt;&lt;wsp:rsid wsp:val=&quot;00D742B0&quot;/&gt;&lt;wsp:rsid wsp:val=&quot;00D74DE9&quot;/&gt;&lt;wsp:rsid wsp:val=&quot;00D754D0&quot;/&gt;&lt;wsp:rsid wsp:val=&quot;00D77306&quot;/&gt;&lt;wsp:rsid wsp:val=&quot;00D777DF&quot;/&gt;&lt;wsp:rsid wsp:val=&quot;00D777E1&quot;/&gt;&lt;wsp:rsid wsp:val=&quot;00D77A14&quot;/&gt;&lt;wsp:rsid wsp:val=&quot;00D80327&quot;/&gt;&lt;wsp:rsid wsp:val=&quot;00D8081A&quot;/&gt;&lt;wsp:rsid wsp:val=&quot;00D81D84&quot;/&gt;&lt;wsp:rsid wsp:val=&quot;00D8257B&quot;/&gt;&lt;wsp:rsid wsp:val=&quot;00D829E3&quot;/&gt;&lt;wsp:rsid wsp:val=&quot;00D83349&quot;/&gt;&lt;wsp:rsid wsp:val=&quot;00D83BE0&quot;/&gt;&lt;wsp:rsid wsp:val=&quot;00D83D43&quot;/&gt;&lt;wsp:rsid wsp:val=&quot;00D84598&quot;/&gt;&lt;wsp:rsid wsp:val=&quot;00D84A40&quot;/&gt;&lt;wsp:rsid wsp:val=&quot;00D85074&quot;/&gt;&lt;wsp:rsid wsp:val=&quot;00D862D4&quot;/&gt;&lt;wsp:rsid wsp:val=&quot;00D86381&quot;/&gt;&lt;wsp:rsid wsp:val=&quot;00D864F9&quot;/&gt;&lt;wsp:rsid wsp:val=&quot;00D86EC3&quot;/&gt;&lt;wsp:rsid wsp:val=&quot;00D872A8&quot;/&gt;&lt;wsp:rsid wsp:val=&quot;00D90575&quot;/&gt;&lt;wsp:rsid wsp:val=&quot;00D90C1D&quot;/&gt;&lt;wsp:rsid wsp:val=&quot;00D91DE6&quot;/&gt;&lt;wsp:rsid wsp:val=&quot;00D91FCE&quot;/&gt;&lt;wsp:rsid wsp:val=&quot;00D92499&quot;/&gt;&lt;wsp:rsid wsp:val=&quot;00D924BF&quot;/&gt;&lt;wsp:rsid wsp:val=&quot;00D92ED6&quot;/&gt;&lt;wsp:rsid wsp:val=&quot;00D93DFA&quot;/&gt;&lt;wsp:rsid wsp:val=&quot;00D9472E&quot;/&gt;&lt;wsp:rsid wsp:val=&quot;00D94B81&quot;/&gt;&lt;wsp:rsid wsp:val=&quot;00D94E96&quot;/&gt;&lt;wsp:rsid wsp:val=&quot;00D94ED0&quot;/&gt;&lt;wsp:rsid wsp:val=&quot;00D95DAD&quot;/&gt;&lt;wsp:rsid wsp:val=&quot;00D96055&quot;/&gt;&lt;wsp:rsid wsp:val=&quot;00D96168&quot;/&gt;&lt;wsp:rsid wsp:val=&quot;00D96636&quot;/&gt;&lt;wsp:rsid wsp:val=&quot;00D97034&quot;/&gt;&lt;wsp:rsid wsp:val=&quot;00D971C4&quot;/&gt;&lt;wsp:rsid wsp:val=&quot;00D97AA4&quot;/&gt;&lt;wsp:rsid wsp:val=&quot;00DA0646&quot;/&gt;&lt;wsp:rsid wsp:val=&quot;00DA0730&quot;/&gt;&lt;wsp:rsid wsp:val=&quot;00DA1A96&quot;/&gt;&lt;wsp:rsid wsp:val=&quot;00DA1BEB&quot;/&gt;&lt;wsp:rsid wsp:val=&quot;00DA2567&quot;/&gt;&lt;wsp:rsid wsp:val=&quot;00DA3323&quot;/&gt;&lt;wsp:rsid wsp:val=&quot;00DA350A&quot;/&gt;&lt;wsp:rsid wsp:val=&quot;00DA39FF&quot;/&gt;&lt;wsp:rsid wsp:val=&quot;00DA41F7&quot;/&gt;&lt;wsp:rsid wsp:val=&quot;00DA452E&quot;/&gt;&lt;wsp:rsid wsp:val=&quot;00DA4974&quot;/&gt;&lt;wsp:rsid wsp:val=&quot;00DA516E&quot;/&gt;&lt;wsp:rsid wsp:val=&quot;00DA5CFE&quot;/&gt;&lt;wsp:rsid wsp:val=&quot;00DA64A0&quot;/&gt;&lt;wsp:rsid wsp:val=&quot;00DA6838&quot;/&gt;&lt;wsp:rsid wsp:val=&quot;00DB0178&quot;/&gt;&lt;wsp:rsid wsp:val=&quot;00DB12F5&quot;/&gt;&lt;wsp:rsid wsp:val=&quot;00DB1420&quot;/&gt;&lt;wsp:rsid wsp:val=&quot;00DB1545&quot;/&gt;&lt;wsp:rsid wsp:val=&quot;00DB1568&quot;/&gt;&lt;wsp:rsid wsp:val=&quot;00DB1767&quot;/&gt;&lt;wsp:rsid wsp:val=&quot;00DB1B5F&quot;/&gt;&lt;wsp:rsid wsp:val=&quot;00DB1C30&quot;/&gt;&lt;wsp:rsid wsp:val=&quot;00DB1EBA&quot;/&gt;&lt;wsp:rsid wsp:val=&quot;00DB20C1&quot;/&gt;&lt;wsp:rsid wsp:val=&quot;00DB2666&quot;/&gt;&lt;wsp:rsid wsp:val=&quot;00DB33B4&quot;/&gt;&lt;wsp:rsid wsp:val=&quot;00DB3AD1&quot;/&gt;&lt;wsp:rsid wsp:val=&quot;00DB3AD7&quot;/&gt;&lt;wsp:rsid wsp:val=&quot;00DB40B8&quot;/&gt;&lt;wsp:rsid wsp:val=&quot;00DB4A46&quot;/&gt;&lt;wsp:rsid wsp:val=&quot;00DB4BBB&quot;/&gt;&lt;wsp:rsid wsp:val=&quot;00DB51CE&quot;/&gt;&lt;wsp:rsid wsp:val=&quot;00DB543D&quot;/&gt;&lt;wsp:rsid wsp:val=&quot;00DB6156&quot;/&gt;&lt;wsp:rsid wsp:val=&quot;00DB616B&quot;/&gt;&lt;wsp:rsid wsp:val=&quot;00DB6B3B&quot;/&gt;&lt;wsp:rsid wsp:val=&quot;00DB6B9E&quot;/&gt;&lt;wsp:rsid wsp:val=&quot;00DB744A&quot;/&gt;&lt;wsp:rsid wsp:val=&quot;00DB7C30&quot;/&gt;&lt;wsp:rsid wsp:val=&quot;00DC09C5&quot;/&gt;&lt;wsp:rsid wsp:val=&quot;00DC0BAD&quot;/&gt;&lt;wsp:rsid wsp:val=&quot;00DC0F9B&quot;/&gt;&lt;wsp:rsid wsp:val=&quot;00DC1C9D&quot;/&gt;&lt;wsp:rsid wsp:val=&quot;00DC3A54&quot;/&gt;&lt;wsp:rsid wsp:val=&quot;00DC3B24&quot;/&gt;&lt;wsp:rsid wsp:val=&quot;00DC3B6E&quot;/&gt;&lt;wsp:rsid wsp:val=&quot;00DC3C8A&quot;/&gt;&lt;wsp:rsid wsp:val=&quot;00DC3D6D&quot;/&gt;&lt;wsp:rsid wsp:val=&quot;00DC3F5C&quot;/&gt;&lt;wsp:rsid wsp:val=&quot;00DC4129&quot;/&gt;&lt;wsp:rsid wsp:val=&quot;00DC5D51&quot;/&gt;&lt;wsp:rsid wsp:val=&quot;00DC71FE&quot;/&gt;&lt;wsp:rsid wsp:val=&quot;00DD0663&quot;/&gt;&lt;wsp:rsid wsp:val=&quot;00DD0C38&quot;/&gt;&lt;wsp:rsid wsp:val=&quot;00DD11D2&quot;/&gt;&lt;wsp:rsid wsp:val=&quot;00DD1AC1&quot;/&gt;&lt;wsp:rsid wsp:val=&quot;00DD1BBC&quot;/&gt;&lt;wsp:rsid wsp:val=&quot;00DD2F0A&quot;/&gt;&lt;wsp:rsid wsp:val=&quot;00DD3832&quot;/&gt;&lt;wsp:rsid wsp:val=&quot;00DD46D4&quot;/&gt;&lt;wsp:rsid wsp:val=&quot;00DD4F53&quot;/&gt;&lt;wsp:rsid wsp:val=&quot;00DD51DF&quot;/&gt;&lt;wsp:rsid wsp:val=&quot;00DD5998&quot;/&gt;&lt;wsp:rsid wsp:val=&quot;00DD5C2D&quot;/&gt;&lt;wsp:rsid wsp:val=&quot;00DD63CB&quot;/&gt;&lt;wsp:rsid wsp:val=&quot;00DD755E&quot;/&gt;&lt;wsp:rsid wsp:val=&quot;00DE04DF&quot;/&gt;&lt;wsp:rsid wsp:val=&quot;00DE16E9&quot;/&gt;&lt;wsp:rsid wsp:val=&quot;00DE1A20&quot;/&gt;&lt;wsp:rsid wsp:val=&quot;00DE3852&quot;/&gt;&lt;wsp:rsid wsp:val=&quot;00DE3A7A&quot;/&gt;&lt;wsp:rsid wsp:val=&quot;00DE4067&quot;/&gt;&lt;wsp:rsid wsp:val=&quot;00DE4A0E&quot;/&gt;&lt;wsp:rsid wsp:val=&quot;00DE4EC3&quot;/&gt;&lt;wsp:rsid wsp:val=&quot;00DE6160&quot;/&gt;&lt;wsp:rsid wsp:val=&quot;00DE6589&quot;/&gt;&lt;wsp:rsid wsp:val=&quot;00DE68A8&quot;/&gt;&lt;wsp:rsid wsp:val=&quot;00DE6E44&quot;/&gt;&lt;wsp:rsid wsp:val=&quot;00DE7C02&quot;/&gt;&lt;wsp:rsid wsp:val=&quot;00DF0088&quot;/&gt;&lt;wsp:rsid wsp:val=&quot;00DF028A&quot;/&gt;&lt;wsp:rsid wsp:val=&quot;00DF0399&quot;/&gt;&lt;wsp:rsid wsp:val=&quot;00DF0457&quot;/&gt;&lt;wsp:rsid wsp:val=&quot;00DF0519&quot;/&gt;&lt;wsp:rsid wsp:val=&quot;00DF05F0&quot;/&gt;&lt;wsp:rsid wsp:val=&quot;00DF0BE1&quot;/&gt;&lt;wsp:rsid wsp:val=&quot;00DF125F&quot;/&gt;&lt;wsp:rsid wsp:val=&quot;00DF194E&quot;/&gt;&lt;wsp:rsid wsp:val=&quot;00DF270F&quot;/&gt;&lt;wsp:rsid wsp:val=&quot;00DF2C3E&quot;/&gt;&lt;wsp:rsid wsp:val=&quot;00DF2D14&quot;/&gt;&lt;wsp:rsid wsp:val=&quot;00DF2DE3&quot;/&gt;&lt;wsp:rsid wsp:val=&quot;00DF31FA&quot;/&gt;&lt;wsp:rsid wsp:val=&quot;00DF56DA&quot;/&gt;&lt;wsp:rsid wsp:val=&quot;00DF591C&quot;/&gt;&lt;wsp:rsid wsp:val=&quot;00DF64DC&quot;/&gt;&lt;wsp:rsid wsp:val=&quot;00DF6876&quot;/&gt;&lt;wsp:rsid wsp:val=&quot;00DF744C&quot;/&gt;&lt;wsp:rsid wsp:val=&quot;00DF7909&quot;/&gt;&lt;wsp:rsid wsp:val=&quot;00E0045B&quot;/&gt;&lt;wsp:rsid wsp:val=&quot;00E00665&quot;/&gt;&lt;wsp:rsid wsp:val=&quot;00E01C17&quot;/&gt;&lt;wsp:rsid wsp:val=&quot;00E01EED&quot;/&gt;&lt;wsp:rsid wsp:val=&quot;00E0271B&quot;/&gt;&lt;wsp:rsid wsp:val=&quot;00E032C2&quot;/&gt;&lt;wsp:rsid wsp:val=&quot;00E03D38&quot;/&gt;&lt;wsp:rsid wsp:val=&quot;00E03FB1&quot;/&gt;&lt;wsp:rsid wsp:val=&quot;00E0405E&quot;/&gt;&lt;wsp:rsid wsp:val=&quot;00E042BF&quot;/&gt;&lt;wsp:rsid wsp:val=&quot;00E04B27&quot;/&gt;&lt;wsp:rsid wsp:val=&quot;00E051BD&quot;/&gt;&lt;wsp:rsid wsp:val=&quot;00E0541F&quot;/&gt;&lt;wsp:rsid wsp:val=&quot;00E0545A&quot;/&gt;&lt;wsp:rsid wsp:val=&quot;00E05B3E&quot;/&gt;&lt;wsp:rsid wsp:val=&quot;00E06602&quot;/&gt;&lt;wsp:rsid wsp:val=&quot;00E06CCA&quot;/&gt;&lt;wsp:rsid wsp:val=&quot;00E07C8F&quot;/&gt;&lt;wsp:rsid wsp:val=&quot;00E07DD9&quot;/&gt;&lt;wsp:rsid wsp:val=&quot;00E102A8&quot;/&gt;&lt;wsp:rsid wsp:val=&quot;00E10FD8&quot;/&gt;&lt;wsp:rsid wsp:val=&quot;00E11203&quot;/&gt;&lt;wsp:rsid wsp:val=&quot;00E114B1&quot;/&gt;&lt;wsp:rsid wsp:val=&quot;00E114B4&quot;/&gt;&lt;wsp:rsid wsp:val=&quot;00E11840&quot;/&gt;&lt;wsp:rsid wsp:val=&quot;00E119C1&quot;/&gt;&lt;wsp:rsid wsp:val=&quot;00E130BB&quot;/&gt;&lt;wsp:rsid wsp:val=&quot;00E13DE6&quot;/&gt;&lt;wsp:rsid wsp:val=&quot;00E143DE&quot;/&gt;&lt;wsp:rsid wsp:val=&quot;00E143EF&quot;/&gt;&lt;wsp:rsid wsp:val=&quot;00E14452&quot;/&gt;&lt;wsp:rsid wsp:val=&quot;00E14583&quot;/&gt;&lt;wsp:rsid wsp:val=&quot;00E158C3&quot;/&gt;&lt;wsp:rsid wsp:val=&quot;00E159CC&quot;/&gt;&lt;wsp:rsid wsp:val=&quot;00E17571&quot;/&gt;&lt;wsp:rsid wsp:val=&quot;00E17705&quot;/&gt;&lt;wsp:rsid wsp:val=&quot;00E20F90&quot;/&gt;&lt;wsp:rsid wsp:val=&quot;00E20FFF&quot;/&gt;&lt;wsp:rsid wsp:val=&quot;00E21976&quot;/&gt;&lt;wsp:rsid wsp:val=&quot;00E21DF9&quot;/&gt;&lt;wsp:rsid wsp:val=&quot;00E220D3&quot;/&gt;&lt;wsp:rsid wsp:val=&quot;00E222D0&quot;/&gt;&lt;wsp:rsid wsp:val=&quot;00E2489A&quot;/&gt;&lt;wsp:rsid wsp:val=&quot;00E25100&quot;/&gt;&lt;wsp:rsid wsp:val=&quot;00E27296&quot;/&gt;&lt;wsp:rsid wsp:val=&quot;00E279E0&quot;/&gt;&lt;wsp:rsid wsp:val=&quot;00E30452&quot;/&gt;&lt;wsp:rsid wsp:val=&quot;00E304C4&quot;/&gt;&lt;wsp:rsid wsp:val=&quot;00E306CB&quot;/&gt;&lt;wsp:rsid wsp:val=&quot;00E30A71&quot;/&gt;&lt;wsp:rsid wsp:val=&quot;00E310BF&quot;/&gt;&lt;wsp:rsid wsp:val=&quot;00E31412&quot;/&gt;&lt;wsp:rsid wsp:val=&quot;00E315DA&quot;/&gt;&lt;wsp:rsid wsp:val=&quot;00E316BE&quot;/&gt;&lt;wsp:rsid wsp:val=&quot;00E31FBD&quot;/&gt;&lt;wsp:rsid wsp:val=&quot;00E32F92&quot;/&gt;&lt;wsp:rsid wsp:val=&quot;00E33A4C&quot;/&gt;&lt;wsp:rsid wsp:val=&quot;00E36924&quot;/&gt;&lt;wsp:rsid wsp:val=&quot;00E36C64&quot;/&gt;&lt;wsp:rsid wsp:val=&quot;00E36EAC&quot;/&gt;&lt;wsp:rsid wsp:val=&quot;00E405FF&quot;/&gt;&lt;wsp:rsid wsp:val=&quot;00E40693&quot;/&gt;&lt;wsp:rsid wsp:val=&quot;00E4168C&quot;/&gt;&lt;wsp:rsid wsp:val=&quot;00E41AAA&quot;/&gt;&lt;wsp:rsid wsp:val=&quot;00E41E97&quot;/&gt;&lt;wsp:rsid wsp:val=&quot;00E42058&quot;/&gt;&lt;wsp:rsid wsp:val=&quot;00E42E73&quot;/&gt;&lt;wsp:rsid wsp:val=&quot;00E43C92&quot;/&gt;&lt;wsp:rsid wsp:val=&quot;00E43FEE&quot;/&gt;&lt;wsp:rsid wsp:val=&quot;00E44802&quot;/&gt;&lt;wsp:rsid wsp:val=&quot;00E44A40&quot;/&gt;&lt;wsp:rsid wsp:val=&quot;00E45DCA&quot;/&gt;&lt;wsp:rsid wsp:val=&quot;00E472E5&quot;/&gt;&lt;wsp:rsid wsp:val=&quot;00E50155&quot;/&gt;&lt;wsp:rsid wsp:val=&quot;00E51F8E&quot;/&gt;&lt;wsp:rsid wsp:val=&quot;00E526D6&quot;/&gt;&lt;wsp:rsid wsp:val=&quot;00E52FAE&quot;/&gt;&lt;wsp:rsid wsp:val=&quot;00E54C6D&quot;/&gt;&lt;wsp:rsid wsp:val=&quot;00E55E0F&quot;/&gt;&lt;wsp:rsid wsp:val=&quot;00E56385&quot;/&gt;&lt;wsp:rsid wsp:val=&quot;00E56FE2&quot;/&gt;&lt;wsp:rsid wsp:val=&quot;00E57ED5&quot;/&gt;&lt;wsp:rsid wsp:val=&quot;00E60093&quot;/&gt;&lt;wsp:rsid wsp:val=&quot;00E60E6C&quot;/&gt;&lt;wsp:rsid wsp:val=&quot;00E61153&quot;/&gt;&lt;wsp:rsid wsp:val=&quot;00E6210E&quot;/&gt;&lt;wsp:rsid wsp:val=&quot;00E6259A&quot;/&gt;&lt;wsp:rsid wsp:val=&quot;00E628C3&quot;/&gt;&lt;wsp:rsid wsp:val=&quot;00E6314F&quot;/&gt;&lt;wsp:rsid wsp:val=&quot;00E634D1&quot;/&gt;&lt;wsp:rsid wsp:val=&quot;00E63C11&quot;/&gt;&lt;wsp:rsid wsp:val=&quot;00E63CF3&quot;/&gt;&lt;wsp:rsid wsp:val=&quot;00E6463E&quot;/&gt;&lt;wsp:rsid wsp:val=&quot;00E64868&quot;/&gt;&lt;wsp:rsid wsp:val=&quot;00E6596A&quot;/&gt;&lt;wsp:rsid wsp:val=&quot;00E663F2&quot;/&gt;&lt;wsp:rsid wsp:val=&quot;00E66F4A&quot;/&gt;&lt;wsp:rsid wsp:val=&quot;00E67A83&quot;/&gt;&lt;wsp:rsid wsp:val=&quot;00E70112&quot;/&gt;&lt;wsp:rsid wsp:val=&quot;00E702E4&quot;/&gt;&lt;wsp:rsid wsp:val=&quot;00E70997&quot;/&gt;&lt;wsp:rsid wsp:val=&quot;00E70FE5&quot;/&gt;&lt;wsp:rsid wsp:val=&quot;00E71927&quot;/&gt;&lt;wsp:rsid wsp:val=&quot;00E71B8E&quot;/&gt;&lt;wsp:rsid wsp:val=&quot;00E71DE8&quot;/&gt;&lt;wsp:rsid wsp:val=&quot;00E72208&quot;/&gt;&lt;wsp:rsid wsp:val=&quot;00E72CE9&quot;/&gt;&lt;wsp:rsid wsp:val=&quot;00E73051&quot;/&gt;&lt;wsp:rsid wsp:val=&quot;00E7340D&quot;/&gt;&lt;wsp:rsid wsp:val=&quot;00E73729&quot;/&gt;&lt;wsp:rsid wsp:val=&quot;00E73E96&quot;/&gt;&lt;wsp:rsid wsp:val=&quot;00E7406B&quot;/&gt;&lt;wsp:rsid wsp:val=&quot;00E743DD&quot;/&gt;&lt;wsp:rsid wsp:val=&quot;00E74CF6&quot;/&gt;&lt;wsp:rsid wsp:val=&quot;00E74F70&quot;/&gt;&lt;wsp:rsid wsp:val=&quot;00E754E5&quot;/&gt;&lt;wsp:rsid wsp:val=&quot;00E75C27&quot;/&gt;&lt;wsp:rsid wsp:val=&quot;00E76229&quot;/&gt;&lt;wsp:rsid wsp:val=&quot;00E76436&quot;/&gt;&lt;wsp:rsid wsp:val=&quot;00E764E8&quot;/&gt;&lt;wsp:rsid wsp:val=&quot;00E77464&quot;/&gt;&lt;wsp:rsid wsp:val=&quot;00E802AA&quot;/&gt;&lt;wsp:rsid wsp:val=&quot;00E81031&quot;/&gt;&lt;wsp:rsid wsp:val=&quot;00E8106D&quot;/&gt;&lt;wsp:rsid wsp:val=&quot;00E81CB3&quot;/&gt;&lt;wsp:rsid wsp:val=&quot;00E81D9C&quot;/&gt;&lt;wsp:rsid wsp:val=&quot;00E82047&quot;/&gt;&lt;wsp:rsid wsp:val=&quot;00E82A63&quot;/&gt;&lt;wsp:rsid wsp:val=&quot;00E82E10&quot;/&gt;&lt;wsp:rsid wsp:val=&quot;00E831FF&quot;/&gt;&lt;wsp:rsid wsp:val=&quot;00E83370&quot;/&gt;&lt;wsp:rsid wsp:val=&quot;00E83784&quot;/&gt;&lt;wsp:rsid wsp:val=&quot;00E83A0C&quot;/&gt;&lt;wsp:rsid wsp:val=&quot;00E83D36&quot;/&gt;&lt;wsp:rsid wsp:val=&quot;00E84076&quot;/&gt;&lt;wsp:rsid wsp:val=&quot;00E84AC5&quot;/&gt;&lt;wsp:rsid wsp:val=&quot;00E84DB5&quot;/&gt;&lt;wsp:rsid wsp:val=&quot;00E84F9B&quot;/&gt;&lt;wsp:rsid wsp:val=&quot;00E85BC7&quot;/&gt;&lt;wsp:rsid wsp:val=&quot;00E864D6&quot;/&gt;&lt;wsp:rsid wsp:val=&quot;00E86529&quot;/&gt;&lt;wsp:rsid wsp:val=&quot;00E878B9&quot;/&gt;&lt;wsp:rsid wsp:val=&quot;00E90120&quot;/&gt;&lt;wsp:rsid wsp:val=&quot;00E90569&quot;/&gt;&lt;wsp:rsid wsp:val=&quot;00E90B5E&quot;/&gt;&lt;wsp:rsid wsp:val=&quot;00E91AD8&quot;/&gt;&lt;wsp:rsid wsp:val=&quot;00E91B2F&quot;/&gt;&lt;wsp:rsid wsp:val=&quot;00E91BC3&quot;/&gt;&lt;wsp:rsid wsp:val=&quot;00E91E4B&quot;/&gt;&lt;wsp:rsid wsp:val=&quot;00E92260&quot;/&gt;&lt;wsp:rsid wsp:val=&quot;00E9247F&quot;/&gt;&lt;wsp:rsid wsp:val=&quot;00E928CF&quot;/&gt;&lt;wsp:rsid wsp:val=&quot;00E92A2F&quot;/&gt;&lt;wsp:rsid wsp:val=&quot;00E9302B&quot;/&gt;&lt;wsp:rsid wsp:val=&quot;00E9365E&quot;/&gt;&lt;wsp:rsid wsp:val=&quot;00E93686&quot;/&gt;&lt;wsp:rsid wsp:val=&quot;00E943FB&quot;/&gt;&lt;wsp:rsid wsp:val=&quot;00E94E47&quot;/&gt;&lt;wsp:rsid wsp:val=&quot;00E9525B&quot;/&gt;&lt;wsp:rsid wsp:val=&quot;00E95DA7&quot;/&gt;&lt;wsp:rsid wsp:val=&quot;00E95EC5&quot;/&gt;&lt;wsp:rsid wsp:val=&quot;00E964A9&quot;/&gt;&lt;wsp:rsid wsp:val=&quot;00E969F6&quot;/&gt;&lt;wsp:rsid wsp:val=&quot;00E9730D&quot;/&gt;&lt;wsp:rsid wsp:val=&quot;00E97508&quot;/&gt;&lt;wsp:rsid wsp:val=&quot;00E97A23&quot;/&gt;&lt;wsp:rsid wsp:val=&quot;00E97FA3&quot;/&gt;&lt;wsp:rsid wsp:val=&quot;00EA0081&quot;/&gt;&lt;wsp:rsid wsp:val=&quot;00EA0495&quot;/&gt;&lt;wsp:rsid wsp:val=&quot;00EA0E36&quot;/&gt;&lt;wsp:rsid wsp:val=&quot;00EA1376&quot;/&gt;&lt;wsp:rsid wsp:val=&quot;00EA17A5&quot;/&gt;&lt;wsp:rsid wsp:val=&quot;00EA20BA&quot;/&gt;&lt;wsp:rsid wsp:val=&quot;00EA2520&quot;/&gt;&lt;wsp:rsid wsp:val=&quot;00EA2FB8&quot;/&gt;&lt;wsp:rsid wsp:val=&quot;00EA316F&quot;/&gt;&lt;wsp:rsid wsp:val=&quot;00EA38AD&quot;/&gt;&lt;wsp:rsid wsp:val=&quot;00EA4599&quot;/&gt;&lt;wsp:rsid wsp:val=&quot;00EA45AF&quot;/&gt;&lt;wsp:rsid wsp:val=&quot;00EA480F&quot;/&gt;&lt;wsp:rsid wsp:val=&quot;00EA494A&quot;/&gt;&lt;wsp:rsid wsp:val=&quot;00EA4A73&quot;/&gt;&lt;wsp:rsid wsp:val=&quot;00EA54B3&quot;/&gt;&lt;wsp:rsid wsp:val=&quot;00EA654B&quot;/&gt;&lt;wsp:rsid wsp:val=&quot;00EA716E&quot;/&gt;&lt;wsp:rsid wsp:val=&quot;00EA7562&quot;/&gt;&lt;wsp:rsid wsp:val=&quot;00EA7C87&quot;/&gt;&lt;wsp:rsid wsp:val=&quot;00EB0089&quot;/&gt;&lt;wsp:rsid wsp:val=&quot;00EB0B2D&quot;/&gt;&lt;wsp:rsid wsp:val=&quot;00EB0DAE&quot;/&gt;&lt;wsp:rsid wsp:val=&quot;00EB2273&quot;/&gt;&lt;wsp:rsid wsp:val=&quot;00EB32DD&quot;/&gt;&lt;wsp:rsid wsp:val=&quot;00EB3909&quot;/&gt;&lt;wsp:rsid wsp:val=&quot;00EB3FE8&quot;/&gt;&lt;wsp:rsid wsp:val=&quot;00EB4729&quot;/&gt;&lt;wsp:rsid wsp:val=&quot;00EB4E77&quot;/&gt;&lt;wsp:rsid wsp:val=&quot;00EB508B&quot;/&gt;&lt;wsp:rsid wsp:val=&quot;00EB5575&quot;/&gt;&lt;wsp:rsid wsp:val=&quot;00EB5EB5&quot;/&gt;&lt;wsp:rsid wsp:val=&quot;00EB63CC&quot;/&gt;&lt;wsp:rsid wsp:val=&quot;00EB6610&quot;/&gt;&lt;wsp:rsid wsp:val=&quot;00EB7126&quot;/&gt;&lt;wsp:rsid wsp:val=&quot;00EB74CF&quot;/&gt;&lt;wsp:rsid wsp:val=&quot;00EC07FA&quot;/&gt;&lt;wsp:rsid wsp:val=&quot;00EC0CC1&quot;/&gt;&lt;wsp:rsid wsp:val=&quot;00EC0E69&quot;/&gt;&lt;wsp:rsid wsp:val=&quot;00EC1BA8&quot;/&gt;&lt;wsp:rsid wsp:val=&quot;00EC1F67&quot;/&gt;&lt;wsp:rsid wsp:val=&quot;00EC2100&quot;/&gt;&lt;wsp:rsid wsp:val=&quot;00EC3039&quot;/&gt;&lt;wsp:rsid wsp:val=&quot;00EC36BE&quot;/&gt;&lt;wsp:rsid wsp:val=&quot;00EC42E1&quot;/&gt;&lt;wsp:rsid wsp:val=&quot;00EC5CBB&quot;/&gt;&lt;wsp:rsid wsp:val=&quot;00EC5D99&quot;/&gt;&lt;wsp:rsid wsp:val=&quot;00EC646E&quot;/&gt;&lt;wsp:rsid wsp:val=&quot;00EC6529&quot;/&gt;&lt;wsp:rsid wsp:val=&quot;00EC6F18&quot;/&gt;&lt;wsp:rsid wsp:val=&quot;00EC6FDF&quot;/&gt;&lt;wsp:rsid wsp:val=&quot;00EC74A0&quot;/&gt;&lt;wsp:rsid wsp:val=&quot;00EC76F0&quot;/&gt;&lt;wsp:rsid wsp:val=&quot;00EC7F72&quot;/&gt;&lt;wsp:rsid wsp:val=&quot;00ED0596&quot;/&gt;&lt;wsp:rsid wsp:val=&quot;00ED07BF&quot;/&gt;&lt;wsp:rsid wsp:val=&quot;00ED1635&quot;/&gt;&lt;wsp:rsid wsp:val=&quot;00ED1AD6&quot;/&gt;&lt;wsp:rsid wsp:val=&quot;00ED1FE4&quot;/&gt;&lt;wsp:rsid wsp:val=&quot;00ED25F3&quot;/&gt;&lt;wsp:rsid wsp:val=&quot;00ED2BBB&quot;/&gt;&lt;wsp:rsid wsp:val=&quot;00ED2CEC&quot;/&gt;&lt;wsp:rsid wsp:val=&quot;00ED3CB9&quot;/&gt;&lt;wsp:rsid wsp:val=&quot;00ED4216&quot;/&gt;&lt;wsp:rsid wsp:val=&quot;00ED4B11&quot;/&gt;&lt;wsp:rsid wsp:val=&quot;00ED518E&quot;/&gt;&lt;wsp:rsid wsp:val=&quot;00ED558D&quot;/&gt;&lt;wsp:rsid wsp:val=&quot;00ED6409&quot;/&gt;&lt;wsp:rsid wsp:val=&quot;00ED76C6&quot;/&gt;&lt;wsp:rsid wsp:val=&quot;00EE0D6F&quot;/&gt;&lt;wsp:rsid wsp:val=&quot;00EE1940&quot;/&gt;&lt;wsp:rsid wsp:val=&quot;00EE1957&quot;/&gt;&lt;wsp:rsid wsp:val=&quot;00EE1E99&quot;/&gt;&lt;wsp:rsid wsp:val=&quot;00EE205A&quot;/&gt;&lt;wsp:rsid wsp:val=&quot;00EE263F&quot;/&gt;&lt;wsp:rsid wsp:val=&quot;00EE3A81&quot;/&gt;&lt;wsp:rsid wsp:val=&quot;00EE3E09&quot;/&gt;&lt;wsp:rsid wsp:val=&quot;00EE45C3&quot;/&gt;&lt;wsp:rsid wsp:val=&quot;00EE466C&quot;/&gt;&lt;wsp:rsid wsp:val=&quot;00EE493F&quot;/&gt;&lt;wsp:rsid wsp:val=&quot;00EE5389&quot;/&gt;&lt;wsp:rsid wsp:val=&quot;00EE5E2F&quot;/&gt;&lt;wsp:rsid wsp:val=&quot;00EE60DC&quot;/&gt;&lt;wsp:rsid wsp:val=&quot;00EE637A&quot;/&gt;&lt;wsp:rsid wsp:val=&quot;00EE640F&quot;/&gt;&lt;wsp:rsid wsp:val=&quot;00EE64F5&quot;/&gt;&lt;wsp:rsid wsp:val=&quot;00EE656F&quot;/&gt;&lt;wsp:rsid wsp:val=&quot;00EE6EEB&quot;/&gt;&lt;wsp:rsid wsp:val=&quot;00EE6F4B&quot;/&gt;&lt;wsp:rsid wsp:val=&quot;00EE781A&quot;/&gt;&lt;wsp:rsid wsp:val=&quot;00EE78D3&quot;/&gt;&lt;wsp:rsid wsp:val=&quot;00EE795E&quot;/&gt;&lt;wsp:rsid wsp:val=&quot;00EF11AA&quot;/&gt;&lt;wsp:rsid wsp:val=&quot;00EF1262&quot;/&gt;&lt;wsp:rsid wsp:val=&quot;00EF2686&quot;/&gt;&lt;wsp:rsid wsp:val=&quot;00EF3003&quot;/&gt;&lt;wsp:rsid wsp:val=&quot;00EF308A&quot;/&gt;&lt;wsp:rsid wsp:val=&quot;00EF3E24&quot;/&gt;&lt;wsp:rsid wsp:val=&quot;00EF3F14&quot;/&gt;&lt;wsp:rsid wsp:val=&quot;00EF4288&quot;/&gt;&lt;wsp:rsid wsp:val=&quot;00EF4434&quot;/&gt;&lt;wsp:rsid wsp:val=&quot;00EF4667&quot;/&gt;&lt;wsp:rsid wsp:val=&quot;00EF4882&quot;/&gt;&lt;wsp:rsid wsp:val=&quot;00EF4B43&quot;/&gt;&lt;wsp:rsid wsp:val=&quot;00EF4E63&quot;/&gt;&lt;wsp:rsid wsp:val=&quot;00EF5EA7&quot;/&gt;&lt;wsp:rsid wsp:val=&quot;00EF5FB1&quot;/&gt;&lt;wsp:rsid wsp:val=&quot;00EF61CC&quot;/&gt;&lt;wsp:rsid wsp:val=&quot;00EF67CB&quot;/&gt;&lt;wsp:rsid wsp:val=&quot;00EF6D49&quot;/&gt;&lt;wsp:rsid wsp:val=&quot;00EF6ED7&quot;/&gt;&lt;wsp:rsid wsp:val=&quot;00EF6FA8&quot;/&gt;&lt;wsp:rsid wsp:val=&quot;00EF7069&quot;/&gt;&lt;wsp:rsid wsp:val=&quot;00EF764F&quot;/&gt;&lt;wsp:rsid wsp:val=&quot;00EF771A&quot;/&gt;&lt;wsp:rsid wsp:val=&quot;00EF7D7A&quot;/&gt;&lt;wsp:rsid wsp:val=&quot;00F00A41&quot;/&gt;&lt;wsp:rsid wsp:val=&quot;00F00DAE&quot;/&gt;&lt;wsp:rsid wsp:val=&quot;00F01D56&quot;/&gt;&lt;wsp:rsid wsp:val=&quot;00F02385&quot;/&gt;&lt;wsp:rsid wsp:val=&quot;00F02A7E&quot;/&gt;&lt;wsp:rsid wsp:val=&quot;00F02C8A&quot;/&gt;&lt;wsp:rsid wsp:val=&quot;00F02F5D&quot;/&gt;&lt;wsp:rsid wsp:val=&quot;00F03013&quot;/&gt;&lt;wsp:rsid wsp:val=&quot;00F0326C&quot;/&gt;&lt;wsp:rsid wsp:val=&quot;00F03F9E&quot;/&gt;&lt;wsp:rsid wsp:val=&quot;00F0554E&quot;/&gt;&lt;wsp:rsid wsp:val=&quot;00F06BCC&quot;/&gt;&lt;wsp:rsid wsp:val=&quot;00F077AE&quot;/&gt;&lt;wsp:rsid wsp:val=&quot;00F10DAE&quot;/&gt;&lt;wsp:rsid wsp:val=&quot;00F10FC1&quot;/&gt;&lt;wsp:rsid wsp:val=&quot;00F11211&quot;/&gt;&lt;wsp:rsid wsp:val=&quot;00F11439&quot;/&gt;&lt;wsp:rsid wsp:val=&quot;00F11E17&quot;/&gt;&lt;wsp:rsid wsp:val=&quot;00F11E62&quot;/&gt;&lt;wsp:rsid wsp:val=&quot;00F128C9&quot;/&gt;&lt;wsp:rsid wsp:val=&quot;00F12F6A&quot;/&gt;&lt;wsp:rsid wsp:val=&quot;00F14125&quot;/&gt;&lt;wsp:rsid wsp:val=&quot;00F1490B&quot;/&gt;&lt;wsp:rsid wsp:val=&quot;00F164B6&quot;/&gt;&lt;wsp:rsid wsp:val=&quot;00F16A39&quot;/&gt;&lt;wsp:rsid wsp:val=&quot;00F16EAA&quot;/&gt;&lt;wsp:rsid wsp:val=&quot;00F16EB7&quot;/&gt;&lt;wsp:rsid wsp:val=&quot;00F17BB8&quot;/&gt;&lt;wsp:rsid wsp:val=&quot;00F20185&quot;/&gt;&lt;wsp:rsid wsp:val=&quot;00F20AB9&quot;/&gt;&lt;wsp:rsid wsp:val=&quot;00F20FE5&quot;/&gt;&lt;wsp:rsid wsp:val=&quot;00F21E31&quot;/&gt;&lt;wsp:rsid wsp:val=&quot;00F21EFB&quot;/&gt;&lt;wsp:rsid wsp:val=&quot;00F2244B&quot;/&gt;&lt;wsp:rsid wsp:val=&quot;00F22E3D&quot;/&gt;&lt;wsp:rsid wsp:val=&quot;00F23CDD&quot;/&gt;&lt;wsp:rsid wsp:val=&quot;00F23EEC&quot;/&gt;&lt;wsp:rsid wsp:val=&quot;00F24544&quot;/&gt;&lt;wsp:rsid wsp:val=&quot;00F2500B&quot;/&gt;&lt;wsp:rsid wsp:val=&quot;00F25057&quot;/&gt;&lt;wsp:rsid wsp:val=&quot;00F274D4&quot;/&gt;&lt;wsp:rsid wsp:val=&quot;00F277B4&quot;/&gt;&lt;wsp:rsid wsp:val=&quot;00F27A04&quot;/&gt;&lt;wsp:rsid wsp:val=&quot;00F31535&quot;/&gt;&lt;wsp:rsid wsp:val=&quot;00F31566&quot;/&gt;&lt;wsp:rsid wsp:val=&quot;00F31EE9&quot;/&gt;&lt;wsp:rsid wsp:val=&quot;00F31F36&quot;/&gt;&lt;wsp:rsid wsp:val=&quot;00F32287&quot;/&gt;&lt;wsp:rsid wsp:val=&quot;00F323AC&quot;/&gt;&lt;wsp:rsid wsp:val=&quot;00F32AC2&quot;/&gt;&lt;wsp:rsid wsp:val=&quot;00F32D65&quot;/&gt;&lt;wsp:rsid wsp:val=&quot;00F33C22&quot;/&gt;&lt;wsp:rsid wsp:val=&quot;00F34C87&quot;/&gt;&lt;wsp:rsid wsp:val=&quot;00F3569F&quot;/&gt;&lt;wsp:rsid wsp:val=&quot;00F35F7D&quot;/&gt;&lt;wsp:rsid wsp:val=&quot;00F36CAA&quot;/&gt;&lt;wsp:rsid wsp:val=&quot;00F40AAD&quot;/&gt;&lt;wsp:rsid wsp:val=&quot;00F40BF0&quot;/&gt;&lt;wsp:rsid wsp:val=&quot;00F41E8A&quot;/&gt;&lt;wsp:rsid wsp:val=&quot;00F42034&quot;/&gt;&lt;wsp:rsid wsp:val=&quot;00F435F6&quot;/&gt;&lt;wsp:rsid wsp:val=&quot;00F44200&quot;/&gt;&lt;wsp:rsid wsp:val=&quot;00F443C6&quot;/&gt;&lt;wsp:rsid wsp:val=&quot;00F44BCA&quot;/&gt;&lt;wsp:rsid wsp:val=&quot;00F44EA3&quot;/&gt;&lt;wsp:rsid wsp:val=&quot;00F45232&quot;/&gt;&lt;wsp:rsid wsp:val=&quot;00F453FC&quot;/&gt;&lt;wsp:rsid wsp:val=&quot;00F45AB1&quot;/&gt;&lt;wsp:rsid wsp:val=&quot;00F45F99&quot;/&gt;&lt;wsp:rsid wsp:val=&quot;00F463D2&quot;/&gt;&lt;wsp:rsid wsp:val=&quot;00F4649F&quot;/&gt;&lt;wsp:rsid wsp:val=&quot;00F50021&quot;/&gt;&lt;wsp:rsid wsp:val=&quot;00F50AA6&quot;/&gt;&lt;wsp:rsid wsp:val=&quot;00F51620&quot;/&gt;&lt;wsp:rsid wsp:val=&quot;00F51758&quot;/&gt;&lt;wsp:rsid wsp:val=&quot;00F518A8&quot;/&gt;&lt;wsp:rsid wsp:val=&quot;00F51B24&quot;/&gt;&lt;wsp:rsid wsp:val=&quot;00F527F9&quot;/&gt;&lt;wsp:rsid wsp:val=&quot;00F53A48&quot;/&gt;&lt;wsp:rsid wsp:val=&quot;00F54F31&quot;/&gt;&lt;wsp:rsid wsp:val=&quot;00F55BA5&quot;/&gt;&lt;wsp:rsid wsp:val=&quot;00F55BED&quot;/&gt;&lt;wsp:rsid wsp:val=&quot;00F562D5&quot;/&gt;&lt;wsp:rsid wsp:val=&quot;00F57279&quot;/&gt;&lt;wsp:rsid wsp:val=&quot;00F57560&quot;/&gt;&lt;wsp:rsid wsp:val=&quot;00F57A1B&quot;/&gt;&lt;wsp:rsid wsp:val=&quot;00F57EF6&quot;/&gt;&lt;wsp:rsid wsp:val=&quot;00F60030&quot;/&gt;&lt;wsp:rsid wsp:val=&quot;00F60289&quot;/&gt;&lt;wsp:rsid wsp:val=&quot;00F609E8&quot;/&gt;&lt;wsp:rsid wsp:val=&quot;00F60E7E&quot;/&gt;&lt;wsp:rsid wsp:val=&quot;00F612AA&quot;/&gt;&lt;wsp:rsid wsp:val=&quot;00F61414&quot;/&gt;&lt;wsp:rsid wsp:val=&quot;00F620B6&quot;/&gt;&lt;wsp:rsid wsp:val=&quot;00F624B6&quot;/&gt;&lt;wsp:rsid wsp:val=&quot;00F62E75&quot;/&gt;&lt;wsp:rsid wsp:val=&quot;00F630E2&quot;/&gt;&lt;wsp:rsid wsp:val=&quot;00F63620&quot;/&gt;&lt;wsp:rsid wsp:val=&quot;00F6375D&quot;/&gt;&lt;wsp:rsid wsp:val=&quot;00F63775&quot;/&gt;&lt;wsp:rsid wsp:val=&quot;00F637FA&quot;/&gt;&lt;wsp:rsid wsp:val=&quot;00F63881&quot;/&gt;&lt;wsp:rsid wsp:val=&quot;00F63A5C&quot;/&gt;&lt;wsp:rsid wsp:val=&quot;00F63C0C&quot;/&gt;&lt;wsp:rsid wsp:val=&quot;00F63EB8&quot;/&gt;&lt;wsp:rsid wsp:val=&quot;00F641E5&quot;/&gt;&lt;wsp:rsid wsp:val=&quot;00F646CC&quot;/&gt;&lt;wsp:rsid wsp:val=&quot;00F64B15&quot;/&gt;&lt;wsp:rsid wsp:val=&quot;00F653F0&quot;/&gt;&lt;wsp:rsid wsp:val=&quot;00F67738&quot;/&gt;&lt;wsp:rsid wsp:val=&quot;00F67B9D&quot;/&gt;&lt;wsp:rsid wsp:val=&quot;00F7089C&quot;/&gt;&lt;wsp:rsid wsp:val=&quot;00F71371&quot;/&gt;&lt;wsp:rsid wsp:val=&quot;00F71E06&quot;/&gt;&lt;wsp:rsid wsp:val=&quot;00F71F45&quot;/&gt;&lt;wsp:rsid wsp:val=&quot;00F721C4&quot;/&gt;&lt;wsp:rsid wsp:val=&quot;00F721E4&quot;/&gt;&lt;wsp:rsid wsp:val=&quot;00F729C0&quot;/&gt;&lt;wsp:rsid wsp:val=&quot;00F72C95&quot;/&gt;&lt;wsp:rsid wsp:val=&quot;00F736A4&quot;/&gt;&lt;wsp:rsid wsp:val=&quot;00F73A9F&quot;/&gt;&lt;wsp:rsid wsp:val=&quot;00F73B91&quot;/&gt;&lt;wsp:rsid wsp:val=&quot;00F73D9F&quot;/&gt;&lt;wsp:rsid wsp:val=&quot;00F74595&quot;/&gt;&lt;wsp:rsid wsp:val=&quot;00F746DF&quot;/&gt;&lt;wsp:rsid wsp:val=&quot;00F752BD&quot;/&gt;&lt;wsp:rsid wsp:val=&quot;00F75A5B&quot;/&gt;&lt;wsp:rsid wsp:val=&quot;00F76874&quot;/&gt;&lt;wsp:rsid wsp:val=&quot;00F77A80&quot;/&gt;&lt;wsp:rsid wsp:val=&quot;00F81EDB&quot;/&gt;&lt;wsp:rsid wsp:val=&quot;00F81FE2&quot;/&gt;&lt;wsp:rsid wsp:val=&quot;00F82546&quot;/&gt;&lt;wsp:rsid wsp:val=&quot;00F82EC7&quot;/&gt;&lt;wsp:rsid wsp:val=&quot;00F8347D&quot;/&gt;&lt;wsp:rsid wsp:val=&quot;00F83E55&quot;/&gt;&lt;wsp:rsid wsp:val=&quot;00F84E24&quot;/&gt;&lt;wsp:rsid wsp:val=&quot;00F851D8&quot;/&gt;&lt;wsp:rsid wsp:val=&quot;00F85C66&quot;/&gt;&lt;wsp:rsid wsp:val=&quot;00F85EE1&quot;/&gt;&lt;wsp:rsid wsp:val=&quot;00F86781&quot;/&gt;&lt;wsp:rsid wsp:val=&quot;00F868A4&quot;/&gt;&lt;wsp:rsid wsp:val=&quot;00F86E1F&quot;/&gt;&lt;wsp:rsid wsp:val=&quot;00F86E69&quot;/&gt;&lt;wsp:rsid wsp:val=&quot;00F871EE&quot;/&gt;&lt;wsp:rsid wsp:val=&quot;00F879D7&quot;/&gt;&lt;wsp:rsid wsp:val=&quot;00F87D30&quot;/&gt;&lt;wsp:rsid wsp:val=&quot;00F87ECC&quot;/&gt;&lt;wsp:rsid wsp:val=&quot;00F90E98&quot;/&gt;&lt;wsp:rsid wsp:val=&quot;00F91E82&quot;/&gt;&lt;wsp:rsid wsp:val=&quot;00F91F0B&quot;/&gt;&lt;wsp:rsid wsp:val=&quot;00F93666&quot;/&gt;&lt;wsp:rsid wsp:val=&quot;00F93B4E&quot;/&gt;&lt;wsp:rsid wsp:val=&quot;00F9497A&quot;/&gt;&lt;wsp:rsid wsp:val=&quot;00F9597F&quot;/&gt;&lt;wsp:rsid wsp:val=&quot;00F95D1C&quot;/&gt;&lt;wsp:rsid wsp:val=&quot;00F95F10&quot;/&gt;&lt;wsp:rsid wsp:val=&quot;00F96B9C&quot;/&gt;&lt;wsp:rsid wsp:val=&quot;00FA020D&quot;/&gt;&lt;wsp:rsid wsp:val=&quot;00FA0250&quot;/&gt;&lt;wsp:rsid wsp:val=&quot;00FA04C6&quot;/&gt;&lt;wsp:rsid wsp:val=&quot;00FA1635&quot;/&gt;&lt;wsp:rsid wsp:val=&quot;00FA1D3E&quot;/&gt;&lt;wsp:rsid wsp:val=&quot;00FA28FF&quot;/&gt;&lt;wsp:rsid wsp:val=&quot;00FA29B1&quot;/&gt;&lt;wsp:rsid wsp:val=&quot;00FA29B4&quot;/&gt;&lt;wsp:rsid wsp:val=&quot;00FA2ADA&quot;/&gt;&lt;wsp:rsid wsp:val=&quot;00FA3124&quot;/&gt;&lt;wsp:rsid wsp:val=&quot;00FA3151&quot;/&gt;&lt;wsp:rsid wsp:val=&quot;00FA4D7B&quot;/&gt;&lt;wsp:rsid wsp:val=&quot;00FA51A0&quot;/&gt;&lt;wsp:rsid wsp:val=&quot;00FA5265&quot;/&gt;&lt;wsp:rsid wsp:val=&quot;00FA58A8&quot;/&gt;&lt;wsp:rsid wsp:val=&quot;00FA5BB0&quot;/&gt;&lt;wsp:rsid wsp:val=&quot;00FA6775&quot;/&gt;&lt;wsp:rsid wsp:val=&quot;00FA6E55&quot;/&gt;&lt;wsp:rsid wsp:val=&quot;00FA7383&quot;/&gt;&lt;wsp:rsid wsp:val=&quot;00FA7C06&quot;/&gt;&lt;wsp:rsid wsp:val=&quot;00FB0B8B&quot;/&gt;&lt;wsp:rsid wsp:val=&quot;00FB1061&quot;/&gt;&lt;wsp:rsid wsp:val=&quot;00FB14CF&quot;/&gt;&lt;wsp:rsid wsp:val=&quot;00FB1C92&quot;/&gt;&lt;wsp:rsid wsp:val=&quot;00FB1FDB&quot;/&gt;&lt;wsp:rsid wsp:val=&quot;00FB24DC&quot;/&gt;&lt;wsp:rsid wsp:val=&quot;00FB2659&quot;/&gt;&lt;wsp:rsid wsp:val=&quot;00FB2BD8&quot;/&gt;&lt;wsp:rsid wsp:val=&quot;00FB2D7C&quot;/&gt;&lt;wsp:rsid wsp:val=&quot;00FB2EA8&quot;/&gt;&lt;wsp:rsid wsp:val=&quot;00FB3539&quot;/&gt;&lt;wsp:rsid wsp:val=&quot;00FB3B50&quot;/&gt;&lt;wsp:rsid wsp:val=&quot;00FB4E66&quot;/&gt;&lt;wsp:rsid wsp:val=&quot;00FB5386&quot;/&gt;&lt;wsp:rsid wsp:val=&quot;00FB590A&quot;/&gt;&lt;wsp:rsid wsp:val=&quot;00FB5977&quot;/&gt;&lt;wsp:rsid wsp:val=&quot;00FB59B4&quot;/&gt;&lt;wsp:rsid wsp:val=&quot;00FB60EB&quot;/&gt;&lt;wsp:rsid wsp:val=&quot;00FB6770&quot;/&gt;&lt;wsp:rsid wsp:val=&quot;00FB75E0&quot;/&gt;&lt;wsp:rsid wsp:val=&quot;00FC0FBD&quot;/&gt;&lt;wsp:rsid wsp:val=&quot;00FC175B&quot;/&gt;&lt;wsp:rsid wsp:val=&quot;00FC27DC&quot;/&gt;&lt;wsp:rsid wsp:val=&quot;00FC2C2A&quot;/&gt;&lt;wsp:rsid wsp:val=&quot;00FC484C&quot;/&gt;&lt;wsp:rsid wsp:val=&quot;00FC53E3&quot;/&gt;&lt;wsp:rsid wsp:val=&quot;00FC5531&quot;/&gt;&lt;wsp:rsid wsp:val=&quot;00FC5D2B&quot;/&gt;&lt;wsp:rsid wsp:val=&quot;00FC677E&quot;/&gt;&lt;wsp:rsid wsp:val=&quot;00FC6A14&quot;/&gt;&lt;wsp:rsid wsp:val=&quot;00FD0149&quot;/&gt;&lt;wsp:rsid wsp:val=&quot;00FD0672&quot;/&gt;&lt;wsp:rsid wsp:val=&quot;00FD06C1&quot;/&gt;&lt;wsp:rsid wsp:val=&quot;00FD0BE6&quot;/&gt;&lt;wsp:rsid wsp:val=&quot;00FD0FDD&quot;/&gt;&lt;wsp:rsid wsp:val=&quot;00FD115B&quot;/&gt;&lt;wsp:rsid wsp:val=&quot;00FD16BF&quot;/&gt;&lt;wsp:rsid wsp:val=&quot;00FD183A&quot;/&gt;&lt;wsp:rsid wsp:val=&quot;00FD2A11&quot;/&gt;&lt;wsp:rsid wsp:val=&quot;00FD3259&quot;/&gt;&lt;wsp:rsid wsp:val=&quot;00FD4F22&quot;/&gt;&lt;wsp:rsid wsp:val=&quot;00FD5AA6&quot;/&gt;&lt;wsp:rsid wsp:val=&quot;00FD5B5C&quot;/&gt;&lt;wsp:rsid wsp:val=&quot;00FD5BF0&quot;/&gt;&lt;wsp:rsid wsp:val=&quot;00FD5ED7&quot;/&gt;&lt;wsp:rsid wsp:val=&quot;00FD66F3&quot;/&gt;&lt;wsp:rsid wsp:val=&quot;00FD6BB8&quot;/&gt;&lt;wsp:rsid wsp:val=&quot;00FD704F&quot;/&gt;&lt;wsp:rsid wsp:val=&quot;00FD7509&quot;/&gt;&lt;wsp:rsid wsp:val=&quot;00FD7632&quot;/&gt;&lt;wsp:rsid wsp:val=&quot;00FD7921&quot;/&gt;&lt;wsp:rsid wsp:val=&quot;00FD7945&quot;/&gt;&lt;wsp:rsid wsp:val=&quot;00FE0951&quot;/&gt;&lt;wsp:rsid wsp:val=&quot;00FE1193&quot;/&gt;&lt;wsp:rsid wsp:val=&quot;00FE25F7&quot;/&gt;&lt;wsp:rsid wsp:val=&quot;00FE2837&quot;/&gt;&lt;wsp:rsid wsp:val=&quot;00FE34F6&quot;/&gt;&lt;wsp:rsid wsp:val=&quot;00FE4BFE&quot;/&gt;&lt;wsp:rsid wsp:val=&quot;00FE4F59&quot;/&gt;&lt;wsp:rsid wsp:val=&quot;00FE5CD6&quot;/&gt;&lt;wsp:rsid wsp:val=&quot;00FE6F4C&quot;/&gt;&lt;wsp:rsid wsp:val=&quot;00FF244E&quot;/&gt;&lt;wsp:rsid wsp:val=&quot;00FF25A3&quot;/&gt;&lt;wsp:rsid wsp:val=&quot;00FF292F&quot;/&gt;&lt;wsp:rsid wsp:val=&quot;00FF31F5&quot;/&gt;&lt;wsp:rsid wsp:val=&quot;00FF320D&quot;/&gt;&lt;wsp:rsid wsp:val=&quot;00FF3AB9&quot;/&gt;&lt;wsp:rsid wsp:val=&quot;00FF3F84&quot;/&gt;&lt;wsp:rsid wsp:val=&quot;00FF45B2&quot;/&gt;&lt;wsp:rsid wsp:val=&quot;00FF4D3E&quot;/&gt;&lt;wsp:rsid wsp:val=&quot;00FF5CA2&quot;/&gt;&lt;wsp:rsid wsp:val=&quot;00FF658A&quot;/&gt;&lt;wsp:rsid wsp:val=&quot;00FF7427&quot;/&gt;&lt;wsp:rsid wsp:val=&quot;00FF7596&quot;/&gt;&lt;wsp:rsid wsp:val=&quot;00FF7659&quot;/&gt;&lt;wsp:rsid wsp:val=&quot;00FF7811&quot;/&gt;&lt;/wsp:rsids&gt;&lt;/w:docPr&gt;&lt;w:body&gt;&lt;w:p wsp:rsidR=&quot;00000000&quot; wsp:rsidRDefault=&quot;00B53FBD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I&lt;/m:t&gt;&lt;/m: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e&gt;&lt;m:sub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g&lt;/m:t&gt;&lt;/m:r&gt;&lt;m:r&gt;&lt;w:rPr&gt;&lt;w:rFonts w:ascii=&quot;Cambria Math&quot; w:h-ansi=&quot;Cambria Math&quot;/&gt;&lt;wx:font wx:val=&quot;Cambria Math&quot;/&gt;&lt;w:i/&gt;&lt;w:sz w:val=&quot;24&quot;/&gt;&lt;w:sz-cs w:val=&quot;24&quot;/&gt;&lt;/w:rPr&gt;&lt;m:t&gt;,&lt;/m:t&gt;&lt;/m:r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z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=1&lt;/m:t&gt;&lt;/m:r&gt;&lt;m:r&gt;&lt;w:rPr&gt;&lt;w:rFonts w:ascii=&quot;Cambria Math&quot; w:h-ansi=&quot;Cambria Math&quot;/&gt;&lt;wx:font wx:val=&quot;Cambria Math&quot;/&gt;&lt;w:i/&gt;&lt;w:sz w:val=&quot;24&quot;/&gt;&lt;w:sz-cs w:val=&quot;24&quot;/&gt;&lt;/w:rPr&gt;&lt;m:t&gt;.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48" o:title="" chromakey="white"/>
          </v:shape>
        </w:pict>
      </w:r>
    </w:p>
    <w:p w:rsidR="00BB6E10" w:rsidRPr="008351E1" w:rsidRDefault="00BB6E10" w:rsidP="005552EB">
      <w:pPr>
        <w:spacing w:after="120"/>
        <w:jc w:val="both"/>
      </w:pPr>
      <w:r w:rsidRPr="008351E1">
        <w:t>Ценой на мощность отобранного по результатам КОМ НГО</w:t>
      </w:r>
      <w:r w:rsidR="007517C4" w:rsidRPr="008351E1">
        <w:t xml:space="preserve"> г</w:t>
      </w:r>
      <w:r w:rsidRPr="008351E1">
        <w:t xml:space="preserve">енерирующего объекта является </w:t>
      </w:r>
      <w:proofErr w:type="gramStart"/>
      <w:r w:rsidRPr="008351E1">
        <w:t xml:space="preserve">цена </w:t>
      </w:r>
      <w:r w:rsidRPr="008351E1">
        <w:rPr>
          <w:position w:val="-14"/>
        </w:rPr>
        <w:object w:dxaOrig="340" w:dyaOrig="400">
          <v:shape id="_x0000_i1052" type="#_x0000_t75" style="width:18pt;height:20.25pt" o:ole="">
            <v:imagedata r:id="rId38" o:title=""/>
          </v:shape>
          <o:OLEObject Type="Embed" ProgID="Equation.DSMT4" ShapeID="_x0000_i1052" DrawAspect="Content" ObjectID="_1515400621" r:id="rId49"/>
        </w:object>
      </w:r>
      <w:r w:rsidRPr="008351E1">
        <w:t>,</w:t>
      </w:r>
      <w:proofErr w:type="gramEnd"/>
      <w:r w:rsidRPr="008351E1">
        <w:t xml:space="preserve"> определенная Советом рынка в соответствии с разделом XVI Правил оптового рынка.</w:t>
      </w:r>
    </w:p>
    <w:p w:rsidR="00BB6E10" w:rsidRPr="008351E1" w:rsidRDefault="00BB6E10" w:rsidP="00621CE6">
      <w:pPr>
        <w:numPr>
          <w:ilvl w:val="0"/>
          <w:numId w:val="19"/>
        </w:numPr>
        <w:suppressAutoHyphens w:val="0"/>
        <w:spacing w:before="240" w:after="120"/>
        <w:ind w:left="357" w:hanging="357"/>
        <w:jc w:val="center"/>
        <w:outlineLvl w:val="0"/>
        <w:rPr>
          <w:b/>
          <w:caps/>
        </w:rPr>
      </w:pPr>
      <w:bookmarkStart w:id="131" w:name="_Toc312742911"/>
      <w:bookmarkStart w:id="132" w:name="_Toc437008737"/>
      <w:r w:rsidRPr="008351E1">
        <w:rPr>
          <w:b/>
          <w:caps/>
        </w:rPr>
        <w:t xml:space="preserve">Формирование результатов </w:t>
      </w:r>
      <w:bookmarkEnd w:id="131"/>
      <w:r w:rsidRPr="008351E1">
        <w:rPr>
          <w:b/>
          <w:caps/>
        </w:rPr>
        <w:t>КОМ НГ</w:t>
      </w:r>
      <w:bookmarkEnd w:id="132"/>
      <w:r w:rsidRPr="008351E1">
        <w:rPr>
          <w:b/>
          <w:caps/>
        </w:rPr>
        <w:t xml:space="preserve">О </w:t>
      </w:r>
    </w:p>
    <w:p w:rsidR="00BB6E10" w:rsidRPr="008351E1" w:rsidRDefault="00BB6E10" w:rsidP="005D72CF">
      <w:pPr>
        <w:spacing w:after="120"/>
        <w:jc w:val="both"/>
      </w:pPr>
      <w:r w:rsidRPr="008351E1">
        <w:t>8.1. По результатам КОМ НГО СО формирует результаты КОМ НГО по каждой территории ТНГ, включая:</w:t>
      </w:r>
    </w:p>
    <w:p w:rsidR="00BB6E10" w:rsidRPr="008351E1" w:rsidRDefault="00BB6E10" w:rsidP="005D72CF">
      <w:pPr>
        <w:spacing w:after="120"/>
        <w:ind w:firstLine="709"/>
        <w:jc w:val="both"/>
      </w:pPr>
      <w:r w:rsidRPr="008351E1">
        <w:t>а) перечень участников КОМ НГО, ценовые заявки на продажу м</w:t>
      </w:r>
      <w:r w:rsidR="00255E7E" w:rsidRPr="008351E1">
        <w:t>ощности которых были отобраны (далее также – поставщики</w:t>
      </w:r>
      <w:r w:rsidRPr="008351E1">
        <w:t xml:space="preserve"> мощности по результатам КОМ НГО</w:t>
      </w:r>
      <w:r w:rsidR="00255E7E" w:rsidRPr="008351E1">
        <w:t>)</w:t>
      </w:r>
      <w:r w:rsidRPr="008351E1">
        <w:t xml:space="preserve">, </w:t>
      </w:r>
    </w:p>
    <w:p w:rsidR="00BB6E10" w:rsidRPr="008351E1" w:rsidRDefault="00BB6E10" w:rsidP="00343937">
      <w:pPr>
        <w:spacing w:after="120"/>
        <w:ind w:firstLine="709"/>
        <w:jc w:val="both"/>
      </w:pPr>
      <w:r w:rsidRPr="008351E1">
        <w:t>б) в отношении каждого участника КОМ НГО, указанного в п</w:t>
      </w:r>
      <w:r w:rsidR="00255E7E" w:rsidRPr="008351E1">
        <w:t>о</w:t>
      </w:r>
      <w:r w:rsidRPr="008351E1">
        <w:t>дп. «а» настоящего пункта</w:t>
      </w:r>
      <w:r w:rsidR="00255E7E" w:rsidRPr="008351E1">
        <w:t>, – перечень отобранных г</w:t>
      </w:r>
      <w:r w:rsidRPr="008351E1">
        <w:t>енерирующих объектов;</w:t>
      </w:r>
    </w:p>
    <w:p w:rsidR="00BB6E10" w:rsidRPr="008351E1" w:rsidRDefault="00BB6E10" w:rsidP="005D72CF">
      <w:pPr>
        <w:spacing w:after="120"/>
        <w:ind w:firstLine="709"/>
        <w:jc w:val="both"/>
      </w:pPr>
      <w:r w:rsidRPr="008351E1">
        <w:t xml:space="preserve">в) в отношении </w:t>
      </w:r>
      <w:r w:rsidR="00255E7E" w:rsidRPr="008351E1">
        <w:t>каждого отобранного г</w:t>
      </w:r>
      <w:r w:rsidRPr="008351E1">
        <w:t>енерирующего объекта:</w:t>
      </w:r>
    </w:p>
    <w:p w:rsidR="00BB6E10" w:rsidRPr="008351E1" w:rsidRDefault="00BB6E10" w:rsidP="00621CE6">
      <w:pPr>
        <w:numPr>
          <w:ilvl w:val="2"/>
          <w:numId w:val="27"/>
        </w:numPr>
        <w:tabs>
          <w:tab w:val="left" w:pos="993"/>
        </w:tabs>
        <w:spacing w:after="120"/>
        <w:ind w:left="709" w:firstLine="11"/>
        <w:jc w:val="both"/>
      </w:pPr>
      <w:r w:rsidRPr="008351E1">
        <w:t>объем установленной мощности;</w:t>
      </w:r>
    </w:p>
    <w:p w:rsidR="00BB6E10" w:rsidRPr="008351E1" w:rsidRDefault="00255E7E" w:rsidP="00621CE6">
      <w:pPr>
        <w:numPr>
          <w:ilvl w:val="2"/>
          <w:numId w:val="27"/>
        </w:numPr>
        <w:tabs>
          <w:tab w:val="left" w:pos="993"/>
        </w:tabs>
        <w:spacing w:after="120"/>
        <w:ind w:left="709" w:firstLine="11"/>
        <w:jc w:val="both"/>
      </w:pPr>
      <w:r w:rsidRPr="008351E1">
        <w:t>тип г</w:t>
      </w:r>
      <w:r w:rsidR="00BB6E10" w:rsidRPr="008351E1">
        <w:t>енерирующего объекта;</w:t>
      </w:r>
    </w:p>
    <w:p w:rsidR="00BB6E10" w:rsidRPr="008351E1" w:rsidRDefault="00255E7E" w:rsidP="00621CE6">
      <w:pPr>
        <w:numPr>
          <w:ilvl w:val="2"/>
          <w:numId w:val="27"/>
        </w:numPr>
        <w:tabs>
          <w:tab w:val="left" w:pos="993"/>
        </w:tabs>
        <w:spacing w:after="120"/>
        <w:ind w:left="709" w:firstLine="11"/>
        <w:jc w:val="both"/>
      </w:pPr>
      <w:r w:rsidRPr="008351E1">
        <w:t>технические характеристики г</w:t>
      </w:r>
      <w:r w:rsidR="00BB6E10" w:rsidRPr="008351E1">
        <w:t>енерирующего объекта;</w:t>
      </w:r>
    </w:p>
    <w:p w:rsidR="00BB6E10" w:rsidRPr="008351E1" w:rsidRDefault="00255E7E" w:rsidP="00621CE6">
      <w:pPr>
        <w:numPr>
          <w:ilvl w:val="2"/>
          <w:numId w:val="27"/>
        </w:numPr>
        <w:tabs>
          <w:tab w:val="left" w:pos="993"/>
        </w:tabs>
        <w:spacing w:after="120"/>
        <w:ind w:left="709" w:firstLine="11"/>
        <w:jc w:val="both"/>
      </w:pPr>
      <w:r w:rsidRPr="008351E1">
        <w:t>цена мощности г</w:t>
      </w:r>
      <w:r w:rsidR="00BB6E10" w:rsidRPr="008351E1">
        <w:t>енерирующего объекта;</w:t>
      </w:r>
    </w:p>
    <w:p w:rsidR="00BB6E10" w:rsidRPr="008351E1" w:rsidRDefault="00BB6E10" w:rsidP="005D72CF">
      <w:pPr>
        <w:spacing w:after="120"/>
        <w:ind w:firstLine="709"/>
        <w:jc w:val="both"/>
      </w:pPr>
      <w:r w:rsidRPr="008351E1">
        <w:t>г) для</w:t>
      </w:r>
      <w:r w:rsidR="00255E7E" w:rsidRPr="008351E1">
        <w:t xml:space="preserve"> каждой ЕГО, входящей в состав г</w:t>
      </w:r>
      <w:r w:rsidRPr="008351E1">
        <w:t>енерирующего объекта;</w:t>
      </w:r>
    </w:p>
    <w:p w:rsidR="00BB6E10" w:rsidRPr="008351E1" w:rsidRDefault="00BB6E10" w:rsidP="00621CE6">
      <w:pPr>
        <w:numPr>
          <w:ilvl w:val="2"/>
          <w:numId w:val="27"/>
        </w:numPr>
        <w:tabs>
          <w:tab w:val="left" w:pos="993"/>
        </w:tabs>
        <w:spacing w:after="120"/>
        <w:ind w:left="709" w:firstLine="11"/>
        <w:jc w:val="both"/>
      </w:pPr>
      <w:r w:rsidRPr="008351E1">
        <w:t>объем установленной мощности;</w:t>
      </w:r>
    </w:p>
    <w:p w:rsidR="00BB6E10" w:rsidRPr="008351E1" w:rsidRDefault="00BB6E10" w:rsidP="00621CE6">
      <w:pPr>
        <w:numPr>
          <w:ilvl w:val="2"/>
          <w:numId w:val="27"/>
        </w:numPr>
        <w:tabs>
          <w:tab w:val="left" w:pos="993"/>
        </w:tabs>
        <w:spacing w:after="120"/>
        <w:ind w:left="709" w:firstLine="11"/>
        <w:jc w:val="both"/>
      </w:pPr>
      <w:r w:rsidRPr="008351E1">
        <w:t>технические характеристики ЕГО.</w:t>
      </w:r>
    </w:p>
    <w:p w:rsidR="00BB6E10" w:rsidRPr="008351E1" w:rsidRDefault="00255E7E" w:rsidP="006F4FEA">
      <w:pPr>
        <w:suppressAutoHyphens w:val="0"/>
        <w:autoSpaceDE w:val="0"/>
        <w:autoSpaceDN w:val="0"/>
        <w:adjustRightInd w:val="0"/>
        <w:spacing w:after="120"/>
        <w:ind w:firstLine="600"/>
        <w:jc w:val="both"/>
        <w:rPr>
          <w:rFonts w:eastAsia="Times New Roman"/>
          <w:lang w:eastAsia="ru-RU"/>
        </w:rPr>
      </w:pPr>
      <w:r w:rsidRPr="008351E1">
        <w:t>Объем мощности г</w:t>
      </w:r>
      <w:r w:rsidR="00BB6E10" w:rsidRPr="008351E1">
        <w:t>енерирующего объекта (электростанции) может быть полностью отобран по итогам КОМ НГО либо полностью не отобран.</w:t>
      </w:r>
    </w:p>
    <w:p w:rsidR="00BB6E10" w:rsidRPr="008351E1" w:rsidRDefault="00BB6E10" w:rsidP="00F729C0">
      <w:pPr>
        <w:spacing w:after="120"/>
        <w:jc w:val="both"/>
      </w:pPr>
      <w:r w:rsidRPr="008351E1">
        <w:t>8.2. Не позднее 1 (одного) календарного дня с даты получения от Совета рынка цен на мощность СО публикует на официальном сайте Реестр итогов КОМ НГО, включающий:</w:t>
      </w:r>
    </w:p>
    <w:p w:rsidR="00BB6E10" w:rsidRPr="008351E1" w:rsidRDefault="00BB6E10" w:rsidP="000B46F7">
      <w:pPr>
        <w:suppressAutoHyphens w:val="0"/>
        <w:autoSpaceDE w:val="0"/>
        <w:autoSpaceDN w:val="0"/>
        <w:adjustRightInd w:val="0"/>
        <w:spacing w:after="120"/>
        <w:ind w:left="567"/>
        <w:jc w:val="both"/>
      </w:pPr>
      <w:r w:rsidRPr="008351E1">
        <w:t xml:space="preserve">а) перечень участников КОМ НГО, ценовые заявки на продажу </w:t>
      </w:r>
      <w:r w:rsidR="00255E7E" w:rsidRPr="008351E1">
        <w:t>мощности которых были отобраны</w:t>
      </w:r>
      <w:r w:rsidRPr="008351E1">
        <w:t>;</w:t>
      </w:r>
    </w:p>
    <w:p w:rsidR="00BB6E10" w:rsidRPr="008351E1" w:rsidRDefault="00BB6E10" w:rsidP="000B46F7">
      <w:pPr>
        <w:spacing w:after="120"/>
        <w:ind w:left="567"/>
        <w:jc w:val="both"/>
      </w:pPr>
      <w:r w:rsidRPr="008351E1">
        <w:t>б) в отношении каждого поставщика мощности по результатам КОМ НГО – перечень генерирующих объектов, отобранных по результатам КОМ НГО;</w:t>
      </w:r>
    </w:p>
    <w:p w:rsidR="00BB6E10" w:rsidRPr="008351E1" w:rsidRDefault="00BB6E10" w:rsidP="000B46F7">
      <w:pPr>
        <w:spacing w:after="120"/>
        <w:ind w:left="567"/>
        <w:jc w:val="both"/>
      </w:pPr>
      <w:r w:rsidRPr="008351E1">
        <w:t>в) в отношении каждого отобранного генерирующего объекта:</w:t>
      </w:r>
    </w:p>
    <w:p w:rsidR="00BB6E10" w:rsidRPr="008351E1" w:rsidRDefault="00BB6E10" w:rsidP="00621CE6">
      <w:pPr>
        <w:numPr>
          <w:ilvl w:val="2"/>
          <w:numId w:val="27"/>
        </w:numPr>
        <w:tabs>
          <w:tab w:val="left" w:pos="993"/>
        </w:tabs>
        <w:spacing w:after="120"/>
        <w:ind w:left="709" w:firstLine="11"/>
        <w:jc w:val="both"/>
      </w:pPr>
      <w:r w:rsidRPr="008351E1">
        <w:t>объем установленной мощности;</w:t>
      </w:r>
    </w:p>
    <w:p w:rsidR="00BB6E10" w:rsidRPr="008351E1" w:rsidRDefault="00BB6E10" w:rsidP="00621CE6">
      <w:pPr>
        <w:numPr>
          <w:ilvl w:val="2"/>
          <w:numId w:val="27"/>
        </w:numPr>
        <w:tabs>
          <w:tab w:val="left" w:pos="993"/>
        </w:tabs>
        <w:spacing w:after="120"/>
        <w:ind w:left="709" w:firstLine="11"/>
        <w:jc w:val="both"/>
      </w:pPr>
      <w:r w:rsidRPr="008351E1">
        <w:t>тип генерирующего объекта;</w:t>
      </w:r>
    </w:p>
    <w:p w:rsidR="00BB6E10" w:rsidRPr="008351E1" w:rsidRDefault="00BB6E10" w:rsidP="00621CE6">
      <w:pPr>
        <w:numPr>
          <w:ilvl w:val="2"/>
          <w:numId w:val="27"/>
        </w:numPr>
        <w:tabs>
          <w:tab w:val="left" w:pos="993"/>
        </w:tabs>
        <w:spacing w:after="120"/>
        <w:ind w:left="709" w:firstLine="11"/>
        <w:jc w:val="both"/>
      </w:pPr>
      <w:r w:rsidRPr="008351E1">
        <w:t>технические характеристики генерирующего объекта;</w:t>
      </w:r>
    </w:p>
    <w:p w:rsidR="00BB6E10" w:rsidRPr="008351E1" w:rsidRDefault="00BB6E10" w:rsidP="00621CE6">
      <w:pPr>
        <w:numPr>
          <w:ilvl w:val="2"/>
          <w:numId w:val="27"/>
        </w:numPr>
        <w:tabs>
          <w:tab w:val="left" w:pos="993"/>
        </w:tabs>
        <w:spacing w:after="120"/>
        <w:ind w:left="709" w:firstLine="11"/>
        <w:jc w:val="both"/>
      </w:pPr>
      <w:r w:rsidRPr="008351E1">
        <w:t>цена мощности генерирующего объекта.</w:t>
      </w:r>
    </w:p>
    <w:p w:rsidR="00BB6E10" w:rsidRPr="008351E1" w:rsidRDefault="00BB6E10" w:rsidP="005D72CF">
      <w:pPr>
        <w:autoSpaceDE w:val="0"/>
        <w:autoSpaceDN w:val="0"/>
        <w:adjustRightInd w:val="0"/>
        <w:spacing w:after="120"/>
        <w:jc w:val="both"/>
      </w:pPr>
      <w:r w:rsidRPr="008351E1">
        <w:t>8.3. СО не позднее 1 (одного) календарного дня с даты получения от Совета рынка цен на мощность формирует и направляет КО Реестр результатов КОМ НГО для осуществления расчетов на оптовом рынке, содержащий следующую информацию:</w:t>
      </w:r>
    </w:p>
    <w:p w:rsidR="00BB6E10" w:rsidRPr="008351E1" w:rsidRDefault="00BB6E10" w:rsidP="00621CE6">
      <w:pPr>
        <w:numPr>
          <w:ilvl w:val="0"/>
          <w:numId w:val="22"/>
        </w:numPr>
        <w:tabs>
          <w:tab w:val="num" w:pos="993"/>
        </w:tabs>
        <w:suppressAutoHyphens w:val="0"/>
        <w:autoSpaceDE w:val="0"/>
        <w:autoSpaceDN w:val="0"/>
        <w:adjustRightInd w:val="0"/>
        <w:spacing w:after="120"/>
        <w:ind w:left="993" w:hanging="426"/>
        <w:jc w:val="both"/>
      </w:pPr>
      <w:r w:rsidRPr="008351E1">
        <w:t>в отношении каждой условной ГТП, зарегистрированной в отношении Генерирующего объекта, переданного КО в составе Реестра участников КОМ НГО, в соответствии с разделом 4 настоящего Регламента:</w:t>
      </w:r>
    </w:p>
    <w:p w:rsidR="00BB6E10" w:rsidRPr="008351E1" w:rsidRDefault="00BB6E10" w:rsidP="00DC3F5C">
      <w:pPr>
        <w:numPr>
          <w:ilvl w:val="1"/>
          <w:numId w:val="22"/>
        </w:numPr>
        <w:suppressAutoHyphens w:val="0"/>
        <w:autoSpaceDE w:val="0"/>
        <w:autoSpaceDN w:val="0"/>
        <w:adjustRightInd w:val="0"/>
        <w:spacing w:after="120"/>
        <w:jc w:val="both"/>
      </w:pPr>
      <w:r w:rsidRPr="008351E1">
        <w:t>тип генерирующего оборудования;</w:t>
      </w:r>
    </w:p>
    <w:p w:rsidR="00BB6E10" w:rsidRPr="008351E1" w:rsidRDefault="00BB6E10" w:rsidP="00DC3F5C">
      <w:pPr>
        <w:numPr>
          <w:ilvl w:val="1"/>
          <w:numId w:val="22"/>
        </w:numPr>
        <w:suppressAutoHyphens w:val="0"/>
        <w:autoSpaceDE w:val="0"/>
        <w:autoSpaceDN w:val="0"/>
        <w:adjustRightInd w:val="0"/>
        <w:spacing w:after="120"/>
        <w:jc w:val="both"/>
      </w:pPr>
      <w:r w:rsidRPr="008351E1">
        <w:t>отобранный объем установленной мощности;</w:t>
      </w:r>
    </w:p>
    <w:p w:rsidR="00BB6E10" w:rsidRPr="008351E1" w:rsidRDefault="00BB6E10" w:rsidP="00DC3F5C">
      <w:pPr>
        <w:numPr>
          <w:ilvl w:val="1"/>
          <w:numId w:val="22"/>
        </w:numPr>
        <w:suppressAutoHyphens w:val="0"/>
        <w:autoSpaceDE w:val="0"/>
        <w:autoSpaceDN w:val="0"/>
        <w:adjustRightInd w:val="0"/>
        <w:spacing w:after="120"/>
        <w:jc w:val="both"/>
      </w:pPr>
      <w:r w:rsidRPr="008351E1">
        <w:lastRenderedPageBreak/>
        <w:t>цена на мощность;</w:t>
      </w:r>
    </w:p>
    <w:p w:rsidR="00BB6E10" w:rsidRPr="008351E1" w:rsidRDefault="00BB6E10" w:rsidP="00072CF6">
      <w:pPr>
        <w:numPr>
          <w:ilvl w:val="1"/>
          <w:numId w:val="22"/>
        </w:numPr>
        <w:suppressAutoHyphens w:val="0"/>
        <w:autoSpaceDE w:val="0"/>
        <w:autoSpaceDN w:val="0"/>
        <w:adjustRightInd w:val="0"/>
        <w:spacing w:after="120"/>
        <w:jc w:val="both"/>
      </w:pPr>
      <w:r w:rsidRPr="008351E1">
        <w:t xml:space="preserve">стоимостные параметры, указанные в ценовой заявке </w:t>
      </w:r>
      <w:r w:rsidR="008A0604" w:rsidRPr="008351E1">
        <w:t>(удельные капитальные затраты и</w:t>
      </w:r>
      <w:r w:rsidRPr="008351E1">
        <w:t xml:space="preserve"> стоимость </w:t>
      </w:r>
      <w:r w:rsidR="008A0604" w:rsidRPr="008351E1">
        <w:t>технологического присоединения);</w:t>
      </w:r>
    </w:p>
    <w:p w:rsidR="00BB6E10" w:rsidRPr="008351E1" w:rsidRDefault="00BB6E10" w:rsidP="00621CE6">
      <w:pPr>
        <w:numPr>
          <w:ilvl w:val="0"/>
          <w:numId w:val="22"/>
        </w:numPr>
        <w:tabs>
          <w:tab w:val="num" w:pos="993"/>
        </w:tabs>
        <w:suppressAutoHyphens w:val="0"/>
        <w:autoSpaceDE w:val="0"/>
        <w:autoSpaceDN w:val="0"/>
        <w:adjustRightInd w:val="0"/>
        <w:spacing w:after="120"/>
        <w:ind w:left="993" w:hanging="426"/>
        <w:jc w:val="both"/>
      </w:pPr>
      <w:r w:rsidRPr="008351E1">
        <w:t>в отношении каждой ЕГО:</w:t>
      </w:r>
    </w:p>
    <w:p w:rsidR="00BB6E10" w:rsidRPr="008351E1" w:rsidRDefault="00BB6E10" w:rsidP="00DC3F5C">
      <w:pPr>
        <w:numPr>
          <w:ilvl w:val="1"/>
          <w:numId w:val="22"/>
        </w:numPr>
        <w:suppressAutoHyphens w:val="0"/>
        <w:autoSpaceDE w:val="0"/>
        <w:autoSpaceDN w:val="0"/>
        <w:adjustRightInd w:val="0"/>
        <w:spacing w:after="120"/>
        <w:jc w:val="both"/>
      </w:pPr>
      <w:r w:rsidRPr="008351E1">
        <w:t>объем установленной мощности.</w:t>
      </w:r>
    </w:p>
    <w:p w:rsidR="00BB6E10" w:rsidRPr="008351E1" w:rsidRDefault="00BB6E10" w:rsidP="00B344A9">
      <w:pPr>
        <w:spacing w:after="120"/>
        <w:jc w:val="both"/>
      </w:pPr>
      <w:r w:rsidRPr="008351E1">
        <w:t xml:space="preserve">В случае если генерирующий объект, включенный в Реестр участников КОМ НГО, не был отобран по результатам КОМ НГО, то в Реестре результатов КОМ НГО для осуществления расчетов на оптовом рынке СО указывает значение объема установленной мощности и цены продажи мощности равные нулю, информация в отношении ЕГО по таким объектам не передается. </w:t>
      </w:r>
    </w:p>
    <w:p w:rsidR="00587B7B" w:rsidRDefault="00BB6E10" w:rsidP="00764DE3">
      <w:pPr>
        <w:spacing w:after="120"/>
        <w:jc w:val="both"/>
      </w:pPr>
      <w:r w:rsidRPr="008351E1">
        <w:t>8.4. СО не позднее 5 (пяти) календарных дней с даты публикации Реестра итогов КОМ НГО, определенной в соответствии с п.</w:t>
      </w:r>
      <w:r w:rsidR="00255E7E" w:rsidRPr="008351E1">
        <w:t xml:space="preserve"> </w:t>
      </w:r>
      <w:r w:rsidRPr="008351E1">
        <w:t xml:space="preserve">8.2 настоящего Регламента, направляет каждому поставщику мощности по результатам КОМ НГО, включенному в Реестр итогов КОМ НГО, и ЦФР уведомление на бумажном носителе, содержащее информацию, указанную в </w:t>
      </w:r>
      <w:r w:rsidR="008A0604" w:rsidRPr="008351E1">
        <w:t>под</w:t>
      </w:r>
      <w:r w:rsidRPr="008351E1">
        <w:t>пунктах «б» и «в» пункта 8.2 настоящего Регламента. Уведомление составляется по форме 1, являющейся приложением 3 к настоящему Регламенту.</w:t>
      </w:r>
    </w:p>
    <w:p w:rsidR="00BB6E10" w:rsidRPr="008351E1" w:rsidRDefault="00BB6E10" w:rsidP="00764DE3">
      <w:pPr>
        <w:spacing w:after="120"/>
        <w:jc w:val="both"/>
        <w:rPr>
          <w:i/>
        </w:rPr>
      </w:pPr>
      <w:r w:rsidRPr="008351E1">
        <w:rPr>
          <w:i/>
        </w:rPr>
        <w:br w:type="page"/>
      </w:r>
    </w:p>
    <w:p w:rsidR="00BB6E10" w:rsidRPr="00F25049" w:rsidRDefault="00BB6E10" w:rsidP="004D5C70">
      <w:pPr>
        <w:tabs>
          <w:tab w:val="left" w:pos="8505"/>
        </w:tabs>
        <w:spacing w:before="0"/>
        <w:jc w:val="right"/>
        <w:rPr>
          <w:i/>
        </w:rPr>
      </w:pPr>
      <w:r w:rsidRPr="00F25049">
        <w:rPr>
          <w:i/>
        </w:rPr>
        <w:t xml:space="preserve">Приложение 2 </w:t>
      </w:r>
    </w:p>
    <w:p w:rsidR="00BB6E10" w:rsidRPr="00F25049" w:rsidRDefault="00BB6E10" w:rsidP="004D5C70">
      <w:pPr>
        <w:tabs>
          <w:tab w:val="left" w:pos="8505"/>
        </w:tabs>
        <w:spacing w:before="0"/>
        <w:jc w:val="right"/>
        <w:rPr>
          <w:i/>
        </w:rPr>
      </w:pPr>
      <w:r w:rsidRPr="00F25049">
        <w:rPr>
          <w:i/>
        </w:rPr>
        <w:t xml:space="preserve">к Регламенту проведения конкурентных отборов </w:t>
      </w:r>
      <w:r w:rsidRPr="00F25049">
        <w:rPr>
          <w:i/>
        </w:rPr>
        <w:br/>
        <w:t>мощности новых генерирующих объектов</w:t>
      </w:r>
    </w:p>
    <w:p w:rsidR="00BB6E10" w:rsidRPr="00EF7D7A" w:rsidRDefault="00BB6E10" w:rsidP="004D5C70">
      <w:pPr>
        <w:tabs>
          <w:tab w:val="left" w:pos="8505"/>
        </w:tabs>
        <w:spacing w:before="0"/>
        <w:jc w:val="center"/>
        <w:rPr>
          <w:b/>
          <w:sz w:val="24"/>
          <w:szCs w:val="24"/>
        </w:rPr>
      </w:pPr>
    </w:p>
    <w:p w:rsidR="00BB6E10" w:rsidRPr="00BF0FFB" w:rsidRDefault="00BB6E10" w:rsidP="00ED4216">
      <w:pPr>
        <w:tabs>
          <w:tab w:val="left" w:pos="8505"/>
        </w:tabs>
        <w:spacing w:before="0"/>
        <w:jc w:val="center"/>
        <w:rPr>
          <w:b/>
        </w:rPr>
      </w:pPr>
      <w:r w:rsidRPr="00BF0FFB">
        <w:rPr>
          <w:b/>
        </w:rPr>
        <w:t>Форма 1</w:t>
      </w:r>
    </w:p>
    <w:p w:rsidR="00BB6E10" w:rsidRPr="00EF7D7A" w:rsidRDefault="00BB6E10" w:rsidP="004D5C70">
      <w:pPr>
        <w:tabs>
          <w:tab w:val="left" w:pos="8505"/>
        </w:tabs>
        <w:spacing w:before="0"/>
        <w:jc w:val="center"/>
        <w:rPr>
          <w:b/>
          <w:sz w:val="24"/>
          <w:szCs w:val="24"/>
        </w:rPr>
      </w:pPr>
    </w:p>
    <w:p w:rsidR="00BB6E10" w:rsidRPr="00BF0FFB" w:rsidRDefault="00BB6E10" w:rsidP="004D5C70">
      <w:pPr>
        <w:tabs>
          <w:tab w:val="left" w:pos="8505"/>
        </w:tabs>
        <w:spacing w:before="0"/>
        <w:jc w:val="center"/>
        <w:rPr>
          <w:b/>
        </w:rPr>
      </w:pPr>
      <w:r w:rsidRPr="00BF0FFB">
        <w:rPr>
          <w:b/>
        </w:rPr>
        <w:t>Форма ценовой заявки на продажу мощности нового генерирующего оборудования, подлежащего строительству</w:t>
      </w:r>
    </w:p>
    <w:p w:rsidR="00BB6E10" w:rsidRPr="00EF7D7A" w:rsidRDefault="00BB6E10" w:rsidP="004D5C70">
      <w:pPr>
        <w:tabs>
          <w:tab w:val="left" w:pos="8505"/>
        </w:tabs>
        <w:spacing w:before="0"/>
        <w:jc w:val="center"/>
        <w:rPr>
          <w:sz w:val="24"/>
          <w:szCs w:val="24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34"/>
        <w:gridCol w:w="6"/>
        <w:gridCol w:w="6"/>
      </w:tblGrid>
      <w:tr w:rsidR="00BB6E10" w:rsidRPr="00BF0FFB" w:rsidTr="009221BB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6E10" w:rsidRPr="00BF0FFB" w:rsidRDefault="00BB6E10" w:rsidP="004D5C70">
            <w:pPr>
              <w:tabs>
                <w:tab w:val="left" w:pos="8505"/>
              </w:tabs>
              <w:spacing w:before="0"/>
            </w:pPr>
          </w:p>
          <w:p w:rsidR="00BB6E10" w:rsidRPr="00BF0FFB" w:rsidRDefault="00BB6E10" w:rsidP="004D5C70">
            <w:pPr>
              <w:tabs>
                <w:tab w:val="left" w:pos="8505"/>
              </w:tabs>
              <w:spacing w:before="0"/>
            </w:pPr>
            <w:r w:rsidRPr="00BF0FFB">
              <w:t xml:space="preserve">ИНН организации: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6E10" w:rsidRPr="00BF0FFB" w:rsidRDefault="00BB6E10" w:rsidP="004D5C70">
            <w:pPr>
              <w:tabs>
                <w:tab w:val="left" w:pos="8505"/>
              </w:tabs>
              <w:spacing w:before="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6E10" w:rsidRPr="00BF0FFB" w:rsidRDefault="00BB6E10" w:rsidP="004D5C70">
            <w:pPr>
              <w:tabs>
                <w:tab w:val="left" w:pos="8505"/>
              </w:tabs>
              <w:spacing w:before="0"/>
            </w:pPr>
          </w:p>
        </w:tc>
      </w:tr>
      <w:tr w:rsidR="00BB6E10" w:rsidRPr="00BF0FFB" w:rsidTr="009221BB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6E10" w:rsidRPr="00BF0FFB" w:rsidRDefault="00BB6E10" w:rsidP="004D5C70">
            <w:pPr>
              <w:tabs>
                <w:tab w:val="left" w:pos="8505"/>
              </w:tabs>
              <w:spacing w:before="0"/>
            </w:pPr>
            <w:r w:rsidRPr="00BF0FFB">
              <w:t xml:space="preserve">Название организации: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6E10" w:rsidRPr="00BF0FFB" w:rsidRDefault="00BB6E10" w:rsidP="004D5C70">
            <w:pPr>
              <w:tabs>
                <w:tab w:val="left" w:pos="8505"/>
              </w:tabs>
              <w:spacing w:before="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6E10" w:rsidRPr="00BF0FFB" w:rsidRDefault="00BB6E10" w:rsidP="004D5C70">
            <w:pPr>
              <w:tabs>
                <w:tab w:val="left" w:pos="8505"/>
              </w:tabs>
              <w:spacing w:before="0"/>
            </w:pPr>
          </w:p>
        </w:tc>
      </w:tr>
      <w:tr w:rsidR="00BB6E10" w:rsidRPr="00BF0FFB" w:rsidTr="009221BB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6E10" w:rsidRPr="00BF0FFB" w:rsidRDefault="00BB6E10" w:rsidP="004D5C70">
            <w:pPr>
              <w:tabs>
                <w:tab w:val="left" w:pos="8505"/>
              </w:tabs>
              <w:spacing w:before="0"/>
            </w:pPr>
            <w:r w:rsidRPr="00BF0FFB">
              <w:t xml:space="preserve">Код генерирующего объекта – электростанции: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6E10" w:rsidRPr="00BF0FFB" w:rsidRDefault="00BB6E10" w:rsidP="004D5C70">
            <w:pPr>
              <w:tabs>
                <w:tab w:val="left" w:pos="8505"/>
              </w:tabs>
              <w:spacing w:before="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6E10" w:rsidRPr="00BF0FFB" w:rsidRDefault="00BB6E10" w:rsidP="004D5C70">
            <w:pPr>
              <w:tabs>
                <w:tab w:val="left" w:pos="8505"/>
              </w:tabs>
              <w:spacing w:before="0"/>
            </w:pPr>
          </w:p>
        </w:tc>
      </w:tr>
      <w:tr w:rsidR="00BB6E10" w:rsidRPr="00BF0FFB" w:rsidTr="009221BB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6E10" w:rsidRPr="00BF0FFB" w:rsidRDefault="00BB6E10" w:rsidP="004D5C70">
            <w:pPr>
              <w:tabs>
                <w:tab w:val="left" w:pos="8505"/>
              </w:tabs>
              <w:spacing w:before="0"/>
            </w:pPr>
            <w:r w:rsidRPr="00BF0FFB">
              <w:t>Название генерирующего объекта – электростанции:</w:t>
            </w:r>
          </w:p>
          <w:p w:rsidR="00BB6E10" w:rsidRPr="00BF0FFB" w:rsidRDefault="00BB6E10" w:rsidP="004D5C70">
            <w:pPr>
              <w:tabs>
                <w:tab w:val="left" w:pos="8505"/>
              </w:tabs>
              <w:spacing w:before="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6E10" w:rsidRPr="00BF0FFB" w:rsidRDefault="00BB6E10" w:rsidP="004D5C70">
            <w:pPr>
              <w:tabs>
                <w:tab w:val="left" w:pos="8505"/>
              </w:tabs>
              <w:spacing w:before="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6E10" w:rsidRPr="00BF0FFB" w:rsidRDefault="00BB6E10" w:rsidP="004D5C70">
            <w:pPr>
              <w:tabs>
                <w:tab w:val="left" w:pos="8505"/>
              </w:tabs>
              <w:spacing w:before="0"/>
            </w:pPr>
          </w:p>
        </w:tc>
      </w:tr>
    </w:tbl>
    <w:p w:rsidR="00BB6E10" w:rsidRPr="00BF0FFB" w:rsidRDefault="00BB6E10" w:rsidP="004D5C70">
      <w:pPr>
        <w:tabs>
          <w:tab w:val="left" w:pos="8505"/>
        </w:tabs>
        <w:rPr>
          <w:b/>
          <w:bCs/>
        </w:rPr>
      </w:pPr>
      <w:r w:rsidRPr="00BF0FFB">
        <w:rPr>
          <w:b/>
          <w:bCs/>
        </w:rPr>
        <w:t>Данные заявки</w:t>
      </w:r>
    </w:p>
    <w:tbl>
      <w:tblPr>
        <w:tblW w:w="6534" w:type="dxa"/>
        <w:tblCellSpacing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05"/>
        <w:gridCol w:w="2806"/>
        <w:gridCol w:w="1123"/>
      </w:tblGrid>
      <w:tr w:rsidR="00BB6E10" w:rsidRPr="00BF0FFB" w:rsidTr="00676A68">
        <w:trPr>
          <w:tblCellSpacing w:w="7" w:type="dxa"/>
        </w:trPr>
        <w:tc>
          <w:tcPr>
            <w:tcW w:w="5390" w:type="dxa"/>
            <w:gridSpan w:val="2"/>
            <w:vAlign w:val="center"/>
          </w:tcPr>
          <w:p w:rsidR="00BB6E10" w:rsidRPr="00BF0FFB" w:rsidRDefault="00BB6E10" w:rsidP="004D5C70">
            <w:pPr>
              <w:tabs>
                <w:tab w:val="left" w:pos="8505"/>
              </w:tabs>
            </w:pPr>
            <w:r w:rsidRPr="00BF0FFB">
              <w:t>Параметры</w:t>
            </w:r>
          </w:p>
        </w:tc>
        <w:tc>
          <w:tcPr>
            <w:tcW w:w="1102" w:type="dxa"/>
            <w:vAlign w:val="center"/>
          </w:tcPr>
          <w:p w:rsidR="00BB6E10" w:rsidRPr="00BF0FFB" w:rsidRDefault="00BB6E10" w:rsidP="004D5C70">
            <w:pPr>
              <w:tabs>
                <w:tab w:val="left" w:pos="8505"/>
              </w:tabs>
              <w:jc w:val="center"/>
            </w:pPr>
            <w:r w:rsidRPr="00BF0FFB">
              <w:t>заявка</w:t>
            </w:r>
          </w:p>
        </w:tc>
      </w:tr>
      <w:tr w:rsidR="00BB6E10" w:rsidRPr="00BF0FFB" w:rsidTr="0002774D">
        <w:trPr>
          <w:tblCellSpacing w:w="7" w:type="dxa"/>
        </w:trPr>
        <w:tc>
          <w:tcPr>
            <w:tcW w:w="5390" w:type="dxa"/>
            <w:gridSpan w:val="2"/>
            <w:vAlign w:val="center"/>
          </w:tcPr>
          <w:p w:rsidR="00BB6E10" w:rsidRPr="00BF0FFB" w:rsidRDefault="00BB6E10" w:rsidP="004D5C70">
            <w:pPr>
              <w:tabs>
                <w:tab w:val="left" w:pos="8505"/>
              </w:tabs>
            </w:pPr>
            <w:r w:rsidRPr="00BF0FFB">
              <w:t>Объем мощности, предлагаемый участником отбора к продаже, МВт</w:t>
            </w:r>
          </w:p>
        </w:tc>
        <w:tc>
          <w:tcPr>
            <w:tcW w:w="1102" w:type="dxa"/>
            <w:shd w:val="clear" w:color="auto" w:fill="9CC2E5"/>
            <w:vAlign w:val="center"/>
          </w:tcPr>
          <w:p w:rsidR="00BB6E10" w:rsidRPr="00BF0FFB" w:rsidRDefault="00BB6E10" w:rsidP="004D5C70">
            <w:pPr>
              <w:tabs>
                <w:tab w:val="left" w:pos="8505"/>
              </w:tabs>
              <w:jc w:val="right"/>
            </w:pPr>
          </w:p>
        </w:tc>
      </w:tr>
      <w:tr w:rsidR="00BB6E10" w:rsidRPr="00BF0FFB" w:rsidTr="00676A68">
        <w:trPr>
          <w:tblCellSpacing w:w="7" w:type="dxa"/>
        </w:trPr>
        <w:tc>
          <w:tcPr>
            <w:tcW w:w="2584" w:type="dxa"/>
            <w:vMerge w:val="restart"/>
            <w:vAlign w:val="center"/>
          </w:tcPr>
          <w:p w:rsidR="00BB6E10" w:rsidRPr="00BF0FFB" w:rsidRDefault="00BB6E10" w:rsidP="004D5C70">
            <w:pPr>
              <w:tabs>
                <w:tab w:val="left" w:pos="8505"/>
              </w:tabs>
            </w:pPr>
            <w:r w:rsidRPr="00BF0FFB">
              <w:t xml:space="preserve">Стоимостные параметры </w:t>
            </w:r>
          </w:p>
        </w:tc>
        <w:tc>
          <w:tcPr>
            <w:tcW w:w="2792" w:type="dxa"/>
            <w:vAlign w:val="center"/>
          </w:tcPr>
          <w:p w:rsidR="00BB6E10" w:rsidRPr="00BF0FFB" w:rsidRDefault="00BB6E10" w:rsidP="004D5C70">
            <w:pPr>
              <w:tabs>
                <w:tab w:val="left" w:pos="8505"/>
              </w:tabs>
            </w:pPr>
            <w:r w:rsidRPr="00BF0FFB">
              <w:t>значение удельных капитальных затрат, руб</w:t>
            </w:r>
            <w:r w:rsidR="009902D5" w:rsidRPr="00BF0FFB">
              <w:t>.</w:t>
            </w:r>
            <w:r w:rsidRPr="00BF0FFB">
              <w:t>/МВт</w:t>
            </w:r>
          </w:p>
        </w:tc>
        <w:tc>
          <w:tcPr>
            <w:tcW w:w="1102" w:type="dxa"/>
            <w:vAlign w:val="center"/>
          </w:tcPr>
          <w:p w:rsidR="00BB6E10" w:rsidRPr="00BF0FFB" w:rsidRDefault="00BB6E10" w:rsidP="004D5C70">
            <w:pPr>
              <w:tabs>
                <w:tab w:val="left" w:pos="8505"/>
              </w:tabs>
              <w:jc w:val="right"/>
            </w:pPr>
          </w:p>
        </w:tc>
      </w:tr>
      <w:tr w:rsidR="00BB6E10" w:rsidRPr="00BF0FFB" w:rsidTr="00676A68">
        <w:trPr>
          <w:tblCellSpacing w:w="7" w:type="dxa"/>
        </w:trPr>
        <w:tc>
          <w:tcPr>
            <w:tcW w:w="2584" w:type="dxa"/>
            <w:vMerge/>
            <w:vAlign w:val="center"/>
          </w:tcPr>
          <w:p w:rsidR="00BB6E10" w:rsidRPr="00BF0FFB" w:rsidRDefault="00BB6E10" w:rsidP="004D5C70">
            <w:pPr>
              <w:widowControl w:val="0"/>
              <w:tabs>
                <w:tab w:val="left" w:pos="8505"/>
              </w:tabs>
            </w:pPr>
          </w:p>
        </w:tc>
        <w:tc>
          <w:tcPr>
            <w:tcW w:w="2792" w:type="dxa"/>
            <w:vAlign w:val="center"/>
          </w:tcPr>
          <w:p w:rsidR="00BB6E10" w:rsidRPr="00BF0FFB" w:rsidRDefault="00BB6E10" w:rsidP="00C952B5">
            <w:pPr>
              <w:tabs>
                <w:tab w:val="left" w:pos="8505"/>
              </w:tabs>
            </w:pPr>
            <w:r w:rsidRPr="00BF0FFB">
              <w:t>стоимость технологического присоединения, руб</w:t>
            </w:r>
            <w:r w:rsidR="009902D5" w:rsidRPr="00BF0FFB">
              <w:t>.</w:t>
            </w:r>
          </w:p>
        </w:tc>
        <w:tc>
          <w:tcPr>
            <w:tcW w:w="1102" w:type="dxa"/>
            <w:vAlign w:val="center"/>
          </w:tcPr>
          <w:p w:rsidR="00BB6E10" w:rsidRPr="00BF0FFB" w:rsidRDefault="00BB6E10" w:rsidP="004D5C70">
            <w:pPr>
              <w:tabs>
                <w:tab w:val="left" w:pos="8505"/>
              </w:tabs>
              <w:jc w:val="right"/>
            </w:pPr>
          </w:p>
        </w:tc>
      </w:tr>
    </w:tbl>
    <w:p w:rsidR="00BB6E10" w:rsidRPr="00EF7D7A" w:rsidRDefault="00BB6E10" w:rsidP="004D5C70">
      <w:pPr>
        <w:tabs>
          <w:tab w:val="left" w:pos="8505"/>
        </w:tabs>
        <w:suppressAutoHyphens w:val="0"/>
        <w:spacing w:before="0"/>
        <w:rPr>
          <w:i/>
          <w:sz w:val="24"/>
          <w:szCs w:val="24"/>
        </w:rPr>
      </w:pPr>
    </w:p>
    <w:p w:rsidR="00BB6E10" w:rsidRPr="00BF0FFB" w:rsidRDefault="00BB6E10" w:rsidP="00ED4216">
      <w:pPr>
        <w:jc w:val="center"/>
        <w:rPr>
          <w:b/>
          <w:bCs/>
          <w:iCs/>
        </w:rPr>
      </w:pPr>
      <w:r w:rsidRPr="00BF0FFB">
        <w:rPr>
          <w:b/>
          <w:bCs/>
          <w:iCs/>
        </w:rPr>
        <w:t>Форма 2</w:t>
      </w:r>
    </w:p>
    <w:p w:rsidR="00BB6E10" w:rsidRPr="00EF7D7A" w:rsidRDefault="00BB6E10" w:rsidP="00ED4216">
      <w:pPr>
        <w:tabs>
          <w:tab w:val="left" w:pos="8505"/>
        </w:tabs>
        <w:spacing w:before="0"/>
        <w:jc w:val="center"/>
        <w:rPr>
          <w:b/>
          <w:sz w:val="24"/>
          <w:szCs w:val="24"/>
        </w:rPr>
      </w:pPr>
    </w:p>
    <w:p w:rsidR="00BB6E10" w:rsidRPr="00BF0FFB" w:rsidRDefault="00BB6E10" w:rsidP="004E07BF">
      <w:pPr>
        <w:tabs>
          <w:tab w:val="left" w:pos="8505"/>
        </w:tabs>
        <w:spacing w:before="0"/>
        <w:jc w:val="center"/>
        <w:rPr>
          <w:b/>
        </w:rPr>
      </w:pPr>
      <w:bookmarkStart w:id="133" w:name="_Toc435540102"/>
      <w:r w:rsidRPr="00BF0FFB">
        <w:rPr>
          <w:b/>
        </w:rPr>
        <w:t>Технологические характеристики генерирующего оборудования и</w:t>
      </w:r>
      <w:bookmarkEnd w:id="133"/>
    </w:p>
    <w:p w:rsidR="00BB6E10" w:rsidRPr="00BF0FFB" w:rsidRDefault="00BB6E10" w:rsidP="004E07BF">
      <w:pPr>
        <w:tabs>
          <w:tab w:val="left" w:pos="8505"/>
        </w:tabs>
        <w:spacing w:before="0"/>
        <w:jc w:val="center"/>
        <w:rPr>
          <w:b/>
        </w:rPr>
      </w:pPr>
      <w:r w:rsidRPr="00BF0FFB">
        <w:rPr>
          <w:b/>
        </w:rPr>
        <w:t>генерирующего объекта, заявляемых в ценовой заявке на продажу мощности нового генерирующего оборудования, подлежащего строительству</w:t>
      </w:r>
    </w:p>
    <w:p w:rsidR="00BB6E10" w:rsidRPr="00BF0FFB" w:rsidRDefault="00BB6E10" w:rsidP="00ED4216">
      <w:pPr>
        <w:jc w:val="center"/>
      </w:pPr>
    </w:p>
    <w:p w:rsidR="00BB6E10" w:rsidRPr="00BF0FFB" w:rsidRDefault="00BB6E10" w:rsidP="00ED4216">
      <w:pPr>
        <w:pStyle w:val="ac"/>
        <w:pBdr>
          <w:bottom w:val="single" w:sz="12" w:space="1" w:color="auto"/>
        </w:pBdr>
        <w:outlineLvl w:val="0"/>
        <w:rPr>
          <w:rFonts w:eastAsia="Batang" w:cs="Garamond"/>
          <w:szCs w:val="22"/>
        </w:rPr>
      </w:pPr>
      <w:bookmarkStart w:id="134" w:name="_Toc435541353"/>
      <w:bookmarkStart w:id="135" w:name="_Toc437008738"/>
      <w:r w:rsidRPr="00BF0FFB">
        <w:rPr>
          <w:rFonts w:eastAsia="Batang" w:cs="Garamond"/>
          <w:szCs w:val="22"/>
        </w:rPr>
        <w:t xml:space="preserve">Наименование условной группы точек поставки генерации (условной </w:t>
      </w:r>
      <w:proofErr w:type="spellStart"/>
      <w:r w:rsidRPr="00BF0FFB">
        <w:rPr>
          <w:rFonts w:eastAsia="Batang" w:cs="Garamond"/>
          <w:szCs w:val="22"/>
        </w:rPr>
        <w:t>ГТПг</w:t>
      </w:r>
      <w:proofErr w:type="spellEnd"/>
      <w:r w:rsidRPr="00BF0FFB">
        <w:rPr>
          <w:rFonts w:eastAsia="Batang" w:cs="Garamond"/>
          <w:szCs w:val="22"/>
        </w:rPr>
        <w:t>)</w:t>
      </w:r>
      <w:bookmarkEnd w:id="134"/>
      <w:bookmarkEnd w:id="135"/>
    </w:p>
    <w:p w:rsidR="00BB6E10" w:rsidRPr="00EF7D7A" w:rsidRDefault="00BB6E10" w:rsidP="000A0455">
      <w:pPr>
        <w:pStyle w:val="ac"/>
        <w:outlineLvl w:val="0"/>
        <w:rPr>
          <w:sz w:val="24"/>
          <w:szCs w:val="24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34"/>
        <w:gridCol w:w="9"/>
        <w:gridCol w:w="5445"/>
        <w:gridCol w:w="754"/>
        <w:gridCol w:w="747"/>
      </w:tblGrid>
      <w:tr w:rsidR="00BB6E10" w:rsidRPr="00DC1709" w:rsidTr="00A8084D">
        <w:trPr>
          <w:cantSplit/>
        </w:trPr>
        <w:tc>
          <w:tcPr>
            <w:tcW w:w="9889" w:type="dxa"/>
            <w:gridSpan w:val="5"/>
          </w:tcPr>
          <w:p w:rsidR="00BB6E10" w:rsidRPr="00DC1709" w:rsidRDefault="00BB6E10" w:rsidP="001F5743">
            <w:pPr>
              <w:pStyle w:val="aff0"/>
              <w:rPr>
                <w:rFonts w:ascii="Garamond" w:hAnsi="Garamond"/>
                <w:b/>
                <w:sz w:val="22"/>
                <w:szCs w:val="22"/>
              </w:rPr>
            </w:pPr>
            <w:r w:rsidRPr="00DC1709">
              <w:rPr>
                <w:rFonts w:ascii="Garamond" w:hAnsi="Garamond"/>
                <w:b/>
                <w:sz w:val="22"/>
                <w:szCs w:val="22"/>
              </w:rPr>
              <w:t xml:space="preserve">Общие характеристики условной </w:t>
            </w:r>
            <w:proofErr w:type="spellStart"/>
            <w:r w:rsidRPr="00DC1709">
              <w:rPr>
                <w:rFonts w:ascii="Garamond" w:hAnsi="Garamond"/>
                <w:b/>
                <w:sz w:val="22"/>
                <w:szCs w:val="22"/>
              </w:rPr>
              <w:t>ГТПг</w:t>
            </w:r>
            <w:proofErr w:type="spellEnd"/>
            <w:r w:rsidRPr="00DC1709">
              <w:rPr>
                <w:rFonts w:ascii="Garamond" w:hAnsi="Garamond"/>
                <w:b/>
                <w:sz w:val="22"/>
                <w:szCs w:val="22"/>
              </w:rPr>
              <w:t xml:space="preserve"> </w:t>
            </w:r>
          </w:p>
          <w:p w:rsidR="00BB6E10" w:rsidRPr="00DC1709" w:rsidRDefault="00BB6E10" w:rsidP="001F5743">
            <w:pPr>
              <w:pStyle w:val="aff0"/>
              <w:rPr>
                <w:rFonts w:ascii="Garamond" w:hAnsi="Garamond"/>
                <w:b/>
                <w:sz w:val="22"/>
                <w:szCs w:val="22"/>
              </w:rPr>
            </w:pPr>
          </w:p>
        </w:tc>
      </w:tr>
      <w:tr w:rsidR="00BB6E10" w:rsidRPr="00DC1709" w:rsidTr="00A8084D">
        <w:tc>
          <w:tcPr>
            <w:tcW w:w="2934" w:type="dxa"/>
          </w:tcPr>
          <w:p w:rsidR="00BB6E10" w:rsidRPr="00DC1709" w:rsidRDefault="00BB6E10" w:rsidP="001F5743">
            <w:pPr>
              <w:pStyle w:val="aff0"/>
              <w:spacing w:before="80"/>
              <w:rPr>
                <w:rFonts w:ascii="Garamond" w:eastAsia="MS Mincho" w:hAnsi="Garamond"/>
                <w:spacing w:val="0"/>
                <w:sz w:val="22"/>
                <w:szCs w:val="22"/>
              </w:rPr>
            </w:pPr>
            <w:r w:rsidRPr="00DC1709">
              <w:rPr>
                <w:rFonts w:ascii="Garamond" w:eastAsia="MS Mincho" w:hAnsi="Garamond"/>
                <w:spacing w:val="0"/>
                <w:sz w:val="22"/>
                <w:szCs w:val="22"/>
              </w:rPr>
              <w:t xml:space="preserve">Состав условной </w:t>
            </w:r>
            <w:proofErr w:type="spellStart"/>
            <w:r w:rsidRPr="00DC1709">
              <w:rPr>
                <w:rFonts w:ascii="Garamond" w:eastAsia="MS Mincho" w:hAnsi="Garamond"/>
                <w:spacing w:val="0"/>
                <w:sz w:val="22"/>
                <w:szCs w:val="22"/>
              </w:rPr>
              <w:t>ГТПг</w:t>
            </w:r>
            <w:proofErr w:type="spellEnd"/>
          </w:p>
        </w:tc>
        <w:tc>
          <w:tcPr>
            <w:tcW w:w="6955" w:type="dxa"/>
            <w:gridSpan w:val="4"/>
          </w:tcPr>
          <w:p w:rsidR="00BB6E10" w:rsidRPr="00DC1709" w:rsidRDefault="00BB6E10" w:rsidP="001F5743">
            <w:pPr>
              <w:pStyle w:val="aff0"/>
              <w:spacing w:before="80"/>
              <w:rPr>
                <w:rFonts w:ascii="Garamond" w:eastAsia="MS Mincho" w:hAnsi="Garamond"/>
                <w:spacing w:val="0"/>
                <w:sz w:val="22"/>
                <w:szCs w:val="22"/>
              </w:rPr>
            </w:pPr>
            <w:r w:rsidRPr="00DC1709">
              <w:rPr>
                <w:rFonts w:ascii="Garamond" w:eastAsia="MS Mincho" w:hAnsi="Garamond"/>
                <w:spacing w:val="0"/>
                <w:sz w:val="22"/>
                <w:szCs w:val="22"/>
              </w:rPr>
              <w:t>Наименование генерирующего объекта – электростанции</w:t>
            </w:r>
          </w:p>
        </w:tc>
      </w:tr>
      <w:tr w:rsidR="00BB6E10" w:rsidRPr="00DC1709" w:rsidTr="00A8084D">
        <w:tc>
          <w:tcPr>
            <w:tcW w:w="2934" w:type="dxa"/>
          </w:tcPr>
          <w:p w:rsidR="00BB6E10" w:rsidRPr="00DC1709" w:rsidRDefault="00BB6E10" w:rsidP="001F5743">
            <w:pPr>
              <w:pStyle w:val="aff0"/>
              <w:spacing w:before="80"/>
              <w:rPr>
                <w:rFonts w:ascii="Garamond" w:eastAsia="MS Mincho" w:hAnsi="Garamond"/>
                <w:spacing w:val="0"/>
                <w:sz w:val="22"/>
                <w:szCs w:val="22"/>
              </w:rPr>
            </w:pPr>
            <w:r w:rsidRPr="00DC1709">
              <w:rPr>
                <w:rFonts w:ascii="Garamond" w:eastAsia="MS Mincho" w:hAnsi="Garamond"/>
                <w:spacing w:val="0"/>
                <w:sz w:val="22"/>
                <w:szCs w:val="22"/>
              </w:rPr>
              <w:t>Тип генерирующего объекта – электростанции</w:t>
            </w:r>
          </w:p>
        </w:tc>
        <w:tc>
          <w:tcPr>
            <w:tcW w:w="6955" w:type="dxa"/>
            <w:gridSpan w:val="4"/>
          </w:tcPr>
          <w:p w:rsidR="00BB6E10" w:rsidRPr="00DC1709" w:rsidRDefault="00BB6E10" w:rsidP="001F5743">
            <w:pPr>
              <w:pStyle w:val="aff0"/>
              <w:spacing w:before="80"/>
              <w:rPr>
                <w:rFonts w:ascii="Garamond" w:eastAsia="MS Mincho" w:hAnsi="Garamond"/>
                <w:spacing w:val="0"/>
                <w:sz w:val="22"/>
                <w:szCs w:val="22"/>
              </w:rPr>
            </w:pPr>
            <w:r w:rsidRPr="00DC1709">
              <w:rPr>
                <w:rFonts w:ascii="Garamond" w:eastAsia="MS Mincho" w:hAnsi="Garamond"/>
                <w:spacing w:val="0"/>
                <w:sz w:val="22"/>
                <w:szCs w:val="22"/>
              </w:rPr>
              <w:t>Указывается один из следующих типов:</w:t>
            </w:r>
          </w:p>
          <w:p w:rsidR="00BB6E10" w:rsidRPr="00DC1709" w:rsidRDefault="00BB6E10" w:rsidP="001F5743">
            <w:pPr>
              <w:pStyle w:val="4"/>
              <w:tabs>
                <w:tab w:val="clear" w:pos="360"/>
                <w:tab w:val="left" w:pos="185"/>
              </w:tabs>
              <w:ind w:left="0" w:firstLine="0"/>
              <w:rPr>
                <w:rFonts w:ascii="Garamond" w:hAnsi="Garamond"/>
              </w:rPr>
            </w:pPr>
            <w:r w:rsidRPr="00DC1709">
              <w:rPr>
                <w:rFonts w:ascii="Garamond" w:hAnsi="Garamond"/>
              </w:rPr>
              <w:t>а) генерирующие объекты на базе газотурбинных установок;</w:t>
            </w:r>
          </w:p>
          <w:p w:rsidR="00BB6E10" w:rsidRPr="00DC1709" w:rsidRDefault="00BB6E10" w:rsidP="001F5743">
            <w:pPr>
              <w:pStyle w:val="4"/>
              <w:tabs>
                <w:tab w:val="clear" w:pos="360"/>
                <w:tab w:val="left" w:pos="185"/>
              </w:tabs>
              <w:ind w:left="0" w:firstLine="0"/>
              <w:rPr>
                <w:rFonts w:ascii="Garamond" w:hAnsi="Garamond"/>
              </w:rPr>
            </w:pPr>
            <w:r w:rsidRPr="00DC1709">
              <w:rPr>
                <w:rFonts w:ascii="Garamond" w:hAnsi="Garamond"/>
              </w:rPr>
              <w:t>б) генерирующие объекты на базе парогазовых установок и иные типы, не предусмотренные настоящим пунктом;</w:t>
            </w:r>
          </w:p>
          <w:p w:rsidR="00BB6E10" w:rsidRPr="00DC1709" w:rsidRDefault="00BB6E10" w:rsidP="001F5743">
            <w:pPr>
              <w:pStyle w:val="4"/>
              <w:tabs>
                <w:tab w:val="clear" w:pos="360"/>
                <w:tab w:val="left" w:pos="185"/>
              </w:tabs>
              <w:ind w:left="0" w:firstLine="0"/>
              <w:rPr>
                <w:rFonts w:ascii="Garamond" w:hAnsi="Garamond"/>
              </w:rPr>
            </w:pPr>
            <w:r w:rsidRPr="00DC1709">
              <w:rPr>
                <w:rFonts w:ascii="Garamond" w:hAnsi="Garamond"/>
              </w:rPr>
              <w:t>в) генерирующие объекты на базе паросиловых установок, использующих в качестве основного топлива природный газ;</w:t>
            </w:r>
          </w:p>
          <w:p w:rsidR="00BB6E10" w:rsidRPr="00DC1709" w:rsidRDefault="00BB6E10" w:rsidP="001F5743">
            <w:pPr>
              <w:pStyle w:val="4"/>
              <w:tabs>
                <w:tab w:val="clear" w:pos="360"/>
                <w:tab w:val="left" w:pos="185"/>
              </w:tabs>
              <w:ind w:left="0" w:firstLine="0"/>
              <w:rPr>
                <w:rFonts w:ascii="Garamond" w:hAnsi="Garamond"/>
              </w:rPr>
            </w:pPr>
            <w:r w:rsidRPr="00DC1709">
              <w:rPr>
                <w:rFonts w:ascii="Garamond" w:hAnsi="Garamond"/>
              </w:rPr>
              <w:t xml:space="preserve">г) генерирующие объекты на базе </w:t>
            </w:r>
            <w:proofErr w:type="spellStart"/>
            <w:r w:rsidRPr="00DC1709">
              <w:rPr>
                <w:rFonts w:ascii="Garamond" w:hAnsi="Garamond"/>
              </w:rPr>
              <w:t>газопоршневых</w:t>
            </w:r>
            <w:proofErr w:type="spellEnd"/>
            <w:r w:rsidRPr="00DC1709">
              <w:rPr>
                <w:rFonts w:ascii="Garamond" w:hAnsi="Garamond"/>
              </w:rPr>
              <w:t xml:space="preserve"> агрегатов;</w:t>
            </w:r>
          </w:p>
          <w:p w:rsidR="00BB6E10" w:rsidRPr="00DC1709" w:rsidRDefault="00BB6E10" w:rsidP="001F5743">
            <w:pPr>
              <w:pStyle w:val="4"/>
              <w:tabs>
                <w:tab w:val="clear" w:pos="360"/>
                <w:tab w:val="left" w:pos="185"/>
              </w:tabs>
              <w:ind w:left="0" w:firstLine="0"/>
              <w:rPr>
                <w:rFonts w:ascii="Garamond" w:hAnsi="Garamond"/>
              </w:rPr>
            </w:pPr>
            <w:r w:rsidRPr="00DC1709">
              <w:rPr>
                <w:rFonts w:ascii="Garamond" w:hAnsi="Garamond"/>
              </w:rPr>
              <w:t>д) генерирующие объекты на базе паросиловых установок, использующих в качестве основного топлива уголь.</w:t>
            </w:r>
          </w:p>
        </w:tc>
      </w:tr>
      <w:tr w:rsidR="00BB6E10" w:rsidRPr="00DC1709" w:rsidTr="00A8084D">
        <w:tc>
          <w:tcPr>
            <w:tcW w:w="2934" w:type="dxa"/>
          </w:tcPr>
          <w:p w:rsidR="00BB6E10" w:rsidRPr="00DC1709" w:rsidRDefault="00BB6E10" w:rsidP="001F5743">
            <w:pPr>
              <w:pStyle w:val="aff0"/>
              <w:spacing w:before="80"/>
              <w:rPr>
                <w:rFonts w:ascii="Garamond" w:eastAsia="MS Mincho" w:hAnsi="Garamond"/>
                <w:spacing w:val="0"/>
                <w:sz w:val="22"/>
                <w:szCs w:val="22"/>
              </w:rPr>
            </w:pPr>
            <w:r w:rsidRPr="00DC1709">
              <w:rPr>
                <w:rFonts w:ascii="Garamond" w:eastAsia="MS Mincho" w:hAnsi="Garamond"/>
                <w:spacing w:val="0"/>
                <w:sz w:val="22"/>
                <w:szCs w:val="22"/>
              </w:rPr>
              <w:lastRenderedPageBreak/>
              <w:t xml:space="preserve">Суммарная установленная мощность условной </w:t>
            </w:r>
            <w:proofErr w:type="spellStart"/>
            <w:r w:rsidRPr="00DC1709">
              <w:rPr>
                <w:rFonts w:ascii="Garamond" w:eastAsia="MS Mincho" w:hAnsi="Garamond"/>
                <w:spacing w:val="0"/>
                <w:sz w:val="22"/>
                <w:szCs w:val="22"/>
              </w:rPr>
              <w:t>ГТПг</w:t>
            </w:r>
            <w:proofErr w:type="spellEnd"/>
            <w:r w:rsidRPr="00DC1709">
              <w:rPr>
                <w:rFonts w:ascii="Garamond" w:eastAsia="MS Mincho" w:hAnsi="Garamond"/>
                <w:spacing w:val="0"/>
                <w:sz w:val="22"/>
                <w:szCs w:val="22"/>
              </w:rPr>
              <w:t>, МВт</w:t>
            </w:r>
          </w:p>
        </w:tc>
        <w:tc>
          <w:tcPr>
            <w:tcW w:w="6955" w:type="dxa"/>
            <w:gridSpan w:val="4"/>
          </w:tcPr>
          <w:p w:rsidR="00BB6E10" w:rsidRPr="00DC1709" w:rsidRDefault="00BB6E10" w:rsidP="009902D5">
            <w:pPr>
              <w:pStyle w:val="aff0"/>
              <w:spacing w:before="80"/>
              <w:rPr>
                <w:rFonts w:ascii="Garamond" w:eastAsia="MS Mincho" w:hAnsi="Garamond"/>
                <w:spacing w:val="0"/>
                <w:sz w:val="22"/>
                <w:szCs w:val="22"/>
              </w:rPr>
            </w:pPr>
            <w:r w:rsidRPr="00DC1709">
              <w:rPr>
                <w:rFonts w:ascii="Garamond" w:eastAsia="MS Mincho" w:hAnsi="Garamond"/>
                <w:spacing w:val="0"/>
                <w:sz w:val="22"/>
                <w:szCs w:val="22"/>
              </w:rPr>
              <w:t xml:space="preserve">Суммарная величина установленной мощности всего генерирующего оборудования, включенного в условную </w:t>
            </w:r>
            <w:proofErr w:type="spellStart"/>
            <w:r w:rsidRPr="00DC1709">
              <w:rPr>
                <w:rFonts w:ascii="Garamond" w:eastAsia="MS Mincho" w:hAnsi="Garamond"/>
                <w:spacing w:val="0"/>
                <w:sz w:val="22"/>
                <w:szCs w:val="22"/>
              </w:rPr>
              <w:t>ГТПг</w:t>
            </w:r>
            <w:proofErr w:type="spellEnd"/>
            <w:r w:rsidRPr="00DC1709">
              <w:rPr>
                <w:rFonts w:ascii="Garamond" w:eastAsia="MS Mincho" w:hAnsi="Garamond"/>
                <w:spacing w:val="0"/>
                <w:sz w:val="22"/>
                <w:szCs w:val="22"/>
              </w:rPr>
              <w:t xml:space="preserve"> (должна быть равна сумме установленных мощностей нижеуказанных </w:t>
            </w:r>
            <w:r w:rsidR="009902D5" w:rsidRPr="00DC1709">
              <w:rPr>
                <w:rFonts w:ascii="Garamond" w:eastAsia="MS Mincho" w:hAnsi="Garamond"/>
                <w:spacing w:val="0"/>
                <w:sz w:val="22"/>
                <w:szCs w:val="22"/>
              </w:rPr>
              <w:t>ЕГО</w:t>
            </w:r>
            <w:r w:rsidRPr="00DC1709">
              <w:rPr>
                <w:rFonts w:ascii="Garamond" w:eastAsia="MS Mincho" w:hAnsi="Garamond"/>
                <w:spacing w:val="0"/>
                <w:sz w:val="22"/>
                <w:szCs w:val="22"/>
              </w:rPr>
              <w:t xml:space="preserve">, включенных в данную условную </w:t>
            </w:r>
            <w:proofErr w:type="spellStart"/>
            <w:r w:rsidRPr="00DC1709">
              <w:rPr>
                <w:rFonts w:ascii="Garamond" w:eastAsia="MS Mincho" w:hAnsi="Garamond"/>
                <w:spacing w:val="0"/>
                <w:sz w:val="22"/>
                <w:szCs w:val="22"/>
              </w:rPr>
              <w:t>ГТПг</w:t>
            </w:r>
            <w:proofErr w:type="spellEnd"/>
            <w:r w:rsidRPr="00DC1709">
              <w:rPr>
                <w:rFonts w:ascii="Garamond" w:eastAsia="MS Mincho" w:hAnsi="Garamond"/>
                <w:spacing w:val="0"/>
                <w:sz w:val="22"/>
                <w:szCs w:val="22"/>
              </w:rPr>
              <w:t>)</w:t>
            </w:r>
          </w:p>
        </w:tc>
      </w:tr>
      <w:tr w:rsidR="00BB6E10" w:rsidRPr="00DC1709" w:rsidTr="00A8084D">
        <w:tc>
          <w:tcPr>
            <w:tcW w:w="2934" w:type="dxa"/>
          </w:tcPr>
          <w:p w:rsidR="00BB6E10" w:rsidRPr="00DC1709" w:rsidRDefault="00BB6E10" w:rsidP="001F5743">
            <w:pPr>
              <w:pStyle w:val="aff0"/>
              <w:spacing w:before="80"/>
              <w:rPr>
                <w:rFonts w:ascii="Garamond" w:eastAsia="MS Mincho" w:hAnsi="Garamond"/>
                <w:spacing w:val="0"/>
                <w:sz w:val="22"/>
                <w:szCs w:val="22"/>
              </w:rPr>
            </w:pPr>
            <w:r w:rsidRPr="00DC1709">
              <w:rPr>
                <w:rFonts w:ascii="Garamond" w:hAnsi="Garamond"/>
                <w:sz w:val="22"/>
                <w:szCs w:val="22"/>
              </w:rPr>
              <w:t xml:space="preserve">Месторасположение </w:t>
            </w:r>
            <w:r w:rsidRPr="00DC1709">
              <w:rPr>
                <w:rFonts w:ascii="Garamond" w:eastAsia="MS Mincho" w:hAnsi="Garamond"/>
                <w:sz w:val="22"/>
                <w:szCs w:val="22"/>
              </w:rPr>
              <w:t>генерирующего оборудования</w:t>
            </w:r>
          </w:p>
        </w:tc>
        <w:tc>
          <w:tcPr>
            <w:tcW w:w="6955" w:type="dxa"/>
            <w:gridSpan w:val="4"/>
          </w:tcPr>
          <w:p w:rsidR="00BB6E10" w:rsidRPr="00DC1709" w:rsidRDefault="00DC1709" w:rsidP="001F5743">
            <w:pPr>
              <w:tabs>
                <w:tab w:val="num" w:pos="567"/>
              </w:tabs>
              <w:spacing w:after="120"/>
              <w:jc w:val="both"/>
            </w:pPr>
            <w:r>
              <w:t>Ценовая зона;</w:t>
            </w:r>
            <w:r w:rsidR="00BB6E10" w:rsidRPr="00DC1709">
              <w:t xml:space="preserve"> территория технологически необходимой генерации, наименование подстанции (подстанций), к которой (-ым) планируется технологическое присоединение, относящейся (-</w:t>
            </w:r>
            <w:proofErr w:type="spellStart"/>
            <w:r w:rsidR="00BB6E10" w:rsidRPr="00DC1709">
              <w:t>ихся</w:t>
            </w:r>
            <w:proofErr w:type="spellEnd"/>
            <w:r w:rsidR="00BB6E10" w:rsidRPr="00DC1709">
              <w:t>) к территории технологически необходимой генерации.</w:t>
            </w:r>
          </w:p>
          <w:p w:rsidR="00BB6E10" w:rsidRPr="00DC1709" w:rsidRDefault="00BB6E10" w:rsidP="001F5743">
            <w:pPr>
              <w:tabs>
                <w:tab w:val="num" w:pos="567"/>
              </w:tabs>
              <w:spacing w:after="120"/>
              <w:jc w:val="both"/>
              <w:rPr>
                <w:rFonts w:eastAsia="MS Mincho"/>
              </w:rPr>
            </w:pPr>
            <w:r w:rsidRPr="00DC1709">
              <w:t xml:space="preserve">Указываются на основании данных, опубликованных в соответствии с </w:t>
            </w:r>
            <w:r w:rsidRPr="00DC1709">
              <w:rPr>
                <w:i/>
              </w:rPr>
              <w:t>Регламентом проведения конкурентных отборов мощности новых генерирующих объектов</w:t>
            </w:r>
            <w:r w:rsidRPr="00DC1709">
              <w:t xml:space="preserve"> (Приложение № 19.8 к </w:t>
            </w:r>
            <w:r w:rsidRPr="00DC1709">
              <w:rPr>
                <w:i/>
              </w:rPr>
              <w:t>Договору о присоединении к торговой системе оптового рынка</w:t>
            </w:r>
            <w:r w:rsidRPr="00DC1709">
              <w:t>).</w:t>
            </w:r>
          </w:p>
        </w:tc>
      </w:tr>
      <w:tr w:rsidR="00BB6E10" w:rsidRPr="00DC1709" w:rsidTr="00A8084D">
        <w:tc>
          <w:tcPr>
            <w:tcW w:w="2934" w:type="dxa"/>
          </w:tcPr>
          <w:p w:rsidR="00BB6E10" w:rsidRPr="00DC1709" w:rsidRDefault="00BB6E10" w:rsidP="001F5743">
            <w:pPr>
              <w:pStyle w:val="aff0"/>
              <w:spacing w:before="80"/>
              <w:rPr>
                <w:rFonts w:ascii="Garamond" w:hAnsi="Garamond"/>
                <w:sz w:val="22"/>
                <w:szCs w:val="22"/>
              </w:rPr>
            </w:pPr>
            <w:r w:rsidRPr="00DC1709">
              <w:rPr>
                <w:rFonts w:ascii="Garamond" w:hAnsi="Garamond"/>
                <w:sz w:val="22"/>
                <w:szCs w:val="22"/>
              </w:rPr>
              <w:t>Основной вид топлива</w:t>
            </w:r>
          </w:p>
        </w:tc>
        <w:tc>
          <w:tcPr>
            <w:tcW w:w="6955" w:type="dxa"/>
            <w:gridSpan w:val="4"/>
          </w:tcPr>
          <w:p w:rsidR="00BB6E10" w:rsidRPr="00DC1709" w:rsidRDefault="00BB6E10" w:rsidP="001F5743">
            <w:pPr>
              <w:tabs>
                <w:tab w:val="num" w:pos="567"/>
              </w:tabs>
              <w:spacing w:after="120"/>
              <w:jc w:val="both"/>
            </w:pPr>
            <w:r w:rsidRPr="00DC1709">
              <w:t>Указывается один из следующих видов топлива, используемых в качестве основного на данной электростанции:</w:t>
            </w:r>
          </w:p>
          <w:p w:rsidR="00BB6E10" w:rsidRPr="00DC1709" w:rsidRDefault="00BB6E10" w:rsidP="001F5743">
            <w:pPr>
              <w:tabs>
                <w:tab w:val="num" w:pos="567"/>
              </w:tabs>
              <w:spacing w:after="120"/>
              <w:jc w:val="both"/>
            </w:pPr>
            <w:r w:rsidRPr="00DC1709">
              <w:t>а) газ;</w:t>
            </w:r>
          </w:p>
          <w:p w:rsidR="00BB6E10" w:rsidRPr="00DC1709" w:rsidRDefault="00BB6E10" w:rsidP="001F5743">
            <w:pPr>
              <w:tabs>
                <w:tab w:val="num" w:pos="567"/>
              </w:tabs>
              <w:spacing w:after="120"/>
              <w:jc w:val="both"/>
            </w:pPr>
            <w:r w:rsidRPr="00DC1709">
              <w:t>б) уголь;</w:t>
            </w:r>
          </w:p>
          <w:p w:rsidR="00BB6E10" w:rsidRPr="00DC1709" w:rsidRDefault="00BB6E10" w:rsidP="001F5743">
            <w:pPr>
              <w:tabs>
                <w:tab w:val="num" w:pos="567"/>
              </w:tabs>
              <w:spacing w:after="120"/>
              <w:jc w:val="both"/>
            </w:pPr>
            <w:r w:rsidRPr="00DC1709">
              <w:t>в) иное.</w:t>
            </w:r>
          </w:p>
        </w:tc>
      </w:tr>
      <w:tr w:rsidR="00BB6E10" w:rsidRPr="00DC1709" w:rsidTr="00A8084D">
        <w:tc>
          <w:tcPr>
            <w:tcW w:w="2934" w:type="dxa"/>
          </w:tcPr>
          <w:p w:rsidR="00BB6E10" w:rsidRPr="00DC1709" w:rsidRDefault="00BB6E10" w:rsidP="00485269">
            <w:pPr>
              <w:pStyle w:val="aff0"/>
              <w:spacing w:before="80"/>
              <w:rPr>
                <w:rFonts w:ascii="Garamond" w:hAnsi="Garamond"/>
                <w:sz w:val="22"/>
                <w:szCs w:val="22"/>
              </w:rPr>
            </w:pPr>
            <w:r w:rsidRPr="00DC1709">
              <w:rPr>
                <w:rFonts w:ascii="Garamond" w:hAnsi="Garamond"/>
                <w:sz w:val="22"/>
                <w:szCs w:val="22"/>
              </w:rPr>
              <w:t xml:space="preserve">Резервный вид топлива </w:t>
            </w:r>
          </w:p>
        </w:tc>
        <w:tc>
          <w:tcPr>
            <w:tcW w:w="6955" w:type="dxa"/>
            <w:gridSpan w:val="4"/>
          </w:tcPr>
          <w:p w:rsidR="00BB6E10" w:rsidRPr="00DC1709" w:rsidRDefault="00BB6E10" w:rsidP="00485269">
            <w:pPr>
              <w:tabs>
                <w:tab w:val="num" w:pos="567"/>
              </w:tabs>
              <w:spacing w:after="120"/>
              <w:jc w:val="both"/>
            </w:pPr>
            <w:r w:rsidRPr="00DC1709">
              <w:t xml:space="preserve">Указывается вид резервного топлива, обеспечивающего выдачу полной </w:t>
            </w:r>
            <w:r w:rsidR="00FA2C99">
              <w:t>мощности генерирующего объекта –</w:t>
            </w:r>
            <w:r w:rsidRPr="00DC1709">
              <w:t xml:space="preserve"> электростанции </w:t>
            </w:r>
          </w:p>
        </w:tc>
      </w:tr>
      <w:tr w:rsidR="00BB6E10" w:rsidRPr="00DC1709" w:rsidTr="00A8084D">
        <w:tc>
          <w:tcPr>
            <w:tcW w:w="2934" w:type="dxa"/>
          </w:tcPr>
          <w:p w:rsidR="00BB6E10" w:rsidRPr="00DC1709" w:rsidRDefault="00BB6E10" w:rsidP="001F5743">
            <w:pPr>
              <w:pStyle w:val="aff0"/>
              <w:spacing w:before="80"/>
              <w:rPr>
                <w:rFonts w:ascii="Garamond" w:hAnsi="Garamond"/>
                <w:sz w:val="22"/>
                <w:szCs w:val="22"/>
              </w:rPr>
            </w:pPr>
            <w:r w:rsidRPr="00DC1709">
              <w:rPr>
                <w:rFonts w:ascii="Garamond" w:hAnsi="Garamond"/>
                <w:sz w:val="22"/>
                <w:szCs w:val="22"/>
              </w:rPr>
              <w:t>Продолжительность работы оборудования в случае выделения оборудования на собственные нужды, мин</w:t>
            </w:r>
          </w:p>
        </w:tc>
        <w:tc>
          <w:tcPr>
            <w:tcW w:w="6955" w:type="dxa"/>
            <w:gridSpan w:val="4"/>
          </w:tcPr>
          <w:p w:rsidR="00BB6E10" w:rsidRPr="00DC1709" w:rsidRDefault="00BB6E10" w:rsidP="00485269">
            <w:pPr>
              <w:tabs>
                <w:tab w:val="num" w:pos="567"/>
              </w:tabs>
              <w:spacing w:after="120"/>
              <w:jc w:val="both"/>
            </w:pPr>
            <w:r w:rsidRPr="00DC1709">
              <w:t>Указывается продолжительность устойчивой работы оборудования (в минутах) в случае выделения оборудования на собственные нужды</w:t>
            </w:r>
          </w:p>
        </w:tc>
      </w:tr>
      <w:tr w:rsidR="00BB6E10" w:rsidRPr="00DC1709" w:rsidTr="00A8084D">
        <w:trPr>
          <w:cantSplit/>
        </w:trPr>
        <w:tc>
          <w:tcPr>
            <w:tcW w:w="9889" w:type="dxa"/>
            <w:gridSpan w:val="5"/>
          </w:tcPr>
          <w:p w:rsidR="00BB6E10" w:rsidRPr="00DC1709" w:rsidRDefault="00BB6E10" w:rsidP="001F5743">
            <w:pPr>
              <w:pStyle w:val="aff0"/>
              <w:spacing w:before="80"/>
              <w:rPr>
                <w:rFonts w:ascii="Garamond" w:eastAsia="MS Mincho" w:hAnsi="Garamond"/>
                <w:b/>
                <w:spacing w:val="0"/>
                <w:sz w:val="22"/>
                <w:szCs w:val="22"/>
              </w:rPr>
            </w:pPr>
            <w:r w:rsidRPr="00DC1709">
              <w:rPr>
                <w:rFonts w:ascii="Garamond" w:eastAsia="MS Mincho" w:hAnsi="Garamond"/>
                <w:b/>
                <w:spacing w:val="0"/>
                <w:sz w:val="22"/>
                <w:szCs w:val="22"/>
              </w:rPr>
              <w:t xml:space="preserve">Характеристики генерирующего оборудования, включенного в условную </w:t>
            </w:r>
            <w:proofErr w:type="spellStart"/>
            <w:r w:rsidRPr="00DC1709">
              <w:rPr>
                <w:rFonts w:ascii="Garamond" w:eastAsia="MS Mincho" w:hAnsi="Garamond"/>
                <w:b/>
                <w:spacing w:val="0"/>
                <w:sz w:val="22"/>
                <w:szCs w:val="22"/>
              </w:rPr>
              <w:t>ГТПг</w:t>
            </w:r>
            <w:proofErr w:type="spellEnd"/>
          </w:p>
        </w:tc>
      </w:tr>
      <w:tr w:rsidR="00BB6E10" w:rsidRPr="00DC1709" w:rsidTr="00A8084D">
        <w:tc>
          <w:tcPr>
            <w:tcW w:w="2943" w:type="dxa"/>
            <w:gridSpan w:val="2"/>
          </w:tcPr>
          <w:p w:rsidR="00BB6E10" w:rsidRPr="00DC1709" w:rsidRDefault="00BB6E10" w:rsidP="001F5743">
            <w:pPr>
              <w:pStyle w:val="aff0"/>
              <w:spacing w:before="80"/>
              <w:rPr>
                <w:rFonts w:ascii="Garamond" w:eastAsia="MS Mincho" w:hAnsi="Garamond"/>
                <w:spacing w:val="0"/>
                <w:sz w:val="22"/>
                <w:szCs w:val="22"/>
              </w:rPr>
            </w:pPr>
            <w:r w:rsidRPr="00DC1709">
              <w:rPr>
                <w:rFonts w:ascii="Garamond" w:eastAsia="MS Mincho" w:hAnsi="Garamond"/>
                <w:spacing w:val="0"/>
                <w:sz w:val="22"/>
                <w:szCs w:val="22"/>
              </w:rPr>
              <w:t>№</w:t>
            </w:r>
          </w:p>
        </w:tc>
        <w:tc>
          <w:tcPr>
            <w:tcW w:w="5445" w:type="dxa"/>
          </w:tcPr>
          <w:p w:rsidR="00BB6E10" w:rsidRPr="00DC1709" w:rsidRDefault="00BB6E10" w:rsidP="001F5743">
            <w:pPr>
              <w:pStyle w:val="aff0"/>
              <w:spacing w:before="80"/>
              <w:rPr>
                <w:rFonts w:ascii="Garamond" w:eastAsia="MS Mincho" w:hAnsi="Garamond"/>
                <w:spacing w:val="0"/>
                <w:sz w:val="22"/>
                <w:szCs w:val="22"/>
              </w:rPr>
            </w:pPr>
            <w:r w:rsidRPr="00DC1709">
              <w:rPr>
                <w:rFonts w:ascii="Garamond" w:eastAsia="MS Mincho" w:hAnsi="Garamond"/>
                <w:spacing w:val="0"/>
                <w:sz w:val="22"/>
                <w:szCs w:val="22"/>
              </w:rPr>
              <w:t>1</w:t>
            </w:r>
          </w:p>
        </w:tc>
        <w:tc>
          <w:tcPr>
            <w:tcW w:w="754" w:type="dxa"/>
          </w:tcPr>
          <w:p w:rsidR="00BB6E10" w:rsidRPr="00DC1709" w:rsidRDefault="00BB6E10" w:rsidP="001F5743">
            <w:pPr>
              <w:pStyle w:val="aff0"/>
              <w:spacing w:before="80"/>
              <w:rPr>
                <w:rFonts w:ascii="Garamond" w:eastAsia="MS Mincho" w:hAnsi="Garamond"/>
                <w:spacing w:val="0"/>
                <w:sz w:val="22"/>
                <w:szCs w:val="22"/>
              </w:rPr>
            </w:pPr>
            <w:r w:rsidRPr="00DC1709">
              <w:rPr>
                <w:rFonts w:ascii="Garamond" w:eastAsia="MS Mincho" w:hAnsi="Garamond"/>
                <w:spacing w:val="0"/>
                <w:sz w:val="22"/>
                <w:szCs w:val="22"/>
              </w:rPr>
              <w:t>2</w:t>
            </w:r>
          </w:p>
        </w:tc>
        <w:tc>
          <w:tcPr>
            <w:tcW w:w="747" w:type="dxa"/>
          </w:tcPr>
          <w:p w:rsidR="00BB6E10" w:rsidRPr="00DC1709" w:rsidRDefault="00BB6E10" w:rsidP="001F5743">
            <w:pPr>
              <w:spacing w:before="80"/>
              <w:rPr>
                <w:rFonts w:eastAsia="MS Mincho"/>
              </w:rPr>
            </w:pPr>
            <w:r w:rsidRPr="00DC1709">
              <w:rPr>
                <w:rFonts w:eastAsia="MS Mincho"/>
              </w:rPr>
              <w:t>3</w:t>
            </w:r>
          </w:p>
        </w:tc>
      </w:tr>
      <w:tr w:rsidR="00BB6E10" w:rsidRPr="00DC1709" w:rsidTr="00A8084D">
        <w:tc>
          <w:tcPr>
            <w:tcW w:w="2943" w:type="dxa"/>
            <w:gridSpan w:val="2"/>
          </w:tcPr>
          <w:p w:rsidR="00BB6E10" w:rsidRPr="00DC1709" w:rsidRDefault="00BB6E10" w:rsidP="001F5743">
            <w:pPr>
              <w:pStyle w:val="aff0"/>
              <w:spacing w:before="80"/>
              <w:rPr>
                <w:rFonts w:ascii="Garamond" w:eastAsia="MS Mincho" w:hAnsi="Garamond"/>
                <w:spacing w:val="0"/>
                <w:sz w:val="22"/>
                <w:szCs w:val="22"/>
              </w:rPr>
            </w:pPr>
            <w:r w:rsidRPr="00DC1709">
              <w:rPr>
                <w:rFonts w:ascii="Garamond" w:eastAsia="MS Mincho" w:hAnsi="Garamond"/>
                <w:spacing w:val="0"/>
                <w:sz w:val="22"/>
                <w:szCs w:val="22"/>
              </w:rPr>
              <w:t>Единица генерирующего оборудования</w:t>
            </w:r>
            <w:r w:rsidR="009902D5" w:rsidRPr="00DC1709">
              <w:rPr>
                <w:rFonts w:ascii="Garamond" w:eastAsia="MS Mincho" w:hAnsi="Garamond"/>
                <w:spacing w:val="0"/>
                <w:sz w:val="22"/>
                <w:szCs w:val="22"/>
              </w:rPr>
              <w:t xml:space="preserve"> (ЕГО)</w:t>
            </w:r>
          </w:p>
        </w:tc>
        <w:tc>
          <w:tcPr>
            <w:tcW w:w="5445" w:type="dxa"/>
          </w:tcPr>
          <w:p w:rsidR="00BB6E10" w:rsidRPr="00DC1709" w:rsidRDefault="00BB6E10" w:rsidP="009902D5">
            <w:pPr>
              <w:pStyle w:val="aff0"/>
              <w:spacing w:before="80"/>
              <w:rPr>
                <w:rFonts w:ascii="Garamond" w:eastAsia="MS Mincho" w:hAnsi="Garamond"/>
                <w:spacing w:val="0"/>
                <w:sz w:val="22"/>
                <w:szCs w:val="22"/>
              </w:rPr>
            </w:pPr>
            <w:r w:rsidRPr="00DC1709">
              <w:rPr>
                <w:rFonts w:ascii="Garamond" w:eastAsia="MS Mincho" w:hAnsi="Garamond"/>
                <w:spacing w:val="0"/>
                <w:sz w:val="22"/>
                <w:szCs w:val="22"/>
              </w:rPr>
              <w:t xml:space="preserve">Станционный номер </w:t>
            </w:r>
            <w:r w:rsidR="009902D5" w:rsidRPr="00DC1709">
              <w:rPr>
                <w:rFonts w:ascii="Garamond" w:eastAsia="MS Mincho" w:hAnsi="Garamond"/>
                <w:spacing w:val="0"/>
                <w:sz w:val="22"/>
                <w:szCs w:val="22"/>
              </w:rPr>
              <w:t>ЕГО</w:t>
            </w:r>
            <w:r w:rsidRPr="00DC1709">
              <w:rPr>
                <w:rFonts w:ascii="Garamond" w:eastAsia="MS Mincho" w:hAnsi="Garamond"/>
                <w:spacing w:val="0"/>
                <w:sz w:val="22"/>
                <w:szCs w:val="22"/>
              </w:rPr>
              <w:t xml:space="preserve"> </w:t>
            </w:r>
          </w:p>
        </w:tc>
        <w:tc>
          <w:tcPr>
            <w:tcW w:w="754" w:type="dxa"/>
          </w:tcPr>
          <w:p w:rsidR="00BB6E10" w:rsidRPr="00DC1709" w:rsidRDefault="00BB6E10" w:rsidP="001F5743">
            <w:pPr>
              <w:pStyle w:val="aff0"/>
              <w:spacing w:before="80"/>
              <w:rPr>
                <w:rFonts w:ascii="Garamond" w:eastAsia="MS Mincho" w:hAnsi="Garamond"/>
                <w:spacing w:val="0"/>
                <w:sz w:val="22"/>
                <w:szCs w:val="22"/>
              </w:rPr>
            </w:pPr>
          </w:p>
        </w:tc>
        <w:tc>
          <w:tcPr>
            <w:tcW w:w="747" w:type="dxa"/>
          </w:tcPr>
          <w:p w:rsidR="00BB6E10" w:rsidRPr="00DC1709" w:rsidRDefault="00BB6E10" w:rsidP="001F5743">
            <w:pPr>
              <w:spacing w:before="80"/>
              <w:rPr>
                <w:rFonts w:eastAsia="MS Mincho"/>
              </w:rPr>
            </w:pPr>
          </w:p>
        </w:tc>
      </w:tr>
      <w:tr w:rsidR="00BB6E10" w:rsidRPr="00DC1709" w:rsidTr="00A8084D">
        <w:tc>
          <w:tcPr>
            <w:tcW w:w="2943" w:type="dxa"/>
            <w:gridSpan w:val="2"/>
          </w:tcPr>
          <w:p w:rsidR="00BB6E10" w:rsidRPr="00DC1709" w:rsidRDefault="00BB6E10" w:rsidP="009902D5">
            <w:pPr>
              <w:pStyle w:val="aff0"/>
              <w:spacing w:before="80"/>
              <w:rPr>
                <w:rFonts w:ascii="Garamond" w:eastAsia="MS Mincho" w:hAnsi="Garamond"/>
                <w:spacing w:val="0"/>
                <w:sz w:val="22"/>
                <w:szCs w:val="22"/>
              </w:rPr>
            </w:pPr>
            <w:r w:rsidRPr="00DC1709">
              <w:rPr>
                <w:rFonts w:ascii="Garamond" w:eastAsia="MS Mincho" w:hAnsi="Garamond"/>
                <w:spacing w:val="0"/>
                <w:sz w:val="22"/>
                <w:szCs w:val="22"/>
              </w:rPr>
              <w:t xml:space="preserve">Тип турбины, входящей в состав </w:t>
            </w:r>
            <w:r w:rsidR="009902D5" w:rsidRPr="00DC1709">
              <w:rPr>
                <w:rFonts w:ascii="Garamond" w:eastAsia="MS Mincho" w:hAnsi="Garamond"/>
                <w:spacing w:val="0"/>
                <w:sz w:val="22"/>
                <w:szCs w:val="22"/>
              </w:rPr>
              <w:t>ЕГО</w:t>
            </w:r>
          </w:p>
        </w:tc>
        <w:tc>
          <w:tcPr>
            <w:tcW w:w="5445" w:type="dxa"/>
          </w:tcPr>
          <w:p w:rsidR="00BB6E10" w:rsidRPr="00DC1709" w:rsidRDefault="00BB6E10" w:rsidP="009902D5">
            <w:pPr>
              <w:pStyle w:val="aff0"/>
              <w:spacing w:before="80"/>
              <w:rPr>
                <w:rFonts w:ascii="Garamond" w:eastAsia="MS Mincho" w:hAnsi="Garamond"/>
                <w:spacing w:val="0"/>
                <w:sz w:val="22"/>
                <w:szCs w:val="22"/>
              </w:rPr>
            </w:pPr>
            <w:r w:rsidRPr="00DC1709">
              <w:rPr>
                <w:rFonts w:ascii="Garamond" w:eastAsia="MS Mincho" w:hAnsi="Garamond"/>
                <w:spacing w:val="0"/>
                <w:sz w:val="22"/>
                <w:szCs w:val="22"/>
              </w:rPr>
              <w:t xml:space="preserve">Указывается типоразмер турбины, входящей в состав </w:t>
            </w:r>
            <w:r w:rsidR="009902D5" w:rsidRPr="00DC1709">
              <w:rPr>
                <w:rFonts w:ascii="Garamond" w:eastAsia="MS Mincho" w:hAnsi="Garamond"/>
                <w:spacing w:val="0"/>
                <w:sz w:val="22"/>
                <w:szCs w:val="22"/>
              </w:rPr>
              <w:t>ЕГО</w:t>
            </w:r>
          </w:p>
        </w:tc>
        <w:tc>
          <w:tcPr>
            <w:tcW w:w="754" w:type="dxa"/>
          </w:tcPr>
          <w:p w:rsidR="00BB6E10" w:rsidRPr="00DC1709" w:rsidRDefault="00BB6E10" w:rsidP="001F5743">
            <w:pPr>
              <w:pStyle w:val="aff0"/>
              <w:spacing w:before="80"/>
              <w:rPr>
                <w:rFonts w:ascii="Garamond" w:eastAsia="MS Mincho" w:hAnsi="Garamond"/>
                <w:spacing w:val="0"/>
                <w:sz w:val="22"/>
                <w:szCs w:val="22"/>
              </w:rPr>
            </w:pPr>
          </w:p>
        </w:tc>
        <w:tc>
          <w:tcPr>
            <w:tcW w:w="747" w:type="dxa"/>
          </w:tcPr>
          <w:p w:rsidR="00BB6E10" w:rsidRPr="00DC1709" w:rsidRDefault="00BB6E10" w:rsidP="001F5743">
            <w:pPr>
              <w:spacing w:before="80"/>
              <w:rPr>
                <w:rFonts w:eastAsia="MS Mincho"/>
              </w:rPr>
            </w:pPr>
          </w:p>
        </w:tc>
      </w:tr>
      <w:tr w:rsidR="00BB6E10" w:rsidRPr="00DC1709" w:rsidTr="00A8084D">
        <w:tc>
          <w:tcPr>
            <w:tcW w:w="2943" w:type="dxa"/>
            <w:gridSpan w:val="2"/>
          </w:tcPr>
          <w:p w:rsidR="00BB6E10" w:rsidRPr="00DC1709" w:rsidRDefault="00BB6E10" w:rsidP="009902D5">
            <w:pPr>
              <w:pStyle w:val="aff0"/>
              <w:spacing w:before="80"/>
              <w:rPr>
                <w:rFonts w:ascii="Garamond" w:eastAsia="MS Mincho" w:hAnsi="Garamond"/>
                <w:spacing w:val="0"/>
                <w:sz w:val="22"/>
                <w:szCs w:val="22"/>
              </w:rPr>
            </w:pPr>
            <w:r w:rsidRPr="00DC1709">
              <w:rPr>
                <w:rFonts w:ascii="Garamond" w:eastAsia="MS Mincho" w:hAnsi="Garamond"/>
                <w:spacing w:val="0"/>
                <w:sz w:val="22"/>
                <w:szCs w:val="22"/>
              </w:rPr>
              <w:t xml:space="preserve">Установленная мощность </w:t>
            </w:r>
            <w:r w:rsidR="009902D5" w:rsidRPr="00DC1709">
              <w:rPr>
                <w:rFonts w:ascii="Garamond" w:eastAsia="MS Mincho" w:hAnsi="Garamond"/>
                <w:spacing w:val="0"/>
                <w:sz w:val="22"/>
                <w:szCs w:val="22"/>
              </w:rPr>
              <w:t>ЕГО</w:t>
            </w:r>
            <w:r w:rsidRPr="00DC1709">
              <w:rPr>
                <w:rFonts w:ascii="Garamond" w:eastAsia="MS Mincho" w:hAnsi="Garamond"/>
                <w:spacing w:val="0"/>
                <w:sz w:val="22"/>
                <w:szCs w:val="22"/>
              </w:rPr>
              <w:t>, МВт</w:t>
            </w:r>
          </w:p>
        </w:tc>
        <w:tc>
          <w:tcPr>
            <w:tcW w:w="5445" w:type="dxa"/>
          </w:tcPr>
          <w:p w:rsidR="00BB6E10" w:rsidRPr="00DC1709" w:rsidRDefault="00BB6E10" w:rsidP="001F5743">
            <w:pPr>
              <w:pStyle w:val="aff0"/>
              <w:spacing w:before="80"/>
              <w:rPr>
                <w:rFonts w:ascii="Garamond" w:eastAsia="MS Mincho" w:hAnsi="Garamond"/>
                <w:spacing w:val="0"/>
                <w:sz w:val="22"/>
                <w:szCs w:val="22"/>
              </w:rPr>
            </w:pPr>
            <w:r w:rsidRPr="00DC1709">
              <w:rPr>
                <w:rFonts w:ascii="Garamond" w:eastAsia="MS Mincho" w:hAnsi="Garamond"/>
                <w:spacing w:val="0"/>
                <w:sz w:val="22"/>
                <w:szCs w:val="22"/>
              </w:rPr>
              <w:t xml:space="preserve">Установленная мощность </w:t>
            </w:r>
            <w:r w:rsidR="009902D5" w:rsidRPr="00DC1709">
              <w:rPr>
                <w:rFonts w:ascii="Garamond" w:eastAsia="MS Mincho" w:hAnsi="Garamond"/>
                <w:spacing w:val="0"/>
                <w:sz w:val="22"/>
                <w:szCs w:val="22"/>
              </w:rPr>
              <w:t>ЕГО</w:t>
            </w:r>
          </w:p>
          <w:p w:rsidR="00BB6E10" w:rsidRPr="00DC1709" w:rsidRDefault="00BB6E10" w:rsidP="001F5743">
            <w:pPr>
              <w:pStyle w:val="aff0"/>
              <w:spacing w:before="80"/>
              <w:rPr>
                <w:rFonts w:ascii="Garamond" w:eastAsia="MS Mincho" w:hAnsi="Garamond"/>
                <w:spacing w:val="0"/>
                <w:sz w:val="22"/>
                <w:szCs w:val="22"/>
              </w:rPr>
            </w:pPr>
          </w:p>
        </w:tc>
        <w:tc>
          <w:tcPr>
            <w:tcW w:w="754" w:type="dxa"/>
          </w:tcPr>
          <w:p w:rsidR="00BB6E10" w:rsidRPr="00DC1709" w:rsidRDefault="00BB6E10" w:rsidP="001F5743">
            <w:pPr>
              <w:pStyle w:val="aff0"/>
              <w:spacing w:before="80"/>
              <w:rPr>
                <w:rFonts w:ascii="Garamond" w:eastAsia="MS Mincho" w:hAnsi="Garamond"/>
                <w:spacing w:val="0"/>
                <w:sz w:val="22"/>
                <w:szCs w:val="22"/>
              </w:rPr>
            </w:pPr>
          </w:p>
        </w:tc>
        <w:tc>
          <w:tcPr>
            <w:tcW w:w="747" w:type="dxa"/>
          </w:tcPr>
          <w:p w:rsidR="00BB6E10" w:rsidRPr="00DC1709" w:rsidRDefault="00BB6E10" w:rsidP="001F5743">
            <w:pPr>
              <w:spacing w:before="80"/>
              <w:rPr>
                <w:rFonts w:eastAsia="MS Mincho"/>
              </w:rPr>
            </w:pPr>
          </w:p>
        </w:tc>
      </w:tr>
      <w:tr w:rsidR="00BB6E10" w:rsidRPr="00DC1709" w:rsidTr="00A8084D">
        <w:tc>
          <w:tcPr>
            <w:tcW w:w="2943" w:type="dxa"/>
            <w:gridSpan w:val="2"/>
          </w:tcPr>
          <w:p w:rsidR="00BB6E10" w:rsidRPr="00DC1709" w:rsidRDefault="00BB6E10" w:rsidP="009902D5">
            <w:pPr>
              <w:pStyle w:val="aff0"/>
              <w:spacing w:before="80"/>
              <w:rPr>
                <w:rFonts w:ascii="Garamond" w:eastAsia="MS Mincho" w:hAnsi="Garamond"/>
                <w:spacing w:val="0"/>
                <w:sz w:val="22"/>
                <w:szCs w:val="22"/>
              </w:rPr>
            </w:pPr>
            <w:r w:rsidRPr="00DC1709">
              <w:rPr>
                <w:rFonts w:ascii="Garamond" w:eastAsia="MS Mincho" w:hAnsi="Garamond"/>
                <w:spacing w:val="0"/>
                <w:sz w:val="22"/>
                <w:szCs w:val="22"/>
              </w:rPr>
              <w:t xml:space="preserve">Диапазон регулирования </w:t>
            </w:r>
            <w:r w:rsidR="009902D5" w:rsidRPr="00DC1709">
              <w:rPr>
                <w:rFonts w:ascii="Garamond" w:eastAsia="MS Mincho" w:hAnsi="Garamond"/>
                <w:spacing w:val="0"/>
                <w:sz w:val="22"/>
                <w:szCs w:val="22"/>
              </w:rPr>
              <w:t>ЕГО</w:t>
            </w:r>
            <w:r w:rsidRPr="00DC1709">
              <w:rPr>
                <w:rFonts w:ascii="Garamond" w:eastAsia="MS Mincho" w:hAnsi="Garamond"/>
                <w:spacing w:val="0"/>
                <w:sz w:val="22"/>
                <w:szCs w:val="22"/>
              </w:rPr>
              <w:t>, % от установленной мощности</w:t>
            </w:r>
          </w:p>
        </w:tc>
        <w:tc>
          <w:tcPr>
            <w:tcW w:w="5445" w:type="dxa"/>
          </w:tcPr>
          <w:p w:rsidR="00BB6E10" w:rsidRPr="00DC1709" w:rsidRDefault="00BB6E10" w:rsidP="009902D5">
            <w:pPr>
              <w:pStyle w:val="aff0"/>
              <w:spacing w:before="80"/>
              <w:rPr>
                <w:rFonts w:ascii="Garamond" w:eastAsia="MS Mincho" w:hAnsi="Garamond"/>
                <w:spacing w:val="0"/>
                <w:sz w:val="22"/>
                <w:szCs w:val="22"/>
              </w:rPr>
            </w:pPr>
            <w:r w:rsidRPr="00DC1709">
              <w:rPr>
                <w:rFonts w:ascii="Garamond" w:eastAsia="MS Mincho" w:hAnsi="Garamond"/>
                <w:spacing w:val="0"/>
                <w:sz w:val="22"/>
                <w:szCs w:val="22"/>
              </w:rPr>
              <w:t xml:space="preserve">Указывается величина диапазона регулирования активной мощности </w:t>
            </w:r>
            <w:r w:rsidR="009902D5" w:rsidRPr="00DC1709">
              <w:rPr>
                <w:rFonts w:ascii="Garamond" w:eastAsia="MS Mincho" w:hAnsi="Garamond"/>
                <w:spacing w:val="0"/>
                <w:sz w:val="22"/>
                <w:szCs w:val="22"/>
              </w:rPr>
              <w:t>ЕГО</w:t>
            </w:r>
            <w:r w:rsidRPr="00DC1709">
              <w:rPr>
                <w:rFonts w:ascii="Garamond" w:eastAsia="MS Mincho" w:hAnsi="Garamond"/>
                <w:spacing w:val="0"/>
                <w:sz w:val="22"/>
                <w:szCs w:val="22"/>
              </w:rPr>
              <w:t xml:space="preserve"> в процентах от установленной мощности</w:t>
            </w:r>
          </w:p>
        </w:tc>
        <w:tc>
          <w:tcPr>
            <w:tcW w:w="754" w:type="dxa"/>
          </w:tcPr>
          <w:p w:rsidR="00BB6E10" w:rsidRPr="00DC1709" w:rsidRDefault="00BB6E10" w:rsidP="001F5743">
            <w:pPr>
              <w:pStyle w:val="aff0"/>
              <w:spacing w:before="80"/>
              <w:rPr>
                <w:rFonts w:ascii="Garamond" w:eastAsia="MS Mincho" w:hAnsi="Garamond"/>
                <w:spacing w:val="0"/>
                <w:sz w:val="22"/>
                <w:szCs w:val="22"/>
              </w:rPr>
            </w:pPr>
          </w:p>
        </w:tc>
        <w:tc>
          <w:tcPr>
            <w:tcW w:w="747" w:type="dxa"/>
          </w:tcPr>
          <w:p w:rsidR="00BB6E10" w:rsidRPr="00DC1709" w:rsidRDefault="00BB6E10" w:rsidP="001F5743">
            <w:pPr>
              <w:spacing w:before="80"/>
              <w:rPr>
                <w:rFonts w:eastAsia="MS Mincho"/>
              </w:rPr>
            </w:pPr>
          </w:p>
        </w:tc>
      </w:tr>
      <w:tr w:rsidR="00BB6E10" w:rsidRPr="00DC1709" w:rsidTr="00A8084D">
        <w:tc>
          <w:tcPr>
            <w:tcW w:w="2943" w:type="dxa"/>
            <w:gridSpan w:val="2"/>
          </w:tcPr>
          <w:p w:rsidR="00BB6E10" w:rsidRPr="00DC1709" w:rsidRDefault="00BB6E10" w:rsidP="001F5743">
            <w:pPr>
              <w:pStyle w:val="aff0"/>
              <w:spacing w:before="80"/>
              <w:rPr>
                <w:rFonts w:ascii="Garamond" w:eastAsia="MS Mincho" w:hAnsi="Garamond"/>
                <w:spacing w:val="0"/>
                <w:sz w:val="22"/>
                <w:szCs w:val="22"/>
              </w:rPr>
            </w:pPr>
            <w:r w:rsidRPr="00DC1709">
              <w:rPr>
                <w:rFonts w:ascii="Garamond" w:eastAsia="MS Mincho" w:hAnsi="Garamond"/>
                <w:spacing w:val="0"/>
                <w:sz w:val="22"/>
                <w:szCs w:val="22"/>
              </w:rPr>
              <w:t>Количество часов работы в номинальном режиме, час</w:t>
            </w:r>
          </w:p>
        </w:tc>
        <w:tc>
          <w:tcPr>
            <w:tcW w:w="5445" w:type="dxa"/>
          </w:tcPr>
          <w:p w:rsidR="00BB6E10" w:rsidRPr="00DC1709" w:rsidRDefault="00BB6E10" w:rsidP="009902D5">
            <w:pPr>
              <w:pStyle w:val="aff0"/>
              <w:spacing w:before="80"/>
              <w:rPr>
                <w:rFonts w:ascii="Garamond" w:eastAsia="MS Mincho" w:hAnsi="Garamond"/>
                <w:spacing w:val="0"/>
                <w:sz w:val="22"/>
                <w:szCs w:val="22"/>
              </w:rPr>
            </w:pPr>
            <w:r w:rsidRPr="00DC1709">
              <w:rPr>
                <w:rFonts w:ascii="Garamond" w:eastAsia="MS Mincho" w:hAnsi="Garamond"/>
                <w:spacing w:val="0"/>
                <w:sz w:val="22"/>
                <w:szCs w:val="22"/>
              </w:rPr>
              <w:t xml:space="preserve">Указывается допустимое количество часов работы </w:t>
            </w:r>
            <w:r w:rsidR="009902D5" w:rsidRPr="00DC1709">
              <w:rPr>
                <w:rFonts w:ascii="Garamond" w:eastAsia="MS Mincho" w:hAnsi="Garamond"/>
                <w:spacing w:val="0"/>
                <w:sz w:val="22"/>
                <w:szCs w:val="22"/>
              </w:rPr>
              <w:t>ЕГО</w:t>
            </w:r>
            <w:r w:rsidRPr="00DC1709">
              <w:rPr>
                <w:rFonts w:ascii="Garamond" w:eastAsia="MS Mincho" w:hAnsi="Garamond"/>
                <w:spacing w:val="0"/>
                <w:sz w:val="22"/>
                <w:szCs w:val="22"/>
              </w:rPr>
              <w:t xml:space="preserve"> в номинальном режиме в течение года</w:t>
            </w:r>
          </w:p>
        </w:tc>
        <w:tc>
          <w:tcPr>
            <w:tcW w:w="754" w:type="dxa"/>
          </w:tcPr>
          <w:p w:rsidR="00BB6E10" w:rsidRPr="00DC1709" w:rsidRDefault="00BB6E10" w:rsidP="001F5743">
            <w:pPr>
              <w:pStyle w:val="aff0"/>
              <w:spacing w:before="80"/>
              <w:rPr>
                <w:rFonts w:ascii="Garamond" w:eastAsia="MS Mincho" w:hAnsi="Garamond"/>
                <w:spacing w:val="0"/>
                <w:sz w:val="22"/>
                <w:szCs w:val="22"/>
              </w:rPr>
            </w:pPr>
          </w:p>
        </w:tc>
        <w:tc>
          <w:tcPr>
            <w:tcW w:w="747" w:type="dxa"/>
          </w:tcPr>
          <w:p w:rsidR="00BB6E10" w:rsidRPr="00DC1709" w:rsidRDefault="00BB6E10" w:rsidP="001F5743">
            <w:pPr>
              <w:spacing w:before="80"/>
              <w:rPr>
                <w:rFonts w:eastAsia="MS Mincho"/>
              </w:rPr>
            </w:pPr>
          </w:p>
        </w:tc>
      </w:tr>
      <w:tr w:rsidR="00BB6E10" w:rsidRPr="00DC1709" w:rsidTr="00A8084D">
        <w:tc>
          <w:tcPr>
            <w:tcW w:w="2943" w:type="dxa"/>
            <w:gridSpan w:val="2"/>
          </w:tcPr>
          <w:p w:rsidR="00BB6E10" w:rsidRPr="00DC1709" w:rsidRDefault="00BB6E10" w:rsidP="009902D5">
            <w:pPr>
              <w:pStyle w:val="aff0"/>
              <w:spacing w:before="80"/>
              <w:rPr>
                <w:rFonts w:ascii="Garamond" w:eastAsia="MS Mincho" w:hAnsi="Garamond"/>
                <w:spacing w:val="0"/>
                <w:sz w:val="22"/>
                <w:szCs w:val="22"/>
              </w:rPr>
            </w:pPr>
            <w:r w:rsidRPr="00DC1709">
              <w:rPr>
                <w:rFonts w:ascii="Garamond" w:eastAsia="MS Mincho" w:hAnsi="Garamond"/>
                <w:spacing w:val="0"/>
                <w:sz w:val="22"/>
                <w:szCs w:val="22"/>
              </w:rPr>
              <w:t xml:space="preserve">Продолжительность работы </w:t>
            </w:r>
            <w:r w:rsidR="009902D5" w:rsidRPr="00DC1709">
              <w:rPr>
                <w:rFonts w:ascii="Garamond" w:eastAsia="MS Mincho" w:hAnsi="Garamond"/>
                <w:spacing w:val="0"/>
                <w:sz w:val="22"/>
                <w:szCs w:val="22"/>
              </w:rPr>
              <w:t>ЕГО</w:t>
            </w:r>
            <w:r w:rsidRPr="00DC1709">
              <w:rPr>
                <w:rFonts w:ascii="Garamond" w:eastAsia="MS Mincho" w:hAnsi="Garamond"/>
                <w:spacing w:val="0"/>
                <w:sz w:val="22"/>
                <w:szCs w:val="22"/>
              </w:rPr>
              <w:t xml:space="preserve"> при снижении частоты электрического тока, сек</w:t>
            </w:r>
          </w:p>
        </w:tc>
        <w:tc>
          <w:tcPr>
            <w:tcW w:w="5445" w:type="dxa"/>
          </w:tcPr>
          <w:p w:rsidR="00BB6E10" w:rsidRPr="00DC1709" w:rsidRDefault="00BB6E10" w:rsidP="009902D5">
            <w:pPr>
              <w:pStyle w:val="aff0"/>
              <w:spacing w:before="80"/>
              <w:rPr>
                <w:rFonts w:ascii="Garamond" w:eastAsia="MS Mincho" w:hAnsi="Garamond"/>
                <w:spacing w:val="0"/>
                <w:sz w:val="22"/>
                <w:szCs w:val="22"/>
              </w:rPr>
            </w:pPr>
            <w:r w:rsidRPr="00DC1709">
              <w:rPr>
                <w:rFonts w:ascii="Garamond" w:eastAsia="MS Mincho" w:hAnsi="Garamond"/>
                <w:spacing w:val="0"/>
                <w:sz w:val="22"/>
                <w:szCs w:val="22"/>
              </w:rPr>
              <w:t xml:space="preserve">Указывается продолжительность устойчивой работы </w:t>
            </w:r>
            <w:r w:rsidR="009902D5" w:rsidRPr="00DC1709">
              <w:rPr>
                <w:rFonts w:ascii="Garamond" w:eastAsia="MS Mincho" w:hAnsi="Garamond"/>
                <w:spacing w:val="0"/>
                <w:sz w:val="22"/>
                <w:szCs w:val="22"/>
              </w:rPr>
              <w:t>ЕГО</w:t>
            </w:r>
            <w:r w:rsidRPr="00DC1709">
              <w:rPr>
                <w:rFonts w:ascii="Garamond" w:eastAsia="MS Mincho" w:hAnsi="Garamond"/>
                <w:spacing w:val="0"/>
                <w:sz w:val="22"/>
                <w:szCs w:val="22"/>
              </w:rPr>
              <w:t xml:space="preserve"> (в секундах) для каждого диапазона снижения частоты электрического тока, указанного Системным оператором в информации, опубликованной в соответствии с </w:t>
            </w:r>
            <w:r w:rsidRPr="00DC1709">
              <w:rPr>
                <w:rFonts w:ascii="Garamond" w:eastAsia="MS Mincho" w:hAnsi="Garamond"/>
                <w:i/>
                <w:spacing w:val="0"/>
                <w:sz w:val="22"/>
                <w:szCs w:val="22"/>
              </w:rPr>
              <w:t>Регламентом проведения конкурентных отборов мощности новых генерирующих объектов</w:t>
            </w:r>
            <w:r w:rsidRPr="00DC1709">
              <w:rPr>
                <w:rFonts w:ascii="Garamond" w:eastAsia="MS Mincho" w:hAnsi="Garamond"/>
                <w:spacing w:val="0"/>
                <w:sz w:val="22"/>
                <w:szCs w:val="22"/>
              </w:rPr>
              <w:t xml:space="preserve"> (Приложение № 19.8 к </w:t>
            </w:r>
            <w:r w:rsidRPr="00DC1709">
              <w:rPr>
                <w:rFonts w:ascii="Garamond" w:eastAsia="MS Mincho" w:hAnsi="Garamond"/>
                <w:i/>
                <w:spacing w:val="0"/>
                <w:sz w:val="22"/>
                <w:szCs w:val="22"/>
              </w:rPr>
              <w:t>Договору о присоединении к торговой системе оптового рынка</w:t>
            </w:r>
            <w:r w:rsidRPr="00DC1709">
              <w:rPr>
                <w:rFonts w:ascii="Garamond" w:eastAsia="MS Mincho" w:hAnsi="Garamond"/>
                <w:spacing w:val="0"/>
                <w:sz w:val="22"/>
                <w:szCs w:val="22"/>
              </w:rPr>
              <w:t>).</w:t>
            </w:r>
          </w:p>
        </w:tc>
        <w:tc>
          <w:tcPr>
            <w:tcW w:w="754" w:type="dxa"/>
          </w:tcPr>
          <w:p w:rsidR="00BB6E10" w:rsidRPr="00DC1709" w:rsidRDefault="00BB6E10" w:rsidP="001F5743">
            <w:pPr>
              <w:pStyle w:val="aff0"/>
              <w:spacing w:before="80"/>
              <w:rPr>
                <w:rFonts w:ascii="Garamond" w:eastAsia="MS Mincho" w:hAnsi="Garamond"/>
                <w:spacing w:val="0"/>
                <w:sz w:val="22"/>
                <w:szCs w:val="22"/>
              </w:rPr>
            </w:pPr>
          </w:p>
        </w:tc>
        <w:tc>
          <w:tcPr>
            <w:tcW w:w="747" w:type="dxa"/>
          </w:tcPr>
          <w:p w:rsidR="00BB6E10" w:rsidRPr="00DC1709" w:rsidRDefault="00BB6E10" w:rsidP="001F5743">
            <w:pPr>
              <w:spacing w:before="80"/>
              <w:rPr>
                <w:rFonts w:eastAsia="MS Mincho"/>
              </w:rPr>
            </w:pPr>
          </w:p>
        </w:tc>
      </w:tr>
      <w:tr w:rsidR="00BB6E10" w:rsidRPr="00DC1709" w:rsidTr="00A8084D">
        <w:tc>
          <w:tcPr>
            <w:tcW w:w="2943" w:type="dxa"/>
            <w:gridSpan w:val="2"/>
          </w:tcPr>
          <w:p w:rsidR="00BB6E10" w:rsidRPr="00DC1709" w:rsidRDefault="00BB6E10" w:rsidP="001F5743">
            <w:pPr>
              <w:pStyle w:val="aff0"/>
              <w:spacing w:before="80"/>
              <w:rPr>
                <w:rFonts w:ascii="Garamond" w:eastAsia="MS Mincho" w:hAnsi="Garamond"/>
                <w:spacing w:val="0"/>
                <w:sz w:val="22"/>
                <w:szCs w:val="22"/>
              </w:rPr>
            </w:pPr>
            <w:r w:rsidRPr="00DC1709">
              <w:rPr>
                <w:rFonts w:ascii="Garamond" w:eastAsia="MS Mincho" w:hAnsi="Garamond"/>
                <w:spacing w:val="0"/>
                <w:sz w:val="22"/>
                <w:szCs w:val="22"/>
              </w:rPr>
              <w:t>Возможность независимого включения/отключения ЕГО</w:t>
            </w:r>
          </w:p>
        </w:tc>
        <w:tc>
          <w:tcPr>
            <w:tcW w:w="5445" w:type="dxa"/>
          </w:tcPr>
          <w:p w:rsidR="00BB6E10" w:rsidRPr="00DC1709" w:rsidRDefault="00BB6E10" w:rsidP="00EF5FB1">
            <w:pPr>
              <w:pStyle w:val="aff0"/>
              <w:spacing w:before="80"/>
              <w:rPr>
                <w:rFonts w:ascii="Garamond" w:eastAsia="MS Mincho" w:hAnsi="Garamond"/>
                <w:spacing w:val="0"/>
                <w:sz w:val="22"/>
                <w:szCs w:val="22"/>
              </w:rPr>
            </w:pPr>
            <w:r w:rsidRPr="00DC1709">
              <w:rPr>
                <w:rFonts w:ascii="Garamond" w:eastAsia="MS Mincho" w:hAnsi="Garamond"/>
                <w:spacing w:val="0"/>
                <w:sz w:val="22"/>
                <w:szCs w:val="22"/>
              </w:rPr>
              <w:t>Указывается:</w:t>
            </w:r>
          </w:p>
          <w:p w:rsidR="00BB6E10" w:rsidRPr="00DC1709" w:rsidRDefault="00DC1709" w:rsidP="00EF5FB1">
            <w:pPr>
              <w:pStyle w:val="aff0"/>
              <w:spacing w:before="80"/>
              <w:rPr>
                <w:rFonts w:ascii="Garamond" w:eastAsia="MS Mincho" w:hAnsi="Garamond"/>
                <w:spacing w:val="0"/>
                <w:sz w:val="22"/>
                <w:szCs w:val="22"/>
              </w:rPr>
            </w:pPr>
            <w:r>
              <w:rPr>
                <w:rFonts w:ascii="Garamond" w:eastAsia="MS Mincho" w:hAnsi="Garamond"/>
                <w:spacing w:val="0"/>
                <w:sz w:val="22"/>
                <w:szCs w:val="22"/>
              </w:rPr>
              <w:t>-</w:t>
            </w:r>
            <w:r w:rsidR="00BB6E10" w:rsidRPr="00DC1709">
              <w:rPr>
                <w:rFonts w:ascii="Garamond" w:eastAsia="MS Mincho" w:hAnsi="Garamond"/>
                <w:spacing w:val="0"/>
                <w:sz w:val="22"/>
                <w:szCs w:val="22"/>
              </w:rPr>
              <w:t xml:space="preserve"> «да» в случае наличия возможности независимого включения/отключения ЕГО;</w:t>
            </w:r>
          </w:p>
          <w:p w:rsidR="00BB6E10" w:rsidRPr="00DC1709" w:rsidRDefault="00BB6E10" w:rsidP="00A95BE9">
            <w:pPr>
              <w:pStyle w:val="aff0"/>
              <w:spacing w:before="80"/>
              <w:rPr>
                <w:rFonts w:ascii="Garamond" w:eastAsia="MS Mincho" w:hAnsi="Garamond"/>
                <w:spacing w:val="0"/>
                <w:sz w:val="22"/>
                <w:szCs w:val="22"/>
              </w:rPr>
            </w:pPr>
            <w:r w:rsidRPr="00DC1709">
              <w:rPr>
                <w:rFonts w:ascii="Garamond" w:eastAsia="MS Mincho" w:hAnsi="Garamond"/>
                <w:spacing w:val="0"/>
                <w:sz w:val="22"/>
                <w:szCs w:val="22"/>
              </w:rPr>
              <w:t xml:space="preserve">- станционный номер ЕГО, входящей (-их) в группу </w:t>
            </w:r>
            <w:r w:rsidRPr="00DC1709">
              <w:rPr>
                <w:rFonts w:ascii="Garamond" w:eastAsia="MS Mincho" w:hAnsi="Garamond"/>
                <w:spacing w:val="0"/>
                <w:sz w:val="22"/>
                <w:szCs w:val="22"/>
              </w:rPr>
              <w:lastRenderedPageBreak/>
              <w:t>ЕГО, совместная работа которой (-ых) необходима для работы данной ЕГО</w:t>
            </w:r>
            <w:r w:rsidR="00107540" w:rsidRPr="00DC1709">
              <w:rPr>
                <w:rFonts w:ascii="Garamond" w:eastAsia="MS Mincho" w:hAnsi="Garamond"/>
                <w:spacing w:val="0"/>
                <w:sz w:val="22"/>
                <w:szCs w:val="22"/>
              </w:rPr>
              <w:t>.</w:t>
            </w:r>
          </w:p>
        </w:tc>
        <w:tc>
          <w:tcPr>
            <w:tcW w:w="754" w:type="dxa"/>
          </w:tcPr>
          <w:p w:rsidR="00BB6E10" w:rsidRPr="00DC1709" w:rsidRDefault="00BB6E10" w:rsidP="001F5743">
            <w:pPr>
              <w:pStyle w:val="aff0"/>
              <w:spacing w:before="80"/>
              <w:rPr>
                <w:rFonts w:ascii="Garamond" w:eastAsia="MS Mincho" w:hAnsi="Garamond"/>
                <w:spacing w:val="0"/>
                <w:sz w:val="22"/>
                <w:szCs w:val="22"/>
              </w:rPr>
            </w:pPr>
          </w:p>
        </w:tc>
        <w:tc>
          <w:tcPr>
            <w:tcW w:w="747" w:type="dxa"/>
          </w:tcPr>
          <w:p w:rsidR="00BB6E10" w:rsidRPr="00DC1709" w:rsidRDefault="00BB6E10" w:rsidP="001F5743">
            <w:pPr>
              <w:spacing w:before="80"/>
              <w:rPr>
                <w:rFonts w:eastAsia="MS Mincho"/>
              </w:rPr>
            </w:pPr>
          </w:p>
        </w:tc>
      </w:tr>
    </w:tbl>
    <w:p w:rsidR="00BB6E10" w:rsidRPr="00EF7D7A" w:rsidRDefault="00BB6E10" w:rsidP="00CF5FC6">
      <w:pPr>
        <w:jc w:val="center"/>
        <w:rPr>
          <w:sz w:val="24"/>
          <w:szCs w:val="24"/>
        </w:rPr>
        <w:sectPr w:rsidR="00BB6E10" w:rsidRPr="00EF7D7A" w:rsidSect="00C52131">
          <w:headerReference w:type="default" r:id="rId50"/>
          <w:footerReference w:type="even" r:id="rId51"/>
          <w:footerReference w:type="default" r:id="rId52"/>
          <w:headerReference w:type="first" r:id="rId53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BB6E10" w:rsidRPr="00A8084D" w:rsidRDefault="00BB6E10" w:rsidP="00A20819">
      <w:pPr>
        <w:jc w:val="right"/>
      </w:pPr>
      <w:r w:rsidRPr="00A8084D">
        <w:rPr>
          <w:i/>
        </w:rPr>
        <w:lastRenderedPageBreak/>
        <w:t>Приложение 3</w:t>
      </w:r>
    </w:p>
    <w:p w:rsidR="00BB6E10" w:rsidRPr="00A8084D" w:rsidRDefault="00BB6E10" w:rsidP="00A20819">
      <w:pPr>
        <w:spacing w:before="0"/>
        <w:jc w:val="right"/>
        <w:rPr>
          <w:i/>
        </w:rPr>
      </w:pPr>
      <w:r w:rsidRPr="00A8084D">
        <w:rPr>
          <w:i/>
        </w:rPr>
        <w:t>к Регламенту проведения конкурентных</w:t>
      </w:r>
    </w:p>
    <w:p w:rsidR="00BB6E10" w:rsidRPr="00A8084D" w:rsidRDefault="00BB6E10" w:rsidP="00A20819">
      <w:pPr>
        <w:tabs>
          <w:tab w:val="left" w:pos="1843"/>
          <w:tab w:val="decimal" w:pos="3456"/>
        </w:tabs>
        <w:spacing w:before="0"/>
        <w:jc w:val="right"/>
        <w:rPr>
          <w:i/>
        </w:rPr>
      </w:pPr>
      <w:r w:rsidRPr="00A8084D">
        <w:rPr>
          <w:i/>
        </w:rPr>
        <w:t>отборов мощности новых генерирующих объектов</w:t>
      </w:r>
    </w:p>
    <w:p w:rsidR="00BB6E10" w:rsidRPr="00BF0FFB" w:rsidRDefault="00BB6E10" w:rsidP="00A20819">
      <w:pPr>
        <w:tabs>
          <w:tab w:val="left" w:pos="1843"/>
          <w:tab w:val="decimal" w:pos="3456"/>
        </w:tabs>
        <w:spacing w:before="0"/>
        <w:jc w:val="right"/>
      </w:pPr>
    </w:p>
    <w:p w:rsidR="00BB6E10" w:rsidRPr="00BF0FFB" w:rsidRDefault="00BB6E10" w:rsidP="00A20819">
      <w:pPr>
        <w:tabs>
          <w:tab w:val="left" w:pos="1843"/>
          <w:tab w:val="decimal" w:pos="3456"/>
        </w:tabs>
        <w:spacing w:before="0"/>
        <w:jc w:val="center"/>
        <w:rPr>
          <w:b/>
        </w:rPr>
      </w:pPr>
      <w:r w:rsidRPr="00BF0FFB">
        <w:rPr>
          <w:b/>
        </w:rPr>
        <w:t>Информация об объеме и цене мощности, включенных в Реестр итогов конкурентного отбора мощности новых генерирующих объектов</w:t>
      </w:r>
    </w:p>
    <w:p w:rsidR="00BB6E10" w:rsidRPr="00EF7D7A" w:rsidRDefault="00BB6E10" w:rsidP="00A20819">
      <w:pPr>
        <w:spacing w:before="0"/>
        <w:jc w:val="right"/>
        <w:rPr>
          <w:sz w:val="24"/>
          <w:szCs w:val="24"/>
        </w:rPr>
      </w:pPr>
    </w:p>
    <w:p w:rsidR="00BB6E10" w:rsidRPr="00A8084D" w:rsidRDefault="00BB6E10" w:rsidP="00A20819">
      <w:pPr>
        <w:spacing w:before="0"/>
        <w:jc w:val="right"/>
        <w:rPr>
          <w:i/>
        </w:rPr>
      </w:pPr>
      <w:r w:rsidRPr="00A8084D">
        <w:rPr>
          <w:i/>
        </w:rPr>
        <w:t>Форма 1</w:t>
      </w:r>
    </w:p>
    <w:p w:rsidR="00BB6E10" w:rsidRPr="00A8084D" w:rsidRDefault="00BB6E10" w:rsidP="00A20819">
      <w:pPr>
        <w:spacing w:before="0"/>
        <w:jc w:val="right"/>
        <w:rPr>
          <w:i/>
        </w:rPr>
      </w:pPr>
      <w:r w:rsidRPr="00A8084D">
        <w:rPr>
          <w:i/>
        </w:rPr>
        <w:t>к Информации об объеме и цене мощности, включенных</w:t>
      </w:r>
    </w:p>
    <w:p w:rsidR="00BB6E10" w:rsidRPr="00A8084D" w:rsidRDefault="00BB6E10" w:rsidP="00A20819">
      <w:pPr>
        <w:spacing w:before="0"/>
        <w:jc w:val="right"/>
        <w:rPr>
          <w:i/>
        </w:rPr>
      </w:pPr>
      <w:r w:rsidRPr="00A8084D">
        <w:rPr>
          <w:i/>
        </w:rPr>
        <w:t>в Реестр итогов конкурентного отбора мощности новых генерирующих объектов</w:t>
      </w:r>
    </w:p>
    <w:p w:rsidR="00BB6E10" w:rsidRPr="00A8084D" w:rsidRDefault="00BB6E10" w:rsidP="00A20819">
      <w:pPr>
        <w:spacing w:before="0"/>
        <w:jc w:val="center"/>
        <w:rPr>
          <w:b/>
        </w:rPr>
      </w:pPr>
    </w:p>
    <w:p w:rsidR="00BB6E10" w:rsidRPr="00A8084D" w:rsidRDefault="00BB6E10" w:rsidP="00A20819">
      <w:pPr>
        <w:spacing w:before="0"/>
        <w:rPr>
          <w:b/>
        </w:rPr>
      </w:pPr>
      <w:r w:rsidRPr="00A8084D">
        <w:rPr>
          <w:b/>
        </w:rPr>
        <w:t>Выписка из Реестра итогов конкурентного отбора мощно</w:t>
      </w:r>
      <w:r w:rsidR="00F5782F" w:rsidRPr="00A8084D">
        <w:rPr>
          <w:b/>
        </w:rPr>
        <w:t>сти новых генерирующих объектов</w:t>
      </w:r>
    </w:p>
    <w:p w:rsidR="00BB6E10" w:rsidRPr="00A8084D" w:rsidRDefault="00BB6E10" w:rsidP="00A20819">
      <w:pPr>
        <w:spacing w:before="0"/>
        <w:rPr>
          <w:b/>
        </w:rPr>
      </w:pPr>
      <w:r w:rsidRPr="00A8084D">
        <w:t xml:space="preserve">Период поставки мощности: с 01.01.2019 </w:t>
      </w:r>
      <w:r w:rsidRPr="00A8084D">
        <w:rPr>
          <w:b/>
        </w:rPr>
        <w:t>Поставщик_____________________________________________________________________</w:t>
      </w:r>
    </w:p>
    <w:p w:rsidR="00BB6E10" w:rsidRPr="00EF7D7A" w:rsidRDefault="00BB6E10" w:rsidP="00A20819">
      <w:pPr>
        <w:spacing w:before="0" w:line="216" w:lineRule="auto"/>
        <w:jc w:val="right"/>
        <w:rPr>
          <w:sz w:val="24"/>
          <w:szCs w:val="24"/>
        </w:rPr>
      </w:pPr>
    </w:p>
    <w:p w:rsidR="00BB6E10" w:rsidRPr="00EF7D7A" w:rsidRDefault="00BB6E10" w:rsidP="00A20819">
      <w:pPr>
        <w:spacing w:before="0" w:line="216" w:lineRule="auto"/>
        <w:jc w:val="right"/>
        <w:rPr>
          <w:sz w:val="24"/>
          <w:szCs w:val="24"/>
        </w:rPr>
      </w:pPr>
    </w:p>
    <w:tbl>
      <w:tblPr>
        <w:tblW w:w="9644" w:type="dxa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14"/>
        <w:gridCol w:w="992"/>
        <w:gridCol w:w="1276"/>
        <w:gridCol w:w="1418"/>
        <w:gridCol w:w="1275"/>
        <w:gridCol w:w="1417"/>
        <w:gridCol w:w="1417"/>
        <w:gridCol w:w="1135"/>
      </w:tblGrid>
      <w:tr w:rsidR="00BB6E10" w:rsidRPr="00EF7D7A" w:rsidTr="00676A68">
        <w:trPr>
          <w:trHeight w:val="116"/>
        </w:trPr>
        <w:tc>
          <w:tcPr>
            <w:tcW w:w="714" w:type="dxa"/>
            <w:vMerge w:val="restart"/>
          </w:tcPr>
          <w:p w:rsidR="00BB6E10" w:rsidRPr="00A8084D" w:rsidRDefault="00BB6E10" w:rsidP="00A20819">
            <w:pPr>
              <w:spacing w:before="0"/>
              <w:jc w:val="center"/>
              <w:rPr>
                <w:rFonts w:cs="Arial"/>
                <w:bCs/>
                <w:lang w:eastAsia="ru-RU"/>
              </w:rPr>
            </w:pPr>
            <w:r w:rsidRPr="00A8084D">
              <w:rPr>
                <w:rFonts w:cs="Arial"/>
                <w:bCs/>
                <w:lang w:eastAsia="ru-RU"/>
              </w:rPr>
              <w:t>Номер</w:t>
            </w:r>
            <w:r w:rsidRPr="00A8084D">
              <w:rPr>
                <w:rFonts w:cs="Arial"/>
                <w:bCs/>
                <w:lang w:eastAsia="ru-RU"/>
              </w:rPr>
              <w:br/>
              <w:t>ТНГ</w:t>
            </w:r>
          </w:p>
        </w:tc>
        <w:tc>
          <w:tcPr>
            <w:tcW w:w="992" w:type="dxa"/>
            <w:vMerge w:val="restart"/>
          </w:tcPr>
          <w:p w:rsidR="00BB6E10" w:rsidRPr="00A8084D" w:rsidRDefault="00BB6E10" w:rsidP="007D5E0F">
            <w:pPr>
              <w:spacing w:before="0"/>
              <w:jc w:val="center"/>
              <w:rPr>
                <w:rFonts w:cs="Arial"/>
                <w:bCs/>
                <w:lang w:eastAsia="ru-RU"/>
              </w:rPr>
            </w:pPr>
            <w:r w:rsidRPr="00A8084D">
              <w:rPr>
                <w:rFonts w:cs="Arial"/>
                <w:bCs/>
                <w:lang w:eastAsia="ru-RU"/>
              </w:rPr>
              <w:t>Код условной ГТП</w:t>
            </w:r>
          </w:p>
        </w:tc>
        <w:tc>
          <w:tcPr>
            <w:tcW w:w="1276" w:type="dxa"/>
            <w:vMerge w:val="restart"/>
          </w:tcPr>
          <w:p w:rsidR="00BB6E10" w:rsidRPr="00A8084D" w:rsidRDefault="00BB6E10" w:rsidP="00EE78D3">
            <w:pPr>
              <w:spacing w:before="0"/>
              <w:jc w:val="center"/>
              <w:rPr>
                <w:rFonts w:cs="Arial"/>
                <w:bCs/>
                <w:lang w:eastAsia="ru-RU"/>
              </w:rPr>
            </w:pPr>
            <w:r w:rsidRPr="00A8084D">
              <w:rPr>
                <w:rFonts w:cs="Arial"/>
                <w:bCs/>
                <w:lang w:eastAsia="ru-RU"/>
              </w:rPr>
              <w:t>Наименование генерирующего объекта -</w:t>
            </w:r>
            <w:r w:rsidRPr="00A8084D">
              <w:rPr>
                <w:rFonts w:cs="Arial"/>
                <w:bCs/>
                <w:lang w:eastAsia="ru-RU"/>
              </w:rPr>
              <w:br/>
              <w:t>электростанции</w:t>
            </w:r>
          </w:p>
        </w:tc>
        <w:tc>
          <w:tcPr>
            <w:tcW w:w="1418" w:type="dxa"/>
            <w:vMerge w:val="restart"/>
          </w:tcPr>
          <w:p w:rsidR="00BB6E10" w:rsidRPr="00A8084D" w:rsidRDefault="00BB6E10" w:rsidP="00EE78D3">
            <w:pPr>
              <w:spacing w:before="0"/>
              <w:jc w:val="center"/>
              <w:rPr>
                <w:rFonts w:cs="Arial"/>
                <w:bCs/>
                <w:lang w:eastAsia="ru-RU"/>
              </w:rPr>
            </w:pPr>
            <w:r w:rsidRPr="00A8084D">
              <w:rPr>
                <w:rFonts w:cs="Arial"/>
                <w:bCs/>
                <w:lang w:eastAsia="ru-RU"/>
              </w:rPr>
              <w:t>Тип генерирующего объекта -</w:t>
            </w:r>
            <w:r w:rsidRPr="00A8084D">
              <w:rPr>
                <w:rFonts w:cs="Arial"/>
                <w:bCs/>
                <w:lang w:eastAsia="ru-RU"/>
              </w:rPr>
              <w:br/>
              <w:t>электростанции</w:t>
            </w:r>
          </w:p>
        </w:tc>
        <w:tc>
          <w:tcPr>
            <w:tcW w:w="1275" w:type="dxa"/>
            <w:vMerge w:val="restart"/>
          </w:tcPr>
          <w:p w:rsidR="00BB6E10" w:rsidRPr="00A8084D" w:rsidRDefault="00BB6E10" w:rsidP="00EE78D3">
            <w:pPr>
              <w:spacing w:before="0"/>
              <w:jc w:val="center"/>
              <w:rPr>
                <w:rFonts w:cs="Arial"/>
                <w:bCs/>
                <w:lang w:eastAsia="ru-RU"/>
              </w:rPr>
            </w:pPr>
            <w:r w:rsidRPr="00A8084D">
              <w:rPr>
                <w:rFonts w:cs="Arial"/>
                <w:bCs/>
                <w:lang w:eastAsia="ru-RU"/>
              </w:rPr>
              <w:t>Объем установленной мощности, МВт</w:t>
            </w:r>
          </w:p>
        </w:tc>
        <w:tc>
          <w:tcPr>
            <w:tcW w:w="2834" w:type="dxa"/>
            <w:gridSpan w:val="2"/>
          </w:tcPr>
          <w:p w:rsidR="00BB6E10" w:rsidRPr="00A8084D" w:rsidRDefault="00BB6E10" w:rsidP="00EE78D3">
            <w:pPr>
              <w:spacing w:before="0"/>
              <w:jc w:val="center"/>
              <w:rPr>
                <w:rFonts w:cs="Arial"/>
                <w:bCs/>
                <w:lang w:eastAsia="ru-RU"/>
              </w:rPr>
            </w:pPr>
            <w:r w:rsidRPr="00A8084D">
              <w:rPr>
                <w:rFonts w:cs="Arial"/>
                <w:bCs/>
                <w:lang w:eastAsia="ru-RU"/>
              </w:rPr>
              <w:t>Технические характеристики</w:t>
            </w:r>
          </w:p>
        </w:tc>
        <w:tc>
          <w:tcPr>
            <w:tcW w:w="1135" w:type="dxa"/>
            <w:vMerge w:val="restart"/>
          </w:tcPr>
          <w:p w:rsidR="00BB6E10" w:rsidRPr="00A8084D" w:rsidRDefault="00BB6E10" w:rsidP="00EE78D3">
            <w:pPr>
              <w:spacing w:before="0"/>
              <w:jc w:val="center"/>
              <w:rPr>
                <w:rFonts w:cs="Arial"/>
                <w:bCs/>
                <w:lang w:eastAsia="ru-RU"/>
              </w:rPr>
            </w:pPr>
            <w:r w:rsidRPr="00A8084D">
              <w:rPr>
                <w:rFonts w:cs="Arial"/>
                <w:bCs/>
                <w:lang w:eastAsia="ru-RU"/>
              </w:rPr>
              <w:t>Цена мощности, руб./МВт</w:t>
            </w:r>
          </w:p>
        </w:tc>
      </w:tr>
      <w:tr w:rsidR="00BB6E10" w:rsidRPr="00EF7D7A" w:rsidTr="00676A68">
        <w:trPr>
          <w:trHeight w:val="450"/>
        </w:trPr>
        <w:tc>
          <w:tcPr>
            <w:tcW w:w="714" w:type="dxa"/>
            <w:vMerge/>
          </w:tcPr>
          <w:p w:rsidR="00BB6E10" w:rsidRPr="00A8084D" w:rsidRDefault="00BB6E10" w:rsidP="00A20819">
            <w:pPr>
              <w:spacing w:before="0"/>
              <w:jc w:val="center"/>
              <w:rPr>
                <w:rFonts w:cs="Arial"/>
                <w:bCs/>
                <w:lang w:eastAsia="ru-RU"/>
              </w:rPr>
            </w:pPr>
          </w:p>
        </w:tc>
        <w:tc>
          <w:tcPr>
            <w:tcW w:w="992" w:type="dxa"/>
            <w:vMerge/>
          </w:tcPr>
          <w:p w:rsidR="00BB6E10" w:rsidRPr="00A8084D" w:rsidRDefault="00BB6E10" w:rsidP="00A20819">
            <w:pPr>
              <w:spacing w:before="0"/>
              <w:jc w:val="center"/>
              <w:rPr>
                <w:rFonts w:cs="Arial"/>
                <w:bCs/>
                <w:lang w:eastAsia="ru-RU"/>
              </w:rPr>
            </w:pPr>
          </w:p>
        </w:tc>
        <w:tc>
          <w:tcPr>
            <w:tcW w:w="1276" w:type="dxa"/>
            <w:vMerge/>
          </w:tcPr>
          <w:p w:rsidR="00BB6E10" w:rsidRPr="00A8084D" w:rsidRDefault="00BB6E10" w:rsidP="00EE78D3">
            <w:pPr>
              <w:spacing w:before="0"/>
              <w:jc w:val="center"/>
              <w:rPr>
                <w:rFonts w:cs="Arial"/>
                <w:bCs/>
                <w:lang w:eastAsia="ru-RU"/>
              </w:rPr>
            </w:pPr>
          </w:p>
        </w:tc>
        <w:tc>
          <w:tcPr>
            <w:tcW w:w="1418" w:type="dxa"/>
            <w:vMerge/>
          </w:tcPr>
          <w:p w:rsidR="00BB6E10" w:rsidRPr="00A8084D" w:rsidRDefault="00BB6E10" w:rsidP="00EE78D3">
            <w:pPr>
              <w:spacing w:before="0"/>
              <w:jc w:val="center"/>
              <w:rPr>
                <w:rFonts w:cs="Arial"/>
                <w:bCs/>
                <w:lang w:eastAsia="ru-RU"/>
              </w:rPr>
            </w:pPr>
          </w:p>
        </w:tc>
        <w:tc>
          <w:tcPr>
            <w:tcW w:w="1275" w:type="dxa"/>
            <w:vMerge/>
          </w:tcPr>
          <w:p w:rsidR="00BB6E10" w:rsidRPr="00A8084D" w:rsidRDefault="00BB6E10" w:rsidP="00EE78D3">
            <w:pPr>
              <w:spacing w:before="0"/>
              <w:jc w:val="center"/>
              <w:rPr>
                <w:rFonts w:cs="Arial"/>
                <w:bCs/>
                <w:lang w:eastAsia="ru-RU"/>
              </w:rPr>
            </w:pPr>
          </w:p>
        </w:tc>
        <w:tc>
          <w:tcPr>
            <w:tcW w:w="1417" w:type="dxa"/>
          </w:tcPr>
          <w:p w:rsidR="00BB6E10" w:rsidRPr="00A8084D" w:rsidRDefault="00BB6E10" w:rsidP="00EE78D3">
            <w:pPr>
              <w:spacing w:before="0"/>
              <w:jc w:val="center"/>
              <w:rPr>
                <w:rFonts w:cs="Arial"/>
                <w:bCs/>
                <w:lang w:eastAsia="ru-RU"/>
              </w:rPr>
            </w:pPr>
            <w:r w:rsidRPr="00A8084D">
              <w:rPr>
                <w:rFonts w:cs="Arial"/>
                <w:bCs/>
                <w:lang w:eastAsia="ru-RU"/>
              </w:rPr>
              <w:t>Диапазон регулирования активной мощности, %</w:t>
            </w:r>
          </w:p>
        </w:tc>
        <w:tc>
          <w:tcPr>
            <w:tcW w:w="1417" w:type="dxa"/>
          </w:tcPr>
          <w:p w:rsidR="00BB6E10" w:rsidRPr="00A8084D" w:rsidRDefault="00BB6E10" w:rsidP="00676A68">
            <w:pPr>
              <w:spacing w:before="0"/>
              <w:jc w:val="center"/>
              <w:rPr>
                <w:rFonts w:cs="Arial"/>
                <w:bCs/>
                <w:lang w:eastAsia="ru-RU"/>
              </w:rPr>
            </w:pPr>
            <w:r w:rsidRPr="00A8084D">
              <w:rPr>
                <w:rFonts w:cs="Arial"/>
                <w:bCs/>
                <w:lang w:eastAsia="ru-RU"/>
              </w:rPr>
              <w:t>Количество часов работы в номинальном режиме, час</w:t>
            </w:r>
          </w:p>
        </w:tc>
        <w:tc>
          <w:tcPr>
            <w:tcW w:w="1135" w:type="dxa"/>
            <w:vMerge/>
          </w:tcPr>
          <w:p w:rsidR="00BB6E10" w:rsidRPr="00A8084D" w:rsidRDefault="00BB6E10" w:rsidP="00EE78D3">
            <w:pPr>
              <w:spacing w:before="0"/>
              <w:jc w:val="center"/>
              <w:rPr>
                <w:rFonts w:cs="Arial"/>
                <w:bCs/>
                <w:lang w:eastAsia="ru-RU"/>
              </w:rPr>
            </w:pPr>
          </w:p>
        </w:tc>
      </w:tr>
      <w:tr w:rsidR="00BB6E10" w:rsidRPr="00EF7D7A" w:rsidTr="00676A68">
        <w:trPr>
          <w:trHeight w:val="255"/>
        </w:trPr>
        <w:tc>
          <w:tcPr>
            <w:tcW w:w="714" w:type="dxa"/>
          </w:tcPr>
          <w:p w:rsidR="00BB6E10" w:rsidRPr="00A8084D" w:rsidRDefault="00BB6E10" w:rsidP="00EE78D3">
            <w:pPr>
              <w:spacing w:before="0"/>
              <w:jc w:val="center"/>
              <w:rPr>
                <w:rFonts w:cs="Arial"/>
                <w:bCs/>
                <w:lang w:eastAsia="ru-RU"/>
              </w:rPr>
            </w:pPr>
            <w:r w:rsidRPr="00A8084D">
              <w:rPr>
                <w:rFonts w:cs="Arial"/>
                <w:bCs/>
                <w:lang w:eastAsia="ru-RU"/>
              </w:rPr>
              <w:t> 1</w:t>
            </w:r>
          </w:p>
        </w:tc>
        <w:tc>
          <w:tcPr>
            <w:tcW w:w="992" w:type="dxa"/>
          </w:tcPr>
          <w:p w:rsidR="00BB6E10" w:rsidRPr="00A8084D" w:rsidRDefault="00BB6E10" w:rsidP="00EE78D3">
            <w:pPr>
              <w:spacing w:before="0"/>
              <w:jc w:val="center"/>
              <w:rPr>
                <w:rFonts w:cs="Arial"/>
                <w:bCs/>
                <w:lang w:eastAsia="ru-RU"/>
              </w:rPr>
            </w:pPr>
            <w:r w:rsidRPr="00A8084D">
              <w:rPr>
                <w:rFonts w:cs="Arial"/>
                <w:bCs/>
                <w:lang w:eastAsia="ru-RU"/>
              </w:rPr>
              <w:t> 2</w:t>
            </w:r>
          </w:p>
        </w:tc>
        <w:tc>
          <w:tcPr>
            <w:tcW w:w="1276" w:type="dxa"/>
          </w:tcPr>
          <w:p w:rsidR="00BB6E10" w:rsidRPr="00A8084D" w:rsidRDefault="00BB6E10" w:rsidP="00EE78D3">
            <w:pPr>
              <w:spacing w:before="0"/>
              <w:jc w:val="center"/>
              <w:rPr>
                <w:rFonts w:cs="Arial"/>
                <w:bCs/>
                <w:lang w:eastAsia="ru-RU"/>
              </w:rPr>
            </w:pPr>
            <w:r w:rsidRPr="00A8084D">
              <w:rPr>
                <w:rFonts w:cs="Arial"/>
                <w:bCs/>
                <w:lang w:eastAsia="ru-RU"/>
              </w:rPr>
              <w:t>3 </w:t>
            </w:r>
          </w:p>
        </w:tc>
        <w:tc>
          <w:tcPr>
            <w:tcW w:w="1418" w:type="dxa"/>
          </w:tcPr>
          <w:p w:rsidR="00BB6E10" w:rsidRPr="00A8084D" w:rsidRDefault="00A8084D" w:rsidP="00EE78D3">
            <w:pPr>
              <w:spacing w:before="0"/>
              <w:jc w:val="center"/>
              <w:rPr>
                <w:rFonts w:cs="Arial"/>
                <w:bCs/>
                <w:lang w:eastAsia="ru-RU"/>
              </w:rPr>
            </w:pPr>
            <w:r>
              <w:rPr>
                <w:rFonts w:cs="Arial"/>
                <w:bCs/>
                <w:lang w:eastAsia="ru-RU"/>
              </w:rPr>
              <w:t>4</w:t>
            </w:r>
          </w:p>
        </w:tc>
        <w:tc>
          <w:tcPr>
            <w:tcW w:w="1275" w:type="dxa"/>
          </w:tcPr>
          <w:p w:rsidR="00BB6E10" w:rsidRPr="00A8084D" w:rsidRDefault="00A8084D" w:rsidP="00EE78D3">
            <w:pPr>
              <w:spacing w:before="0"/>
              <w:jc w:val="center"/>
              <w:rPr>
                <w:rFonts w:cs="Arial"/>
                <w:bCs/>
                <w:lang w:eastAsia="ru-RU"/>
              </w:rPr>
            </w:pPr>
            <w:r>
              <w:rPr>
                <w:rFonts w:cs="Arial"/>
                <w:bCs/>
                <w:lang w:eastAsia="ru-RU"/>
              </w:rPr>
              <w:t>5</w:t>
            </w:r>
          </w:p>
        </w:tc>
        <w:tc>
          <w:tcPr>
            <w:tcW w:w="1417" w:type="dxa"/>
          </w:tcPr>
          <w:p w:rsidR="00BB6E10" w:rsidRPr="00A8084D" w:rsidRDefault="00A8084D" w:rsidP="00EE78D3">
            <w:pPr>
              <w:spacing w:before="0"/>
              <w:jc w:val="center"/>
              <w:rPr>
                <w:rFonts w:cs="Arial"/>
                <w:bCs/>
                <w:lang w:eastAsia="ru-RU"/>
              </w:rPr>
            </w:pPr>
            <w:r>
              <w:rPr>
                <w:rFonts w:cs="Arial"/>
                <w:bCs/>
                <w:lang w:eastAsia="ru-RU"/>
              </w:rPr>
              <w:t>6</w:t>
            </w:r>
          </w:p>
        </w:tc>
        <w:tc>
          <w:tcPr>
            <w:tcW w:w="1417" w:type="dxa"/>
          </w:tcPr>
          <w:p w:rsidR="00BB6E10" w:rsidRPr="00A8084D" w:rsidRDefault="00A8084D" w:rsidP="00EE78D3">
            <w:pPr>
              <w:spacing w:before="0"/>
              <w:jc w:val="center"/>
              <w:rPr>
                <w:rFonts w:cs="Arial"/>
                <w:bCs/>
                <w:lang w:eastAsia="ru-RU"/>
              </w:rPr>
            </w:pPr>
            <w:r>
              <w:rPr>
                <w:rFonts w:cs="Arial"/>
                <w:bCs/>
                <w:lang w:eastAsia="ru-RU"/>
              </w:rPr>
              <w:t>7</w:t>
            </w:r>
          </w:p>
        </w:tc>
        <w:tc>
          <w:tcPr>
            <w:tcW w:w="1135" w:type="dxa"/>
          </w:tcPr>
          <w:p w:rsidR="00BB6E10" w:rsidRPr="00A8084D" w:rsidRDefault="00A8084D" w:rsidP="00EE78D3">
            <w:pPr>
              <w:spacing w:before="0"/>
              <w:jc w:val="center"/>
              <w:rPr>
                <w:rFonts w:cs="Arial"/>
                <w:bCs/>
                <w:lang w:eastAsia="ru-RU"/>
              </w:rPr>
            </w:pPr>
            <w:r>
              <w:rPr>
                <w:rFonts w:cs="Arial"/>
                <w:bCs/>
                <w:lang w:eastAsia="ru-RU"/>
              </w:rPr>
              <w:t>8</w:t>
            </w:r>
          </w:p>
        </w:tc>
      </w:tr>
      <w:tr w:rsidR="00BB6E10" w:rsidRPr="00EF7D7A" w:rsidTr="00676A68">
        <w:trPr>
          <w:trHeight w:val="255"/>
        </w:trPr>
        <w:tc>
          <w:tcPr>
            <w:tcW w:w="714" w:type="dxa"/>
          </w:tcPr>
          <w:p w:rsidR="00BB6E10" w:rsidRPr="00A8084D" w:rsidRDefault="00BB6E10" w:rsidP="00EE78D3">
            <w:pPr>
              <w:spacing w:before="0"/>
              <w:jc w:val="center"/>
              <w:rPr>
                <w:rFonts w:cs="Arial"/>
                <w:bCs/>
                <w:lang w:eastAsia="ru-RU"/>
              </w:rPr>
            </w:pPr>
            <w:r w:rsidRPr="00A8084D">
              <w:rPr>
                <w:rFonts w:cs="Arial"/>
                <w:bCs/>
                <w:lang w:eastAsia="ru-RU"/>
              </w:rPr>
              <w:t> </w:t>
            </w:r>
          </w:p>
        </w:tc>
        <w:tc>
          <w:tcPr>
            <w:tcW w:w="992" w:type="dxa"/>
          </w:tcPr>
          <w:p w:rsidR="00BB6E10" w:rsidRPr="00A8084D" w:rsidRDefault="00BB6E10" w:rsidP="00EE78D3">
            <w:pPr>
              <w:spacing w:before="0"/>
              <w:jc w:val="center"/>
              <w:rPr>
                <w:rFonts w:cs="Arial"/>
                <w:bCs/>
                <w:lang w:eastAsia="ru-RU"/>
              </w:rPr>
            </w:pPr>
          </w:p>
        </w:tc>
        <w:tc>
          <w:tcPr>
            <w:tcW w:w="1276" w:type="dxa"/>
          </w:tcPr>
          <w:p w:rsidR="00BB6E10" w:rsidRPr="00A8084D" w:rsidRDefault="00BB6E10" w:rsidP="00EE78D3">
            <w:pPr>
              <w:spacing w:before="0"/>
              <w:jc w:val="center"/>
              <w:rPr>
                <w:rFonts w:cs="Arial"/>
                <w:bCs/>
                <w:lang w:eastAsia="ru-RU"/>
              </w:rPr>
            </w:pPr>
          </w:p>
        </w:tc>
        <w:tc>
          <w:tcPr>
            <w:tcW w:w="1418" w:type="dxa"/>
          </w:tcPr>
          <w:p w:rsidR="00BB6E10" w:rsidRPr="00A8084D" w:rsidRDefault="00BB6E10" w:rsidP="00EE78D3">
            <w:pPr>
              <w:spacing w:before="0"/>
              <w:jc w:val="center"/>
              <w:rPr>
                <w:rFonts w:cs="Arial"/>
                <w:bCs/>
                <w:lang w:eastAsia="ru-RU"/>
              </w:rPr>
            </w:pPr>
          </w:p>
        </w:tc>
        <w:tc>
          <w:tcPr>
            <w:tcW w:w="1275" w:type="dxa"/>
          </w:tcPr>
          <w:p w:rsidR="00BB6E10" w:rsidRPr="00A8084D" w:rsidRDefault="00BB6E10" w:rsidP="00EE78D3">
            <w:pPr>
              <w:spacing w:before="0"/>
              <w:jc w:val="center"/>
              <w:rPr>
                <w:rFonts w:cs="Arial"/>
                <w:bCs/>
                <w:lang w:eastAsia="ru-RU"/>
              </w:rPr>
            </w:pPr>
          </w:p>
        </w:tc>
        <w:tc>
          <w:tcPr>
            <w:tcW w:w="1417" w:type="dxa"/>
          </w:tcPr>
          <w:p w:rsidR="00BB6E10" w:rsidRPr="00A8084D" w:rsidRDefault="00BB6E10" w:rsidP="00EE78D3">
            <w:pPr>
              <w:spacing w:before="0"/>
              <w:jc w:val="center"/>
              <w:rPr>
                <w:rFonts w:cs="Arial"/>
                <w:bCs/>
                <w:lang w:eastAsia="ru-RU"/>
              </w:rPr>
            </w:pPr>
          </w:p>
        </w:tc>
        <w:tc>
          <w:tcPr>
            <w:tcW w:w="1417" w:type="dxa"/>
          </w:tcPr>
          <w:p w:rsidR="00BB6E10" w:rsidRPr="00A8084D" w:rsidRDefault="00BB6E10" w:rsidP="00EE78D3">
            <w:pPr>
              <w:spacing w:before="0"/>
              <w:jc w:val="center"/>
              <w:rPr>
                <w:rFonts w:cs="Arial"/>
                <w:bCs/>
                <w:lang w:eastAsia="ru-RU"/>
              </w:rPr>
            </w:pPr>
          </w:p>
        </w:tc>
        <w:tc>
          <w:tcPr>
            <w:tcW w:w="1135" w:type="dxa"/>
          </w:tcPr>
          <w:p w:rsidR="00BB6E10" w:rsidRPr="00A8084D" w:rsidRDefault="00BB6E10" w:rsidP="00EE78D3">
            <w:pPr>
              <w:spacing w:before="0"/>
              <w:jc w:val="center"/>
              <w:rPr>
                <w:rFonts w:cs="Arial"/>
                <w:bCs/>
                <w:lang w:eastAsia="ru-RU"/>
              </w:rPr>
            </w:pPr>
          </w:p>
        </w:tc>
      </w:tr>
      <w:tr w:rsidR="00BB6E10" w:rsidRPr="00EF7D7A" w:rsidTr="00676A68">
        <w:trPr>
          <w:trHeight w:val="255"/>
        </w:trPr>
        <w:tc>
          <w:tcPr>
            <w:tcW w:w="714" w:type="dxa"/>
          </w:tcPr>
          <w:p w:rsidR="00BB6E10" w:rsidRPr="00A8084D" w:rsidRDefault="00BB6E10" w:rsidP="00EE78D3">
            <w:pPr>
              <w:spacing w:before="0"/>
              <w:jc w:val="center"/>
              <w:rPr>
                <w:rFonts w:cs="Arial"/>
                <w:lang w:eastAsia="ru-RU"/>
              </w:rPr>
            </w:pPr>
            <w:r w:rsidRPr="00A8084D">
              <w:rPr>
                <w:rFonts w:cs="Arial"/>
                <w:lang w:eastAsia="ru-RU"/>
              </w:rPr>
              <w:t> </w:t>
            </w:r>
          </w:p>
        </w:tc>
        <w:tc>
          <w:tcPr>
            <w:tcW w:w="992" w:type="dxa"/>
          </w:tcPr>
          <w:p w:rsidR="00BB6E10" w:rsidRPr="00A8084D" w:rsidRDefault="00BB6E10" w:rsidP="00EE78D3">
            <w:pPr>
              <w:spacing w:before="0"/>
              <w:jc w:val="center"/>
              <w:rPr>
                <w:rFonts w:cs="Arial"/>
                <w:lang w:eastAsia="ru-RU"/>
              </w:rPr>
            </w:pPr>
            <w:r w:rsidRPr="00A8084D">
              <w:rPr>
                <w:rFonts w:cs="Arial"/>
                <w:lang w:eastAsia="ru-RU"/>
              </w:rPr>
              <w:t> </w:t>
            </w:r>
          </w:p>
        </w:tc>
        <w:tc>
          <w:tcPr>
            <w:tcW w:w="1276" w:type="dxa"/>
          </w:tcPr>
          <w:p w:rsidR="00BB6E10" w:rsidRPr="00A8084D" w:rsidRDefault="00BB6E10" w:rsidP="00EE78D3">
            <w:pPr>
              <w:spacing w:before="0"/>
              <w:jc w:val="center"/>
              <w:rPr>
                <w:rFonts w:cs="Arial"/>
                <w:lang w:eastAsia="ru-RU"/>
              </w:rPr>
            </w:pPr>
            <w:r w:rsidRPr="00A8084D">
              <w:rPr>
                <w:rFonts w:cs="Arial"/>
                <w:lang w:eastAsia="ru-RU"/>
              </w:rPr>
              <w:t> </w:t>
            </w:r>
          </w:p>
        </w:tc>
        <w:tc>
          <w:tcPr>
            <w:tcW w:w="1418" w:type="dxa"/>
          </w:tcPr>
          <w:p w:rsidR="00BB6E10" w:rsidRPr="00A8084D" w:rsidRDefault="00BB6E10" w:rsidP="00EE78D3">
            <w:pPr>
              <w:spacing w:before="0"/>
              <w:jc w:val="center"/>
              <w:rPr>
                <w:rFonts w:cs="Arial"/>
                <w:lang w:eastAsia="ru-RU"/>
              </w:rPr>
            </w:pPr>
          </w:p>
        </w:tc>
        <w:tc>
          <w:tcPr>
            <w:tcW w:w="1275" w:type="dxa"/>
          </w:tcPr>
          <w:p w:rsidR="00BB6E10" w:rsidRPr="00A8084D" w:rsidRDefault="00BB6E10" w:rsidP="00EE78D3">
            <w:pPr>
              <w:spacing w:before="0"/>
              <w:jc w:val="center"/>
              <w:rPr>
                <w:rFonts w:cs="Arial"/>
                <w:lang w:eastAsia="ru-RU"/>
              </w:rPr>
            </w:pPr>
          </w:p>
        </w:tc>
        <w:tc>
          <w:tcPr>
            <w:tcW w:w="1417" w:type="dxa"/>
          </w:tcPr>
          <w:p w:rsidR="00BB6E10" w:rsidRPr="00A8084D" w:rsidRDefault="00BB6E10" w:rsidP="00EE78D3">
            <w:pPr>
              <w:spacing w:before="0"/>
              <w:jc w:val="center"/>
              <w:rPr>
                <w:rFonts w:cs="Arial"/>
                <w:lang w:eastAsia="ru-RU"/>
              </w:rPr>
            </w:pPr>
          </w:p>
        </w:tc>
        <w:tc>
          <w:tcPr>
            <w:tcW w:w="1417" w:type="dxa"/>
          </w:tcPr>
          <w:p w:rsidR="00BB6E10" w:rsidRPr="00A8084D" w:rsidRDefault="00BB6E10" w:rsidP="00EE78D3">
            <w:pPr>
              <w:spacing w:before="0"/>
              <w:jc w:val="center"/>
              <w:rPr>
                <w:rFonts w:cs="Arial"/>
                <w:lang w:eastAsia="ru-RU"/>
              </w:rPr>
            </w:pPr>
          </w:p>
        </w:tc>
        <w:tc>
          <w:tcPr>
            <w:tcW w:w="1135" w:type="dxa"/>
          </w:tcPr>
          <w:p w:rsidR="00BB6E10" w:rsidRPr="00A8084D" w:rsidRDefault="00BB6E10" w:rsidP="00EE78D3">
            <w:pPr>
              <w:spacing w:before="0"/>
              <w:jc w:val="center"/>
              <w:rPr>
                <w:rFonts w:cs="Arial"/>
                <w:lang w:eastAsia="ru-RU"/>
              </w:rPr>
            </w:pPr>
          </w:p>
        </w:tc>
      </w:tr>
      <w:tr w:rsidR="00BB6E10" w:rsidRPr="00EF7D7A" w:rsidTr="00676A68">
        <w:trPr>
          <w:trHeight w:val="255"/>
        </w:trPr>
        <w:tc>
          <w:tcPr>
            <w:tcW w:w="714" w:type="dxa"/>
          </w:tcPr>
          <w:p w:rsidR="00BB6E10" w:rsidRPr="00A8084D" w:rsidRDefault="00BB6E10" w:rsidP="00EE78D3">
            <w:pPr>
              <w:spacing w:before="0"/>
              <w:jc w:val="center"/>
              <w:rPr>
                <w:rFonts w:cs="Arial"/>
                <w:lang w:eastAsia="ru-RU"/>
              </w:rPr>
            </w:pPr>
          </w:p>
        </w:tc>
        <w:tc>
          <w:tcPr>
            <w:tcW w:w="992" w:type="dxa"/>
          </w:tcPr>
          <w:p w:rsidR="00BB6E10" w:rsidRPr="00A8084D" w:rsidRDefault="00BB6E10" w:rsidP="00EE78D3">
            <w:pPr>
              <w:spacing w:before="0"/>
              <w:jc w:val="center"/>
              <w:rPr>
                <w:rFonts w:cs="Arial"/>
                <w:lang w:eastAsia="ru-RU"/>
              </w:rPr>
            </w:pPr>
          </w:p>
        </w:tc>
        <w:tc>
          <w:tcPr>
            <w:tcW w:w="1276" w:type="dxa"/>
          </w:tcPr>
          <w:p w:rsidR="00BB6E10" w:rsidRPr="00A8084D" w:rsidRDefault="00BB6E10" w:rsidP="00EE78D3">
            <w:pPr>
              <w:spacing w:before="0"/>
              <w:ind w:right="-218"/>
              <w:rPr>
                <w:rFonts w:cs="Arial"/>
                <w:b/>
                <w:lang w:eastAsia="ru-RU"/>
              </w:rPr>
            </w:pPr>
            <w:r w:rsidRPr="00A8084D">
              <w:rPr>
                <w:rFonts w:cs="Arial"/>
                <w:b/>
                <w:lang w:eastAsia="ru-RU"/>
              </w:rPr>
              <w:t>ИТОГО:</w:t>
            </w:r>
          </w:p>
        </w:tc>
        <w:tc>
          <w:tcPr>
            <w:tcW w:w="1418" w:type="dxa"/>
          </w:tcPr>
          <w:p w:rsidR="00BB6E10" w:rsidRPr="00A8084D" w:rsidRDefault="00BB6E10" w:rsidP="00EE78D3">
            <w:pPr>
              <w:spacing w:before="0"/>
              <w:ind w:right="-218"/>
              <w:rPr>
                <w:rFonts w:cs="Arial"/>
                <w:b/>
                <w:lang w:eastAsia="ru-RU"/>
              </w:rPr>
            </w:pPr>
          </w:p>
        </w:tc>
        <w:tc>
          <w:tcPr>
            <w:tcW w:w="1275" w:type="dxa"/>
          </w:tcPr>
          <w:p w:rsidR="00BB6E10" w:rsidRPr="00A8084D" w:rsidRDefault="00BB6E10" w:rsidP="00EE78D3">
            <w:pPr>
              <w:spacing w:before="0"/>
              <w:ind w:right="-218"/>
              <w:rPr>
                <w:rFonts w:cs="Arial"/>
                <w:b/>
                <w:lang w:eastAsia="ru-RU"/>
              </w:rPr>
            </w:pPr>
          </w:p>
        </w:tc>
        <w:tc>
          <w:tcPr>
            <w:tcW w:w="1417" w:type="dxa"/>
          </w:tcPr>
          <w:p w:rsidR="00BB6E10" w:rsidRPr="00A8084D" w:rsidRDefault="00BB6E10" w:rsidP="00EE78D3">
            <w:pPr>
              <w:spacing w:before="0"/>
              <w:ind w:right="-218"/>
              <w:rPr>
                <w:rFonts w:cs="Arial"/>
                <w:b/>
                <w:lang w:eastAsia="ru-RU"/>
              </w:rPr>
            </w:pPr>
          </w:p>
        </w:tc>
        <w:tc>
          <w:tcPr>
            <w:tcW w:w="1417" w:type="dxa"/>
          </w:tcPr>
          <w:p w:rsidR="00BB6E10" w:rsidRPr="00A8084D" w:rsidRDefault="00BB6E10" w:rsidP="00EE78D3">
            <w:pPr>
              <w:spacing w:before="0"/>
              <w:ind w:right="-218"/>
              <w:rPr>
                <w:rFonts w:cs="Arial"/>
                <w:b/>
                <w:lang w:eastAsia="ru-RU"/>
              </w:rPr>
            </w:pPr>
          </w:p>
        </w:tc>
        <w:tc>
          <w:tcPr>
            <w:tcW w:w="1135" w:type="dxa"/>
          </w:tcPr>
          <w:p w:rsidR="00BB6E10" w:rsidRPr="00A8084D" w:rsidRDefault="00BB6E10" w:rsidP="00EE78D3">
            <w:pPr>
              <w:spacing w:before="0"/>
              <w:ind w:right="-218"/>
              <w:rPr>
                <w:rFonts w:cs="Arial"/>
                <w:b/>
                <w:lang w:eastAsia="ru-RU"/>
              </w:rPr>
            </w:pPr>
          </w:p>
        </w:tc>
      </w:tr>
    </w:tbl>
    <w:p w:rsidR="00BB6E10" w:rsidRPr="00EF7D7A" w:rsidRDefault="00BB6E10" w:rsidP="00A20819">
      <w:pPr>
        <w:spacing w:before="0" w:line="216" w:lineRule="auto"/>
        <w:rPr>
          <w:sz w:val="24"/>
          <w:szCs w:val="24"/>
        </w:rPr>
      </w:pPr>
    </w:p>
    <w:p w:rsidR="00BB6E10" w:rsidRPr="00EF7D7A" w:rsidRDefault="00BB6E10" w:rsidP="00A20819">
      <w:pPr>
        <w:spacing w:before="0" w:line="216" w:lineRule="auto"/>
        <w:rPr>
          <w:sz w:val="24"/>
          <w:szCs w:val="24"/>
        </w:rPr>
      </w:pPr>
    </w:p>
    <w:p w:rsidR="00BB6E10" w:rsidRPr="00EF7D7A" w:rsidRDefault="00BB6E10" w:rsidP="00A20819">
      <w:pPr>
        <w:spacing w:before="0" w:line="216" w:lineRule="auto"/>
        <w:jc w:val="right"/>
        <w:rPr>
          <w:sz w:val="24"/>
          <w:szCs w:val="24"/>
        </w:rPr>
      </w:pPr>
    </w:p>
    <w:p w:rsidR="00BB6E10" w:rsidRPr="00EF7D7A" w:rsidRDefault="00BB6E10" w:rsidP="00A20819">
      <w:pPr>
        <w:pStyle w:val="Normal1"/>
        <w:ind w:right="946" w:firstLine="720"/>
        <w:jc w:val="right"/>
        <w:rPr>
          <w:rFonts w:ascii="Garamond" w:hAnsi="Garamond"/>
          <w:sz w:val="24"/>
          <w:szCs w:val="24"/>
          <w:lang w:val="ru-RU"/>
        </w:rPr>
      </w:pPr>
    </w:p>
    <w:p w:rsidR="00BB6E10" w:rsidRPr="00A8084D" w:rsidRDefault="00BB6E10" w:rsidP="00A20819">
      <w:pPr>
        <w:pStyle w:val="Normal1"/>
        <w:ind w:right="946" w:firstLine="720"/>
        <w:jc w:val="right"/>
        <w:rPr>
          <w:rFonts w:ascii="Garamond" w:hAnsi="Garamond"/>
          <w:sz w:val="22"/>
          <w:szCs w:val="22"/>
          <w:lang w:val="ru-RU"/>
        </w:rPr>
      </w:pPr>
      <w:r w:rsidRPr="00A8084D">
        <w:rPr>
          <w:rFonts w:ascii="Garamond" w:hAnsi="Garamond"/>
          <w:sz w:val="22"/>
          <w:szCs w:val="22"/>
          <w:lang w:val="ru-RU"/>
        </w:rPr>
        <w:t>ОАО «СО ЕЭС»:</w:t>
      </w:r>
    </w:p>
    <w:p w:rsidR="00BB6E10" w:rsidRPr="00A8084D" w:rsidRDefault="00BB6E10" w:rsidP="00A20819">
      <w:pPr>
        <w:pStyle w:val="Normal1"/>
        <w:ind w:firstLine="720"/>
        <w:jc w:val="right"/>
        <w:rPr>
          <w:rFonts w:ascii="Garamond" w:hAnsi="Garamond"/>
          <w:sz w:val="22"/>
          <w:szCs w:val="22"/>
          <w:lang w:val="ru-RU"/>
        </w:rPr>
      </w:pPr>
    </w:p>
    <w:p w:rsidR="00BB6E10" w:rsidRPr="00A8084D" w:rsidRDefault="00BB6E10" w:rsidP="00A20819">
      <w:pPr>
        <w:pStyle w:val="Normal1"/>
        <w:ind w:firstLine="720"/>
        <w:jc w:val="right"/>
        <w:rPr>
          <w:rFonts w:ascii="Garamond" w:hAnsi="Garamond"/>
          <w:sz w:val="22"/>
          <w:szCs w:val="22"/>
          <w:lang w:val="ru-RU"/>
        </w:rPr>
      </w:pPr>
      <w:r w:rsidRPr="00A8084D">
        <w:rPr>
          <w:rFonts w:ascii="Garamond" w:hAnsi="Garamond"/>
          <w:sz w:val="22"/>
          <w:szCs w:val="22"/>
          <w:lang w:val="ru-RU"/>
        </w:rPr>
        <w:t>_______________________</w:t>
      </w:r>
      <w:r w:rsidRPr="00A8084D">
        <w:rPr>
          <w:rFonts w:ascii="Garamond" w:hAnsi="Garamond"/>
          <w:sz w:val="22"/>
          <w:szCs w:val="22"/>
          <w:lang w:val="ru-RU"/>
        </w:rPr>
        <w:tab/>
        <w:t>__.__.__</w:t>
      </w:r>
    </w:p>
    <w:p w:rsidR="00BB6E10" w:rsidRPr="00A8084D" w:rsidRDefault="00BB6E10" w:rsidP="00A20819">
      <w:pPr>
        <w:pStyle w:val="Normal1"/>
        <w:jc w:val="right"/>
        <w:rPr>
          <w:rFonts w:ascii="Garamond" w:hAnsi="Garamond"/>
          <w:i/>
          <w:sz w:val="22"/>
          <w:szCs w:val="22"/>
          <w:lang w:val="ru-RU"/>
        </w:rPr>
      </w:pPr>
      <w:r w:rsidRPr="00A8084D">
        <w:rPr>
          <w:rFonts w:ascii="Garamond" w:hAnsi="Garamond"/>
          <w:sz w:val="22"/>
          <w:szCs w:val="22"/>
          <w:lang w:val="ru-RU"/>
        </w:rPr>
        <w:tab/>
        <w:t>(</w:t>
      </w:r>
      <w:r w:rsidRPr="00A8084D">
        <w:rPr>
          <w:rFonts w:ascii="Garamond" w:hAnsi="Garamond"/>
          <w:i/>
          <w:sz w:val="22"/>
          <w:szCs w:val="22"/>
          <w:lang w:val="ru-RU"/>
        </w:rPr>
        <w:t>подпись)</w:t>
      </w:r>
      <w:r w:rsidRPr="00A8084D">
        <w:rPr>
          <w:rFonts w:ascii="Garamond" w:hAnsi="Garamond"/>
          <w:i/>
          <w:sz w:val="22"/>
          <w:szCs w:val="22"/>
          <w:lang w:val="ru-RU"/>
        </w:rPr>
        <w:tab/>
      </w:r>
      <w:r w:rsidRPr="00A8084D">
        <w:rPr>
          <w:rFonts w:ascii="Garamond" w:hAnsi="Garamond"/>
          <w:i/>
          <w:sz w:val="22"/>
          <w:szCs w:val="22"/>
          <w:lang w:val="ru-RU"/>
        </w:rPr>
        <w:tab/>
        <w:t xml:space="preserve">          </w:t>
      </w:r>
      <w:proofErr w:type="gramStart"/>
      <w:r w:rsidRPr="00A8084D">
        <w:rPr>
          <w:rFonts w:ascii="Garamond" w:hAnsi="Garamond"/>
          <w:i/>
          <w:sz w:val="22"/>
          <w:szCs w:val="22"/>
          <w:lang w:val="ru-RU"/>
        </w:rPr>
        <w:t xml:space="preserve">   (</w:t>
      </w:r>
      <w:proofErr w:type="gramEnd"/>
      <w:r w:rsidRPr="00A8084D">
        <w:rPr>
          <w:rFonts w:ascii="Garamond" w:hAnsi="Garamond"/>
          <w:i/>
          <w:sz w:val="22"/>
          <w:szCs w:val="22"/>
          <w:lang w:val="ru-RU"/>
        </w:rPr>
        <w:t>дата)</w:t>
      </w:r>
    </w:p>
    <w:p w:rsidR="00BB6E10" w:rsidRPr="00A8084D" w:rsidRDefault="00BB6E10">
      <w:pPr>
        <w:suppressAutoHyphens w:val="0"/>
        <w:spacing w:before="0"/>
      </w:pPr>
    </w:p>
    <w:p w:rsidR="00BB6E10" w:rsidRPr="00A8084D" w:rsidRDefault="00BB6E10" w:rsidP="00CF5FC6">
      <w:pPr>
        <w:jc w:val="center"/>
        <w:sectPr w:rsidR="00BB6E10" w:rsidRPr="00A8084D" w:rsidSect="00F746DF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BB6E10" w:rsidRPr="00FE0F27" w:rsidRDefault="00BB6E10" w:rsidP="00EE781A">
      <w:pPr>
        <w:rPr>
          <w:b/>
          <w:sz w:val="26"/>
          <w:szCs w:val="26"/>
        </w:rPr>
      </w:pPr>
      <w:r w:rsidRPr="00FE0F27">
        <w:rPr>
          <w:b/>
          <w:sz w:val="26"/>
          <w:szCs w:val="26"/>
        </w:rPr>
        <w:lastRenderedPageBreak/>
        <w:t>Предложения по изменениям и дополнениям в ПОЛОЖЕНИЕ О ПОРЯДКЕ ПОЛУЧЕНИЯ СТАТУСА СУБЪЕКТА ОПТОВОГО РЫНКА И ВЕДЕНИЯ РЕЕСТРА СУБЪЕКТОВ ОПТОВОГО РЫНКА (Приложение № 1.1 к Договору о присоединении к торговой системе оптового рынка)</w:t>
      </w:r>
    </w:p>
    <w:p w:rsidR="00BB6E10" w:rsidRPr="00EF7D7A" w:rsidRDefault="00BB6E10" w:rsidP="00EE781A">
      <w:pPr>
        <w:widowControl w:val="0"/>
        <w:rPr>
          <w:sz w:val="24"/>
          <w:szCs w:val="24"/>
        </w:rPr>
      </w:pPr>
    </w:p>
    <w:tbl>
      <w:tblPr>
        <w:tblW w:w="153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6300"/>
        <w:gridCol w:w="8100"/>
      </w:tblGrid>
      <w:tr w:rsidR="00BB6E10" w:rsidRPr="00FE0F27" w:rsidTr="00EE781A">
        <w:tc>
          <w:tcPr>
            <w:tcW w:w="900" w:type="dxa"/>
            <w:vAlign w:val="center"/>
          </w:tcPr>
          <w:p w:rsidR="00BB6E10" w:rsidRPr="00FE0F27" w:rsidRDefault="00BB6E10" w:rsidP="00405DBD">
            <w:pPr>
              <w:widowControl w:val="0"/>
              <w:spacing w:before="0"/>
              <w:jc w:val="center"/>
              <w:rPr>
                <w:b/>
              </w:rPr>
            </w:pPr>
            <w:r w:rsidRPr="00FE0F27">
              <w:rPr>
                <w:b/>
              </w:rPr>
              <w:t xml:space="preserve">№ </w:t>
            </w:r>
          </w:p>
          <w:p w:rsidR="00BB6E10" w:rsidRPr="00FE0F27" w:rsidRDefault="00BB6E10" w:rsidP="00405DBD">
            <w:pPr>
              <w:widowControl w:val="0"/>
              <w:spacing w:before="0"/>
              <w:jc w:val="center"/>
              <w:rPr>
                <w:b/>
              </w:rPr>
            </w:pPr>
            <w:r w:rsidRPr="00FE0F27">
              <w:rPr>
                <w:b/>
              </w:rPr>
              <w:t>пункта</w:t>
            </w:r>
          </w:p>
        </w:tc>
        <w:tc>
          <w:tcPr>
            <w:tcW w:w="6300" w:type="dxa"/>
          </w:tcPr>
          <w:p w:rsidR="00BB6E10" w:rsidRDefault="00BB6E10" w:rsidP="00CD3A2E">
            <w:pPr>
              <w:widowControl w:val="0"/>
              <w:spacing w:before="0"/>
              <w:jc w:val="center"/>
              <w:rPr>
                <w:b/>
              </w:rPr>
            </w:pPr>
            <w:r>
              <w:rPr>
                <w:b/>
              </w:rPr>
              <w:t>Р</w:t>
            </w:r>
            <w:r w:rsidRPr="00FE0F27">
              <w:rPr>
                <w:b/>
              </w:rPr>
              <w:t>едакция</w:t>
            </w:r>
            <w:r>
              <w:rPr>
                <w:b/>
              </w:rPr>
              <w:t>,</w:t>
            </w:r>
            <w:r w:rsidRPr="00FE0F27">
              <w:rPr>
                <w:b/>
              </w:rPr>
              <w:t xml:space="preserve"> </w:t>
            </w:r>
            <w:r>
              <w:rPr>
                <w:b/>
              </w:rPr>
              <w:t>д</w:t>
            </w:r>
            <w:r w:rsidRPr="00FE0F27">
              <w:rPr>
                <w:b/>
              </w:rPr>
              <w:t>ействующая</w:t>
            </w:r>
            <w:r>
              <w:rPr>
                <w:b/>
              </w:rPr>
              <w:t xml:space="preserve"> на момент</w:t>
            </w:r>
          </w:p>
          <w:p w:rsidR="00BB6E10" w:rsidRPr="00FE0F27" w:rsidRDefault="00BB6E10" w:rsidP="00CD3A2E">
            <w:pPr>
              <w:widowControl w:val="0"/>
              <w:spacing w:before="0"/>
              <w:jc w:val="center"/>
              <w:rPr>
                <w:b/>
              </w:rPr>
            </w:pPr>
            <w:r>
              <w:rPr>
                <w:b/>
              </w:rPr>
              <w:t>вступления в силу изменений</w:t>
            </w:r>
          </w:p>
        </w:tc>
        <w:tc>
          <w:tcPr>
            <w:tcW w:w="8100" w:type="dxa"/>
          </w:tcPr>
          <w:p w:rsidR="00BB6E10" w:rsidRPr="00FE0F27" w:rsidRDefault="00BB6E10" w:rsidP="00405DBD">
            <w:pPr>
              <w:widowControl w:val="0"/>
              <w:spacing w:before="0"/>
              <w:jc w:val="center"/>
              <w:rPr>
                <w:b/>
              </w:rPr>
            </w:pPr>
            <w:r w:rsidRPr="00FE0F27">
              <w:rPr>
                <w:b/>
              </w:rPr>
              <w:t>Предлагаемая редакция</w:t>
            </w:r>
          </w:p>
          <w:p w:rsidR="00BB6E10" w:rsidRPr="00FE0F27" w:rsidRDefault="00BB6E10" w:rsidP="00405DBD">
            <w:pPr>
              <w:widowControl w:val="0"/>
              <w:spacing w:before="0"/>
              <w:jc w:val="center"/>
            </w:pPr>
            <w:r w:rsidRPr="00FE0F27">
              <w:t>(изменения выделены цветом)</w:t>
            </w:r>
          </w:p>
        </w:tc>
      </w:tr>
      <w:tr w:rsidR="00BB6E10" w:rsidRPr="00FE0F27" w:rsidTr="00EE781A">
        <w:trPr>
          <w:trHeight w:val="1501"/>
        </w:trPr>
        <w:tc>
          <w:tcPr>
            <w:tcW w:w="900" w:type="dxa"/>
            <w:vAlign w:val="center"/>
          </w:tcPr>
          <w:p w:rsidR="00BB6E10" w:rsidRPr="00FE0F27" w:rsidRDefault="00BB6E10" w:rsidP="00EE781A">
            <w:pPr>
              <w:widowControl w:val="0"/>
              <w:jc w:val="center"/>
              <w:rPr>
                <w:b/>
              </w:rPr>
            </w:pPr>
            <w:r w:rsidRPr="00FE0F27">
              <w:rPr>
                <w:b/>
                <w:bCs/>
              </w:rPr>
              <w:t>2.5.3</w:t>
            </w:r>
          </w:p>
        </w:tc>
        <w:tc>
          <w:tcPr>
            <w:tcW w:w="6300" w:type="dxa"/>
            <w:vAlign w:val="center"/>
          </w:tcPr>
          <w:p w:rsidR="00BB6E10" w:rsidRPr="00FE0F27" w:rsidRDefault="00BB6E10" w:rsidP="00EE781A">
            <w:pPr>
              <w:tabs>
                <w:tab w:val="left" w:pos="709"/>
                <w:tab w:val="left" w:pos="1320"/>
              </w:tabs>
              <w:spacing w:after="120"/>
              <w:ind w:firstLine="600"/>
              <w:jc w:val="both"/>
            </w:pPr>
            <w:bookmarkStart w:id="136" w:name="_Toc247527085"/>
            <w:bookmarkStart w:id="137" w:name="_Toc399249086"/>
            <w:bookmarkStart w:id="138" w:name="_Toc404696521"/>
            <w:bookmarkStart w:id="139" w:name="_Toc407019971"/>
            <w:r w:rsidRPr="00FE0F27">
              <w:t>1.</w:t>
            </w:r>
            <w:r w:rsidRPr="00FE0F27">
              <w:tab/>
              <w:t>Для каждой условной ГТП генерации:</w:t>
            </w:r>
            <w:bookmarkEnd w:id="136"/>
            <w:bookmarkEnd w:id="137"/>
            <w:bookmarkEnd w:id="138"/>
            <w:bookmarkEnd w:id="139"/>
          </w:p>
          <w:p w:rsidR="00BB6E10" w:rsidRPr="00FE0F27" w:rsidRDefault="00BB6E10" w:rsidP="00EE781A">
            <w:pPr>
              <w:tabs>
                <w:tab w:val="left" w:pos="709"/>
                <w:tab w:val="left" w:pos="1320"/>
              </w:tabs>
              <w:spacing w:after="120"/>
              <w:ind w:firstLine="600"/>
              <w:jc w:val="both"/>
            </w:pPr>
            <w:r w:rsidRPr="00FE0F27">
              <w:t>…</w:t>
            </w:r>
          </w:p>
          <w:p w:rsidR="00BB6E10" w:rsidRPr="00FE0F27" w:rsidRDefault="00BB6E10" w:rsidP="00A95BE9">
            <w:pPr>
              <w:tabs>
                <w:tab w:val="left" w:pos="709"/>
                <w:tab w:val="left" w:pos="1320"/>
              </w:tabs>
              <w:spacing w:after="120"/>
              <w:ind w:firstLine="600"/>
              <w:jc w:val="both"/>
            </w:pPr>
            <w:r w:rsidRPr="00FE0F27">
              <w:t>3. Для условной ГТП генерации в отношении генерирующего объекта, строительство которого предполагается по итогам конкурсного отбора инвестиционных проектов по строительству генерирующих объектов, функционирующих на основе использования возобновляемых источников энергии (далее – объектов ВИЭ):</w:t>
            </w:r>
          </w:p>
          <w:p w:rsidR="00BB6E10" w:rsidRPr="00FE0F27" w:rsidRDefault="00BB6E10" w:rsidP="00621CE6">
            <w:pPr>
              <w:pStyle w:val="27"/>
              <w:numPr>
                <w:ilvl w:val="0"/>
                <w:numId w:val="28"/>
              </w:numPr>
              <w:tabs>
                <w:tab w:val="left" w:pos="960"/>
                <w:tab w:val="left" w:pos="1418"/>
              </w:tabs>
              <w:autoSpaceDE/>
              <w:autoSpaceDN/>
              <w:spacing w:before="120" w:after="120"/>
              <w:ind w:left="0" w:firstLine="600"/>
              <w:contextualSpacing/>
              <w:jc w:val="both"/>
              <w:rPr>
                <w:rFonts w:ascii="Garamond" w:hAnsi="Garamond"/>
                <w:sz w:val="22"/>
                <w:szCs w:val="22"/>
              </w:rPr>
            </w:pPr>
            <w:r w:rsidRPr="00FE0F27">
              <w:rPr>
                <w:rFonts w:ascii="Garamond" w:hAnsi="Garamond"/>
                <w:sz w:val="22"/>
                <w:szCs w:val="22"/>
              </w:rPr>
              <w:t>заявление по форме 4.3 приложения 1 к настоящему Положению</w:t>
            </w:r>
            <w:r w:rsidRPr="00FE0F27">
              <w:rPr>
                <w:rFonts w:ascii="Garamond" w:hAnsi="Garamond" w:cs="Arial"/>
                <w:sz w:val="22"/>
                <w:szCs w:val="22"/>
              </w:rPr>
              <w:t xml:space="preserve">. </w:t>
            </w:r>
            <w:r w:rsidRPr="00FE0F27">
              <w:rPr>
                <w:rFonts w:ascii="Garamond" w:hAnsi="Garamond"/>
                <w:sz w:val="22"/>
                <w:szCs w:val="22"/>
              </w:rPr>
              <w:t>Документ предоставляется в электронном виде на материальном носителе (код формы GTP_ZAJAVL_NEW_MED) или через веб-приложение (код формы GTP_ZAJAVL_NEW_WEB) в соответствии с приложением 2 к Правилам ЭДО СЭД КО.</w:t>
            </w:r>
            <w:r w:rsidRPr="00FE0F27">
              <w:rPr>
                <w:rFonts w:ascii="Garamond" w:hAnsi="Garamond" w:cs="Arial"/>
                <w:sz w:val="22"/>
                <w:szCs w:val="22"/>
              </w:rPr>
              <w:t xml:space="preserve"> Наименование файла должно </w:t>
            </w:r>
            <w:r w:rsidRPr="00FE0F27">
              <w:rPr>
                <w:rFonts w:ascii="Garamond" w:hAnsi="Garamond"/>
                <w:sz w:val="22"/>
                <w:szCs w:val="22"/>
              </w:rPr>
              <w:t>соответствовать наименованию форм</w:t>
            </w:r>
            <w:r w:rsidRPr="00FE0F27">
              <w:rPr>
                <w:rFonts w:ascii="Garamond" w:hAnsi="Garamond" w:cs="Arial"/>
                <w:sz w:val="22"/>
                <w:szCs w:val="22"/>
              </w:rPr>
              <w:t>ы;</w:t>
            </w:r>
          </w:p>
          <w:p w:rsidR="00BB6E10" w:rsidRPr="00FE0F27" w:rsidRDefault="00BB6E10" w:rsidP="00621CE6">
            <w:pPr>
              <w:pStyle w:val="27"/>
              <w:numPr>
                <w:ilvl w:val="0"/>
                <w:numId w:val="28"/>
              </w:numPr>
              <w:tabs>
                <w:tab w:val="left" w:pos="960"/>
              </w:tabs>
              <w:autoSpaceDE/>
              <w:autoSpaceDN/>
              <w:spacing w:before="120" w:after="120"/>
              <w:ind w:left="0" w:firstLine="600"/>
              <w:contextualSpacing/>
              <w:jc w:val="both"/>
              <w:rPr>
                <w:rFonts w:ascii="Garamond" w:hAnsi="Garamond"/>
                <w:sz w:val="22"/>
                <w:szCs w:val="22"/>
              </w:rPr>
            </w:pPr>
            <w:r w:rsidRPr="00FE0F27">
              <w:rPr>
                <w:rFonts w:ascii="Garamond" w:hAnsi="Garamond" w:cs="Arial"/>
                <w:sz w:val="22"/>
                <w:szCs w:val="22"/>
              </w:rPr>
              <w:t xml:space="preserve">паспортные технологические характеристики генерирующего оборудования, планируемого к вводу в эксплуатацию, по форме 13В приложения 1 к настоящему Положению. </w:t>
            </w:r>
            <w:r w:rsidRPr="00FE0F27">
              <w:rPr>
                <w:rFonts w:ascii="Garamond" w:hAnsi="Garamond"/>
                <w:sz w:val="22"/>
                <w:szCs w:val="22"/>
              </w:rPr>
              <w:t xml:space="preserve">Документ предоставляется в электронном виде на материальном носителе (код формы </w:t>
            </w:r>
            <w:r w:rsidRPr="00FE0F27">
              <w:rPr>
                <w:rFonts w:ascii="Garamond" w:hAnsi="Garamond" w:cs="Arial"/>
                <w:color w:val="000000"/>
                <w:sz w:val="22"/>
                <w:szCs w:val="22"/>
              </w:rPr>
              <w:t>GTP_FORMA13</w:t>
            </w:r>
            <w:r w:rsidRPr="00FE0F27">
              <w:rPr>
                <w:rFonts w:ascii="Garamond" w:hAnsi="Garamond" w:cs="Arial"/>
                <w:color w:val="000000"/>
                <w:sz w:val="22"/>
                <w:szCs w:val="22"/>
                <w:lang w:val="en-US"/>
              </w:rPr>
              <w:t>V</w:t>
            </w:r>
            <w:r w:rsidRPr="00FE0F27">
              <w:rPr>
                <w:rFonts w:ascii="Garamond" w:hAnsi="Garamond" w:cs="Arial"/>
                <w:color w:val="000000"/>
                <w:sz w:val="22"/>
                <w:szCs w:val="22"/>
              </w:rPr>
              <w:t>_MED</w:t>
            </w:r>
            <w:r w:rsidRPr="00FE0F27">
              <w:rPr>
                <w:rFonts w:ascii="Garamond" w:hAnsi="Garamond"/>
                <w:sz w:val="22"/>
                <w:szCs w:val="22"/>
              </w:rPr>
              <w:t xml:space="preserve">) или через веб-приложение (код формы </w:t>
            </w:r>
            <w:r w:rsidRPr="00FE0F27">
              <w:rPr>
                <w:rFonts w:ascii="Garamond" w:hAnsi="Garamond" w:cs="Arial"/>
                <w:color w:val="000000"/>
                <w:sz w:val="22"/>
                <w:szCs w:val="22"/>
              </w:rPr>
              <w:t>GTP_FORMA13</w:t>
            </w:r>
            <w:r w:rsidRPr="00FE0F27">
              <w:rPr>
                <w:rFonts w:ascii="Garamond" w:hAnsi="Garamond" w:cs="Arial"/>
                <w:color w:val="000000"/>
                <w:sz w:val="22"/>
                <w:szCs w:val="22"/>
                <w:lang w:val="en-US"/>
              </w:rPr>
              <w:t>V</w:t>
            </w:r>
            <w:r w:rsidRPr="00FE0F27">
              <w:rPr>
                <w:rFonts w:ascii="Garamond" w:hAnsi="Garamond" w:cs="Arial"/>
                <w:color w:val="000000"/>
                <w:sz w:val="22"/>
                <w:szCs w:val="22"/>
              </w:rPr>
              <w:t>_WEB</w:t>
            </w:r>
            <w:r w:rsidRPr="00FE0F27">
              <w:rPr>
                <w:rFonts w:ascii="Garamond" w:hAnsi="Garamond"/>
                <w:sz w:val="22"/>
                <w:szCs w:val="22"/>
              </w:rPr>
              <w:t>) в соответствии с приложением 2 к Правилам ЭДО СЭД КО.</w:t>
            </w:r>
            <w:r w:rsidRPr="00FE0F27">
              <w:rPr>
                <w:rFonts w:ascii="Garamond" w:hAnsi="Garamond" w:cs="Arial"/>
                <w:sz w:val="22"/>
                <w:szCs w:val="22"/>
              </w:rPr>
              <w:t xml:space="preserve"> Наименование файла должно </w:t>
            </w:r>
            <w:r w:rsidRPr="00FE0F27">
              <w:rPr>
                <w:rFonts w:ascii="Garamond" w:hAnsi="Garamond"/>
                <w:sz w:val="22"/>
                <w:szCs w:val="22"/>
              </w:rPr>
              <w:t>соответствовать наименованию форм</w:t>
            </w:r>
            <w:r w:rsidRPr="00FE0F27">
              <w:rPr>
                <w:rFonts w:ascii="Garamond" w:hAnsi="Garamond" w:cs="Arial"/>
                <w:sz w:val="22"/>
                <w:szCs w:val="22"/>
              </w:rPr>
              <w:t>ы. Требования к составу ГТП генерации приведены в приложении 4 к настоящему Положению;</w:t>
            </w:r>
          </w:p>
          <w:p w:rsidR="00BB6E10" w:rsidRPr="00FE0F27" w:rsidRDefault="00BB6E10" w:rsidP="00621CE6">
            <w:pPr>
              <w:pStyle w:val="27"/>
              <w:numPr>
                <w:ilvl w:val="0"/>
                <w:numId w:val="28"/>
              </w:numPr>
              <w:tabs>
                <w:tab w:val="left" w:pos="960"/>
              </w:tabs>
              <w:autoSpaceDE/>
              <w:autoSpaceDN/>
              <w:spacing w:before="120" w:after="120"/>
              <w:ind w:left="0" w:firstLine="600"/>
              <w:contextualSpacing/>
              <w:jc w:val="both"/>
              <w:rPr>
                <w:rFonts w:ascii="Garamond" w:hAnsi="Garamond"/>
                <w:sz w:val="22"/>
                <w:szCs w:val="22"/>
              </w:rPr>
            </w:pPr>
            <w:r w:rsidRPr="00FE0F27">
              <w:rPr>
                <w:rFonts w:ascii="Garamond" w:hAnsi="Garamond" w:cs="Arial"/>
                <w:sz w:val="22"/>
                <w:szCs w:val="22"/>
              </w:rPr>
              <w:t xml:space="preserve">заявление на регистрацию генерирующей единицы мощности по форме 5Д приложения 1 к настоящему Положению. </w:t>
            </w:r>
            <w:r w:rsidRPr="00FE0F27">
              <w:rPr>
                <w:rFonts w:ascii="Garamond" w:hAnsi="Garamond"/>
                <w:sz w:val="22"/>
                <w:szCs w:val="22"/>
              </w:rPr>
              <w:lastRenderedPageBreak/>
              <w:t xml:space="preserve">Документ предоставляется в электронном виде на материальном носителе (код формы </w:t>
            </w:r>
            <w:r w:rsidRPr="00FE0F27">
              <w:rPr>
                <w:rFonts w:ascii="Garamond" w:hAnsi="Garamond" w:cs="Arial"/>
                <w:color w:val="000000"/>
                <w:sz w:val="22"/>
                <w:szCs w:val="22"/>
              </w:rPr>
              <w:t>GTP_GEM_5</w:t>
            </w:r>
            <w:r w:rsidRPr="00FE0F27">
              <w:rPr>
                <w:rFonts w:ascii="Garamond" w:hAnsi="Garamond" w:cs="Arial"/>
                <w:color w:val="000000"/>
                <w:sz w:val="22"/>
                <w:szCs w:val="22"/>
                <w:lang w:val="en-US"/>
              </w:rPr>
              <w:t>D</w:t>
            </w:r>
            <w:r w:rsidRPr="00FE0F27">
              <w:rPr>
                <w:rFonts w:ascii="Garamond" w:hAnsi="Garamond" w:cs="Arial"/>
                <w:color w:val="000000"/>
                <w:sz w:val="22"/>
                <w:szCs w:val="22"/>
              </w:rPr>
              <w:t>_MED</w:t>
            </w:r>
            <w:r w:rsidRPr="00FE0F27">
              <w:rPr>
                <w:rFonts w:ascii="Garamond" w:hAnsi="Garamond"/>
                <w:sz w:val="22"/>
                <w:szCs w:val="22"/>
              </w:rPr>
              <w:t xml:space="preserve">) или через веб-приложение (код формы </w:t>
            </w:r>
            <w:r w:rsidRPr="00FE0F27">
              <w:rPr>
                <w:rFonts w:ascii="Garamond" w:hAnsi="Garamond" w:cs="Arial"/>
                <w:color w:val="000000"/>
                <w:sz w:val="22"/>
                <w:szCs w:val="22"/>
              </w:rPr>
              <w:t>GTP_GEM_5</w:t>
            </w:r>
            <w:r w:rsidRPr="00FE0F27">
              <w:rPr>
                <w:rFonts w:ascii="Garamond" w:hAnsi="Garamond" w:cs="Arial"/>
                <w:color w:val="000000"/>
                <w:sz w:val="22"/>
                <w:szCs w:val="22"/>
                <w:lang w:val="en-US"/>
              </w:rPr>
              <w:t>D</w:t>
            </w:r>
            <w:r w:rsidRPr="00FE0F27">
              <w:rPr>
                <w:rFonts w:ascii="Garamond" w:hAnsi="Garamond" w:cs="Arial"/>
                <w:color w:val="000000"/>
                <w:sz w:val="22"/>
                <w:szCs w:val="22"/>
              </w:rPr>
              <w:t>_WEB</w:t>
            </w:r>
            <w:r w:rsidRPr="00FE0F27">
              <w:rPr>
                <w:rFonts w:ascii="Garamond" w:hAnsi="Garamond"/>
                <w:sz w:val="22"/>
                <w:szCs w:val="22"/>
              </w:rPr>
              <w:t>) в соответствии с приложением 2 к Правилам ЭДО СЭД КО.</w:t>
            </w:r>
            <w:r w:rsidRPr="00FE0F27">
              <w:rPr>
                <w:rFonts w:ascii="Garamond" w:hAnsi="Garamond" w:cs="Arial"/>
                <w:sz w:val="22"/>
                <w:szCs w:val="22"/>
              </w:rPr>
              <w:t xml:space="preserve"> Наименование файла должно </w:t>
            </w:r>
            <w:r w:rsidRPr="00FE0F27">
              <w:rPr>
                <w:rFonts w:ascii="Garamond" w:hAnsi="Garamond"/>
                <w:sz w:val="22"/>
                <w:szCs w:val="22"/>
              </w:rPr>
              <w:t>соответствовать наименованию форм</w:t>
            </w:r>
            <w:r w:rsidRPr="00FE0F27">
              <w:rPr>
                <w:rFonts w:ascii="Garamond" w:hAnsi="Garamond" w:cs="Arial"/>
                <w:sz w:val="22"/>
                <w:szCs w:val="22"/>
              </w:rPr>
              <w:t xml:space="preserve">ы. Требования к составу генерирующего оборудования, включаемого в ГЕМ, приведены в приложении 1 к </w:t>
            </w:r>
            <w:r w:rsidRPr="00FE0F27">
              <w:rPr>
                <w:rFonts w:ascii="Garamond" w:hAnsi="Garamond" w:cs="Arial"/>
                <w:i/>
                <w:sz w:val="22"/>
                <w:szCs w:val="22"/>
              </w:rPr>
              <w:t>Регламенту проведения конкурентных отборов мощности</w:t>
            </w:r>
            <w:r w:rsidRPr="00FE0F27">
              <w:rPr>
                <w:rFonts w:ascii="Garamond" w:hAnsi="Garamond" w:cs="Arial"/>
                <w:sz w:val="22"/>
                <w:szCs w:val="22"/>
              </w:rPr>
              <w:t xml:space="preserve"> (Приложение № 19.3 к </w:t>
            </w:r>
            <w:r w:rsidRPr="00FE0F27">
              <w:rPr>
                <w:rFonts w:ascii="Garamond" w:hAnsi="Garamond" w:cs="Arial"/>
                <w:i/>
                <w:sz w:val="22"/>
                <w:szCs w:val="22"/>
              </w:rPr>
              <w:t>Договору о присоединении к торговой системе оптового рынка</w:t>
            </w:r>
            <w:r w:rsidRPr="00FE0F27">
              <w:rPr>
                <w:rFonts w:ascii="Garamond" w:hAnsi="Garamond" w:cs="Arial"/>
                <w:sz w:val="22"/>
                <w:szCs w:val="22"/>
              </w:rPr>
              <w:t>).</w:t>
            </w:r>
          </w:p>
          <w:p w:rsidR="00BB6E10" w:rsidRPr="00FE0F27" w:rsidRDefault="00BB6E10" w:rsidP="00FD5BF0">
            <w:pPr>
              <w:tabs>
                <w:tab w:val="left" w:pos="851"/>
                <w:tab w:val="left" w:pos="1320"/>
              </w:tabs>
              <w:spacing w:after="120"/>
              <w:ind w:firstLine="600"/>
              <w:jc w:val="both"/>
              <w:rPr>
                <w:bCs/>
              </w:rPr>
            </w:pPr>
            <w:r w:rsidRPr="00FE0F27">
              <w:t>Порядок согласования условной ГТП генерации в отношении объекта ВИЭ, строительство которого предполагается по итогам конкурсного отбора инвестиционных проектов по строительству объектов ВИЭ (далее – отбор проектов), установлен п. 2.6.10 настоящего Положения.</w:t>
            </w:r>
          </w:p>
          <w:p w:rsidR="00BB6E10" w:rsidRPr="00FE0F27" w:rsidRDefault="00BB6E10" w:rsidP="00EE781A">
            <w:pPr>
              <w:tabs>
                <w:tab w:val="left" w:pos="851"/>
                <w:tab w:val="left" w:pos="1320"/>
              </w:tabs>
              <w:spacing w:after="120"/>
              <w:ind w:firstLine="600"/>
              <w:jc w:val="both"/>
              <w:rPr>
                <w:bCs/>
              </w:rPr>
            </w:pPr>
          </w:p>
        </w:tc>
        <w:tc>
          <w:tcPr>
            <w:tcW w:w="8100" w:type="dxa"/>
            <w:vAlign w:val="center"/>
          </w:tcPr>
          <w:p w:rsidR="00BB6E10" w:rsidRPr="00FE0F27" w:rsidRDefault="00BB6E10" w:rsidP="00A95BE9">
            <w:pPr>
              <w:tabs>
                <w:tab w:val="left" w:pos="709"/>
                <w:tab w:val="left" w:pos="1320"/>
              </w:tabs>
              <w:spacing w:after="120"/>
              <w:ind w:firstLine="600"/>
              <w:jc w:val="both"/>
            </w:pPr>
            <w:r w:rsidRPr="00FE0F27">
              <w:rPr>
                <w:rFonts w:cs="Arial"/>
              </w:rPr>
              <w:lastRenderedPageBreak/>
              <w:t>1. Для каждой условной ГТП генерации</w:t>
            </w:r>
            <w:r w:rsidRPr="00FE0F27">
              <w:rPr>
                <w:highlight w:val="yellow"/>
              </w:rPr>
              <w:t>, за исключением случаев, предусмотренных подпунктами 3, 4 настоящего пункта</w:t>
            </w:r>
            <w:r w:rsidRPr="00FE0F27">
              <w:rPr>
                <w:rFonts w:cs="Arial"/>
                <w:highlight w:val="yellow"/>
              </w:rPr>
              <w:t>:</w:t>
            </w:r>
          </w:p>
          <w:p w:rsidR="00BB6E10" w:rsidRPr="00FE0F27" w:rsidRDefault="00BB6E10" w:rsidP="00EE781A">
            <w:pPr>
              <w:tabs>
                <w:tab w:val="left" w:pos="709"/>
                <w:tab w:val="left" w:pos="1320"/>
              </w:tabs>
              <w:spacing w:after="120"/>
              <w:ind w:firstLine="600"/>
              <w:jc w:val="both"/>
            </w:pPr>
            <w:r w:rsidRPr="00FE0F27">
              <w:t>…</w:t>
            </w:r>
          </w:p>
          <w:p w:rsidR="00BB6E10" w:rsidRPr="00FE0F27" w:rsidRDefault="00BB6E10" w:rsidP="00A95BE9">
            <w:pPr>
              <w:tabs>
                <w:tab w:val="left" w:pos="709"/>
                <w:tab w:val="left" w:pos="1320"/>
              </w:tabs>
              <w:spacing w:after="120"/>
              <w:ind w:firstLine="600"/>
              <w:jc w:val="both"/>
            </w:pPr>
            <w:r w:rsidRPr="00FE0F27">
              <w:t>3. Для условной ГТП генерации в отношении генерирующего объекта, строительство которого предполагается по итогам конкурсного отбора инвестиционных проектов по строительству генерирующих объектов, функционирующих на основе использования возобновляемых источников энергии (далее – объектов ВИЭ):</w:t>
            </w:r>
          </w:p>
          <w:p w:rsidR="00BB6E10" w:rsidRPr="00FE0F27" w:rsidRDefault="00BB6E10" w:rsidP="00621CE6">
            <w:pPr>
              <w:pStyle w:val="27"/>
              <w:numPr>
                <w:ilvl w:val="0"/>
                <w:numId w:val="28"/>
              </w:numPr>
              <w:tabs>
                <w:tab w:val="left" w:pos="960"/>
                <w:tab w:val="left" w:pos="1418"/>
              </w:tabs>
              <w:autoSpaceDE/>
              <w:autoSpaceDN/>
              <w:spacing w:before="120" w:after="120"/>
              <w:ind w:left="0" w:firstLine="600"/>
              <w:contextualSpacing/>
              <w:jc w:val="both"/>
              <w:rPr>
                <w:rFonts w:ascii="Garamond" w:hAnsi="Garamond"/>
                <w:sz w:val="22"/>
                <w:szCs w:val="22"/>
              </w:rPr>
            </w:pPr>
            <w:r w:rsidRPr="00FE0F27">
              <w:rPr>
                <w:rFonts w:ascii="Garamond" w:hAnsi="Garamond"/>
                <w:sz w:val="22"/>
                <w:szCs w:val="22"/>
              </w:rPr>
              <w:t>заявление по форме 4.3 приложения 1 к настоящему Положению</w:t>
            </w:r>
            <w:r w:rsidRPr="00FE0F27">
              <w:rPr>
                <w:rFonts w:ascii="Garamond" w:hAnsi="Garamond" w:cs="Arial"/>
                <w:sz w:val="22"/>
                <w:szCs w:val="22"/>
              </w:rPr>
              <w:t xml:space="preserve">. </w:t>
            </w:r>
            <w:r w:rsidRPr="00FE0F27">
              <w:rPr>
                <w:rFonts w:ascii="Garamond" w:hAnsi="Garamond"/>
                <w:sz w:val="22"/>
                <w:szCs w:val="22"/>
              </w:rPr>
              <w:t>Документ предоставляется в электронном виде на материальном носителе (код формы GTP_ZAJAVL_NEW_MED) или через веб-приложение (код формы GTP_ZAJAVL_NEW_WEB) в соответствии с приложением 2 к Правилам ЭДО СЭД КО.</w:t>
            </w:r>
            <w:r w:rsidRPr="00FE0F27">
              <w:rPr>
                <w:rFonts w:ascii="Garamond" w:hAnsi="Garamond" w:cs="Arial"/>
                <w:sz w:val="22"/>
                <w:szCs w:val="22"/>
              </w:rPr>
              <w:t xml:space="preserve"> Наименование файла должно </w:t>
            </w:r>
            <w:r w:rsidRPr="00FE0F27">
              <w:rPr>
                <w:rFonts w:ascii="Garamond" w:hAnsi="Garamond"/>
                <w:sz w:val="22"/>
                <w:szCs w:val="22"/>
              </w:rPr>
              <w:t>соответствовать наименованию форм</w:t>
            </w:r>
            <w:r w:rsidRPr="00FE0F27">
              <w:rPr>
                <w:rFonts w:ascii="Garamond" w:hAnsi="Garamond" w:cs="Arial"/>
                <w:sz w:val="22"/>
                <w:szCs w:val="22"/>
              </w:rPr>
              <w:t>ы;</w:t>
            </w:r>
          </w:p>
          <w:p w:rsidR="00BB6E10" w:rsidRPr="00FE0F27" w:rsidRDefault="00BB6E10" w:rsidP="00621CE6">
            <w:pPr>
              <w:pStyle w:val="27"/>
              <w:numPr>
                <w:ilvl w:val="0"/>
                <w:numId w:val="28"/>
              </w:numPr>
              <w:tabs>
                <w:tab w:val="left" w:pos="960"/>
              </w:tabs>
              <w:autoSpaceDE/>
              <w:autoSpaceDN/>
              <w:spacing w:before="120" w:after="120"/>
              <w:ind w:left="0" w:firstLine="600"/>
              <w:contextualSpacing/>
              <w:jc w:val="both"/>
              <w:rPr>
                <w:rFonts w:ascii="Garamond" w:hAnsi="Garamond"/>
                <w:sz w:val="22"/>
                <w:szCs w:val="22"/>
              </w:rPr>
            </w:pPr>
            <w:r w:rsidRPr="00FE0F27">
              <w:rPr>
                <w:rFonts w:ascii="Garamond" w:hAnsi="Garamond" w:cs="Arial"/>
                <w:sz w:val="22"/>
                <w:szCs w:val="22"/>
              </w:rPr>
              <w:t xml:space="preserve">паспортные технологические характеристики генерирующего оборудования, планируемого к вводу в эксплуатацию, по форме 13В приложения 1 к настоящему Положению. </w:t>
            </w:r>
            <w:r w:rsidRPr="00FE0F27">
              <w:rPr>
                <w:rFonts w:ascii="Garamond" w:hAnsi="Garamond"/>
                <w:sz w:val="22"/>
                <w:szCs w:val="22"/>
              </w:rPr>
              <w:t xml:space="preserve">Документ предоставляется в электронном виде на материальном носителе (код формы </w:t>
            </w:r>
            <w:r w:rsidRPr="00FE0F27">
              <w:rPr>
                <w:rFonts w:ascii="Garamond" w:hAnsi="Garamond" w:cs="Arial"/>
                <w:color w:val="000000"/>
                <w:sz w:val="22"/>
                <w:szCs w:val="22"/>
              </w:rPr>
              <w:t>GTP_FORMA13</w:t>
            </w:r>
            <w:r w:rsidRPr="00FE0F27">
              <w:rPr>
                <w:rFonts w:ascii="Garamond" w:hAnsi="Garamond" w:cs="Arial"/>
                <w:color w:val="000000"/>
                <w:sz w:val="22"/>
                <w:szCs w:val="22"/>
                <w:lang w:val="en-US"/>
              </w:rPr>
              <w:t>V</w:t>
            </w:r>
            <w:r w:rsidRPr="00FE0F27">
              <w:rPr>
                <w:rFonts w:ascii="Garamond" w:hAnsi="Garamond" w:cs="Arial"/>
                <w:color w:val="000000"/>
                <w:sz w:val="22"/>
                <w:szCs w:val="22"/>
              </w:rPr>
              <w:t>_MED</w:t>
            </w:r>
            <w:r w:rsidRPr="00FE0F27">
              <w:rPr>
                <w:rFonts w:ascii="Garamond" w:hAnsi="Garamond"/>
                <w:sz w:val="22"/>
                <w:szCs w:val="22"/>
              </w:rPr>
              <w:t xml:space="preserve">) или через веб-приложение (код формы </w:t>
            </w:r>
            <w:r w:rsidRPr="00FE0F27">
              <w:rPr>
                <w:rFonts w:ascii="Garamond" w:hAnsi="Garamond" w:cs="Arial"/>
                <w:color w:val="000000"/>
                <w:sz w:val="22"/>
                <w:szCs w:val="22"/>
              </w:rPr>
              <w:t>GTP_FORMA13</w:t>
            </w:r>
            <w:r w:rsidRPr="00FE0F27">
              <w:rPr>
                <w:rFonts w:ascii="Garamond" w:hAnsi="Garamond" w:cs="Arial"/>
                <w:color w:val="000000"/>
                <w:sz w:val="22"/>
                <w:szCs w:val="22"/>
                <w:lang w:val="en-US"/>
              </w:rPr>
              <w:t>V</w:t>
            </w:r>
            <w:r w:rsidRPr="00FE0F27">
              <w:rPr>
                <w:rFonts w:ascii="Garamond" w:hAnsi="Garamond" w:cs="Arial"/>
                <w:color w:val="000000"/>
                <w:sz w:val="22"/>
                <w:szCs w:val="22"/>
              </w:rPr>
              <w:t>_WEB</w:t>
            </w:r>
            <w:r w:rsidRPr="00FE0F27">
              <w:rPr>
                <w:rFonts w:ascii="Garamond" w:hAnsi="Garamond"/>
                <w:sz w:val="22"/>
                <w:szCs w:val="22"/>
              </w:rPr>
              <w:t>) в соответствии с приложением 2 к Правилам ЭДО СЭД КО.</w:t>
            </w:r>
            <w:r w:rsidRPr="00FE0F27">
              <w:rPr>
                <w:rFonts w:ascii="Garamond" w:hAnsi="Garamond" w:cs="Arial"/>
                <w:sz w:val="22"/>
                <w:szCs w:val="22"/>
              </w:rPr>
              <w:t xml:space="preserve"> Наименование файла должно </w:t>
            </w:r>
            <w:r w:rsidRPr="00FE0F27">
              <w:rPr>
                <w:rFonts w:ascii="Garamond" w:hAnsi="Garamond"/>
                <w:sz w:val="22"/>
                <w:szCs w:val="22"/>
              </w:rPr>
              <w:t>соответствовать наименованию форм</w:t>
            </w:r>
            <w:r w:rsidRPr="00FE0F27">
              <w:rPr>
                <w:rFonts w:ascii="Garamond" w:hAnsi="Garamond" w:cs="Arial"/>
                <w:sz w:val="22"/>
                <w:szCs w:val="22"/>
              </w:rPr>
              <w:t>ы. Требования к составу ГТП генерации приведены в приложении 4 к настоящему Положению;</w:t>
            </w:r>
          </w:p>
          <w:p w:rsidR="00BB6E10" w:rsidRPr="00FE0F27" w:rsidRDefault="00BB6E10" w:rsidP="00621CE6">
            <w:pPr>
              <w:pStyle w:val="27"/>
              <w:numPr>
                <w:ilvl w:val="0"/>
                <w:numId w:val="28"/>
              </w:numPr>
              <w:tabs>
                <w:tab w:val="left" w:pos="960"/>
              </w:tabs>
              <w:autoSpaceDE/>
              <w:autoSpaceDN/>
              <w:spacing w:before="120" w:after="120"/>
              <w:ind w:left="0" w:firstLine="600"/>
              <w:contextualSpacing/>
              <w:jc w:val="both"/>
              <w:rPr>
                <w:rFonts w:ascii="Garamond" w:hAnsi="Garamond"/>
                <w:sz w:val="22"/>
                <w:szCs w:val="22"/>
              </w:rPr>
            </w:pPr>
            <w:r w:rsidRPr="00FE0F27">
              <w:rPr>
                <w:rFonts w:ascii="Garamond" w:hAnsi="Garamond" w:cs="Arial"/>
                <w:sz w:val="22"/>
                <w:szCs w:val="22"/>
              </w:rPr>
              <w:t xml:space="preserve">заявление на регистрацию генерирующей единицы мощности по форме 5Д приложения 1 к настоящему Положению. </w:t>
            </w:r>
            <w:r w:rsidRPr="00FE0F27">
              <w:rPr>
                <w:rFonts w:ascii="Garamond" w:hAnsi="Garamond"/>
                <w:sz w:val="22"/>
                <w:szCs w:val="22"/>
              </w:rPr>
              <w:t xml:space="preserve">Документ предоставляется в электронном виде на материальном носителе (код формы </w:t>
            </w:r>
            <w:r w:rsidRPr="00FE0F27">
              <w:rPr>
                <w:rFonts w:ascii="Garamond" w:hAnsi="Garamond" w:cs="Arial"/>
                <w:color w:val="000000"/>
                <w:sz w:val="22"/>
                <w:szCs w:val="22"/>
              </w:rPr>
              <w:t>GTP_GEM_5</w:t>
            </w:r>
            <w:r w:rsidRPr="00FE0F27">
              <w:rPr>
                <w:rFonts w:ascii="Garamond" w:hAnsi="Garamond" w:cs="Arial"/>
                <w:color w:val="000000"/>
                <w:sz w:val="22"/>
                <w:szCs w:val="22"/>
                <w:lang w:val="en-US"/>
              </w:rPr>
              <w:t>D</w:t>
            </w:r>
            <w:r w:rsidRPr="00FE0F27">
              <w:rPr>
                <w:rFonts w:ascii="Garamond" w:hAnsi="Garamond" w:cs="Arial"/>
                <w:color w:val="000000"/>
                <w:sz w:val="22"/>
                <w:szCs w:val="22"/>
              </w:rPr>
              <w:t>_MED</w:t>
            </w:r>
            <w:r w:rsidRPr="00FE0F27">
              <w:rPr>
                <w:rFonts w:ascii="Garamond" w:hAnsi="Garamond"/>
                <w:sz w:val="22"/>
                <w:szCs w:val="22"/>
              </w:rPr>
              <w:t xml:space="preserve">) или через веб-приложение (код формы </w:t>
            </w:r>
            <w:r w:rsidRPr="00FE0F27">
              <w:rPr>
                <w:rFonts w:ascii="Garamond" w:hAnsi="Garamond" w:cs="Arial"/>
                <w:color w:val="000000"/>
                <w:sz w:val="22"/>
                <w:szCs w:val="22"/>
              </w:rPr>
              <w:t>GTP_GEM_5</w:t>
            </w:r>
            <w:r w:rsidRPr="00FE0F27">
              <w:rPr>
                <w:rFonts w:ascii="Garamond" w:hAnsi="Garamond" w:cs="Arial"/>
                <w:color w:val="000000"/>
                <w:sz w:val="22"/>
                <w:szCs w:val="22"/>
                <w:lang w:val="en-US"/>
              </w:rPr>
              <w:t>D</w:t>
            </w:r>
            <w:r w:rsidRPr="00FE0F27">
              <w:rPr>
                <w:rFonts w:ascii="Garamond" w:hAnsi="Garamond" w:cs="Arial"/>
                <w:color w:val="000000"/>
                <w:sz w:val="22"/>
                <w:szCs w:val="22"/>
              </w:rPr>
              <w:t>_WEB</w:t>
            </w:r>
            <w:r w:rsidRPr="00FE0F27">
              <w:rPr>
                <w:rFonts w:ascii="Garamond" w:hAnsi="Garamond"/>
                <w:sz w:val="22"/>
                <w:szCs w:val="22"/>
              </w:rPr>
              <w:t>) в соответствии с приложением 2 к Правилам ЭДО СЭД КО.</w:t>
            </w:r>
            <w:r w:rsidRPr="00FE0F27">
              <w:rPr>
                <w:rFonts w:ascii="Garamond" w:hAnsi="Garamond" w:cs="Arial"/>
                <w:sz w:val="22"/>
                <w:szCs w:val="22"/>
              </w:rPr>
              <w:t xml:space="preserve"> Наименование файла должно </w:t>
            </w:r>
            <w:r w:rsidRPr="00FE0F27">
              <w:rPr>
                <w:rFonts w:ascii="Garamond" w:hAnsi="Garamond"/>
                <w:sz w:val="22"/>
                <w:szCs w:val="22"/>
              </w:rPr>
              <w:t>соответствовать наименованию форм</w:t>
            </w:r>
            <w:r w:rsidRPr="00FE0F27">
              <w:rPr>
                <w:rFonts w:ascii="Garamond" w:hAnsi="Garamond" w:cs="Arial"/>
                <w:sz w:val="22"/>
                <w:szCs w:val="22"/>
              </w:rPr>
              <w:t xml:space="preserve">ы. Требования к составу генерирующего </w:t>
            </w:r>
            <w:r w:rsidRPr="00FE0F27">
              <w:rPr>
                <w:rFonts w:ascii="Garamond" w:hAnsi="Garamond" w:cs="Arial"/>
                <w:sz w:val="22"/>
                <w:szCs w:val="22"/>
              </w:rPr>
              <w:lastRenderedPageBreak/>
              <w:t xml:space="preserve">оборудования, включаемого в ГЕМ, приведены в приложении 1 к </w:t>
            </w:r>
            <w:r w:rsidRPr="00FE0F27">
              <w:rPr>
                <w:rFonts w:ascii="Garamond" w:hAnsi="Garamond" w:cs="Arial"/>
                <w:i/>
                <w:sz w:val="22"/>
                <w:szCs w:val="22"/>
              </w:rPr>
              <w:t>Регламенту проведения конкурентных отборов мощности</w:t>
            </w:r>
            <w:r w:rsidRPr="00FE0F27">
              <w:rPr>
                <w:rFonts w:ascii="Garamond" w:hAnsi="Garamond" w:cs="Arial"/>
                <w:sz w:val="22"/>
                <w:szCs w:val="22"/>
              </w:rPr>
              <w:t xml:space="preserve"> (Приложение № 19.3 к </w:t>
            </w:r>
            <w:r w:rsidRPr="00FE0F27">
              <w:rPr>
                <w:rFonts w:ascii="Garamond" w:hAnsi="Garamond" w:cs="Arial"/>
                <w:i/>
                <w:sz w:val="22"/>
                <w:szCs w:val="22"/>
              </w:rPr>
              <w:t>Договору о присоединении к торговой системе оптового рынка</w:t>
            </w:r>
            <w:r w:rsidRPr="00FE0F27">
              <w:rPr>
                <w:rFonts w:ascii="Garamond" w:hAnsi="Garamond" w:cs="Arial"/>
                <w:sz w:val="22"/>
                <w:szCs w:val="22"/>
              </w:rPr>
              <w:t>).</w:t>
            </w:r>
          </w:p>
          <w:p w:rsidR="00BB6E10" w:rsidRPr="00FE0F27" w:rsidRDefault="00BB6E10" w:rsidP="00FD5BF0">
            <w:pPr>
              <w:tabs>
                <w:tab w:val="left" w:pos="851"/>
                <w:tab w:val="left" w:pos="1320"/>
              </w:tabs>
              <w:spacing w:after="120"/>
              <w:ind w:firstLine="600"/>
              <w:jc w:val="both"/>
              <w:rPr>
                <w:bCs/>
              </w:rPr>
            </w:pPr>
            <w:r w:rsidRPr="00FE0F27">
              <w:t>Порядок согласования условной ГТП генерации в отношении объекта ВИЭ, строительство которого предполагается по итогам конкурсного отбора инвестиционных проектов по строительству объектов ВИЭ (далее – отбор проектов), установлен п. 2.6.10 настоящего Положения.</w:t>
            </w:r>
          </w:p>
          <w:p w:rsidR="00BB6E10" w:rsidRPr="00FE0F27" w:rsidRDefault="00BB6E10" w:rsidP="00A95BE9">
            <w:pPr>
              <w:tabs>
                <w:tab w:val="left" w:pos="709"/>
                <w:tab w:val="left" w:pos="1320"/>
              </w:tabs>
              <w:spacing w:after="120"/>
              <w:ind w:firstLine="600"/>
              <w:jc w:val="both"/>
              <w:rPr>
                <w:highlight w:val="yellow"/>
              </w:rPr>
            </w:pPr>
            <w:r w:rsidRPr="00FE0F27">
              <w:rPr>
                <w:highlight w:val="yellow"/>
              </w:rPr>
              <w:t>4. Для условной ГТП генерации в отношении генерирующего объекта, строительство которого предполагается по итогам конкурентного отбора мощности новых генерирующих объектов (КОМ НГ</w:t>
            </w:r>
            <w:r>
              <w:rPr>
                <w:highlight w:val="yellow"/>
              </w:rPr>
              <w:t>О</w:t>
            </w:r>
            <w:r w:rsidRPr="00FE0F27">
              <w:rPr>
                <w:highlight w:val="yellow"/>
              </w:rPr>
              <w:t>):</w:t>
            </w:r>
          </w:p>
          <w:p w:rsidR="00BB6E10" w:rsidRPr="00FE0F27" w:rsidRDefault="00BB6E10" w:rsidP="00621CE6">
            <w:pPr>
              <w:pStyle w:val="27"/>
              <w:numPr>
                <w:ilvl w:val="0"/>
                <w:numId w:val="28"/>
              </w:numPr>
              <w:tabs>
                <w:tab w:val="left" w:pos="960"/>
                <w:tab w:val="left" w:pos="1418"/>
              </w:tabs>
              <w:autoSpaceDE/>
              <w:autoSpaceDN/>
              <w:spacing w:before="120" w:after="120"/>
              <w:ind w:left="0" w:firstLine="600"/>
              <w:contextualSpacing/>
              <w:jc w:val="both"/>
              <w:rPr>
                <w:rFonts w:ascii="Garamond" w:hAnsi="Garamond"/>
                <w:sz w:val="22"/>
                <w:szCs w:val="22"/>
                <w:highlight w:val="yellow"/>
              </w:rPr>
            </w:pPr>
            <w:r w:rsidRPr="00FE0F27">
              <w:rPr>
                <w:rFonts w:ascii="Garamond" w:hAnsi="Garamond"/>
                <w:sz w:val="22"/>
                <w:szCs w:val="22"/>
                <w:highlight w:val="yellow"/>
              </w:rPr>
              <w:t>заявление по форме 4.4 приложения 1 к настоящему Положению</w:t>
            </w:r>
            <w:r w:rsidRPr="00FE0F27">
              <w:rPr>
                <w:rFonts w:ascii="Garamond" w:hAnsi="Garamond" w:cs="Arial"/>
                <w:sz w:val="22"/>
                <w:szCs w:val="22"/>
                <w:highlight w:val="yellow"/>
              </w:rPr>
              <w:t xml:space="preserve">. </w:t>
            </w:r>
            <w:r w:rsidRPr="00FE0F27">
              <w:rPr>
                <w:rFonts w:ascii="Garamond" w:hAnsi="Garamond"/>
                <w:sz w:val="22"/>
                <w:szCs w:val="22"/>
                <w:highlight w:val="yellow"/>
              </w:rPr>
              <w:t>Документ предоставляется в электронном виде на материальном носителе (код формы GTP_ZAJAVL_NEW_MED) или через веб-приложение (код формы GTP_ZAJAVL_NEW_WEB) в соответствии с приложением 2 к Правилам ЭДО СЭД КО.</w:t>
            </w:r>
            <w:r w:rsidRPr="00FE0F27">
              <w:rPr>
                <w:rFonts w:ascii="Garamond" w:hAnsi="Garamond" w:cs="Arial"/>
                <w:sz w:val="22"/>
                <w:szCs w:val="22"/>
                <w:highlight w:val="yellow"/>
              </w:rPr>
              <w:t xml:space="preserve"> Наименование файла должно </w:t>
            </w:r>
            <w:r w:rsidRPr="00FE0F27">
              <w:rPr>
                <w:rFonts w:ascii="Garamond" w:hAnsi="Garamond"/>
                <w:sz w:val="22"/>
                <w:szCs w:val="22"/>
                <w:highlight w:val="yellow"/>
              </w:rPr>
              <w:t>соответствовать наименованию форм</w:t>
            </w:r>
            <w:r w:rsidRPr="00FE0F27">
              <w:rPr>
                <w:rFonts w:ascii="Garamond" w:hAnsi="Garamond" w:cs="Arial"/>
                <w:sz w:val="22"/>
                <w:szCs w:val="22"/>
                <w:highlight w:val="yellow"/>
              </w:rPr>
              <w:t>ы;</w:t>
            </w:r>
          </w:p>
          <w:p w:rsidR="00BB6E10" w:rsidRPr="00FE0F27" w:rsidRDefault="00BB6E10" w:rsidP="00621CE6">
            <w:pPr>
              <w:pStyle w:val="27"/>
              <w:numPr>
                <w:ilvl w:val="0"/>
                <w:numId w:val="28"/>
              </w:numPr>
              <w:tabs>
                <w:tab w:val="left" w:pos="960"/>
              </w:tabs>
              <w:autoSpaceDE/>
              <w:autoSpaceDN/>
              <w:spacing w:before="120" w:after="120"/>
              <w:ind w:left="0" w:firstLine="527"/>
              <w:contextualSpacing/>
              <w:jc w:val="both"/>
              <w:rPr>
                <w:rFonts w:ascii="Garamond" w:hAnsi="Garamond"/>
                <w:sz w:val="22"/>
                <w:szCs w:val="22"/>
                <w:highlight w:val="yellow"/>
              </w:rPr>
            </w:pPr>
            <w:r w:rsidRPr="00FE0F27">
              <w:rPr>
                <w:rFonts w:ascii="Garamond" w:hAnsi="Garamond" w:cs="Arial"/>
                <w:sz w:val="22"/>
                <w:szCs w:val="22"/>
                <w:highlight w:val="yellow"/>
              </w:rPr>
              <w:t>паспортные технологические характеристики генерирующего объекта, строительство которого предполагается по итогам конкурентного отбора мощности новых генерирующих объектов</w:t>
            </w:r>
            <w:r>
              <w:rPr>
                <w:rFonts w:ascii="Garamond" w:hAnsi="Garamond" w:cs="Arial"/>
                <w:sz w:val="22"/>
                <w:szCs w:val="22"/>
                <w:highlight w:val="yellow"/>
              </w:rPr>
              <w:t>,</w:t>
            </w:r>
            <w:r w:rsidRPr="00FE0F27">
              <w:rPr>
                <w:rFonts w:ascii="Garamond" w:hAnsi="Garamond" w:cs="Arial"/>
                <w:sz w:val="22"/>
                <w:szCs w:val="22"/>
                <w:highlight w:val="yellow"/>
              </w:rPr>
              <w:t xml:space="preserve"> по форме 13Г приложения 1 к настоящему Положению. </w:t>
            </w:r>
            <w:r w:rsidRPr="00FE0F27">
              <w:rPr>
                <w:rFonts w:ascii="Garamond" w:hAnsi="Garamond"/>
                <w:sz w:val="22"/>
                <w:szCs w:val="22"/>
                <w:highlight w:val="yellow"/>
              </w:rPr>
              <w:t xml:space="preserve">Документ предоставляется в электронном виде на материальном носителе (код формы </w:t>
            </w:r>
            <w:r w:rsidRPr="00FE0F27">
              <w:rPr>
                <w:rFonts w:ascii="Garamond" w:hAnsi="Garamond" w:cs="Arial"/>
                <w:color w:val="000000"/>
                <w:sz w:val="22"/>
                <w:szCs w:val="22"/>
                <w:highlight w:val="yellow"/>
              </w:rPr>
              <w:t>GTP_FORMA13</w:t>
            </w:r>
            <w:r w:rsidRPr="00FE0F27">
              <w:rPr>
                <w:rFonts w:ascii="Garamond" w:hAnsi="Garamond" w:cs="Arial"/>
                <w:color w:val="000000"/>
                <w:sz w:val="22"/>
                <w:szCs w:val="22"/>
                <w:highlight w:val="yellow"/>
                <w:lang w:val="en-US"/>
              </w:rPr>
              <w:t>G</w:t>
            </w:r>
            <w:r w:rsidRPr="00FE0F27">
              <w:rPr>
                <w:rFonts w:ascii="Garamond" w:hAnsi="Garamond" w:cs="Arial"/>
                <w:color w:val="000000"/>
                <w:sz w:val="22"/>
                <w:szCs w:val="22"/>
                <w:highlight w:val="yellow"/>
              </w:rPr>
              <w:t>_MED</w:t>
            </w:r>
            <w:r w:rsidRPr="00FE0F27">
              <w:rPr>
                <w:rFonts w:ascii="Garamond" w:hAnsi="Garamond"/>
                <w:sz w:val="22"/>
                <w:szCs w:val="22"/>
                <w:highlight w:val="yellow"/>
              </w:rPr>
              <w:t xml:space="preserve">) или через веб-приложение (код формы </w:t>
            </w:r>
            <w:r w:rsidRPr="00FE0F27">
              <w:rPr>
                <w:rFonts w:ascii="Garamond" w:hAnsi="Garamond" w:cs="Arial"/>
                <w:color w:val="000000"/>
                <w:sz w:val="22"/>
                <w:szCs w:val="22"/>
                <w:highlight w:val="yellow"/>
              </w:rPr>
              <w:t>GTP_FORMA13</w:t>
            </w:r>
            <w:r w:rsidRPr="00FE0F27">
              <w:rPr>
                <w:rFonts w:ascii="Garamond" w:hAnsi="Garamond" w:cs="Arial"/>
                <w:color w:val="000000"/>
                <w:sz w:val="22"/>
                <w:szCs w:val="22"/>
                <w:highlight w:val="yellow"/>
                <w:lang w:val="en-US"/>
              </w:rPr>
              <w:t>G</w:t>
            </w:r>
            <w:r w:rsidRPr="00FE0F27">
              <w:rPr>
                <w:rFonts w:ascii="Garamond" w:hAnsi="Garamond" w:cs="Arial"/>
                <w:color w:val="000000"/>
                <w:sz w:val="22"/>
                <w:szCs w:val="22"/>
                <w:highlight w:val="yellow"/>
              </w:rPr>
              <w:t>_WEB</w:t>
            </w:r>
            <w:r w:rsidRPr="00FE0F27">
              <w:rPr>
                <w:rFonts w:ascii="Garamond" w:hAnsi="Garamond"/>
                <w:sz w:val="22"/>
                <w:szCs w:val="22"/>
                <w:highlight w:val="yellow"/>
              </w:rPr>
              <w:t>) в соответствии с приложением 2 к Правилам ЭДО СЭД КО.</w:t>
            </w:r>
            <w:r w:rsidRPr="00FE0F27">
              <w:rPr>
                <w:rFonts w:ascii="Garamond" w:hAnsi="Garamond" w:cs="Arial"/>
                <w:sz w:val="22"/>
                <w:szCs w:val="22"/>
                <w:highlight w:val="yellow"/>
              </w:rPr>
              <w:t xml:space="preserve"> Наименование файла должно </w:t>
            </w:r>
            <w:r w:rsidRPr="00FE0F27">
              <w:rPr>
                <w:rFonts w:ascii="Garamond" w:hAnsi="Garamond"/>
                <w:sz w:val="22"/>
                <w:szCs w:val="22"/>
                <w:highlight w:val="yellow"/>
              </w:rPr>
              <w:t>соответствовать наименованию форм</w:t>
            </w:r>
            <w:r w:rsidRPr="00FE0F27">
              <w:rPr>
                <w:rFonts w:ascii="Garamond" w:hAnsi="Garamond" w:cs="Arial"/>
                <w:sz w:val="22"/>
                <w:szCs w:val="22"/>
                <w:highlight w:val="yellow"/>
              </w:rPr>
              <w:t>ы. Требования к составу ГТП генерации приведены в приложении 4 к настоящему Положению.</w:t>
            </w:r>
          </w:p>
          <w:p w:rsidR="00BB6E10" w:rsidRPr="00FE0F27" w:rsidRDefault="00BB6E10" w:rsidP="00405DBD">
            <w:pPr>
              <w:tabs>
                <w:tab w:val="left" w:pos="851"/>
                <w:tab w:val="left" w:pos="1320"/>
              </w:tabs>
              <w:spacing w:after="120"/>
              <w:ind w:firstLine="600"/>
              <w:jc w:val="both"/>
            </w:pPr>
            <w:r w:rsidRPr="00FE0F27">
              <w:rPr>
                <w:highlight w:val="yellow"/>
              </w:rPr>
              <w:t>Порядок согласования условной ГТП генерации в отношении генерирующего объекта, строительство которого предполагается по итогам конкурентного отбора мощности новых генерирующих объектов, установлен п. 2.6.10 настоящего Положения.</w:t>
            </w:r>
          </w:p>
          <w:p w:rsidR="00BB6E10" w:rsidRPr="008A3921" w:rsidRDefault="00BB6E10" w:rsidP="008A3921">
            <w:pPr>
              <w:tabs>
                <w:tab w:val="left" w:pos="709"/>
                <w:tab w:val="left" w:pos="1320"/>
              </w:tabs>
              <w:spacing w:after="120"/>
              <w:ind w:firstLine="600"/>
              <w:jc w:val="both"/>
            </w:pPr>
            <w:r w:rsidRPr="00FE0F27">
              <w:rPr>
                <w:highlight w:val="yellow"/>
              </w:rPr>
              <w:t xml:space="preserve">Регистрация ГЕМ в отношении генерирующего объекта, строительство которого предполагается по итогам конкурентного отбора мощности новых генерирующих </w:t>
            </w:r>
            <w:r w:rsidRPr="008A3921">
              <w:rPr>
                <w:highlight w:val="yellow"/>
              </w:rPr>
              <w:t>объектов, не производится</w:t>
            </w:r>
            <w:r w:rsidRPr="00FE0F27">
              <w:rPr>
                <w:highlight w:val="yellow"/>
              </w:rPr>
              <w:t>.</w:t>
            </w:r>
          </w:p>
        </w:tc>
      </w:tr>
      <w:tr w:rsidR="00BB6E10" w:rsidRPr="00FE0F27" w:rsidTr="00EE781A">
        <w:trPr>
          <w:trHeight w:val="1501"/>
        </w:trPr>
        <w:tc>
          <w:tcPr>
            <w:tcW w:w="900" w:type="dxa"/>
            <w:vAlign w:val="center"/>
          </w:tcPr>
          <w:p w:rsidR="00BB6E10" w:rsidRPr="00FE0F27" w:rsidRDefault="00BB6E10" w:rsidP="00FD5BF0">
            <w:pPr>
              <w:widowControl w:val="0"/>
              <w:ind w:right="-108"/>
              <w:jc w:val="center"/>
              <w:rPr>
                <w:b/>
                <w:lang w:val="en-US"/>
              </w:rPr>
            </w:pPr>
            <w:r w:rsidRPr="00FE0F27">
              <w:rPr>
                <w:b/>
                <w:bCs/>
              </w:rPr>
              <w:lastRenderedPageBreak/>
              <w:t>2.6.10.2</w:t>
            </w:r>
          </w:p>
        </w:tc>
        <w:tc>
          <w:tcPr>
            <w:tcW w:w="6300" w:type="dxa"/>
            <w:vAlign w:val="center"/>
          </w:tcPr>
          <w:p w:rsidR="00BB6E10" w:rsidRPr="00FE0F27" w:rsidRDefault="00BB6E10" w:rsidP="007E03A5">
            <w:pPr>
              <w:tabs>
                <w:tab w:val="left" w:pos="720"/>
                <w:tab w:val="left" w:pos="1320"/>
              </w:tabs>
              <w:spacing w:after="120"/>
              <w:ind w:firstLine="600"/>
              <w:jc w:val="both"/>
            </w:pPr>
            <w:r w:rsidRPr="00FE0F27">
              <w:t>Согласование условной ГТП и регистрация ГЕМ в отношении объекта ВИЭ, строительство которого предполагается по итогам отбора проектов, проводится КО на основании документов, предоставленных заявителем в соответствии с подпункт</w:t>
            </w:r>
            <w:r w:rsidRPr="00FE0F27">
              <w:rPr>
                <w:highlight w:val="yellow"/>
              </w:rPr>
              <w:t>ом</w:t>
            </w:r>
            <w:r w:rsidRPr="00FE0F27">
              <w:t xml:space="preserve"> 3 п. 2.5.3 настоящего Положения.</w:t>
            </w:r>
          </w:p>
          <w:p w:rsidR="00BB6E10" w:rsidRPr="00FE0F27" w:rsidRDefault="00BB6E10" w:rsidP="007E03A5">
            <w:pPr>
              <w:tabs>
                <w:tab w:val="left" w:pos="720"/>
                <w:tab w:val="left" w:pos="1320"/>
              </w:tabs>
              <w:spacing w:after="120"/>
              <w:ind w:firstLine="600"/>
              <w:jc w:val="both"/>
            </w:pPr>
            <w:r w:rsidRPr="00FE0F27">
              <w:t>В течение 3 (трех) рабочих дней с момента регистрации указанных документов КО проводит их проверку на предмет соответствия требованиям, установленным настоящим Положением.</w:t>
            </w:r>
          </w:p>
          <w:p w:rsidR="00BB6E10" w:rsidRPr="00FE0F27" w:rsidRDefault="00BB6E10" w:rsidP="007E03A5">
            <w:pPr>
              <w:tabs>
                <w:tab w:val="left" w:pos="720"/>
                <w:tab w:val="left" w:pos="1320"/>
              </w:tabs>
              <w:spacing w:after="120"/>
              <w:ind w:firstLine="600"/>
              <w:jc w:val="both"/>
            </w:pPr>
            <w:r w:rsidRPr="00FE0F27">
              <w:t xml:space="preserve">В случае если по итогам проверки КО установлено несоответствие полученных от заявителя документов требованиям настоящего Положения либо установлены иные обстоятельства, влекущие невозможность согласования условной ГТП генерации заявителя, КО оформляет отрицательное заключение о результатах проверки и в течение 1 (одного) рабочего дня с даты оформления такого заключения направляет его заявителю и СО. Указанное заключение должно содержать исчерпывающий перечень замечаний КО. С момента оформления КО указанного заключения процедура согласования соответствующей условной ГТП генерации в отношении объекта ВИЭ прекращается. </w:t>
            </w:r>
          </w:p>
          <w:p w:rsidR="00BB6E10" w:rsidRPr="00FE0F27" w:rsidRDefault="00BB6E10" w:rsidP="007E03A5">
            <w:pPr>
              <w:tabs>
                <w:tab w:val="left" w:pos="720"/>
                <w:tab w:val="left" w:pos="1320"/>
              </w:tabs>
              <w:spacing w:after="120"/>
              <w:ind w:firstLine="600"/>
              <w:jc w:val="both"/>
            </w:pPr>
            <w:r w:rsidRPr="00FE0F27">
              <w:t xml:space="preserve">В случае если по итогам проверки установлено соответствие полученных от заявителя документов требованиям настоящего Положения, КО в течение 2 (двух) рабочих дней формирует проект Акта о согласовании условной ГТП генерации в отношении объекта ВИЭ, строительство которого предполагается по итогам отбора проектов (по форме 9 ВИЭ приложения 1 к настоящему Положению), и направляет его в СО с приложением копий полученных от заявителя документов. </w:t>
            </w:r>
          </w:p>
        </w:tc>
        <w:tc>
          <w:tcPr>
            <w:tcW w:w="8100" w:type="dxa"/>
            <w:vAlign w:val="center"/>
          </w:tcPr>
          <w:p w:rsidR="00BB6E10" w:rsidRPr="00FE0F27" w:rsidRDefault="00BB6E10" w:rsidP="007E03A5">
            <w:pPr>
              <w:tabs>
                <w:tab w:val="left" w:pos="720"/>
                <w:tab w:val="left" w:pos="1320"/>
              </w:tabs>
              <w:spacing w:after="120"/>
              <w:ind w:firstLine="600"/>
              <w:jc w:val="both"/>
            </w:pPr>
            <w:r w:rsidRPr="00FE0F27">
              <w:t xml:space="preserve">Согласование условной ГТП и регистрация ГЕМ в отношении объекта ВИЭ, строительство которого предполагается по итогам отбора проектов, </w:t>
            </w:r>
            <w:r w:rsidRPr="00FE0F27">
              <w:rPr>
                <w:highlight w:val="yellow"/>
              </w:rPr>
              <w:t>объекта, планируемого к вводу в эксплуатацию в году, на который проводится КОМ</w:t>
            </w:r>
            <w:r w:rsidRPr="00FE0F27">
              <w:t xml:space="preserve">, </w:t>
            </w:r>
            <w:r w:rsidRPr="00FE0F27">
              <w:rPr>
                <w:highlight w:val="yellow"/>
              </w:rPr>
              <w:t>генерирующего объекта, строительство которого предполагается по итогам конкурентного отбора мощности новых генерирующих объектов</w:t>
            </w:r>
            <w:r>
              <w:t xml:space="preserve">, </w:t>
            </w:r>
            <w:r w:rsidRPr="00FE0F27">
              <w:t>проводится КО на основании документов, предоставленных заявителем в соответствии с подпункт</w:t>
            </w:r>
            <w:r w:rsidRPr="00FE0F27">
              <w:rPr>
                <w:highlight w:val="yellow"/>
              </w:rPr>
              <w:t>ами</w:t>
            </w:r>
            <w:r w:rsidRPr="00FE0F27">
              <w:t xml:space="preserve"> 3 </w:t>
            </w:r>
            <w:r w:rsidRPr="00FE0F27">
              <w:rPr>
                <w:highlight w:val="yellow"/>
              </w:rPr>
              <w:t>или 4</w:t>
            </w:r>
            <w:r w:rsidRPr="00FE0F27">
              <w:t xml:space="preserve"> п. 2.5.3 настоящего Положения.</w:t>
            </w:r>
          </w:p>
          <w:p w:rsidR="00BB6E10" w:rsidRPr="00FE0F27" w:rsidRDefault="00BB6E10" w:rsidP="007E03A5">
            <w:pPr>
              <w:tabs>
                <w:tab w:val="left" w:pos="720"/>
                <w:tab w:val="left" w:pos="1320"/>
              </w:tabs>
              <w:spacing w:after="120"/>
              <w:ind w:firstLine="600"/>
              <w:jc w:val="both"/>
            </w:pPr>
            <w:r w:rsidRPr="00FE0F27">
              <w:t>В течение 3 (трех) рабочих дней с момента регистрации указанных документов КО проводит их проверку на предмет соответствия требованиям, установленным настоящим Положением.</w:t>
            </w:r>
          </w:p>
          <w:p w:rsidR="00BB6E10" w:rsidRPr="00FE0F27" w:rsidRDefault="00BB6E10" w:rsidP="007E03A5">
            <w:pPr>
              <w:tabs>
                <w:tab w:val="left" w:pos="720"/>
                <w:tab w:val="left" w:pos="1320"/>
              </w:tabs>
              <w:spacing w:after="120"/>
              <w:ind w:firstLine="600"/>
              <w:jc w:val="both"/>
            </w:pPr>
            <w:r w:rsidRPr="00FE0F27">
              <w:t xml:space="preserve">В случае если по итогам проверки КО установлено несоответствие полученных от заявителя документов требованиям настоящего Положения либо установлены иные обстоятельства, влекущие невозможность согласования условной ГТП генерации заявителя, КО оформляет отрицательное заключение о результатах проверки и в течение 1 (одного) рабочего дня с даты оформления такого заключения направляет его заявителю и СО. Указанное заключение должно содержать исчерпывающий перечень замечаний КО. С момента оформления КО указанного заключения процедура согласования соответствующей условной ГТП генерации в отношении объекта ВИЭ прекращается. </w:t>
            </w:r>
          </w:p>
          <w:p w:rsidR="00BB6E10" w:rsidRPr="00FE0F27" w:rsidRDefault="00BB6E10" w:rsidP="00FD5BF0">
            <w:pPr>
              <w:tabs>
                <w:tab w:val="left" w:pos="709"/>
                <w:tab w:val="left" w:pos="1320"/>
              </w:tabs>
              <w:spacing w:after="120"/>
              <w:ind w:firstLine="600"/>
              <w:jc w:val="both"/>
            </w:pPr>
            <w:r w:rsidRPr="00FE0F27">
              <w:t>В случае если по итогам проверки установлено соответствие полученных от заявителя документов требованиям настоящего Положения, КО в течение 2 (двух) рабочих дней формирует проект Акта о согласовании условной ГТП генерации в отношении объекта ВИЭ, строительство которого предполагается по итогам отбора проектов (по форме 9 ВИЭ приложения 1 к настоящему Положению</w:t>
            </w:r>
            <w:r w:rsidRPr="00FE0F27">
              <w:rPr>
                <w:highlight w:val="yellow"/>
              </w:rPr>
              <w:t>), или проект Акта о согласовании условной ГТП генерации в отношении генерирующего объекта, строительство которого предполагается по итогам конкурентного отбора мощности новых генерирующих объектов (по форме 9 КОМ НГ</w:t>
            </w:r>
            <w:r>
              <w:rPr>
                <w:highlight w:val="yellow"/>
              </w:rPr>
              <w:t>О</w:t>
            </w:r>
            <w:r w:rsidRPr="00FE0F27">
              <w:rPr>
                <w:highlight w:val="yellow"/>
              </w:rPr>
              <w:t xml:space="preserve"> приложения 1 к настоящему Положению),  </w:t>
            </w:r>
            <w:r w:rsidRPr="00FE0F27">
              <w:t xml:space="preserve">и направляет его в СО с приложением копий полученных от заявителя документов. </w:t>
            </w:r>
          </w:p>
        </w:tc>
      </w:tr>
    </w:tbl>
    <w:p w:rsidR="00BB6E10" w:rsidRPr="00EF7D7A" w:rsidRDefault="00BB6E10" w:rsidP="00EE781A">
      <w:pPr>
        <w:widowControl w:val="0"/>
        <w:rPr>
          <w:i/>
          <w:sz w:val="24"/>
          <w:szCs w:val="24"/>
        </w:rPr>
      </w:pPr>
    </w:p>
    <w:p w:rsidR="00BB6E10" w:rsidRPr="00EF7D7A" w:rsidRDefault="00BB6E10" w:rsidP="00EE781A">
      <w:pPr>
        <w:widowControl w:val="0"/>
        <w:rPr>
          <w:i/>
          <w:sz w:val="24"/>
          <w:szCs w:val="24"/>
        </w:rPr>
      </w:pPr>
    </w:p>
    <w:p w:rsidR="00BB6E10" w:rsidRPr="00EF7D7A" w:rsidRDefault="00BB6E10" w:rsidP="00EE781A">
      <w:pPr>
        <w:widowControl w:val="0"/>
        <w:rPr>
          <w:i/>
          <w:sz w:val="24"/>
          <w:szCs w:val="24"/>
        </w:rPr>
      </w:pPr>
    </w:p>
    <w:p w:rsidR="00BB6E10" w:rsidRPr="00EF7D7A" w:rsidRDefault="00BB6E10" w:rsidP="00EE781A">
      <w:pPr>
        <w:widowControl w:val="0"/>
        <w:rPr>
          <w:i/>
          <w:sz w:val="24"/>
          <w:szCs w:val="24"/>
        </w:rPr>
      </w:pPr>
    </w:p>
    <w:p w:rsidR="00BB6E10" w:rsidRPr="00EF7D7A" w:rsidRDefault="00BB6E10" w:rsidP="00D945E3">
      <w:pPr>
        <w:widowControl w:val="0"/>
        <w:rPr>
          <w:b/>
          <w:sz w:val="24"/>
          <w:szCs w:val="24"/>
        </w:rPr>
      </w:pPr>
      <w:r w:rsidRPr="00EF7D7A">
        <w:rPr>
          <w:b/>
          <w:sz w:val="24"/>
          <w:szCs w:val="24"/>
        </w:rPr>
        <w:lastRenderedPageBreak/>
        <w:t>Дополнить новой формой</w:t>
      </w:r>
    </w:p>
    <w:p w:rsidR="00BB6E10" w:rsidRPr="00FE0F27" w:rsidRDefault="00BB6E10" w:rsidP="00EE781A">
      <w:pPr>
        <w:jc w:val="center"/>
        <w:rPr>
          <w:b/>
          <w:bCs/>
          <w:iCs/>
        </w:rPr>
      </w:pPr>
      <w:r w:rsidRPr="00FE0F27">
        <w:rPr>
          <w:b/>
          <w:bCs/>
          <w:iCs/>
        </w:rPr>
        <w:t>Форма 9 КОМ НГ</w:t>
      </w:r>
      <w:r>
        <w:rPr>
          <w:b/>
          <w:bCs/>
          <w:iCs/>
        </w:rPr>
        <w:t>О</w:t>
      </w:r>
    </w:p>
    <w:p w:rsidR="00BB6E10" w:rsidRPr="00FE0F27" w:rsidRDefault="00BB6E10" w:rsidP="00EE781A">
      <w:pPr>
        <w:tabs>
          <w:tab w:val="left" w:pos="11057"/>
        </w:tabs>
        <w:ind w:left="11057"/>
        <w:rPr>
          <w:b/>
        </w:rPr>
      </w:pPr>
      <w:r w:rsidRPr="00FE0F27">
        <w:rPr>
          <w:b/>
        </w:rPr>
        <w:t>«З А Р Е Г И С Т Р И Р О В А Н О»</w:t>
      </w:r>
    </w:p>
    <w:p w:rsidR="00BB6E10" w:rsidRPr="00FE0F27" w:rsidRDefault="00BB6E10" w:rsidP="00EE781A">
      <w:pPr>
        <w:tabs>
          <w:tab w:val="left" w:pos="11057"/>
        </w:tabs>
        <w:ind w:left="11057"/>
        <w:rPr>
          <w:b/>
        </w:rPr>
      </w:pPr>
    </w:p>
    <w:p w:rsidR="00BB6E10" w:rsidRPr="00FE0F27" w:rsidRDefault="00BB6E10" w:rsidP="00EE781A">
      <w:pPr>
        <w:tabs>
          <w:tab w:val="left" w:pos="11057"/>
        </w:tabs>
        <w:ind w:left="11057"/>
      </w:pPr>
      <w:r w:rsidRPr="00FE0F27">
        <w:t>ОАО «АТС»:</w:t>
      </w:r>
    </w:p>
    <w:p w:rsidR="00BB6E10" w:rsidRPr="00FE0F27" w:rsidRDefault="00BB6E10" w:rsidP="004E07BF">
      <w:pPr>
        <w:tabs>
          <w:tab w:val="left" w:pos="11057"/>
        </w:tabs>
        <w:ind w:left="11057"/>
      </w:pPr>
      <w:bookmarkStart w:id="140" w:name="_Toc435540104"/>
      <w:r w:rsidRPr="00FE0F27">
        <w:t>______________________ __.__.__</w:t>
      </w:r>
      <w:bookmarkEnd w:id="140"/>
      <w:r w:rsidRPr="00FE0F27">
        <w:t xml:space="preserve">    </w:t>
      </w:r>
    </w:p>
    <w:p w:rsidR="00BB6E10" w:rsidRPr="00D945E3" w:rsidRDefault="00BB6E10" w:rsidP="00EE781A">
      <w:pPr>
        <w:pStyle w:val="Normal1"/>
        <w:tabs>
          <w:tab w:val="left" w:pos="11057"/>
        </w:tabs>
        <w:ind w:left="11057"/>
        <w:jc w:val="left"/>
        <w:rPr>
          <w:rFonts w:ascii="Garamond" w:hAnsi="Garamond"/>
          <w:lang w:val="ru-RU"/>
        </w:rPr>
      </w:pPr>
      <w:r>
        <w:rPr>
          <w:rFonts w:ascii="Garamond" w:hAnsi="Garamond"/>
          <w:i/>
          <w:lang w:val="ru-RU"/>
        </w:rPr>
        <w:t xml:space="preserve">     </w:t>
      </w:r>
      <w:r w:rsidRPr="00D945E3">
        <w:rPr>
          <w:rFonts w:ascii="Garamond" w:hAnsi="Garamond"/>
          <w:i/>
          <w:lang w:val="ru-RU"/>
        </w:rPr>
        <w:t>(подпись, М. П.)                      (дата)</w:t>
      </w:r>
    </w:p>
    <w:p w:rsidR="00BB6E10" w:rsidRPr="00FE0F27" w:rsidRDefault="00BB6E10" w:rsidP="00EE781A">
      <w:pPr>
        <w:jc w:val="center"/>
        <w:rPr>
          <w:b/>
        </w:rPr>
      </w:pPr>
    </w:p>
    <w:p w:rsidR="00BB6E10" w:rsidRPr="00FE0F27" w:rsidRDefault="00BB6E10" w:rsidP="00EE781A">
      <w:pPr>
        <w:jc w:val="center"/>
        <w:rPr>
          <w:b/>
        </w:rPr>
      </w:pPr>
      <w:r w:rsidRPr="00FE0F27">
        <w:rPr>
          <w:b/>
        </w:rPr>
        <w:t>Акт № ______ /___ (номер/год) о согласовании условных групп точек поставки генерации</w:t>
      </w:r>
    </w:p>
    <w:p w:rsidR="00BB6E10" w:rsidRPr="00FE0F27" w:rsidRDefault="00BB6E10" w:rsidP="002529C0">
      <w:pPr>
        <w:tabs>
          <w:tab w:val="left" w:pos="709"/>
          <w:tab w:val="left" w:pos="1320"/>
        </w:tabs>
        <w:spacing w:after="120"/>
        <w:ind w:firstLine="600"/>
        <w:jc w:val="both"/>
        <w:rPr>
          <w:b/>
        </w:rPr>
      </w:pPr>
      <w:r w:rsidRPr="00FE0F27">
        <w:t>(генерирующего объекта, строительство которого предполагается по итогам конкурентного отбора мощности новых генерирующих объектов)</w:t>
      </w:r>
    </w:p>
    <w:p w:rsidR="00BB6E10" w:rsidRPr="00FE0F27" w:rsidRDefault="00BB6E10" w:rsidP="00EE781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88"/>
        <w:gridCol w:w="4845"/>
      </w:tblGrid>
      <w:tr w:rsidR="00BB6E10" w:rsidRPr="00FE0F27" w:rsidTr="00EE781A">
        <w:trPr>
          <w:trHeight w:val="256"/>
        </w:trPr>
        <w:tc>
          <w:tcPr>
            <w:tcW w:w="8188" w:type="dxa"/>
          </w:tcPr>
          <w:p w:rsidR="00BB6E10" w:rsidRPr="00FE0F27" w:rsidRDefault="00BB6E10" w:rsidP="00EE781A">
            <w:pPr>
              <w:pStyle w:val="Normal1"/>
              <w:spacing w:before="60"/>
              <w:rPr>
                <w:rFonts w:ascii="Garamond" w:hAnsi="Garamond"/>
                <w:sz w:val="22"/>
                <w:szCs w:val="22"/>
                <w:lang w:val="ru-RU"/>
              </w:rPr>
            </w:pPr>
            <w:r w:rsidRPr="00FE0F27">
              <w:rPr>
                <w:rFonts w:ascii="Garamond" w:hAnsi="Garamond"/>
                <w:sz w:val="22"/>
                <w:szCs w:val="22"/>
                <w:lang w:val="ru-RU"/>
              </w:rPr>
              <w:t>Наименование организации</w:t>
            </w:r>
          </w:p>
        </w:tc>
        <w:tc>
          <w:tcPr>
            <w:tcW w:w="4845" w:type="dxa"/>
          </w:tcPr>
          <w:p w:rsidR="00BB6E10" w:rsidRPr="00FE0F27" w:rsidRDefault="00BB6E10" w:rsidP="00EE781A">
            <w:pPr>
              <w:pStyle w:val="Normal1"/>
              <w:spacing w:before="60"/>
              <w:rPr>
                <w:rFonts w:ascii="Garamond" w:hAnsi="Garamond"/>
                <w:sz w:val="22"/>
                <w:szCs w:val="22"/>
                <w:lang w:val="ru-RU"/>
              </w:rPr>
            </w:pPr>
          </w:p>
        </w:tc>
      </w:tr>
      <w:tr w:rsidR="00BB6E10" w:rsidRPr="00FE0F27" w:rsidTr="00EE781A">
        <w:trPr>
          <w:trHeight w:val="256"/>
        </w:trPr>
        <w:tc>
          <w:tcPr>
            <w:tcW w:w="8188" w:type="dxa"/>
          </w:tcPr>
          <w:p w:rsidR="00BB6E10" w:rsidRPr="00FE0F27" w:rsidRDefault="00BB6E10" w:rsidP="00EE781A">
            <w:pPr>
              <w:pStyle w:val="Normal1"/>
              <w:spacing w:before="60"/>
              <w:rPr>
                <w:rFonts w:ascii="Garamond" w:hAnsi="Garamond"/>
                <w:sz w:val="22"/>
                <w:szCs w:val="22"/>
                <w:lang w:val="ru-RU"/>
              </w:rPr>
            </w:pPr>
            <w:r w:rsidRPr="00FE0F27">
              <w:rPr>
                <w:rFonts w:ascii="Garamond" w:hAnsi="Garamond"/>
                <w:sz w:val="22"/>
                <w:szCs w:val="22"/>
                <w:lang w:val="ru-RU"/>
              </w:rPr>
              <w:t>Регистрационный номер в Реестре субъектов оптового рынка</w:t>
            </w:r>
          </w:p>
        </w:tc>
        <w:tc>
          <w:tcPr>
            <w:tcW w:w="4845" w:type="dxa"/>
          </w:tcPr>
          <w:p w:rsidR="00BB6E10" w:rsidRPr="00FE0F27" w:rsidRDefault="00BB6E10" w:rsidP="00EE781A">
            <w:pPr>
              <w:pStyle w:val="Normal1"/>
              <w:spacing w:before="60"/>
              <w:rPr>
                <w:rFonts w:ascii="Garamond" w:hAnsi="Garamond"/>
                <w:sz w:val="22"/>
                <w:szCs w:val="22"/>
                <w:lang w:val="ru-RU"/>
              </w:rPr>
            </w:pPr>
          </w:p>
        </w:tc>
      </w:tr>
    </w:tbl>
    <w:p w:rsidR="00BB6E10" w:rsidRPr="00FE0F27" w:rsidRDefault="00BB6E10" w:rsidP="00EE781A">
      <w:pPr>
        <w:pStyle w:val="Titel12-Punkt-Demi"/>
        <w:tabs>
          <w:tab w:val="clear" w:pos="4536"/>
          <w:tab w:val="clear" w:pos="9072"/>
        </w:tabs>
        <w:spacing w:before="0" w:line="240" w:lineRule="auto"/>
        <w:rPr>
          <w:rFonts w:ascii="Garamond" w:hAnsi="Garamond"/>
          <w:sz w:val="22"/>
          <w:szCs w:val="22"/>
          <w:lang w:val="ru-RU"/>
        </w:rPr>
      </w:pPr>
    </w:p>
    <w:p w:rsidR="00BB6E10" w:rsidRPr="00FE0F27" w:rsidRDefault="00BB6E10" w:rsidP="004E07BF">
      <w:pPr>
        <w:rPr>
          <w:b/>
        </w:rPr>
      </w:pPr>
      <w:bookmarkStart w:id="141" w:name="_Toc435540105"/>
      <w:r w:rsidRPr="00FE0F27">
        <w:rPr>
          <w:b/>
        </w:rPr>
        <w:t>Таблица отнесения к узлам расчетной модели ГТП</w:t>
      </w:r>
      <w:bookmarkEnd w:id="141"/>
    </w:p>
    <w:tbl>
      <w:tblPr>
        <w:tblW w:w="118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1"/>
        <w:gridCol w:w="1834"/>
        <w:gridCol w:w="2126"/>
        <w:gridCol w:w="1559"/>
        <w:gridCol w:w="1843"/>
        <w:gridCol w:w="1984"/>
        <w:gridCol w:w="2127"/>
      </w:tblGrid>
      <w:tr w:rsidR="00BB6E10" w:rsidRPr="00FE0F27" w:rsidTr="009A2E06">
        <w:tc>
          <w:tcPr>
            <w:tcW w:w="401" w:type="dxa"/>
          </w:tcPr>
          <w:p w:rsidR="00BB6E10" w:rsidRPr="00FE0F27" w:rsidRDefault="00BB6E10" w:rsidP="00EE781A">
            <w:pPr>
              <w:jc w:val="center"/>
            </w:pPr>
            <w:r w:rsidRPr="00FE0F27">
              <w:t xml:space="preserve">№ </w:t>
            </w:r>
          </w:p>
        </w:tc>
        <w:tc>
          <w:tcPr>
            <w:tcW w:w="1834" w:type="dxa"/>
          </w:tcPr>
          <w:p w:rsidR="00BB6E10" w:rsidRPr="00FE0F27" w:rsidRDefault="00BB6E10" w:rsidP="00EE781A">
            <w:pPr>
              <w:jc w:val="center"/>
            </w:pPr>
            <w:r w:rsidRPr="00FE0F27">
              <w:t xml:space="preserve">Наименование условной </w:t>
            </w:r>
            <w:proofErr w:type="spellStart"/>
            <w:r w:rsidRPr="00FE0F27">
              <w:t>ГТПг</w:t>
            </w:r>
            <w:proofErr w:type="spellEnd"/>
          </w:p>
        </w:tc>
        <w:tc>
          <w:tcPr>
            <w:tcW w:w="2126" w:type="dxa"/>
          </w:tcPr>
          <w:p w:rsidR="00BB6E10" w:rsidRPr="00FE0F27" w:rsidRDefault="00BB6E10" w:rsidP="00FD5BF0">
            <w:pPr>
              <w:jc w:val="center"/>
            </w:pPr>
            <w:r w:rsidRPr="00D945E3">
              <w:t>Цифровой код режимной генерирующей единицы</w:t>
            </w:r>
          </w:p>
        </w:tc>
        <w:tc>
          <w:tcPr>
            <w:tcW w:w="1559" w:type="dxa"/>
          </w:tcPr>
          <w:p w:rsidR="00BB6E10" w:rsidRPr="00FE0F27" w:rsidRDefault="00BB6E10" w:rsidP="00EE781A">
            <w:pPr>
              <w:jc w:val="center"/>
            </w:pPr>
            <w:r w:rsidRPr="00FE0F27">
              <w:t>Тип ГТП</w:t>
            </w:r>
          </w:p>
        </w:tc>
        <w:tc>
          <w:tcPr>
            <w:tcW w:w="1843" w:type="dxa"/>
          </w:tcPr>
          <w:p w:rsidR="00BB6E10" w:rsidRPr="00FE0F27" w:rsidRDefault="00BB6E10" w:rsidP="00EE781A">
            <w:pPr>
              <w:jc w:val="center"/>
            </w:pPr>
            <w:r w:rsidRPr="00FE0F27">
              <w:t>Ценовая зона и ОЭС, к которой относится данная ГТП</w:t>
            </w:r>
          </w:p>
        </w:tc>
        <w:tc>
          <w:tcPr>
            <w:tcW w:w="1984" w:type="dxa"/>
          </w:tcPr>
          <w:p w:rsidR="00BB6E10" w:rsidRPr="00FE0F27" w:rsidRDefault="00BB6E10" w:rsidP="00EE781A">
            <w:pPr>
              <w:jc w:val="center"/>
            </w:pPr>
            <w:r w:rsidRPr="00FE0F27">
              <w:t xml:space="preserve">Буквенный код условной </w:t>
            </w:r>
            <w:proofErr w:type="spellStart"/>
            <w:r w:rsidRPr="00FE0F27">
              <w:t>ГТПг</w:t>
            </w:r>
            <w:proofErr w:type="spellEnd"/>
            <w:r w:rsidRPr="00FE0F27">
              <w:t xml:space="preserve"> (присваивается КО)</w:t>
            </w:r>
          </w:p>
        </w:tc>
        <w:tc>
          <w:tcPr>
            <w:tcW w:w="2127" w:type="dxa"/>
          </w:tcPr>
          <w:p w:rsidR="00BB6E10" w:rsidRPr="00FE0F27" w:rsidRDefault="00BB6E10" w:rsidP="00EE781A">
            <w:pPr>
              <w:jc w:val="center"/>
            </w:pPr>
            <w:r w:rsidRPr="00FE0F27">
              <w:t>Примечания</w:t>
            </w:r>
          </w:p>
        </w:tc>
      </w:tr>
      <w:tr w:rsidR="00BB6E10" w:rsidRPr="00FE0F27" w:rsidTr="009A2E06">
        <w:tc>
          <w:tcPr>
            <w:tcW w:w="401" w:type="dxa"/>
            <w:vAlign w:val="center"/>
          </w:tcPr>
          <w:p w:rsidR="00BB6E10" w:rsidRPr="00FE0F27" w:rsidRDefault="00BB6E10" w:rsidP="00EE781A">
            <w:pPr>
              <w:jc w:val="center"/>
            </w:pPr>
            <w:r w:rsidRPr="00FE0F27">
              <w:t>1</w:t>
            </w:r>
          </w:p>
        </w:tc>
        <w:tc>
          <w:tcPr>
            <w:tcW w:w="1834" w:type="dxa"/>
            <w:vAlign w:val="center"/>
          </w:tcPr>
          <w:p w:rsidR="00BB6E10" w:rsidRPr="00FE0F27" w:rsidRDefault="00BB6E10" w:rsidP="00EE781A">
            <w:pPr>
              <w:jc w:val="center"/>
            </w:pPr>
            <w:r w:rsidRPr="00FE0F27">
              <w:t>2</w:t>
            </w:r>
          </w:p>
        </w:tc>
        <w:tc>
          <w:tcPr>
            <w:tcW w:w="2126" w:type="dxa"/>
            <w:vAlign w:val="center"/>
          </w:tcPr>
          <w:p w:rsidR="00BB6E10" w:rsidRPr="00FE0F27" w:rsidRDefault="00BB6E10" w:rsidP="00EE781A">
            <w:pPr>
              <w:jc w:val="center"/>
            </w:pPr>
            <w:r w:rsidRPr="00FE0F27">
              <w:t>3</w:t>
            </w:r>
          </w:p>
        </w:tc>
        <w:tc>
          <w:tcPr>
            <w:tcW w:w="1559" w:type="dxa"/>
            <w:vAlign w:val="center"/>
          </w:tcPr>
          <w:p w:rsidR="00BB6E10" w:rsidRPr="00FE0F27" w:rsidRDefault="00BB6E10" w:rsidP="00EE781A">
            <w:pPr>
              <w:jc w:val="center"/>
            </w:pPr>
            <w:r w:rsidRPr="00FE0F27">
              <w:t>4</w:t>
            </w:r>
          </w:p>
        </w:tc>
        <w:tc>
          <w:tcPr>
            <w:tcW w:w="1843" w:type="dxa"/>
            <w:vAlign w:val="center"/>
          </w:tcPr>
          <w:p w:rsidR="00BB6E10" w:rsidRPr="00FE0F27" w:rsidRDefault="00BB6E10" w:rsidP="00EE781A">
            <w:pPr>
              <w:jc w:val="center"/>
            </w:pPr>
            <w:r w:rsidRPr="00FE0F27">
              <w:t>5</w:t>
            </w:r>
          </w:p>
        </w:tc>
        <w:tc>
          <w:tcPr>
            <w:tcW w:w="1984" w:type="dxa"/>
            <w:vAlign w:val="center"/>
          </w:tcPr>
          <w:p w:rsidR="00BB6E10" w:rsidRPr="00FE0F27" w:rsidRDefault="00BB6E10" w:rsidP="00EE781A">
            <w:pPr>
              <w:jc w:val="center"/>
            </w:pPr>
            <w:r w:rsidRPr="00FE0F27">
              <w:t>6</w:t>
            </w:r>
          </w:p>
        </w:tc>
        <w:tc>
          <w:tcPr>
            <w:tcW w:w="2127" w:type="dxa"/>
            <w:vAlign w:val="center"/>
          </w:tcPr>
          <w:p w:rsidR="00BB6E10" w:rsidRPr="00FE0F27" w:rsidRDefault="00BB6E10" w:rsidP="00EE781A">
            <w:pPr>
              <w:jc w:val="center"/>
            </w:pPr>
            <w:r w:rsidRPr="00FE0F27">
              <w:t>7</w:t>
            </w:r>
          </w:p>
        </w:tc>
      </w:tr>
    </w:tbl>
    <w:p w:rsidR="00BB6E10" w:rsidRPr="00FE0F27" w:rsidRDefault="00BB6E10" w:rsidP="00EE781A">
      <w:pPr>
        <w:pStyle w:val="Normal1"/>
        <w:ind w:firstLine="720"/>
        <w:rPr>
          <w:rFonts w:ascii="Garamond" w:hAnsi="Garamond"/>
          <w:sz w:val="22"/>
          <w:szCs w:val="22"/>
          <w:lang w:val="ru-RU"/>
        </w:rPr>
      </w:pPr>
    </w:p>
    <w:tbl>
      <w:tblPr>
        <w:tblW w:w="14867" w:type="dxa"/>
        <w:tblLayout w:type="fixed"/>
        <w:tblLook w:val="0000" w:firstRow="0" w:lastRow="0" w:firstColumn="0" w:lastColumn="0" w:noHBand="0" w:noVBand="0"/>
      </w:tblPr>
      <w:tblGrid>
        <w:gridCol w:w="4955"/>
        <w:gridCol w:w="4956"/>
        <w:gridCol w:w="4956"/>
      </w:tblGrid>
      <w:tr w:rsidR="00BB6E10" w:rsidRPr="00FE0F27" w:rsidTr="00EE781A">
        <w:tc>
          <w:tcPr>
            <w:tcW w:w="4955" w:type="dxa"/>
          </w:tcPr>
          <w:p w:rsidR="00BB6E10" w:rsidRPr="00FE0F27" w:rsidRDefault="00BB6E10" w:rsidP="00EE781A">
            <w:pPr>
              <w:pStyle w:val="Normal1"/>
              <w:ind w:firstLine="720"/>
              <w:rPr>
                <w:rFonts w:ascii="Garamond" w:hAnsi="Garamond"/>
                <w:sz w:val="22"/>
                <w:szCs w:val="22"/>
                <w:lang w:val="ru-RU"/>
              </w:rPr>
            </w:pPr>
            <w:r w:rsidRPr="00FE0F27">
              <w:rPr>
                <w:rFonts w:ascii="Garamond" w:hAnsi="Garamond"/>
                <w:sz w:val="22"/>
                <w:szCs w:val="22"/>
                <w:lang w:val="ru-RU"/>
              </w:rPr>
              <w:t>Заявитель:</w:t>
            </w:r>
          </w:p>
          <w:p w:rsidR="00BB6E10" w:rsidRPr="00FE0F27" w:rsidRDefault="00BB6E10" w:rsidP="00EE781A">
            <w:pPr>
              <w:pStyle w:val="Normal1"/>
              <w:ind w:firstLine="720"/>
              <w:rPr>
                <w:rFonts w:ascii="Garamond" w:hAnsi="Garamond"/>
                <w:sz w:val="22"/>
                <w:szCs w:val="22"/>
                <w:lang w:val="ru-RU"/>
              </w:rPr>
            </w:pPr>
            <w:r w:rsidRPr="00FE0F27">
              <w:rPr>
                <w:rFonts w:ascii="Garamond" w:hAnsi="Garamond"/>
                <w:sz w:val="22"/>
                <w:szCs w:val="22"/>
                <w:lang w:val="ru-RU"/>
              </w:rPr>
              <w:t>_______________________</w:t>
            </w:r>
            <w:r w:rsidRPr="00FE0F27">
              <w:rPr>
                <w:rFonts w:ascii="Garamond" w:hAnsi="Garamond"/>
                <w:sz w:val="22"/>
                <w:szCs w:val="22"/>
                <w:lang w:val="ru-RU"/>
              </w:rPr>
              <w:tab/>
              <w:t>__.__.__</w:t>
            </w:r>
          </w:p>
          <w:p w:rsidR="00BB6E10" w:rsidRPr="00D945E3" w:rsidRDefault="00BB6E10" w:rsidP="00EE781A">
            <w:pPr>
              <w:pStyle w:val="Normal1"/>
              <w:rPr>
                <w:rFonts w:ascii="Garamond" w:hAnsi="Garamond"/>
                <w:i/>
                <w:sz w:val="18"/>
                <w:szCs w:val="18"/>
                <w:lang w:val="ru-RU"/>
              </w:rPr>
            </w:pPr>
            <w:r w:rsidRPr="00FE0F27">
              <w:rPr>
                <w:rFonts w:ascii="Garamond" w:hAnsi="Garamond"/>
                <w:i/>
                <w:sz w:val="22"/>
                <w:szCs w:val="22"/>
                <w:lang w:val="ru-RU"/>
              </w:rPr>
              <w:tab/>
            </w:r>
            <w:r>
              <w:rPr>
                <w:rFonts w:ascii="Garamond" w:hAnsi="Garamond"/>
                <w:i/>
                <w:sz w:val="22"/>
                <w:szCs w:val="22"/>
                <w:lang w:val="ru-RU"/>
              </w:rPr>
              <w:t xml:space="preserve">   </w:t>
            </w:r>
            <w:r w:rsidRPr="00D945E3">
              <w:rPr>
                <w:rFonts w:ascii="Garamond" w:hAnsi="Garamond"/>
                <w:i/>
                <w:sz w:val="18"/>
                <w:szCs w:val="18"/>
                <w:lang w:val="ru-RU"/>
              </w:rPr>
              <w:t>(подпись, М. П.)</w:t>
            </w:r>
            <w:r w:rsidRPr="00D945E3">
              <w:rPr>
                <w:rFonts w:ascii="Garamond" w:hAnsi="Garamond"/>
                <w:i/>
                <w:sz w:val="18"/>
                <w:szCs w:val="18"/>
                <w:lang w:val="ru-RU"/>
              </w:rPr>
              <w:tab/>
            </w:r>
            <w:r w:rsidRPr="00D945E3">
              <w:rPr>
                <w:rFonts w:ascii="Garamond" w:hAnsi="Garamond"/>
                <w:i/>
                <w:sz w:val="18"/>
                <w:szCs w:val="18"/>
                <w:lang w:val="ru-RU"/>
              </w:rPr>
              <w:tab/>
              <w:t xml:space="preserve">         </w:t>
            </w:r>
            <w:r>
              <w:rPr>
                <w:rFonts w:ascii="Garamond" w:hAnsi="Garamond"/>
                <w:i/>
                <w:sz w:val="18"/>
                <w:szCs w:val="18"/>
                <w:lang w:val="ru-RU"/>
              </w:rPr>
              <w:t xml:space="preserve">     </w:t>
            </w:r>
            <w:r w:rsidRPr="00D945E3">
              <w:rPr>
                <w:rFonts w:ascii="Garamond" w:hAnsi="Garamond"/>
                <w:i/>
                <w:sz w:val="18"/>
                <w:szCs w:val="18"/>
                <w:lang w:val="ru-RU"/>
              </w:rPr>
              <w:t xml:space="preserve">     (дата)</w:t>
            </w:r>
          </w:p>
          <w:p w:rsidR="00BB6E10" w:rsidRPr="00FE0F27" w:rsidRDefault="00BB6E10" w:rsidP="00EE781A">
            <w:pPr>
              <w:pStyle w:val="Normal1"/>
              <w:rPr>
                <w:rFonts w:ascii="Garamond" w:hAnsi="Garamond"/>
                <w:sz w:val="22"/>
                <w:szCs w:val="22"/>
                <w:lang w:val="ru-RU"/>
              </w:rPr>
            </w:pPr>
          </w:p>
        </w:tc>
        <w:tc>
          <w:tcPr>
            <w:tcW w:w="4956" w:type="dxa"/>
          </w:tcPr>
          <w:p w:rsidR="00BB6E10" w:rsidRPr="00FE0F27" w:rsidRDefault="00BB6E10" w:rsidP="00EE781A">
            <w:pPr>
              <w:pStyle w:val="Normal1"/>
              <w:ind w:firstLine="720"/>
              <w:rPr>
                <w:rFonts w:ascii="Garamond" w:hAnsi="Garamond"/>
                <w:sz w:val="22"/>
                <w:szCs w:val="22"/>
                <w:lang w:val="ru-RU"/>
              </w:rPr>
            </w:pPr>
            <w:r w:rsidRPr="00FE0F27">
              <w:rPr>
                <w:rFonts w:ascii="Garamond" w:hAnsi="Garamond"/>
                <w:sz w:val="22"/>
                <w:szCs w:val="22"/>
                <w:lang w:val="ru-RU"/>
              </w:rPr>
              <w:t>ОАО «СО ЕЭС»:</w:t>
            </w:r>
          </w:p>
          <w:p w:rsidR="00BB6E10" w:rsidRPr="00FE0F27" w:rsidRDefault="00BB6E10" w:rsidP="00EE781A">
            <w:pPr>
              <w:pStyle w:val="Normal1"/>
              <w:ind w:firstLine="720"/>
              <w:rPr>
                <w:rFonts w:ascii="Garamond" w:hAnsi="Garamond"/>
                <w:sz w:val="22"/>
                <w:szCs w:val="22"/>
                <w:lang w:val="ru-RU"/>
              </w:rPr>
            </w:pPr>
            <w:r w:rsidRPr="00FE0F27">
              <w:rPr>
                <w:rFonts w:ascii="Garamond" w:hAnsi="Garamond"/>
                <w:sz w:val="22"/>
                <w:szCs w:val="22"/>
                <w:lang w:val="ru-RU"/>
              </w:rPr>
              <w:t>_______________________</w:t>
            </w:r>
            <w:r w:rsidRPr="00FE0F27">
              <w:rPr>
                <w:rFonts w:ascii="Garamond" w:hAnsi="Garamond"/>
                <w:sz w:val="22"/>
                <w:szCs w:val="22"/>
                <w:lang w:val="ru-RU"/>
              </w:rPr>
              <w:tab/>
              <w:t>__.__.__</w:t>
            </w:r>
          </w:p>
          <w:p w:rsidR="00BB6E10" w:rsidRPr="00D945E3" w:rsidRDefault="00BB6E10" w:rsidP="00EE781A">
            <w:pPr>
              <w:pStyle w:val="Normal1"/>
              <w:rPr>
                <w:rFonts w:ascii="Garamond" w:hAnsi="Garamond"/>
                <w:i/>
                <w:sz w:val="18"/>
                <w:szCs w:val="18"/>
                <w:lang w:val="ru-RU"/>
              </w:rPr>
            </w:pPr>
            <w:r w:rsidRPr="00FE0F27">
              <w:rPr>
                <w:rFonts w:ascii="Garamond" w:hAnsi="Garamond"/>
                <w:sz w:val="22"/>
                <w:szCs w:val="22"/>
                <w:lang w:val="ru-RU"/>
              </w:rPr>
              <w:tab/>
            </w:r>
            <w:r>
              <w:rPr>
                <w:rFonts w:ascii="Garamond" w:hAnsi="Garamond"/>
                <w:sz w:val="22"/>
                <w:szCs w:val="22"/>
                <w:lang w:val="ru-RU"/>
              </w:rPr>
              <w:t xml:space="preserve">       </w:t>
            </w:r>
            <w:r w:rsidRPr="00D945E3">
              <w:rPr>
                <w:rFonts w:ascii="Garamond" w:hAnsi="Garamond"/>
                <w:sz w:val="18"/>
                <w:szCs w:val="18"/>
                <w:lang w:val="ru-RU"/>
              </w:rPr>
              <w:t>(</w:t>
            </w:r>
            <w:r w:rsidRPr="00D945E3">
              <w:rPr>
                <w:rFonts w:ascii="Garamond" w:hAnsi="Garamond"/>
                <w:i/>
                <w:sz w:val="18"/>
                <w:szCs w:val="18"/>
                <w:lang w:val="ru-RU"/>
              </w:rPr>
              <w:t xml:space="preserve">подпись, М. </w:t>
            </w:r>
            <w:r>
              <w:rPr>
                <w:rFonts w:ascii="Garamond" w:hAnsi="Garamond"/>
                <w:i/>
                <w:sz w:val="18"/>
                <w:szCs w:val="18"/>
                <w:lang w:val="ru-RU"/>
              </w:rPr>
              <w:t>П.)</w:t>
            </w:r>
            <w:r>
              <w:rPr>
                <w:rFonts w:ascii="Garamond" w:hAnsi="Garamond"/>
                <w:i/>
                <w:sz w:val="18"/>
                <w:szCs w:val="18"/>
                <w:lang w:val="ru-RU"/>
              </w:rPr>
              <w:tab/>
              <w:t xml:space="preserve">             </w:t>
            </w:r>
            <w:r w:rsidRPr="00D945E3">
              <w:rPr>
                <w:rFonts w:ascii="Garamond" w:hAnsi="Garamond"/>
                <w:i/>
                <w:sz w:val="18"/>
                <w:szCs w:val="18"/>
                <w:lang w:val="ru-RU"/>
              </w:rPr>
              <w:t xml:space="preserve">      (дата)</w:t>
            </w:r>
          </w:p>
          <w:p w:rsidR="00BB6E10" w:rsidRPr="00FE0F27" w:rsidRDefault="00BB6E10" w:rsidP="00EE781A">
            <w:pPr>
              <w:pStyle w:val="Normal1"/>
              <w:rPr>
                <w:rFonts w:ascii="Garamond" w:hAnsi="Garamond"/>
                <w:sz w:val="22"/>
                <w:szCs w:val="22"/>
                <w:lang w:val="ru-RU"/>
              </w:rPr>
            </w:pPr>
          </w:p>
        </w:tc>
        <w:tc>
          <w:tcPr>
            <w:tcW w:w="4956" w:type="dxa"/>
          </w:tcPr>
          <w:p w:rsidR="00BB6E10" w:rsidRPr="00FE0F27" w:rsidRDefault="00BB6E10" w:rsidP="00EE781A">
            <w:pPr>
              <w:pStyle w:val="Normal1"/>
              <w:ind w:firstLine="720"/>
              <w:rPr>
                <w:rFonts w:ascii="Garamond" w:hAnsi="Garamond"/>
                <w:sz w:val="22"/>
                <w:szCs w:val="22"/>
                <w:lang w:val="ru-RU"/>
              </w:rPr>
            </w:pPr>
            <w:r w:rsidRPr="00FE0F27">
              <w:rPr>
                <w:rFonts w:ascii="Garamond" w:hAnsi="Garamond"/>
                <w:sz w:val="22"/>
                <w:szCs w:val="22"/>
                <w:lang w:val="ru-RU"/>
              </w:rPr>
              <w:t>ОАО «АТС»</w:t>
            </w:r>
          </w:p>
          <w:p w:rsidR="00BB6E10" w:rsidRPr="00FE0F27" w:rsidRDefault="00BB6E10" w:rsidP="00EE781A">
            <w:pPr>
              <w:pStyle w:val="Normal1"/>
              <w:ind w:firstLine="720"/>
              <w:rPr>
                <w:rFonts w:ascii="Garamond" w:hAnsi="Garamond"/>
                <w:sz w:val="22"/>
                <w:szCs w:val="22"/>
                <w:lang w:val="ru-RU"/>
              </w:rPr>
            </w:pPr>
            <w:r w:rsidRPr="00FE0F27">
              <w:rPr>
                <w:rFonts w:ascii="Garamond" w:hAnsi="Garamond"/>
                <w:sz w:val="22"/>
                <w:szCs w:val="22"/>
                <w:lang w:val="ru-RU"/>
              </w:rPr>
              <w:t>_______________________</w:t>
            </w:r>
            <w:r w:rsidRPr="00FE0F27">
              <w:rPr>
                <w:rFonts w:ascii="Garamond" w:hAnsi="Garamond"/>
                <w:sz w:val="22"/>
                <w:szCs w:val="22"/>
                <w:lang w:val="ru-RU"/>
              </w:rPr>
              <w:tab/>
              <w:t>__.__.__</w:t>
            </w:r>
          </w:p>
          <w:p w:rsidR="00BB6E10" w:rsidRPr="00D945E3" w:rsidRDefault="00BB6E10" w:rsidP="00EE781A">
            <w:pPr>
              <w:pStyle w:val="Normal1"/>
              <w:rPr>
                <w:rFonts w:ascii="Garamond" w:hAnsi="Garamond"/>
                <w:i/>
                <w:sz w:val="18"/>
                <w:szCs w:val="18"/>
                <w:lang w:val="ru-RU"/>
              </w:rPr>
            </w:pPr>
            <w:r w:rsidRPr="00FE0F27">
              <w:rPr>
                <w:rFonts w:ascii="Garamond" w:hAnsi="Garamond"/>
                <w:i/>
                <w:sz w:val="22"/>
                <w:szCs w:val="22"/>
                <w:lang w:val="ru-RU"/>
              </w:rPr>
              <w:tab/>
            </w:r>
            <w:r>
              <w:rPr>
                <w:rFonts w:ascii="Garamond" w:hAnsi="Garamond"/>
                <w:i/>
                <w:sz w:val="22"/>
                <w:szCs w:val="22"/>
                <w:lang w:val="ru-RU"/>
              </w:rPr>
              <w:t xml:space="preserve">      </w:t>
            </w:r>
            <w:r w:rsidRPr="00D945E3">
              <w:rPr>
                <w:rFonts w:ascii="Garamond" w:hAnsi="Garamond"/>
                <w:i/>
                <w:sz w:val="18"/>
                <w:szCs w:val="18"/>
                <w:lang w:val="ru-RU"/>
              </w:rPr>
              <w:t>(подпись, М. П.)</w:t>
            </w:r>
            <w:r w:rsidRPr="00D945E3">
              <w:rPr>
                <w:rFonts w:ascii="Garamond" w:hAnsi="Garamond"/>
                <w:i/>
                <w:sz w:val="18"/>
                <w:szCs w:val="18"/>
                <w:lang w:val="ru-RU"/>
              </w:rPr>
              <w:tab/>
            </w:r>
            <w:r w:rsidRPr="00D945E3">
              <w:rPr>
                <w:rFonts w:ascii="Garamond" w:hAnsi="Garamond"/>
                <w:i/>
                <w:sz w:val="18"/>
                <w:szCs w:val="18"/>
                <w:lang w:val="ru-RU"/>
              </w:rPr>
              <w:tab/>
              <w:t xml:space="preserve">               (дата)</w:t>
            </w:r>
          </w:p>
          <w:p w:rsidR="00BB6E10" w:rsidRPr="00FE0F27" w:rsidRDefault="00BB6E10" w:rsidP="00EE781A">
            <w:pPr>
              <w:pStyle w:val="Normal1"/>
              <w:rPr>
                <w:rFonts w:ascii="Garamond" w:hAnsi="Garamond"/>
                <w:sz w:val="22"/>
                <w:szCs w:val="22"/>
                <w:lang w:val="ru-RU"/>
              </w:rPr>
            </w:pPr>
          </w:p>
        </w:tc>
      </w:tr>
    </w:tbl>
    <w:p w:rsidR="00BB6E10" w:rsidRDefault="00BB6E10" w:rsidP="00EE781A">
      <w:pPr>
        <w:rPr>
          <w:i/>
          <w:sz w:val="20"/>
          <w:szCs w:val="20"/>
        </w:rPr>
      </w:pPr>
    </w:p>
    <w:p w:rsidR="00BB6E10" w:rsidRPr="00D945E3" w:rsidRDefault="00BB6E10" w:rsidP="00EE781A">
      <w:pPr>
        <w:rPr>
          <w:sz w:val="20"/>
          <w:szCs w:val="20"/>
        </w:rPr>
      </w:pPr>
      <w:r w:rsidRPr="00D945E3">
        <w:rPr>
          <w:i/>
          <w:sz w:val="20"/>
          <w:szCs w:val="20"/>
        </w:rPr>
        <w:t>Примечание</w:t>
      </w:r>
      <w:r w:rsidRPr="00D945E3">
        <w:rPr>
          <w:sz w:val="20"/>
          <w:szCs w:val="20"/>
        </w:rPr>
        <w:t xml:space="preserve">. Условная </w:t>
      </w:r>
      <w:proofErr w:type="spellStart"/>
      <w:r w:rsidRPr="00D945E3">
        <w:rPr>
          <w:sz w:val="20"/>
          <w:szCs w:val="20"/>
        </w:rPr>
        <w:t>ГТПг</w:t>
      </w:r>
      <w:proofErr w:type="spellEnd"/>
      <w:r w:rsidRPr="00D945E3">
        <w:rPr>
          <w:sz w:val="20"/>
          <w:szCs w:val="20"/>
        </w:rPr>
        <w:t xml:space="preserve"> включает в себя генерирующее оборудование организации, планируемое к вводу в эксплуатацию, в отношении которого на оптовом рынке на момент подачи заявления не зарегистрирована ГТП генерации.</w:t>
      </w:r>
    </w:p>
    <w:p w:rsidR="00BB6E10" w:rsidRPr="00D945E3" w:rsidRDefault="00BB6E10" w:rsidP="00EE781A">
      <w:pPr>
        <w:rPr>
          <w:i/>
          <w:sz w:val="20"/>
          <w:szCs w:val="20"/>
        </w:rPr>
        <w:sectPr w:rsidR="00BB6E10" w:rsidRPr="00D945E3" w:rsidSect="00FE0F27">
          <w:headerReference w:type="default" r:id="rId54"/>
          <w:footerReference w:type="default" r:id="rId55"/>
          <w:pgSz w:w="16838" w:h="11906" w:orient="landscape" w:code="9"/>
          <w:pgMar w:top="1258" w:right="1134" w:bottom="851" w:left="1134" w:header="709" w:footer="709" w:gutter="0"/>
          <w:cols w:space="708"/>
          <w:docGrid w:linePitch="360"/>
        </w:sectPr>
      </w:pPr>
    </w:p>
    <w:p w:rsidR="00BB6E10" w:rsidRPr="00EF7D7A" w:rsidRDefault="00BB6E10" w:rsidP="00D945E3">
      <w:pPr>
        <w:widowControl w:val="0"/>
        <w:rPr>
          <w:b/>
          <w:sz w:val="24"/>
          <w:szCs w:val="24"/>
        </w:rPr>
      </w:pPr>
      <w:r w:rsidRPr="00EF7D7A">
        <w:rPr>
          <w:b/>
          <w:bCs/>
          <w:sz w:val="24"/>
          <w:szCs w:val="24"/>
        </w:rPr>
        <w:lastRenderedPageBreak/>
        <w:t>Дополнить новой формой</w:t>
      </w:r>
    </w:p>
    <w:p w:rsidR="00BB6E10" w:rsidRPr="00FE0F27" w:rsidRDefault="00BB6E10" w:rsidP="00EE781A">
      <w:pPr>
        <w:jc w:val="center"/>
        <w:rPr>
          <w:b/>
        </w:rPr>
      </w:pPr>
      <w:r w:rsidRPr="00FE0F27">
        <w:rPr>
          <w:b/>
        </w:rPr>
        <w:t>Форма 4.4</w:t>
      </w:r>
    </w:p>
    <w:p w:rsidR="00BB6E10" w:rsidRPr="00FE0F27" w:rsidRDefault="00BB6E10" w:rsidP="00EE781A"/>
    <w:p w:rsidR="00BB6E10" w:rsidRPr="00FE0F27" w:rsidRDefault="00BB6E10" w:rsidP="00EE781A">
      <w:r w:rsidRPr="00FE0F27">
        <w:t xml:space="preserve">(на бланке заявителя) </w:t>
      </w:r>
    </w:p>
    <w:p w:rsidR="00BB6E10" w:rsidRPr="00FE0F27" w:rsidRDefault="00BB6E10" w:rsidP="004E07BF">
      <w:pPr>
        <w:ind w:left="6096"/>
        <w:jc w:val="center"/>
      </w:pPr>
      <w:bookmarkStart w:id="142" w:name="_Toc435540106"/>
      <w:r w:rsidRPr="00FE0F27">
        <w:t>Председателю Правления ОАО «АТС»</w:t>
      </w:r>
      <w:bookmarkEnd w:id="142"/>
    </w:p>
    <w:p w:rsidR="00BB6E10" w:rsidRPr="00FE0F27" w:rsidRDefault="00BB6E10" w:rsidP="004E07BF">
      <w:pPr>
        <w:ind w:left="6096"/>
        <w:jc w:val="center"/>
      </w:pPr>
    </w:p>
    <w:p w:rsidR="00BB6E10" w:rsidRPr="00FE0F27" w:rsidRDefault="00BB6E10" w:rsidP="004E07BF">
      <w:pPr>
        <w:ind w:left="6096"/>
        <w:jc w:val="center"/>
      </w:pPr>
      <w:r w:rsidRPr="00FE0F27">
        <w:t>№___________________________</w:t>
      </w:r>
    </w:p>
    <w:p w:rsidR="00BB6E10" w:rsidRPr="00FE0F27" w:rsidRDefault="00BB6E10" w:rsidP="004E07BF">
      <w:pPr>
        <w:ind w:left="6096"/>
        <w:jc w:val="center"/>
      </w:pPr>
      <w:r w:rsidRPr="00FE0F27">
        <w:t>«__»___________20__г.</w:t>
      </w:r>
    </w:p>
    <w:p w:rsidR="00BB6E10" w:rsidRPr="00FE0F27" w:rsidRDefault="00BB6E10" w:rsidP="00EE781A">
      <w:pPr>
        <w:jc w:val="both"/>
      </w:pPr>
    </w:p>
    <w:p w:rsidR="00BB6E10" w:rsidRPr="00FE0F27" w:rsidRDefault="00BB6E10" w:rsidP="004E07BF">
      <w:pPr>
        <w:jc w:val="center"/>
        <w:rPr>
          <w:b/>
        </w:rPr>
      </w:pPr>
      <w:bookmarkStart w:id="143" w:name="_Toc435540107"/>
      <w:r w:rsidRPr="00FE0F27">
        <w:rPr>
          <w:b/>
        </w:rPr>
        <w:t>ЗАЯВЛЕНИЕ</w:t>
      </w:r>
      <w:bookmarkEnd w:id="143"/>
    </w:p>
    <w:p w:rsidR="00BB6E10" w:rsidRPr="00FE0F27" w:rsidRDefault="00BB6E10" w:rsidP="00EE781A">
      <w:pPr>
        <w:jc w:val="center"/>
        <w:rPr>
          <w:b/>
        </w:rPr>
      </w:pPr>
    </w:p>
    <w:p w:rsidR="00BB6E10" w:rsidRPr="00FE0F27" w:rsidRDefault="00BB6E10" w:rsidP="009A2E06">
      <w:pPr>
        <w:jc w:val="center"/>
        <w:rPr>
          <w:b/>
        </w:rPr>
      </w:pPr>
      <w:r w:rsidRPr="00FE0F27">
        <w:rPr>
          <w:b/>
        </w:rPr>
        <w:t>О согласовании условной ГТП генерации в отношении генерирующего объекта, строительство которого предполагается по итогам конкурентного отбора мощности новых генерирующих объектов</w:t>
      </w:r>
    </w:p>
    <w:p w:rsidR="00BB6E10" w:rsidRPr="00FE0F27" w:rsidRDefault="00BB6E10" w:rsidP="009A2E06">
      <w:pPr>
        <w:jc w:val="center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593"/>
        <w:gridCol w:w="5978"/>
      </w:tblGrid>
      <w:tr w:rsidR="00BB6E10" w:rsidRPr="00FE0F27" w:rsidTr="00EE781A">
        <w:tc>
          <w:tcPr>
            <w:tcW w:w="3593" w:type="dxa"/>
            <w:vAlign w:val="center"/>
          </w:tcPr>
          <w:p w:rsidR="00BB6E10" w:rsidRPr="00FE0F27" w:rsidRDefault="00BB6E10" w:rsidP="00EE781A">
            <w:r w:rsidRPr="00FE0F27">
              <w:t>Полное наименование организации</w:t>
            </w:r>
          </w:p>
        </w:tc>
        <w:tc>
          <w:tcPr>
            <w:tcW w:w="5978" w:type="dxa"/>
            <w:vAlign w:val="center"/>
          </w:tcPr>
          <w:p w:rsidR="00BB6E10" w:rsidRPr="00FE0F27" w:rsidRDefault="00BB6E10" w:rsidP="00EE781A"/>
        </w:tc>
      </w:tr>
      <w:tr w:rsidR="00BB6E10" w:rsidRPr="00FE0F27" w:rsidTr="00EE781A">
        <w:tc>
          <w:tcPr>
            <w:tcW w:w="3593" w:type="dxa"/>
            <w:vAlign w:val="center"/>
          </w:tcPr>
          <w:p w:rsidR="00BB6E10" w:rsidRPr="00FE0F27" w:rsidRDefault="00BB6E10" w:rsidP="00EE781A">
            <w:r w:rsidRPr="00FE0F27">
              <w:t>ИНН организации</w:t>
            </w:r>
          </w:p>
        </w:tc>
        <w:tc>
          <w:tcPr>
            <w:tcW w:w="5978" w:type="dxa"/>
            <w:vAlign w:val="center"/>
          </w:tcPr>
          <w:p w:rsidR="00BB6E10" w:rsidRPr="00FE0F27" w:rsidRDefault="00BB6E10" w:rsidP="00EE781A"/>
        </w:tc>
      </w:tr>
      <w:tr w:rsidR="00BB6E10" w:rsidRPr="00FE0F27" w:rsidTr="00EE781A">
        <w:tc>
          <w:tcPr>
            <w:tcW w:w="3593" w:type="dxa"/>
            <w:vAlign w:val="center"/>
          </w:tcPr>
          <w:p w:rsidR="00BB6E10" w:rsidRPr="00FE0F27" w:rsidRDefault="00BB6E10" w:rsidP="00EE781A">
            <w:r w:rsidRPr="00FE0F27">
              <w:t>Сокращенное наименование организации (при наличии)</w:t>
            </w:r>
          </w:p>
        </w:tc>
        <w:tc>
          <w:tcPr>
            <w:tcW w:w="5978" w:type="dxa"/>
            <w:vAlign w:val="center"/>
          </w:tcPr>
          <w:p w:rsidR="00BB6E10" w:rsidRPr="00FE0F27" w:rsidRDefault="00BB6E10" w:rsidP="00EE781A"/>
        </w:tc>
      </w:tr>
      <w:tr w:rsidR="00BB6E10" w:rsidRPr="00FE0F27" w:rsidTr="00EE781A">
        <w:tc>
          <w:tcPr>
            <w:tcW w:w="3593" w:type="dxa"/>
            <w:vAlign w:val="center"/>
          </w:tcPr>
          <w:p w:rsidR="00BB6E10" w:rsidRPr="00FE0F27" w:rsidRDefault="00BB6E10" w:rsidP="00EE781A">
            <w:pPr>
              <w:jc w:val="both"/>
            </w:pPr>
            <w:r w:rsidRPr="00FE0F27">
              <w:t>Регистрационный номер в Реестре субъектов ОРЭМ (при наличии)</w:t>
            </w:r>
          </w:p>
        </w:tc>
        <w:tc>
          <w:tcPr>
            <w:tcW w:w="5978" w:type="dxa"/>
            <w:vAlign w:val="center"/>
          </w:tcPr>
          <w:p w:rsidR="00BB6E10" w:rsidRPr="00FE0F27" w:rsidRDefault="00BB6E10" w:rsidP="00EE781A"/>
        </w:tc>
      </w:tr>
    </w:tbl>
    <w:p w:rsidR="00BB6E10" w:rsidRPr="00FE0F27" w:rsidRDefault="00BB6E10" w:rsidP="00EE781A">
      <w:pPr>
        <w:jc w:val="both"/>
        <w:rPr>
          <w:b/>
        </w:rPr>
      </w:pPr>
    </w:p>
    <w:p w:rsidR="00BB6E10" w:rsidRPr="00FE0F27" w:rsidRDefault="00BB6E10" w:rsidP="00EE781A">
      <w:pPr>
        <w:jc w:val="both"/>
        <w:rPr>
          <w:b/>
        </w:rPr>
      </w:pPr>
      <w:r w:rsidRPr="00FE0F27">
        <w:rPr>
          <w:b/>
        </w:rPr>
        <w:t>выражает намерение согласовать условную ГТП генерации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784"/>
        <w:gridCol w:w="5247"/>
      </w:tblGrid>
      <w:tr w:rsidR="00BB6E10" w:rsidRPr="00FE0F27" w:rsidTr="00EE781A">
        <w:tc>
          <w:tcPr>
            <w:tcW w:w="4784" w:type="dxa"/>
            <w:vAlign w:val="center"/>
          </w:tcPr>
          <w:p w:rsidR="00BB6E10" w:rsidRPr="00FE0F27" w:rsidRDefault="00BB6E10" w:rsidP="00EE781A">
            <w:r w:rsidRPr="00FE0F27">
              <w:t xml:space="preserve">Оборудование, в отношении которого формируется условная ГТП </w:t>
            </w:r>
          </w:p>
        </w:tc>
        <w:tc>
          <w:tcPr>
            <w:tcW w:w="5247" w:type="dxa"/>
          </w:tcPr>
          <w:p w:rsidR="00BB6E10" w:rsidRPr="00FE0F27" w:rsidRDefault="00BB6E10" w:rsidP="009A2E06">
            <w:pPr>
              <w:rPr>
                <w:i/>
              </w:rPr>
            </w:pPr>
            <w:r w:rsidRPr="00FE0F27">
              <w:rPr>
                <w:i/>
              </w:rPr>
              <w:t>(указывается наименование станции)</w:t>
            </w:r>
          </w:p>
        </w:tc>
      </w:tr>
      <w:tr w:rsidR="00BB6E10" w:rsidRPr="00FE0F27" w:rsidTr="00EE781A">
        <w:tc>
          <w:tcPr>
            <w:tcW w:w="4784" w:type="dxa"/>
            <w:vAlign w:val="center"/>
          </w:tcPr>
          <w:p w:rsidR="00BB6E10" w:rsidRPr="00FE0F27" w:rsidRDefault="00BB6E10" w:rsidP="002529C0">
            <w:r w:rsidRPr="00FE0F27">
              <w:t xml:space="preserve">Месторасположение объекта </w:t>
            </w:r>
          </w:p>
        </w:tc>
        <w:tc>
          <w:tcPr>
            <w:tcW w:w="5247" w:type="dxa"/>
          </w:tcPr>
          <w:p w:rsidR="00BB6E10" w:rsidRPr="00FE0F27" w:rsidRDefault="00BB6E10" w:rsidP="00145323">
            <w:pPr>
              <w:rPr>
                <w:i/>
              </w:rPr>
            </w:pPr>
            <w:r w:rsidRPr="00FE0F27">
              <w:rPr>
                <w:i/>
              </w:rPr>
              <w:t xml:space="preserve">(указывается ценовая зона (обязательно), </w:t>
            </w:r>
            <w:r w:rsidRPr="00FE0F27">
              <w:t xml:space="preserve"> </w:t>
            </w:r>
            <w:r w:rsidRPr="00FE0F27">
              <w:rPr>
                <w:i/>
              </w:rPr>
              <w:t>территория технологически необходимой генерации* (обязательно))</w:t>
            </w:r>
          </w:p>
        </w:tc>
      </w:tr>
      <w:tr w:rsidR="00BB6E10" w:rsidRPr="00FE0F27" w:rsidTr="00EE781A">
        <w:tc>
          <w:tcPr>
            <w:tcW w:w="4784" w:type="dxa"/>
            <w:vAlign w:val="center"/>
          </w:tcPr>
          <w:p w:rsidR="00BB6E10" w:rsidRPr="00FE0F27" w:rsidRDefault="00BB6E10" w:rsidP="00EE781A">
            <w:r w:rsidRPr="00FE0F27">
              <w:t xml:space="preserve">Наименование электрической подстанции </w:t>
            </w:r>
          </w:p>
        </w:tc>
        <w:tc>
          <w:tcPr>
            <w:tcW w:w="5247" w:type="dxa"/>
          </w:tcPr>
          <w:p w:rsidR="00BB6E10" w:rsidRPr="00FE0F27" w:rsidRDefault="00BB6E10" w:rsidP="002529C0">
            <w:pPr>
              <w:rPr>
                <w:i/>
              </w:rPr>
            </w:pPr>
            <w:r w:rsidRPr="00FE0F27">
              <w:rPr>
                <w:i/>
              </w:rPr>
              <w:t xml:space="preserve">(указывается наименование электрической подстанции напряжением не ниже 110 </w:t>
            </w:r>
            <w:proofErr w:type="spellStart"/>
            <w:r w:rsidRPr="00FE0F27">
              <w:rPr>
                <w:i/>
              </w:rPr>
              <w:t>кВ</w:t>
            </w:r>
            <w:proofErr w:type="spellEnd"/>
            <w:r w:rsidRPr="00FE0F27">
              <w:rPr>
                <w:i/>
              </w:rPr>
              <w:t>, к которой планируется подключение генерирующего оборудования объекта)**</w:t>
            </w:r>
          </w:p>
        </w:tc>
      </w:tr>
      <w:tr w:rsidR="00BB6E10" w:rsidRPr="00FE0F27" w:rsidTr="00EE781A">
        <w:tc>
          <w:tcPr>
            <w:tcW w:w="4784" w:type="dxa"/>
            <w:vAlign w:val="center"/>
          </w:tcPr>
          <w:p w:rsidR="00BB6E10" w:rsidRPr="00FE0F27" w:rsidRDefault="00BB6E10" w:rsidP="002529C0">
            <w:r w:rsidRPr="00FE0F27">
              <w:t>Установленная мощность заявленного оборудования, МВт</w:t>
            </w:r>
          </w:p>
        </w:tc>
        <w:tc>
          <w:tcPr>
            <w:tcW w:w="5247" w:type="dxa"/>
          </w:tcPr>
          <w:p w:rsidR="00BB6E10" w:rsidRPr="00FE0F27" w:rsidRDefault="00BB6E10" w:rsidP="00EE781A"/>
        </w:tc>
      </w:tr>
      <w:tr w:rsidR="00BB6E10" w:rsidRPr="00FE0F27" w:rsidTr="00EE781A">
        <w:tc>
          <w:tcPr>
            <w:tcW w:w="4784" w:type="dxa"/>
            <w:vAlign w:val="center"/>
          </w:tcPr>
          <w:p w:rsidR="00BB6E10" w:rsidRPr="00FE0F27" w:rsidRDefault="00BB6E10" w:rsidP="00EE781A">
            <w:r w:rsidRPr="00FE0F27">
              <w:t>Общее количество заявленных точек поставки условной ГТП генерации</w:t>
            </w:r>
          </w:p>
        </w:tc>
        <w:tc>
          <w:tcPr>
            <w:tcW w:w="5247" w:type="dxa"/>
          </w:tcPr>
          <w:p w:rsidR="00BB6E10" w:rsidRPr="00FE0F27" w:rsidRDefault="00BB6E10" w:rsidP="00EE781A"/>
        </w:tc>
      </w:tr>
    </w:tbl>
    <w:p w:rsidR="00BB6E10" w:rsidRPr="00FE0F27" w:rsidRDefault="00BB6E10" w:rsidP="004E07BF">
      <w:pPr>
        <w:jc w:val="both"/>
        <w:rPr>
          <w:bCs/>
        </w:rPr>
      </w:pPr>
      <w:bookmarkStart w:id="144" w:name="_Toc399249162"/>
      <w:bookmarkStart w:id="145" w:name="_Toc404696599"/>
      <w:bookmarkStart w:id="146" w:name="_Toc407020048"/>
      <w:bookmarkStart w:id="147" w:name="_Toc435540108"/>
      <w:r w:rsidRPr="00FE0F27">
        <w:rPr>
          <w:bCs/>
        </w:rPr>
        <w:t>Приложение: опись направляемых документов, на ___ листе (-ах) в 1 экз.</w:t>
      </w:r>
      <w:bookmarkEnd w:id="144"/>
      <w:bookmarkEnd w:id="145"/>
      <w:bookmarkEnd w:id="146"/>
      <w:bookmarkEnd w:id="147"/>
    </w:p>
    <w:p w:rsidR="00BB6E10" w:rsidRPr="00FE0F27" w:rsidRDefault="00BB6E10" w:rsidP="000A0455">
      <w:pPr>
        <w:jc w:val="both"/>
        <w:rPr>
          <w:bCs/>
        </w:rPr>
      </w:pPr>
      <w:bookmarkStart w:id="148" w:name="_Toc399249163"/>
      <w:bookmarkStart w:id="149" w:name="_Toc404696600"/>
      <w:bookmarkStart w:id="150" w:name="_Toc407020049"/>
      <w:bookmarkStart w:id="151" w:name="_Toc435540109"/>
      <w:r w:rsidRPr="00FE0F27">
        <w:rPr>
          <w:bCs/>
        </w:rPr>
        <w:t>__________________________</w:t>
      </w:r>
      <w:r w:rsidRPr="00FE0F27">
        <w:rPr>
          <w:bCs/>
        </w:rPr>
        <w:tab/>
      </w:r>
      <w:r>
        <w:rPr>
          <w:bCs/>
        </w:rPr>
        <w:t xml:space="preserve">            </w:t>
      </w:r>
      <w:r w:rsidRPr="00FE0F27">
        <w:rPr>
          <w:bCs/>
        </w:rPr>
        <w:t>____________</w:t>
      </w:r>
      <w:r w:rsidRPr="00FE0F27">
        <w:rPr>
          <w:bCs/>
        </w:rPr>
        <w:tab/>
      </w:r>
      <w:r>
        <w:rPr>
          <w:bCs/>
        </w:rPr>
        <w:t xml:space="preserve">     </w:t>
      </w:r>
      <w:r w:rsidRPr="00FE0F27">
        <w:rPr>
          <w:bCs/>
        </w:rPr>
        <w:t>___________________________</w:t>
      </w:r>
      <w:bookmarkEnd w:id="148"/>
      <w:bookmarkEnd w:id="149"/>
      <w:bookmarkEnd w:id="150"/>
      <w:bookmarkEnd w:id="151"/>
    </w:p>
    <w:p w:rsidR="00BB6E10" w:rsidRPr="00D945E3" w:rsidRDefault="00BB6E10" w:rsidP="00EE781A">
      <w:pPr>
        <w:jc w:val="both"/>
        <w:rPr>
          <w:i/>
          <w:sz w:val="20"/>
          <w:szCs w:val="20"/>
        </w:rPr>
      </w:pPr>
      <w:r w:rsidRPr="00D945E3">
        <w:rPr>
          <w:i/>
          <w:sz w:val="20"/>
          <w:szCs w:val="20"/>
        </w:rPr>
        <w:t>(должность руководителя, печать (по усмотрению заявителя)</w:t>
      </w:r>
    </w:p>
    <w:p w:rsidR="00BB6E10" w:rsidRPr="00D945E3" w:rsidRDefault="00BB6E10" w:rsidP="00EE781A">
      <w:pPr>
        <w:jc w:val="both"/>
        <w:rPr>
          <w:i/>
          <w:sz w:val="20"/>
          <w:szCs w:val="20"/>
        </w:rPr>
      </w:pPr>
      <w:r w:rsidRPr="00D945E3">
        <w:rPr>
          <w:i/>
          <w:sz w:val="20"/>
          <w:szCs w:val="20"/>
        </w:rPr>
        <w:t>либо указание реквизитов доверенности)</w:t>
      </w:r>
      <w:r w:rsidRPr="00D945E3">
        <w:rPr>
          <w:i/>
          <w:sz w:val="20"/>
          <w:szCs w:val="20"/>
        </w:rPr>
        <w:tab/>
      </w:r>
      <w:r w:rsidRPr="00D945E3">
        <w:rPr>
          <w:i/>
          <w:sz w:val="20"/>
          <w:szCs w:val="20"/>
        </w:rPr>
        <w:tab/>
      </w:r>
      <w:r w:rsidRPr="00D945E3">
        <w:rPr>
          <w:i/>
          <w:sz w:val="20"/>
          <w:szCs w:val="20"/>
        </w:rPr>
        <w:tab/>
        <w:t>(подпись)</w:t>
      </w:r>
      <w:r w:rsidRPr="00D945E3">
        <w:rPr>
          <w:i/>
          <w:sz w:val="20"/>
          <w:szCs w:val="20"/>
        </w:rPr>
        <w:tab/>
      </w:r>
      <w:r w:rsidRPr="00D945E3">
        <w:rPr>
          <w:i/>
          <w:sz w:val="20"/>
          <w:szCs w:val="20"/>
        </w:rPr>
        <w:tab/>
      </w:r>
      <w:r w:rsidRPr="00D945E3">
        <w:rPr>
          <w:i/>
          <w:sz w:val="20"/>
          <w:szCs w:val="20"/>
        </w:rPr>
        <w:tab/>
      </w:r>
      <w:r w:rsidRPr="00D945E3">
        <w:rPr>
          <w:i/>
          <w:sz w:val="20"/>
          <w:szCs w:val="20"/>
        </w:rPr>
        <w:tab/>
        <w:t>(Ф. И. О.)</w:t>
      </w:r>
    </w:p>
    <w:p w:rsidR="00BB6E10" w:rsidRPr="00FE0F27" w:rsidRDefault="00BB6E10" w:rsidP="00EE781A">
      <w:pPr>
        <w:jc w:val="both"/>
        <w:rPr>
          <w:i/>
        </w:rPr>
      </w:pPr>
    </w:p>
    <w:p w:rsidR="00BB6E10" w:rsidRPr="00D945E3" w:rsidRDefault="00BB6E10" w:rsidP="00D945E3">
      <w:pPr>
        <w:spacing w:before="0"/>
        <w:jc w:val="both"/>
        <w:rPr>
          <w:bCs/>
          <w:sz w:val="20"/>
          <w:szCs w:val="20"/>
        </w:rPr>
      </w:pPr>
      <w:r w:rsidRPr="00D945E3">
        <w:rPr>
          <w:b/>
          <w:bCs/>
          <w:sz w:val="20"/>
          <w:szCs w:val="20"/>
        </w:rPr>
        <w:t xml:space="preserve">Примечание. </w:t>
      </w:r>
      <w:r w:rsidRPr="00D945E3">
        <w:rPr>
          <w:bCs/>
          <w:sz w:val="20"/>
          <w:szCs w:val="20"/>
        </w:rPr>
        <w:t>Если при заполнении настоящего заявления допущены грамматические, арифметические или иные ошибки (неточности, опечатки), не соответствующие данным, указанным в документах заявителя, приложенных к настоящему заявлению</w:t>
      </w:r>
      <w:r>
        <w:rPr>
          <w:bCs/>
          <w:sz w:val="20"/>
          <w:szCs w:val="20"/>
        </w:rPr>
        <w:t>,</w:t>
      </w:r>
      <w:r w:rsidRPr="00D945E3">
        <w:rPr>
          <w:bCs/>
          <w:sz w:val="20"/>
          <w:szCs w:val="20"/>
        </w:rPr>
        <w:t xml:space="preserve"> и (или) информации, имеющейся в регистрационном деле субъекта оптового рынка, а КО, в свою очередь, обладает возможностью установить достоверную информацию о заявителе</w:t>
      </w:r>
      <w:r>
        <w:rPr>
          <w:bCs/>
          <w:sz w:val="20"/>
          <w:szCs w:val="20"/>
        </w:rPr>
        <w:t>,</w:t>
      </w:r>
      <w:r w:rsidRPr="00D945E3">
        <w:rPr>
          <w:bCs/>
          <w:sz w:val="20"/>
          <w:szCs w:val="20"/>
        </w:rPr>
        <w:t xml:space="preserve"> несмотря на допущенные им ошибки (неточности, опечатки) при заполнении настоящего </w:t>
      </w:r>
      <w:r>
        <w:rPr>
          <w:bCs/>
          <w:sz w:val="20"/>
          <w:szCs w:val="20"/>
        </w:rPr>
        <w:t>з</w:t>
      </w:r>
      <w:r w:rsidRPr="00D945E3">
        <w:rPr>
          <w:bCs/>
          <w:sz w:val="20"/>
          <w:szCs w:val="20"/>
        </w:rPr>
        <w:t xml:space="preserve">аявления, то данное </w:t>
      </w:r>
      <w:r>
        <w:rPr>
          <w:bCs/>
          <w:sz w:val="20"/>
          <w:szCs w:val="20"/>
        </w:rPr>
        <w:t>з</w:t>
      </w:r>
      <w:r w:rsidRPr="00D945E3">
        <w:rPr>
          <w:bCs/>
          <w:sz w:val="20"/>
          <w:szCs w:val="20"/>
        </w:rPr>
        <w:t>аявление не может быть признано не соответствующим требованиям настоящего Положения.</w:t>
      </w:r>
    </w:p>
    <w:p w:rsidR="00BB6E10" w:rsidRPr="00D945E3" w:rsidRDefault="00BB6E10" w:rsidP="00D945E3">
      <w:pPr>
        <w:spacing w:before="0"/>
        <w:ind w:right="6"/>
        <w:jc w:val="both"/>
        <w:rPr>
          <w:sz w:val="20"/>
          <w:szCs w:val="20"/>
        </w:rPr>
      </w:pPr>
      <w:r w:rsidRPr="00D945E3">
        <w:rPr>
          <w:bCs/>
          <w:sz w:val="20"/>
          <w:szCs w:val="20"/>
        </w:rPr>
        <w:lastRenderedPageBreak/>
        <w:t xml:space="preserve">* </w:t>
      </w:r>
      <w:r w:rsidRPr="00D945E3">
        <w:rPr>
          <w:sz w:val="20"/>
          <w:szCs w:val="20"/>
        </w:rPr>
        <w:t>Территория технологически необходимой генерации подлеж</w:t>
      </w:r>
      <w:r>
        <w:rPr>
          <w:sz w:val="20"/>
          <w:szCs w:val="20"/>
        </w:rPr>
        <w:t>и</w:t>
      </w:r>
      <w:r w:rsidRPr="00D945E3">
        <w:rPr>
          <w:sz w:val="20"/>
          <w:szCs w:val="20"/>
        </w:rPr>
        <w:t xml:space="preserve">т указанию на основании данных, опубликованных в соответствии с </w:t>
      </w:r>
      <w:r w:rsidRPr="00D945E3">
        <w:rPr>
          <w:i/>
          <w:sz w:val="20"/>
          <w:szCs w:val="20"/>
        </w:rPr>
        <w:t>Регламентом проведения конкурентных отборов мощности новых генерирующих объектов</w:t>
      </w:r>
      <w:r w:rsidRPr="00D945E3">
        <w:rPr>
          <w:sz w:val="20"/>
          <w:szCs w:val="20"/>
        </w:rPr>
        <w:t xml:space="preserve"> (Приложение № 19.8 к </w:t>
      </w:r>
      <w:r w:rsidRPr="00D945E3">
        <w:rPr>
          <w:i/>
          <w:sz w:val="20"/>
          <w:szCs w:val="20"/>
        </w:rPr>
        <w:t>Договору о присоединении к торговой системе оптового рынка</w:t>
      </w:r>
      <w:r w:rsidRPr="00D945E3">
        <w:rPr>
          <w:sz w:val="20"/>
          <w:szCs w:val="20"/>
        </w:rPr>
        <w:t>).</w:t>
      </w:r>
    </w:p>
    <w:p w:rsidR="00BB6E10" w:rsidRPr="00D945E3" w:rsidRDefault="00BB6E10" w:rsidP="00D945E3">
      <w:pPr>
        <w:spacing w:before="0"/>
        <w:ind w:right="6"/>
        <w:jc w:val="both"/>
        <w:rPr>
          <w:bCs/>
          <w:sz w:val="20"/>
          <w:szCs w:val="20"/>
        </w:rPr>
      </w:pPr>
      <w:bookmarkStart w:id="152" w:name="_Toc399249164"/>
      <w:bookmarkStart w:id="153" w:name="_Toc404696601"/>
      <w:bookmarkStart w:id="154" w:name="_Toc407020050"/>
      <w:bookmarkStart w:id="155" w:name="_Toc435540110"/>
      <w:r w:rsidRPr="00D945E3">
        <w:rPr>
          <w:bCs/>
          <w:sz w:val="20"/>
          <w:szCs w:val="20"/>
        </w:rPr>
        <w:t>** Может быть изменено при получении (выдаче) технических условий для технического присоединения генерирующего объекта</w:t>
      </w:r>
      <w:bookmarkEnd w:id="152"/>
      <w:bookmarkEnd w:id="153"/>
      <w:bookmarkEnd w:id="154"/>
      <w:r w:rsidRPr="00D945E3">
        <w:rPr>
          <w:bCs/>
          <w:sz w:val="20"/>
          <w:szCs w:val="20"/>
        </w:rPr>
        <w:t>.</w:t>
      </w:r>
      <w:bookmarkEnd w:id="155"/>
    </w:p>
    <w:p w:rsidR="00BB6E10" w:rsidRPr="00FE0F27" w:rsidRDefault="00BB6E10" w:rsidP="00EE781A">
      <w:pPr>
        <w:widowControl w:val="0"/>
        <w:jc w:val="center"/>
        <w:rPr>
          <w:b/>
          <w:sz w:val="24"/>
          <w:szCs w:val="24"/>
        </w:rPr>
      </w:pPr>
      <w:r w:rsidRPr="00FE0F27">
        <w:rPr>
          <w:b/>
          <w:bCs/>
          <w:sz w:val="24"/>
          <w:szCs w:val="24"/>
        </w:rPr>
        <w:t>Дополнить новой формой</w:t>
      </w:r>
    </w:p>
    <w:p w:rsidR="00BB6E10" w:rsidRPr="00FE0F27" w:rsidRDefault="00BB6E10" w:rsidP="00EE781A">
      <w:pPr>
        <w:jc w:val="center"/>
        <w:rPr>
          <w:b/>
          <w:bCs/>
          <w:iCs/>
        </w:rPr>
      </w:pPr>
      <w:r w:rsidRPr="00FE0F27">
        <w:rPr>
          <w:b/>
          <w:bCs/>
          <w:iCs/>
        </w:rPr>
        <w:t>Форма 13Г</w:t>
      </w:r>
    </w:p>
    <w:p w:rsidR="00BB6E10" w:rsidRPr="00FE0F27" w:rsidRDefault="00BB6E10" w:rsidP="004E07BF">
      <w:pPr>
        <w:jc w:val="center"/>
        <w:rPr>
          <w:b/>
        </w:rPr>
      </w:pPr>
      <w:bookmarkStart w:id="156" w:name="_Toc435540111"/>
      <w:r w:rsidRPr="00FE0F27">
        <w:rPr>
          <w:b/>
        </w:rPr>
        <w:t>Перечень паспортных технологических характеристик генерирующего оборудования и</w:t>
      </w:r>
      <w:bookmarkEnd w:id="156"/>
      <w:r w:rsidRPr="00FE0F27">
        <w:rPr>
          <w:b/>
        </w:rPr>
        <w:t xml:space="preserve"> генерирующего объекта, строительство которых предполагается по итогам конкурентного отбора мощности новых генерирующих объектов</w:t>
      </w:r>
    </w:p>
    <w:p w:rsidR="00BB6E10" w:rsidRPr="00FE0F27" w:rsidRDefault="00BB6E10" w:rsidP="004E07BF">
      <w:bookmarkStart w:id="157" w:name="_Toc435540112"/>
      <w:r w:rsidRPr="00FE0F27">
        <w:rPr>
          <w:bCs/>
        </w:rPr>
        <w:t xml:space="preserve">Наименование условной группы точек поставки генерации (условной </w:t>
      </w:r>
      <w:proofErr w:type="spellStart"/>
      <w:r w:rsidRPr="00FE0F27">
        <w:t>ГТПг</w:t>
      </w:r>
      <w:proofErr w:type="spellEnd"/>
      <w:r w:rsidRPr="00FE0F27">
        <w:rPr>
          <w:bCs/>
        </w:rPr>
        <w:t>)</w:t>
      </w:r>
      <w:r w:rsidRPr="00FE0F27">
        <w:t xml:space="preserve"> ________________________________________________________________________________</w:t>
      </w:r>
      <w:bookmarkEnd w:id="157"/>
    </w:p>
    <w:p w:rsidR="00BB6E10" w:rsidRPr="00FE0F27" w:rsidRDefault="00BB6E10" w:rsidP="00EE781A">
      <w:pPr>
        <w:pStyle w:val="ac"/>
        <w:outlineLvl w:val="0"/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34"/>
        <w:gridCol w:w="9"/>
        <w:gridCol w:w="5445"/>
        <w:gridCol w:w="754"/>
        <w:gridCol w:w="747"/>
      </w:tblGrid>
      <w:tr w:rsidR="00BB6E10" w:rsidRPr="00FE0F27" w:rsidTr="00EE781A">
        <w:trPr>
          <w:cantSplit/>
        </w:trPr>
        <w:tc>
          <w:tcPr>
            <w:tcW w:w="9889" w:type="dxa"/>
            <w:gridSpan w:val="5"/>
          </w:tcPr>
          <w:p w:rsidR="00BB6E10" w:rsidRPr="00FE0F27" w:rsidRDefault="00BB6E10" w:rsidP="00EE781A">
            <w:pPr>
              <w:pStyle w:val="aff0"/>
              <w:rPr>
                <w:rFonts w:ascii="Garamond" w:hAnsi="Garamond"/>
                <w:b/>
                <w:sz w:val="22"/>
                <w:szCs w:val="22"/>
              </w:rPr>
            </w:pPr>
            <w:r w:rsidRPr="00FE0F27">
              <w:rPr>
                <w:rFonts w:ascii="Garamond" w:hAnsi="Garamond"/>
                <w:b/>
                <w:sz w:val="22"/>
                <w:szCs w:val="22"/>
              </w:rPr>
              <w:t xml:space="preserve">Общие характеристики условной </w:t>
            </w:r>
            <w:proofErr w:type="spellStart"/>
            <w:r w:rsidRPr="00FE0F27">
              <w:rPr>
                <w:rFonts w:ascii="Garamond" w:hAnsi="Garamond"/>
                <w:b/>
                <w:sz w:val="22"/>
                <w:szCs w:val="22"/>
              </w:rPr>
              <w:t>ГТПг</w:t>
            </w:r>
            <w:proofErr w:type="spellEnd"/>
          </w:p>
          <w:p w:rsidR="00BB6E10" w:rsidRPr="00FE0F27" w:rsidRDefault="00BB6E10" w:rsidP="00EE781A">
            <w:pPr>
              <w:pStyle w:val="aff0"/>
              <w:rPr>
                <w:rFonts w:ascii="Garamond" w:hAnsi="Garamond"/>
                <w:b/>
                <w:sz w:val="22"/>
                <w:szCs w:val="22"/>
              </w:rPr>
            </w:pPr>
          </w:p>
        </w:tc>
      </w:tr>
      <w:tr w:rsidR="00BB6E10" w:rsidRPr="00FE0F27" w:rsidTr="00EE781A">
        <w:tc>
          <w:tcPr>
            <w:tcW w:w="2934" w:type="dxa"/>
          </w:tcPr>
          <w:p w:rsidR="00BB6E10" w:rsidRPr="00FE0F27" w:rsidRDefault="00BB6E10" w:rsidP="00EE781A">
            <w:pPr>
              <w:pStyle w:val="aff0"/>
              <w:spacing w:before="80"/>
              <w:rPr>
                <w:rFonts w:ascii="Garamond" w:eastAsia="MS Mincho" w:hAnsi="Garamond"/>
                <w:spacing w:val="0"/>
                <w:sz w:val="22"/>
                <w:szCs w:val="22"/>
              </w:rPr>
            </w:pPr>
            <w:r w:rsidRPr="00FE0F27">
              <w:rPr>
                <w:rFonts w:ascii="Garamond" w:eastAsia="MS Mincho" w:hAnsi="Garamond"/>
                <w:spacing w:val="0"/>
                <w:sz w:val="22"/>
                <w:szCs w:val="22"/>
              </w:rPr>
              <w:t xml:space="preserve">Состав условной </w:t>
            </w:r>
            <w:proofErr w:type="spellStart"/>
            <w:r w:rsidRPr="00FE0F27">
              <w:rPr>
                <w:rFonts w:ascii="Garamond" w:eastAsia="MS Mincho" w:hAnsi="Garamond"/>
                <w:spacing w:val="0"/>
                <w:sz w:val="22"/>
                <w:szCs w:val="22"/>
              </w:rPr>
              <w:t>ГТПг</w:t>
            </w:r>
            <w:proofErr w:type="spellEnd"/>
          </w:p>
        </w:tc>
        <w:tc>
          <w:tcPr>
            <w:tcW w:w="6955" w:type="dxa"/>
            <w:gridSpan w:val="4"/>
          </w:tcPr>
          <w:p w:rsidR="00BB6E10" w:rsidRPr="00FE0F27" w:rsidRDefault="00BB6E10" w:rsidP="00EE781A">
            <w:pPr>
              <w:pStyle w:val="aff0"/>
              <w:spacing w:before="80"/>
              <w:rPr>
                <w:rFonts w:ascii="Garamond" w:eastAsia="MS Mincho" w:hAnsi="Garamond"/>
                <w:spacing w:val="0"/>
                <w:sz w:val="22"/>
                <w:szCs w:val="22"/>
              </w:rPr>
            </w:pPr>
            <w:r w:rsidRPr="00FE0F27">
              <w:rPr>
                <w:rFonts w:ascii="Garamond" w:eastAsia="MS Mincho" w:hAnsi="Garamond"/>
                <w:spacing w:val="0"/>
                <w:sz w:val="22"/>
                <w:szCs w:val="22"/>
              </w:rPr>
              <w:t>Наименование электростанции</w:t>
            </w:r>
          </w:p>
        </w:tc>
      </w:tr>
      <w:tr w:rsidR="00BB6E10" w:rsidRPr="00FE0F27" w:rsidTr="00EE781A">
        <w:tc>
          <w:tcPr>
            <w:tcW w:w="2934" w:type="dxa"/>
          </w:tcPr>
          <w:p w:rsidR="00BB6E10" w:rsidRPr="00FE0F27" w:rsidRDefault="00BB6E10" w:rsidP="00EE781A">
            <w:pPr>
              <w:pStyle w:val="aff0"/>
              <w:spacing w:before="80"/>
              <w:rPr>
                <w:rFonts w:ascii="Garamond" w:eastAsia="MS Mincho" w:hAnsi="Garamond"/>
                <w:spacing w:val="0"/>
                <w:sz w:val="22"/>
                <w:szCs w:val="22"/>
              </w:rPr>
            </w:pPr>
            <w:r w:rsidRPr="00FE0F27">
              <w:rPr>
                <w:rFonts w:ascii="Garamond" w:eastAsia="MS Mincho" w:hAnsi="Garamond"/>
                <w:spacing w:val="0"/>
                <w:sz w:val="22"/>
                <w:szCs w:val="22"/>
              </w:rPr>
              <w:t>Тип генерирующего объекта – электростанции</w:t>
            </w:r>
          </w:p>
        </w:tc>
        <w:tc>
          <w:tcPr>
            <w:tcW w:w="6955" w:type="dxa"/>
            <w:gridSpan w:val="4"/>
          </w:tcPr>
          <w:p w:rsidR="00BB6E10" w:rsidRPr="00FE0F27" w:rsidRDefault="00BB6E10" w:rsidP="00EE781A">
            <w:pPr>
              <w:pStyle w:val="aff0"/>
              <w:spacing w:before="80"/>
              <w:rPr>
                <w:rFonts w:ascii="Garamond" w:eastAsia="MS Mincho" w:hAnsi="Garamond"/>
                <w:spacing w:val="0"/>
                <w:sz w:val="22"/>
                <w:szCs w:val="22"/>
              </w:rPr>
            </w:pPr>
            <w:r w:rsidRPr="00FE0F27">
              <w:rPr>
                <w:rFonts w:ascii="Garamond" w:eastAsia="MS Mincho" w:hAnsi="Garamond"/>
                <w:spacing w:val="0"/>
                <w:sz w:val="22"/>
                <w:szCs w:val="22"/>
              </w:rPr>
              <w:t>Указывается один из следующих типов:</w:t>
            </w:r>
          </w:p>
          <w:p w:rsidR="00BB6E10" w:rsidRPr="00FE0F27" w:rsidRDefault="00BB6E10" w:rsidP="00734F40">
            <w:pPr>
              <w:pStyle w:val="4"/>
              <w:tabs>
                <w:tab w:val="clear" w:pos="360"/>
                <w:tab w:val="left" w:pos="185"/>
              </w:tabs>
              <w:ind w:left="0" w:firstLine="0"/>
              <w:rPr>
                <w:rFonts w:ascii="Garamond" w:hAnsi="Garamond"/>
              </w:rPr>
            </w:pPr>
            <w:r w:rsidRPr="00FE0F27">
              <w:rPr>
                <w:rFonts w:ascii="Garamond" w:hAnsi="Garamond"/>
              </w:rPr>
              <w:t>а) генерирующие объекты на базе газотурбинных установок;</w:t>
            </w:r>
          </w:p>
          <w:p w:rsidR="00BB6E10" w:rsidRPr="00FE0F27" w:rsidRDefault="00BB6E10" w:rsidP="00734F40">
            <w:pPr>
              <w:pStyle w:val="4"/>
              <w:tabs>
                <w:tab w:val="clear" w:pos="360"/>
                <w:tab w:val="left" w:pos="185"/>
              </w:tabs>
              <w:ind w:left="0" w:firstLine="0"/>
              <w:rPr>
                <w:rFonts w:ascii="Garamond" w:hAnsi="Garamond"/>
              </w:rPr>
            </w:pPr>
            <w:r w:rsidRPr="00FE0F27">
              <w:rPr>
                <w:rFonts w:ascii="Garamond" w:hAnsi="Garamond"/>
              </w:rPr>
              <w:t>б) генерирующие объекты на базе парогазовых установок и иные типы, не предусмотренные настоящим пунктом;</w:t>
            </w:r>
          </w:p>
          <w:p w:rsidR="00BB6E10" w:rsidRPr="00FE0F27" w:rsidRDefault="00BB6E10" w:rsidP="00734F40">
            <w:pPr>
              <w:pStyle w:val="4"/>
              <w:tabs>
                <w:tab w:val="clear" w:pos="360"/>
                <w:tab w:val="left" w:pos="185"/>
              </w:tabs>
              <w:ind w:left="0" w:firstLine="0"/>
              <w:rPr>
                <w:rFonts w:ascii="Garamond" w:hAnsi="Garamond"/>
              </w:rPr>
            </w:pPr>
            <w:r w:rsidRPr="00FE0F27">
              <w:rPr>
                <w:rFonts w:ascii="Garamond" w:hAnsi="Garamond"/>
              </w:rPr>
              <w:t>в) генерирующие объекты на базе паросиловых установок, использующих в качестве основного топлива природный газ;</w:t>
            </w:r>
          </w:p>
          <w:p w:rsidR="00BB6E10" w:rsidRPr="00FE0F27" w:rsidRDefault="00BB6E10" w:rsidP="00734F40">
            <w:pPr>
              <w:pStyle w:val="4"/>
              <w:tabs>
                <w:tab w:val="clear" w:pos="360"/>
                <w:tab w:val="left" w:pos="185"/>
              </w:tabs>
              <w:ind w:left="0" w:firstLine="0"/>
              <w:rPr>
                <w:rFonts w:ascii="Garamond" w:hAnsi="Garamond"/>
              </w:rPr>
            </w:pPr>
            <w:r w:rsidRPr="00FE0F27">
              <w:rPr>
                <w:rFonts w:ascii="Garamond" w:hAnsi="Garamond"/>
              </w:rPr>
              <w:t xml:space="preserve">г) генерирующие объекты на базе </w:t>
            </w:r>
            <w:proofErr w:type="spellStart"/>
            <w:r w:rsidRPr="00FE0F27">
              <w:rPr>
                <w:rFonts w:ascii="Garamond" w:hAnsi="Garamond"/>
              </w:rPr>
              <w:t>газопоршневых</w:t>
            </w:r>
            <w:proofErr w:type="spellEnd"/>
            <w:r w:rsidRPr="00FE0F27">
              <w:rPr>
                <w:rFonts w:ascii="Garamond" w:hAnsi="Garamond"/>
              </w:rPr>
              <w:t xml:space="preserve"> агрегатов;</w:t>
            </w:r>
          </w:p>
          <w:p w:rsidR="00BB6E10" w:rsidRPr="00FE0F27" w:rsidRDefault="00BB6E10" w:rsidP="00734F40">
            <w:pPr>
              <w:pStyle w:val="4"/>
              <w:tabs>
                <w:tab w:val="clear" w:pos="360"/>
                <w:tab w:val="left" w:pos="185"/>
              </w:tabs>
              <w:ind w:left="0" w:firstLine="0"/>
              <w:rPr>
                <w:rFonts w:ascii="Garamond" w:hAnsi="Garamond"/>
              </w:rPr>
            </w:pPr>
            <w:r w:rsidRPr="00FE0F27">
              <w:rPr>
                <w:rFonts w:ascii="Garamond" w:hAnsi="Garamond"/>
              </w:rPr>
              <w:t>д) генерирующие объекты на базе паросиловых установок, использующих в качестве основного топлива уголь.</w:t>
            </w:r>
          </w:p>
        </w:tc>
      </w:tr>
      <w:tr w:rsidR="00BB6E10" w:rsidRPr="00FE0F27" w:rsidTr="00EE781A">
        <w:tc>
          <w:tcPr>
            <w:tcW w:w="2934" w:type="dxa"/>
          </w:tcPr>
          <w:p w:rsidR="00BB6E10" w:rsidRPr="00FE0F27" w:rsidRDefault="00BB6E10" w:rsidP="00EE781A">
            <w:pPr>
              <w:pStyle w:val="aff0"/>
              <w:spacing w:before="80"/>
              <w:rPr>
                <w:rFonts w:ascii="Garamond" w:eastAsia="MS Mincho" w:hAnsi="Garamond"/>
                <w:spacing w:val="0"/>
                <w:sz w:val="22"/>
                <w:szCs w:val="22"/>
              </w:rPr>
            </w:pPr>
            <w:r w:rsidRPr="00FE0F27">
              <w:rPr>
                <w:rFonts w:ascii="Garamond" w:eastAsia="MS Mincho" w:hAnsi="Garamond"/>
                <w:spacing w:val="0"/>
                <w:sz w:val="22"/>
                <w:szCs w:val="22"/>
              </w:rPr>
              <w:t xml:space="preserve">Суммарная установленная мощность условной </w:t>
            </w:r>
            <w:proofErr w:type="spellStart"/>
            <w:r w:rsidRPr="00FE0F27">
              <w:rPr>
                <w:rFonts w:ascii="Garamond" w:eastAsia="MS Mincho" w:hAnsi="Garamond"/>
                <w:spacing w:val="0"/>
                <w:sz w:val="22"/>
                <w:szCs w:val="22"/>
              </w:rPr>
              <w:t>ГТПг</w:t>
            </w:r>
            <w:proofErr w:type="spellEnd"/>
            <w:r w:rsidRPr="00FE0F27">
              <w:rPr>
                <w:rFonts w:ascii="Garamond" w:eastAsia="MS Mincho" w:hAnsi="Garamond"/>
                <w:spacing w:val="0"/>
                <w:sz w:val="22"/>
                <w:szCs w:val="22"/>
              </w:rPr>
              <w:t>, МВт</w:t>
            </w:r>
          </w:p>
        </w:tc>
        <w:tc>
          <w:tcPr>
            <w:tcW w:w="6955" w:type="dxa"/>
            <w:gridSpan w:val="4"/>
          </w:tcPr>
          <w:p w:rsidR="00BB6E10" w:rsidRPr="00FE0F27" w:rsidRDefault="00BB6E10" w:rsidP="00EE781A">
            <w:pPr>
              <w:pStyle w:val="aff0"/>
              <w:spacing w:before="80"/>
              <w:rPr>
                <w:rFonts w:ascii="Garamond" w:eastAsia="MS Mincho" w:hAnsi="Garamond"/>
                <w:spacing w:val="0"/>
                <w:sz w:val="22"/>
                <w:szCs w:val="22"/>
              </w:rPr>
            </w:pPr>
            <w:r w:rsidRPr="00FE0F27">
              <w:rPr>
                <w:rFonts w:ascii="Garamond" w:eastAsia="MS Mincho" w:hAnsi="Garamond"/>
                <w:spacing w:val="0"/>
                <w:sz w:val="22"/>
                <w:szCs w:val="22"/>
              </w:rPr>
              <w:t xml:space="preserve">Суммарная величина установленной мощности всего генерирующего оборудования, включенного в условную </w:t>
            </w:r>
            <w:proofErr w:type="spellStart"/>
            <w:r w:rsidRPr="00FE0F27">
              <w:rPr>
                <w:rFonts w:ascii="Garamond" w:eastAsia="MS Mincho" w:hAnsi="Garamond"/>
                <w:spacing w:val="0"/>
                <w:sz w:val="22"/>
                <w:szCs w:val="22"/>
              </w:rPr>
              <w:t>ГТПг</w:t>
            </w:r>
            <w:proofErr w:type="spellEnd"/>
            <w:r w:rsidRPr="00FE0F27">
              <w:rPr>
                <w:rFonts w:ascii="Garamond" w:eastAsia="MS Mincho" w:hAnsi="Garamond"/>
                <w:spacing w:val="0"/>
                <w:sz w:val="22"/>
                <w:szCs w:val="22"/>
              </w:rPr>
              <w:t xml:space="preserve"> (должна быть равна сумме установленных мощностей нижеуказанных единиц генерирующего оборудования, включенных в данную условную </w:t>
            </w:r>
            <w:proofErr w:type="spellStart"/>
            <w:r w:rsidRPr="00FE0F27">
              <w:rPr>
                <w:rFonts w:ascii="Garamond" w:eastAsia="MS Mincho" w:hAnsi="Garamond"/>
                <w:spacing w:val="0"/>
                <w:sz w:val="22"/>
                <w:szCs w:val="22"/>
              </w:rPr>
              <w:t>ГТПг</w:t>
            </w:r>
            <w:proofErr w:type="spellEnd"/>
            <w:r w:rsidRPr="00FE0F27">
              <w:rPr>
                <w:rFonts w:ascii="Garamond" w:eastAsia="MS Mincho" w:hAnsi="Garamond"/>
                <w:spacing w:val="0"/>
                <w:sz w:val="22"/>
                <w:szCs w:val="22"/>
              </w:rPr>
              <w:t>)</w:t>
            </w:r>
          </w:p>
        </w:tc>
      </w:tr>
      <w:tr w:rsidR="00BB6E10" w:rsidRPr="00FE0F27" w:rsidTr="00EE781A">
        <w:tc>
          <w:tcPr>
            <w:tcW w:w="2934" w:type="dxa"/>
          </w:tcPr>
          <w:p w:rsidR="00BB6E10" w:rsidRPr="00FE0F27" w:rsidRDefault="00BB6E10" w:rsidP="00145323">
            <w:pPr>
              <w:pStyle w:val="aff0"/>
              <w:spacing w:before="80"/>
              <w:rPr>
                <w:rFonts w:ascii="Garamond" w:eastAsia="MS Mincho" w:hAnsi="Garamond"/>
                <w:spacing w:val="0"/>
                <w:sz w:val="22"/>
                <w:szCs w:val="22"/>
              </w:rPr>
            </w:pPr>
            <w:r w:rsidRPr="00FE0F27">
              <w:rPr>
                <w:rFonts w:ascii="Garamond" w:hAnsi="Garamond"/>
                <w:sz w:val="22"/>
                <w:szCs w:val="22"/>
              </w:rPr>
              <w:t xml:space="preserve">Месторасположение </w:t>
            </w:r>
            <w:r w:rsidRPr="00FE0F27">
              <w:rPr>
                <w:rFonts w:ascii="Garamond" w:eastAsia="MS Mincho" w:hAnsi="Garamond"/>
                <w:sz w:val="22"/>
                <w:szCs w:val="22"/>
              </w:rPr>
              <w:t>генерирующего оборудования</w:t>
            </w:r>
          </w:p>
        </w:tc>
        <w:tc>
          <w:tcPr>
            <w:tcW w:w="6955" w:type="dxa"/>
            <w:gridSpan w:val="4"/>
          </w:tcPr>
          <w:p w:rsidR="00BB6E10" w:rsidRPr="00FE0F27" w:rsidRDefault="00BB6E10" w:rsidP="00485269">
            <w:pPr>
              <w:tabs>
                <w:tab w:val="num" w:pos="567"/>
              </w:tabs>
              <w:spacing w:after="120"/>
              <w:jc w:val="both"/>
              <w:rPr>
                <w:rFonts w:eastAsia="MS Mincho"/>
              </w:rPr>
            </w:pPr>
            <w:r w:rsidRPr="00FE0F27">
              <w:t>Ценовая зона; территория технологически необходимой генерации</w:t>
            </w:r>
            <w:r>
              <w:t>;</w:t>
            </w:r>
            <w:r w:rsidRPr="00FE0F27">
              <w:t xml:space="preserve"> наименование подстанции (подстанций), к которой (-ым) планируется технологическое присоединение, относящейся (-</w:t>
            </w:r>
            <w:proofErr w:type="spellStart"/>
            <w:r w:rsidRPr="00FE0F27">
              <w:t>ихся</w:t>
            </w:r>
            <w:proofErr w:type="spellEnd"/>
            <w:r w:rsidRPr="00FE0F27">
              <w:t>) к территории технологически необходимой генераци</w:t>
            </w:r>
            <w:r>
              <w:t>и</w:t>
            </w:r>
          </w:p>
        </w:tc>
      </w:tr>
      <w:tr w:rsidR="00BB6E10" w:rsidRPr="00FE0F27" w:rsidTr="00EE781A">
        <w:tc>
          <w:tcPr>
            <w:tcW w:w="2934" w:type="dxa"/>
          </w:tcPr>
          <w:p w:rsidR="00BB6E10" w:rsidRPr="00FE0F27" w:rsidRDefault="00BB6E10" w:rsidP="00145323">
            <w:pPr>
              <w:pStyle w:val="aff0"/>
              <w:spacing w:before="80"/>
              <w:rPr>
                <w:rFonts w:ascii="Garamond" w:hAnsi="Garamond"/>
                <w:sz w:val="22"/>
                <w:szCs w:val="22"/>
              </w:rPr>
            </w:pPr>
            <w:r w:rsidRPr="00FE0F27">
              <w:rPr>
                <w:rFonts w:ascii="Garamond" w:hAnsi="Garamond"/>
                <w:sz w:val="22"/>
                <w:szCs w:val="22"/>
              </w:rPr>
              <w:t>Основной вид топлива</w:t>
            </w:r>
          </w:p>
        </w:tc>
        <w:tc>
          <w:tcPr>
            <w:tcW w:w="6955" w:type="dxa"/>
            <w:gridSpan w:val="4"/>
          </w:tcPr>
          <w:p w:rsidR="00BB6E10" w:rsidRPr="00FE0F27" w:rsidRDefault="00BB6E10" w:rsidP="001E1AEC">
            <w:pPr>
              <w:tabs>
                <w:tab w:val="num" w:pos="567"/>
              </w:tabs>
              <w:spacing w:after="120"/>
              <w:jc w:val="both"/>
            </w:pPr>
            <w:r w:rsidRPr="00FE0F27">
              <w:t>Указывается один из следующих видов топлива, используемых в качестве основного на данной электростанции:</w:t>
            </w:r>
          </w:p>
          <w:p w:rsidR="00BB6E10" w:rsidRPr="00FE0F27" w:rsidRDefault="00BB6E10" w:rsidP="001E1AEC">
            <w:pPr>
              <w:tabs>
                <w:tab w:val="num" w:pos="567"/>
              </w:tabs>
              <w:spacing w:after="120"/>
              <w:jc w:val="both"/>
            </w:pPr>
            <w:r w:rsidRPr="00FE0F27">
              <w:t>а) газ;</w:t>
            </w:r>
          </w:p>
          <w:p w:rsidR="00BB6E10" w:rsidRPr="00FE0F27" w:rsidRDefault="00BB6E10" w:rsidP="001E1AEC">
            <w:pPr>
              <w:tabs>
                <w:tab w:val="num" w:pos="567"/>
              </w:tabs>
              <w:spacing w:after="120"/>
              <w:jc w:val="both"/>
            </w:pPr>
            <w:r w:rsidRPr="00FE0F27">
              <w:t>б) уголь;</w:t>
            </w:r>
          </w:p>
          <w:p w:rsidR="00BB6E10" w:rsidRPr="00FE0F27" w:rsidRDefault="00BB6E10" w:rsidP="001E1AEC">
            <w:pPr>
              <w:tabs>
                <w:tab w:val="num" w:pos="567"/>
              </w:tabs>
              <w:spacing w:after="120"/>
              <w:jc w:val="both"/>
            </w:pPr>
            <w:r w:rsidRPr="00FE0F27">
              <w:t>в) иное.</w:t>
            </w:r>
          </w:p>
        </w:tc>
      </w:tr>
      <w:tr w:rsidR="00BB6E10" w:rsidRPr="00FE0F27" w:rsidTr="00EE781A">
        <w:tc>
          <w:tcPr>
            <w:tcW w:w="2934" w:type="dxa"/>
          </w:tcPr>
          <w:p w:rsidR="00BB6E10" w:rsidRPr="00FE0F27" w:rsidRDefault="00BB6E10" w:rsidP="00485269">
            <w:pPr>
              <w:pStyle w:val="aff0"/>
              <w:spacing w:before="80"/>
              <w:rPr>
                <w:rFonts w:ascii="Garamond" w:hAnsi="Garamond"/>
                <w:sz w:val="22"/>
                <w:szCs w:val="22"/>
              </w:rPr>
            </w:pPr>
            <w:r w:rsidRPr="00FE0F27">
              <w:rPr>
                <w:rFonts w:ascii="Garamond" w:hAnsi="Garamond"/>
                <w:sz w:val="22"/>
                <w:szCs w:val="22"/>
              </w:rPr>
              <w:t xml:space="preserve">Резервный вид топлива </w:t>
            </w:r>
          </w:p>
        </w:tc>
        <w:tc>
          <w:tcPr>
            <w:tcW w:w="6955" w:type="dxa"/>
            <w:gridSpan w:val="4"/>
          </w:tcPr>
          <w:p w:rsidR="00BB6E10" w:rsidRPr="00FE0F27" w:rsidRDefault="00BB6E10" w:rsidP="00485269">
            <w:pPr>
              <w:tabs>
                <w:tab w:val="num" w:pos="567"/>
              </w:tabs>
              <w:spacing w:after="120"/>
              <w:jc w:val="both"/>
            </w:pPr>
            <w:r w:rsidRPr="00FE0F27">
              <w:t xml:space="preserve">Указывается вид резервного </w:t>
            </w:r>
            <w:r w:rsidRPr="002E0631">
              <w:t>топлива, обеспечивающего выдачу полной мощности генерирующего объекта - электростанции</w:t>
            </w:r>
            <w:r w:rsidRPr="00FE0F27">
              <w:t xml:space="preserve"> </w:t>
            </w:r>
          </w:p>
        </w:tc>
      </w:tr>
      <w:tr w:rsidR="00BB6E10" w:rsidRPr="00FE0F27" w:rsidTr="00EE781A">
        <w:tc>
          <w:tcPr>
            <w:tcW w:w="2934" w:type="dxa"/>
          </w:tcPr>
          <w:p w:rsidR="00BB6E10" w:rsidRPr="00FE0F27" w:rsidRDefault="00BB6E10" w:rsidP="00145323">
            <w:pPr>
              <w:pStyle w:val="aff0"/>
              <w:spacing w:before="80"/>
              <w:rPr>
                <w:rFonts w:ascii="Garamond" w:hAnsi="Garamond"/>
                <w:sz w:val="22"/>
                <w:szCs w:val="22"/>
              </w:rPr>
            </w:pPr>
            <w:r w:rsidRPr="00FE0F27">
              <w:rPr>
                <w:rFonts w:ascii="Garamond" w:hAnsi="Garamond"/>
                <w:sz w:val="22"/>
                <w:szCs w:val="22"/>
              </w:rPr>
              <w:t>Продолжительность работы оборудования в случае выделения оборудования на собственные нужды, мин</w:t>
            </w:r>
          </w:p>
        </w:tc>
        <w:tc>
          <w:tcPr>
            <w:tcW w:w="6955" w:type="dxa"/>
            <w:gridSpan w:val="4"/>
          </w:tcPr>
          <w:p w:rsidR="00BB6E10" w:rsidRPr="00FE0F27" w:rsidRDefault="00BB6E10" w:rsidP="00734F40">
            <w:pPr>
              <w:tabs>
                <w:tab w:val="num" w:pos="567"/>
              </w:tabs>
              <w:spacing w:after="120"/>
              <w:jc w:val="both"/>
            </w:pPr>
            <w:r w:rsidRPr="00FE0F27">
              <w:t>Указывается продолжительность устойчивой работы оборудования (в минутах) в случае выделения оборудования на собственные нужды</w:t>
            </w:r>
          </w:p>
        </w:tc>
      </w:tr>
      <w:tr w:rsidR="00BB6E10" w:rsidRPr="00FE0F27" w:rsidTr="00EE781A">
        <w:trPr>
          <w:cantSplit/>
        </w:trPr>
        <w:tc>
          <w:tcPr>
            <w:tcW w:w="9889" w:type="dxa"/>
            <w:gridSpan w:val="5"/>
          </w:tcPr>
          <w:p w:rsidR="00BB6E10" w:rsidRPr="00FE0F27" w:rsidRDefault="00BB6E10" w:rsidP="00EE781A">
            <w:pPr>
              <w:pStyle w:val="aff0"/>
              <w:spacing w:before="80"/>
              <w:rPr>
                <w:rFonts w:ascii="Garamond" w:eastAsia="MS Mincho" w:hAnsi="Garamond"/>
                <w:b/>
                <w:spacing w:val="0"/>
                <w:sz w:val="22"/>
                <w:szCs w:val="22"/>
              </w:rPr>
            </w:pPr>
            <w:r w:rsidRPr="00FE0F27">
              <w:rPr>
                <w:rFonts w:ascii="Garamond" w:eastAsia="MS Mincho" w:hAnsi="Garamond"/>
                <w:b/>
                <w:spacing w:val="0"/>
                <w:sz w:val="22"/>
                <w:szCs w:val="22"/>
              </w:rPr>
              <w:t xml:space="preserve">Характеристики генерирующего оборудования, включенного в условную </w:t>
            </w:r>
            <w:proofErr w:type="spellStart"/>
            <w:r w:rsidRPr="00FE0F27">
              <w:rPr>
                <w:rFonts w:ascii="Garamond" w:eastAsia="MS Mincho" w:hAnsi="Garamond"/>
                <w:b/>
                <w:spacing w:val="0"/>
                <w:sz w:val="22"/>
                <w:szCs w:val="22"/>
              </w:rPr>
              <w:t>ГТПг</w:t>
            </w:r>
            <w:proofErr w:type="spellEnd"/>
          </w:p>
        </w:tc>
      </w:tr>
      <w:tr w:rsidR="00BB6E10" w:rsidRPr="00FE0F27" w:rsidTr="007E03A5">
        <w:tc>
          <w:tcPr>
            <w:tcW w:w="2943" w:type="dxa"/>
            <w:gridSpan w:val="2"/>
          </w:tcPr>
          <w:p w:rsidR="00BB6E10" w:rsidRPr="00FE0F27" w:rsidRDefault="00BB6E10" w:rsidP="00EE781A">
            <w:pPr>
              <w:pStyle w:val="aff0"/>
              <w:spacing w:before="80"/>
              <w:rPr>
                <w:rFonts w:ascii="Garamond" w:eastAsia="MS Mincho" w:hAnsi="Garamond"/>
                <w:spacing w:val="0"/>
                <w:sz w:val="22"/>
                <w:szCs w:val="22"/>
              </w:rPr>
            </w:pPr>
            <w:r w:rsidRPr="00FE0F27">
              <w:rPr>
                <w:rFonts w:ascii="Garamond" w:eastAsia="MS Mincho" w:hAnsi="Garamond"/>
                <w:spacing w:val="0"/>
                <w:sz w:val="22"/>
                <w:szCs w:val="22"/>
              </w:rPr>
              <w:t>№</w:t>
            </w:r>
          </w:p>
        </w:tc>
        <w:tc>
          <w:tcPr>
            <w:tcW w:w="5445" w:type="dxa"/>
          </w:tcPr>
          <w:p w:rsidR="00BB6E10" w:rsidRPr="00FE0F27" w:rsidRDefault="00BB6E10" w:rsidP="00EE781A">
            <w:pPr>
              <w:pStyle w:val="aff0"/>
              <w:spacing w:before="80"/>
              <w:rPr>
                <w:rFonts w:ascii="Garamond" w:eastAsia="MS Mincho" w:hAnsi="Garamond"/>
                <w:spacing w:val="0"/>
                <w:sz w:val="22"/>
                <w:szCs w:val="22"/>
              </w:rPr>
            </w:pPr>
            <w:r w:rsidRPr="00FE0F27">
              <w:rPr>
                <w:rFonts w:ascii="Garamond" w:eastAsia="MS Mincho" w:hAnsi="Garamond"/>
                <w:spacing w:val="0"/>
                <w:sz w:val="22"/>
                <w:szCs w:val="22"/>
              </w:rPr>
              <w:t>1</w:t>
            </w:r>
          </w:p>
        </w:tc>
        <w:tc>
          <w:tcPr>
            <w:tcW w:w="754" w:type="dxa"/>
          </w:tcPr>
          <w:p w:rsidR="00BB6E10" w:rsidRPr="00FE0F27" w:rsidRDefault="00BB6E10" w:rsidP="00EE781A">
            <w:pPr>
              <w:pStyle w:val="aff0"/>
              <w:spacing w:before="80"/>
              <w:rPr>
                <w:rFonts w:ascii="Garamond" w:eastAsia="MS Mincho" w:hAnsi="Garamond"/>
                <w:spacing w:val="0"/>
                <w:sz w:val="22"/>
                <w:szCs w:val="22"/>
              </w:rPr>
            </w:pPr>
            <w:r w:rsidRPr="00FE0F27">
              <w:rPr>
                <w:rFonts w:ascii="Garamond" w:eastAsia="MS Mincho" w:hAnsi="Garamond"/>
                <w:spacing w:val="0"/>
                <w:sz w:val="22"/>
                <w:szCs w:val="22"/>
              </w:rPr>
              <w:t>2</w:t>
            </w:r>
          </w:p>
        </w:tc>
        <w:tc>
          <w:tcPr>
            <w:tcW w:w="747" w:type="dxa"/>
          </w:tcPr>
          <w:p w:rsidR="00BB6E10" w:rsidRPr="00FE0F27" w:rsidRDefault="00BB6E10" w:rsidP="00EE781A">
            <w:pPr>
              <w:spacing w:before="80"/>
              <w:rPr>
                <w:rFonts w:eastAsia="MS Mincho"/>
              </w:rPr>
            </w:pPr>
            <w:r w:rsidRPr="00FE0F27">
              <w:rPr>
                <w:rFonts w:eastAsia="MS Mincho"/>
              </w:rPr>
              <w:t>3</w:t>
            </w:r>
          </w:p>
        </w:tc>
      </w:tr>
      <w:tr w:rsidR="00BB6E10" w:rsidRPr="00FE0F27" w:rsidTr="007E03A5">
        <w:tc>
          <w:tcPr>
            <w:tcW w:w="2943" w:type="dxa"/>
            <w:gridSpan w:val="2"/>
          </w:tcPr>
          <w:p w:rsidR="00BB6E10" w:rsidRPr="00F14408" w:rsidRDefault="00BB6E10" w:rsidP="00EE781A">
            <w:pPr>
              <w:pStyle w:val="aff0"/>
              <w:spacing w:before="80"/>
              <w:rPr>
                <w:rFonts w:ascii="Garamond" w:eastAsia="MS Mincho" w:hAnsi="Garamond"/>
                <w:spacing w:val="0"/>
                <w:sz w:val="22"/>
                <w:szCs w:val="22"/>
              </w:rPr>
            </w:pPr>
            <w:r w:rsidRPr="00FE0F27">
              <w:rPr>
                <w:rFonts w:ascii="Garamond" w:eastAsia="MS Mincho" w:hAnsi="Garamond"/>
                <w:spacing w:val="0"/>
                <w:sz w:val="22"/>
                <w:szCs w:val="22"/>
              </w:rPr>
              <w:lastRenderedPageBreak/>
              <w:t>Единица генерирующего оборудования</w:t>
            </w:r>
            <w:r>
              <w:rPr>
                <w:rFonts w:ascii="Garamond" w:eastAsia="MS Mincho" w:hAnsi="Garamond"/>
                <w:spacing w:val="0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Garamond" w:eastAsia="MS Mincho" w:hAnsi="Garamond"/>
                <w:spacing w:val="0"/>
                <w:sz w:val="22"/>
                <w:szCs w:val="22"/>
              </w:rPr>
              <w:t>(ЕГО)</w:t>
            </w:r>
          </w:p>
        </w:tc>
        <w:tc>
          <w:tcPr>
            <w:tcW w:w="5445" w:type="dxa"/>
          </w:tcPr>
          <w:p w:rsidR="00BB6E10" w:rsidRPr="00FE0F27" w:rsidRDefault="00BB6E10" w:rsidP="00EE781A">
            <w:pPr>
              <w:pStyle w:val="aff0"/>
              <w:spacing w:before="80"/>
              <w:rPr>
                <w:rFonts w:ascii="Garamond" w:eastAsia="MS Mincho" w:hAnsi="Garamond"/>
                <w:spacing w:val="0"/>
                <w:sz w:val="22"/>
                <w:szCs w:val="22"/>
              </w:rPr>
            </w:pPr>
            <w:r w:rsidRPr="00FE0F27">
              <w:rPr>
                <w:rFonts w:ascii="Garamond" w:eastAsia="MS Mincho" w:hAnsi="Garamond"/>
                <w:spacing w:val="0"/>
                <w:sz w:val="22"/>
                <w:szCs w:val="22"/>
              </w:rPr>
              <w:t xml:space="preserve">Станционный номер единицы генерирующего оборудования </w:t>
            </w:r>
          </w:p>
        </w:tc>
        <w:tc>
          <w:tcPr>
            <w:tcW w:w="754" w:type="dxa"/>
          </w:tcPr>
          <w:p w:rsidR="00BB6E10" w:rsidRPr="00FE0F27" w:rsidRDefault="00BB6E10" w:rsidP="00EE781A">
            <w:pPr>
              <w:pStyle w:val="aff0"/>
              <w:spacing w:before="80"/>
              <w:rPr>
                <w:rFonts w:ascii="Garamond" w:eastAsia="MS Mincho" w:hAnsi="Garamond"/>
                <w:spacing w:val="0"/>
                <w:sz w:val="22"/>
                <w:szCs w:val="22"/>
              </w:rPr>
            </w:pPr>
          </w:p>
        </w:tc>
        <w:tc>
          <w:tcPr>
            <w:tcW w:w="747" w:type="dxa"/>
          </w:tcPr>
          <w:p w:rsidR="00BB6E10" w:rsidRPr="00FE0F27" w:rsidRDefault="00BB6E10" w:rsidP="00EE781A">
            <w:pPr>
              <w:spacing w:before="80"/>
              <w:rPr>
                <w:rFonts w:eastAsia="MS Mincho"/>
              </w:rPr>
            </w:pPr>
          </w:p>
        </w:tc>
      </w:tr>
      <w:tr w:rsidR="00BB6E10" w:rsidRPr="00FE0F27" w:rsidTr="007E03A5">
        <w:tc>
          <w:tcPr>
            <w:tcW w:w="2943" w:type="dxa"/>
            <w:gridSpan w:val="2"/>
          </w:tcPr>
          <w:p w:rsidR="00BB6E10" w:rsidRPr="00FE0F27" w:rsidRDefault="00BB6E10" w:rsidP="00EE781A">
            <w:pPr>
              <w:pStyle w:val="aff0"/>
              <w:spacing w:before="80"/>
              <w:rPr>
                <w:rFonts w:ascii="Garamond" w:eastAsia="MS Mincho" w:hAnsi="Garamond"/>
                <w:spacing w:val="0"/>
                <w:sz w:val="22"/>
                <w:szCs w:val="22"/>
              </w:rPr>
            </w:pPr>
            <w:r w:rsidRPr="00FE0F27">
              <w:rPr>
                <w:rFonts w:ascii="Garamond" w:eastAsia="MS Mincho" w:hAnsi="Garamond"/>
                <w:spacing w:val="0"/>
                <w:sz w:val="22"/>
                <w:szCs w:val="22"/>
              </w:rPr>
              <w:t>Тип турбины, входящей в состав единицы генерирующего оборудования</w:t>
            </w:r>
          </w:p>
        </w:tc>
        <w:tc>
          <w:tcPr>
            <w:tcW w:w="5445" w:type="dxa"/>
          </w:tcPr>
          <w:p w:rsidR="00BB6E10" w:rsidRPr="00FE0F27" w:rsidRDefault="00BB6E10" w:rsidP="00EE781A">
            <w:pPr>
              <w:pStyle w:val="aff0"/>
              <w:spacing w:before="80"/>
              <w:rPr>
                <w:rFonts w:ascii="Garamond" w:eastAsia="MS Mincho" w:hAnsi="Garamond"/>
                <w:spacing w:val="0"/>
                <w:sz w:val="22"/>
                <w:szCs w:val="22"/>
              </w:rPr>
            </w:pPr>
            <w:r w:rsidRPr="00FE0F27">
              <w:rPr>
                <w:rFonts w:ascii="Garamond" w:eastAsia="MS Mincho" w:hAnsi="Garamond"/>
                <w:spacing w:val="0"/>
                <w:sz w:val="22"/>
                <w:szCs w:val="22"/>
              </w:rPr>
              <w:t>Указывается типоразмер турбины, входящей в состав единицы генерирующего оборудования</w:t>
            </w:r>
          </w:p>
        </w:tc>
        <w:tc>
          <w:tcPr>
            <w:tcW w:w="754" w:type="dxa"/>
          </w:tcPr>
          <w:p w:rsidR="00BB6E10" w:rsidRPr="00FE0F27" w:rsidRDefault="00BB6E10" w:rsidP="00EE781A">
            <w:pPr>
              <w:pStyle w:val="aff0"/>
              <w:spacing w:before="80"/>
              <w:rPr>
                <w:rFonts w:ascii="Garamond" w:eastAsia="MS Mincho" w:hAnsi="Garamond"/>
                <w:spacing w:val="0"/>
                <w:sz w:val="22"/>
                <w:szCs w:val="22"/>
              </w:rPr>
            </w:pPr>
          </w:p>
        </w:tc>
        <w:tc>
          <w:tcPr>
            <w:tcW w:w="747" w:type="dxa"/>
          </w:tcPr>
          <w:p w:rsidR="00BB6E10" w:rsidRPr="00FE0F27" w:rsidRDefault="00BB6E10" w:rsidP="00EE781A">
            <w:pPr>
              <w:spacing w:before="80"/>
              <w:rPr>
                <w:rFonts w:eastAsia="MS Mincho"/>
              </w:rPr>
            </w:pPr>
          </w:p>
        </w:tc>
      </w:tr>
      <w:tr w:rsidR="00BB6E10" w:rsidRPr="00FE0F27" w:rsidTr="007E03A5">
        <w:tc>
          <w:tcPr>
            <w:tcW w:w="2943" w:type="dxa"/>
            <w:gridSpan w:val="2"/>
          </w:tcPr>
          <w:p w:rsidR="00BB6E10" w:rsidRPr="00FE0F27" w:rsidRDefault="00BB6E10" w:rsidP="00EE781A">
            <w:pPr>
              <w:pStyle w:val="aff0"/>
              <w:spacing w:before="80"/>
              <w:rPr>
                <w:rFonts w:ascii="Garamond" w:eastAsia="MS Mincho" w:hAnsi="Garamond"/>
                <w:spacing w:val="0"/>
                <w:sz w:val="22"/>
                <w:szCs w:val="22"/>
              </w:rPr>
            </w:pPr>
            <w:r w:rsidRPr="00FE0F27">
              <w:rPr>
                <w:rFonts w:ascii="Garamond" w:eastAsia="MS Mincho" w:hAnsi="Garamond"/>
                <w:spacing w:val="0"/>
                <w:sz w:val="22"/>
                <w:szCs w:val="22"/>
              </w:rPr>
              <w:t>Установленная мощность единицы генерирующего оборудования, МВт</w:t>
            </w:r>
          </w:p>
        </w:tc>
        <w:tc>
          <w:tcPr>
            <w:tcW w:w="5445" w:type="dxa"/>
          </w:tcPr>
          <w:p w:rsidR="00BB6E10" w:rsidRPr="00FE0F27" w:rsidRDefault="00BB6E10" w:rsidP="00EE781A">
            <w:pPr>
              <w:pStyle w:val="aff0"/>
              <w:spacing w:before="80"/>
              <w:rPr>
                <w:rFonts w:ascii="Garamond" w:eastAsia="MS Mincho" w:hAnsi="Garamond"/>
                <w:spacing w:val="0"/>
                <w:sz w:val="22"/>
                <w:szCs w:val="22"/>
              </w:rPr>
            </w:pPr>
            <w:r w:rsidRPr="00FE0F27">
              <w:rPr>
                <w:rFonts w:ascii="Garamond" w:eastAsia="MS Mincho" w:hAnsi="Garamond"/>
                <w:spacing w:val="0"/>
                <w:sz w:val="22"/>
                <w:szCs w:val="22"/>
              </w:rPr>
              <w:t>Установленная мощность единицы генерирующего оборудования</w:t>
            </w:r>
          </w:p>
          <w:p w:rsidR="00BB6E10" w:rsidRPr="00FE0F27" w:rsidRDefault="00BB6E10" w:rsidP="00EE781A">
            <w:pPr>
              <w:pStyle w:val="aff0"/>
              <w:spacing w:before="80"/>
              <w:rPr>
                <w:rFonts w:ascii="Garamond" w:eastAsia="MS Mincho" w:hAnsi="Garamond"/>
                <w:spacing w:val="0"/>
                <w:sz w:val="22"/>
                <w:szCs w:val="22"/>
              </w:rPr>
            </w:pPr>
          </w:p>
        </w:tc>
        <w:tc>
          <w:tcPr>
            <w:tcW w:w="754" w:type="dxa"/>
          </w:tcPr>
          <w:p w:rsidR="00BB6E10" w:rsidRPr="00FE0F27" w:rsidRDefault="00BB6E10" w:rsidP="00EE781A">
            <w:pPr>
              <w:pStyle w:val="aff0"/>
              <w:spacing w:before="80"/>
              <w:rPr>
                <w:rFonts w:ascii="Garamond" w:eastAsia="MS Mincho" w:hAnsi="Garamond"/>
                <w:spacing w:val="0"/>
                <w:sz w:val="22"/>
                <w:szCs w:val="22"/>
              </w:rPr>
            </w:pPr>
          </w:p>
        </w:tc>
        <w:tc>
          <w:tcPr>
            <w:tcW w:w="747" w:type="dxa"/>
          </w:tcPr>
          <w:p w:rsidR="00BB6E10" w:rsidRPr="00FE0F27" w:rsidRDefault="00BB6E10" w:rsidP="00EE781A">
            <w:pPr>
              <w:spacing w:before="80"/>
              <w:rPr>
                <w:rFonts w:eastAsia="MS Mincho"/>
              </w:rPr>
            </w:pPr>
          </w:p>
        </w:tc>
      </w:tr>
      <w:tr w:rsidR="00BB6E10" w:rsidRPr="00FE0F27" w:rsidTr="007E03A5">
        <w:tc>
          <w:tcPr>
            <w:tcW w:w="2943" w:type="dxa"/>
            <w:gridSpan w:val="2"/>
          </w:tcPr>
          <w:p w:rsidR="00BB6E10" w:rsidRPr="00FE0F27" w:rsidRDefault="00BB6E10" w:rsidP="00EE781A">
            <w:pPr>
              <w:pStyle w:val="aff0"/>
              <w:spacing w:before="80"/>
              <w:rPr>
                <w:rFonts w:ascii="Garamond" w:eastAsia="MS Mincho" w:hAnsi="Garamond"/>
                <w:spacing w:val="0"/>
                <w:sz w:val="22"/>
                <w:szCs w:val="22"/>
              </w:rPr>
            </w:pPr>
            <w:r w:rsidRPr="00FE0F27">
              <w:rPr>
                <w:rFonts w:ascii="Garamond" w:eastAsia="MS Mincho" w:hAnsi="Garamond"/>
                <w:spacing w:val="0"/>
                <w:sz w:val="22"/>
                <w:szCs w:val="22"/>
              </w:rPr>
              <w:t>Диапазон регулирования единицы генерирующего оборудования, % от установленной мощности</w:t>
            </w:r>
          </w:p>
        </w:tc>
        <w:tc>
          <w:tcPr>
            <w:tcW w:w="5445" w:type="dxa"/>
          </w:tcPr>
          <w:p w:rsidR="00BB6E10" w:rsidRPr="00FE0F27" w:rsidRDefault="00BB6E10" w:rsidP="00EE781A">
            <w:pPr>
              <w:pStyle w:val="aff0"/>
              <w:spacing w:before="80"/>
              <w:rPr>
                <w:rFonts w:ascii="Garamond" w:eastAsia="MS Mincho" w:hAnsi="Garamond"/>
                <w:spacing w:val="0"/>
                <w:sz w:val="22"/>
                <w:szCs w:val="22"/>
              </w:rPr>
            </w:pPr>
            <w:r w:rsidRPr="00FE0F27">
              <w:rPr>
                <w:rFonts w:ascii="Garamond" w:eastAsia="MS Mincho" w:hAnsi="Garamond"/>
                <w:spacing w:val="0"/>
                <w:sz w:val="22"/>
                <w:szCs w:val="22"/>
              </w:rPr>
              <w:t>Указывается величина диапазона регулирования активной мощности единицы генерирующего оборудования в процентах от установленной мощности</w:t>
            </w:r>
          </w:p>
        </w:tc>
        <w:tc>
          <w:tcPr>
            <w:tcW w:w="754" w:type="dxa"/>
          </w:tcPr>
          <w:p w:rsidR="00BB6E10" w:rsidRPr="00FE0F27" w:rsidRDefault="00BB6E10" w:rsidP="00EE781A">
            <w:pPr>
              <w:pStyle w:val="aff0"/>
              <w:spacing w:before="80"/>
              <w:rPr>
                <w:rFonts w:ascii="Garamond" w:eastAsia="MS Mincho" w:hAnsi="Garamond"/>
                <w:spacing w:val="0"/>
                <w:sz w:val="22"/>
                <w:szCs w:val="22"/>
              </w:rPr>
            </w:pPr>
          </w:p>
        </w:tc>
        <w:tc>
          <w:tcPr>
            <w:tcW w:w="747" w:type="dxa"/>
          </w:tcPr>
          <w:p w:rsidR="00BB6E10" w:rsidRPr="00FE0F27" w:rsidRDefault="00BB6E10" w:rsidP="00EE781A">
            <w:pPr>
              <w:spacing w:before="80"/>
              <w:rPr>
                <w:rFonts w:eastAsia="MS Mincho"/>
              </w:rPr>
            </w:pPr>
          </w:p>
        </w:tc>
      </w:tr>
      <w:tr w:rsidR="00BB6E10" w:rsidRPr="00FE0F27" w:rsidTr="007E03A5">
        <w:tc>
          <w:tcPr>
            <w:tcW w:w="2943" w:type="dxa"/>
            <w:gridSpan w:val="2"/>
          </w:tcPr>
          <w:p w:rsidR="00BB6E10" w:rsidRPr="00FE0F27" w:rsidRDefault="00BB6E10" w:rsidP="00EE781A">
            <w:pPr>
              <w:pStyle w:val="aff0"/>
              <w:spacing w:before="80"/>
              <w:rPr>
                <w:rFonts w:ascii="Garamond" w:eastAsia="MS Mincho" w:hAnsi="Garamond"/>
                <w:spacing w:val="0"/>
                <w:sz w:val="22"/>
                <w:szCs w:val="22"/>
              </w:rPr>
            </w:pPr>
            <w:r w:rsidRPr="00FE0F27">
              <w:rPr>
                <w:rFonts w:ascii="Garamond" w:eastAsia="MS Mincho" w:hAnsi="Garamond"/>
                <w:spacing w:val="0"/>
                <w:sz w:val="22"/>
                <w:szCs w:val="22"/>
              </w:rPr>
              <w:t>Количество часов работы в номинальном режиме, час</w:t>
            </w:r>
          </w:p>
        </w:tc>
        <w:tc>
          <w:tcPr>
            <w:tcW w:w="5445" w:type="dxa"/>
          </w:tcPr>
          <w:p w:rsidR="00BB6E10" w:rsidRPr="00FE0F27" w:rsidRDefault="00BB6E10" w:rsidP="00EE781A">
            <w:pPr>
              <w:pStyle w:val="aff0"/>
              <w:spacing w:before="80"/>
              <w:rPr>
                <w:rFonts w:ascii="Garamond" w:eastAsia="MS Mincho" w:hAnsi="Garamond"/>
                <w:spacing w:val="0"/>
                <w:sz w:val="22"/>
                <w:szCs w:val="22"/>
              </w:rPr>
            </w:pPr>
            <w:r w:rsidRPr="00FE0F27">
              <w:rPr>
                <w:rFonts w:ascii="Garamond" w:eastAsia="MS Mincho" w:hAnsi="Garamond"/>
                <w:spacing w:val="0"/>
                <w:sz w:val="22"/>
                <w:szCs w:val="22"/>
              </w:rPr>
              <w:t>Указывается допустимое количество часов работы единицы генерирующего оборудования в номинальном режиме в течение года</w:t>
            </w:r>
          </w:p>
        </w:tc>
        <w:tc>
          <w:tcPr>
            <w:tcW w:w="754" w:type="dxa"/>
          </w:tcPr>
          <w:p w:rsidR="00BB6E10" w:rsidRPr="00FE0F27" w:rsidRDefault="00BB6E10" w:rsidP="00EE781A">
            <w:pPr>
              <w:pStyle w:val="aff0"/>
              <w:spacing w:before="80"/>
              <w:rPr>
                <w:rFonts w:ascii="Garamond" w:eastAsia="MS Mincho" w:hAnsi="Garamond"/>
                <w:spacing w:val="0"/>
                <w:sz w:val="22"/>
                <w:szCs w:val="22"/>
              </w:rPr>
            </w:pPr>
          </w:p>
        </w:tc>
        <w:tc>
          <w:tcPr>
            <w:tcW w:w="747" w:type="dxa"/>
          </w:tcPr>
          <w:p w:rsidR="00BB6E10" w:rsidRPr="00FE0F27" w:rsidRDefault="00BB6E10" w:rsidP="00EE781A">
            <w:pPr>
              <w:spacing w:before="80"/>
              <w:rPr>
                <w:rFonts w:eastAsia="MS Mincho"/>
              </w:rPr>
            </w:pPr>
          </w:p>
        </w:tc>
      </w:tr>
      <w:tr w:rsidR="00BB6E10" w:rsidRPr="00FE0F27" w:rsidTr="007E03A5">
        <w:tc>
          <w:tcPr>
            <w:tcW w:w="2943" w:type="dxa"/>
            <w:gridSpan w:val="2"/>
          </w:tcPr>
          <w:p w:rsidR="00BB6E10" w:rsidRPr="00FE0F27" w:rsidRDefault="00BB6E10" w:rsidP="00EE781A">
            <w:pPr>
              <w:pStyle w:val="aff0"/>
              <w:spacing w:before="80"/>
              <w:rPr>
                <w:rFonts w:ascii="Garamond" w:eastAsia="MS Mincho" w:hAnsi="Garamond"/>
                <w:spacing w:val="0"/>
                <w:sz w:val="22"/>
                <w:szCs w:val="22"/>
              </w:rPr>
            </w:pPr>
            <w:r w:rsidRPr="00FE0F27">
              <w:rPr>
                <w:rFonts w:ascii="Garamond" w:eastAsia="MS Mincho" w:hAnsi="Garamond"/>
                <w:spacing w:val="0"/>
                <w:sz w:val="22"/>
                <w:szCs w:val="22"/>
              </w:rPr>
              <w:t>Продолжительность работы единицы генерирующего оборудования при снижении частоты электрического тока, сек</w:t>
            </w:r>
          </w:p>
        </w:tc>
        <w:tc>
          <w:tcPr>
            <w:tcW w:w="5445" w:type="dxa"/>
          </w:tcPr>
          <w:p w:rsidR="00BB6E10" w:rsidRPr="00FE0F27" w:rsidRDefault="00BB6E10" w:rsidP="005A134B">
            <w:pPr>
              <w:pStyle w:val="aff0"/>
              <w:spacing w:before="80"/>
              <w:rPr>
                <w:rFonts w:ascii="Garamond" w:eastAsia="MS Mincho" w:hAnsi="Garamond"/>
                <w:spacing w:val="0"/>
                <w:sz w:val="22"/>
                <w:szCs w:val="22"/>
              </w:rPr>
            </w:pPr>
            <w:r w:rsidRPr="00FE0F27">
              <w:rPr>
                <w:rFonts w:ascii="Garamond" w:eastAsia="MS Mincho" w:hAnsi="Garamond"/>
                <w:spacing w:val="0"/>
                <w:sz w:val="22"/>
                <w:szCs w:val="22"/>
              </w:rPr>
              <w:t xml:space="preserve">Указывается продолжительность устойчивой работы единицы генерирующего оборудования (в секундах) для каждого диапазона снижении частоты электрического тока, указанного Системным оператором в информации, опубликованной в соответствии с </w:t>
            </w:r>
            <w:r w:rsidRPr="00621CE6">
              <w:rPr>
                <w:rFonts w:ascii="Garamond" w:eastAsia="MS Mincho" w:hAnsi="Garamond"/>
                <w:i/>
                <w:spacing w:val="0"/>
                <w:sz w:val="22"/>
                <w:szCs w:val="22"/>
              </w:rPr>
              <w:t>Регламентом проведения конкурентных отборов мощности новых генерирующих объектов</w:t>
            </w:r>
            <w:r w:rsidRPr="00FE0F27">
              <w:rPr>
                <w:rFonts w:ascii="Garamond" w:eastAsia="MS Mincho" w:hAnsi="Garamond"/>
                <w:spacing w:val="0"/>
                <w:sz w:val="22"/>
                <w:szCs w:val="22"/>
              </w:rPr>
              <w:t xml:space="preserve"> (Приложение № 19.8 к </w:t>
            </w:r>
            <w:r w:rsidRPr="00621CE6">
              <w:rPr>
                <w:rFonts w:ascii="Garamond" w:eastAsia="MS Mincho" w:hAnsi="Garamond"/>
                <w:i/>
                <w:spacing w:val="0"/>
                <w:sz w:val="22"/>
                <w:szCs w:val="22"/>
              </w:rPr>
              <w:t>Договору о присоединении к торговой системе оптового рынка</w:t>
            </w:r>
            <w:r>
              <w:rPr>
                <w:rFonts w:ascii="Garamond" w:eastAsia="MS Mincho" w:hAnsi="Garamond"/>
                <w:spacing w:val="0"/>
                <w:sz w:val="22"/>
                <w:szCs w:val="22"/>
              </w:rPr>
              <w:t>)</w:t>
            </w:r>
          </w:p>
        </w:tc>
        <w:tc>
          <w:tcPr>
            <w:tcW w:w="754" w:type="dxa"/>
          </w:tcPr>
          <w:p w:rsidR="00BB6E10" w:rsidRPr="00FE0F27" w:rsidRDefault="00BB6E10" w:rsidP="00EE781A">
            <w:pPr>
              <w:pStyle w:val="aff0"/>
              <w:spacing w:before="80"/>
              <w:rPr>
                <w:rFonts w:ascii="Garamond" w:eastAsia="MS Mincho" w:hAnsi="Garamond"/>
                <w:spacing w:val="0"/>
                <w:sz w:val="22"/>
                <w:szCs w:val="22"/>
              </w:rPr>
            </w:pPr>
          </w:p>
        </w:tc>
        <w:tc>
          <w:tcPr>
            <w:tcW w:w="747" w:type="dxa"/>
          </w:tcPr>
          <w:p w:rsidR="00BB6E10" w:rsidRPr="00FE0F27" w:rsidRDefault="00BB6E10" w:rsidP="00EE781A">
            <w:pPr>
              <w:spacing w:before="80"/>
              <w:rPr>
                <w:rFonts w:eastAsia="MS Mincho"/>
              </w:rPr>
            </w:pPr>
          </w:p>
        </w:tc>
      </w:tr>
      <w:tr w:rsidR="00BB6E10" w:rsidRPr="00FE0F27" w:rsidTr="007E03A5">
        <w:tc>
          <w:tcPr>
            <w:tcW w:w="2943" w:type="dxa"/>
            <w:gridSpan w:val="2"/>
          </w:tcPr>
          <w:p w:rsidR="00BB6E10" w:rsidRPr="00FE0F27" w:rsidRDefault="00BB6E10" w:rsidP="00EE781A">
            <w:pPr>
              <w:pStyle w:val="aff0"/>
              <w:spacing w:before="80"/>
              <w:rPr>
                <w:rFonts w:ascii="Garamond" w:eastAsia="MS Mincho" w:hAnsi="Garamond"/>
                <w:spacing w:val="0"/>
                <w:sz w:val="22"/>
                <w:szCs w:val="22"/>
              </w:rPr>
            </w:pPr>
            <w:r w:rsidRPr="00FE0F27">
              <w:rPr>
                <w:rFonts w:ascii="Garamond" w:eastAsia="MS Mincho" w:hAnsi="Garamond"/>
                <w:spacing w:val="0"/>
                <w:sz w:val="22"/>
                <w:szCs w:val="22"/>
              </w:rPr>
              <w:t>Возможность независимого включения/отключения ЕГО</w:t>
            </w:r>
          </w:p>
        </w:tc>
        <w:tc>
          <w:tcPr>
            <w:tcW w:w="5445" w:type="dxa"/>
          </w:tcPr>
          <w:p w:rsidR="00BB6E10" w:rsidRPr="00FE0F27" w:rsidRDefault="00BB6E10" w:rsidP="00EE781A">
            <w:pPr>
              <w:pStyle w:val="aff0"/>
              <w:spacing w:before="80"/>
              <w:rPr>
                <w:rFonts w:ascii="Garamond" w:eastAsia="MS Mincho" w:hAnsi="Garamond"/>
                <w:spacing w:val="0"/>
                <w:sz w:val="22"/>
                <w:szCs w:val="22"/>
              </w:rPr>
            </w:pPr>
            <w:r w:rsidRPr="00FE0F27">
              <w:rPr>
                <w:rFonts w:ascii="Garamond" w:eastAsia="MS Mincho" w:hAnsi="Garamond"/>
                <w:spacing w:val="0"/>
                <w:sz w:val="22"/>
                <w:szCs w:val="22"/>
              </w:rPr>
              <w:t>Указывается:</w:t>
            </w:r>
          </w:p>
          <w:p w:rsidR="00BB6E10" w:rsidRPr="00FE0F27" w:rsidRDefault="00BB6E10" w:rsidP="00EE781A">
            <w:pPr>
              <w:pStyle w:val="aff0"/>
              <w:spacing w:before="80"/>
              <w:rPr>
                <w:rFonts w:ascii="Garamond" w:eastAsia="MS Mincho" w:hAnsi="Garamond"/>
                <w:spacing w:val="0"/>
                <w:sz w:val="22"/>
                <w:szCs w:val="22"/>
              </w:rPr>
            </w:pPr>
            <w:r w:rsidRPr="00F14408">
              <w:rPr>
                <w:rFonts w:ascii="Garamond" w:eastAsia="MS Mincho" w:hAnsi="Garamond"/>
                <w:spacing w:val="0"/>
                <w:sz w:val="22"/>
                <w:szCs w:val="22"/>
              </w:rPr>
              <w:t>–</w:t>
            </w:r>
            <w:r w:rsidRPr="00FE0F27">
              <w:rPr>
                <w:rFonts w:ascii="Garamond" w:eastAsia="MS Mincho" w:hAnsi="Garamond"/>
                <w:spacing w:val="0"/>
                <w:sz w:val="22"/>
                <w:szCs w:val="22"/>
              </w:rPr>
              <w:t xml:space="preserve">  «да» в случае наличия возможности независимого включения/отключения ЕГО;</w:t>
            </w:r>
          </w:p>
          <w:p w:rsidR="00BB6E10" w:rsidRPr="00FE0F27" w:rsidRDefault="00BB6E10" w:rsidP="00A95BE9">
            <w:pPr>
              <w:pStyle w:val="aff0"/>
              <w:spacing w:before="80"/>
              <w:rPr>
                <w:rFonts w:ascii="Garamond" w:eastAsia="MS Mincho" w:hAnsi="Garamond"/>
                <w:spacing w:val="0"/>
                <w:sz w:val="22"/>
                <w:szCs w:val="22"/>
              </w:rPr>
            </w:pPr>
            <w:r w:rsidRPr="00F14408">
              <w:rPr>
                <w:rFonts w:ascii="Garamond" w:eastAsia="MS Mincho" w:hAnsi="Garamond"/>
                <w:spacing w:val="0"/>
                <w:sz w:val="22"/>
                <w:szCs w:val="22"/>
              </w:rPr>
              <w:t>–</w:t>
            </w:r>
            <w:r w:rsidRPr="00FE0F27">
              <w:rPr>
                <w:rFonts w:ascii="Garamond" w:eastAsia="MS Mincho" w:hAnsi="Garamond"/>
                <w:spacing w:val="0"/>
                <w:sz w:val="22"/>
                <w:szCs w:val="22"/>
              </w:rPr>
              <w:t xml:space="preserve"> станционный номер ЕГО, входящей (-их) в группу ЕГО, совместная работа которой (-ых) необходима для работы данной ЕГО</w:t>
            </w:r>
          </w:p>
        </w:tc>
        <w:tc>
          <w:tcPr>
            <w:tcW w:w="754" w:type="dxa"/>
          </w:tcPr>
          <w:p w:rsidR="00BB6E10" w:rsidRPr="00FE0F27" w:rsidRDefault="00BB6E10" w:rsidP="00EE781A">
            <w:pPr>
              <w:pStyle w:val="aff0"/>
              <w:spacing w:before="80"/>
              <w:rPr>
                <w:rFonts w:ascii="Garamond" w:eastAsia="MS Mincho" w:hAnsi="Garamond"/>
                <w:spacing w:val="0"/>
                <w:sz w:val="22"/>
                <w:szCs w:val="22"/>
              </w:rPr>
            </w:pPr>
          </w:p>
        </w:tc>
        <w:tc>
          <w:tcPr>
            <w:tcW w:w="747" w:type="dxa"/>
          </w:tcPr>
          <w:p w:rsidR="00BB6E10" w:rsidRPr="00FE0F27" w:rsidRDefault="00BB6E10" w:rsidP="00EE781A">
            <w:pPr>
              <w:spacing w:before="80"/>
              <w:rPr>
                <w:rFonts w:eastAsia="MS Mincho"/>
              </w:rPr>
            </w:pPr>
          </w:p>
        </w:tc>
      </w:tr>
    </w:tbl>
    <w:p w:rsidR="00BB6E10" w:rsidRDefault="00BB6E10" w:rsidP="00621CE6">
      <w:pPr>
        <w:spacing w:before="0"/>
        <w:ind w:right="6"/>
        <w:jc w:val="both"/>
        <w:rPr>
          <w:i/>
          <w:iCs/>
          <w:sz w:val="20"/>
          <w:szCs w:val="20"/>
        </w:rPr>
      </w:pPr>
    </w:p>
    <w:p w:rsidR="00BB6E10" w:rsidRPr="00621CE6" w:rsidRDefault="00BB6E10" w:rsidP="00621CE6">
      <w:pPr>
        <w:spacing w:before="0"/>
        <w:ind w:right="6"/>
        <w:jc w:val="both"/>
        <w:rPr>
          <w:i/>
          <w:iCs/>
          <w:sz w:val="20"/>
          <w:szCs w:val="20"/>
        </w:rPr>
      </w:pPr>
      <w:r w:rsidRPr="00621CE6">
        <w:rPr>
          <w:i/>
          <w:iCs/>
          <w:sz w:val="20"/>
          <w:szCs w:val="20"/>
        </w:rPr>
        <w:t xml:space="preserve">Примечания. </w:t>
      </w:r>
    </w:p>
    <w:p w:rsidR="00BB6E10" w:rsidRPr="00621CE6" w:rsidRDefault="00BB6E10" w:rsidP="00621CE6">
      <w:pPr>
        <w:spacing w:before="0"/>
        <w:ind w:left="180" w:right="6"/>
        <w:jc w:val="both"/>
        <w:rPr>
          <w:sz w:val="20"/>
          <w:szCs w:val="20"/>
        </w:rPr>
      </w:pPr>
      <w:r w:rsidRPr="00621CE6">
        <w:rPr>
          <w:sz w:val="20"/>
          <w:szCs w:val="20"/>
        </w:rPr>
        <w:t xml:space="preserve">1. Условная </w:t>
      </w:r>
      <w:proofErr w:type="spellStart"/>
      <w:r w:rsidRPr="00621CE6">
        <w:rPr>
          <w:sz w:val="20"/>
          <w:szCs w:val="20"/>
        </w:rPr>
        <w:t>ГТПг</w:t>
      </w:r>
      <w:proofErr w:type="spellEnd"/>
      <w:r w:rsidRPr="00621CE6">
        <w:rPr>
          <w:sz w:val="20"/>
          <w:szCs w:val="20"/>
        </w:rPr>
        <w:t xml:space="preserve"> включает в себя генерирующее оборудование организации, планируемое к вводу в эксплуатацию, в отношении которого на оптовом рынке на момент подачи заявления не зарегистрирована группа точек поставки генерации.</w:t>
      </w:r>
    </w:p>
    <w:p w:rsidR="00BB6E10" w:rsidRPr="00621CE6" w:rsidRDefault="00BB6E10" w:rsidP="00621CE6">
      <w:pPr>
        <w:spacing w:before="0"/>
        <w:ind w:left="180" w:right="6"/>
        <w:jc w:val="both"/>
        <w:rPr>
          <w:sz w:val="20"/>
          <w:szCs w:val="20"/>
        </w:rPr>
      </w:pPr>
      <w:r w:rsidRPr="00621CE6">
        <w:rPr>
          <w:sz w:val="20"/>
          <w:szCs w:val="20"/>
        </w:rPr>
        <w:t>2.</w:t>
      </w:r>
      <w:r w:rsidRPr="00621CE6">
        <w:rPr>
          <w:b/>
          <w:bCs/>
          <w:sz w:val="20"/>
          <w:szCs w:val="20"/>
        </w:rPr>
        <w:t xml:space="preserve"> </w:t>
      </w:r>
      <w:r w:rsidRPr="00621CE6">
        <w:rPr>
          <w:sz w:val="20"/>
          <w:szCs w:val="20"/>
        </w:rPr>
        <w:t>Данная форма заполняется для каждой условной группы точек поставки генерации, предложенной заявителем.</w:t>
      </w:r>
    </w:p>
    <w:p w:rsidR="00BB6E10" w:rsidRPr="00621CE6" w:rsidRDefault="00BB6E10" w:rsidP="00621CE6">
      <w:pPr>
        <w:spacing w:before="0"/>
        <w:ind w:left="180" w:right="6"/>
        <w:jc w:val="both"/>
        <w:rPr>
          <w:sz w:val="20"/>
          <w:szCs w:val="20"/>
        </w:rPr>
      </w:pPr>
      <w:r w:rsidRPr="00621CE6">
        <w:rPr>
          <w:sz w:val="20"/>
          <w:szCs w:val="20"/>
        </w:rPr>
        <w:t>3. Территория технологически необходимой генерации, подстанции, к которым планируется технологическое присоединение, подлежат указанию на основании данных, опубликованных в соответствии с Регламентом проведения конкурентных отборов мощности новых генерирующих объектов (Приложение № 19.8 к Договору о присоединении к торговой системе оптового рынка).</w:t>
      </w:r>
    </w:p>
    <w:p w:rsidR="00BB6E10" w:rsidRPr="00621CE6" w:rsidRDefault="00BB6E10" w:rsidP="00621CE6">
      <w:pPr>
        <w:spacing w:before="0"/>
        <w:ind w:left="180" w:right="6"/>
        <w:jc w:val="both"/>
        <w:rPr>
          <w:sz w:val="20"/>
          <w:szCs w:val="20"/>
        </w:rPr>
      </w:pPr>
      <w:r w:rsidRPr="00621CE6">
        <w:rPr>
          <w:sz w:val="20"/>
          <w:szCs w:val="20"/>
        </w:rPr>
        <w:t>4. Размерность параметров:</w:t>
      </w:r>
    </w:p>
    <w:p w:rsidR="00BB6E10" w:rsidRPr="00621CE6" w:rsidRDefault="00BB6E10" w:rsidP="00621CE6">
      <w:pPr>
        <w:spacing w:before="0"/>
        <w:ind w:left="181" w:right="6"/>
        <w:jc w:val="both"/>
        <w:rPr>
          <w:sz w:val="20"/>
          <w:szCs w:val="20"/>
        </w:rPr>
      </w:pPr>
      <w:r>
        <w:rPr>
          <w:sz w:val="20"/>
          <w:szCs w:val="20"/>
        </w:rPr>
        <w:t>–</w:t>
      </w:r>
      <w:r w:rsidRPr="00621CE6">
        <w:rPr>
          <w:sz w:val="20"/>
          <w:szCs w:val="20"/>
        </w:rPr>
        <w:t xml:space="preserve"> значения установленной мощности указываются в МВт с точностью до 3 (трех) знаков после запятой;</w:t>
      </w:r>
    </w:p>
    <w:p w:rsidR="00BB6E10" w:rsidRPr="00621CE6" w:rsidRDefault="00BB6E10" w:rsidP="00621CE6">
      <w:pPr>
        <w:spacing w:before="0"/>
        <w:ind w:left="181" w:right="6"/>
        <w:jc w:val="both"/>
        <w:rPr>
          <w:sz w:val="20"/>
          <w:szCs w:val="20"/>
        </w:rPr>
      </w:pPr>
      <w:r>
        <w:rPr>
          <w:sz w:val="20"/>
          <w:szCs w:val="20"/>
        </w:rPr>
        <w:t>–</w:t>
      </w:r>
      <w:r w:rsidRPr="00621CE6">
        <w:rPr>
          <w:sz w:val="20"/>
          <w:szCs w:val="20"/>
        </w:rPr>
        <w:t xml:space="preserve"> значения диапазона регулирования указываются в процентах от установленной мощности с точностью до 2 (двух) знаков после запятой;</w:t>
      </w:r>
    </w:p>
    <w:p w:rsidR="00BB6E10" w:rsidRPr="00621CE6" w:rsidRDefault="00BB6E10" w:rsidP="00621CE6">
      <w:pPr>
        <w:spacing w:before="0"/>
        <w:ind w:left="181" w:right="6"/>
        <w:jc w:val="both"/>
        <w:rPr>
          <w:sz w:val="20"/>
          <w:szCs w:val="20"/>
        </w:rPr>
      </w:pPr>
      <w:r>
        <w:rPr>
          <w:sz w:val="20"/>
          <w:szCs w:val="20"/>
        </w:rPr>
        <w:t>–</w:t>
      </w:r>
      <w:r w:rsidRPr="00621CE6">
        <w:rPr>
          <w:sz w:val="20"/>
          <w:szCs w:val="20"/>
        </w:rPr>
        <w:t xml:space="preserve"> значение количеств</w:t>
      </w:r>
      <w:r>
        <w:rPr>
          <w:sz w:val="20"/>
          <w:szCs w:val="20"/>
        </w:rPr>
        <w:t>а</w:t>
      </w:r>
      <w:r w:rsidRPr="00621CE6">
        <w:rPr>
          <w:sz w:val="20"/>
          <w:szCs w:val="20"/>
        </w:rPr>
        <w:t xml:space="preserve"> часов работы в номинальном режиме указывается в часах с точностью до целого числа;</w:t>
      </w:r>
    </w:p>
    <w:p w:rsidR="00BB6E10" w:rsidRPr="00621CE6" w:rsidRDefault="00BB6E10" w:rsidP="00621CE6">
      <w:pPr>
        <w:spacing w:before="0"/>
        <w:ind w:left="181" w:right="6"/>
        <w:jc w:val="both"/>
        <w:rPr>
          <w:sz w:val="20"/>
          <w:szCs w:val="20"/>
        </w:rPr>
      </w:pPr>
      <w:r>
        <w:rPr>
          <w:sz w:val="20"/>
          <w:szCs w:val="20"/>
        </w:rPr>
        <w:t>–</w:t>
      </w:r>
      <w:r w:rsidRPr="00621CE6">
        <w:rPr>
          <w:sz w:val="20"/>
          <w:szCs w:val="20"/>
        </w:rPr>
        <w:t xml:space="preserve"> продолжительность работы в случае выделения оборудования на собственные нужды указывается в минутах с точностью до целого числа;</w:t>
      </w:r>
    </w:p>
    <w:p w:rsidR="00BB6E10" w:rsidRPr="00621CE6" w:rsidRDefault="00BB6E10" w:rsidP="00621CE6">
      <w:pPr>
        <w:spacing w:before="0"/>
        <w:ind w:left="181" w:right="6"/>
        <w:jc w:val="both"/>
        <w:rPr>
          <w:sz w:val="20"/>
          <w:szCs w:val="20"/>
        </w:rPr>
      </w:pPr>
      <w:r>
        <w:rPr>
          <w:sz w:val="20"/>
          <w:szCs w:val="20"/>
        </w:rPr>
        <w:t>–</w:t>
      </w:r>
      <w:r w:rsidRPr="00621CE6">
        <w:rPr>
          <w:sz w:val="20"/>
          <w:szCs w:val="20"/>
        </w:rPr>
        <w:t xml:space="preserve"> продолжительность работы при снижении частоты электрического тока указывается в секундах с точностью до целого числа.</w:t>
      </w:r>
    </w:p>
    <w:p w:rsidR="00BB6E10" w:rsidRDefault="00BB6E10" w:rsidP="00621CE6">
      <w:pPr>
        <w:spacing w:before="0"/>
        <w:ind w:left="180" w:right="6"/>
        <w:jc w:val="both"/>
        <w:rPr>
          <w:sz w:val="20"/>
          <w:szCs w:val="20"/>
        </w:rPr>
      </w:pPr>
      <w:bookmarkStart w:id="158" w:name="_Toc435540113"/>
    </w:p>
    <w:p w:rsidR="00BB6E10" w:rsidRPr="00621CE6" w:rsidRDefault="00BB6E10" w:rsidP="00621CE6">
      <w:pPr>
        <w:spacing w:before="0"/>
        <w:ind w:left="180" w:right="6"/>
        <w:jc w:val="both"/>
        <w:rPr>
          <w:sz w:val="20"/>
          <w:szCs w:val="20"/>
        </w:rPr>
      </w:pPr>
      <w:r w:rsidRPr="00621CE6">
        <w:rPr>
          <w:sz w:val="20"/>
          <w:szCs w:val="20"/>
        </w:rPr>
        <w:t>_________________________</w:t>
      </w:r>
      <w:r w:rsidRPr="00621CE6">
        <w:rPr>
          <w:sz w:val="20"/>
          <w:szCs w:val="20"/>
        </w:rPr>
        <w:tab/>
      </w:r>
      <w:r w:rsidRPr="00621CE6">
        <w:rPr>
          <w:sz w:val="20"/>
          <w:szCs w:val="20"/>
        </w:rPr>
        <w:tab/>
      </w:r>
      <w:r>
        <w:rPr>
          <w:sz w:val="20"/>
          <w:szCs w:val="20"/>
        </w:rPr>
        <w:t xml:space="preserve">        </w:t>
      </w:r>
      <w:r w:rsidRPr="00621CE6">
        <w:rPr>
          <w:sz w:val="20"/>
          <w:szCs w:val="20"/>
        </w:rPr>
        <w:t>___________</w:t>
      </w:r>
      <w:r w:rsidRPr="00621CE6">
        <w:rPr>
          <w:sz w:val="20"/>
          <w:szCs w:val="20"/>
        </w:rPr>
        <w:tab/>
      </w:r>
      <w:r w:rsidRPr="00621CE6">
        <w:rPr>
          <w:sz w:val="20"/>
          <w:szCs w:val="20"/>
        </w:rPr>
        <w:tab/>
        <w:t>_____________________________</w:t>
      </w:r>
      <w:bookmarkEnd w:id="158"/>
    </w:p>
    <w:p w:rsidR="00BB6E10" w:rsidRPr="00621CE6" w:rsidRDefault="00BB6E10" w:rsidP="00621CE6">
      <w:pPr>
        <w:spacing w:before="0"/>
        <w:jc w:val="both"/>
        <w:rPr>
          <w:i/>
          <w:sz w:val="20"/>
          <w:szCs w:val="20"/>
        </w:rPr>
      </w:pPr>
      <w:r w:rsidRPr="00621CE6">
        <w:rPr>
          <w:i/>
          <w:sz w:val="20"/>
          <w:szCs w:val="20"/>
        </w:rPr>
        <w:t>(должность руководителя, печать (по усмотрению заявителя)</w:t>
      </w:r>
    </w:p>
    <w:p w:rsidR="00BB6E10" w:rsidRPr="00621CE6" w:rsidRDefault="00BB6E10" w:rsidP="00621CE6">
      <w:pPr>
        <w:spacing w:before="0"/>
        <w:jc w:val="both"/>
        <w:rPr>
          <w:i/>
          <w:sz w:val="20"/>
          <w:szCs w:val="20"/>
        </w:rPr>
      </w:pPr>
      <w:r w:rsidRPr="00621CE6">
        <w:rPr>
          <w:i/>
          <w:sz w:val="20"/>
          <w:szCs w:val="20"/>
        </w:rPr>
        <w:t>либо указание реквизитов доверенности)</w:t>
      </w:r>
      <w:r w:rsidRPr="00621CE6">
        <w:rPr>
          <w:i/>
          <w:sz w:val="20"/>
          <w:szCs w:val="20"/>
        </w:rPr>
        <w:tab/>
      </w:r>
      <w:r w:rsidRPr="00621CE6">
        <w:rPr>
          <w:i/>
          <w:sz w:val="20"/>
          <w:szCs w:val="20"/>
        </w:rPr>
        <w:tab/>
      </w:r>
      <w:r w:rsidRPr="00621CE6">
        <w:rPr>
          <w:i/>
          <w:sz w:val="20"/>
          <w:szCs w:val="20"/>
        </w:rPr>
        <w:tab/>
        <w:t>(подпись)</w:t>
      </w:r>
      <w:r w:rsidRPr="00621CE6">
        <w:rPr>
          <w:i/>
          <w:sz w:val="20"/>
          <w:szCs w:val="20"/>
        </w:rPr>
        <w:tab/>
      </w:r>
      <w:r w:rsidRPr="00621CE6">
        <w:rPr>
          <w:i/>
          <w:sz w:val="20"/>
          <w:szCs w:val="20"/>
        </w:rPr>
        <w:tab/>
      </w:r>
      <w:r w:rsidRPr="00621CE6">
        <w:rPr>
          <w:i/>
          <w:sz w:val="20"/>
          <w:szCs w:val="20"/>
        </w:rPr>
        <w:tab/>
      </w:r>
      <w:r w:rsidRPr="00621CE6">
        <w:rPr>
          <w:i/>
          <w:sz w:val="20"/>
          <w:szCs w:val="20"/>
        </w:rPr>
        <w:tab/>
        <w:t>(Ф.</w:t>
      </w:r>
      <w:r>
        <w:rPr>
          <w:i/>
          <w:sz w:val="20"/>
          <w:szCs w:val="20"/>
        </w:rPr>
        <w:t xml:space="preserve"> </w:t>
      </w:r>
      <w:r w:rsidRPr="00621CE6">
        <w:rPr>
          <w:i/>
          <w:sz w:val="20"/>
          <w:szCs w:val="20"/>
        </w:rPr>
        <w:t>И.</w:t>
      </w:r>
      <w:r>
        <w:rPr>
          <w:i/>
          <w:sz w:val="20"/>
          <w:szCs w:val="20"/>
        </w:rPr>
        <w:t xml:space="preserve"> </w:t>
      </w:r>
      <w:r w:rsidRPr="00621CE6">
        <w:rPr>
          <w:i/>
          <w:sz w:val="20"/>
          <w:szCs w:val="20"/>
        </w:rPr>
        <w:t>О.)</w:t>
      </w:r>
    </w:p>
    <w:p w:rsidR="00BB6E10" w:rsidRDefault="00BB6E10" w:rsidP="00621CE6">
      <w:pPr>
        <w:spacing w:before="0"/>
        <w:rPr>
          <w:b/>
          <w:bCs/>
          <w:sz w:val="20"/>
          <w:szCs w:val="20"/>
        </w:rPr>
      </w:pPr>
    </w:p>
    <w:p w:rsidR="00BB6E10" w:rsidRPr="00621CE6" w:rsidRDefault="00BB6E10" w:rsidP="00621CE6">
      <w:pPr>
        <w:spacing w:before="0"/>
        <w:rPr>
          <w:b/>
          <w:bCs/>
          <w:iCs/>
        </w:rPr>
      </w:pPr>
      <w:r w:rsidRPr="00621CE6">
        <w:rPr>
          <w:b/>
          <w:bCs/>
        </w:rPr>
        <w:t>Дата ___________20______</w:t>
      </w:r>
    </w:p>
    <w:p w:rsidR="00BB6E10" w:rsidRPr="00EF7D7A" w:rsidRDefault="00BB6E10">
      <w:pPr>
        <w:suppressAutoHyphens w:val="0"/>
        <w:spacing w:before="0"/>
        <w:rPr>
          <w:b/>
          <w:bCs/>
          <w:iCs/>
          <w:sz w:val="24"/>
          <w:szCs w:val="24"/>
        </w:rPr>
      </w:pPr>
    </w:p>
    <w:p w:rsidR="00BB6E10" w:rsidRPr="00EF7D7A" w:rsidRDefault="00BB6E10" w:rsidP="00EE781A">
      <w:pPr>
        <w:spacing w:after="60"/>
        <w:outlineLvl w:val="0"/>
        <w:rPr>
          <w:b/>
          <w:bCs/>
          <w:iCs/>
          <w:sz w:val="24"/>
          <w:szCs w:val="24"/>
        </w:rPr>
        <w:sectPr w:rsidR="00BB6E10" w:rsidRPr="00EF7D7A" w:rsidSect="00C06845">
          <w:footerReference w:type="default" r:id="rId56"/>
          <w:pgSz w:w="11906" w:h="16838"/>
          <w:pgMar w:top="1134" w:right="851" w:bottom="1134" w:left="1077" w:header="709" w:footer="709" w:gutter="0"/>
          <w:cols w:space="708"/>
          <w:docGrid w:linePitch="360"/>
        </w:sectPr>
      </w:pPr>
    </w:p>
    <w:p w:rsidR="00BB6E10" w:rsidRPr="00FE0F27" w:rsidRDefault="00BB6E10" w:rsidP="000C7E04">
      <w:pPr>
        <w:rPr>
          <w:b/>
          <w:sz w:val="26"/>
          <w:szCs w:val="26"/>
        </w:rPr>
      </w:pPr>
      <w:r w:rsidRPr="00FE0F27">
        <w:rPr>
          <w:b/>
          <w:sz w:val="26"/>
          <w:szCs w:val="26"/>
        </w:rPr>
        <w:lastRenderedPageBreak/>
        <w:t xml:space="preserve">Предложения по изменениям и дополнениям в </w:t>
      </w:r>
      <w:bookmarkStart w:id="159" w:name="1000196"/>
      <w:bookmarkEnd w:id="159"/>
      <w:r w:rsidRPr="00FE0F27">
        <w:rPr>
          <w:b/>
          <w:caps/>
          <w:color w:val="000000"/>
          <w:sz w:val="26"/>
          <w:szCs w:val="26"/>
        </w:rPr>
        <w:fldChar w:fldCharType="begin"/>
      </w:r>
      <w:r w:rsidRPr="00FE0F27">
        <w:rPr>
          <w:b/>
          <w:caps/>
          <w:color w:val="000000"/>
          <w:sz w:val="26"/>
          <w:szCs w:val="26"/>
        </w:rPr>
        <w:instrText xml:space="preserve"> HYPERLINK "http://www.np-sr.ru/regulation/joining/standardcontracts/sf01/?ssFolderId=191" </w:instrText>
      </w:r>
      <w:r w:rsidRPr="00FE0F27">
        <w:rPr>
          <w:b/>
          <w:caps/>
          <w:color w:val="000000"/>
          <w:sz w:val="26"/>
          <w:szCs w:val="26"/>
        </w:rPr>
        <w:fldChar w:fldCharType="separate"/>
      </w:r>
      <w:r w:rsidRPr="00FE0F27">
        <w:rPr>
          <w:b/>
          <w:caps/>
          <w:color w:val="000000"/>
          <w:sz w:val="26"/>
          <w:szCs w:val="26"/>
        </w:rPr>
        <w:t>Соглашение о применении электронной подписи в торговой системе оптового рынка</w:t>
      </w:r>
      <w:r w:rsidRPr="00FE0F27">
        <w:rPr>
          <w:b/>
          <w:caps/>
          <w:color w:val="000000"/>
          <w:sz w:val="26"/>
          <w:szCs w:val="26"/>
        </w:rPr>
        <w:fldChar w:fldCharType="end"/>
      </w:r>
      <w:r w:rsidRPr="00FE0F27">
        <w:rPr>
          <w:b/>
          <w:color w:val="000000"/>
          <w:sz w:val="26"/>
          <w:szCs w:val="26"/>
        </w:rPr>
        <w:t xml:space="preserve"> </w:t>
      </w:r>
      <w:r w:rsidRPr="00FE0F27">
        <w:rPr>
          <w:b/>
          <w:sz w:val="26"/>
          <w:szCs w:val="26"/>
        </w:rPr>
        <w:t>(</w:t>
      </w:r>
      <w:r w:rsidRPr="00FE0F27">
        <w:rPr>
          <w:b/>
          <w:bCs/>
          <w:sz w:val="26"/>
          <w:szCs w:val="26"/>
        </w:rPr>
        <w:t xml:space="preserve">Приложение № Д 7 </w:t>
      </w:r>
      <w:r w:rsidRPr="00FE0F27">
        <w:rPr>
          <w:b/>
          <w:sz w:val="26"/>
          <w:szCs w:val="26"/>
        </w:rPr>
        <w:t>к Договору о присоединении к торговой системе оптового рынка)</w:t>
      </w:r>
    </w:p>
    <w:p w:rsidR="00BB6E10" w:rsidRDefault="00BB6E10" w:rsidP="000C7E04">
      <w:pPr>
        <w:tabs>
          <w:tab w:val="left" w:pos="5387"/>
        </w:tabs>
        <w:rPr>
          <w:b/>
          <w:bCs/>
          <w:sz w:val="26"/>
          <w:szCs w:val="26"/>
        </w:rPr>
      </w:pPr>
      <w:r w:rsidRPr="00FE0F27">
        <w:rPr>
          <w:b/>
          <w:bCs/>
          <w:sz w:val="26"/>
          <w:szCs w:val="26"/>
        </w:rPr>
        <w:t>Добавить позиции в приложение 2 к Правилам ЭДО СЭД КО:</w:t>
      </w:r>
    </w:p>
    <w:p w:rsidR="00BB6E10" w:rsidRPr="00FE0F27" w:rsidRDefault="00BB6E10" w:rsidP="000C7E04">
      <w:pPr>
        <w:tabs>
          <w:tab w:val="left" w:pos="5387"/>
        </w:tabs>
        <w:rPr>
          <w:b/>
          <w:bCs/>
          <w:sz w:val="26"/>
          <w:szCs w:val="26"/>
        </w:rPr>
      </w:pPr>
    </w:p>
    <w:tbl>
      <w:tblPr>
        <w:tblW w:w="15300" w:type="dxa"/>
        <w:tblInd w:w="-176" w:type="dxa"/>
        <w:tblLayout w:type="fixed"/>
        <w:tblLook w:val="00A0" w:firstRow="1" w:lastRow="0" w:firstColumn="1" w:lastColumn="0" w:noHBand="0" w:noVBand="0"/>
      </w:tblPr>
      <w:tblGrid>
        <w:gridCol w:w="1277"/>
        <w:gridCol w:w="1207"/>
        <w:gridCol w:w="2200"/>
        <w:gridCol w:w="960"/>
        <w:gridCol w:w="1166"/>
        <w:gridCol w:w="850"/>
        <w:gridCol w:w="1404"/>
        <w:gridCol w:w="758"/>
        <w:gridCol w:w="625"/>
        <w:gridCol w:w="1359"/>
        <w:gridCol w:w="1368"/>
        <w:gridCol w:w="1091"/>
        <w:gridCol w:w="1035"/>
      </w:tblGrid>
      <w:tr w:rsidR="00BB6E10" w:rsidRPr="00FE0F27" w:rsidTr="00FE0F27">
        <w:trPr>
          <w:trHeight w:val="1290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:rsidR="00BB6E10" w:rsidRPr="00FE0F27" w:rsidRDefault="00BB6E10" w:rsidP="00FD5BF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0F27">
              <w:rPr>
                <w:rFonts w:ascii="Arial" w:hAnsi="Arial" w:cs="Arial"/>
                <w:color w:val="000000"/>
                <w:sz w:val="18"/>
                <w:szCs w:val="18"/>
              </w:rPr>
              <w:t>Код формы</w:t>
            </w:r>
          </w:p>
        </w:tc>
        <w:tc>
          <w:tcPr>
            <w:tcW w:w="12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:rsidR="00BB6E10" w:rsidRPr="00FE0F27" w:rsidRDefault="00BB6E10" w:rsidP="00FD5BF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0F27">
              <w:rPr>
                <w:rFonts w:ascii="Arial" w:hAnsi="Arial" w:cs="Arial"/>
                <w:color w:val="000000"/>
                <w:sz w:val="18"/>
                <w:szCs w:val="18"/>
              </w:rPr>
              <w:t>Наименование формы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:rsidR="00BB6E10" w:rsidRPr="00FE0F27" w:rsidRDefault="00BB6E10" w:rsidP="00FD5BF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0F27">
              <w:rPr>
                <w:rFonts w:ascii="Arial" w:hAnsi="Arial" w:cs="Arial"/>
                <w:color w:val="000000"/>
                <w:sz w:val="18"/>
                <w:szCs w:val="18"/>
              </w:rPr>
              <w:t>Основание предоставления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:rsidR="00BB6E10" w:rsidRPr="00FE0F27" w:rsidRDefault="00BB6E10" w:rsidP="00FD5BF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0F27">
              <w:rPr>
                <w:rFonts w:ascii="Arial" w:hAnsi="Arial" w:cs="Arial"/>
                <w:color w:val="000000"/>
                <w:sz w:val="18"/>
                <w:szCs w:val="18"/>
              </w:rPr>
              <w:t>Формат</w:t>
            </w:r>
          </w:p>
        </w:tc>
        <w:tc>
          <w:tcPr>
            <w:tcW w:w="11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:rsidR="00BB6E10" w:rsidRPr="00FE0F27" w:rsidRDefault="00BB6E10" w:rsidP="00FD5BF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0F27">
              <w:rPr>
                <w:rFonts w:ascii="Arial" w:hAnsi="Arial" w:cs="Arial"/>
                <w:color w:val="000000"/>
                <w:sz w:val="18"/>
                <w:szCs w:val="18"/>
              </w:rPr>
              <w:t>Отправитель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:rsidR="00BB6E10" w:rsidRPr="00FE0F27" w:rsidRDefault="00BB6E10" w:rsidP="00FD5BF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0F27">
              <w:rPr>
                <w:rFonts w:ascii="Arial" w:hAnsi="Arial" w:cs="Arial"/>
                <w:color w:val="000000"/>
                <w:sz w:val="18"/>
                <w:szCs w:val="18"/>
              </w:rPr>
              <w:t>Получатель</w:t>
            </w:r>
          </w:p>
        </w:tc>
        <w:tc>
          <w:tcPr>
            <w:tcW w:w="14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:rsidR="00BB6E10" w:rsidRPr="00FE0F27" w:rsidRDefault="00BB6E10" w:rsidP="00FD5BF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0F27">
              <w:rPr>
                <w:rFonts w:ascii="Arial" w:hAnsi="Arial" w:cs="Arial"/>
                <w:color w:val="000000"/>
                <w:sz w:val="18"/>
                <w:szCs w:val="18"/>
              </w:rPr>
              <w:t>Способ доставки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:rsidR="00BB6E10" w:rsidRPr="00FE0F27" w:rsidRDefault="00BB6E10" w:rsidP="00FD5BF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0F27">
              <w:rPr>
                <w:rFonts w:ascii="Arial" w:hAnsi="Arial" w:cs="Arial"/>
                <w:color w:val="000000"/>
                <w:sz w:val="18"/>
                <w:szCs w:val="18"/>
              </w:rPr>
              <w:t>Подтверждать получение</w:t>
            </w:r>
          </w:p>
        </w:tc>
        <w:tc>
          <w:tcPr>
            <w:tcW w:w="6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:rsidR="00BB6E10" w:rsidRPr="00FE0F27" w:rsidRDefault="00BB6E10" w:rsidP="00FD5BF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0F27">
              <w:rPr>
                <w:rFonts w:ascii="Arial" w:hAnsi="Arial" w:cs="Arial"/>
                <w:color w:val="000000"/>
                <w:sz w:val="18"/>
                <w:szCs w:val="18"/>
              </w:rPr>
              <w:t>Шифровать</w:t>
            </w:r>
          </w:p>
        </w:tc>
        <w:tc>
          <w:tcPr>
            <w:tcW w:w="13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:rsidR="00BB6E10" w:rsidRPr="00FE0F27" w:rsidRDefault="00BB6E10" w:rsidP="00FD5BF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0F27">
              <w:rPr>
                <w:rFonts w:ascii="Arial" w:hAnsi="Arial" w:cs="Arial"/>
                <w:color w:val="000000"/>
                <w:sz w:val="18"/>
                <w:szCs w:val="18"/>
              </w:rPr>
              <w:t>Область применения ЭП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:rsidR="00BB6E10" w:rsidRPr="00FE0F27" w:rsidRDefault="00BB6E10" w:rsidP="00FD5BF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0F27">
              <w:rPr>
                <w:rFonts w:ascii="Arial" w:hAnsi="Arial" w:cs="Arial"/>
                <w:color w:val="000000"/>
                <w:sz w:val="18"/>
                <w:szCs w:val="18"/>
              </w:rPr>
              <w:t>ПО отображения и изготовления бумажных копий</w:t>
            </w:r>
          </w:p>
        </w:tc>
        <w:tc>
          <w:tcPr>
            <w:tcW w:w="10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:rsidR="00BB6E10" w:rsidRPr="00FE0F27" w:rsidRDefault="00BB6E10" w:rsidP="00FD5BF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0F27">
              <w:rPr>
                <w:rFonts w:ascii="Arial" w:hAnsi="Arial" w:cs="Arial"/>
                <w:color w:val="000000"/>
                <w:sz w:val="18"/>
                <w:szCs w:val="18"/>
              </w:rPr>
              <w:t>Срок хранения ЭД в архиве</w:t>
            </w:r>
          </w:p>
        </w:tc>
        <w:tc>
          <w:tcPr>
            <w:tcW w:w="10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:rsidR="00BB6E10" w:rsidRPr="00FE0F27" w:rsidRDefault="00BB6E10" w:rsidP="00FD5BF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0F27">
              <w:rPr>
                <w:rFonts w:ascii="Arial" w:hAnsi="Arial" w:cs="Arial"/>
                <w:color w:val="000000"/>
                <w:sz w:val="18"/>
                <w:szCs w:val="18"/>
              </w:rPr>
              <w:t>Срок доступа через интерфейс сайта</w:t>
            </w:r>
          </w:p>
        </w:tc>
      </w:tr>
      <w:tr w:rsidR="00BB6E10" w:rsidRPr="00FE0F27" w:rsidTr="00FE0F27">
        <w:trPr>
          <w:trHeight w:val="871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B6E10" w:rsidRPr="00FE0F27" w:rsidRDefault="00BB6E10" w:rsidP="00B74B83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FE0F27">
              <w:rPr>
                <w:rFonts w:ascii="Arial" w:hAnsi="Arial" w:cs="Arial"/>
                <w:sz w:val="18"/>
                <w:szCs w:val="18"/>
                <w:highlight w:val="yellow"/>
              </w:rPr>
              <w:t>GTP_FORMA13</w:t>
            </w:r>
            <w:r w:rsidRPr="00FE0F27">
              <w:rPr>
                <w:rFonts w:ascii="Arial" w:hAnsi="Arial" w:cs="Arial"/>
                <w:sz w:val="18"/>
                <w:szCs w:val="18"/>
                <w:highlight w:val="yellow"/>
                <w:lang w:val="en-US"/>
              </w:rPr>
              <w:t>G</w:t>
            </w:r>
            <w:r w:rsidRPr="00FE0F27">
              <w:rPr>
                <w:rFonts w:ascii="Arial" w:hAnsi="Arial" w:cs="Arial"/>
                <w:sz w:val="18"/>
                <w:szCs w:val="18"/>
                <w:highlight w:val="yellow"/>
              </w:rPr>
              <w:t>_MED</w:t>
            </w:r>
          </w:p>
        </w:tc>
        <w:tc>
          <w:tcPr>
            <w:tcW w:w="12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B6E10" w:rsidRPr="00FE0F27" w:rsidRDefault="00BB6E10" w:rsidP="00FD5BF0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FE0F27">
              <w:rPr>
                <w:rFonts w:ascii="Arial" w:hAnsi="Arial" w:cs="Arial"/>
                <w:sz w:val="18"/>
                <w:szCs w:val="18"/>
                <w:highlight w:val="yellow"/>
              </w:rPr>
              <w:t>Форма 13Г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B6E10" w:rsidRPr="00FE0F27" w:rsidRDefault="00BB6E10" w:rsidP="00FD5BF0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FE0F27">
              <w:rPr>
                <w:rFonts w:ascii="Arial" w:hAnsi="Arial" w:cs="Arial"/>
                <w:sz w:val="18"/>
                <w:szCs w:val="18"/>
                <w:highlight w:val="yellow"/>
              </w:rPr>
              <w:t>Положение о порядке получения статуса субъекта оптового рынка, п. 2.5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B6E10" w:rsidRPr="00FE0F27" w:rsidRDefault="00BB6E10" w:rsidP="00FD5BF0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  <w:proofErr w:type="spellStart"/>
            <w:r w:rsidRPr="00FE0F27">
              <w:rPr>
                <w:rFonts w:ascii="Arial" w:hAnsi="Arial" w:cs="Arial"/>
                <w:sz w:val="18"/>
                <w:szCs w:val="18"/>
                <w:highlight w:val="yellow"/>
              </w:rPr>
              <w:t>pdf</w:t>
            </w:r>
            <w:proofErr w:type="spellEnd"/>
          </w:p>
        </w:tc>
        <w:tc>
          <w:tcPr>
            <w:tcW w:w="11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B6E10" w:rsidRPr="00FE0F27" w:rsidRDefault="00BB6E10" w:rsidP="00FD5BF0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FE0F27">
              <w:rPr>
                <w:rFonts w:ascii="Arial" w:hAnsi="Arial" w:cs="Arial"/>
                <w:sz w:val="18"/>
                <w:szCs w:val="18"/>
                <w:highlight w:val="yellow"/>
              </w:rPr>
              <w:t>Участник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B6E10" w:rsidRPr="00FE0F27" w:rsidRDefault="00BB6E10" w:rsidP="00FD5BF0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FE0F27">
              <w:rPr>
                <w:rFonts w:ascii="Arial" w:hAnsi="Arial" w:cs="Arial"/>
                <w:sz w:val="18"/>
                <w:szCs w:val="18"/>
                <w:highlight w:val="yellow"/>
              </w:rPr>
              <w:t>АТС</w:t>
            </w:r>
          </w:p>
        </w:tc>
        <w:tc>
          <w:tcPr>
            <w:tcW w:w="14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B6E10" w:rsidRPr="00FE0F27" w:rsidRDefault="00BB6E10" w:rsidP="00FD5BF0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FE0F27">
              <w:rPr>
                <w:rFonts w:ascii="Arial" w:hAnsi="Arial" w:cs="Arial"/>
                <w:sz w:val="18"/>
                <w:szCs w:val="18"/>
                <w:highlight w:val="yellow"/>
              </w:rPr>
              <w:t>Материальный носитель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B6E10" w:rsidRPr="00FE0F27" w:rsidRDefault="00BB6E10" w:rsidP="00FD5BF0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FE0F27">
              <w:rPr>
                <w:rFonts w:ascii="Arial" w:hAnsi="Arial" w:cs="Arial"/>
                <w:sz w:val="18"/>
                <w:szCs w:val="18"/>
                <w:highlight w:val="yellow"/>
              </w:rPr>
              <w:t>Нет</w:t>
            </w:r>
          </w:p>
        </w:tc>
        <w:tc>
          <w:tcPr>
            <w:tcW w:w="6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B6E10" w:rsidRPr="00FE0F27" w:rsidRDefault="00BB6E10" w:rsidP="00FD5BF0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FE0F27">
              <w:rPr>
                <w:rFonts w:ascii="Arial" w:hAnsi="Arial" w:cs="Arial"/>
                <w:sz w:val="18"/>
                <w:szCs w:val="18"/>
                <w:highlight w:val="yellow"/>
              </w:rPr>
              <w:t>Нет</w:t>
            </w:r>
          </w:p>
        </w:tc>
        <w:tc>
          <w:tcPr>
            <w:tcW w:w="13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B6E10" w:rsidRPr="00FE0F27" w:rsidRDefault="00BB6E10" w:rsidP="00FD5BF0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FE0F27">
              <w:rPr>
                <w:rFonts w:ascii="Arial" w:hAnsi="Arial" w:cs="Arial"/>
                <w:sz w:val="18"/>
                <w:szCs w:val="18"/>
                <w:highlight w:val="yellow"/>
              </w:rPr>
              <w:t>1.3.6.1.4.1.18545.1.2.1.1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B6E10" w:rsidRPr="00FE0F27" w:rsidRDefault="00BB6E10" w:rsidP="00FD5BF0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  <w:proofErr w:type="spellStart"/>
            <w:r w:rsidRPr="00FE0F27">
              <w:rPr>
                <w:rFonts w:ascii="Arial" w:hAnsi="Arial" w:cs="Arial"/>
                <w:sz w:val="18"/>
                <w:szCs w:val="18"/>
                <w:highlight w:val="yellow"/>
              </w:rPr>
              <w:t>Adobe</w:t>
            </w:r>
            <w:proofErr w:type="spellEnd"/>
            <w:r w:rsidRPr="00FE0F27">
              <w:rPr>
                <w:rFonts w:ascii="Arial" w:hAnsi="Arial" w:cs="Arial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E0F27">
              <w:rPr>
                <w:rFonts w:ascii="Arial" w:hAnsi="Arial" w:cs="Arial"/>
                <w:sz w:val="18"/>
                <w:szCs w:val="18"/>
                <w:highlight w:val="yellow"/>
              </w:rPr>
              <w:t>Reader</w:t>
            </w:r>
            <w:proofErr w:type="spellEnd"/>
          </w:p>
        </w:tc>
        <w:tc>
          <w:tcPr>
            <w:tcW w:w="10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B6E10" w:rsidRPr="00FE0F27" w:rsidRDefault="00BB6E10" w:rsidP="00FD5BF0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FE0F27">
              <w:rPr>
                <w:rFonts w:ascii="Arial" w:hAnsi="Arial" w:cs="Arial"/>
                <w:sz w:val="18"/>
                <w:szCs w:val="18"/>
                <w:highlight w:val="yellow"/>
              </w:rPr>
              <w:t>постоянно</w:t>
            </w:r>
          </w:p>
        </w:tc>
        <w:tc>
          <w:tcPr>
            <w:tcW w:w="10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B6E10" w:rsidRPr="00FE0F27" w:rsidRDefault="00BB6E10" w:rsidP="00FD5BF0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  <w:tr w:rsidR="00BB6E10" w:rsidRPr="00FE0F27" w:rsidTr="00FE0F27">
        <w:trPr>
          <w:trHeight w:val="985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B6E10" w:rsidRPr="00FE0F27" w:rsidRDefault="00BB6E10" w:rsidP="00B74B83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FE0F27">
              <w:rPr>
                <w:rFonts w:ascii="Arial" w:hAnsi="Arial" w:cs="Arial"/>
                <w:sz w:val="18"/>
                <w:szCs w:val="18"/>
                <w:highlight w:val="yellow"/>
              </w:rPr>
              <w:t>GTP_FORMA13</w:t>
            </w:r>
            <w:r w:rsidRPr="00FE0F27">
              <w:rPr>
                <w:rFonts w:ascii="Arial" w:hAnsi="Arial" w:cs="Arial"/>
                <w:sz w:val="18"/>
                <w:szCs w:val="18"/>
                <w:highlight w:val="yellow"/>
                <w:lang w:val="en-US"/>
              </w:rPr>
              <w:t>G</w:t>
            </w:r>
            <w:r w:rsidRPr="00FE0F27">
              <w:rPr>
                <w:rFonts w:ascii="Arial" w:hAnsi="Arial" w:cs="Arial"/>
                <w:sz w:val="18"/>
                <w:szCs w:val="18"/>
                <w:highlight w:val="yellow"/>
              </w:rPr>
              <w:t>_WEB</w:t>
            </w:r>
          </w:p>
        </w:tc>
        <w:tc>
          <w:tcPr>
            <w:tcW w:w="12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B6E10" w:rsidRPr="00FE0F27" w:rsidRDefault="00BB6E10" w:rsidP="00FD5BF0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FE0F27">
              <w:rPr>
                <w:rFonts w:ascii="Arial" w:hAnsi="Arial" w:cs="Arial"/>
                <w:sz w:val="18"/>
                <w:szCs w:val="18"/>
                <w:highlight w:val="yellow"/>
              </w:rPr>
              <w:t>Форма 13Г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B6E10" w:rsidRPr="00FE0F27" w:rsidRDefault="00BB6E10" w:rsidP="00FD5BF0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FE0F27">
              <w:rPr>
                <w:rFonts w:ascii="Arial" w:hAnsi="Arial" w:cs="Arial"/>
                <w:sz w:val="18"/>
                <w:szCs w:val="18"/>
                <w:highlight w:val="yellow"/>
              </w:rPr>
              <w:t>Положение о порядке получения статуса субъекта оптового рынка, п. 2.5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B6E10" w:rsidRPr="00FE0F27" w:rsidRDefault="00BB6E10" w:rsidP="00FD5BF0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  <w:proofErr w:type="spellStart"/>
            <w:r w:rsidRPr="00FE0F27">
              <w:rPr>
                <w:rFonts w:ascii="Arial" w:hAnsi="Arial" w:cs="Arial"/>
                <w:sz w:val="18"/>
                <w:szCs w:val="18"/>
                <w:highlight w:val="yellow"/>
              </w:rPr>
              <w:t>pdf</w:t>
            </w:r>
            <w:proofErr w:type="spellEnd"/>
          </w:p>
        </w:tc>
        <w:tc>
          <w:tcPr>
            <w:tcW w:w="11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B6E10" w:rsidRPr="00FE0F27" w:rsidRDefault="00BB6E10" w:rsidP="00FD5BF0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FE0F27">
              <w:rPr>
                <w:rFonts w:ascii="Arial" w:hAnsi="Arial" w:cs="Arial"/>
                <w:sz w:val="18"/>
                <w:szCs w:val="18"/>
                <w:highlight w:val="yellow"/>
              </w:rPr>
              <w:t>Участник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B6E10" w:rsidRPr="00FE0F27" w:rsidRDefault="00BB6E10" w:rsidP="00FD5BF0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FE0F27">
              <w:rPr>
                <w:rFonts w:ascii="Arial" w:hAnsi="Arial" w:cs="Arial"/>
                <w:sz w:val="18"/>
                <w:szCs w:val="18"/>
                <w:highlight w:val="yellow"/>
              </w:rPr>
              <w:t>АТС</w:t>
            </w:r>
          </w:p>
        </w:tc>
        <w:tc>
          <w:tcPr>
            <w:tcW w:w="14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B6E10" w:rsidRPr="00FE0F27" w:rsidRDefault="00BB6E10" w:rsidP="00FD5BF0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FE0F27">
              <w:rPr>
                <w:rFonts w:ascii="Arial" w:hAnsi="Arial" w:cs="Arial"/>
                <w:sz w:val="18"/>
                <w:szCs w:val="18"/>
                <w:highlight w:val="yellow"/>
              </w:rPr>
              <w:t>WEB-интерфейс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B6E10" w:rsidRPr="00FE0F27" w:rsidRDefault="00BB6E10" w:rsidP="00FD5BF0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FE0F27">
              <w:rPr>
                <w:rFonts w:ascii="Arial" w:hAnsi="Arial" w:cs="Arial"/>
                <w:sz w:val="18"/>
                <w:szCs w:val="18"/>
                <w:highlight w:val="yellow"/>
              </w:rPr>
              <w:t>Нет</w:t>
            </w:r>
          </w:p>
        </w:tc>
        <w:tc>
          <w:tcPr>
            <w:tcW w:w="6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B6E10" w:rsidRPr="00FE0F27" w:rsidRDefault="00BB6E10" w:rsidP="00FD5BF0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FE0F27">
              <w:rPr>
                <w:rFonts w:ascii="Arial" w:hAnsi="Arial" w:cs="Arial"/>
                <w:sz w:val="18"/>
                <w:szCs w:val="18"/>
                <w:highlight w:val="yellow"/>
              </w:rPr>
              <w:t>Нет</w:t>
            </w:r>
          </w:p>
        </w:tc>
        <w:tc>
          <w:tcPr>
            <w:tcW w:w="13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B6E10" w:rsidRPr="00FE0F27" w:rsidRDefault="00BB6E10" w:rsidP="00FD5BF0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FE0F27">
              <w:rPr>
                <w:rFonts w:ascii="Arial" w:hAnsi="Arial" w:cs="Arial"/>
                <w:sz w:val="18"/>
                <w:szCs w:val="18"/>
                <w:highlight w:val="yellow"/>
              </w:rPr>
              <w:t>1.3.6.1.4.1.18545.1.2.1.1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B6E10" w:rsidRPr="00FE0F27" w:rsidRDefault="00BB6E10" w:rsidP="00FD5BF0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  <w:proofErr w:type="spellStart"/>
            <w:r w:rsidRPr="00FE0F27">
              <w:rPr>
                <w:rFonts w:ascii="Arial" w:hAnsi="Arial" w:cs="Arial"/>
                <w:sz w:val="18"/>
                <w:szCs w:val="18"/>
                <w:highlight w:val="yellow"/>
              </w:rPr>
              <w:t>Adobe</w:t>
            </w:r>
            <w:proofErr w:type="spellEnd"/>
            <w:r w:rsidRPr="00FE0F27">
              <w:rPr>
                <w:rFonts w:ascii="Arial" w:hAnsi="Arial" w:cs="Arial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E0F27">
              <w:rPr>
                <w:rFonts w:ascii="Arial" w:hAnsi="Arial" w:cs="Arial"/>
                <w:sz w:val="18"/>
                <w:szCs w:val="18"/>
                <w:highlight w:val="yellow"/>
              </w:rPr>
              <w:t>Reader</w:t>
            </w:r>
            <w:proofErr w:type="spellEnd"/>
          </w:p>
        </w:tc>
        <w:tc>
          <w:tcPr>
            <w:tcW w:w="10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B6E10" w:rsidRPr="00FE0F27" w:rsidRDefault="00BB6E10" w:rsidP="00FD5BF0">
            <w:pPr>
              <w:rPr>
                <w:rFonts w:ascii="Arial" w:hAnsi="Arial" w:cs="Arial"/>
                <w:sz w:val="18"/>
                <w:szCs w:val="18"/>
              </w:rPr>
            </w:pPr>
            <w:r w:rsidRPr="00FE0F27">
              <w:rPr>
                <w:rFonts w:ascii="Arial" w:hAnsi="Arial" w:cs="Arial"/>
                <w:sz w:val="18"/>
                <w:szCs w:val="18"/>
                <w:highlight w:val="yellow"/>
              </w:rPr>
              <w:t>постоянно</w:t>
            </w:r>
          </w:p>
        </w:tc>
        <w:tc>
          <w:tcPr>
            <w:tcW w:w="10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B6E10" w:rsidRPr="00FE0F27" w:rsidRDefault="00BB6E10" w:rsidP="00FD5BF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BB6E10" w:rsidRPr="00EF7D7A" w:rsidRDefault="00BB6E10" w:rsidP="00145323">
      <w:pPr>
        <w:rPr>
          <w:b/>
          <w:sz w:val="24"/>
          <w:szCs w:val="24"/>
        </w:rPr>
      </w:pPr>
      <w:r w:rsidRPr="00EF7D7A">
        <w:rPr>
          <w:b/>
          <w:iCs/>
          <w:sz w:val="24"/>
          <w:szCs w:val="24"/>
        </w:rPr>
        <w:t xml:space="preserve">Изменить позиции в </w:t>
      </w:r>
      <w:r w:rsidRPr="00EF7D7A">
        <w:rPr>
          <w:b/>
          <w:sz w:val="24"/>
          <w:szCs w:val="24"/>
        </w:rPr>
        <w:t>приложении 2 к Правилам ЭДО СЭД КО (изменения выделены желтым цветом):</w:t>
      </w:r>
    </w:p>
    <w:p w:rsidR="00BB6E10" w:rsidRPr="00EF7D7A" w:rsidRDefault="00BB6E10" w:rsidP="00C06845">
      <w:pPr>
        <w:rPr>
          <w:b/>
          <w:iCs/>
          <w:sz w:val="24"/>
          <w:szCs w:val="24"/>
        </w:rPr>
      </w:pPr>
      <w:r w:rsidRPr="00EF7D7A">
        <w:rPr>
          <w:b/>
          <w:iCs/>
          <w:sz w:val="24"/>
          <w:szCs w:val="24"/>
        </w:rPr>
        <w:t>Действующая редакция</w:t>
      </w:r>
    </w:p>
    <w:p w:rsidR="00BB6E10" w:rsidRPr="00EF7D7A" w:rsidRDefault="00BB6E10" w:rsidP="00C06845">
      <w:pPr>
        <w:rPr>
          <w:sz w:val="24"/>
          <w:szCs w:val="24"/>
        </w:rPr>
      </w:pPr>
    </w:p>
    <w:tbl>
      <w:tblPr>
        <w:tblW w:w="15410" w:type="dxa"/>
        <w:tblInd w:w="-176" w:type="dxa"/>
        <w:tblLayout w:type="fixed"/>
        <w:tblLook w:val="00A0" w:firstRow="1" w:lastRow="0" w:firstColumn="1" w:lastColumn="0" w:noHBand="0" w:noVBand="0"/>
      </w:tblPr>
      <w:tblGrid>
        <w:gridCol w:w="1054"/>
        <w:gridCol w:w="1207"/>
        <w:gridCol w:w="2533"/>
        <w:gridCol w:w="960"/>
        <w:gridCol w:w="1166"/>
        <w:gridCol w:w="850"/>
        <w:gridCol w:w="1404"/>
        <w:gridCol w:w="758"/>
        <w:gridCol w:w="625"/>
        <w:gridCol w:w="1359"/>
        <w:gridCol w:w="1368"/>
        <w:gridCol w:w="1091"/>
        <w:gridCol w:w="1035"/>
      </w:tblGrid>
      <w:tr w:rsidR="00BB6E10" w:rsidRPr="00FE0F27" w:rsidTr="00FE0F27">
        <w:trPr>
          <w:trHeight w:val="1290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:rsidR="00BB6E10" w:rsidRPr="00FE0F27" w:rsidRDefault="00BB6E10" w:rsidP="00BE60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0F27">
              <w:rPr>
                <w:rFonts w:ascii="Arial" w:hAnsi="Arial" w:cs="Arial"/>
                <w:color w:val="000000"/>
                <w:sz w:val="18"/>
                <w:szCs w:val="18"/>
              </w:rPr>
              <w:t>Код формы</w:t>
            </w:r>
          </w:p>
        </w:tc>
        <w:tc>
          <w:tcPr>
            <w:tcW w:w="12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:rsidR="00BB6E10" w:rsidRPr="00FE0F27" w:rsidRDefault="00BB6E10" w:rsidP="00BE60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0F27">
              <w:rPr>
                <w:rFonts w:ascii="Arial" w:hAnsi="Arial" w:cs="Arial"/>
                <w:color w:val="000000"/>
                <w:sz w:val="18"/>
                <w:szCs w:val="18"/>
              </w:rPr>
              <w:t>Наименование формы</w:t>
            </w:r>
          </w:p>
        </w:tc>
        <w:tc>
          <w:tcPr>
            <w:tcW w:w="2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:rsidR="00BB6E10" w:rsidRPr="00FE0F27" w:rsidRDefault="00BB6E10" w:rsidP="00BE60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0F27">
              <w:rPr>
                <w:rFonts w:ascii="Arial" w:hAnsi="Arial" w:cs="Arial"/>
                <w:color w:val="000000"/>
                <w:sz w:val="18"/>
                <w:szCs w:val="18"/>
              </w:rPr>
              <w:t>Основание предоставления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:rsidR="00BB6E10" w:rsidRPr="00FE0F27" w:rsidRDefault="00BB6E10" w:rsidP="00BE60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0F27">
              <w:rPr>
                <w:rFonts w:ascii="Arial" w:hAnsi="Arial" w:cs="Arial"/>
                <w:color w:val="000000"/>
                <w:sz w:val="18"/>
                <w:szCs w:val="18"/>
              </w:rPr>
              <w:t>Формат</w:t>
            </w:r>
          </w:p>
        </w:tc>
        <w:tc>
          <w:tcPr>
            <w:tcW w:w="11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:rsidR="00BB6E10" w:rsidRPr="00FE0F27" w:rsidRDefault="00BB6E10" w:rsidP="00BE60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0F27">
              <w:rPr>
                <w:rFonts w:ascii="Arial" w:hAnsi="Arial" w:cs="Arial"/>
                <w:color w:val="000000"/>
                <w:sz w:val="18"/>
                <w:szCs w:val="18"/>
              </w:rPr>
              <w:t>Отправитель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:rsidR="00BB6E10" w:rsidRPr="00FE0F27" w:rsidRDefault="00BB6E10" w:rsidP="00BE60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0F27">
              <w:rPr>
                <w:rFonts w:ascii="Arial" w:hAnsi="Arial" w:cs="Arial"/>
                <w:color w:val="000000"/>
                <w:sz w:val="18"/>
                <w:szCs w:val="18"/>
              </w:rPr>
              <w:t>Получатель</w:t>
            </w:r>
          </w:p>
        </w:tc>
        <w:tc>
          <w:tcPr>
            <w:tcW w:w="14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:rsidR="00BB6E10" w:rsidRPr="00FE0F27" w:rsidRDefault="00BB6E10" w:rsidP="00BE60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0F27">
              <w:rPr>
                <w:rFonts w:ascii="Arial" w:hAnsi="Arial" w:cs="Arial"/>
                <w:color w:val="000000"/>
                <w:sz w:val="18"/>
                <w:szCs w:val="18"/>
              </w:rPr>
              <w:t>Способ доставки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:rsidR="00BB6E10" w:rsidRPr="00FE0F27" w:rsidRDefault="00BB6E10" w:rsidP="00BE60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0F27">
              <w:rPr>
                <w:rFonts w:ascii="Arial" w:hAnsi="Arial" w:cs="Arial"/>
                <w:color w:val="000000"/>
                <w:sz w:val="18"/>
                <w:szCs w:val="18"/>
              </w:rPr>
              <w:t>Подтверждать получение</w:t>
            </w:r>
          </w:p>
        </w:tc>
        <w:tc>
          <w:tcPr>
            <w:tcW w:w="6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:rsidR="00BB6E10" w:rsidRPr="00FE0F27" w:rsidRDefault="00BB6E10" w:rsidP="00BE60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0F27">
              <w:rPr>
                <w:rFonts w:ascii="Arial" w:hAnsi="Arial" w:cs="Arial"/>
                <w:color w:val="000000"/>
                <w:sz w:val="18"/>
                <w:szCs w:val="18"/>
              </w:rPr>
              <w:t>Шифровать</w:t>
            </w:r>
          </w:p>
        </w:tc>
        <w:tc>
          <w:tcPr>
            <w:tcW w:w="13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:rsidR="00BB6E10" w:rsidRPr="00FE0F27" w:rsidRDefault="00BB6E10" w:rsidP="00BE60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0F27">
              <w:rPr>
                <w:rFonts w:ascii="Arial" w:hAnsi="Arial" w:cs="Arial"/>
                <w:color w:val="000000"/>
                <w:sz w:val="18"/>
                <w:szCs w:val="18"/>
              </w:rPr>
              <w:t>Область применения ЭП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:rsidR="00BB6E10" w:rsidRPr="00FE0F27" w:rsidRDefault="00BB6E10" w:rsidP="00BE60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0F27">
              <w:rPr>
                <w:rFonts w:ascii="Arial" w:hAnsi="Arial" w:cs="Arial"/>
                <w:color w:val="000000"/>
                <w:sz w:val="18"/>
                <w:szCs w:val="18"/>
              </w:rPr>
              <w:t>ПО отображения и изготовления бумажных копий</w:t>
            </w:r>
          </w:p>
        </w:tc>
        <w:tc>
          <w:tcPr>
            <w:tcW w:w="10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:rsidR="00BB6E10" w:rsidRPr="00FE0F27" w:rsidRDefault="00BB6E10" w:rsidP="00BE60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0F27">
              <w:rPr>
                <w:rFonts w:ascii="Arial" w:hAnsi="Arial" w:cs="Arial"/>
                <w:color w:val="000000"/>
                <w:sz w:val="18"/>
                <w:szCs w:val="18"/>
              </w:rPr>
              <w:t>Срок хранения ЭД в архиве</w:t>
            </w:r>
          </w:p>
        </w:tc>
        <w:tc>
          <w:tcPr>
            <w:tcW w:w="10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:rsidR="00BB6E10" w:rsidRPr="00FE0F27" w:rsidRDefault="00BB6E10" w:rsidP="00BE60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0F27">
              <w:rPr>
                <w:rFonts w:ascii="Arial" w:hAnsi="Arial" w:cs="Arial"/>
                <w:color w:val="000000"/>
                <w:sz w:val="18"/>
                <w:szCs w:val="18"/>
              </w:rPr>
              <w:t>Срок доступа через интерфейс сайта</w:t>
            </w:r>
          </w:p>
        </w:tc>
      </w:tr>
      <w:tr w:rsidR="00BB6E10" w:rsidRPr="00FE0F27" w:rsidTr="00FE0F27">
        <w:trPr>
          <w:trHeight w:val="983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B6E10" w:rsidRPr="00FE0F27" w:rsidRDefault="00BB6E10" w:rsidP="0014532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0F27">
              <w:rPr>
                <w:rFonts w:ascii="Arial" w:hAnsi="Arial" w:cs="Arial"/>
                <w:color w:val="000000"/>
                <w:sz w:val="18"/>
                <w:szCs w:val="18"/>
              </w:rPr>
              <w:t>GTP_ZAJAVL_NEW_MED</w:t>
            </w:r>
          </w:p>
        </w:tc>
        <w:tc>
          <w:tcPr>
            <w:tcW w:w="12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B6E10" w:rsidRPr="00FE0F27" w:rsidRDefault="00BB6E10" w:rsidP="0014532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0F27">
              <w:rPr>
                <w:rFonts w:ascii="Arial" w:hAnsi="Arial" w:cs="Arial"/>
                <w:color w:val="000000"/>
                <w:sz w:val="18"/>
                <w:szCs w:val="18"/>
              </w:rPr>
              <w:t>Форма 3Б, форма 3В, форма 4.3</w:t>
            </w:r>
          </w:p>
        </w:tc>
        <w:tc>
          <w:tcPr>
            <w:tcW w:w="2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B6E10" w:rsidRPr="00FE0F27" w:rsidRDefault="00BB6E10" w:rsidP="0014532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0F27">
              <w:rPr>
                <w:rFonts w:ascii="Arial" w:hAnsi="Arial" w:cs="Arial"/>
                <w:color w:val="000000"/>
                <w:sz w:val="18"/>
                <w:szCs w:val="18"/>
              </w:rPr>
              <w:t>Положение о порядке получения статуса субъекта оптового рынка, п. 2.5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B6E10" w:rsidRPr="00FE0F27" w:rsidRDefault="00BB6E10" w:rsidP="0014532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E0F27">
              <w:rPr>
                <w:rFonts w:ascii="Arial" w:hAnsi="Arial" w:cs="Arial"/>
                <w:color w:val="000000"/>
                <w:sz w:val="18"/>
                <w:szCs w:val="18"/>
              </w:rPr>
              <w:t>pdf</w:t>
            </w:r>
            <w:proofErr w:type="spellEnd"/>
          </w:p>
        </w:tc>
        <w:tc>
          <w:tcPr>
            <w:tcW w:w="11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B6E10" w:rsidRPr="00FE0F27" w:rsidRDefault="00BB6E10" w:rsidP="0014532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0F27">
              <w:rPr>
                <w:rFonts w:ascii="Arial" w:hAnsi="Arial" w:cs="Arial"/>
                <w:color w:val="000000"/>
                <w:sz w:val="18"/>
                <w:szCs w:val="18"/>
              </w:rPr>
              <w:t>Участник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B6E10" w:rsidRPr="00FE0F27" w:rsidRDefault="00BB6E10" w:rsidP="0014532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0F27">
              <w:rPr>
                <w:rFonts w:ascii="Arial" w:hAnsi="Arial" w:cs="Arial"/>
                <w:color w:val="000000"/>
                <w:sz w:val="18"/>
                <w:szCs w:val="18"/>
              </w:rPr>
              <w:t>АТС</w:t>
            </w:r>
          </w:p>
        </w:tc>
        <w:tc>
          <w:tcPr>
            <w:tcW w:w="14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B6E10" w:rsidRPr="00FE0F27" w:rsidRDefault="00BB6E10" w:rsidP="0014532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0F27">
              <w:rPr>
                <w:rFonts w:ascii="Arial" w:hAnsi="Arial" w:cs="Arial"/>
                <w:color w:val="000000"/>
                <w:sz w:val="18"/>
                <w:szCs w:val="18"/>
              </w:rPr>
              <w:t>Материальный носитель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B6E10" w:rsidRPr="00FE0F27" w:rsidRDefault="00BB6E10" w:rsidP="0014532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0F27">
              <w:rPr>
                <w:rFonts w:ascii="Arial" w:hAnsi="Arial" w:cs="Arial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6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B6E10" w:rsidRPr="00FE0F27" w:rsidRDefault="00BB6E10" w:rsidP="0014532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0F27">
              <w:rPr>
                <w:rFonts w:ascii="Arial" w:hAnsi="Arial" w:cs="Arial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3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B6E10" w:rsidRPr="00FE0F27" w:rsidRDefault="00BB6E10" w:rsidP="0014532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0F27">
              <w:rPr>
                <w:rFonts w:ascii="Arial" w:hAnsi="Arial" w:cs="Arial"/>
                <w:color w:val="000000"/>
                <w:sz w:val="18"/>
                <w:szCs w:val="18"/>
              </w:rPr>
              <w:t>1.3.6.1.4.1.18545.1.2.1.1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B6E10" w:rsidRPr="00FE0F27" w:rsidRDefault="00BB6E10" w:rsidP="0014532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E0F27">
              <w:rPr>
                <w:rFonts w:ascii="Arial" w:hAnsi="Arial" w:cs="Arial"/>
                <w:color w:val="000000"/>
                <w:sz w:val="18"/>
                <w:szCs w:val="18"/>
              </w:rPr>
              <w:t>Adobe</w:t>
            </w:r>
            <w:proofErr w:type="spellEnd"/>
            <w:r w:rsidRPr="00FE0F2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E0F27">
              <w:rPr>
                <w:rFonts w:ascii="Arial" w:hAnsi="Arial" w:cs="Arial"/>
                <w:color w:val="000000"/>
                <w:sz w:val="18"/>
                <w:szCs w:val="18"/>
              </w:rPr>
              <w:t>Reader</w:t>
            </w:r>
            <w:proofErr w:type="spellEnd"/>
          </w:p>
        </w:tc>
        <w:tc>
          <w:tcPr>
            <w:tcW w:w="10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B6E10" w:rsidRPr="00FE0F27" w:rsidRDefault="00BB6E10" w:rsidP="0014532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0F27">
              <w:rPr>
                <w:rFonts w:ascii="Arial" w:hAnsi="Arial" w:cs="Arial"/>
                <w:color w:val="000000"/>
                <w:sz w:val="18"/>
                <w:szCs w:val="18"/>
              </w:rPr>
              <w:t>постоянно</w:t>
            </w:r>
          </w:p>
        </w:tc>
        <w:tc>
          <w:tcPr>
            <w:tcW w:w="10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B6E10" w:rsidRPr="00FE0F27" w:rsidRDefault="00BB6E10" w:rsidP="0014532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B6E10" w:rsidRPr="00FE0F27" w:rsidTr="00FE0F27">
        <w:trPr>
          <w:trHeight w:val="889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B6E10" w:rsidRPr="00FE0F27" w:rsidRDefault="00BB6E10" w:rsidP="0014532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0F27">
              <w:rPr>
                <w:rFonts w:ascii="Arial" w:hAnsi="Arial" w:cs="Arial"/>
                <w:color w:val="000000"/>
                <w:sz w:val="18"/>
                <w:szCs w:val="18"/>
              </w:rPr>
              <w:t>GTP_ZAJAVL_NEW_WEB</w:t>
            </w:r>
          </w:p>
        </w:tc>
        <w:tc>
          <w:tcPr>
            <w:tcW w:w="12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B6E10" w:rsidRPr="00FE0F27" w:rsidRDefault="00BB6E10" w:rsidP="0014532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0F27">
              <w:rPr>
                <w:rFonts w:ascii="Arial" w:hAnsi="Arial" w:cs="Arial"/>
                <w:color w:val="000000"/>
                <w:sz w:val="18"/>
                <w:szCs w:val="18"/>
              </w:rPr>
              <w:t>Форма 3Б, форма 3В, форма 4.3</w:t>
            </w:r>
          </w:p>
        </w:tc>
        <w:tc>
          <w:tcPr>
            <w:tcW w:w="2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B6E10" w:rsidRPr="00FE0F27" w:rsidRDefault="00BB6E10" w:rsidP="0014532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0F27">
              <w:rPr>
                <w:rFonts w:ascii="Arial" w:hAnsi="Arial" w:cs="Arial"/>
                <w:color w:val="000000"/>
                <w:sz w:val="18"/>
                <w:szCs w:val="18"/>
              </w:rPr>
              <w:t>Положение о порядке получения статуса субъекта оптового рынка, п. 2.5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B6E10" w:rsidRPr="00FE0F27" w:rsidRDefault="00BB6E10" w:rsidP="0014532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E0F27">
              <w:rPr>
                <w:rFonts w:ascii="Arial" w:hAnsi="Arial" w:cs="Arial"/>
                <w:color w:val="000000"/>
                <w:sz w:val="18"/>
                <w:szCs w:val="18"/>
              </w:rPr>
              <w:t>pdf</w:t>
            </w:r>
            <w:proofErr w:type="spellEnd"/>
          </w:p>
        </w:tc>
        <w:tc>
          <w:tcPr>
            <w:tcW w:w="11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B6E10" w:rsidRPr="00FE0F27" w:rsidRDefault="00BB6E10" w:rsidP="0014532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0F27">
              <w:rPr>
                <w:rFonts w:ascii="Arial" w:hAnsi="Arial" w:cs="Arial"/>
                <w:color w:val="000000"/>
                <w:sz w:val="18"/>
                <w:szCs w:val="18"/>
              </w:rPr>
              <w:t>Участник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B6E10" w:rsidRPr="00FE0F27" w:rsidRDefault="00BB6E10" w:rsidP="0014532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0F27">
              <w:rPr>
                <w:rFonts w:ascii="Arial" w:hAnsi="Arial" w:cs="Arial"/>
                <w:color w:val="000000"/>
                <w:sz w:val="18"/>
                <w:szCs w:val="18"/>
              </w:rPr>
              <w:t>АТС</w:t>
            </w:r>
          </w:p>
        </w:tc>
        <w:tc>
          <w:tcPr>
            <w:tcW w:w="14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B6E10" w:rsidRPr="00FE0F27" w:rsidRDefault="00BB6E10" w:rsidP="0014532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0F27">
              <w:rPr>
                <w:rFonts w:ascii="Arial" w:hAnsi="Arial" w:cs="Arial"/>
                <w:color w:val="000000"/>
                <w:sz w:val="18"/>
                <w:szCs w:val="18"/>
              </w:rPr>
              <w:t>WEB-интерфейс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B6E10" w:rsidRPr="00FE0F27" w:rsidRDefault="00BB6E10" w:rsidP="0014532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0F27">
              <w:rPr>
                <w:rFonts w:ascii="Arial" w:hAnsi="Arial" w:cs="Arial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6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B6E10" w:rsidRPr="00FE0F27" w:rsidRDefault="00BB6E10" w:rsidP="0014532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0F27">
              <w:rPr>
                <w:rFonts w:ascii="Arial" w:hAnsi="Arial" w:cs="Arial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3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B6E10" w:rsidRPr="00FE0F27" w:rsidRDefault="00BB6E10" w:rsidP="0014532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0F27">
              <w:rPr>
                <w:rFonts w:ascii="Arial" w:hAnsi="Arial" w:cs="Arial"/>
                <w:color w:val="000000"/>
                <w:sz w:val="18"/>
                <w:szCs w:val="18"/>
              </w:rPr>
              <w:t>1.3.6.1.4.1.18545.1.2.1.1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B6E10" w:rsidRPr="00FE0F27" w:rsidRDefault="00BB6E10" w:rsidP="0014532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E0F27">
              <w:rPr>
                <w:rFonts w:ascii="Arial" w:hAnsi="Arial" w:cs="Arial"/>
                <w:color w:val="000000"/>
                <w:sz w:val="18"/>
                <w:szCs w:val="18"/>
              </w:rPr>
              <w:t>Adobe</w:t>
            </w:r>
            <w:proofErr w:type="spellEnd"/>
            <w:r w:rsidRPr="00FE0F2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E0F27">
              <w:rPr>
                <w:rFonts w:ascii="Arial" w:hAnsi="Arial" w:cs="Arial"/>
                <w:color w:val="000000"/>
                <w:sz w:val="18"/>
                <w:szCs w:val="18"/>
              </w:rPr>
              <w:t>Reader</w:t>
            </w:r>
            <w:proofErr w:type="spellEnd"/>
          </w:p>
        </w:tc>
        <w:tc>
          <w:tcPr>
            <w:tcW w:w="10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B6E10" w:rsidRPr="00FE0F27" w:rsidRDefault="00BB6E10" w:rsidP="0014532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0F27">
              <w:rPr>
                <w:rFonts w:ascii="Arial" w:hAnsi="Arial" w:cs="Arial"/>
                <w:color w:val="000000"/>
                <w:sz w:val="18"/>
                <w:szCs w:val="18"/>
              </w:rPr>
              <w:t>постоянно</w:t>
            </w:r>
          </w:p>
        </w:tc>
        <w:tc>
          <w:tcPr>
            <w:tcW w:w="10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B6E10" w:rsidRPr="00FE0F27" w:rsidRDefault="00BB6E10" w:rsidP="0014532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BB6E10" w:rsidRPr="00EF7D7A" w:rsidRDefault="00BB6E10" w:rsidP="00C06845">
      <w:pPr>
        <w:rPr>
          <w:b/>
          <w:iCs/>
          <w:sz w:val="24"/>
          <w:szCs w:val="24"/>
        </w:rPr>
      </w:pPr>
      <w:r w:rsidRPr="00EF7D7A">
        <w:rPr>
          <w:b/>
          <w:iCs/>
          <w:sz w:val="24"/>
          <w:szCs w:val="24"/>
        </w:rPr>
        <w:lastRenderedPageBreak/>
        <w:t>Предлагаемая редакция</w:t>
      </w:r>
    </w:p>
    <w:p w:rsidR="00BB6E10" w:rsidRPr="00EF7D7A" w:rsidRDefault="00BB6E10" w:rsidP="00C06845">
      <w:pPr>
        <w:rPr>
          <w:sz w:val="24"/>
          <w:szCs w:val="24"/>
        </w:rPr>
      </w:pPr>
    </w:p>
    <w:tbl>
      <w:tblPr>
        <w:tblW w:w="15517" w:type="dxa"/>
        <w:tblInd w:w="-176" w:type="dxa"/>
        <w:tblLayout w:type="fixed"/>
        <w:tblLook w:val="00A0" w:firstRow="1" w:lastRow="0" w:firstColumn="1" w:lastColumn="0" w:noHBand="0" w:noVBand="0"/>
      </w:tblPr>
      <w:tblGrid>
        <w:gridCol w:w="1164"/>
        <w:gridCol w:w="1207"/>
        <w:gridCol w:w="2530"/>
        <w:gridCol w:w="960"/>
        <w:gridCol w:w="1166"/>
        <w:gridCol w:w="850"/>
        <w:gridCol w:w="1404"/>
        <w:gridCol w:w="758"/>
        <w:gridCol w:w="625"/>
        <w:gridCol w:w="1359"/>
        <w:gridCol w:w="1368"/>
        <w:gridCol w:w="1091"/>
        <w:gridCol w:w="1035"/>
      </w:tblGrid>
      <w:tr w:rsidR="00BB6E10" w:rsidRPr="00FE0F27" w:rsidTr="00FE0F27">
        <w:trPr>
          <w:trHeight w:val="1290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:rsidR="00BB6E10" w:rsidRPr="00FE0F27" w:rsidRDefault="00BB6E10" w:rsidP="00BE60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0F27">
              <w:rPr>
                <w:rFonts w:ascii="Arial" w:hAnsi="Arial" w:cs="Arial"/>
                <w:color w:val="000000"/>
                <w:sz w:val="18"/>
                <w:szCs w:val="18"/>
              </w:rPr>
              <w:t>Код формы</w:t>
            </w:r>
          </w:p>
        </w:tc>
        <w:tc>
          <w:tcPr>
            <w:tcW w:w="12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:rsidR="00BB6E10" w:rsidRPr="00FE0F27" w:rsidRDefault="00BB6E10" w:rsidP="00BE60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0F27">
              <w:rPr>
                <w:rFonts w:ascii="Arial" w:hAnsi="Arial" w:cs="Arial"/>
                <w:color w:val="000000"/>
                <w:sz w:val="18"/>
                <w:szCs w:val="18"/>
              </w:rPr>
              <w:t>Наименование формы</w:t>
            </w:r>
          </w:p>
        </w:tc>
        <w:tc>
          <w:tcPr>
            <w:tcW w:w="25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:rsidR="00BB6E10" w:rsidRPr="00FE0F27" w:rsidRDefault="00BB6E10" w:rsidP="00BE60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0F27">
              <w:rPr>
                <w:rFonts w:ascii="Arial" w:hAnsi="Arial" w:cs="Arial"/>
                <w:color w:val="000000"/>
                <w:sz w:val="18"/>
                <w:szCs w:val="18"/>
              </w:rPr>
              <w:t>Основание предоставления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:rsidR="00BB6E10" w:rsidRPr="00FE0F27" w:rsidRDefault="00BB6E10" w:rsidP="00BE60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0F27">
              <w:rPr>
                <w:rFonts w:ascii="Arial" w:hAnsi="Arial" w:cs="Arial"/>
                <w:color w:val="000000"/>
                <w:sz w:val="18"/>
                <w:szCs w:val="18"/>
              </w:rPr>
              <w:t>Формат</w:t>
            </w:r>
          </w:p>
        </w:tc>
        <w:tc>
          <w:tcPr>
            <w:tcW w:w="11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:rsidR="00BB6E10" w:rsidRPr="00FE0F27" w:rsidRDefault="00BB6E10" w:rsidP="00BE60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0F27">
              <w:rPr>
                <w:rFonts w:ascii="Arial" w:hAnsi="Arial" w:cs="Arial"/>
                <w:color w:val="000000"/>
                <w:sz w:val="18"/>
                <w:szCs w:val="18"/>
              </w:rPr>
              <w:t>Отправитель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:rsidR="00BB6E10" w:rsidRPr="00FE0F27" w:rsidRDefault="00BB6E10" w:rsidP="00BE60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0F27">
              <w:rPr>
                <w:rFonts w:ascii="Arial" w:hAnsi="Arial" w:cs="Arial"/>
                <w:color w:val="000000"/>
                <w:sz w:val="18"/>
                <w:szCs w:val="18"/>
              </w:rPr>
              <w:t>Получатель</w:t>
            </w:r>
          </w:p>
        </w:tc>
        <w:tc>
          <w:tcPr>
            <w:tcW w:w="14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:rsidR="00BB6E10" w:rsidRPr="00FE0F27" w:rsidRDefault="00BB6E10" w:rsidP="00BE60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0F27">
              <w:rPr>
                <w:rFonts w:ascii="Arial" w:hAnsi="Arial" w:cs="Arial"/>
                <w:color w:val="000000"/>
                <w:sz w:val="18"/>
                <w:szCs w:val="18"/>
              </w:rPr>
              <w:t>Способ доставки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:rsidR="00BB6E10" w:rsidRPr="00FE0F27" w:rsidRDefault="00BB6E10" w:rsidP="00BE60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0F27">
              <w:rPr>
                <w:rFonts w:ascii="Arial" w:hAnsi="Arial" w:cs="Arial"/>
                <w:color w:val="000000"/>
                <w:sz w:val="18"/>
                <w:szCs w:val="18"/>
              </w:rPr>
              <w:t>Подтверждать получение</w:t>
            </w:r>
          </w:p>
        </w:tc>
        <w:tc>
          <w:tcPr>
            <w:tcW w:w="6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:rsidR="00BB6E10" w:rsidRPr="00FE0F27" w:rsidRDefault="00BB6E10" w:rsidP="00BE60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0F27">
              <w:rPr>
                <w:rFonts w:ascii="Arial" w:hAnsi="Arial" w:cs="Arial"/>
                <w:color w:val="000000"/>
                <w:sz w:val="18"/>
                <w:szCs w:val="18"/>
              </w:rPr>
              <w:t>Шифровать</w:t>
            </w:r>
          </w:p>
        </w:tc>
        <w:tc>
          <w:tcPr>
            <w:tcW w:w="13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:rsidR="00BB6E10" w:rsidRPr="00FE0F27" w:rsidRDefault="00BB6E10" w:rsidP="00BE60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0F27">
              <w:rPr>
                <w:rFonts w:ascii="Arial" w:hAnsi="Arial" w:cs="Arial"/>
                <w:color w:val="000000"/>
                <w:sz w:val="18"/>
                <w:szCs w:val="18"/>
              </w:rPr>
              <w:t>Область применения ЭП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:rsidR="00BB6E10" w:rsidRPr="00FE0F27" w:rsidRDefault="00BB6E10" w:rsidP="00BE60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0F27">
              <w:rPr>
                <w:rFonts w:ascii="Arial" w:hAnsi="Arial" w:cs="Arial"/>
                <w:color w:val="000000"/>
                <w:sz w:val="18"/>
                <w:szCs w:val="18"/>
              </w:rPr>
              <w:t>ПО отображения и изготовления бумажных копий</w:t>
            </w:r>
          </w:p>
        </w:tc>
        <w:tc>
          <w:tcPr>
            <w:tcW w:w="10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:rsidR="00BB6E10" w:rsidRPr="00FE0F27" w:rsidRDefault="00BB6E10" w:rsidP="00BE60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0F27">
              <w:rPr>
                <w:rFonts w:ascii="Arial" w:hAnsi="Arial" w:cs="Arial"/>
                <w:color w:val="000000"/>
                <w:sz w:val="18"/>
                <w:szCs w:val="18"/>
              </w:rPr>
              <w:t>Срок хранения ЭД в архиве</w:t>
            </w:r>
          </w:p>
        </w:tc>
        <w:tc>
          <w:tcPr>
            <w:tcW w:w="10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:rsidR="00BB6E10" w:rsidRPr="00FE0F27" w:rsidRDefault="00BB6E10" w:rsidP="00BE60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0F27">
              <w:rPr>
                <w:rFonts w:ascii="Arial" w:hAnsi="Arial" w:cs="Arial"/>
                <w:color w:val="000000"/>
                <w:sz w:val="18"/>
                <w:szCs w:val="18"/>
              </w:rPr>
              <w:t>Срок доступа через интерфейс сайта</w:t>
            </w:r>
          </w:p>
        </w:tc>
      </w:tr>
      <w:tr w:rsidR="00BB6E10" w:rsidRPr="00FE0F27" w:rsidTr="00FE0F27">
        <w:trPr>
          <w:trHeight w:val="837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B6E10" w:rsidRPr="00FE0F27" w:rsidRDefault="00BB6E10" w:rsidP="00BE60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0F27">
              <w:rPr>
                <w:rFonts w:ascii="Arial" w:hAnsi="Arial" w:cs="Arial"/>
                <w:color w:val="000000"/>
                <w:sz w:val="18"/>
                <w:szCs w:val="18"/>
              </w:rPr>
              <w:t>GTP_ZAJAVL_NEW_MED</w:t>
            </w:r>
          </w:p>
        </w:tc>
        <w:tc>
          <w:tcPr>
            <w:tcW w:w="12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B6E10" w:rsidRPr="00FE0F27" w:rsidRDefault="00BB6E10" w:rsidP="00BE60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0F27">
              <w:rPr>
                <w:rFonts w:ascii="Arial" w:hAnsi="Arial" w:cs="Arial"/>
                <w:color w:val="000000"/>
                <w:sz w:val="18"/>
                <w:szCs w:val="18"/>
              </w:rPr>
              <w:t xml:space="preserve">Форма 3Б, форма 3В, форма 4.3, </w:t>
            </w:r>
            <w:r w:rsidRPr="00FE0F27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форма 4.4</w:t>
            </w:r>
          </w:p>
        </w:tc>
        <w:tc>
          <w:tcPr>
            <w:tcW w:w="25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B6E10" w:rsidRPr="00FE0F27" w:rsidRDefault="00BB6E10" w:rsidP="00BE60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0F27">
              <w:rPr>
                <w:rFonts w:ascii="Arial" w:hAnsi="Arial" w:cs="Arial"/>
                <w:color w:val="000000"/>
                <w:sz w:val="18"/>
                <w:szCs w:val="18"/>
              </w:rPr>
              <w:t>Положение о порядке получения статуса субъекта оптового рынка, п. 2.5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B6E10" w:rsidRPr="00FE0F27" w:rsidRDefault="00BB6E10" w:rsidP="00BE60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E0F27">
              <w:rPr>
                <w:rFonts w:ascii="Arial" w:hAnsi="Arial" w:cs="Arial"/>
                <w:color w:val="000000"/>
                <w:sz w:val="18"/>
                <w:szCs w:val="18"/>
              </w:rPr>
              <w:t>pdf</w:t>
            </w:r>
            <w:proofErr w:type="spellEnd"/>
          </w:p>
        </w:tc>
        <w:tc>
          <w:tcPr>
            <w:tcW w:w="11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B6E10" w:rsidRPr="00FE0F27" w:rsidRDefault="00BB6E10" w:rsidP="00BE60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0F27">
              <w:rPr>
                <w:rFonts w:ascii="Arial" w:hAnsi="Arial" w:cs="Arial"/>
                <w:color w:val="000000"/>
                <w:sz w:val="18"/>
                <w:szCs w:val="18"/>
              </w:rPr>
              <w:t>Участник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B6E10" w:rsidRPr="00FE0F27" w:rsidRDefault="00BB6E10" w:rsidP="00BE60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0F27">
              <w:rPr>
                <w:rFonts w:ascii="Arial" w:hAnsi="Arial" w:cs="Arial"/>
                <w:color w:val="000000"/>
                <w:sz w:val="18"/>
                <w:szCs w:val="18"/>
              </w:rPr>
              <w:t>АТС</w:t>
            </w:r>
          </w:p>
        </w:tc>
        <w:tc>
          <w:tcPr>
            <w:tcW w:w="14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B6E10" w:rsidRPr="00FE0F27" w:rsidRDefault="00BB6E10" w:rsidP="00BE60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0F27">
              <w:rPr>
                <w:rFonts w:ascii="Arial" w:hAnsi="Arial" w:cs="Arial"/>
                <w:color w:val="000000"/>
                <w:sz w:val="18"/>
                <w:szCs w:val="18"/>
              </w:rPr>
              <w:t>Материальный носитель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B6E10" w:rsidRPr="00FE0F27" w:rsidRDefault="00BB6E10" w:rsidP="00BE60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0F27">
              <w:rPr>
                <w:rFonts w:ascii="Arial" w:hAnsi="Arial" w:cs="Arial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6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B6E10" w:rsidRPr="00FE0F27" w:rsidRDefault="00BB6E10" w:rsidP="00BE60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0F27">
              <w:rPr>
                <w:rFonts w:ascii="Arial" w:hAnsi="Arial" w:cs="Arial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3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B6E10" w:rsidRPr="00FE0F27" w:rsidRDefault="00BB6E10" w:rsidP="00BE60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0F27">
              <w:rPr>
                <w:rFonts w:ascii="Arial" w:hAnsi="Arial" w:cs="Arial"/>
                <w:color w:val="000000"/>
                <w:sz w:val="18"/>
                <w:szCs w:val="18"/>
              </w:rPr>
              <w:t>1.3.6.1.4.1.18545.1.2.1.1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B6E10" w:rsidRPr="00FE0F27" w:rsidRDefault="00BB6E10" w:rsidP="00BE60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E0F27">
              <w:rPr>
                <w:rFonts w:ascii="Arial" w:hAnsi="Arial" w:cs="Arial"/>
                <w:color w:val="000000"/>
                <w:sz w:val="18"/>
                <w:szCs w:val="18"/>
              </w:rPr>
              <w:t>Adobe</w:t>
            </w:r>
            <w:proofErr w:type="spellEnd"/>
            <w:r w:rsidRPr="00FE0F2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E0F27">
              <w:rPr>
                <w:rFonts w:ascii="Arial" w:hAnsi="Arial" w:cs="Arial"/>
                <w:color w:val="000000"/>
                <w:sz w:val="18"/>
                <w:szCs w:val="18"/>
              </w:rPr>
              <w:t>Reader</w:t>
            </w:r>
            <w:proofErr w:type="spellEnd"/>
          </w:p>
        </w:tc>
        <w:tc>
          <w:tcPr>
            <w:tcW w:w="10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B6E10" w:rsidRPr="00FE0F27" w:rsidRDefault="00BB6E10" w:rsidP="00BE60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0F27">
              <w:rPr>
                <w:rFonts w:ascii="Arial" w:hAnsi="Arial" w:cs="Arial"/>
                <w:color w:val="000000"/>
                <w:sz w:val="18"/>
                <w:szCs w:val="18"/>
              </w:rPr>
              <w:t>постоянно</w:t>
            </w:r>
          </w:p>
        </w:tc>
        <w:tc>
          <w:tcPr>
            <w:tcW w:w="10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B6E10" w:rsidRPr="00FE0F27" w:rsidRDefault="00BB6E10" w:rsidP="00BE60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B6E10" w:rsidRPr="00FE0F27" w:rsidTr="00FE0F27">
        <w:trPr>
          <w:trHeight w:val="952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B6E10" w:rsidRPr="00FE0F27" w:rsidRDefault="00BB6E10" w:rsidP="00BE60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0F27">
              <w:rPr>
                <w:rFonts w:ascii="Arial" w:hAnsi="Arial" w:cs="Arial"/>
                <w:color w:val="000000"/>
                <w:sz w:val="18"/>
                <w:szCs w:val="18"/>
              </w:rPr>
              <w:t>GTP_ZAJAVL_NEW_WEB</w:t>
            </w:r>
          </w:p>
        </w:tc>
        <w:tc>
          <w:tcPr>
            <w:tcW w:w="12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B6E10" w:rsidRPr="00FE0F27" w:rsidRDefault="00BB6E10" w:rsidP="00BE60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0F27">
              <w:rPr>
                <w:rFonts w:ascii="Arial" w:hAnsi="Arial" w:cs="Arial"/>
                <w:color w:val="000000"/>
                <w:sz w:val="18"/>
                <w:szCs w:val="18"/>
              </w:rPr>
              <w:t>Форма 3Б, форма 3В, форма 4.3,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FE0F27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форма 4.4</w:t>
            </w:r>
          </w:p>
        </w:tc>
        <w:tc>
          <w:tcPr>
            <w:tcW w:w="25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B6E10" w:rsidRPr="00FE0F27" w:rsidRDefault="00BB6E10" w:rsidP="00BE60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0F27">
              <w:rPr>
                <w:rFonts w:ascii="Arial" w:hAnsi="Arial" w:cs="Arial"/>
                <w:color w:val="000000"/>
                <w:sz w:val="18"/>
                <w:szCs w:val="18"/>
              </w:rPr>
              <w:t>Положение о порядке получения статуса субъекта оптового рынка, п. 2.5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B6E10" w:rsidRPr="00FE0F27" w:rsidRDefault="00BB6E10" w:rsidP="00BE60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E0F27">
              <w:rPr>
                <w:rFonts w:ascii="Arial" w:hAnsi="Arial" w:cs="Arial"/>
                <w:color w:val="000000"/>
                <w:sz w:val="18"/>
                <w:szCs w:val="18"/>
              </w:rPr>
              <w:t>pdf</w:t>
            </w:r>
            <w:proofErr w:type="spellEnd"/>
          </w:p>
        </w:tc>
        <w:tc>
          <w:tcPr>
            <w:tcW w:w="11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B6E10" w:rsidRPr="00FE0F27" w:rsidRDefault="00BB6E10" w:rsidP="00BE60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0F27">
              <w:rPr>
                <w:rFonts w:ascii="Arial" w:hAnsi="Arial" w:cs="Arial"/>
                <w:color w:val="000000"/>
                <w:sz w:val="18"/>
                <w:szCs w:val="18"/>
              </w:rPr>
              <w:t>Участник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B6E10" w:rsidRPr="00FE0F27" w:rsidRDefault="00BB6E10" w:rsidP="00BE60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0F27">
              <w:rPr>
                <w:rFonts w:ascii="Arial" w:hAnsi="Arial" w:cs="Arial"/>
                <w:color w:val="000000"/>
                <w:sz w:val="18"/>
                <w:szCs w:val="18"/>
              </w:rPr>
              <w:t>АТС</w:t>
            </w:r>
          </w:p>
        </w:tc>
        <w:tc>
          <w:tcPr>
            <w:tcW w:w="14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B6E10" w:rsidRPr="00FE0F27" w:rsidRDefault="00BB6E10" w:rsidP="00BE60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0F27">
              <w:rPr>
                <w:rFonts w:ascii="Arial" w:hAnsi="Arial" w:cs="Arial"/>
                <w:color w:val="000000"/>
                <w:sz w:val="18"/>
                <w:szCs w:val="18"/>
              </w:rPr>
              <w:t>WEB-интерфейс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B6E10" w:rsidRPr="00FE0F27" w:rsidRDefault="00BB6E10" w:rsidP="00BE60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0F27">
              <w:rPr>
                <w:rFonts w:ascii="Arial" w:hAnsi="Arial" w:cs="Arial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6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B6E10" w:rsidRPr="00FE0F27" w:rsidRDefault="00BB6E10" w:rsidP="00BE60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0F27">
              <w:rPr>
                <w:rFonts w:ascii="Arial" w:hAnsi="Arial" w:cs="Arial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3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B6E10" w:rsidRPr="00FE0F27" w:rsidRDefault="00BB6E10" w:rsidP="00BE60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0F27">
              <w:rPr>
                <w:rFonts w:ascii="Arial" w:hAnsi="Arial" w:cs="Arial"/>
                <w:color w:val="000000"/>
                <w:sz w:val="18"/>
                <w:szCs w:val="18"/>
              </w:rPr>
              <w:t>1.3.6.1.4.1.18545.1.2.1.1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B6E10" w:rsidRPr="00FE0F27" w:rsidRDefault="00BB6E10" w:rsidP="00BE60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E0F27">
              <w:rPr>
                <w:rFonts w:ascii="Arial" w:hAnsi="Arial" w:cs="Arial"/>
                <w:color w:val="000000"/>
                <w:sz w:val="18"/>
                <w:szCs w:val="18"/>
              </w:rPr>
              <w:t>Adobe</w:t>
            </w:r>
            <w:proofErr w:type="spellEnd"/>
            <w:r w:rsidRPr="00FE0F2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E0F27">
              <w:rPr>
                <w:rFonts w:ascii="Arial" w:hAnsi="Arial" w:cs="Arial"/>
                <w:color w:val="000000"/>
                <w:sz w:val="18"/>
                <w:szCs w:val="18"/>
              </w:rPr>
              <w:t>Reader</w:t>
            </w:r>
            <w:proofErr w:type="spellEnd"/>
          </w:p>
        </w:tc>
        <w:tc>
          <w:tcPr>
            <w:tcW w:w="10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B6E10" w:rsidRPr="00FE0F27" w:rsidRDefault="00BB6E10" w:rsidP="00BE60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0F27">
              <w:rPr>
                <w:rFonts w:ascii="Arial" w:hAnsi="Arial" w:cs="Arial"/>
                <w:color w:val="000000"/>
                <w:sz w:val="18"/>
                <w:szCs w:val="18"/>
              </w:rPr>
              <w:t>постоянно</w:t>
            </w:r>
          </w:p>
        </w:tc>
        <w:tc>
          <w:tcPr>
            <w:tcW w:w="10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B6E10" w:rsidRPr="00FE0F27" w:rsidRDefault="00BB6E10" w:rsidP="00BE60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BB6E10" w:rsidRPr="00EF7D7A" w:rsidRDefault="00BB6E10" w:rsidP="00C06845">
      <w:pPr>
        <w:widowControl w:val="0"/>
        <w:rPr>
          <w:sz w:val="24"/>
          <w:szCs w:val="24"/>
        </w:rPr>
      </w:pPr>
    </w:p>
    <w:sectPr w:rsidR="00BB6E10" w:rsidRPr="00EF7D7A" w:rsidSect="000C7E04">
      <w:pgSz w:w="16838" w:h="11906" w:orient="landscape"/>
      <w:pgMar w:top="1077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2757" w:rsidRDefault="00B12757">
      <w:r>
        <w:separator/>
      </w:r>
    </w:p>
  </w:endnote>
  <w:endnote w:type="continuationSeparator" w:id="0">
    <w:p w:rsidR="00B12757" w:rsidRDefault="00B127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ewsGoth Lt BT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tar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NewsGoth Dm B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2757" w:rsidRDefault="00B12757" w:rsidP="005D72CF">
    <w:pPr>
      <w:pStyle w:val="ae"/>
      <w:framePr w:wrap="around" w:vAnchor="text" w:hAnchor="margin" w:xAlign="right" w:y="1"/>
      <w:rPr>
        <w:rStyle w:val="aff1"/>
      </w:rPr>
    </w:pPr>
    <w:r>
      <w:rPr>
        <w:rStyle w:val="aff1"/>
      </w:rPr>
      <w:fldChar w:fldCharType="begin"/>
    </w:r>
    <w:r>
      <w:rPr>
        <w:rStyle w:val="aff1"/>
      </w:rPr>
      <w:instrText xml:space="preserve">PAGE  </w:instrText>
    </w:r>
    <w:r>
      <w:rPr>
        <w:rStyle w:val="aff1"/>
      </w:rPr>
      <w:fldChar w:fldCharType="end"/>
    </w:r>
  </w:p>
  <w:p w:rsidR="00B12757" w:rsidRDefault="00B12757" w:rsidP="005D72CF">
    <w:pPr>
      <w:pStyle w:val="a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2757" w:rsidRPr="005D72CF" w:rsidRDefault="00B12757" w:rsidP="005D72CF">
    <w:pPr>
      <w:pStyle w:val="ae"/>
      <w:framePr w:wrap="around" w:vAnchor="text" w:hAnchor="margin" w:xAlign="right" w:y="1"/>
      <w:rPr>
        <w:rStyle w:val="aff1"/>
        <w:rFonts w:ascii="Garamond" w:hAnsi="Garamond"/>
      </w:rPr>
    </w:pPr>
    <w:r w:rsidRPr="005D72CF">
      <w:rPr>
        <w:rStyle w:val="aff1"/>
        <w:rFonts w:ascii="Garamond" w:hAnsi="Garamond"/>
      </w:rPr>
      <w:fldChar w:fldCharType="begin"/>
    </w:r>
    <w:r w:rsidRPr="005D72CF">
      <w:rPr>
        <w:rStyle w:val="aff1"/>
        <w:rFonts w:ascii="Garamond" w:hAnsi="Garamond"/>
      </w:rPr>
      <w:instrText xml:space="preserve">PAGE  </w:instrText>
    </w:r>
    <w:r w:rsidRPr="005D72CF">
      <w:rPr>
        <w:rStyle w:val="aff1"/>
        <w:rFonts w:ascii="Garamond" w:hAnsi="Garamond"/>
      </w:rPr>
      <w:fldChar w:fldCharType="separate"/>
    </w:r>
    <w:r w:rsidR="00432056">
      <w:rPr>
        <w:rStyle w:val="aff1"/>
        <w:rFonts w:ascii="Garamond" w:hAnsi="Garamond"/>
        <w:noProof/>
      </w:rPr>
      <w:t>3</w:t>
    </w:r>
    <w:r w:rsidRPr="005D72CF">
      <w:rPr>
        <w:rStyle w:val="aff1"/>
        <w:rFonts w:ascii="Garamond" w:hAnsi="Garamond"/>
      </w:rPr>
      <w:fldChar w:fldCharType="end"/>
    </w:r>
  </w:p>
  <w:p w:rsidR="00B12757" w:rsidRDefault="00B12757" w:rsidP="00022CFE">
    <w:pPr>
      <w:pStyle w:val="ae"/>
      <w:pBdr>
        <w:top w:val="single" w:sz="4" w:space="1" w:color="auto"/>
      </w:pBdr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2757" w:rsidRPr="00E41B22" w:rsidRDefault="00B12757" w:rsidP="00EE781A">
    <w:pPr>
      <w:pStyle w:val="ae"/>
      <w:jc w:val="right"/>
      <w:rPr>
        <w:iCs/>
      </w:rPr>
    </w:pPr>
    <w:r w:rsidRPr="00E41B22">
      <w:rPr>
        <w:rStyle w:val="aff1"/>
        <w:rFonts w:ascii="Garamond" w:eastAsia="Batang" w:hAnsi="Garamond"/>
        <w:iCs/>
      </w:rPr>
      <w:fldChar w:fldCharType="begin"/>
    </w:r>
    <w:r w:rsidRPr="00E41B22">
      <w:rPr>
        <w:rStyle w:val="aff1"/>
        <w:rFonts w:ascii="Garamond" w:eastAsia="Batang" w:hAnsi="Garamond"/>
        <w:iCs/>
      </w:rPr>
      <w:instrText xml:space="preserve"> PAGE </w:instrText>
    </w:r>
    <w:r w:rsidRPr="00E41B22">
      <w:rPr>
        <w:rStyle w:val="aff1"/>
        <w:rFonts w:ascii="Garamond" w:eastAsia="Batang" w:hAnsi="Garamond"/>
        <w:iCs/>
      </w:rPr>
      <w:fldChar w:fldCharType="separate"/>
    </w:r>
    <w:r w:rsidR="00432056">
      <w:rPr>
        <w:rStyle w:val="aff1"/>
        <w:rFonts w:ascii="Garamond" w:eastAsia="Batang" w:hAnsi="Garamond"/>
        <w:iCs/>
        <w:noProof/>
      </w:rPr>
      <w:t>25</w:t>
    </w:r>
    <w:r w:rsidRPr="00E41B22">
      <w:rPr>
        <w:rStyle w:val="aff1"/>
        <w:rFonts w:ascii="Garamond" w:eastAsia="Batang" w:hAnsi="Garamond"/>
        <w:iCs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2757" w:rsidRPr="00E41B22" w:rsidRDefault="00B12757" w:rsidP="00EE781A">
    <w:pPr>
      <w:pStyle w:val="ae"/>
      <w:jc w:val="right"/>
      <w:rPr>
        <w:iCs/>
      </w:rPr>
    </w:pPr>
    <w:r w:rsidRPr="00E41B22">
      <w:rPr>
        <w:rStyle w:val="aff1"/>
        <w:rFonts w:ascii="Garamond" w:eastAsia="Batang" w:hAnsi="Garamond"/>
        <w:iCs/>
      </w:rPr>
      <w:fldChar w:fldCharType="begin"/>
    </w:r>
    <w:r w:rsidRPr="00E41B22">
      <w:rPr>
        <w:rStyle w:val="aff1"/>
        <w:rFonts w:ascii="Garamond" w:eastAsia="Batang" w:hAnsi="Garamond"/>
        <w:iCs/>
      </w:rPr>
      <w:instrText xml:space="preserve"> PAGE </w:instrText>
    </w:r>
    <w:r w:rsidRPr="00E41B22">
      <w:rPr>
        <w:rStyle w:val="aff1"/>
        <w:rFonts w:ascii="Garamond" w:eastAsia="Batang" w:hAnsi="Garamond"/>
        <w:iCs/>
      </w:rPr>
      <w:fldChar w:fldCharType="separate"/>
    </w:r>
    <w:r w:rsidR="00432056">
      <w:rPr>
        <w:rStyle w:val="aff1"/>
        <w:rFonts w:ascii="Garamond" w:eastAsia="Batang" w:hAnsi="Garamond"/>
        <w:iCs/>
        <w:noProof/>
      </w:rPr>
      <w:t>30</w:t>
    </w:r>
    <w:r w:rsidRPr="00E41B22">
      <w:rPr>
        <w:rStyle w:val="aff1"/>
        <w:rFonts w:ascii="Garamond" w:eastAsia="Batang" w:hAnsi="Garamond"/>
        <w:iCs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2757" w:rsidRDefault="00B12757">
      <w:r>
        <w:separator/>
      </w:r>
    </w:p>
  </w:footnote>
  <w:footnote w:type="continuationSeparator" w:id="0">
    <w:p w:rsidR="00B12757" w:rsidRDefault="00B127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2757" w:rsidRPr="00ED6409" w:rsidRDefault="00B12757" w:rsidP="005D72CF">
    <w:pPr>
      <w:pStyle w:val="ac"/>
      <w:pBdr>
        <w:bottom w:val="single" w:sz="4" w:space="1" w:color="auto"/>
      </w:pBdr>
      <w:jc w:val="right"/>
    </w:pPr>
    <w:r>
      <w:rPr>
        <w:i/>
        <w:sz w:val="18"/>
        <w:szCs w:val="18"/>
      </w:rPr>
      <w:t>Регламент проведения конкурентных отборов мощности новых генерирующих объектов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2757" w:rsidRDefault="00B12757" w:rsidP="005D72CF">
    <w:pPr>
      <w:pStyle w:val="ac"/>
      <w:pBdr>
        <w:bottom w:val="single" w:sz="4" w:space="1" w:color="auto"/>
      </w:pBdr>
      <w:jc w:val="right"/>
    </w:pPr>
    <w:r>
      <w:rPr>
        <w:i/>
        <w:sz w:val="18"/>
        <w:szCs w:val="18"/>
      </w:rPr>
      <w:t>Регламент проведения конкурентных отборов мощности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2757" w:rsidRPr="003718A9" w:rsidRDefault="00B12757" w:rsidP="003718A9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22CEBA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530AFD2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F"/>
    <w:multiLevelType w:val="singleLevel"/>
    <w:tmpl w:val="F90A7C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3">
    <w:nsid w:val="FFFFFF82"/>
    <w:multiLevelType w:val="singleLevel"/>
    <w:tmpl w:val="638417C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8"/>
    <w:multiLevelType w:val="singleLevel"/>
    <w:tmpl w:val="806638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5">
    <w:nsid w:val="FFFFFF89"/>
    <w:multiLevelType w:val="singleLevel"/>
    <w:tmpl w:val="14520D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00000002"/>
    <w:multiLevelType w:val="multilevel"/>
    <w:tmpl w:val="00000002"/>
    <w:name w:val="WW8Num4"/>
    <w:lvl w:ilvl="0">
      <w:start w:val="3"/>
      <w:numFmt w:val="decimal"/>
      <w:lvlText w:val="%1."/>
      <w:lvlJc w:val="left"/>
      <w:pPr>
        <w:tabs>
          <w:tab w:val="num" w:pos="450"/>
        </w:tabs>
      </w:pPr>
      <w:rPr>
        <w:rFonts w:cs="Times New Roman"/>
      </w:rPr>
    </w:lvl>
    <w:lvl w:ilvl="1">
      <w:start w:val="3"/>
      <w:numFmt w:val="decimal"/>
      <w:lvlText w:val="%1.%2."/>
      <w:lvlJc w:val="left"/>
      <w:pPr>
        <w:tabs>
          <w:tab w:val="num" w:pos="720"/>
        </w:tabs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</w:pPr>
      <w:rPr>
        <w:rFonts w:cs="Times New Roman"/>
      </w:rPr>
    </w:lvl>
  </w:abstractNum>
  <w:abstractNum w:abstractNumId="7">
    <w:nsid w:val="00000003"/>
    <w:multiLevelType w:val="singleLevel"/>
    <w:tmpl w:val="00000003"/>
    <w:name w:val="WW8Num5"/>
    <w:lvl w:ilvl="0">
      <w:start w:val="1"/>
      <w:numFmt w:val="bullet"/>
      <w:lvlText w:val=""/>
      <w:lvlJc w:val="left"/>
      <w:pPr>
        <w:tabs>
          <w:tab w:val="num" w:pos="2757"/>
        </w:tabs>
      </w:pPr>
      <w:rPr>
        <w:rFonts w:ascii="Symbol" w:hAnsi="Symbol"/>
      </w:rPr>
    </w:lvl>
  </w:abstractNum>
  <w:abstractNum w:abstractNumId="8">
    <w:nsid w:val="00000005"/>
    <w:multiLevelType w:val="singleLevel"/>
    <w:tmpl w:val="00000005"/>
    <w:name w:val="WW8Num9"/>
    <w:lvl w:ilvl="0">
      <w:start w:val="1"/>
      <w:numFmt w:val="bullet"/>
      <w:lvlText w:val=""/>
      <w:lvlJc w:val="left"/>
      <w:pPr>
        <w:tabs>
          <w:tab w:val="num" w:pos="1440"/>
        </w:tabs>
      </w:pPr>
      <w:rPr>
        <w:rFonts w:ascii="Symbol" w:hAnsi="Symbol"/>
      </w:rPr>
    </w:lvl>
  </w:abstractNum>
  <w:abstractNum w:abstractNumId="9">
    <w:nsid w:val="00000006"/>
    <w:multiLevelType w:val="multilevel"/>
    <w:tmpl w:val="00000006"/>
    <w:name w:val="WW8Num10"/>
    <w:lvl w:ilvl="0">
      <w:start w:val="3"/>
      <w:numFmt w:val="decimal"/>
      <w:lvlText w:val="%1."/>
      <w:lvlJc w:val="left"/>
      <w:pPr>
        <w:tabs>
          <w:tab w:val="num" w:pos="600"/>
        </w:tabs>
      </w:pPr>
      <w:rPr>
        <w:rFonts w:cs="Times New Roman"/>
      </w:rPr>
    </w:lvl>
    <w:lvl w:ilvl="1">
      <w:start w:val="3"/>
      <w:numFmt w:val="decimal"/>
      <w:lvlText w:val="%1.%2."/>
      <w:lvlJc w:val="left"/>
      <w:pPr>
        <w:tabs>
          <w:tab w:val="num" w:pos="960"/>
        </w:tabs>
      </w:pPr>
      <w:rPr>
        <w:rFonts w:cs="Times New Roman"/>
      </w:rPr>
    </w:lvl>
    <w:lvl w:ilvl="2">
      <w:start w:val="2"/>
      <w:numFmt w:val="decimal"/>
      <w:lvlText w:val="%1.%2.%3."/>
      <w:lvlJc w:val="left"/>
      <w:pPr>
        <w:tabs>
          <w:tab w:val="num" w:pos="1200"/>
        </w:tabs>
      </w:pPr>
      <w:rPr>
        <w:rFonts w:cs="Times New Roman"/>
      </w:rPr>
    </w:lvl>
    <w:lvl w:ilvl="3">
      <w:start w:val="3"/>
      <w:numFmt w:val="decimal"/>
      <w:lvlText w:val="%1.%2.%3.%4."/>
      <w:lvlJc w:val="left"/>
      <w:pPr>
        <w:tabs>
          <w:tab w:val="num" w:pos="1800"/>
        </w:tabs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040"/>
        </w:tabs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640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480"/>
        </w:tabs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</w:pPr>
      <w:rPr>
        <w:rFonts w:cs="Times New Roman"/>
      </w:rPr>
    </w:lvl>
  </w:abstractNum>
  <w:abstractNum w:abstractNumId="10">
    <w:nsid w:val="00000007"/>
    <w:multiLevelType w:val="singleLevel"/>
    <w:tmpl w:val="00000007"/>
    <w:name w:val="WW8Num12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11">
    <w:nsid w:val="237A2AD2"/>
    <w:multiLevelType w:val="hybridMultilevel"/>
    <w:tmpl w:val="8E8ADFC8"/>
    <w:name w:val="WW8Num7132222"/>
    <w:lvl w:ilvl="0" w:tplc="27E4E0CC">
      <w:start w:val="2"/>
      <w:numFmt w:val="bullet"/>
      <w:lvlText w:val="−"/>
      <w:lvlJc w:val="left"/>
      <w:pPr>
        <w:tabs>
          <w:tab w:val="num" w:pos="720"/>
        </w:tabs>
      </w:pPr>
      <w:rPr>
        <w:rFonts w:ascii="Garamond" w:hAnsi="Garamond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36BB61C3"/>
    <w:multiLevelType w:val="hybridMultilevel"/>
    <w:tmpl w:val="74F8EA3C"/>
    <w:lvl w:ilvl="0" w:tplc="02EC94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3740168"/>
    <w:multiLevelType w:val="hybridMultilevel"/>
    <w:tmpl w:val="54F0EEF0"/>
    <w:lvl w:ilvl="0" w:tplc="1BF84A86">
      <w:start w:val="1"/>
      <w:numFmt w:val="decimal"/>
      <w:lvlText w:val="%1)"/>
      <w:lvlJc w:val="left"/>
      <w:pPr>
        <w:tabs>
          <w:tab w:val="num" w:pos="491"/>
        </w:tabs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839780D"/>
    <w:multiLevelType w:val="multilevel"/>
    <w:tmpl w:val="4492FA36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95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28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405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49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615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738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825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9480" w:hanging="2160"/>
      </w:pPr>
      <w:rPr>
        <w:rFonts w:cs="Times New Roman" w:hint="default"/>
      </w:rPr>
    </w:lvl>
  </w:abstractNum>
  <w:abstractNum w:abstractNumId="15">
    <w:nsid w:val="4CE07304"/>
    <w:multiLevelType w:val="multilevel"/>
    <w:tmpl w:val="A6A2028C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95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28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405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49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615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738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825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9480" w:hanging="2160"/>
      </w:pPr>
      <w:rPr>
        <w:rFonts w:cs="Times New Roman" w:hint="default"/>
      </w:rPr>
    </w:lvl>
  </w:abstractNum>
  <w:abstractNum w:abstractNumId="16">
    <w:nsid w:val="4EDF1887"/>
    <w:multiLevelType w:val="multilevel"/>
    <w:tmpl w:val="67687994"/>
    <w:name w:val="WW8Num772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  <w:b w:val="0"/>
        <w:sz w:val="24"/>
        <w:szCs w:val="24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7">
    <w:nsid w:val="4EEA3DBD"/>
    <w:multiLevelType w:val="multilevel"/>
    <w:tmpl w:val="FE7A1E3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8">
    <w:nsid w:val="51C81E3D"/>
    <w:multiLevelType w:val="multilevel"/>
    <w:tmpl w:val="FE7A1E3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9">
    <w:nsid w:val="53AC2373"/>
    <w:multiLevelType w:val="hybridMultilevel"/>
    <w:tmpl w:val="02525A10"/>
    <w:lvl w:ilvl="0" w:tplc="AFB06DCA">
      <w:numFmt w:val="bullet"/>
      <w:lvlText w:val="–"/>
      <w:lvlJc w:val="left"/>
      <w:pPr>
        <w:ind w:left="720" w:hanging="360"/>
      </w:pPr>
      <w:rPr>
        <w:rFonts w:ascii="Garamond" w:eastAsia="Times New Roman" w:hAnsi="Garamond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89B7926"/>
    <w:multiLevelType w:val="multilevel"/>
    <w:tmpl w:val="A04CF614"/>
    <w:lvl w:ilvl="0">
      <w:start w:val="1"/>
      <w:numFmt w:val="decimal"/>
      <w:pStyle w:val="1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2134"/>
        </w:tabs>
        <w:ind w:left="2134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94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989"/>
        </w:tabs>
        <w:ind w:left="2917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  <w:rPr>
        <w:rFonts w:cs="Times New Roman" w:hint="default"/>
      </w:rPr>
    </w:lvl>
  </w:abstractNum>
  <w:abstractNum w:abstractNumId="21">
    <w:nsid w:val="5C1D0EEE"/>
    <w:multiLevelType w:val="hybridMultilevel"/>
    <w:tmpl w:val="6FB273F4"/>
    <w:lvl w:ilvl="0" w:tplc="F70E758C">
      <w:start w:val="1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640C6FE7"/>
    <w:multiLevelType w:val="hybridMultilevel"/>
    <w:tmpl w:val="A76ED6A2"/>
    <w:lvl w:ilvl="0" w:tplc="04190003">
      <w:start w:val="1"/>
      <w:numFmt w:val="bullet"/>
      <w:lvlText w:val="o"/>
      <w:lvlJc w:val="left"/>
      <w:pPr>
        <w:ind w:left="2563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23">
    <w:nsid w:val="65BA5968"/>
    <w:multiLevelType w:val="hybridMultilevel"/>
    <w:tmpl w:val="6A5CB87C"/>
    <w:lvl w:ilvl="0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>
    <w:nsid w:val="7C3C6E84"/>
    <w:multiLevelType w:val="hybridMultilevel"/>
    <w:tmpl w:val="21343308"/>
    <w:name w:val="WW8Num7132222222"/>
    <w:lvl w:ilvl="0" w:tplc="27E4E0CC">
      <w:start w:val="2"/>
      <w:numFmt w:val="bullet"/>
      <w:lvlText w:val="−"/>
      <w:lvlJc w:val="left"/>
      <w:pPr>
        <w:tabs>
          <w:tab w:val="num" w:pos="720"/>
        </w:tabs>
      </w:pPr>
      <w:rPr>
        <w:rFonts w:ascii="Garamond" w:hAnsi="Garamond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5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5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18"/>
  </w:num>
  <w:num w:numId="20">
    <w:abstractNumId w:val="23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1"/>
  </w:num>
  <w:num w:numId="23">
    <w:abstractNumId w:val="20"/>
  </w:num>
  <w:num w:numId="24">
    <w:abstractNumId w:val="15"/>
  </w:num>
  <w:num w:numId="25">
    <w:abstractNumId w:val="19"/>
  </w:num>
  <w:num w:numId="26">
    <w:abstractNumId w:val="22"/>
  </w:num>
  <w:num w:numId="27">
    <w:abstractNumId w:val="17"/>
  </w:num>
  <w:num w:numId="28">
    <w:abstractNumId w:val="12"/>
  </w:num>
  <w:num w:numId="29">
    <w:abstractNumId w:val="13"/>
  </w:num>
  <w:num w:numId="30">
    <w:abstractNumId w:val="1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D72CF"/>
    <w:rsid w:val="0000010A"/>
    <w:rsid w:val="000004B5"/>
    <w:rsid w:val="00001A67"/>
    <w:rsid w:val="00002218"/>
    <w:rsid w:val="00002631"/>
    <w:rsid w:val="00002A41"/>
    <w:rsid w:val="00002B5D"/>
    <w:rsid w:val="00003208"/>
    <w:rsid w:val="00003344"/>
    <w:rsid w:val="000036E3"/>
    <w:rsid w:val="00003F14"/>
    <w:rsid w:val="00004169"/>
    <w:rsid w:val="000043DB"/>
    <w:rsid w:val="000046B8"/>
    <w:rsid w:val="000048FE"/>
    <w:rsid w:val="00004D59"/>
    <w:rsid w:val="0000519C"/>
    <w:rsid w:val="000057C7"/>
    <w:rsid w:val="00005854"/>
    <w:rsid w:val="00005B47"/>
    <w:rsid w:val="00005D28"/>
    <w:rsid w:val="00005EDB"/>
    <w:rsid w:val="00006174"/>
    <w:rsid w:val="00007BD6"/>
    <w:rsid w:val="000100BF"/>
    <w:rsid w:val="00010A30"/>
    <w:rsid w:val="00010A73"/>
    <w:rsid w:val="000120F5"/>
    <w:rsid w:val="00012B55"/>
    <w:rsid w:val="00013813"/>
    <w:rsid w:val="00013A7B"/>
    <w:rsid w:val="00014064"/>
    <w:rsid w:val="00014F7B"/>
    <w:rsid w:val="00015172"/>
    <w:rsid w:val="000151B3"/>
    <w:rsid w:val="000151C9"/>
    <w:rsid w:val="00015880"/>
    <w:rsid w:val="00015D94"/>
    <w:rsid w:val="000171A9"/>
    <w:rsid w:val="00017DA4"/>
    <w:rsid w:val="00020071"/>
    <w:rsid w:val="00020109"/>
    <w:rsid w:val="0002021D"/>
    <w:rsid w:val="00020926"/>
    <w:rsid w:val="000210CC"/>
    <w:rsid w:val="000218EE"/>
    <w:rsid w:val="00021A23"/>
    <w:rsid w:val="00021B09"/>
    <w:rsid w:val="00021ECB"/>
    <w:rsid w:val="00022CFE"/>
    <w:rsid w:val="00022D59"/>
    <w:rsid w:val="000234C9"/>
    <w:rsid w:val="00023688"/>
    <w:rsid w:val="00024F4A"/>
    <w:rsid w:val="000252C3"/>
    <w:rsid w:val="00026DE6"/>
    <w:rsid w:val="00026E49"/>
    <w:rsid w:val="0002718E"/>
    <w:rsid w:val="0002774D"/>
    <w:rsid w:val="00027CCC"/>
    <w:rsid w:val="00027D57"/>
    <w:rsid w:val="00030046"/>
    <w:rsid w:val="00030A8B"/>
    <w:rsid w:val="00030F73"/>
    <w:rsid w:val="0003115A"/>
    <w:rsid w:val="000312BD"/>
    <w:rsid w:val="000325B0"/>
    <w:rsid w:val="00032E19"/>
    <w:rsid w:val="00033506"/>
    <w:rsid w:val="00033B11"/>
    <w:rsid w:val="00034789"/>
    <w:rsid w:val="0003535D"/>
    <w:rsid w:val="0003574B"/>
    <w:rsid w:val="00036C47"/>
    <w:rsid w:val="00037C90"/>
    <w:rsid w:val="00037DA5"/>
    <w:rsid w:val="000401BC"/>
    <w:rsid w:val="000403CD"/>
    <w:rsid w:val="0004155F"/>
    <w:rsid w:val="00041734"/>
    <w:rsid w:val="00042DA5"/>
    <w:rsid w:val="000439C5"/>
    <w:rsid w:val="00044163"/>
    <w:rsid w:val="000441AE"/>
    <w:rsid w:val="0004456C"/>
    <w:rsid w:val="00044689"/>
    <w:rsid w:val="000448BB"/>
    <w:rsid w:val="00044FE3"/>
    <w:rsid w:val="00045F54"/>
    <w:rsid w:val="00046363"/>
    <w:rsid w:val="000463F5"/>
    <w:rsid w:val="0004738B"/>
    <w:rsid w:val="0004744C"/>
    <w:rsid w:val="00047FD1"/>
    <w:rsid w:val="00050638"/>
    <w:rsid w:val="0005080D"/>
    <w:rsid w:val="00050E5A"/>
    <w:rsid w:val="000519F1"/>
    <w:rsid w:val="00051FF3"/>
    <w:rsid w:val="0005211D"/>
    <w:rsid w:val="00052225"/>
    <w:rsid w:val="000522ED"/>
    <w:rsid w:val="0005237C"/>
    <w:rsid w:val="00052430"/>
    <w:rsid w:val="000528CC"/>
    <w:rsid w:val="00052F5A"/>
    <w:rsid w:val="0005366E"/>
    <w:rsid w:val="00053F57"/>
    <w:rsid w:val="00055977"/>
    <w:rsid w:val="00055CDC"/>
    <w:rsid w:val="00055FA2"/>
    <w:rsid w:val="00055FF5"/>
    <w:rsid w:val="00056009"/>
    <w:rsid w:val="00056A34"/>
    <w:rsid w:val="00057032"/>
    <w:rsid w:val="00057AE7"/>
    <w:rsid w:val="00057F77"/>
    <w:rsid w:val="00060139"/>
    <w:rsid w:val="00060151"/>
    <w:rsid w:val="000610B8"/>
    <w:rsid w:val="00062BD2"/>
    <w:rsid w:val="000630E8"/>
    <w:rsid w:val="00063858"/>
    <w:rsid w:val="000641BE"/>
    <w:rsid w:val="000642F1"/>
    <w:rsid w:val="00064528"/>
    <w:rsid w:val="00064CD7"/>
    <w:rsid w:val="00065246"/>
    <w:rsid w:val="000656C8"/>
    <w:rsid w:val="00065808"/>
    <w:rsid w:val="00066274"/>
    <w:rsid w:val="00066298"/>
    <w:rsid w:val="00066622"/>
    <w:rsid w:val="0006767B"/>
    <w:rsid w:val="00067EAF"/>
    <w:rsid w:val="000707B4"/>
    <w:rsid w:val="00070853"/>
    <w:rsid w:val="00070A22"/>
    <w:rsid w:val="00070F9B"/>
    <w:rsid w:val="000711F4"/>
    <w:rsid w:val="00071DF2"/>
    <w:rsid w:val="00072825"/>
    <w:rsid w:val="00072CF6"/>
    <w:rsid w:val="00072E38"/>
    <w:rsid w:val="00073603"/>
    <w:rsid w:val="00075493"/>
    <w:rsid w:val="000756F5"/>
    <w:rsid w:val="00075C15"/>
    <w:rsid w:val="00075DEA"/>
    <w:rsid w:val="00076005"/>
    <w:rsid w:val="00076100"/>
    <w:rsid w:val="00076280"/>
    <w:rsid w:val="0007659A"/>
    <w:rsid w:val="0007692A"/>
    <w:rsid w:val="0007721B"/>
    <w:rsid w:val="00077FB7"/>
    <w:rsid w:val="000801DF"/>
    <w:rsid w:val="000813E1"/>
    <w:rsid w:val="000814AD"/>
    <w:rsid w:val="00081EBC"/>
    <w:rsid w:val="00082527"/>
    <w:rsid w:val="0008256C"/>
    <w:rsid w:val="000827DD"/>
    <w:rsid w:val="00082A84"/>
    <w:rsid w:val="00082E53"/>
    <w:rsid w:val="00082FA9"/>
    <w:rsid w:val="0008354E"/>
    <w:rsid w:val="00083B33"/>
    <w:rsid w:val="00083C62"/>
    <w:rsid w:val="0008559A"/>
    <w:rsid w:val="000858EF"/>
    <w:rsid w:val="00086883"/>
    <w:rsid w:val="00086BD6"/>
    <w:rsid w:val="00087924"/>
    <w:rsid w:val="00087968"/>
    <w:rsid w:val="00087D8D"/>
    <w:rsid w:val="00087E58"/>
    <w:rsid w:val="000906ED"/>
    <w:rsid w:val="000913DA"/>
    <w:rsid w:val="00091419"/>
    <w:rsid w:val="0009289F"/>
    <w:rsid w:val="00092B03"/>
    <w:rsid w:val="0009311E"/>
    <w:rsid w:val="00093349"/>
    <w:rsid w:val="00093B86"/>
    <w:rsid w:val="00094574"/>
    <w:rsid w:val="000947B6"/>
    <w:rsid w:val="00094804"/>
    <w:rsid w:val="00094B8F"/>
    <w:rsid w:val="00094F14"/>
    <w:rsid w:val="00095A8A"/>
    <w:rsid w:val="00095A97"/>
    <w:rsid w:val="000964C3"/>
    <w:rsid w:val="0009689F"/>
    <w:rsid w:val="00096A5F"/>
    <w:rsid w:val="00096D86"/>
    <w:rsid w:val="000979B0"/>
    <w:rsid w:val="00097C8E"/>
    <w:rsid w:val="00097DFF"/>
    <w:rsid w:val="000A02D0"/>
    <w:rsid w:val="000A02EB"/>
    <w:rsid w:val="000A0455"/>
    <w:rsid w:val="000A06FD"/>
    <w:rsid w:val="000A0A23"/>
    <w:rsid w:val="000A15B7"/>
    <w:rsid w:val="000A1D30"/>
    <w:rsid w:val="000A1EB7"/>
    <w:rsid w:val="000A2ABE"/>
    <w:rsid w:val="000A2C26"/>
    <w:rsid w:val="000A39B5"/>
    <w:rsid w:val="000A3F46"/>
    <w:rsid w:val="000A442C"/>
    <w:rsid w:val="000A494F"/>
    <w:rsid w:val="000A4B01"/>
    <w:rsid w:val="000A5BD9"/>
    <w:rsid w:val="000A5C2B"/>
    <w:rsid w:val="000A5D7F"/>
    <w:rsid w:val="000A5E58"/>
    <w:rsid w:val="000A6B54"/>
    <w:rsid w:val="000A6EEC"/>
    <w:rsid w:val="000A71E6"/>
    <w:rsid w:val="000B0F86"/>
    <w:rsid w:val="000B113B"/>
    <w:rsid w:val="000B13BB"/>
    <w:rsid w:val="000B13C7"/>
    <w:rsid w:val="000B151E"/>
    <w:rsid w:val="000B1703"/>
    <w:rsid w:val="000B1AAF"/>
    <w:rsid w:val="000B1F66"/>
    <w:rsid w:val="000B2045"/>
    <w:rsid w:val="000B2B64"/>
    <w:rsid w:val="000B321A"/>
    <w:rsid w:val="000B3592"/>
    <w:rsid w:val="000B3982"/>
    <w:rsid w:val="000B406D"/>
    <w:rsid w:val="000B46F7"/>
    <w:rsid w:val="000B6067"/>
    <w:rsid w:val="000C0059"/>
    <w:rsid w:val="000C0588"/>
    <w:rsid w:val="000C10C1"/>
    <w:rsid w:val="000C19EF"/>
    <w:rsid w:val="000C1CD1"/>
    <w:rsid w:val="000C25B9"/>
    <w:rsid w:val="000C2C04"/>
    <w:rsid w:val="000C390E"/>
    <w:rsid w:val="000C4731"/>
    <w:rsid w:val="000C5129"/>
    <w:rsid w:val="000C51D2"/>
    <w:rsid w:val="000C5459"/>
    <w:rsid w:val="000C74C4"/>
    <w:rsid w:val="000C75B4"/>
    <w:rsid w:val="000C7ACE"/>
    <w:rsid w:val="000C7E04"/>
    <w:rsid w:val="000D01B5"/>
    <w:rsid w:val="000D0496"/>
    <w:rsid w:val="000D08DD"/>
    <w:rsid w:val="000D0DD5"/>
    <w:rsid w:val="000D0FAC"/>
    <w:rsid w:val="000D138E"/>
    <w:rsid w:val="000D22CE"/>
    <w:rsid w:val="000D231B"/>
    <w:rsid w:val="000D2362"/>
    <w:rsid w:val="000D2629"/>
    <w:rsid w:val="000D2632"/>
    <w:rsid w:val="000D26FE"/>
    <w:rsid w:val="000D3090"/>
    <w:rsid w:val="000D393D"/>
    <w:rsid w:val="000D408F"/>
    <w:rsid w:val="000D4285"/>
    <w:rsid w:val="000D4433"/>
    <w:rsid w:val="000D4BE8"/>
    <w:rsid w:val="000D4CC9"/>
    <w:rsid w:val="000D4E8F"/>
    <w:rsid w:val="000D62C0"/>
    <w:rsid w:val="000D658B"/>
    <w:rsid w:val="000D6B39"/>
    <w:rsid w:val="000D70E4"/>
    <w:rsid w:val="000E031A"/>
    <w:rsid w:val="000E0555"/>
    <w:rsid w:val="000E1234"/>
    <w:rsid w:val="000E13F4"/>
    <w:rsid w:val="000E1471"/>
    <w:rsid w:val="000E15B3"/>
    <w:rsid w:val="000E17D8"/>
    <w:rsid w:val="000E1AFF"/>
    <w:rsid w:val="000E2345"/>
    <w:rsid w:val="000E3A69"/>
    <w:rsid w:val="000E432C"/>
    <w:rsid w:val="000E45FB"/>
    <w:rsid w:val="000E484D"/>
    <w:rsid w:val="000E48D7"/>
    <w:rsid w:val="000E6076"/>
    <w:rsid w:val="000E7203"/>
    <w:rsid w:val="000E720B"/>
    <w:rsid w:val="000F0372"/>
    <w:rsid w:val="000F0690"/>
    <w:rsid w:val="000F0EA8"/>
    <w:rsid w:val="000F1CE9"/>
    <w:rsid w:val="000F2387"/>
    <w:rsid w:val="000F2F26"/>
    <w:rsid w:val="000F373E"/>
    <w:rsid w:val="000F3CAD"/>
    <w:rsid w:val="000F3FCF"/>
    <w:rsid w:val="000F4A1B"/>
    <w:rsid w:val="000F65BA"/>
    <w:rsid w:val="000F732F"/>
    <w:rsid w:val="00100CE9"/>
    <w:rsid w:val="00100D62"/>
    <w:rsid w:val="00101E69"/>
    <w:rsid w:val="00101E7D"/>
    <w:rsid w:val="00102535"/>
    <w:rsid w:val="00102595"/>
    <w:rsid w:val="0010299B"/>
    <w:rsid w:val="00102D90"/>
    <w:rsid w:val="001035A5"/>
    <w:rsid w:val="00103F0D"/>
    <w:rsid w:val="001040A4"/>
    <w:rsid w:val="00104517"/>
    <w:rsid w:val="001045FC"/>
    <w:rsid w:val="001057E1"/>
    <w:rsid w:val="001058C2"/>
    <w:rsid w:val="00106631"/>
    <w:rsid w:val="001069B4"/>
    <w:rsid w:val="00106CEA"/>
    <w:rsid w:val="00107540"/>
    <w:rsid w:val="00107D02"/>
    <w:rsid w:val="0011026B"/>
    <w:rsid w:val="00110741"/>
    <w:rsid w:val="00110D02"/>
    <w:rsid w:val="00111218"/>
    <w:rsid w:val="00111891"/>
    <w:rsid w:val="00111BAC"/>
    <w:rsid w:val="00112144"/>
    <w:rsid w:val="0011234A"/>
    <w:rsid w:val="00112B36"/>
    <w:rsid w:val="00113203"/>
    <w:rsid w:val="00113EBD"/>
    <w:rsid w:val="00113FE9"/>
    <w:rsid w:val="00115BA8"/>
    <w:rsid w:val="00115CC1"/>
    <w:rsid w:val="00115D51"/>
    <w:rsid w:val="001160BC"/>
    <w:rsid w:val="00116FD0"/>
    <w:rsid w:val="00117189"/>
    <w:rsid w:val="001176E0"/>
    <w:rsid w:val="00121D0F"/>
    <w:rsid w:val="00122433"/>
    <w:rsid w:val="00122CD5"/>
    <w:rsid w:val="00122E78"/>
    <w:rsid w:val="001237D6"/>
    <w:rsid w:val="0012395C"/>
    <w:rsid w:val="001244FE"/>
    <w:rsid w:val="00124A30"/>
    <w:rsid w:val="00125B5D"/>
    <w:rsid w:val="00125C0D"/>
    <w:rsid w:val="00125CC7"/>
    <w:rsid w:val="00125D62"/>
    <w:rsid w:val="0012603A"/>
    <w:rsid w:val="00126956"/>
    <w:rsid w:val="001269B2"/>
    <w:rsid w:val="00126D55"/>
    <w:rsid w:val="00127360"/>
    <w:rsid w:val="0012736A"/>
    <w:rsid w:val="00127413"/>
    <w:rsid w:val="00127432"/>
    <w:rsid w:val="001308EA"/>
    <w:rsid w:val="001320D9"/>
    <w:rsid w:val="001335C7"/>
    <w:rsid w:val="00133785"/>
    <w:rsid w:val="00133DFF"/>
    <w:rsid w:val="001344BD"/>
    <w:rsid w:val="0013496C"/>
    <w:rsid w:val="00134C1A"/>
    <w:rsid w:val="00134FFF"/>
    <w:rsid w:val="001366F3"/>
    <w:rsid w:val="00136C14"/>
    <w:rsid w:val="00136D3B"/>
    <w:rsid w:val="0013745A"/>
    <w:rsid w:val="00137908"/>
    <w:rsid w:val="00140678"/>
    <w:rsid w:val="00140877"/>
    <w:rsid w:val="00142421"/>
    <w:rsid w:val="001431AA"/>
    <w:rsid w:val="001438C3"/>
    <w:rsid w:val="00143FEB"/>
    <w:rsid w:val="001447BB"/>
    <w:rsid w:val="00144817"/>
    <w:rsid w:val="00144990"/>
    <w:rsid w:val="00145323"/>
    <w:rsid w:val="00145476"/>
    <w:rsid w:val="00145A25"/>
    <w:rsid w:val="00146477"/>
    <w:rsid w:val="001469DE"/>
    <w:rsid w:val="00147709"/>
    <w:rsid w:val="001500FA"/>
    <w:rsid w:val="00150390"/>
    <w:rsid w:val="00150426"/>
    <w:rsid w:val="0015046D"/>
    <w:rsid w:val="00150A41"/>
    <w:rsid w:val="00151922"/>
    <w:rsid w:val="0015248D"/>
    <w:rsid w:val="00152882"/>
    <w:rsid w:val="00154023"/>
    <w:rsid w:val="001541EE"/>
    <w:rsid w:val="001543D1"/>
    <w:rsid w:val="00154D0F"/>
    <w:rsid w:val="00155834"/>
    <w:rsid w:val="00155E30"/>
    <w:rsid w:val="00156828"/>
    <w:rsid w:val="00156ACE"/>
    <w:rsid w:val="00157615"/>
    <w:rsid w:val="00157E0D"/>
    <w:rsid w:val="0016046F"/>
    <w:rsid w:val="001604AA"/>
    <w:rsid w:val="00161C63"/>
    <w:rsid w:val="00163167"/>
    <w:rsid w:val="0016331B"/>
    <w:rsid w:val="0016354B"/>
    <w:rsid w:val="001635FB"/>
    <w:rsid w:val="00163C45"/>
    <w:rsid w:val="00163E99"/>
    <w:rsid w:val="00164952"/>
    <w:rsid w:val="001653B0"/>
    <w:rsid w:val="00165A81"/>
    <w:rsid w:val="001662BD"/>
    <w:rsid w:val="001668C3"/>
    <w:rsid w:val="001674E9"/>
    <w:rsid w:val="0017016B"/>
    <w:rsid w:val="00170235"/>
    <w:rsid w:val="001706B1"/>
    <w:rsid w:val="001708D0"/>
    <w:rsid w:val="00170C8F"/>
    <w:rsid w:val="001715A1"/>
    <w:rsid w:val="00171E5E"/>
    <w:rsid w:val="0017247B"/>
    <w:rsid w:val="001724C1"/>
    <w:rsid w:val="0017254E"/>
    <w:rsid w:val="0017266F"/>
    <w:rsid w:val="00172A99"/>
    <w:rsid w:val="00172AAF"/>
    <w:rsid w:val="001757B0"/>
    <w:rsid w:val="00175D00"/>
    <w:rsid w:val="00175DE4"/>
    <w:rsid w:val="00177053"/>
    <w:rsid w:val="0017780A"/>
    <w:rsid w:val="00177BCE"/>
    <w:rsid w:val="00177C10"/>
    <w:rsid w:val="00180D3B"/>
    <w:rsid w:val="00180FE8"/>
    <w:rsid w:val="0018137C"/>
    <w:rsid w:val="00181386"/>
    <w:rsid w:val="00181594"/>
    <w:rsid w:val="00181A58"/>
    <w:rsid w:val="00181B95"/>
    <w:rsid w:val="00182499"/>
    <w:rsid w:val="00183B09"/>
    <w:rsid w:val="001842EE"/>
    <w:rsid w:val="0018528F"/>
    <w:rsid w:val="00185882"/>
    <w:rsid w:val="00186193"/>
    <w:rsid w:val="00186966"/>
    <w:rsid w:val="00186B7D"/>
    <w:rsid w:val="00186DBE"/>
    <w:rsid w:val="00187ECA"/>
    <w:rsid w:val="00190BE1"/>
    <w:rsid w:val="00190FA5"/>
    <w:rsid w:val="001919F5"/>
    <w:rsid w:val="00193279"/>
    <w:rsid w:val="001937D7"/>
    <w:rsid w:val="00194571"/>
    <w:rsid w:val="001946DF"/>
    <w:rsid w:val="001948E1"/>
    <w:rsid w:val="00194BBB"/>
    <w:rsid w:val="001950C6"/>
    <w:rsid w:val="001953A7"/>
    <w:rsid w:val="001957D2"/>
    <w:rsid w:val="00195DD3"/>
    <w:rsid w:val="00195F12"/>
    <w:rsid w:val="00196468"/>
    <w:rsid w:val="00197CD9"/>
    <w:rsid w:val="00197D73"/>
    <w:rsid w:val="001A059F"/>
    <w:rsid w:val="001A1358"/>
    <w:rsid w:val="001A1633"/>
    <w:rsid w:val="001A31C6"/>
    <w:rsid w:val="001A3A70"/>
    <w:rsid w:val="001A44D1"/>
    <w:rsid w:val="001A470D"/>
    <w:rsid w:val="001A4FAB"/>
    <w:rsid w:val="001A5842"/>
    <w:rsid w:val="001A5C6A"/>
    <w:rsid w:val="001A61AD"/>
    <w:rsid w:val="001A6BC4"/>
    <w:rsid w:val="001A6D92"/>
    <w:rsid w:val="001A6E90"/>
    <w:rsid w:val="001A7402"/>
    <w:rsid w:val="001A7593"/>
    <w:rsid w:val="001A7E57"/>
    <w:rsid w:val="001B0479"/>
    <w:rsid w:val="001B0DE9"/>
    <w:rsid w:val="001B13ED"/>
    <w:rsid w:val="001B1861"/>
    <w:rsid w:val="001B1D81"/>
    <w:rsid w:val="001B2536"/>
    <w:rsid w:val="001B2564"/>
    <w:rsid w:val="001B2CC8"/>
    <w:rsid w:val="001B3F24"/>
    <w:rsid w:val="001B432D"/>
    <w:rsid w:val="001B4CCC"/>
    <w:rsid w:val="001B50B6"/>
    <w:rsid w:val="001B522A"/>
    <w:rsid w:val="001B5DB7"/>
    <w:rsid w:val="001B6132"/>
    <w:rsid w:val="001B6245"/>
    <w:rsid w:val="001B6331"/>
    <w:rsid w:val="001B63F1"/>
    <w:rsid w:val="001B69E2"/>
    <w:rsid w:val="001B723C"/>
    <w:rsid w:val="001B782D"/>
    <w:rsid w:val="001C0327"/>
    <w:rsid w:val="001C083A"/>
    <w:rsid w:val="001C08EB"/>
    <w:rsid w:val="001C0A5B"/>
    <w:rsid w:val="001C0DAA"/>
    <w:rsid w:val="001C12E3"/>
    <w:rsid w:val="001C14B8"/>
    <w:rsid w:val="001C19CE"/>
    <w:rsid w:val="001C2129"/>
    <w:rsid w:val="001C24A7"/>
    <w:rsid w:val="001C295F"/>
    <w:rsid w:val="001C2E81"/>
    <w:rsid w:val="001C3553"/>
    <w:rsid w:val="001C3AD3"/>
    <w:rsid w:val="001C454C"/>
    <w:rsid w:val="001C4AD1"/>
    <w:rsid w:val="001C5ADB"/>
    <w:rsid w:val="001C642A"/>
    <w:rsid w:val="001C6E25"/>
    <w:rsid w:val="001C6FE7"/>
    <w:rsid w:val="001C7873"/>
    <w:rsid w:val="001D04AC"/>
    <w:rsid w:val="001D1465"/>
    <w:rsid w:val="001D14BE"/>
    <w:rsid w:val="001D152B"/>
    <w:rsid w:val="001D1D5C"/>
    <w:rsid w:val="001D24E7"/>
    <w:rsid w:val="001D294A"/>
    <w:rsid w:val="001D2C88"/>
    <w:rsid w:val="001D2D4E"/>
    <w:rsid w:val="001D38AF"/>
    <w:rsid w:val="001D5845"/>
    <w:rsid w:val="001D5995"/>
    <w:rsid w:val="001D5E34"/>
    <w:rsid w:val="001D6D2C"/>
    <w:rsid w:val="001D6F87"/>
    <w:rsid w:val="001D72A5"/>
    <w:rsid w:val="001D741C"/>
    <w:rsid w:val="001E09BB"/>
    <w:rsid w:val="001E0CBF"/>
    <w:rsid w:val="001E0F51"/>
    <w:rsid w:val="001E1AEC"/>
    <w:rsid w:val="001E1BD8"/>
    <w:rsid w:val="001E1F1D"/>
    <w:rsid w:val="001E2321"/>
    <w:rsid w:val="001E3308"/>
    <w:rsid w:val="001E3497"/>
    <w:rsid w:val="001E35D6"/>
    <w:rsid w:val="001E377A"/>
    <w:rsid w:val="001E3878"/>
    <w:rsid w:val="001E5041"/>
    <w:rsid w:val="001E5373"/>
    <w:rsid w:val="001E5B86"/>
    <w:rsid w:val="001E68CC"/>
    <w:rsid w:val="001E6A25"/>
    <w:rsid w:val="001E71BB"/>
    <w:rsid w:val="001E7422"/>
    <w:rsid w:val="001E7F3C"/>
    <w:rsid w:val="001F0FD1"/>
    <w:rsid w:val="001F1401"/>
    <w:rsid w:val="001F171A"/>
    <w:rsid w:val="001F2383"/>
    <w:rsid w:val="001F337A"/>
    <w:rsid w:val="001F3626"/>
    <w:rsid w:val="001F5743"/>
    <w:rsid w:val="001F5FCE"/>
    <w:rsid w:val="001F6383"/>
    <w:rsid w:val="001F6384"/>
    <w:rsid w:val="001F711A"/>
    <w:rsid w:val="001F775F"/>
    <w:rsid w:val="002006C2"/>
    <w:rsid w:val="0020141C"/>
    <w:rsid w:val="002016D3"/>
    <w:rsid w:val="00201DC9"/>
    <w:rsid w:val="00202944"/>
    <w:rsid w:val="002031DC"/>
    <w:rsid w:val="00203EC6"/>
    <w:rsid w:val="00204820"/>
    <w:rsid w:val="0020521F"/>
    <w:rsid w:val="0020551D"/>
    <w:rsid w:val="002057AA"/>
    <w:rsid w:val="002058E0"/>
    <w:rsid w:val="00206594"/>
    <w:rsid w:val="00206AE8"/>
    <w:rsid w:val="00207287"/>
    <w:rsid w:val="002078FB"/>
    <w:rsid w:val="002102F2"/>
    <w:rsid w:val="00211278"/>
    <w:rsid w:val="00211C26"/>
    <w:rsid w:val="00211F3C"/>
    <w:rsid w:val="002121E2"/>
    <w:rsid w:val="002126DB"/>
    <w:rsid w:val="00213420"/>
    <w:rsid w:val="0021362E"/>
    <w:rsid w:val="002137FD"/>
    <w:rsid w:val="002143D1"/>
    <w:rsid w:val="00214681"/>
    <w:rsid w:val="00215035"/>
    <w:rsid w:val="00215F3D"/>
    <w:rsid w:val="0021627D"/>
    <w:rsid w:val="00216740"/>
    <w:rsid w:val="00220418"/>
    <w:rsid w:val="00220B98"/>
    <w:rsid w:val="002210A7"/>
    <w:rsid w:val="00221B52"/>
    <w:rsid w:val="002222C2"/>
    <w:rsid w:val="002229A6"/>
    <w:rsid w:val="00222ACD"/>
    <w:rsid w:val="00222C2A"/>
    <w:rsid w:val="002230A9"/>
    <w:rsid w:val="00224520"/>
    <w:rsid w:val="002249F7"/>
    <w:rsid w:val="00224ED2"/>
    <w:rsid w:val="002253B2"/>
    <w:rsid w:val="00225D4B"/>
    <w:rsid w:val="00227BCE"/>
    <w:rsid w:val="00227E62"/>
    <w:rsid w:val="0023018A"/>
    <w:rsid w:val="002307D6"/>
    <w:rsid w:val="00230850"/>
    <w:rsid w:val="00230912"/>
    <w:rsid w:val="00230A88"/>
    <w:rsid w:val="00231149"/>
    <w:rsid w:val="00231FED"/>
    <w:rsid w:val="0023344E"/>
    <w:rsid w:val="0023479D"/>
    <w:rsid w:val="002347C4"/>
    <w:rsid w:val="00235096"/>
    <w:rsid w:val="0023558D"/>
    <w:rsid w:val="00235CCB"/>
    <w:rsid w:val="0023605A"/>
    <w:rsid w:val="002360AF"/>
    <w:rsid w:val="0023646E"/>
    <w:rsid w:val="00236B66"/>
    <w:rsid w:val="0023753A"/>
    <w:rsid w:val="00237706"/>
    <w:rsid w:val="00237CBC"/>
    <w:rsid w:val="0024207F"/>
    <w:rsid w:val="0024245E"/>
    <w:rsid w:val="00242E30"/>
    <w:rsid w:val="00243867"/>
    <w:rsid w:val="002438A6"/>
    <w:rsid w:val="00244FC3"/>
    <w:rsid w:val="002457F1"/>
    <w:rsid w:val="00246B77"/>
    <w:rsid w:val="00246CEA"/>
    <w:rsid w:val="0024773E"/>
    <w:rsid w:val="00247F81"/>
    <w:rsid w:val="00250294"/>
    <w:rsid w:val="002507CA"/>
    <w:rsid w:val="002507E1"/>
    <w:rsid w:val="0025095A"/>
    <w:rsid w:val="00250CE4"/>
    <w:rsid w:val="0025101B"/>
    <w:rsid w:val="002529C0"/>
    <w:rsid w:val="00252D52"/>
    <w:rsid w:val="00252F60"/>
    <w:rsid w:val="002539F9"/>
    <w:rsid w:val="00253C08"/>
    <w:rsid w:val="00254A08"/>
    <w:rsid w:val="00254C68"/>
    <w:rsid w:val="00255363"/>
    <w:rsid w:val="00255417"/>
    <w:rsid w:val="00255CBD"/>
    <w:rsid w:val="00255D83"/>
    <w:rsid w:val="00255E7E"/>
    <w:rsid w:val="00256122"/>
    <w:rsid w:val="00256C99"/>
    <w:rsid w:val="0026048F"/>
    <w:rsid w:val="00260BA5"/>
    <w:rsid w:val="00262826"/>
    <w:rsid w:val="002629BC"/>
    <w:rsid w:val="0026343F"/>
    <w:rsid w:val="002639C4"/>
    <w:rsid w:val="00264069"/>
    <w:rsid w:val="002640DC"/>
    <w:rsid w:val="002645B1"/>
    <w:rsid w:val="00264F0B"/>
    <w:rsid w:val="00265A95"/>
    <w:rsid w:val="00265B49"/>
    <w:rsid w:val="00267205"/>
    <w:rsid w:val="002675F5"/>
    <w:rsid w:val="002676D8"/>
    <w:rsid w:val="00267F8E"/>
    <w:rsid w:val="002702E3"/>
    <w:rsid w:val="00270310"/>
    <w:rsid w:val="00270ACF"/>
    <w:rsid w:val="00270C77"/>
    <w:rsid w:val="00270E46"/>
    <w:rsid w:val="002711BB"/>
    <w:rsid w:val="002714EB"/>
    <w:rsid w:val="002722E7"/>
    <w:rsid w:val="002723AA"/>
    <w:rsid w:val="002724A0"/>
    <w:rsid w:val="00272B03"/>
    <w:rsid w:val="00273B7A"/>
    <w:rsid w:val="00273E3C"/>
    <w:rsid w:val="00274929"/>
    <w:rsid w:val="002750AA"/>
    <w:rsid w:val="0027560C"/>
    <w:rsid w:val="00275C2D"/>
    <w:rsid w:val="00275D52"/>
    <w:rsid w:val="00276489"/>
    <w:rsid w:val="00276AD2"/>
    <w:rsid w:val="00276B4B"/>
    <w:rsid w:val="00276FC9"/>
    <w:rsid w:val="00277195"/>
    <w:rsid w:val="00277688"/>
    <w:rsid w:val="00277F51"/>
    <w:rsid w:val="00280487"/>
    <w:rsid w:val="0028057A"/>
    <w:rsid w:val="00280C14"/>
    <w:rsid w:val="00280F28"/>
    <w:rsid w:val="0028126E"/>
    <w:rsid w:val="002813B3"/>
    <w:rsid w:val="00281BDA"/>
    <w:rsid w:val="00281F2C"/>
    <w:rsid w:val="002825FA"/>
    <w:rsid w:val="00282AE1"/>
    <w:rsid w:val="00282C1C"/>
    <w:rsid w:val="00282E66"/>
    <w:rsid w:val="002830EC"/>
    <w:rsid w:val="002833B2"/>
    <w:rsid w:val="00283E41"/>
    <w:rsid w:val="00284D4B"/>
    <w:rsid w:val="0028563F"/>
    <w:rsid w:val="002860EC"/>
    <w:rsid w:val="0028662F"/>
    <w:rsid w:val="00286AC2"/>
    <w:rsid w:val="00286AF5"/>
    <w:rsid w:val="00287108"/>
    <w:rsid w:val="00287824"/>
    <w:rsid w:val="0029107A"/>
    <w:rsid w:val="00291B24"/>
    <w:rsid w:val="0029273F"/>
    <w:rsid w:val="002927D9"/>
    <w:rsid w:val="00292DFB"/>
    <w:rsid w:val="002931D0"/>
    <w:rsid w:val="0029341C"/>
    <w:rsid w:val="00294FA3"/>
    <w:rsid w:val="00295563"/>
    <w:rsid w:val="00296439"/>
    <w:rsid w:val="00296616"/>
    <w:rsid w:val="002967E9"/>
    <w:rsid w:val="00297003"/>
    <w:rsid w:val="002970D5"/>
    <w:rsid w:val="00297737"/>
    <w:rsid w:val="00297E06"/>
    <w:rsid w:val="002A069C"/>
    <w:rsid w:val="002A212C"/>
    <w:rsid w:val="002A26C5"/>
    <w:rsid w:val="002A2D63"/>
    <w:rsid w:val="002A2FF3"/>
    <w:rsid w:val="002A365C"/>
    <w:rsid w:val="002A39D3"/>
    <w:rsid w:val="002A43D0"/>
    <w:rsid w:val="002A57E7"/>
    <w:rsid w:val="002A64E8"/>
    <w:rsid w:val="002A69F0"/>
    <w:rsid w:val="002A6C51"/>
    <w:rsid w:val="002A6ED7"/>
    <w:rsid w:val="002A7125"/>
    <w:rsid w:val="002A74D3"/>
    <w:rsid w:val="002A79EC"/>
    <w:rsid w:val="002A7C46"/>
    <w:rsid w:val="002A7F97"/>
    <w:rsid w:val="002B0872"/>
    <w:rsid w:val="002B0C37"/>
    <w:rsid w:val="002B0D0D"/>
    <w:rsid w:val="002B22F1"/>
    <w:rsid w:val="002B2379"/>
    <w:rsid w:val="002B2AFE"/>
    <w:rsid w:val="002B3A96"/>
    <w:rsid w:val="002B3F59"/>
    <w:rsid w:val="002B4E35"/>
    <w:rsid w:val="002B54AB"/>
    <w:rsid w:val="002B5AB0"/>
    <w:rsid w:val="002B5D60"/>
    <w:rsid w:val="002B683C"/>
    <w:rsid w:val="002B6FCF"/>
    <w:rsid w:val="002B762F"/>
    <w:rsid w:val="002B7953"/>
    <w:rsid w:val="002C0E20"/>
    <w:rsid w:val="002C0EA0"/>
    <w:rsid w:val="002C221F"/>
    <w:rsid w:val="002C2313"/>
    <w:rsid w:val="002C2873"/>
    <w:rsid w:val="002C419A"/>
    <w:rsid w:val="002C474C"/>
    <w:rsid w:val="002C4EB1"/>
    <w:rsid w:val="002C5528"/>
    <w:rsid w:val="002C561E"/>
    <w:rsid w:val="002C56AA"/>
    <w:rsid w:val="002C581A"/>
    <w:rsid w:val="002C65AE"/>
    <w:rsid w:val="002C6672"/>
    <w:rsid w:val="002C70B1"/>
    <w:rsid w:val="002C79CC"/>
    <w:rsid w:val="002C7E4C"/>
    <w:rsid w:val="002D0CA8"/>
    <w:rsid w:val="002D1066"/>
    <w:rsid w:val="002D1654"/>
    <w:rsid w:val="002D170B"/>
    <w:rsid w:val="002D2508"/>
    <w:rsid w:val="002D293E"/>
    <w:rsid w:val="002D2C08"/>
    <w:rsid w:val="002D3C67"/>
    <w:rsid w:val="002D4C72"/>
    <w:rsid w:val="002D4FC8"/>
    <w:rsid w:val="002D5213"/>
    <w:rsid w:val="002D6CF8"/>
    <w:rsid w:val="002D76A2"/>
    <w:rsid w:val="002E0631"/>
    <w:rsid w:val="002E06BA"/>
    <w:rsid w:val="002E0A28"/>
    <w:rsid w:val="002E111A"/>
    <w:rsid w:val="002E11BC"/>
    <w:rsid w:val="002E17BB"/>
    <w:rsid w:val="002E1F78"/>
    <w:rsid w:val="002E2C9C"/>
    <w:rsid w:val="002E2EB2"/>
    <w:rsid w:val="002E3D19"/>
    <w:rsid w:val="002E41C7"/>
    <w:rsid w:val="002E4F7F"/>
    <w:rsid w:val="002E4FD3"/>
    <w:rsid w:val="002E50B9"/>
    <w:rsid w:val="002E5855"/>
    <w:rsid w:val="002E5D07"/>
    <w:rsid w:val="002E64BE"/>
    <w:rsid w:val="002E653A"/>
    <w:rsid w:val="002E7879"/>
    <w:rsid w:val="002E7B53"/>
    <w:rsid w:val="002F081E"/>
    <w:rsid w:val="002F11B9"/>
    <w:rsid w:val="002F1E76"/>
    <w:rsid w:val="002F23EB"/>
    <w:rsid w:val="002F2D53"/>
    <w:rsid w:val="002F30A9"/>
    <w:rsid w:val="002F4E9B"/>
    <w:rsid w:val="002F4EEA"/>
    <w:rsid w:val="002F5B02"/>
    <w:rsid w:val="002F5D33"/>
    <w:rsid w:val="002F62E9"/>
    <w:rsid w:val="002F6F82"/>
    <w:rsid w:val="002F7985"/>
    <w:rsid w:val="002F7A97"/>
    <w:rsid w:val="002F7EB2"/>
    <w:rsid w:val="0030098B"/>
    <w:rsid w:val="003009CA"/>
    <w:rsid w:val="003009E7"/>
    <w:rsid w:val="00300D1E"/>
    <w:rsid w:val="00301247"/>
    <w:rsid w:val="0030144C"/>
    <w:rsid w:val="0030157D"/>
    <w:rsid w:val="00301D96"/>
    <w:rsid w:val="00301E30"/>
    <w:rsid w:val="003021E2"/>
    <w:rsid w:val="003029EB"/>
    <w:rsid w:val="00303A6E"/>
    <w:rsid w:val="00304988"/>
    <w:rsid w:val="00304BA7"/>
    <w:rsid w:val="003053EB"/>
    <w:rsid w:val="00305473"/>
    <w:rsid w:val="0030602D"/>
    <w:rsid w:val="0030642B"/>
    <w:rsid w:val="0030654C"/>
    <w:rsid w:val="0030683D"/>
    <w:rsid w:val="00307077"/>
    <w:rsid w:val="0030732A"/>
    <w:rsid w:val="003077B6"/>
    <w:rsid w:val="00307A68"/>
    <w:rsid w:val="00307E8B"/>
    <w:rsid w:val="00311DA5"/>
    <w:rsid w:val="00311E73"/>
    <w:rsid w:val="00311EAA"/>
    <w:rsid w:val="00311F54"/>
    <w:rsid w:val="00312A91"/>
    <w:rsid w:val="00313311"/>
    <w:rsid w:val="003138F4"/>
    <w:rsid w:val="00314CE0"/>
    <w:rsid w:val="00314DC4"/>
    <w:rsid w:val="00314E1B"/>
    <w:rsid w:val="0031551B"/>
    <w:rsid w:val="003160B5"/>
    <w:rsid w:val="00316953"/>
    <w:rsid w:val="00316AEB"/>
    <w:rsid w:val="00316DC3"/>
    <w:rsid w:val="003171BC"/>
    <w:rsid w:val="00317D41"/>
    <w:rsid w:val="0032048A"/>
    <w:rsid w:val="00321011"/>
    <w:rsid w:val="0032105E"/>
    <w:rsid w:val="003214B3"/>
    <w:rsid w:val="003221F9"/>
    <w:rsid w:val="003236B3"/>
    <w:rsid w:val="0032376A"/>
    <w:rsid w:val="00323CA1"/>
    <w:rsid w:val="003241C9"/>
    <w:rsid w:val="003243A8"/>
    <w:rsid w:val="00324769"/>
    <w:rsid w:val="00324C8C"/>
    <w:rsid w:val="00326489"/>
    <w:rsid w:val="00326764"/>
    <w:rsid w:val="00327028"/>
    <w:rsid w:val="003272C7"/>
    <w:rsid w:val="003273AD"/>
    <w:rsid w:val="003315E4"/>
    <w:rsid w:val="00331B88"/>
    <w:rsid w:val="00331CB3"/>
    <w:rsid w:val="003328E3"/>
    <w:rsid w:val="00332942"/>
    <w:rsid w:val="00332FCE"/>
    <w:rsid w:val="0033327B"/>
    <w:rsid w:val="00333978"/>
    <w:rsid w:val="003339C1"/>
    <w:rsid w:val="00333A7B"/>
    <w:rsid w:val="00333CB7"/>
    <w:rsid w:val="00333FD8"/>
    <w:rsid w:val="00334948"/>
    <w:rsid w:val="003349E3"/>
    <w:rsid w:val="00334F0B"/>
    <w:rsid w:val="00335A34"/>
    <w:rsid w:val="00335D38"/>
    <w:rsid w:val="0033637D"/>
    <w:rsid w:val="003363BF"/>
    <w:rsid w:val="00336A01"/>
    <w:rsid w:val="00336FB7"/>
    <w:rsid w:val="00337790"/>
    <w:rsid w:val="00341F29"/>
    <w:rsid w:val="0034265A"/>
    <w:rsid w:val="003427F8"/>
    <w:rsid w:val="003431D1"/>
    <w:rsid w:val="003435E8"/>
    <w:rsid w:val="00343814"/>
    <w:rsid w:val="00343937"/>
    <w:rsid w:val="003439E9"/>
    <w:rsid w:val="00343A5F"/>
    <w:rsid w:val="00343E56"/>
    <w:rsid w:val="00344087"/>
    <w:rsid w:val="00344D87"/>
    <w:rsid w:val="0034539C"/>
    <w:rsid w:val="00345943"/>
    <w:rsid w:val="00351DE4"/>
    <w:rsid w:val="0035221A"/>
    <w:rsid w:val="0035239B"/>
    <w:rsid w:val="00352BEA"/>
    <w:rsid w:val="00354894"/>
    <w:rsid w:val="00354E70"/>
    <w:rsid w:val="00354F8D"/>
    <w:rsid w:val="00355C3E"/>
    <w:rsid w:val="00356060"/>
    <w:rsid w:val="00356183"/>
    <w:rsid w:val="00356430"/>
    <w:rsid w:val="00356450"/>
    <w:rsid w:val="00356ED0"/>
    <w:rsid w:val="00357ED5"/>
    <w:rsid w:val="0036032E"/>
    <w:rsid w:val="00360873"/>
    <w:rsid w:val="003611EB"/>
    <w:rsid w:val="00361D17"/>
    <w:rsid w:val="00362545"/>
    <w:rsid w:val="0036288E"/>
    <w:rsid w:val="00362B84"/>
    <w:rsid w:val="00363A62"/>
    <w:rsid w:val="003644FC"/>
    <w:rsid w:val="003654BC"/>
    <w:rsid w:val="00366477"/>
    <w:rsid w:val="00367654"/>
    <w:rsid w:val="00367934"/>
    <w:rsid w:val="00367A5D"/>
    <w:rsid w:val="00367E22"/>
    <w:rsid w:val="00370B98"/>
    <w:rsid w:val="003718A9"/>
    <w:rsid w:val="003719EA"/>
    <w:rsid w:val="0037217F"/>
    <w:rsid w:val="0037232D"/>
    <w:rsid w:val="0037311B"/>
    <w:rsid w:val="00373B8F"/>
    <w:rsid w:val="003744FA"/>
    <w:rsid w:val="00374836"/>
    <w:rsid w:val="00375148"/>
    <w:rsid w:val="00375B4A"/>
    <w:rsid w:val="0037658E"/>
    <w:rsid w:val="00376625"/>
    <w:rsid w:val="0037666F"/>
    <w:rsid w:val="0037714C"/>
    <w:rsid w:val="0037759F"/>
    <w:rsid w:val="003778B3"/>
    <w:rsid w:val="00377957"/>
    <w:rsid w:val="00380490"/>
    <w:rsid w:val="00380506"/>
    <w:rsid w:val="0038157C"/>
    <w:rsid w:val="003815AA"/>
    <w:rsid w:val="003819D3"/>
    <w:rsid w:val="003830BC"/>
    <w:rsid w:val="003831E2"/>
    <w:rsid w:val="00384476"/>
    <w:rsid w:val="003854D0"/>
    <w:rsid w:val="00385611"/>
    <w:rsid w:val="00385762"/>
    <w:rsid w:val="00385E0B"/>
    <w:rsid w:val="00385E89"/>
    <w:rsid w:val="003861C7"/>
    <w:rsid w:val="00386505"/>
    <w:rsid w:val="00386973"/>
    <w:rsid w:val="00386E8E"/>
    <w:rsid w:val="003872D4"/>
    <w:rsid w:val="00387334"/>
    <w:rsid w:val="003878F7"/>
    <w:rsid w:val="00387E24"/>
    <w:rsid w:val="0039047F"/>
    <w:rsid w:val="0039066C"/>
    <w:rsid w:val="00390B8C"/>
    <w:rsid w:val="0039105C"/>
    <w:rsid w:val="003916C5"/>
    <w:rsid w:val="00391AC5"/>
    <w:rsid w:val="0039254F"/>
    <w:rsid w:val="00392720"/>
    <w:rsid w:val="00392998"/>
    <w:rsid w:val="00392EC1"/>
    <w:rsid w:val="00392FE2"/>
    <w:rsid w:val="003941EC"/>
    <w:rsid w:val="00394A31"/>
    <w:rsid w:val="00394C91"/>
    <w:rsid w:val="0039501E"/>
    <w:rsid w:val="003951D3"/>
    <w:rsid w:val="00395B84"/>
    <w:rsid w:val="00395BF7"/>
    <w:rsid w:val="00395D2F"/>
    <w:rsid w:val="003963BD"/>
    <w:rsid w:val="00396607"/>
    <w:rsid w:val="00396906"/>
    <w:rsid w:val="00396AAE"/>
    <w:rsid w:val="00396AF0"/>
    <w:rsid w:val="003975A9"/>
    <w:rsid w:val="0039793D"/>
    <w:rsid w:val="003A042D"/>
    <w:rsid w:val="003A0DB0"/>
    <w:rsid w:val="003A1205"/>
    <w:rsid w:val="003A19DA"/>
    <w:rsid w:val="003A1FC5"/>
    <w:rsid w:val="003A1FF5"/>
    <w:rsid w:val="003A2A6B"/>
    <w:rsid w:val="003A2CAC"/>
    <w:rsid w:val="003A2DAA"/>
    <w:rsid w:val="003A2FEE"/>
    <w:rsid w:val="003A32B0"/>
    <w:rsid w:val="003A32E9"/>
    <w:rsid w:val="003A32F2"/>
    <w:rsid w:val="003A3406"/>
    <w:rsid w:val="003A3743"/>
    <w:rsid w:val="003A38CF"/>
    <w:rsid w:val="003A3981"/>
    <w:rsid w:val="003A3EA9"/>
    <w:rsid w:val="003A5889"/>
    <w:rsid w:val="003A5FC3"/>
    <w:rsid w:val="003A63D6"/>
    <w:rsid w:val="003A6E05"/>
    <w:rsid w:val="003A7126"/>
    <w:rsid w:val="003A72E9"/>
    <w:rsid w:val="003A77FC"/>
    <w:rsid w:val="003A7D78"/>
    <w:rsid w:val="003B07DF"/>
    <w:rsid w:val="003B0900"/>
    <w:rsid w:val="003B143A"/>
    <w:rsid w:val="003B1F05"/>
    <w:rsid w:val="003B27FE"/>
    <w:rsid w:val="003B29C8"/>
    <w:rsid w:val="003B320D"/>
    <w:rsid w:val="003B3866"/>
    <w:rsid w:val="003B3951"/>
    <w:rsid w:val="003B3B9D"/>
    <w:rsid w:val="003B4700"/>
    <w:rsid w:val="003B5814"/>
    <w:rsid w:val="003B5994"/>
    <w:rsid w:val="003B5EDB"/>
    <w:rsid w:val="003B5F08"/>
    <w:rsid w:val="003B6F07"/>
    <w:rsid w:val="003B7A71"/>
    <w:rsid w:val="003C01F1"/>
    <w:rsid w:val="003C09F9"/>
    <w:rsid w:val="003C18C2"/>
    <w:rsid w:val="003C2269"/>
    <w:rsid w:val="003C2769"/>
    <w:rsid w:val="003C2D4B"/>
    <w:rsid w:val="003C2EF2"/>
    <w:rsid w:val="003C4233"/>
    <w:rsid w:val="003C46BF"/>
    <w:rsid w:val="003C4B42"/>
    <w:rsid w:val="003C4C0E"/>
    <w:rsid w:val="003C4CFF"/>
    <w:rsid w:val="003C594E"/>
    <w:rsid w:val="003C6062"/>
    <w:rsid w:val="003C6464"/>
    <w:rsid w:val="003C6B37"/>
    <w:rsid w:val="003C7105"/>
    <w:rsid w:val="003C7744"/>
    <w:rsid w:val="003C7DCA"/>
    <w:rsid w:val="003D1785"/>
    <w:rsid w:val="003D1911"/>
    <w:rsid w:val="003D1976"/>
    <w:rsid w:val="003D1DA2"/>
    <w:rsid w:val="003D1F39"/>
    <w:rsid w:val="003D2656"/>
    <w:rsid w:val="003D3104"/>
    <w:rsid w:val="003D3294"/>
    <w:rsid w:val="003D3B06"/>
    <w:rsid w:val="003D3BE5"/>
    <w:rsid w:val="003D3CD5"/>
    <w:rsid w:val="003D4806"/>
    <w:rsid w:val="003D4932"/>
    <w:rsid w:val="003D4F1B"/>
    <w:rsid w:val="003D6059"/>
    <w:rsid w:val="003D6779"/>
    <w:rsid w:val="003D69F6"/>
    <w:rsid w:val="003D6DD6"/>
    <w:rsid w:val="003D746E"/>
    <w:rsid w:val="003E01A9"/>
    <w:rsid w:val="003E0250"/>
    <w:rsid w:val="003E06BE"/>
    <w:rsid w:val="003E07F3"/>
    <w:rsid w:val="003E1514"/>
    <w:rsid w:val="003E1C97"/>
    <w:rsid w:val="003E2FDB"/>
    <w:rsid w:val="003E3AFE"/>
    <w:rsid w:val="003E4409"/>
    <w:rsid w:val="003E4758"/>
    <w:rsid w:val="003E49E2"/>
    <w:rsid w:val="003E4ACB"/>
    <w:rsid w:val="003E50C9"/>
    <w:rsid w:val="003E52CC"/>
    <w:rsid w:val="003E58AF"/>
    <w:rsid w:val="003E5C4E"/>
    <w:rsid w:val="003E650B"/>
    <w:rsid w:val="003E6A94"/>
    <w:rsid w:val="003E7243"/>
    <w:rsid w:val="003E79E9"/>
    <w:rsid w:val="003F0D4F"/>
    <w:rsid w:val="003F0F58"/>
    <w:rsid w:val="003F1181"/>
    <w:rsid w:val="003F12FB"/>
    <w:rsid w:val="003F13FE"/>
    <w:rsid w:val="003F1BB7"/>
    <w:rsid w:val="003F1F41"/>
    <w:rsid w:val="003F21A8"/>
    <w:rsid w:val="003F224C"/>
    <w:rsid w:val="003F2457"/>
    <w:rsid w:val="003F2DFE"/>
    <w:rsid w:val="003F2E14"/>
    <w:rsid w:val="003F4506"/>
    <w:rsid w:val="003F49C5"/>
    <w:rsid w:val="003F4D46"/>
    <w:rsid w:val="003F51F8"/>
    <w:rsid w:val="003F5A74"/>
    <w:rsid w:val="003F6000"/>
    <w:rsid w:val="003F6166"/>
    <w:rsid w:val="003F6A39"/>
    <w:rsid w:val="003F6E19"/>
    <w:rsid w:val="003F7122"/>
    <w:rsid w:val="003F7410"/>
    <w:rsid w:val="003F7A73"/>
    <w:rsid w:val="003F7DEA"/>
    <w:rsid w:val="00400666"/>
    <w:rsid w:val="00400688"/>
    <w:rsid w:val="0040077E"/>
    <w:rsid w:val="00400B2E"/>
    <w:rsid w:val="004015EB"/>
    <w:rsid w:val="00401892"/>
    <w:rsid w:val="00401FD0"/>
    <w:rsid w:val="004021CA"/>
    <w:rsid w:val="004023AC"/>
    <w:rsid w:val="00402DB2"/>
    <w:rsid w:val="00402F76"/>
    <w:rsid w:val="004039BA"/>
    <w:rsid w:val="00404B35"/>
    <w:rsid w:val="00405085"/>
    <w:rsid w:val="0040599E"/>
    <w:rsid w:val="00405D45"/>
    <w:rsid w:val="00405DBD"/>
    <w:rsid w:val="0040763B"/>
    <w:rsid w:val="004078C2"/>
    <w:rsid w:val="004079A9"/>
    <w:rsid w:val="00410504"/>
    <w:rsid w:val="004106EE"/>
    <w:rsid w:val="00410805"/>
    <w:rsid w:val="00410D39"/>
    <w:rsid w:val="00411C76"/>
    <w:rsid w:val="00411CEC"/>
    <w:rsid w:val="00411FEC"/>
    <w:rsid w:val="00412411"/>
    <w:rsid w:val="00412E61"/>
    <w:rsid w:val="00413FAC"/>
    <w:rsid w:val="004143F0"/>
    <w:rsid w:val="00414513"/>
    <w:rsid w:val="004146C7"/>
    <w:rsid w:val="004147A9"/>
    <w:rsid w:val="00416202"/>
    <w:rsid w:val="004163EC"/>
    <w:rsid w:val="00416A41"/>
    <w:rsid w:val="00416F1B"/>
    <w:rsid w:val="00417A28"/>
    <w:rsid w:val="00420494"/>
    <w:rsid w:val="004207B0"/>
    <w:rsid w:val="0042092E"/>
    <w:rsid w:val="0042156E"/>
    <w:rsid w:val="00421DFD"/>
    <w:rsid w:val="00421E3E"/>
    <w:rsid w:val="004221CA"/>
    <w:rsid w:val="004225E0"/>
    <w:rsid w:val="00424AFC"/>
    <w:rsid w:val="00425A61"/>
    <w:rsid w:val="00425CED"/>
    <w:rsid w:val="00425D1F"/>
    <w:rsid w:val="00426AAF"/>
    <w:rsid w:val="00426D85"/>
    <w:rsid w:val="00426F10"/>
    <w:rsid w:val="004270E7"/>
    <w:rsid w:val="004272E0"/>
    <w:rsid w:val="00430BCE"/>
    <w:rsid w:val="004318F7"/>
    <w:rsid w:val="00431EBA"/>
    <w:rsid w:val="00432056"/>
    <w:rsid w:val="00433541"/>
    <w:rsid w:val="004337FC"/>
    <w:rsid w:val="00433DD8"/>
    <w:rsid w:val="00434061"/>
    <w:rsid w:val="0043470D"/>
    <w:rsid w:val="00434EBA"/>
    <w:rsid w:val="00435581"/>
    <w:rsid w:val="004366B4"/>
    <w:rsid w:val="004374B3"/>
    <w:rsid w:val="00440172"/>
    <w:rsid w:val="00440A98"/>
    <w:rsid w:val="00440F48"/>
    <w:rsid w:val="0044110A"/>
    <w:rsid w:val="00441270"/>
    <w:rsid w:val="00442976"/>
    <w:rsid w:val="00442CC3"/>
    <w:rsid w:val="00442CCE"/>
    <w:rsid w:val="0044357E"/>
    <w:rsid w:val="004446B9"/>
    <w:rsid w:val="0044525C"/>
    <w:rsid w:val="004455C7"/>
    <w:rsid w:val="004456F3"/>
    <w:rsid w:val="00445E7A"/>
    <w:rsid w:val="00446892"/>
    <w:rsid w:val="00446E24"/>
    <w:rsid w:val="00447D65"/>
    <w:rsid w:val="00447E2F"/>
    <w:rsid w:val="00450111"/>
    <w:rsid w:val="0045040E"/>
    <w:rsid w:val="0045078B"/>
    <w:rsid w:val="00452016"/>
    <w:rsid w:val="00452248"/>
    <w:rsid w:val="0045225E"/>
    <w:rsid w:val="00452341"/>
    <w:rsid w:val="00452C37"/>
    <w:rsid w:val="00452CBC"/>
    <w:rsid w:val="00453221"/>
    <w:rsid w:val="004537B2"/>
    <w:rsid w:val="004538A5"/>
    <w:rsid w:val="00453D8B"/>
    <w:rsid w:val="00453F70"/>
    <w:rsid w:val="00454D4E"/>
    <w:rsid w:val="0045503F"/>
    <w:rsid w:val="00455B8C"/>
    <w:rsid w:val="00455C3C"/>
    <w:rsid w:val="00455FCA"/>
    <w:rsid w:val="004562BE"/>
    <w:rsid w:val="00456B77"/>
    <w:rsid w:val="00456EF7"/>
    <w:rsid w:val="0045758B"/>
    <w:rsid w:val="0045768D"/>
    <w:rsid w:val="0046063B"/>
    <w:rsid w:val="00460A06"/>
    <w:rsid w:val="00460BA9"/>
    <w:rsid w:val="00460C59"/>
    <w:rsid w:val="0046100C"/>
    <w:rsid w:val="00461B35"/>
    <w:rsid w:val="00461DF2"/>
    <w:rsid w:val="00461F6B"/>
    <w:rsid w:val="00462174"/>
    <w:rsid w:val="004624B2"/>
    <w:rsid w:val="0046325E"/>
    <w:rsid w:val="00463345"/>
    <w:rsid w:val="00463F4C"/>
    <w:rsid w:val="00465E07"/>
    <w:rsid w:val="00466DE2"/>
    <w:rsid w:val="00467B27"/>
    <w:rsid w:val="004700E6"/>
    <w:rsid w:val="00470676"/>
    <w:rsid w:val="004706F7"/>
    <w:rsid w:val="00470CA3"/>
    <w:rsid w:val="0047153C"/>
    <w:rsid w:val="00471E02"/>
    <w:rsid w:val="00473142"/>
    <w:rsid w:val="0047428E"/>
    <w:rsid w:val="00474D72"/>
    <w:rsid w:val="00475417"/>
    <w:rsid w:val="00475454"/>
    <w:rsid w:val="00475D6A"/>
    <w:rsid w:val="004766B1"/>
    <w:rsid w:val="004772AA"/>
    <w:rsid w:val="00477982"/>
    <w:rsid w:val="00480141"/>
    <w:rsid w:val="00480336"/>
    <w:rsid w:val="004803CD"/>
    <w:rsid w:val="00480662"/>
    <w:rsid w:val="0048109A"/>
    <w:rsid w:val="00481C26"/>
    <w:rsid w:val="00481FA3"/>
    <w:rsid w:val="0048203A"/>
    <w:rsid w:val="00483559"/>
    <w:rsid w:val="00483C25"/>
    <w:rsid w:val="004840CE"/>
    <w:rsid w:val="00484BE2"/>
    <w:rsid w:val="00484CAF"/>
    <w:rsid w:val="00485269"/>
    <w:rsid w:val="0048535A"/>
    <w:rsid w:val="004861BE"/>
    <w:rsid w:val="00486246"/>
    <w:rsid w:val="004863BE"/>
    <w:rsid w:val="00486764"/>
    <w:rsid w:val="00486FB6"/>
    <w:rsid w:val="00487E9C"/>
    <w:rsid w:val="00487F5E"/>
    <w:rsid w:val="0049078E"/>
    <w:rsid w:val="0049097F"/>
    <w:rsid w:val="00490EDF"/>
    <w:rsid w:val="00492D68"/>
    <w:rsid w:val="004936CB"/>
    <w:rsid w:val="004939EE"/>
    <w:rsid w:val="00493C29"/>
    <w:rsid w:val="004950B1"/>
    <w:rsid w:val="0049516C"/>
    <w:rsid w:val="004951CC"/>
    <w:rsid w:val="00496333"/>
    <w:rsid w:val="00497012"/>
    <w:rsid w:val="004974E3"/>
    <w:rsid w:val="004A0FEA"/>
    <w:rsid w:val="004A174A"/>
    <w:rsid w:val="004A20EA"/>
    <w:rsid w:val="004A23CE"/>
    <w:rsid w:val="004A324E"/>
    <w:rsid w:val="004A3BB8"/>
    <w:rsid w:val="004A3BC2"/>
    <w:rsid w:val="004A40BA"/>
    <w:rsid w:val="004A43BF"/>
    <w:rsid w:val="004A4A01"/>
    <w:rsid w:val="004A4AC4"/>
    <w:rsid w:val="004A5511"/>
    <w:rsid w:val="004A5D36"/>
    <w:rsid w:val="004A5E44"/>
    <w:rsid w:val="004A66D2"/>
    <w:rsid w:val="004A7479"/>
    <w:rsid w:val="004A7716"/>
    <w:rsid w:val="004A78A3"/>
    <w:rsid w:val="004A7CCB"/>
    <w:rsid w:val="004B283C"/>
    <w:rsid w:val="004B2DCB"/>
    <w:rsid w:val="004B3938"/>
    <w:rsid w:val="004B3EE5"/>
    <w:rsid w:val="004B4BE5"/>
    <w:rsid w:val="004B4CD2"/>
    <w:rsid w:val="004B65CB"/>
    <w:rsid w:val="004B6A44"/>
    <w:rsid w:val="004B6A46"/>
    <w:rsid w:val="004B6E49"/>
    <w:rsid w:val="004B76D9"/>
    <w:rsid w:val="004B7799"/>
    <w:rsid w:val="004B7818"/>
    <w:rsid w:val="004B79AE"/>
    <w:rsid w:val="004C05FA"/>
    <w:rsid w:val="004C13E9"/>
    <w:rsid w:val="004C2460"/>
    <w:rsid w:val="004C2BC9"/>
    <w:rsid w:val="004C2EB5"/>
    <w:rsid w:val="004C314E"/>
    <w:rsid w:val="004C3B77"/>
    <w:rsid w:val="004C3F5A"/>
    <w:rsid w:val="004C4D87"/>
    <w:rsid w:val="004C573E"/>
    <w:rsid w:val="004C667C"/>
    <w:rsid w:val="004C6F22"/>
    <w:rsid w:val="004C7770"/>
    <w:rsid w:val="004D0E99"/>
    <w:rsid w:val="004D1A34"/>
    <w:rsid w:val="004D1F0C"/>
    <w:rsid w:val="004D20F6"/>
    <w:rsid w:val="004D2A75"/>
    <w:rsid w:val="004D2D67"/>
    <w:rsid w:val="004D2EFE"/>
    <w:rsid w:val="004D3463"/>
    <w:rsid w:val="004D36B5"/>
    <w:rsid w:val="004D3D99"/>
    <w:rsid w:val="004D4306"/>
    <w:rsid w:val="004D4455"/>
    <w:rsid w:val="004D5022"/>
    <w:rsid w:val="004D5267"/>
    <w:rsid w:val="004D5C70"/>
    <w:rsid w:val="004D5EAB"/>
    <w:rsid w:val="004D6455"/>
    <w:rsid w:val="004D688A"/>
    <w:rsid w:val="004D6A29"/>
    <w:rsid w:val="004D72FA"/>
    <w:rsid w:val="004D7E48"/>
    <w:rsid w:val="004D7F8C"/>
    <w:rsid w:val="004E07BF"/>
    <w:rsid w:val="004E0FE5"/>
    <w:rsid w:val="004E150D"/>
    <w:rsid w:val="004E17BD"/>
    <w:rsid w:val="004E36F7"/>
    <w:rsid w:val="004E4053"/>
    <w:rsid w:val="004E44C9"/>
    <w:rsid w:val="004E46D9"/>
    <w:rsid w:val="004E52F0"/>
    <w:rsid w:val="004E52F4"/>
    <w:rsid w:val="004E56E8"/>
    <w:rsid w:val="004E5BD6"/>
    <w:rsid w:val="004E6B19"/>
    <w:rsid w:val="004E6DB4"/>
    <w:rsid w:val="004E72B9"/>
    <w:rsid w:val="004E7C44"/>
    <w:rsid w:val="004F0156"/>
    <w:rsid w:val="004F10A0"/>
    <w:rsid w:val="004F1211"/>
    <w:rsid w:val="004F1920"/>
    <w:rsid w:val="004F252C"/>
    <w:rsid w:val="004F29B5"/>
    <w:rsid w:val="004F2E88"/>
    <w:rsid w:val="004F3809"/>
    <w:rsid w:val="004F3F02"/>
    <w:rsid w:val="004F492A"/>
    <w:rsid w:val="004F507F"/>
    <w:rsid w:val="004F60FB"/>
    <w:rsid w:val="004F660C"/>
    <w:rsid w:val="004F6951"/>
    <w:rsid w:val="004F699D"/>
    <w:rsid w:val="004F79B9"/>
    <w:rsid w:val="0050051A"/>
    <w:rsid w:val="00500DDA"/>
    <w:rsid w:val="00500FF1"/>
    <w:rsid w:val="00501044"/>
    <w:rsid w:val="005013E9"/>
    <w:rsid w:val="00503C45"/>
    <w:rsid w:val="0050581E"/>
    <w:rsid w:val="00507234"/>
    <w:rsid w:val="0050732D"/>
    <w:rsid w:val="00507B95"/>
    <w:rsid w:val="0051056F"/>
    <w:rsid w:val="00510879"/>
    <w:rsid w:val="00510D2B"/>
    <w:rsid w:val="00510FCD"/>
    <w:rsid w:val="005121C3"/>
    <w:rsid w:val="005122BE"/>
    <w:rsid w:val="0051233F"/>
    <w:rsid w:val="00512D5F"/>
    <w:rsid w:val="00512DB9"/>
    <w:rsid w:val="0051328F"/>
    <w:rsid w:val="00513676"/>
    <w:rsid w:val="005139D1"/>
    <w:rsid w:val="0051422F"/>
    <w:rsid w:val="0051455A"/>
    <w:rsid w:val="00514ABB"/>
    <w:rsid w:val="00514BBF"/>
    <w:rsid w:val="00515040"/>
    <w:rsid w:val="00515724"/>
    <w:rsid w:val="005158E0"/>
    <w:rsid w:val="00515935"/>
    <w:rsid w:val="00515B23"/>
    <w:rsid w:val="0051792A"/>
    <w:rsid w:val="005200A4"/>
    <w:rsid w:val="00520184"/>
    <w:rsid w:val="0052057B"/>
    <w:rsid w:val="00520A28"/>
    <w:rsid w:val="00520ACC"/>
    <w:rsid w:val="00521792"/>
    <w:rsid w:val="0052204D"/>
    <w:rsid w:val="005225B2"/>
    <w:rsid w:val="00522A62"/>
    <w:rsid w:val="0052321C"/>
    <w:rsid w:val="00523989"/>
    <w:rsid w:val="00524515"/>
    <w:rsid w:val="00526E8C"/>
    <w:rsid w:val="005273D6"/>
    <w:rsid w:val="0052765F"/>
    <w:rsid w:val="00527C89"/>
    <w:rsid w:val="00530E6E"/>
    <w:rsid w:val="00531110"/>
    <w:rsid w:val="005322A2"/>
    <w:rsid w:val="00532C0E"/>
    <w:rsid w:val="0053314E"/>
    <w:rsid w:val="00534327"/>
    <w:rsid w:val="005345E2"/>
    <w:rsid w:val="00534898"/>
    <w:rsid w:val="0053517C"/>
    <w:rsid w:val="0053569D"/>
    <w:rsid w:val="005363FF"/>
    <w:rsid w:val="005364F9"/>
    <w:rsid w:val="00536A4D"/>
    <w:rsid w:val="00536C35"/>
    <w:rsid w:val="0053762D"/>
    <w:rsid w:val="00537924"/>
    <w:rsid w:val="00537D8B"/>
    <w:rsid w:val="00537DDE"/>
    <w:rsid w:val="00540156"/>
    <w:rsid w:val="00540462"/>
    <w:rsid w:val="0054125B"/>
    <w:rsid w:val="00541670"/>
    <w:rsid w:val="00541F09"/>
    <w:rsid w:val="00542017"/>
    <w:rsid w:val="005428F2"/>
    <w:rsid w:val="00542963"/>
    <w:rsid w:val="00542A08"/>
    <w:rsid w:val="00542A61"/>
    <w:rsid w:val="00543DB7"/>
    <w:rsid w:val="0054438E"/>
    <w:rsid w:val="0054445B"/>
    <w:rsid w:val="00544E96"/>
    <w:rsid w:val="00545BF5"/>
    <w:rsid w:val="00545DC8"/>
    <w:rsid w:val="00546176"/>
    <w:rsid w:val="00546A24"/>
    <w:rsid w:val="0054714B"/>
    <w:rsid w:val="005474DE"/>
    <w:rsid w:val="005474E0"/>
    <w:rsid w:val="00547585"/>
    <w:rsid w:val="00547AF8"/>
    <w:rsid w:val="00547BC9"/>
    <w:rsid w:val="00547D71"/>
    <w:rsid w:val="00547E07"/>
    <w:rsid w:val="00552161"/>
    <w:rsid w:val="00552360"/>
    <w:rsid w:val="00552726"/>
    <w:rsid w:val="00552BFE"/>
    <w:rsid w:val="0055300D"/>
    <w:rsid w:val="00554073"/>
    <w:rsid w:val="00554E23"/>
    <w:rsid w:val="00555174"/>
    <w:rsid w:val="005552EB"/>
    <w:rsid w:val="005560DF"/>
    <w:rsid w:val="0055689B"/>
    <w:rsid w:val="00556E39"/>
    <w:rsid w:val="00557490"/>
    <w:rsid w:val="00560081"/>
    <w:rsid w:val="0056048D"/>
    <w:rsid w:val="00560ABC"/>
    <w:rsid w:val="005612E2"/>
    <w:rsid w:val="00561372"/>
    <w:rsid w:val="00561EAE"/>
    <w:rsid w:val="00562287"/>
    <w:rsid w:val="005634F5"/>
    <w:rsid w:val="00563849"/>
    <w:rsid w:val="005639F5"/>
    <w:rsid w:val="00563D9A"/>
    <w:rsid w:val="00564166"/>
    <w:rsid w:val="0056507A"/>
    <w:rsid w:val="00565382"/>
    <w:rsid w:val="00565B38"/>
    <w:rsid w:val="00565CBD"/>
    <w:rsid w:val="00566A8A"/>
    <w:rsid w:val="00567BA5"/>
    <w:rsid w:val="005703A8"/>
    <w:rsid w:val="005705C5"/>
    <w:rsid w:val="00571004"/>
    <w:rsid w:val="0057165C"/>
    <w:rsid w:val="005717C4"/>
    <w:rsid w:val="00571F16"/>
    <w:rsid w:val="0057217F"/>
    <w:rsid w:val="00572235"/>
    <w:rsid w:val="0057223B"/>
    <w:rsid w:val="005722CB"/>
    <w:rsid w:val="00573000"/>
    <w:rsid w:val="00573632"/>
    <w:rsid w:val="00573A57"/>
    <w:rsid w:val="005740EC"/>
    <w:rsid w:val="00575128"/>
    <w:rsid w:val="0057530B"/>
    <w:rsid w:val="005756A1"/>
    <w:rsid w:val="00575B88"/>
    <w:rsid w:val="00575FDE"/>
    <w:rsid w:val="00576CCE"/>
    <w:rsid w:val="00576D7A"/>
    <w:rsid w:val="005773E3"/>
    <w:rsid w:val="00577F51"/>
    <w:rsid w:val="005803CB"/>
    <w:rsid w:val="005809CE"/>
    <w:rsid w:val="00580C8B"/>
    <w:rsid w:val="00581146"/>
    <w:rsid w:val="00581A6C"/>
    <w:rsid w:val="00582663"/>
    <w:rsid w:val="0058296A"/>
    <w:rsid w:val="00582A3C"/>
    <w:rsid w:val="00582BB0"/>
    <w:rsid w:val="0058522A"/>
    <w:rsid w:val="00585836"/>
    <w:rsid w:val="005866D1"/>
    <w:rsid w:val="005867E6"/>
    <w:rsid w:val="0058695E"/>
    <w:rsid w:val="00586EB5"/>
    <w:rsid w:val="00587557"/>
    <w:rsid w:val="00587B7B"/>
    <w:rsid w:val="00590356"/>
    <w:rsid w:val="00590CC0"/>
    <w:rsid w:val="00591469"/>
    <w:rsid w:val="005915AF"/>
    <w:rsid w:val="0059219B"/>
    <w:rsid w:val="0059230E"/>
    <w:rsid w:val="00592625"/>
    <w:rsid w:val="00592A16"/>
    <w:rsid w:val="00592B40"/>
    <w:rsid w:val="00592B43"/>
    <w:rsid w:val="00592E84"/>
    <w:rsid w:val="00593113"/>
    <w:rsid w:val="0059363A"/>
    <w:rsid w:val="00593967"/>
    <w:rsid w:val="005939C0"/>
    <w:rsid w:val="005944A9"/>
    <w:rsid w:val="00594516"/>
    <w:rsid w:val="00594C1C"/>
    <w:rsid w:val="005956DB"/>
    <w:rsid w:val="005962B7"/>
    <w:rsid w:val="00596A5B"/>
    <w:rsid w:val="00597356"/>
    <w:rsid w:val="005977B1"/>
    <w:rsid w:val="005A079C"/>
    <w:rsid w:val="005A0D73"/>
    <w:rsid w:val="005A0D81"/>
    <w:rsid w:val="005A12F3"/>
    <w:rsid w:val="005A134B"/>
    <w:rsid w:val="005A167E"/>
    <w:rsid w:val="005A1B2D"/>
    <w:rsid w:val="005A2164"/>
    <w:rsid w:val="005A2343"/>
    <w:rsid w:val="005A25C5"/>
    <w:rsid w:val="005A3ACD"/>
    <w:rsid w:val="005A3B90"/>
    <w:rsid w:val="005A437D"/>
    <w:rsid w:val="005A49F0"/>
    <w:rsid w:val="005A522F"/>
    <w:rsid w:val="005A694F"/>
    <w:rsid w:val="005A7894"/>
    <w:rsid w:val="005A7F5F"/>
    <w:rsid w:val="005B051B"/>
    <w:rsid w:val="005B05A3"/>
    <w:rsid w:val="005B063B"/>
    <w:rsid w:val="005B1470"/>
    <w:rsid w:val="005B1741"/>
    <w:rsid w:val="005B1782"/>
    <w:rsid w:val="005B180C"/>
    <w:rsid w:val="005B195C"/>
    <w:rsid w:val="005B1C4C"/>
    <w:rsid w:val="005B22E0"/>
    <w:rsid w:val="005B2869"/>
    <w:rsid w:val="005B2F39"/>
    <w:rsid w:val="005B31D0"/>
    <w:rsid w:val="005B33F7"/>
    <w:rsid w:val="005B3C66"/>
    <w:rsid w:val="005B4DBC"/>
    <w:rsid w:val="005B4EFE"/>
    <w:rsid w:val="005B68B7"/>
    <w:rsid w:val="005B68C4"/>
    <w:rsid w:val="005B715F"/>
    <w:rsid w:val="005B7178"/>
    <w:rsid w:val="005B743C"/>
    <w:rsid w:val="005B79A6"/>
    <w:rsid w:val="005B7F8A"/>
    <w:rsid w:val="005C18FD"/>
    <w:rsid w:val="005C2B07"/>
    <w:rsid w:val="005C2E9A"/>
    <w:rsid w:val="005C45B5"/>
    <w:rsid w:val="005C475B"/>
    <w:rsid w:val="005C6BD5"/>
    <w:rsid w:val="005C73DB"/>
    <w:rsid w:val="005C76E6"/>
    <w:rsid w:val="005D05D0"/>
    <w:rsid w:val="005D0FD1"/>
    <w:rsid w:val="005D1755"/>
    <w:rsid w:val="005D20D1"/>
    <w:rsid w:val="005D2312"/>
    <w:rsid w:val="005D2868"/>
    <w:rsid w:val="005D2DBF"/>
    <w:rsid w:val="005D31D2"/>
    <w:rsid w:val="005D3236"/>
    <w:rsid w:val="005D3AC3"/>
    <w:rsid w:val="005D4873"/>
    <w:rsid w:val="005D4E2F"/>
    <w:rsid w:val="005D6DE0"/>
    <w:rsid w:val="005D72CF"/>
    <w:rsid w:val="005D7679"/>
    <w:rsid w:val="005D78F4"/>
    <w:rsid w:val="005D7E0A"/>
    <w:rsid w:val="005D7E83"/>
    <w:rsid w:val="005E01C2"/>
    <w:rsid w:val="005E0F78"/>
    <w:rsid w:val="005E20EB"/>
    <w:rsid w:val="005E2731"/>
    <w:rsid w:val="005E2918"/>
    <w:rsid w:val="005E2F6A"/>
    <w:rsid w:val="005E322E"/>
    <w:rsid w:val="005E35C5"/>
    <w:rsid w:val="005E3ACD"/>
    <w:rsid w:val="005E4E43"/>
    <w:rsid w:val="005E506E"/>
    <w:rsid w:val="005E5103"/>
    <w:rsid w:val="005E5370"/>
    <w:rsid w:val="005E5529"/>
    <w:rsid w:val="005E60C2"/>
    <w:rsid w:val="005E6262"/>
    <w:rsid w:val="005E6C67"/>
    <w:rsid w:val="005E7524"/>
    <w:rsid w:val="005E7803"/>
    <w:rsid w:val="005F058B"/>
    <w:rsid w:val="005F0846"/>
    <w:rsid w:val="005F0969"/>
    <w:rsid w:val="005F2156"/>
    <w:rsid w:val="005F247A"/>
    <w:rsid w:val="005F24BE"/>
    <w:rsid w:val="005F25D2"/>
    <w:rsid w:val="005F354D"/>
    <w:rsid w:val="005F3D86"/>
    <w:rsid w:val="005F4280"/>
    <w:rsid w:val="005F463A"/>
    <w:rsid w:val="005F4C3A"/>
    <w:rsid w:val="005F4EAB"/>
    <w:rsid w:val="005F6312"/>
    <w:rsid w:val="005F6581"/>
    <w:rsid w:val="005F700B"/>
    <w:rsid w:val="00600592"/>
    <w:rsid w:val="0060077C"/>
    <w:rsid w:val="006033D7"/>
    <w:rsid w:val="00604481"/>
    <w:rsid w:val="006062DE"/>
    <w:rsid w:val="006063B8"/>
    <w:rsid w:val="00606679"/>
    <w:rsid w:val="00606A19"/>
    <w:rsid w:val="0061011F"/>
    <w:rsid w:val="00610F6D"/>
    <w:rsid w:val="006110AF"/>
    <w:rsid w:val="00611563"/>
    <w:rsid w:val="00611D67"/>
    <w:rsid w:val="00611D9A"/>
    <w:rsid w:val="00612431"/>
    <w:rsid w:val="00612ABB"/>
    <w:rsid w:val="00612DD9"/>
    <w:rsid w:val="00613D40"/>
    <w:rsid w:val="00614090"/>
    <w:rsid w:val="006140EC"/>
    <w:rsid w:val="0061415B"/>
    <w:rsid w:val="00614C0A"/>
    <w:rsid w:val="00614CCA"/>
    <w:rsid w:val="00615A36"/>
    <w:rsid w:val="00615C99"/>
    <w:rsid w:val="00615F08"/>
    <w:rsid w:val="0061659A"/>
    <w:rsid w:val="00616EC4"/>
    <w:rsid w:val="006172A5"/>
    <w:rsid w:val="00617721"/>
    <w:rsid w:val="00617C82"/>
    <w:rsid w:val="006200DD"/>
    <w:rsid w:val="00621793"/>
    <w:rsid w:val="00621CE6"/>
    <w:rsid w:val="0062267E"/>
    <w:rsid w:val="0062296C"/>
    <w:rsid w:val="00622C38"/>
    <w:rsid w:val="0062313E"/>
    <w:rsid w:val="00623E31"/>
    <w:rsid w:val="0062479A"/>
    <w:rsid w:val="006247EB"/>
    <w:rsid w:val="00624D96"/>
    <w:rsid w:val="006255BC"/>
    <w:rsid w:val="00625754"/>
    <w:rsid w:val="0062575F"/>
    <w:rsid w:val="00625DFA"/>
    <w:rsid w:val="00626A70"/>
    <w:rsid w:val="00626DBF"/>
    <w:rsid w:val="00626DDC"/>
    <w:rsid w:val="00627534"/>
    <w:rsid w:val="0063022A"/>
    <w:rsid w:val="00630572"/>
    <w:rsid w:val="00630AB5"/>
    <w:rsid w:val="00630CD6"/>
    <w:rsid w:val="0063167A"/>
    <w:rsid w:val="0063219D"/>
    <w:rsid w:val="00632466"/>
    <w:rsid w:val="00633B99"/>
    <w:rsid w:val="00634F47"/>
    <w:rsid w:val="006350E5"/>
    <w:rsid w:val="00635137"/>
    <w:rsid w:val="0063538A"/>
    <w:rsid w:val="00635B33"/>
    <w:rsid w:val="00635C78"/>
    <w:rsid w:val="00635DE5"/>
    <w:rsid w:val="006369DF"/>
    <w:rsid w:val="00637506"/>
    <w:rsid w:val="006379FA"/>
    <w:rsid w:val="00640501"/>
    <w:rsid w:val="00640877"/>
    <w:rsid w:val="006412D6"/>
    <w:rsid w:val="006418ED"/>
    <w:rsid w:val="00641C09"/>
    <w:rsid w:val="00641E7A"/>
    <w:rsid w:val="006420FF"/>
    <w:rsid w:val="006433BE"/>
    <w:rsid w:val="00643778"/>
    <w:rsid w:val="00643842"/>
    <w:rsid w:val="00643F72"/>
    <w:rsid w:val="00644407"/>
    <w:rsid w:val="00644DEF"/>
    <w:rsid w:val="00645468"/>
    <w:rsid w:val="00645491"/>
    <w:rsid w:val="00645DED"/>
    <w:rsid w:val="0064606F"/>
    <w:rsid w:val="0064618D"/>
    <w:rsid w:val="00646DB2"/>
    <w:rsid w:val="00647077"/>
    <w:rsid w:val="0064743B"/>
    <w:rsid w:val="00650241"/>
    <w:rsid w:val="006502CD"/>
    <w:rsid w:val="0065172E"/>
    <w:rsid w:val="00652470"/>
    <w:rsid w:val="006525DF"/>
    <w:rsid w:val="00652977"/>
    <w:rsid w:val="00652B4E"/>
    <w:rsid w:val="00652F09"/>
    <w:rsid w:val="00653462"/>
    <w:rsid w:val="00653511"/>
    <w:rsid w:val="00653FFF"/>
    <w:rsid w:val="006541FC"/>
    <w:rsid w:val="00654E15"/>
    <w:rsid w:val="0065508A"/>
    <w:rsid w:val="006553B6"/>
    <w:rsid w:val="00656393"/>
    <w:rsid w:val="00656F36"/>
    <w:rsid w:val="006604D1"/>
    <w:rsid w:val="00661FF9"/>
    <w:rsid w:val="00662608"/>
    <w:rsid w:val="00662787"/>
    <w:rsid w:val="00662BF2"/>
    <w:rsid w:val="006634D6"/>
    <w:rsid w:val="00663542"/>
    <w:rsid w:val="0066372D"/>
    <w:rsid w:val="0066386D"/>
    <w:rsid w:val="0066557A"/>
    <w:rsid w:val="00665CA3"/>
    <w:rsid w:val="00665EB0"/>
    <w:rsid w:val="00666E61"/>
    <w:rsid w:val="00666EE7"/>
    <w:rsid w:val="00666FF0"/>
    <w:rsid w:val="00667B0D"/>
    <w:rsid w:val="00667FFE"/>
    <w:rsid w:val="00670348"/>
    <w:rsid w:val="006705E7"/>
    <w:rsid w:val="00670605"/>
    <w:rsid w:val="006707DE"/>
    <w:rsid w:val="00670EC6"/>
    <w:rsid w:val="00670F3F"/>
    <w:rsid w:val="0067150C"/>
    <w:rsid w:val="00671FB6"/>
    <w:rsid w:val="0067237F"/>
    <w:rsid w:val="0067287C"/>
    <w:rsid w:val="00674758"/>
    <w:rsid w:val="006748E7"/>
    <w:rsid w:val="00675FF6"/>
    <w:rsid w:val="00676258"/>
    <w:rsid w:val="0067671C"/>
    <w:rsid w:val="00676A68"/>
    <w:rsid w:val="00677327"/>
    <w:rsid w:val="00677D16"/>
    <w:rsid w:val="00677DF6"/>
    <w:rsid w:val="00677E33"/>
    <w:rsid w:val="006808B7"/>
    <w:rsid w:val="00680B9A"/>
    <w:rsid w:val="00680E44"/>
    <w:rsid w:val="0068103B"/>
    <w:rsid w:val="00681150"/>
    <w:rsid w:val="006815F6"/>
    <w:rsid w:val="00681638"/>
    <w:rsid w:val="00681865"/>
    <w:rsid w:val="00682086"/>
    <w:rsid w:val="006822D9"/>
    <w:rsid w:val="006826CF"/>
    <w:rsid w:val="00682933"/>
    <w:rsid w:val="006834EA"/>
    <w:rsid w:val="00683A55"/>
    <w:rsid w:val="00684EEA"/>
    <w:rsid w:val="00686639"/>
    <w:rsid w:val="006868CF"/>
    <w:rsid w:val="00686ACF"/>
    <w:rsid w:val="00687803"/>
    <w:rsid w:val="00687805"/>
    <w:rsid w:val="006905B7"/>
    <w:rsid w:val="0069085C"/>
    <w:rsid w:val="00690E69"/>
    <w:rsid w:val="00690F0B"/>
    <w:rsid w:val="00692DEE"/>
    <w:rsid w:val="00692EC4"/>
    <w:rsid w:val="006932D4"/>
    <w:rsid w:val="0069425E"/>
    <w:rsid w:val="006948E8"/>
    <w:rsid w:val="00694AAA"/>
    <w:rsid w:val="00694FDB"/>
    <w:rsid w:val="0069576C"/>
    <w:rsid w:val="00695892"/>
    <w:rsid w:val="00695E25"/>
    <w:rsid w:val="00696F47"/>
    <w:rsid w:val="00697FCB"/>
    <w:rsid w:val="006A0761"/>
    <w:rsid w:val="006A096B"/>
    <w:rsid w:val="006A126F"/>
    <w:rsid w:val="006A19D1"/>
    <w:rsid w:val="006A2CFC"/>
    <w:rsid w:val="006A2DF9"/>
    <w:rsid w:val="006A2E3A"/>
    <w:rsid w:val="006A2FC4"/>
    <w:rsid w:val="006A317B"/>
    <w:rsid w:val="006A32C3"/>
    <w:rsid w:val="006A47C0"/>
    <w:rsid w:val="006A486C"/>
    <w:rsid w:val="006A4B7C"/>
    <w:rsid w:val="006A5CAD"/>
    <w:rsid w:val="006A5DAC"/>
    <w:rsid w:val="006A6D1D"/>
    <w:rsid w:val="006A7140"/>
    <w:rsid w:val="006A73AF"/>
    <w:rsid w:val="006A7BCB"/>
    <w:rsid w:val="006A7CDD"/>
    <w:rsid w:val="006A7E2A"/>
    <w:rsid w:val="006B016C"/>
    <w:rsid w:val="006B0302"/>
    <w:rsid w:val="006B0BCA"/>
    <w:rsid w:val="006B0FD8"/>
    <w:rsid w:val="006B1044"/>
    <w:rsid w:val="006B2096"/>
    <w:rsid w:val="006B2109"/>
    <w:rsid w:val="006B3383"/>
    <w:rsid w:val="006B3778"/>
    <w:rsid w:val="006B3A76"/>
    <w:rsid w:val="006B5051"/>
    <w:rsid w:val="006B5BC0"/>
    <w:rsid w:val="006B6924"/>
    <w:rsid w:val="006B7387"/>
    <w:rsid w:val="006B7524"/>
    <w:rsid w:val="006B7586"/>
    <w:rsid w:val="006B7DF4"/>
    <w:rsid w:val="006C0035"/>
    <w:rsid w:val="006C0AB3"/>
    <w:rsid w:val="006C0E84"/>
    <w:rsid w:val="006C2C1C"/>
    <w:rsid w:val="006C3448"/>
    <w:rsid w:val="006C3E7B"/>
    <w:rsid w:val="006C4873"/>
    <w:rsid w:val="006C614B"/>
    <w:rsid w:val="006C6823"/>
    <w:rsid w:val="006C692A"/>
    <w:rsid w:val="006C74F0"/>
    <w:rsid w:val="006D0061"/>
    <w:rsid w:val="006D22E2"/>
    <w:rsid w:val="006D2666"/>
    <w:rsid w:val="006D3987"/>
    <w:rsid w:val="006D3EC9"/>
    <w:rsid w:val="006D418C"/>
    <w:rsid w:val="006D51A7"/>
    <w:rsid w:val="006D5659"/>
    <w:rsid w:val="006D5EB0"/>
    <w:rsid w:val="006D678D"/>
    <w:rsid w:val="006D6A93"/>
    <w:rsid w:val="006D6FE3"/>
    <w:rsid w:val="006D7380"/>
    <w:rsid w:val="006E0132"/>
    <w:rsid w:val="006E0E42"/>
    <w:rsid w:val="006E15CB"/>
    <w:rsid w:val="006E1886"/>
    <w:rsid w:val="006E1AD4"/>
    <w:rsid w:val="006E2A74"/>
    <w:rsid w:val="006E2C5C"/>
    <w:rsid w:val="006E2D2B"/>
    <w:rsid w:val="006E2E62"/>
    <w:rsid w:val="006E32A3"/>
    <w:rsid w:val="006E341B"/>
    <w:rsid w:val="006E3B95"/>
    <w:rsid w:val="006E3E76"/>
    <w:rsid w:val="006E42C3"/>
    <w:rsid w:val="006E443E"/>
    <w:rsid w:val="006E4E97"/>
    <w:rsid w:val="006E6B6A"/>
    <w:rsid w:val="006E76A7"/>
    <w:rsid w:val="006E7CD9"/>
    <w:rsid w:val="006F06C4"/>
    <w:rsid w:val="006F081B"/>
    <w:rsid w:val="006F09A0"/>
    <w:rsid w:val="006F1CE7"/>
    <w:rsid w:val="006F2067"/>
    <w:rsid w:val="006F214C"/>
    <w:rsid w:val="006F261B"/>
    <w:rsid w:val="006F262B"/>
    <w:rsid w:val="006F3A03"/>
    <w:rsid w:val="006F3EEC"/>
    <w:rsid w:val="006F3FD5"/>
    <w:rsid w:val="006F428F"/>
    <w:rsid w:val="006F42AF"/>
    <w:rsid w:val="006F4FEA"/>
    <w:rsid w:val="006F5650"/>
    <w:rsid w:val="006F6906"/>
    <w:rsid w:val="006F6A83"/>
    <w:rsid w:val="006F7FBE"/>
    <w:rsid w:val="00700090"/>
    <w:rsid w:val="007002CA"/>
    <w:rsid w:val="007005FF"/>
    <w:rsid w:val="00700AF3"/>
    <w:rsid w:val="00700E5E"/>
    <w:rsid w:val="00700F90"/>
    <w:rsid w:val="00701060"/>
    <w:rsid w:val="0070207A"/>
    <w:rsid w:val="00702138"/>
    <w:rsid w:val="0070213F"/>
    <w:rsid w:val="00703404"/>
    <w:rsid w:val="0070371B"/>
    <w:rsid w:val="00703F48"/>
    <w:rsid w:val="0070430E"/>
    <w:rsid w:val="007043DF"/>
    <w:rsid w:val="007063D2"/>
    <w:rsid w:val="0070650D"/>
    <w:rsid w:val="00706D61"/>
    <w:rsid w:val="0070767A"/>
    <w:rsid w:val="00707968"/>
    <w:rsid w:val="007102A6"/>
    <w:rsid w:val="007105AA"/>
    <w:rsid w:val="00710647"/>
    <w:rsid w:val="00710A0C"/>
    <w:rsid w:val="00710DAA"/>
    <w:rsid w:val="00711A33"/>
    <w:rsid w:val="007122D7"/>
    <w:rsid w:val="007128C5"/>
    <w:rsid w:val="00712AF6"/>
    <w:rsid w:val="00714163"/>
    <w:rsid w:val="00716008"/>
    <w:rsid w:val="00716668"/>
    <w:rsid w:val="00716BCF"/>
    <w:rsid w:val="00717523"/>
    <w:rsid w:val="0071753C"/>
    <w:rsid w:val="00717A83"/>
    <w:rsid w:val="00717EC7"/>
    <w:rsid w:val="00720846"/>
    <w:rsid w:val="007217BD"/>
    <w:rsid w:val="0072185E"/>
    <w:rsid w:val="00721BD9"/>
    <w:rsid w:val="00721E1E"/>
    <w:rsid w:val="007221C5"/>
    <w:rsid w:val="00723B12"/>
    <w:rsid w:val="007245FF"/>
    <w:rsid w:val="00724914"/>
    <w:rsid w:val="0072598E"/>
    <w:rsid w:val="00725A7B"/>
    <w:rsid w:val="00725D5B"/>
    <w:rsid w:val="00726DDC"/>
    <w:rsid w:val="007273E9"/>
    <w:rsid w:val="00727AC9"/>
    <w:rsid w:val="00732882"/>
    <w:rsid w:val="00732DCA"/>
    <w:rsid w:val="00733261"/>
    <w:rsid w:val="00733264"/>
    <w:rsid w:val="007338F4"/>
    <w:rsid w:val="00733F6E"/>
    <w:rsid w:val="00734A60"/>
    <w:rsid w:val="00734F40"/>
    <w:rsid w:val="00735A9C"/>
    <w:rsid w:val="00736933"/>
    <w:rsid w:val="00736FB4"/>
    <w:rsid w:val="0073781A"/>
    <w:rsid w:val="00737C0D"/>
    <w:rsid w:val="00740D5F"/>
    <w:rsid w:val="00741A4C"/>
    <w:rsid w:val="00741EB1"/>
    <w:rsid w:val="00742632"/>
    <w:rsid w:val="00743396"/>
    <w:rsid w:val="00743593"/>
    <w:rsid w:val="0074370A"/>
    <w:rsid w:val="007445E2"/>
    <w:rsid w:val="00744B1F"/>
    <w:rsid w:val="00744BED"/>
    <w:rsid w:val="00744C3B"/>
    <w:rsid w:val="00744E60"/>
    <w:rsid w:val="00744EC8"/>
    <w:rsid w:val="00745C8D"/>
    <w:rsid w:val="00745E2A"/>
    <w:rsid w:val="007472E0"/>
    <w:rsid w:val="00747C10"/>
    <w:rsid w:val="00747F9E"/>
    <w:rsid w:val="00750EDB"/>
    <w:rsid w:val="007510B8"/>
    <w:rsid w:val="00751630"/>
    <w:rsid w:val="0075172E"/>
    <w:rsid w:val="007517C4"/>
    <w:rsid w:val="007519AD"/>
    <w:rsid w:val="00751A5F"/>
    <w:rsid w:val="00751BD7"/>
    <w:rsid w:val="00751F0F"/>
    <w:rsid w:val="007525AE"/>
    <w:rsid w:val="00753697"/>
    <w:rsid w:val="00753C63"/>
    <w:rsid w:val="00753F8B"/>
    <w:rsid w:val="00754BB4"/>
    <w:rsid w:val="0075593E"/>
    <w:rsid w:val="0075645B"/>
    <w:rsid w:val="0075663B"/>
    <w:rsid w:val="0075672B"/>
    <w:rsid w:val="00756DB1"/>
    <w:rsid w:val="007578B8"/>
    <w:rsid w:val="0075793E"/>
    <w:rsid w:val="00761997"/>
    <w:rsid w:val="0076363C"/>
    <w:rsid w:val="00763F61"/>
    <w:rsid w:val="007642BB"/>
    <w:rsid w:val="00764472"/>
    <w:rsid w:val="00764DE3"/>
    <w:rsid w:val="00765035"/>
    <w:rsid w:val="00765041"/>
    <w:rsid w:val="0076536A"/>
    <w:rsid w:val="007655BE"/>
    <w:rsid w:val="007655EF"/>
    <w:rsid w:val="00766118"/>
    <w:rsid w:val="0076644D"/>
    <w:rsid w:val="007664BE"/>
    <w:rsid w:val="0076732C"/>
    <w:rsid w:val="0076741E"/>
    <w:rsid w:val="007675B6"/>
    <w:rsid w:val="007675E6"/>
    <w:rsid w:val="0076765A"/>
    <w:rsid w:val="0077028A"/>
    <w:rsid w:val="00770A5E"/>
    <w:rsid w:val="00771140"/>
    <w:rsid w:val="0077133C"/>
    <w:rsid w:val="0077213D"/>
    <w:rsid w:val="007731FB"/>
    <w:rsid w:val="00773566"/>
    <w:rsid w:val="007745E4"/>
    <w:rsid w:val="00774C05"/>
    <w:rsid w:val="00774F45"/>
    <w:rsid w:val="00775167"/>
    <w:rsid w:val="007758CA"/>
    <w:rsid w:val="00775BFF"/>
    <w:rsid w:val="0077693C"/>
    <w:rsid w:val="0077696F"/>
    <w:rsid w:val="007769C6"/>
    <w:rsid w:val="007770DC"/>
    <w:rsid w:val="0077728F"/>
    <w:rsid w:val="00777AB4"/>
    <w:rsid w:val="00777EE8"/>
    <w:rsid w:val="0078039F"/>
    <w:rsid w:val="00780650"/>
    <w:rsid w:val="00780B29"/>
    <w:rsid w:val="00780B55"/>
    <w:rsid w:val="00780C75"/>
    <w:rsid w:val="007827C4"/>
    <w:rsid w:val="00782B5A"/>
    <w:rsid w:val="00783FAA"/>
    <w:rsid w:val="00784147"/>
    <w:rsid w:val="00784973"/>
    <w:rsid w:val="007850D3"/>
    <w:rsid w:val="00785520"/>
    <w:rsid w:val="00786C8B"/>
    <w:rsid w:val="00787149"/>
    <w:rsid w:val="007903CD"/>
    <w:rsid w:val="0079043A"/>
    <w:rsid w:val="00790EB9"/>
    <w:rsid w:val="0079203F"/>
    <w:rsid w:val="00792930"/>
    <w:rsid w:val="00793048"/>
    <w:rsid w:val="00793184"/>
    <w:rsid w:val="007934C5"/>
    <w:rsid w:val="007936D3"/>
    <w:rsid w:val="007940AC"/>
    <w:rsid w:val="0079460A"/>
    <w:rsid w:val="00797054"/>
    <w:rsid w:val="007A0129"/>
    <w:rsid w:val="007A170E"/>
    <w:rsid w:val="007A1C59"/>
    <w:rsid w:val="007A3252"/>
    <w:rsid w:val="007A3797"/>
    <w:rsid w:val="007A3CEE"/>
    <w:rsid w:val="007A4445"/>
    <w:rsid w:val="007A4DB5"/>
    <w:rsid w:val="007A4FA2"/>
    <w:rsid w:val="007A532D"/>
    <w:rsid w:val="007A5D6E"/>
    <w:rsid w:val="007A5E32"/>
    <w:rsid w:val="007A5F16"/>
    <w:rsid w:val="007A5F63"/>
    <w:rsid w:val="007A6351"/>
    <w:rsid w:val="007A639E"/>
    <w:rsid w:val="007A7770"/>
    <w:rsid w:val="007A7950"/>
    <w:rsid w:val="007A7AF9"/>
    <w:rsid w:val="007A7FDB"/>
    <w:rsid w:val="007B043B"/>
    <w:rsid w:val="007B05C3"/>
    <w:rsid w:val="007B1ED9"/>
    <w:rsid w:val="007B23AC"/>
    <w:rsid w:val="007B29ED"/>
    <w:rsid w:val="007B317B"/>
    <w:rsid w:val="007B3221"/>
    <w:rsid w:val="007B3486"/>
    <w:rsid w:val="007B37EF"/>
    <w:rsid w:val="007B5344"/>
    <w:rsid w:val="007B6126"/>
    <w:rsid w:val="007B68FE"/>
    <w:rsid w:val="007B6A33"/>
    <w:rsid w:val="007B6BF1"/>
    <w:rsid w:val="007B71B9"/>
    <w:rsid w:val="007B78B7"/>
    <w:rsid w:val="007B78D8"/>
    <w:rsid w:val="007C0A9C"/>
    <w:rsid w:val="007C0B45"/>
    <w:rsid w:val="007C175D"/>
    <w:rsid w:val="007C18C4"/>
    <w:rsid w:val="007C1A0F"/>
    <w:rsid w:val="007C1FF7"/>
    <w:rsid w:val="007C2177"/>
    <w:rsid w:val="007C2277"/>
    <w:rsid w:val="007C231B"/>
    <w:rsid w:val="007C2864"/>
    <w:rsid w:val="007C28BD"/>
    <w:rsid w:val="007C2B93"/>
    <w:rsid w:val="007C384B"/>
    <w:rsid w:val="007C3A02"/>
    <w:rsid w:val="007C3E38"/>
    <w:rsid w:val="007C55A5"/>
    <w:rsid w:val="007C6DA8"/>
    <w:rsid w:val="007C7B7A"/>
    <w:rsid w:val="007D13F6"/>
    <w:rsid w:val="007D2370"/>
    <w:rsid w:val="007D2708"/>
    <w:rsid w:val="007D2FBC"/>
    <w:rsid w:val="007D3799"/>
    <w:rsid w:val="007D38B1"/>
    <w:rsid w:val="007D3D91"/>
    <w:rsid w:val="007D421B"/>
    <w:rsid w:val="007D43AF"/>
    <w:rsid w:val="007D4456"/>
    <w:rsid w:val="007D49E2"/>
    <w:rsid w:val="007D5363"/>
    <w:rsid w:val="007D5726"/>
    <w:rsid w:val="007D587B"/>
    <w:rsid w:val="007D5E0F"/>
    <w:rsid w:val="007D5EFF"/>
    <w:rsid w:val="007D62D5"/>
    <w:rsid w:val="007D6758"/>
    <w:rsid w:val="007D7B3D"/>
    <w:rsid w:val="007E0288"/>
    <w:rsid w:val="007E03A5"/>
    <w:rsid w:val="007E1234"/>
    <w:rsid w:val="007E14FC"/>
    <w:rsid w:val="007E184D"/>
    <w:rsid w:val="007E2537"/>
    <w:rsid w:val="007E25B7"/>
    <w:rsid w:val="007E2E99"/>
    <w:rsid w:val="007E3715"/>
    <w:rsid w:val="007E3893"/>
    <w:rsid w:val="007E3A9F"/>
    <w:rsid w:val="007E479F"/>
    <w:rsid w:val="007E6F05"/>
    <w:rsid w:val="007E7E80"/>
    <w:rsid w:val="007F07A4"/>
    <w:rsid w:val="007F1465"/>
    <w:rsid w:val="007F2003"/>
    <w:rsid w:val="007F2581"/>
    <w:rsid w:val="007F2F7D"/>
    <w:rsid w:val="007F30A4"/>
    <w:rsid w:val="007F3877"/>
    <w:rsid w:val="007F3F5B"/>
    <w:rsid w:val="007F436C"/>
    <w:rsid w:val="007F43E5"/>
    <w:rsid w:val="007F43F2"/>
    <w:rsid w:val="007F47BB"/>
    <w:rsid w:val="007F4E4B"/>
    <w:rsid w:val="007F4F9B"/>
    <w:rsid w:val="007F4FA6"/>
    <w:rsid w:val="007F6032"/>
    <w:rsid w:val="007F6345"/>
    <w:rsid w:val="007F6614"/>
    <w:rsid w:val="007F673C"/>
    <w:rsid w:val="007F6CE5"/>
    <w:rsid w:val="007F6DBA"/>
    <w:rsid w:val="007F7471"/>
    <w:rsid w:val="007F79C2"/>
    <w:rsid w:val="007F7A5B"/>
    <w:rsid w:val="00800215"/>
    <w:rsid w:val="0080095D"/>
    <w:rsid w:val="00800981"/>
    <w:rsid w:val="00800CA7"/>
    <w:rsid w:val="00800DAD"/>
    <w:rsid w:val="00801100"/>
    <w:rsid w:val="00801149"/>
    <w:rsid w:val="008012B5"/>
    <w:rsid w:val="0080195E"/>
    <w:rsid w:val="00801CBC"/>
    <w:rsid w:val="00801CF9"/>
    <w:rsid w:val="00801FE3"/>
    <w:rsid w:val="0080271B"/>
    <w:rsid w:val="008027AE"/>
    <w:rsid w:val="00802975"/>
    <w:rsid w:val="008031CD"/>
    <w:rsid w:val="008037C3"/>
    <w:rsid w:val="00804E18"/>
    <w:rsid w:val="00804F6E"/>
    <w:rsid w:val="00805026"/>
    <w:rsid w:val="00805704"/>
    <w:rsid w:val="00807049"/>
    <w:rsid w:val="00807471"/>
    <w:rsid w:val="00807D19"/>
    <w:rsid w:val="00810553"/>
    <w:rsid w:val="00810C82"/>
    <w:rsid w:val="00810D4B"/>
    <w:rsid w:val="008111D5"/>
    <w:rsid w:val="008117C3"/>
    <w:rsid w:val="00811AF4"/>
    <w:rsid w:val="00811BDE"/>
    <w:rsid w:val="00812DD0"/>
    <w:rsid w:val="00813A4C"/>
    <w:rsid w:val="0081492E"/>
    <w:rsid w:val="00814A50"/>
    <w:rsid w:val="00814BDB"/>
    <w:rsid w:val="00815A2D"/>
    <w:rsid w:val="008161D1"/>
    <w:rsid w:val="00816CE8"/>
    <w:rsid w:val="008171D4"/>
    <w:rsid w:val="008172DB"/>
    <w:rsid w:val="008173DF"/>
    <w:rsid w:val="008203CF"/>
    <w:rsid w:val="00820477"/>
    <w:rsid w:val="00820F86"/>
    <w:rsid w:val="0082191A"/>
    <w:rsid w:val="00821EE1"/>
    <w:rsid w:val="0082272F"/>
    <w:rsid w:val="00822DFD"/>
    <w:rsid w:val="008231DA"/>
    <w:rsid w:val="00823507"/>
    <w:rsid w:val="00823646"/>
    <w:rsid w:val="00824441"/>
    <w:rsid w:val="00825BC8"/>
    <w:rsid w:val="00826238"/>
    <w:rsid w:val="00826AC6"/>
    <w:rsid w:val="00826CA7"/>
    <w:rsid w:val="00827869"/>
    <w:rsid w:val="008309AC"/>
    <w:rsid w:val="00831049"/>
    <w:rsid w:val="0083278C"/>
    <w:rsid w:val="008330F8"/>
    <w:rsid w:val="00833E7C"/>
    <w:rsid w:val="0083428A"/>
    <w:rsid w:val="0083443D"/>
    <w:rsid w:val="008351E1"/>
    <w:rsid w:val="008352CB"/>
    <w:rsid w:val="008368FC"/>
    <w:rsid w:val="00836BB3"/>
    <w:rsid w:val="00837F83"/>
    <w:rsid w:val="0084019D"/>
    <w:rsid w:val="00840718"/>
    <w:rsid w:val="00840A1B"/>
    <w:rsid w:val="00840CE5"/>
    <w:rsid w:val="00840DC4"/>
    <w:rsid w:val="0084268D"/>
    <w:rsid w:val="00842BD6"/>
    <w:rsid w:val="00842D17"/>
    <w:rsid w:val="008435A7"/>
    <w:rsid w:val="00843E12"/>
    <w:rsid w:val="0084416B"/>
    <w:rsid w:val="008441D1"/>
    <w:rsid w:val="0084467A"/>
    <w:rsid w:val="00844ED3"/>
    <w:rsid w:val="00845261"/>
    <w:rsid w:val="00845307"/>
    <w:rsid w:val="008459DC"/>
    <w:rsid w:val="00845AE5"/>
    <w:rsid w:val="00845B72"/>
    <w:rsid w:val="00845C30"/>
    <w:rsid w:val="008460B1"/>
    <w:rsid w:val="00847222"/>
    <w:rsid w:val="00847346"/>
    <w:rsid w:val="00847C0D"/>
    <w:rsid w:val="00850939"/>
    <w:rsid w:val="00850CB5"/>
    <w:rsid w:val="00851E6A"/>
    <w:rsid w:val="00852275"/>
    <w:rsid w:val="008533EB"/>
    <w:rsid w:val="00853A0D"/>
    <w:rsid w:val="00854167"/>
    <w:rsid w:val="0085493F"/>
    <w:rsid w:val="00854C92"/>
    <w:rsid w:val="00855613"/>
    <w:rsid w:val="0085565E"/>
    <w:rsid w:val="00855E90"/>
    <w:rsid w:val="0085645E"/>
    <w:rsid w:val="00856983"/>
    <w:rsid w:val="00856A79"/>
    <w:rsid w:val="00856E23"/>
    <w:rsid w:val="00857248"/>
    <w:rsid w:val="00857603"/>
    <w:rsid w:val="008579C7"/>
    <w:rsid w:val="00860025"/>
    <w:rsid w:val="00860234"/>
    <w:rsid w:val="00860566"/>
    <w:rsid w:val="00860A3D"/>
    <w:rsid w:val="00860B6D"/>
    <w:rsid w:val="00861591"/>
    <w:rsid w:val="0086177A"/>
    <w:rsid w:val="008624DC"/>
    <w:rsid w:val="008625A6"/>
    <w:rsid w:val="0086261B"/>
    <w:rsid w:val="008626FD"/>
    <w:rsid w:val="008629AC"/>
    <w:rsid w:val="00862AA7"/>
    <w:rsid w:val="00862F77"/>
    <w:rsid w:val="0086329B"/>
    <w:rsid w:val="00863349"/>
    <w:rsid w:val="008638D1"/>
    <w:rsid w:val="00863E73"/>
    <w:rsid w:val="00864FD1"/>
    <w:rsid w:val="008651EA"/>
    <w:rsid w:val="00865512"/>
    <w:rsid w:val="00865968"/>
    <w:rsid w:val="00865D40"/>
    <w:rsid w:val="00865E3F"/>
    <w:rsid w:val="008661D9"/>
    <w:rsid w:val="0086631F"/>
    <w:rsid w:val="00867EC5"/>
    <w:rsid w:val="00867FB7"/>
    <w:rsid w:val="00870634"/>
    <w:rsid w:val="00870FD7"/>
    <w:rsid w:val="00872143"/>
    <w:rsid w:val="008722E5"/>
    <w:rsid w:val="00872784"/>
    <w:rsid w:val="008727E8"/>
    <w:rsid w:val="00873254"/>
    <w:rsid w:val="008734E6"/>
    <w:rsid w:val="00873508"/>
    <w:rsid w:val="0087363F"/>
    <w:rsid w:val="008739EE"/>
    <w:rsid w:val="00873AB3"/>
    <w:rsid w:val="00873B8F"/>
    <w:rsid w:val="00873D34"/>
    <w:rsid w:val="00874036"/>
    <w:rsid w:val="00874509"/>
    <w:rsid w:val="008760D3"/>
    <w:rsid w:val="00876128"/>
    <w:rsid w:val="008769DE"/>
    <w:rsid w:val="00876BA0"/>
    <w:rsid w:val="00876D10"/>
    <w:rsid w:val="00877681"/>
    <w:rsid w:val="00877701"/>
    <w:rsid w:val="00880915"/>
    <w:rsid w:val="00880F05"/>
    <w:rsid w:val="00881B6B"/>
    <w:rsid w:val="00882148"/>
    <w:rsid w:val="00883424"/>
    <w:rsid w:val="008836F9"/>
    <w:rsid w:val="00883EE7"/>
    <w:rsid w:val="0088401A"/>
    <w:rsid w:val="00884436"/>
    <w:rsid w:val="00884544"/>
    <w:rsid w:val="00884F75"/>
    <w:rsid w:val="008850D7"/>
    <w:rsid w:val="008852D8"/>
    <w:rsid w:val="0088551F"/>
    <w:rsid w:val="0088582F"/>
    <w:rsid w:val="008867E7"/>
    <w:rsid w:val="00886A9F"/>
    <w:rsid w:val="00886CED"/>
    <w:rsid w:val="0089014D"/>
    <w:rsid w:val="00893A3D"/>
    <w:rsid w:val="00893BF5"/>
    <w:rsid w:val="00894142"/>
    <w:rsid w:val="00895BDF"/>
    <w:rsid w:val="00896069"/>
    <w:rsid w:val="008965C1"/>
    <w:rsid w:val="00896874"/>
    <w:rsid w:val="00896901"/>
    <w:rsid w:val="00897347"/>
    <w:rsid w:val="008A0278"/>
    <w:rsid w:val="008A0604"/>
    <w:rsid w:val="008A0F0D"/>
    <w:rsid w:val="008A0F43"/>
    <w:rsid w:val="008A13F9"/>
    <w:rsid w:val="008A1677"/>
    <w:rsid w:val="008A168E"/>
    <w:rsid w:val="008A1BD9"/>
    <w:rsid w:val="008A1DAF"/>
    <w:rsid w:val="008A29BD"/>
    <w:rsid w:val="008A2BD4"/>
    <w:rsid w:val="008A2CDE"/>
    <w:rsid w:val="008A35EC"/>
    <w:rsid w:val="008A3921"/>
    <w:rsid w:val="008A3D26"/>
    <w:rsid w:val="008A60D5"/>
    <w:rsid w:val="008A663A"/>
    <w:rsid w:val="008A7021"/>
    <w:rsid w:val="008A7766"/>
    <w:rsid w:val="008A7F50"/>
    <w:rsid w:val="008B066A"/>
    <w:rsid w:val="008B08FE"/>
    <w:rsid w:val="008B0A9C"/>
    <w:rsid w:val="008B0B55"/>
    <w:rsid w:val="008B10E3"/>
    <w:rsid w:val="008B111B"/>
    <w:rsid w:val="008B1B11"/>
    <w:rsid w:val="008B26AB"/>
    <w:rsid w:val="008B2E0A"/>
    <w:rsid w:val="008B3B6F"/>
    <w:rsid w:val="008B433C"/>
    <w:rsid w:val="008B4A8B"/>
    <w:rsid w:val="008B52CB"/>
    <w:rsid w:val="008B6541"/>
    <w:rsid w:val="008B6827"/>
    <w:rsid w:val="008B6D08"/>
    <w:rsid w:val="008B6E35"/>
    <w:rsid w:val="008B6EDB"/>
    <w:rsid w:val="008B7289"/>
    <w:rsid w:val="008C0252"/>
    <w:rsid w:val="008C0379"/>
    <w:rsid w:val="008C0DCE"/>
    <w:rsid w:val="008C12A5"/>
    <w:rsid w:val="008C18E2"/>
    <w:rsid w:val="008C219B"/>
    <w:rsid w:val="008C23DA"/>
    <w:rsid w:val="008C2B90"/>
    <w:rsid w:val="008C3008"/>
    <w:rsid w:val="008C36D0"/>
    <w:rsid w:val="008C4406"/>
    <w:rsid w:val="008C448A"/>
    <w:rsid w:val="008C44CB"/>
    <w:rsid w:val="008C44E4"/>
    <w:rsid w:val="008C5277"/>
    <w:rsid w:val="008C5AD0"/>
    <w:rsid w:val="008C5B0C"/>
    <w:rsid w:val="008C74FA"/>
    <w:rsid w:val="008D02D9"/>
    <w:rsid w:val="008D0F26"/>
    <w:rsid w:val="008D1302"/>
    <w:rsid w:val="008D1622"/>
    <w:rsid w:val="008D2421"/>
    <w:rsid w:val="008D244E"/>
    <w:rsid w:val="008D2C45"/>
    <w:rsid w:val="008D354C"/>
    <w:rsid w:val="008D5290"/>
    <w:rsid w:val="008D546C"/>
    <w:rsid w:val="008D5B5D"/>
    <w:rsid w:val="008D5D22"/>
    <w:rsid w:val="008D5DA4"/>
    <w:rsid w:val="008D6751"/>
    <w:rsid w:val="008D6ABF"/>
    <w:rsid w:val="008D709B"/>
    <w:rsid w:val="008D74E4"/>
    <w:rsid w:val="008E0C88"/>
    <w:rsid w:val="008E114D"/>
    <w:rsid w:val="008E13BF"/>
    <w:rsid w:val="008E175B"/>
    <w:rsid w:val="008E230C"/>
    <w:rsid w:val="008E27B8"/>
    <w:rsid w:val="008E3BD8"/>
    <w:rsid w:val="008E3C41"/>
    <w:rsid w:val="008E4A79"/>
    <w:rsid w:val="008E4D41"/>
    <w:rsid w:val="008E4F6F"/>
    <w:rsid w:val="008E5352"/>
    <w:rsid w:val="008E60A7"/>
    <w:rsid w:val="008E61CE"/>
    <w:rsid w:val="008E6A99"/>
    <w:rsid w:val="008E6FA0"/>
    <w:rsid w:val="008E72B1"/>
    <w:rsid w:val="008E7FC4"/>
    <w:rsid w:val="008F04E1"/>
    <w:rsid w:val="008F0828"/>
    <w:rsid w:val="008F16AC"/>
    <w:rsid w:val="008F323D"/>
    <w:rsid w:val="008F3988"/>
    <w:rsid w:val="008F39E8"/>
    <w:rsid w:val="008F39F7"/>
    <w:rsid w:val="008F3ED3"/>
    <w:rsid w:val="008F419A"/>
    <w:rsid w:val="008F4481"/>
    <w:rsid w:val="008F4905"/>
    <w:rsid w:val="008F4C9E"/>
    <w:rsid w:val="008F5518"/>
    <w:rsid w:val="008F5543"/>
    <w:rsid w:val="008F6640"/>
    <w:rsid w:val="008F6BE8"/>
    <w:rsid w:val="008F749D"/>
    <w:rsid w:val="008F77D7"/>
    <w:rsid w:val="008F7B49"/>
    <w:rsid w:val="008F7F61"/>
    <w:rsid w:val="009003C9"/>
    <w:rsid w:val="009006A1"/>
    <w:rsid w:val="00900E38"/>
    <w:rsid w:val="009010DB"/>
    <w:rsid w:val="0090325B"/>
    <w:rsid w:val="00903B15"/>
    <w:rsid w:val="00904A74"/>
    <w:rsid w:val="00905318"/>
    <w:rsid w:val="009053E8"/>
    <w:rsid w:val="00906A32"/>
    <w:rsid w:val="009070A4"/>
    <w:rsid w:val="00907C3B"/>
    <w:rsid w:val="009105CC"/>
    <w:rsid w:val="00910C87"/>
    <w:rsid w:val="00910CB1"/>
    <w:rsid w:val="00911092"/>
    <w:rsid w:val="0091251B"/>
    <w:rsid w:val="00912DB5"/>
    <w:rsid w:val="00913DFD"/>
    <w:rsid w:val="00913FC4"/>
    <w:rsid w:val="009148EE"/>
    <w:rsid w:val="00914FD6"/>
    <w:rsid w:val="0091552B"/>
    <w:rsid w:val="00915A66"/>
    <w:rsid w:val="00915C14"/>
    <w:rsid w:val="00915D6C"/>
    <w:rsid w:val="009162B8"/>
    <w:rsid w:val="00916D09"/>
    <w:rsid w:val="00917E70"/>
    <w:rsid w:val="009213FC"/>
    <w:rsid w:val="00921A07"/>
    <w:rsid w:val="00921C1B"/>
    <w:rsid w:val="00921E61"/>
    <w:rsid w:val="0092204F"/>
    <w:rsid w:val="009221BB"/>
    <w:rsid w:val="00922293"/>
    <w:rsid w:val="009224D7"/>
    <w:rsid w:val="009226D0"/>
    <w:rsid w:val="00924647"/>
    <w:rsid w:val="00924F90"/>
    <w:rsid w:val="009253C5"/>
    <w:rsid w:val="00925BE9"/>
    <w:rsid w:val="00926058"/>
    <w:rsid w:val="00926682"/>
    <w:rsid w:val="00927669"/>
    <w:rsid w:val="00927977"/>
    <w:rsid w:val="00930C38"/>
    <w:rsid w:val="009315D6"/>
    <w:rsid w:val="00933C49"/>
    <w:rsid w:val="00933E80"/>
    <w:rsid w:val="00933FB3"/>
    <w:rsid w:val="0093403E"/>
    <w:rsid w:val="00935B7C"/>
    <w:rsid w:val="00935C7D"/>
    <w:rsid w:val="00936283"/>
    <w:rsid w:val="009367DF"/>
    <w:rsid w:val="00936E25"/>
    <w:rsid w:val="009371BB"/>
    <w:rsid w:val="00940459"/>
    <w:rsid w:val="0094105D"/>
    <w:rsid w:val="009419CE"/>
    <w:rsid w:val="00941F79"/>
    <w:rsid w:val="00942409"/>
    <w:rsid w:val="009426AC"/>
    <w:rsid w:val="009426D8"/>
    <w:rsid w:val="009429B8"/>
    <w:rsid w:val="00942EFA"/>
    <w:rsid w:val="0094453E"/>
    <w:rsid w:val="00944631"/>
    <w:rsid w:val="00944E8B"/>
    <w:rsid w:val="00944EDC"/>
    <w:rsid w:val="00945B28"/>
    <w:rsid w:val="009465FA"/>
    <w:rsid w:val="00946C64"/>
    <w:rsid w:val="00946FD3"/>
    <w:rsid w:val="00947DA4"/>
    <w:rsid w:val="009500DB"/>
    <w:rsid w:val="009506D7"/>
    <w:rsid w:val="00950A67"/>
    <w:rsid w:val="00950C11"/>
    <w:rsid w:val="009510C8"/>
    <w:rsid w:val="00951338"/>
    <w:rsid w:val="0095167F"/>
    <w:rsid w:val="00951947"/>
    <w:rsid w:val="00952155"/>
    <w:rsid w:val="009544D0"/>
    <w:rsid w:val="00954C4F"/>
    <w:rsid w:val="00955390"/>
    <w:rsid w:val="009558FF"/>
    <w:rsid w:val="00955F0C"/>
    <w:rsid w:val="009561DA"/>
    <w:rsid w:val="0095665A"/>
    <w:rsid w:val="00956733"/>
    <w:rsid w:val="00957F9D"/>
    <w:rsid w:val="00960278"/>
    <w:rsid w:val="009619ED"/>
    <w:rsid w:val="0096214F"/>
    <w:rsid w:val="009624CB"/>
    <w:rsid w:val="0096272D"/>
    <w:rsid w:val="00962E6D"/>
    <w:rsid w:val="0096308A"/>
    <w:rsid w:val="0096371D"/>
    <w:rsid w:val="0096405D"/>
    <w:rsid w:val="009645B4"/>
    <w:rsid w:val="00964646"/>
    <w:rsid w:val="00964AA1"/>
    <w:rsid w:val="00964CA1"/>
    <w:rsid w:val="00964D0E"/>
    <w:rsid w:val="00964D1A"/>
    <w:rsid w:val="009662CF"/>
    <w:rsid w:val="0096647D"/>
    <w:rsid w:val="00966FD2"/>
    <w:rsid w:val="00970A91"/>
    <w:rsid w:val="009713E0"/>
    <w:rsid w:val="009717AE"/>
    <w:rsid w:val="00971ED7"/>
    <w:rsid w:val="00972299"/>
    <w:rsid w:val="00972B4A"/>
    <w:rsid w:val="00973670"/>
    <w:rsid w:val="00973957"/>
    <w:rsid w:val="00973B0E"/>
    <w:rsid w:val="00974325"/>
    <w:rsid w:val="0097461F"/>
    <w:rsid w:val="00974ADE"/>
    <w:rsid w:val="00974C11"/>
    <w:rsid w:val="00975C21"/>
    <w:rsid w:val="00976FDB"/>
    <w:rsid w:val="0097745D"/>
    <w:rsid w:val="009779AD"/>
    <w:rsid w:val="00977A3E"/>
    <w:rsid w:val="009803F7"/>
    <w:rsid w:val="00980A53"/>
    <w:rsid w:val="00980F43"/>
    <w:rsid w:val="009812BF"/>
    <w:rsid w:val="0098182F"/>
    <w:rsid w:val="009826AB"/>
    <w:rsid w:val="009826D2"/>
    <w:rsid w:val="00983042"/>
    <w:rsid w:val="00983983"/>
    <w:rsid w:val="009839DF"/>
    <w:rsid w:val="00983BF5"/>
    <w:rsid w:val="00983C00"/>
    <w:rsid w:val="00984723"/>
    <w:rsid w:val="00985B5C"/>
    <w:rsid w:val="00985C99"/>
    <w:rsid w:val="00985E3B"/>
    <w:rsid w:val="0098641B"/>
    <w:rsid w:val="00986958"/>
    <w:rsid w:val="009872EB"/>
    <w:rsid w:val="009902D5"/>
    <w:rsid w:val="00990430"/>
    <w:rsid w:val="00990BCD"/>
    <w:rsid w:val="00990CF4"/>
    <w:rsid w:val="00990DB1"/>
    <w:rsid w:val="009916A4"/>
    <w:rsid w:val="00991783"/>
    <w:rsid w:val="00991E50"/>
    <w:rsid w:val="00992B5A"/>
    <w:rsid w:val="00993816"/>
    <w:rsid w:val="00993B87"/>
    <w:rsid w:val="00993B92"/>
    <w:rsid w:val="00993C33"/>
    <w:rsid w:val="00994141"/>
    <w:rsid w:val="00996E61"/>
    <w:rsid w:val="00996E92"/>
    <w:rsid w:val="009975D5"/>
    <w:rsid w:val="009977D1"/>
    <w:rsid w:val="009A1190"/>
    <w:rsid w:val="009A209D"/>
    <w:rsid w:val="009A20C0"/>
    <w:rsid w:val="009A21EF"/>
    <w:rsid w:val="009A2241"/>
    <w:rsid w:val="009A2398"/>
    <w:rsid w:val="009A2702"/>
    <w:rsid w:val="009A27FC"/>
    <w:rsid w:val="009A2E06"/>
    <w:rsid w:val="009A3715"/>
    <w:rsid w:val="009A40D4"/>
    <w:rsid w:val="009A412B"/>
    <w:rsid w:val="009A45C0"/>
    <w:rsid w:val="009A4DF5"/>
    <w:rsid w:val="009A4EA7"/>
    <w:rsid w:val="009A5E4C"/>
    <w:rsid w:val="009A5FA8"/>
    <w:rsid w:val="009A645F"/>
    <w:rsid w:val="009A6DC9"/>
    <w:rsid w:val="009A74D9"/>
    <w:rsid w:val="009A7EBA"/>
    <w:rsid w:val="009B0368"/>
    <w:rsid w:val="009B0471"/>
    <w:rsid w:val="009B11D8"/>
    <w:rsid w:val="009B136C"/>
    <w:rsid w:val="009B1CBB"/>
    <w:rsid w:val="009B1EE0"/>
    <w:rsid w:val="009B27DB"/>
    <w:rsid w:val="009B305E"/>
    <w:rsid w:val="009B4376"/>
    <w:rsid w:val="009B4425"/>
    <w:rsid w:val="009B481C"/>
    <w:rsid w:val="009B7016"/>
    <w:rsid w:val="009B7953"/>
    <w:rsid w:val="009B7C38"/>
    <w:rsid w:val="009B7CDE"/>
    <w:rsid w:val="009B7E5C"/>
    <w:rsid w:val="009C09E0"/>
    <w:rsid w:val="009C0DB1"/>
    <w:rsid w:val="009C0F0F"/>
    <w:rsid w:val="009C1BA2"/>
    <w:rsid w:val="009C2591"/>
    <w:rsid w:val="009C25FA"/>
    <w:rsid w:val="009C2972"/>
    <w:rsid w:val="009C2DBC"/>
    <w:rsid w:val="009C4251"/>
    <w:rsid w:val="009C42EC"/>
    <w:rsid w:val="009C4E83"/>
    <w:rsid w:val="009C545C"/>
    <w:rsid w:val="009C575A"/>
    <w:rsid w:val="009C5846"/>
    <w:rsid w:val="009C5965"/>
    <w:rsid w:val="009C67FF"/>
    <w:rsid w:val="009C6D6A"/>
    <w:rsid w:val="009D09A8"/>
    <w:rsid w:val="009D0A94"/>
    <w:rsid w:val="009D0C68"/>
    <w:rsid w:val="009D1808"/>
    <w:rsid w:val="009D1B23"/>
    <w:rsid w:val="009D28B0"/>
    <w:rsid w:val="009D3176"/>
    <w:rsid w:val="009D3552"/>
    <w:rsid w:val="009D3967"/>
    <w:rsid w:val="009D3C5A"/>
    <w:rsid w:val="009D40ED"/>
    <w:rsid w:val="009D43BD"/>
    <w:rsid w:val="009D490F"/>
    <w:rsid w:val="009D4DE5"/>
    <w:rsid w:val="009D5233"/>
    <w:rsid w:val="009D56D1"/>
    <w:rsid w:val="009D590C"/>
    <w:rsid w:val="009D5A39"/>
    <w:rsid w:val="009D66B6"/>
    <w:rsid w:val="009D6BC2"/>
    <w:rsid w:val="009D7497"/>
    <w:rsid w:val="009D7803"/>
    <w:rsid w:val="009D7BAD"/>
    <w:rsid w:val="009D7D94"/>
    <w:rsid w:val="009D7DDC"/>
    <w:rsid w:val="009D7EBB"/>
    <w:rsid w:val="009E0842"/>
    <w:rsid w:val="009E1A4D"/>
    <w:rsid w:val="009E2969"/>
    <w:rsid w:val="009E3A04"/>
    <w:rsid w:val="009E4A28"/>
    <w:rsid w:val="009E4C34"/>
    <w:rsid w:val="009E56D0"/>
    <w:rsid w:val="009E6274"/>
    <w:rsid w:val="009E6E50"/>
    <w:rsid w:val="009E79F4"/>
    <w:rsid w:val="009E7B86"/>
    <w:rsid w:val="009F038C"/>
    <w:rsid w:val="009F0A74"/>
    <w:rsid w:val="009F0B41"/>
    <w:rsid w:val="009F1680"/>
    <w:rsid w:val="009F1A58"/>
    <w:rsid w:val="009F1EE6"/>
    <w:rsid w:val="009F20AF"/>
    <w:rsid w:val="009F21E0"/>
    <w:rsid w:val="009F24E4"/>
    <w:rsid w:val="009F2DE7"/>
    <w:rsid w:val="009F3709"/>
    <w:rsid w:val="009F418F"/>
    <w:rsid w:val="009F44D1"/>
    <w:rsid w:val="009F45F3"/>
    <w:rsid w:val="009F4A57"/>
    <w:rsid w:val="009F5D2F"/>
    <w:rsid w:val="009F6841"/>
    <w:rsid w:val="009F6F1E"/>
    <w:rsid w:val="009F7568"/>
    <w:rsid w:val="009F78BB"/>
    <w:rsid w:val="00A005B2"/>
    <w:rsid w:val="00A00852"/>
    <w:rsid w:val="00A00F4C"/>
    <w:rsid w:val="00A01E15"/>
    <w:rsid w:val="00A03988"/>
    <w:rsid w:val="00A04661"/>
    <w:rsid w:val="00A04ABA"/>
    <w:rsid w:val="00A0598E"/>
    <w:rsid w:val="00A06EBC"/>
    <w:rsid w:val="00A076A0"/>
    <w:rsid w:val="00A10FB8"/>
    <w:rsid w:val="00A11559"/>
    <w:rsid w:val="00A116E8"/>
    <w:rsid w:val="00A1192C"/>
    <w:rsid w:val="00A11B47"/>
    <w:rsid w:val="00A12093"/>
    <w:rsid w:val="00A12B68"/>
    <w:rsid w:val="00A12E0D"/>
    <w:rsid w:val="00A12EF6"/>
    <w:rsid w:val="00A133F3"/>
    <w:rsid w:val="00A134DC"/>
    <w:rsid w:val="00A13585"/>
    <w:rsid w:val="00A1415D"/>
    <w:rsid w:val="00A16576"/>
    <w:rsid w:val="00A16F5A"/>
    <w:rsid w:val="00A17AA9"/>
    <w:rsid w:val="00A201A5"/>
    <w:rsid w:val="00A203BE"/>
    <w:rsid w:val="00A207F2"/>
    <w:rsid w:val="00A20819"/>
    <w:rsid w:val="00A217CB"/>
    <w:rsid w:val="00A21B74"/>
    <w:rsid w:val="00A22FCE"/>
    <w:rsid w:val="00A23A0D"/>
    <w:rsid w:val="00A241EC"/>
    <w:rsid w:val="00A24A7C"/>
    <w:rsid w:val="00A24CCE"/>
    <w:rsid w:val="00A24EC0"/>
    <w:rsid w:val="00A25B7E"/>
    <w:rsid w:val="00A25EF9"/>
    <w:rsid w:val="00A2751F"/>
    <w:rsid w:val="00A2772F"/>
    <w:rsid w:val="00A2792A"/>
    <w:rsid w:val="00A27C66"/>
    <w:rsid w:val="00A27D60"/>
    <w:rsid w:val="00A302B5"/>
    <w:rsid w:val="00A30826"/>
    <w:rsid w:val="00A319DA"/>
    <w:rsid w:val="00A31E48"/>
    <w:rsid w:val="00A32135"/>
    <w:rsid w:val="00A321FF"/>
    <w:rsid w:val="00A32919"/>
    <w:rsid w:val="00A32D5A"/>
    <w:rsid w:val="00A32F67"/>
    <w:rsid w:val="00A33273"/>
    <w:rsid w:val="00A334C5"/>
    <w:rsid w:val="00A339C8"/>
    <w:rsid w:val="00A34430"/>
    <w:rsid w:val="00A34A8F"/>
    <w:rsid w:val="00A35055"/>
    <w:rsid w:val="00A351D2"/>
    <w:rsid w:val="00A35A5F"/>
    <w:rsid w:val="00A35C95"/>
    <w:rsid w:val="00A360F3"/>
    <w:rsid w:val="00A3610E"/>
    <w:rsid w:val="00A3639F"/>
    <w:rsid w:val="00A365FE"/>
    <w:rsid w:val="00A366B4"/>
    <w:rsid w:val="00A36AB4"/>
    <w:rsid w:val="00A36BAB"/>
    <w:rsid w:val="00A3745E"/>
    <w:rsid w:val="00A37B8A"/>
    <w:rsid w:val="00A4002D"/>
    <w:rsid w:val="00A40AF5"/>
    <w:rsid w:val="00A40CF9"/>
    <w:rsid w:val="00A40E30"/>
    <w:rsid w:val="00A40F17"/>
    <w:rsid w:val="00A410CC"/>
    <w:rsid w:val="00A41CB5"/>
    <w:rsid w:val="00A422A2"/>
    <w:rsid w:val="00A42C7C"/>
    <w:rsid w:val="00A441B1"/>
    <w:rsid w:val="00A4455B"/>
    <w:rsid w:val="00A44AA2"/>
    <w:rsid w:val="00A44E89"/>
    <w:rsid w:val="00A45204"/>
    <w:rsid w:val="00A45731"/>
    <w:rsid w:val="00A458BD"/>
    <w:rsid w:val="00A460D3"/>
    <w:rsid w:val="00A46A47"/>
    <w:rsid w:val="00A47C85"/>
    <w:rsid w:val="00A502A6"/>
    <w:rsid w:val="00A50396"/>
    <w:rsid w:val="00A50590"/>
    <w:rsid w:val="00A51917"/>
    <w:rsid w:val="00A52B43"/>
    <w:rsid w:val="00A5321D"/>
    <w:rsid w:val="00A54004"/>
    <w:rsid w:val="00A5494B"/>
    <w:rsid w:val="00A54FCE"/>
    <w:rsid w:val="00A5579C"/>
    <w:rsid w:val="00A55C06"/>
    <w:rsid w:val="00A5637A"/>
    <w:rsid w:val="00A56669"/>
    <w:rsid w:val="00A57299"/>
    <w:rsid w:val="00A5759F"/>
    <w:rsid w:val="00A575D9"/>
    <w:rsid w:val="00A57B25"/>
    <w:rsid w:val="00A57CFC"/>
    <w:rsid w:val="00A57DFD"/>
    <w:rsid w:val="00A6080C"/>
    <w:rsid w:val="00A60C86"/>
    <w:rsid w:val="00A60D83"/>
    <w:rsid w:val="00A626DC"/>
    <w:rsid w:val="00A62961"/>
    <w:rsid w:val="00A6380E"/>
    <w:rsid w:val="00A63A46"/>
    <w:rsid w:val="00A63E5A"/>
    <w:rsid w:val="00A646EB"/>
    <w:rsid w:val="00A64D57"/>
    <w:rsid w:val="00A661E8"/>
    <w:rsid w:val="00A66C04"/>
    <w:rsid w:val="00A670E8"/>
    <w:rsid w:val="00A6782A"/>
    <w:rsid w:val="00A70160"/>
    <w:rsid w:val="00A70310"/>
    <w:rsid w:val="00A71F8D"/>
    <w:rsid w:val="00A72DBF"/>
    <w:rsid w:val="00A7307F"/>
    <w:rsid w:val="00A740CC"/>
    <w:rsid w:val="00A7485A"/>
    <w:rsid w:val="00A74CAA"/>
    <w:rsid w:val="00A75110"/>
    <w:rsid w:val="00A7779D"/>
    <w:rsid w:val="00A77DBA"/>
    <w:rsid w:val="00A8050E"/>
    <w:rsid w:val="00A80624"/>
    <w:rsid w:val="00A80698"/>
    <w:rsid w:val="00A8084D"/>
    <w:rsid w:val="00A80BF8"/>
    <w:rsid w:val="00A810E4"/>
    <w:rsid w:val="00A813F1"/>
    <w:rsid w:val="00A81B14"/>
    <w:rsid w:val="00A826EF"/>
    <w:rsid w:val="00A82E04"/>
    <w:rsid w:val="00A838C6"/>
    <w:rsid w:val="00A84BD8"/>
    <w:rsid w:val="00A86300"/>
    <w:rsid w:val="00A86303"/>
    <w:rsid w:val="00A86E74"/>
    <w:rsid w:val="00A87709"/>
    <w:rsid w:val="00A87880"/>
    <w:rsid w:val="00A87B52"/>
    <w:rsid w:val="00A87CFA"/>
    <w:rsid w:val="00A9048C"/>
    <w:rsid w:val="00A90ED1"/>
    <w:rsid w:val="00A91640"/>
    <w:rsid w:val="00A92820"/>
    <w:rsid w:val="00A930EE"/>
    <w:rsid w:val="00A93121"/>
    <w:rsid w:val="00A941E5"/>
    <w:rsid w:val="00A95171"/>
    <w:rsid w:val="00A95BE9"/>
    <w:rsid w:val="00A9705B"/>
    <w:rsid w:val="00A9725B"/>
    <w:rsid w:val="00A9782A"/>
    <w:rsid w:val="00AA0210"/>
    <w:rsid w:val="00AA0436"/>
    <w:rsid w:val="00AA0451"/>
    <w:rsid w:val="00AA0713"/>
    <w:rsid w:val="00AA23D2"/>
    <w:rsid w:val="00AA241E"/>
    <w:rsid w:val="00AA4D38"/>
    <w:rsid w:val="00AA5007"/>
    <w:rsid w:val="00AA656B"/>
    <w:rsid w:val="00AB01A9"/>
    <w:rsid w:val="00AB0389"/>
    <w:rsid w:val="00AB095E"/>
    <w:rsid w:val="00AB09C7"/>
    <w:rsid w:val="00AB0C9F"/>
    <w:rsid w:val="00AB0CA1"/>
    <w:rsid w:val="00AB0D63"/>
    <w:rsid w:val="00AB117F"/>
    <w:rsid w:val="00AB185B"/>
    <w:rsid w:val="00AB1E57"/>
    <w:rsid w:val="00AB249A"/>
    <w:rsid w:val="00AB2AFF"/>
    <w:rsid w:val="00AB2D78"/>
    <w:rsid w:val="00AB3CA4"/>
    <w:rsid w:val="00AB3DD7"/>
    <w:rsid w:val="00AB4667"/>
    <w:rsid w:val="00AB4B26"/>
    <w:rsid w:val="00AB4EF1"/>
    <w:rsid w:val="00AB5785"/>
    <w:rsid w:val="00AB60F8"/>
    <w:rsid w:val="00AB701B"/>
    <w:rsid w:val="00AB7057"/>
    <w:rsid w:val="00AB70CA"/>
    <w:rsid w:val="00AB70E0"/>
    <w:rsid w:val="00AB7BEB"/>
    <w:rsid w:val="00AB7C41"/>
    <w:rsid w:val="00AB7D14"/>
    <w:rsid w:val="00AC0276"/>
    <w:rsid w:val="00AC1BCC"/>
    <w:rsid w:val="00AC1D33"/>
    <w:rsid w:val="00AC2913"/>
    <w:rsid w:val="00AC3816"/>
    <w:rsid w:val="00AC4119"/>
    <w:rsid w:val="00AC5290"/>
    <w:rsid w:val="00AC60AA"/>
    <w:rsid w:val="00AC6189"/>
    <w:rsid w:val="00AC6297"/>
    <w:rsid w:val="00AC6773"/>
    <w:rsid w:val="00AC69A9"/>
    <w:rsid w:val="00AC7194"/>
    <w:rsid w:val="00AC780D"/>
    <w:rsid w:val="00AC7B3E"/>
    <w:rsid w:val="00AC7E2C"/>
    <w:rsid w:val="00AD0076"/>
    <w:rsid w:val="00AD0327"/>
    <w:rsid w:val="00AD09BD"/>
    <w:rsid w:val="00AD0B50"/>
    <w:rsid w:val="00AD0B9C"/>
    <w:rsid w:val="00AD0D3B"/>
    <w:rsid w:val="00AD1819"/>
    <w:rsid w:val="00AD1B71"/>
    <w:rsid w:val="00AD20D1"/>
    <w:rsid w:val="00AD28B1"/>
    <w:rsid w:val="00AD2BEB"/>
    <w:rsid w:val="00AD3350"/>
    <w:rsid w:val="00AD355C"/>
    <w:rsid w:val="00AD601C"/>
    <w:rsid w:val="00AD675A"/>
    <w:rsid w:val="00AD6A0D"/>
    <w:rsid w:val="00AD785D"/>
    <w:rsid w:val="00AD788C"/>
    <w:rsid w:val="00AD7EFF"/>
    <w:rsid w:val="00AE0705"/>
    <w:rsid w:val="00AE0AE9"/>
    <w:rsid w:val="00AE0E82"/>
    <w:rsid w:val="00AE0F30"/>
    <w:rsid w:val="00AE12E7"/>
    <w:rsid w:val="00AE1FA9"/>
    <w:rsid w:val="00AE210B"/>
    <w:rsid w:val="00AE2609"/>
    <w:rsid w:val="00AE26D3"/>
    <w:rsid w:val="00AE289F"/>
    <w:rsid w:val="00AE2DD3"/>
    <w:rsid w:val="00AE3318"/>
    <w:rsid w:val="00AE38F4"/>
    <w:rsid w:val="00AE4098"/>
    <w:rsid w:val="00AE41F2"/>
    <w:rsid w:val="00AE4971"/>
    <w:rsid w:val="00AE527A"/>
    <w:rsid w:val="00AE5B73"/>
    <w:rsid w:val="00AE67F1"/>
    <w:rsid w:val="00AE6901"/>
    <w:rsid w:val="00AF14AF"/>
    <w:rsid w:val="00AF192A"/>
    <w:rsid w:val="00AF2A00"/>
    <w:rsid w:val="00AF2DA2"/>
    <w:rsid w:val="00AF3106"/>
    <w:rsid w:val="00AF359B"/>
    <w:rsid w:val="00AF378F"/>
    <w:rsid w:val="00AF48B0"/>
    <w:rsid w:val="00AF4C29"/>
    <w:rsid w:val="00AF4FE0"/>
    <w:rsid w:val="00AF50D7"/>
    <w:rsid w:val="00AF50E9"/>
    <w:rsid w:val="00AF53A4"/>
    <w:rsid w:val="00AF548B"/>
    <w:rsid w:val="00AF5A92"/>
    <w:rsid w:val="00AF5C03"/>
    <w:rsid w:val="00AF61A4"/>
    <w:rsid w:val="00AF6303"/>
    <w:rsid w:val="00AF668D"/>
    <w:rsid w:val="00AF70F9"/>
    <w:rsid w:val="00AF759F"/>
    <w:rsid w:val="00AF767E"/>
    <w:rsid w:val="00B00198"/>
    <w:rsid w:val="00B00409"/>
    <w:rsid w:val="00B02E3E"/>
    <w:rsid w:val="00B03815"/>
    <w:rsid w:val="00B04D8B"/>
    <w:rsid w:val="00B0576F"/>
    <w:rsid w:val="00B05E03"/>
    <w:rsid w:val="00B0624F"/>
    <w:rsid w:val="00B073C2"/>
    <w:rsid w:val="00B0740C"/>
    <w:rsid w:val="00B07BA6"/>
    <w:rsid w:val="00B1092A"/>
    <w:rsid w:val="00B109B2"/>
    <w:rsid w:val="00B10D30"/>
    <w:rsid w:val="00B110DA"/>
    <w:rsid w:val="00B1187E"/>
    <w:rsid w:val="00B11FD1"/>
    <w:rsid w:val="00B126F1"/>
    <w:rsid w:val="00B12757"/>
    <w:rsid w:val="00B13674"/>
    <w:rsid w:val="00B14BCF"/>
    <w:rsid w:val="00B14E52"/>
    <w:rsid w:val="00B15865"/>
    <w:rsid w:val="00B15BFC"/>
    <w:rsid w:val="00B15E1A"/>
    <w:rsid w:val="00B16579"/>
    <w:rsid w:val="00B173F3"/>
    <w:rsid w:val="00B17894"/>
    <w:rsid w:val="00B17A88"/>
    <w:rsid w:val="00B17F1B"/>
    <w:rsid w:val="00B207FF"/>
    <w:rsid w:val="00B2114A"/>
    <w:rsid w:val="00B21ACF"/>
    <w:rsid w:val="00B221D1"/>
    <w:rsid w:val="00B222DA"/>
    <w:rsid w:val="00B23400"/>
    <w:rsid w:val="00B23B3D"/>
    <w:rsid w:val="00B23B91"/>
    <w:rsid w:val="00B24162"/>
    <w:rsid w:val="00B26228"/>
    <w:rsid w:val="00B2669D"/>
    <w:rsid w:val="00B26E60"/>
    <w:rsid w:val="00B273B0"/>
    <w:rsid w:val="00B27412"/>
    <w:rsid w:val="00B27A3F"/>
    <w:rsid w:val="00B27BBC"/>
    <w:rsid w:val="00B30D52"/>
    <w:rsid w:val="00B315C4"/>
    <w:rsid w:val="00B3205B"/>
    <w:rsid w:val="00B320F0"/>
    <w:rsid w:val="00B3221E"/>
    <w:rsid w:val="00B32EF3"/>
    <w:rsid w:val="00B34184"/>
    <w:rsid w:val="00B341A2"/>
    <w:rsid w:val="00B344A9"/>
    <w:rsid w:val="00B3464D"/>
    <w:rsid w:val="00B34BDA"/>
    <w:rsid w:val="00B35D48"/>
    <w:rsid w:val="00B36883"/>
    <w:rsid w:val="00B36B04"/>
    <w:rsid w:val="00B3707A"/>
    <w:rsid w:val="00B40352"/>
    <w:rsid w:val="00B4069E"/>
    <w:rsid w:val="00B4080A"/>
    <w:rsid w:val="00B40D6A"/>
    <w:rsid w:val="00B41A42"/>
    <w:rsid w:val="00B41E2D"/>
    <w:rsid w:val="00B433B0"/>
    <w:rsid w:val="00B434C1"/>
    <w:rsid w:val="00B435BB"/>
    <w:rsid w:val="00B447F9"/>
    <w:rsid w:val="00B45BD6"/>
    <w:rsid w:val="00B476DD"/>
    <w:rsid w:val="00B47D6E"/>
    <w:rsid w:val="00B50D35"/>
    <w:rsid w:val="00B511D6"/>
    <w:rsid w:val="00B51616"/>
    <w:rsid w:val="00B51C87"/>
    <w:rsid w:val="00B533F6"/>
    <w:rsid w:val="00B53BE2"/>
    <w:rsid w:val="00B54D56"/>
    <w:rsid w:val="00B55D78"/>
    <w:rsid w:val="00B56089"/>
    <w:rsid w:val="00B562F9"/>
    <w:rsid w:val="00B5695F"/>
    <w:rsid w:val="00B56B80"/>
    <w:rsid w:val="00B56D2D"/>
    <w:rsid w:val="00B57FFE"/>
    <w:rsid w:val="00B60FE8"/>
    <w:rsid w:val="00B61DB7"/>
    <w:rsid w:val="00B62636"/>
    <w:rsid w:val="00B62B73"/>
    <w:rsid w:val="00B630BF"/>
    <w:rsid w:val="00B633A6"/>
    <w:rsid w:val="00B63434"/>
    <w:rsid w:val="00B63553"/>
    <w:rsid w:val="00B64412"/>
    <w:rsid w:val="00B65333"/>
    <w:rsid w:val="00B65C1F"/>
    <w:rsid w:val="00B66742"/>
    <w:rsid w:val="00B667AC"/>
    <w:rsid w:val="00B67A97"/>
    <w:rsid w:val="00B67BD8"/>
    <w:rsid w:val="00B7055A"/>
    <w:rsid w:val="00B70ED9"/>
    <w:rsid w:val="00B72185"/>
    <w:rsid w:val="00B72199"/>
    <w:rsid w:val="00B72AF7"/>
    <w:rsid w:val="00B73C0D"/>
    <w:rsid w:val="00B74215"/>
    <w:rsid w:val="00B74B83"/>
    <w:rsid w:val="00B7545D"/>
    <w:rsid w:val="00B7565F"/>
    <w:rsid w:val="00B757CC"/>
    <w:rsid w:val="00B75D8D"/>
    <w:rsid w:val="00B767B2"/>
    <w:rsid w:val="00B76AA0"/>
    <w:rsid w:val="00B80192"/>
    <w:rsid w:val="00B80B9F"/>
    <w:rsid w:val="00B80F04"/>
    <w:rsid w:val="00B80FCA"/>
    <w:rsid w:val="00B81507"/>
    <w:rsid w:val="00B817F3"/>
    <w:rsid w:val="00B8252C"/>
    <w:rsid w:val="00B82A30"/>
    <w:rsid w:val="00B8389E"/>
    <w:rsid w:val="00B83DDC"/>
    <w:rsid w:val="00B83FC8"/>
    <w:rsid w:val="00B841C3"/>
    <w:rsid w:val="00B84350"/>
    <w:rsid w:val="00B84BEB"/>
    <w:rsid w:val="00B85FA3"/>
    <w:rsid w:val="00B8610E"/>
    <w:rsid w:val="00B86142"/>
    <w:rsid w:val="00B8649D"/>
    <w:rsid w:val="00B8658E"/>
    <w:rsid w:val="00B87483"/>
    <w:rsid w:val="00B87E24"/>
    <w:rsid w:val="00B87FB7"/>
    <w:rsid w:val="00B91529"/>
    <w:rsid w:val="00B92137"/>
    <w:rsid w:val="00B92701"/>
    <w:rsid w:val="00B92A39"/>
    <w:rsid w:val="00B92C73"/>
    <w:rsid w:val="00B92CCF"/>
    <w:rsid w:val="00B93557"/>
    <w:rsid w:val="00B93E9C"/>
    <w:rsid w:val="00B94B41"/>
    <w:rsid w:val="00B955FB"/>
    <w:rsid w:val="00B95BD9"/>
    <w:rsid w:val="00B9632A"/>
    <w:rsid w:val="00B9637A"/>
    <w:rsid w:val="00B96711"/>
    <w:rsid w:val="00B96C73"/>
    <w:rsid w:val="00B96CE6"/>
    <w:rsid w:val="00B96ED3"/>
    <w:rsid w:val="00B97E9D"/>
    <w:rsid w:val="00B97EE4"/>
    <w:rsid w:val="00BA0C49"/>
    <w:rsid w:val="00BA1470"/>
    <w:rsid w:val="00BA1558"/>
    <w:rsid w:val="00BA1594"/>
    <w:rsid w:val="00BA1802"/>
    <w:rsid w:val="00BA19E2"/>
    <w:rsid w:val="00BA22F2"/>
    <w:rsid w:val="00BA2817"/>
    <w:rsid w:val="00BA28AC"/>
    <w:rsid w:val="00BA2EA9"/>
    <w:rsid w:val="00BA44E3"/>
    <w:rsid w:val="00BA4526"/>
    <w:rsid w:val="00BA4849"/>
    <w:rsid w:val="00BA58C1"/>
    <w:rsid w:val="00BA5B9B"/>
    <w:rsid w:val="00BA5E65"/>
    <w:rsid w:val="00BA6C97"/>
    <w:rsid w:val="00BA6DD1"/>
    <w:rsid w:val="00BA6E39"/>
    <w:rsid w:val="00BA783F"/>
    <w:rsid w:val="00BB0950"/>
    <w:rsid w:val="00BB09E9"/>
    <w:rsid w:val="00BB0AE1"/>
    <w:rsid w:val="00BB1341"/>
    <w:rsid w:val="00BB1F2D"/>
    <w:rsid w:val="00BB2677"/>
    <w:rsid w:val="00BB4164"/>
    <w:rsid w:val="00BB46EC"/>
    <w:rsid w:val="00BB5142"/>
    <w:rsid w:val="00BB51B6"/>
    <w:rsid w:val="00BB57D2"/>
    <w:rsid w:val="00BB66DA"/>
    <w:rsid w:val="00BB6A9E"/>
    <w:rsid w:val="00BB6C1B"/>
    <w:rsid w:val="00BB6E10"/>
    <w:rsid w:val="00BB71B0"/>
    <w:rsid w:val="00BB747F"/>
    <w:rsid w:val="00BC03AB"/>
    <w:rsid w:val="00BC05A2"/>
    <w:rsid w:val="00BC0ECB"/>
    <w:rsid w:val="00BC0FC2"/>
    <w:rsid w:val="00BC133A"/>
    <w:rsid w:val="00BC14AB"/>
    <w:rsid w:val="00BC22AA"/>
    <w:rsid w:val="00BC2E90"/>
    <w:rsid w:val="00BC3D16"/>
    <w:rsid w:val="00BC3E6B"/>
    <w:rsid w:val="00BC422A"/>
    <w:rsid w:val="00BC4663"/>
    <w:rsid w:val="00BC4FD3"/>
    <w:rsid w:val="00BC5546"/>
    <w:rsid w:val="00BC5D3F"/>
    <w:rsid w:val="00BC6A87"/>
    <w:rsid w:val="00BC79B3"/>
    <w:rsid w:val="00BD0D5B"/>
    <w:rsid w:val="00BD14F9"/>
    <w:rsid w:val="00BD16B9"/>
    <w:rsid w:val="00BD20B5"/>
    <w:rsid w:val="00BD2106"/>
    <w:rsid w:val="00BD2A20"/>
    <w:rsid w:val="00BD438F"/>
    <w:rsid w:val="00BD45C3"/>
    <w:rsid w:val="00BD4F7F"/>
    <w:rsid w:val="00BD51EE"/>
    <w:rsid w:val="00BD5D83"/>
    <w:rsid w:val="00BD5ECD"/>
    <w:rsid w:val="00BD60FE"/>
    <w:rsid w:val="00BD6113"/>
    <w:rsid w:val="00BD740D"/>
    <w:rsid w:val="00BD77CD"/>
    <w:rsid w:val="00BD7AC1"/>
    <w:rsid w:val="00BD7F76"/>
    <w:rsid w:val="00BE019C"/>
    <w:rsid w:val="00BE027A"/>
    <w:rsid w:val="00BE1B2A"/>
    <w:rsid w:val="00BE1D45"/>
    <w:rsid w:val="00BE1F4A"/>
    <w:rsid w:val="00BE1F4C"/>
    <w:rsid w:val="00BE2A6B"/>
    <w:rsid w:val="00BE2D21"/>
    <w:rsid w:val="00BE2E8A"/>
    <w:rsid w:val="00BE404D"/>
    <w:rsid w:val="00BE4DAB"/>
    <w:rsid w:val="00BE4F33"/>
    <w:rsid w:val="00BE554E"/>
    <w:rsid w:val="00BE600F"/>
    <w:rsid w:val="00BF0319"/>
    <w:rsid w:val="00BF0FFB"/>
    <w:rsid w:val="00BF2426"/>
    <w:rsid w:val="00BF24A6"/>
    <w:rsid w:val="00BF2500"/>
    <w:rsid w:val="00BF2BC2"/>
    <w:rsid w:val="00BF32EB"/>
    <w:rsid w:val="00BF386C"/>
    <w:rsid w:val="00BF3BCF"/>
    <w:rsid w:val="00BF4C0F"/>
    <w:rsid w:val="00BF4F02"/>
    <w:rsid w:val="00BF5221"/>
    <w:rsid w:val="00BF526E"/>
    <w:rsid w:val="00BF5A51"/>
    <w:rsid w:val="00BF5D9F"/>
    <w:rsid w:val="00BF6172"/>
    <w:rsid w:val="00BF6B9C"/>
    <w:rsid w:val="00C00F8A"/>
    <w:rsid w:val="00C023CB"/>
    <w:rsid w:val="00C02553"/>
    <w:rsid w:val="00C03082"/>
    <w:rsid w:val="00C03FBC"/>
    <w:rsid w:val="00C046A6"/>
    <w:rsid w:val="00C046C0"/>
    <w:rsid w:val="00C04C00"/>
    <w:rsid w:val="00C04C42"/>
    <w:rsid w:val="00C05362"/>
    <w:rsid w:val="00C0547A"/>
    <w:rsid w:val="00C05496"/>
    <w:rsid w:val="00C06845"/>
    <w:rsid w:val="00C068AC"/>
    <w:rsid w:val="00C06A7A"/>
    <w:rsid w:val="00C06EA1"/>
    <w:rsid w:val="00C075E6"/>
    <w:rsid w:val="00C100F2"/>
    <w:rsid w:val="00C1089C"/>
    <w:rsid w:val="00C109F1"/>
    <w:rsid w:val="00C10D98"/>
    <w:rsid w:val="00C1156E"/>
    <w:rsid w:val="00C11B9E"/>
    <w:rsid w:val="00C11F87"/>
    <w:rsid w:val="00C121E3"/>
    <w:rsid w:val="00C126A4"/>
    <w:rsid w:val="00C12BB2"/>
    <w:rsid w:val="00C1339F"/>
    <w:rsid w:val="00C1387F"/>
    <w:rsid w:val="00C13F35"/>
    <w:rsid w:val="00C1476A"/>
    <w:rsid w:val="00C14C65"/>
    <w:rsid w:val="00C1593C"/>
    <w:rsid w:val="00C160BC"/>
    <w:rsid w:val="00C16900"/>
    <w:rsid w:val="00C16B7E"/>
    <w:rsid w:val="00C208E4"/>
    <w:rsid w:val="00C20E85"/>
    <w:rsid w:val="00C21694"/>
    <w:rsid w:val="00C21CB7"/>
    <w:rsid w:val="00C21E6B"/>
    <w:rsid w:val="00C223C9"/>
    <w:rsid w:val="00C2282E"/>
    <w:rsid w:val="00C2316B"/>
    <w:rsid w:val="00C24092"/>
    <w:rsid w:val="00C2475C"/>
    <w:rsid w:val="00C24DA7"/>
    <w:rsid w:val="00C255C1"/>
    <w:rsid w:val="00C2572D"/>
    <w:rsid w:val="00C25DB6"/>
    <w:rsid w:val="00C265C5"/>
    <w:rsid w:val="00C269E8"/>
    <w:rsid w:val="00C27CFB"/>
    <w:rsid w:val="00C27FD3"/>
    <w:rsid w:val="00C31014"/>
    <w:rsid w:val="00C31434"/>
    <w:rsid w:val="00C31544"/>
    <w:rsid w:val="00C31B3B"/>
    <w:rsid w:val="00C32FC0"/>
    <w:rsid w:val="00C335A2"/>
    <w:rsid w:val="00C33AFD"/>
    <w:rsid w:val="00C348C5"/>
    <w:rsid w:val="00C34B91"/>
    <w:rsid w:val="00C360F7"/>
    <w:rsid w:val="00C36C39"/>
    <w:rsid w:val="00C378FD"/>
    <w:rsid w:val="00C40236"/>
    <w:rsid w:val="00C4036A"/>
    <w:rsid w:val="00C40E4D"/>
    <w:rsid w:val="00C419CA"/>
    <w:rsid w:val="00C419E8"/>
    <w:rsid w:val="00C41C4A"/>
    <w:rsid w:val="00C42296"/>
    <w:rsid w:val="00C429CB"/>
    <w:rsid w:val="00C43DD9"/>
    <w:rsid w:val="00C43F64"/>
    <w:rsid w:val="00C44190"/>
    <w:rsid w:val="00C44AA2"/>
    <w:rsid w:val="00C44AD2"/>
    <w:rsid w:val="00C45958"/>
    <w:rsid w:val="00C4624A"/>
    <w:rsid w:val="00C465B9"/>
    <w:rsid w:val="00C46963"/>
    <w:rsid w:val="00C4790E"/>
    <w:rsid w:val="00C47A6B"/>
    <w:rsid w:val="00C47AF1"/>
    <w:rsid w:val="00C47E26"/>
    <w:rsid w:val="00C5091D"/>
    <w:rsid w:val="00C5119B"/>
    <w:rsid w:val="00C51912"/>
    <w:rsid w:val="00C51944"/>
    <w:rsid w:val="00C52078"/>
    <w:rsid w:val="00C52131"/>
    <w:rsid w:val="00C52537"/>
    <w:rsid w:val="00C5292F"/>
    <w:rsid w:val="00C52EE2"/>
    <w:rsid w:val="00C5355C"/>
    <w:rsid w:val="00C53DA0"/>
    <w:rsid w:val="00C5455D"/>
    <w:rsid w:val="00C54D07"/>
    <w:rsid w:val="00C55995"/>
    <w:rsid w:val="00C56178"/>
    <w:rsid w:val="00C56A03"/>
    <w:rsid w:val="00C57591"/>
    <w:rsid w:val="00C57BEC"/>
    <w:rsid w:val="00C60DC0"/>
    <w:rsid w:val="00C60DC7"/>
    <w:rsid w:val="00C61832"/>
    <w:rsid w:val="00C620CE"/>
    <w:rsid w:val="00C63164"/>
    <w:rsid w:val="00C63302"/>
    <w:rsid w:val="00C63634"/>
    <w:rsid w:val="00C64CB0"/>
    <w:rsid w:val="00C65121"/>
    <w:rsid w:val="00C65FE6"/>
    <w:rsid w:val="00C66489"/>
    <w:rsid w:val="00C66AEB"/>
    <w:rsid w:val="00C6709D"/>
    <w:rsid w:val="00C67C08"/>
    <w:rsid w:val="00C702FE"/>
    <w:rsid w:val="00C7163B"/>
    <w:rsid w:val="00C71AD4"/>
    <w:rsid w:val="00C7261B"/>
    <w:rsid w:val="00C7279A"/>
    <w:rsid w:val="00C72B0B"/>
    <w:rsid w:val="00C731F3"/>
    <w:rsid w:val="00C734FB"/>
    <w:rsid w:val="00C739CC"/>
    <w:rsid w:val="00C74672"/>
    <w:rsid w:val="00C76390"/>
    <w:rsid w:val="00C76F44"/>
    <w:rsid w:val="00C770B0"/>
    <w:rsid w:val="00C7728D"/>
    <w:rsid w:val="00C77657"/>
    <w:rsid w:val="00C77C64"/>
    <w:rsid w:val="00C80A3A"/>
    <w:rsid w:val="00C80B58"/>
    <w:rsid w:val="00C80E2D"/>
    <w:rsid w:val="00C810B2"/>
    <w:rsid w:val="00C811F0"/>
    <w:rsid w:val="00C81399"/>
    <w:rsid w:val="00C81B9B"/>
    <w:rsid w:val="00C82273"/>
    <w:rsid w:val="00C82B03"/>
    <w:rsid w:val="00C8349A"/>
    <w:rsid w:val="00C839DB"/>
    <w:rsid w:val="00C84146"/>
    <w:rsid w:val="00C905E5"/>
    <w:rsid w:val="00C9065B"/>
    <w:rsid w:val="00C90CA3"/>
    <w:rsid w:val="00C910B2"/>
    <w:rsid w:val="00C910CD"/>
    <w:rsid w:val="00C927EE"/>
    <w:rsid w:val="00C92D8A"/>
    <w:rsid w:val="00C93B51"/>
    <w:rsid w:val="00C9441E"/>
    <w:rsid w:val="00C946C3"/>
    <w:rsid w:val="00C952B5"/>
    <w:rsid w:val="00C95707"/>
    <w:rsid w:val="00C95D33"/>
    <w:rsid w:val="00C96463"/>
    <w:rsid w:val="00C964F6"/>
    <w:rsid w:val="00C965DF"/>
    <w:rsid w:val="00C974D1"/>
    <w:rsid w:val="00C977D5"/>
    <w:rsid w:val="00C978D5"/>
    <w:rsid w:val="00CA0A68"/>
    <w:rsid w:val="00CA1643"/>
    <w:rsid w:val="00CA20C4"/>
    <w:rsid w:val="00CA20FC"/>
    <w:rsid w:val="00CA23A8"/>
    <w:rsid w:val="00CA27CD"/>
    <w:rsid w:val="00CA27D0"/>
    <w:rsid w:val="00CA410B"/>
    <w:rsid w:val="00CA49ED"/>
    <w:rsid w:val="00CA57B4"/>
    <w:rsid w:val="00CA5D47"/>
    <w:rsid w:val="00CA6391"/>
    <w:rsid w:val="00CA6482"/>
    <w:rsid w:val="00CA6709"/>
    <w:rsid w:val="00CA6A03"/>
    <w:rsid w:val="00CA7309"/>
    <w:rsid w:val="00CA7434"/>
    <w:rsid w:val="00CA77E3"/>
    <w:rsid w:val="00CA79C5"/>
    <w:rsid w:val="00CA7C87"/>
    <w:rsid w:val="00CB0D72"/>
    <w:rsid w:val="00CB0F51"/>
    <w:rsid w:val="00CB16B8"/>
    <w:rsid w:val="00CB16E6"/>
    <w:rsid w:val="00CB1751"/>
    <w:rsid w:val="00CB30D5"/>
    <w:rsid w:val="00CB3C99"/>
    <w:rsid w:val="00CB4175"/>
    <w:rsid w:val="00CB4527"/>
    <w:rsid w:val="00CB4A36"/>
    <w:rsid w:val="00CB5955"/>
    <w:rsid w:val="00CB5D8D"/>
    <w:rsid w:val="00CB685E"/>
    <w:rsid w:val="00CB7232"/>
    <w:rsid w:val="00CB78BE"/>
    <w:rsid w:val="00CB7A6D"/>
    <w:rsid w:val="00CC07DB"/>
    <w:rsid w:val="00CC11E1"/>
    <w:rsid w:val="00CC1580"/>
    <w:rsid w:val="00CC1CED"/>
    <w:rsid w:val="00CC223D"/>
    <w:rsid w:val="00CC28FB"/>
    <w:rsid w:val="00CC2C36"/>
    <w:rsid w:val="00CC2E73"/>
    <w:rsid w:val="00CC373F"/>
    <w:rsid w:val="00CC382F"/>
    <w:rsid w:val="00CC3CA7"/>
    <w:rsid w:val="00CC3EC9"/>
    <w:rsid w:val="00CC41A3"/>
    <w:rsid w:val="00CC4813"/>
    <w:rsid w:val="00CC70E5"/>
    <w:rsid w:val="00CD003D"/>
    <w:rsid w:val="00CD0A17"/>
    <w:rsid w:val="00CD0FD5"/>
    <w:rsid w:val="00CD1394"/>
    <w:rsid w:val="00CD1741"/>
    <w:rsid w:val="00CD179B"/>
    <w:rsid w:val="00CD1B17"/>
    <w:rsid w:val="00CD1B3D"/>
    <w:rsid w:val="00CD25C8"/>
    <w:rsid w:val="00CD2FED"/>
    <w:rsid w:val="00CD32C9"/>
    <w:rsid w:val="00CD3305"/>
    <w:rsid w:val="00CD34BD"/>
    <w:rsid w:val="00CD371B"/>
    <w:rsid w:val="00CD3790"/>
    <w:rsid w:val="00CD3A2E"/>
    <w:rsid w:val="00CD53B3"/>
    <w:rsid w:val="00CD564C"/>
    <w:rsid w:val="00CD593A"/>
    <w:rsid w:val="00CD73EA"/>
    <w:rsid w:val="00CD77DD"/>
    <w:rsid w:val="00CD7B52"/>
    <w:rsid w:val="00CE0821"/>
    <w:rsid w:val="00CE199F"/>
    <w:rsid w:val="00CE1C2D"/>
    <w:rsid w:val="00CE24D0"/>
    <w:rsid w:val="00CE250D"/>
    <w:rsid w:val="00CE3D31"/>
    <w:rsid w:val="00CE464B"/>
    <w:rsid w:val="00CE5395"/>
    <w:rsid w:val="00CE5806"/>
    <w:rsid w:val="00CE59B2"/>
    <w:rsid w:val="00CE5B79"/>
    <w:rsid w:val="00CE6449"/>
    <w:rsid w:val="00CE64EF"/>
    <w:rsid w:val="00CE6A30"/>
    <w:rsid w:val="00CE6C49"/>
    <w:rsid w:val="00CE709D"/>
    <w:rsid w:val="00CE7352"/>
    <w:rsid w:val="00CE7619"/>
    <w:rsid w:val="00CE777A"/>
    <w:rsid w:val="00CE799F"/>
    <w:rsid w:val="00CF05D6"/>
    <w:rsid w:val="00CF08E2"/>
    <w:rsid w:val="00CF0C2A"/>
    <w:rsid w:val="00CF11DD"/>
    <w:rsid w:val="00CF15F0"/>
    <w:rsid w:val="00CF2A80"/>
    <w:rsid w:val="00CF3338"/>
    <w:rsid w:val="00CF333B"/>
    <w:rsid w:val="00CF3439"/>
    <w:rsid w:val="00CF3A78"/>
    <w:rsid w:val="00CF4DB9"/>
    <w:rsid w:val="00CF56AA"/>
    <w:rsid w:val="00CF5FC6"/>
    <w:rsid w:val="00CF6FA3"/>
    <w:rsid w:val="00CF7E97"/>
    <w:rsid w:val="00D01BED"/>
    <w:rsid w:val="00D01DF5"/>
    <w:rsid w:val="00D01F17"/>
    <w:rsid w:val="00D02390"/>
    <w:rsid w:val="00D02586"/>
    <w:rsid w:val="00D02953"/>
    <w:rsid w:val="00D03408"/>
    <w:rsid w:val="00D03561"/>
    <w:rsid w:val="00D036D1"/>
    <w:rsid w:val="00D03D08"/>
    <w:rsid w:val="00D0496C"/>
    <w:rsid w:val="00D0596A"/>
    <w:rsid w:val="00D05B78"/>
    <w:rsid w:val="00D05C37"/>
    <w:rsid w:val="00D06895"/>
    <w:rsid w:val="00D068B2"/>
    <w:rsid w:val="00D069A8"/>
    <w:rsid w:val="00D07018"/>
    <w:rsid w:val="00D07180"/>
    <w:rsid w:val="00D07F6F"/>
    <w:rsid w:val="00D101D7"/>
    <w:rsid w:val="00D1088B"/>
    <w:rsid w:val="00D10D57"/>
    <w:rsid w:val="00D11021"/>
    <w:rsid w:val="00D111F0"/>
    <w:rsid w:val="00D1191A"/>
    <w:rsid w:val="00D12343"/>
    <w:rsid w:val="00D12416"/>
    <w:rsid w:val="00D1328F"/>
    <w:rsid w:val="00D1373C"/>
    <w:rsid w:val="00D143EA"/>
    <w:rsid w:val="00D1440E"/>
    <w:rsid w:val="00D15266"/>
    <w:rsid w:val="00D15AA4"/>
    <w:rsid w:val="00D162CB"/>
    <w:rsid w:val="00D1649B"/>
    <w:rsid w:val="00D16921"/>
    <w:rsid w:val="00D17E54"/>
    <w:rsid w:val="00D20040"/>
    <w:rsid w:val="00D21394"/>
    <w:rsid w:val="00D21804"/>
    <w:rsid w:val="00D21DC3"/>
    <w:rsid w:val="00D222FD"/>
    <w:rsid w:val="00D22C06"/>
    <w:rsid w:val="00D22C80"/>
    <w:rsid w:val="00D22DDA"/>
    <w:rsid w:val="00D22DFC"/>
    <w:rsid w:val="00D237C9"/>
    <w:rsid w:val="00D241C6"/>
    <w:rsid w:val="00D244DE"/>
    <w:rsid w:val="00D25051"/>
    <w:rsid w:val="00D25D0A"/>
    <w:rsid w:val="00D26316"/>
    <w:rsid w:val="00D2638D"/>
    <w:rsid w:val="00D26551"/>
    <w:rsid w:val="00D268F6"/>
    <w:rsid w:val="00D269AE"/>
    <w:rsid w:val="00D27676"/>
    <w:rsid w:val="00D276E3"/>
    <w:rsid w:val="00D3037F"/>
    <w:rsid w:val="00D31208"/>
    <w:rsid w:val="00D3163D"/>
    <w:rsid w:val="00D31B32"/>
    <w:rsid w:val="00D31BA9"/>
    <w:rsid w:val="00D32B33"/>
    <w:rsid w:val="00D3310F"/>
    <w:rsid w:val="00D33D53"/>
    <w:rsid w:val="00D3404A"/>
    <w:rsid w:val="00D3471B"/>
    <w:rsid w:val="00D34A1C"/>
    <w:rsid w:val="00D34F9E"/>
    <w:rsid w:val="00D34FAF"/>
    <w:rsid w:val="00D351FD"/>
    <w:rsid w:val="00D35656"/>
    <w:rsid w:val="00D3576E"/>
    <w:rsid w:val="00D3630F"/>
    <w:rsid w:val="00D369F3"/>
    <w:rsid w:val="00D37132"/>
    <w:rsid w:val="00D374FB"/>
    <w:rsid w:val="00D377BB"/>
    <w:rsid w:val="00D400A2"/>
    <w:rsid w:val="00D40788"/>
    <w:rsid w:val="00D407F5"/>
    <w:rsid w:val="00D40F0C"/>
    <w:rsid w:val="00D415EA"/>
    <w:rsid w:val="00D424C3"/>
    <w:rsid w:val="00D42B83"/>
    <w:rsid w:val="00D42D0A"/>
    <w:rsid w:val="00D42DE5"/>
    <w:rsid w:val="00D42E1C"/>
    <w:rsid w:val="00D439CE"/>
    <w:rsid w:val="00D43ADD"/>
    <w:rsid w:val="00D4436B"/>
    <w:rsid w:val="00D44515"/>
    <w:rsid w:val="00D44A62"/>
    <w:rsid w:val="00D44E5C"/>
    <w:rsid w:val="00D465E5"/>
    <w:rsid w:val="00D46611"/>
    <w:rsid w:val="00D46828"/>
    <w:rsid w:val="00D47444"/>
    <w:rsid w:val="00D47F41"/>
    <w:rsid w:val="00D5102D"/>
    <w:rsid w:val="00D5195C"/>
    <w:rsid w:val="00D52E6F"/>
    <w:rsid w:val="00D530D9"/>
    <w:rsid w:val="00D53977"/>
    <w:rsid w:val="00D53ED1"/>
    <w:rsid w:val="00D53FC3"/>
    <w:rsid w:val="00D5499E"/>
    <w:rsid w:val="00D55BA6"/>
    <w:rsid w:val="00D55DFD"/>
    <w:rsid w:val="00D5685F"/>
    <w:rsid w:val="00D56B74"/>
    <w:rsid w:val="00D57CF7"/>
    <w:rsid w:val="00D6023B"/>
    <w:rsid w:val="00D6063F"/>
    <w:rsid w:val="00D6080A"/>
    <w:rsid w:val="00D61249"/>
    <w:rsid w:val="00D61629"/>
    <w:rsid w:val="00D61DED"/>
    <w:rsid w:val="00D627CA"/>
    <w:rsid w:val="00D63144"/>
    <w:rsid w:val="00D635E8"/>
    <w:rsid w:val="00D6401F"/>
    <w:rsid w:val="00D64CE5"/>
    <w:rsid w:val="00D65FCB"/>
    <w:rsid w:val="00D702A4"/>
    <w:rsid w:val="00D716A3"/>
    <w:rsid w:val="00D71C75"/>
    <w:rsid w:val="00D72A4C"/>
    <w:rsid w:val="00D72D30"/>
    <w:rsid w:val="00D741D3"/>
    <w:rsid w:val="00D741ED"/>
    <w:rsid w:val="00D7423E"/>
    <w:rsid w:val="00D742B0"/>
    <w:rsid w:val="00D74DE9"/>
    <w:rsid w:val="00D754D0"/>
    <w:rsid w:val="00D77306"/>
    <w:rsid w:val="00D777DF"/>
    <w:rsid w:val="00D777E1"/>
    <w:rsid w:val="00D77A14"/>
    <w:rsid w:val="00D80327"/>
    <w:rsid w:val="00D8081A"/>
    <w:rsid w:val="00D81D84"/>
    <w:rsid w:val="00D8257B"/>
    <w:rsid w:val="00D829E3"/>
    <w:rsid w:val="00D83349"/>
    <w:rsid w:val="00D83BE0"/>
    <w:rsid w:val="00D83D43"/>
    <w:rsid w:val="00D84598"/>
    <w:rsid w:val="00D84A40"/>
    <w:rsid w:val="00D85074"/>
    <w:rsid w:val="00D862D4"/>
    <w:rsid w:val="00D86381"/>
    <w:rsid w:val="00D864F9"/>
    <w:rsid w:val="00D86EC3"/>
    <w:rsid w:val="00D872A8"/>
    <w:rsid w:val="00D90575"/>
    <w:rsid w:val="00D90C1D"/>
    <w:rsid w:val="00D91DE6"/>
    <w:rsid w:val="00D91FCE"/>
    <w:rsid w:val="00D92499"/>
    <w:rsid w:val="00D924BF"/>
    <w:rsid w:val="00D92ED6"/>
    <w:rsid w:val="00D93DFA"/>
    <w:rsid w:val="00D945E3"/>
    <w:rsid w:val="00D9472E"/>
    <w:rsid w:val="00D94B81"/>
    <w:rsid w:val="00D94E96"/>
    <w:rsid w:val="00D94ED0"/>
    <w:rsid w:val="00D95DAD"/>
    <w:rsid w:val="00D96055"/>
    <w:rsid w:val="00D96168"/>
    <w:rsid w:val="00D96636"/>
    <w:rsid w:val="00D97034"/>
    <w:rsid w:val="00D971C4"/>
    <w:rsid w:val="00D97AA4"/>
    <w:rsid w:val="00DA0646"/>
    <w:rsid w:val="00DA0730"/>
    <w:rsid w:val="00DA1A96"/>
    <w:rsid w:val="00DA1BEB"/>
    <w:rsid w:val="00DA2567"/>
    <w:rsid w:val="00DA3323"/>
    <w:rsid w:val="00DA350A"/>
    <w:rsid w:val="00DA39FF"/>
    <w:rsid w:val="00DA41F7"/>
    <w:rsid w:val="00DA452E"/>
    <w:rsid w:val="00DA4974"/>
    <w:rsid w:val="00DA516E"/>
    <w:rsid w:val="00DA5CFE"/>
    <w:rsid w:val="00DA64A0"/>
    <w:rsid w:val="00DA6838"/>
    <w:rsid w:val="00DB0178"/>
    <w:rsid w:val="00DB12F5"/>
    <w:rsid w:val="00DB1420"/>
    <w:rsid w:val="00DB1545"/>
    <w:rsid w:val="00DB1568"/>
    <w:rsid w:val="00DB1767"/>
    <w:rsid w:val="00DB1B5F"/>
    <w:rsid w:val="00DB1C30"/>
    <w:rsid w:val="00DB1EBA"/>
    <w:rsid w:val="00DB20C1"/>
    <w:rsid w:val="00DB2666"/>
    <w:rsid w:val="00DB33B4"/>
    <w:rsid w:val="00DB3AD1"/>
    <w:rsid w:val="00DB3AD7"/>
    <w:rsid w:val="00DB40B8"/>
    <w:rsid w:val="00DB4A46"/>
    <w:rsid w:val="00DB4BBB"/>
    <w:rsid w:val="00DB51CE"/>
    <w:rsid w:val="00DB543D"/>
    <w:rsid w:val="00DB6156"/>
    <w:rsid w:val="00DB616B"/>
    <w:rsid w:val="00DB6B3B"/>
    <w:rsid w:val="00DB6B9E"/>
    <w:rsid w:val="00DB744A"/>
    <w:rsid w:val="00DB7C30"/>
    <w:rsid w:val="00DC09C5"/>
    <w:rsid w:val="00DC0BAD"/>
    <w:rsid w:val="00DC0F9B"/>
    <w:rsid w:val="00DC1709"/>
    <w:rsid w:val="00DC1C9D"/>
    <w:rsid w:val="00DC3A54"/>
    <w:rsid w:val="00DC3B24"/>
    <w:rsid w:val="00DC3B6E"/>
    <w:rsid w:val="00DC3C8A"/>
    <w:rsid w:val="00DC3D6D"/>
    <w:rsid w:val="00DC3F5C"/>
    <w:rsid w:val="00DC4129"/>
    <w:rsid w:val="00DC5D51"/>
    <w:rsid w:val="00DC71FE"/>
    <w:rsid w:val="00DD0663"/>
    <w:rsid w:val="00DD0C38"/>
    <w:rsid w:val="00DD11D2"/>
    <w:rsid w:val="00DD1AC1"/>
    <w:rsid w:val="00DD1BBC"/>
    <w:rsid w:val="00DD2F0A"/>
    <w:rsid w:val="00DD3832"/>
    <w:rsid w:val="00DD46D4"/>
    <w:rsid w:val="00DD4F53"/>
    <w:rsid w:val="00DD51DF"/>
    <w:rsid w:val="00DD5998"/>
    <w:rsid w:val="00DD5C2D"/>
    <w:rsid w:val="00DD63CB"/>
    <w:rsid w:val="00DD755E"/>
    <w:rsid w:val="00DE04DF"/>
    <w:rsid w:val="00DE16E9"/>
    <w:rsid w:val="00DE1A20"/>
    <w:rsid w:val="00DE3852"/>
    <w:rsid w:val="00DE3A7A"/>
    <w:rsid w:val="00DE4067"/>
    <w:rsid w:val="00DE4A0E"/>
    <w:rsid w:val="00DE4EC3"/>
    <w:rsid w:val="00DE6160"/>
    <w:rsid w:val="00DE6589"/>
    <w:rsid w:val="00DE68A8"/>
    <w:rsid w:val="00DE6E44"/>
    <w:rsid w:val="00DE7C02"/>
    <w:rsid w:val="00DF0088"/>
    <w:rsid w:val="00DF028A"/>
    <w:rsid w:val="00DF0399"/>
    <w:rsid w:val="00DF0457"/>
    <w:rsid w:val="00DF0519"/>
    <w:rsid w:val="00DF05F0"/>
    <w:rsid w:val="00DF0BE1"/>
    <w:rsid w:val="00DF125F"/>
    <w:rsid w:val="00DF194E"/>
    <w:rsid w:val="00DF270F"/>
    <w:rsid w:val="00DF2C3E"/>
    <w:rsid w:val="00DF2D14"/>
    <w:rsid w:val="00DF2DE3"/>
    <w:rsid w:val="00DF31FA"/>
    <w:rsid w:val="00DF56DA"/>
    <w:rsid w:val="00DF591C"/>
    <w:rsid w:val="00DF64DC"/>
    <w:rsid w:val="00DF6876"/>
    <w:rsid w:val="00DF744C"/>
    <w:rsid w:val="00DF7909"/>
    <w:rsid w:val="00E0045B"/>
    <w:rsid w:val="00E00665"/>
    <w:rsid w:val="00E01C17"/>
    <w:rsid w:val="00E01EED"/>
    <w:rsid w:val="00E0271B"/>
    <w:rsid w:val="00E032C2"/>
    <w:rsid w:val="00E03D38"/>
    <w:rsid w:val="00E03FB1"/>
    <w:rsid w:val="00E0405E"/>
    <w:rsid w:val="00E042BF"/>
    <w:rsid w:val="00E04B27"/>
    <w:rsid w:val="00E051BD"/>
    <w:rsid w:val="00E0541F"/>
    <w:rsid w:val="00E0545A"/>
    <w:rsid w:val="00E058BA"/>
    <w:rsid w:val="00E05B3E"/>
    <w:rsid w:val="00E06602"/>
    <w:rsid w:val="00E06CCA"/>
    <w:rsid w:val="00E07C8F"/>
    <w:rsid w:val="00E07DD9"/>
    <w:rsid w:val="00E102A8"/>
    <w:rsid w:val="00E10FD8"/>
    <w:rsid w:val="00E11203"/>
    <w:rsid w:val="00E114B1"/>
    <w:rsid w:val="00E114B4"/>
    <w:rsid w:val="00E11840"/>
    <w:rsid w:val="00E119C1"/>
    <w:rsid w:val="00E130BB"/>
    <w:rsid w:val="00E13DE6"/>
    <w:rsid w:val="00E143DE"/>
    <w:rsid w:val="00E143EF"/>
    <w:rsid w:val="00E14452"/>
    <w:rsid w:val="00E14583"/>
    <w:rsid w:val="00E158C3"/>
    <w:rsid w:val="00E159CC"/>
    <w:rsid w:val="00E17571"/>
    <w:rsid w:val="00E17705"/>
    <w:rsid w:val="00E20F90"/>
    <w:rsid w:val="00E20FFF"/>
    <w:rsid w:val="00E21976"/>
    <w:rsid w:val="00E21DF9"/>
    <w:rsid w:val="00E220D3"/>
    <w:rsid w:val="00E222D0"/>
    <w:rsid w:val="00E2489A"/>
    <w:rsid w:val="00E25100"/>
    <w:rsid w:val="00E27296"/>
    <w:rsid w:val="00E279E0"/>
    <w:rsid w:val="00E30452"/>
    <w:rsid w:val="00E304C4"/>
    <w:rsid w:val="00E306CB"/>
    <w:rsid w:val="00E30A71"/>
    <w:rsid w:val="00E310BF"/>
    <w:rsid w:val="00E31412"/>
    <w:rsid w:val="00E315DA"/>
    <w:rsid w:val="00E316BE"/>
    <w:rsid w:val="00E31FBD"/>
    <w:rsid w:val="00E32F92"/>
    <w:rsid w:val="00E33A4C"/>
    <w:rsid w:val="00E36924"/>
    <w:rsid w:val="00E36C64"/>
    <w:rsid w:val="00E36EAC"/>
    <w:rsid w:val="00E405FF"/>
    <w:rsid w:val="00E40693"/>
    <w:rsid w:val="00E4168C"/>
    <w:rsid w:val="00E41AAA"/>
    <w:rsid w:val="00E41B22"/>
    <w:rsid w:val="00E41E97"/>
    <w:rsid w:val="00E42058"/>
    <w:rsid w:val="00E42E73"/>
    <w:rsid w:val="00E43C92"/>
    <w:rsid w:val="00E43D2E"/>
    <w:rsid w:val="00E43FEE"/>
    <w:rsid w:val="00E44802"/>
    <w:rsid w:val="00E44A40"/>
    <w:rsid w:val="00E45DCA"/>
    <w:rsid w:val="00E472E5"/>
    <w:rsid w:val="00E50155"/>
    <w:rsid w:val="00E51F8E"/>
    <w:rsid w:val="00E526D6"/>
    <w:rsid w:val="00E52FAE"/>
    <w:rsid w:val="00E54C6D"/>
    <w:rsid w:val="00E55E0F"/>
    <w:rsid w:val="00E56385"/>
    <w:rsid w:val="00E56FE2"/>
    <w:rsid w:val="00E57ED5"/>
    <w:rsid w:val="00E60093"/>
    <w:rsid w:val="00E60E6C"/>
    <w:rsid w:val="00E61153"/>
    <w:rsid w:val="00E6210E"/>
    <w:rsid w:val="00E6259A"/>
    <w:rsid w:val="00E628C3"/>
    <w:rsid w:val="00E6314F"/>
    <w:rsid w:val="00E634D1"/>
    <w:rsid w:val="00E63C11"/>
    <w:rsid w:val="00E63CF3"/>
    <w:rsid w:val="00E6463E"/>
    <w:rsid w:val="00E64868"/>
    <w:rsid w:val="00E6596A"/>
    <w:rsid w:val="00E663F2"/>
    <w:rsid w:val="00E66F4A"/>
    <w:rsid w:val="00E67A83"/>
    <w:rsid w:val="00E70112"/>
    <w:rsid w:val="00E702E4"/>
    <w:rsid w:val="00E70997"/>
    <w:rsid w:val="00E70FE5"/>
    <w:rsid w:val="00E71927"/>
    <w:rsid w:val="00E71B8E"/>
    <w:rsid w:val="00E71DE8"/>
    <w:rsid w:val="00E72208"/>
    <w:rsid w:val="00E72CE9"/>
    <w:rsid w:val="00E73051"/>
    <w:rsid w:val="00E7340D"/>
    <w:rsid w:val="00E73729"/>
    <w:rsid w:val="00E73E96"/>
    <w:rsid w:val="00E7406B"/>
    <w:rsid w:val="00E743DD"/>
    <w:rsid w:val="00E74CF6"/>
    <w:rsid w:val="00E74F70"/>
    <w:rsid w:val="00E754E5"/>
    <w:rsid w:val="00E75C27"/>
    <w:rsid w:val="00E76229"/>
    <w:rsid w:val="00E76436"/>
    <w:rsid w:val="00E764E8"/>
    <w:rsid w:val="00E77464"/>
    <w:rsid w:val="00E802AA"/>
    <w:rsid w:val="00E81031"/>
    <w:rsid w:val="00E8106D"/>
    <w:rsid w:val="00E81CB3"/>
    <w:rsid w:val="00E81D9C"/>
    <w:rsid w:val="00E82047"/>
    <w:rsid w:val="00E82A63"/>
    <w:rsid w:val="00E82E10"/>
    <w:rsid w:val="00E831FF"/>
    <w:rsid w:val="00E83370"/>
    <w:rsid w:val="00E83784"/>
    <w:rsid w:val="00E83A0C"/>
    <w:rsid w:val="00E83D36"/>
    <w:rsid w:val="00E84076"/>
    <w:rsid w:val="00E84AC5"/>
    <w:rsid w:val="00E84DB5"/>
    <w:rsid w:val="00E84F9B"/>
    <w:rsid w:val="00E85BC7"/>
    <w:rsid w:val="00E864D6"/>
    <w:rsid w:val="00E86529"/>
    <w:rsid w:val="00E878B9"/>
    <w:rsid w:val="00E90120"/>
    <w:rsid w:val="00E90569"/>
    <w:rsid w:val="00E90B5E"/>
    <w:rsid w:val="00E91AD8"/>
    <w:rsid w:val="00E91B2F"/>
    <w:rsid w:val="00E91BC3"/>
    <w:rsid w:val="00E91E4B"/>
    <w:rsid w:val="00E92260"/>
    <w:rsid w:val="00E9247F"/>
    <w:rsid w:val="00E928CF"/>
    <w:rsid w:val="00E92A2F"/>
    <w:rsid w:val="00E9302B"/>
    <w:rsid w:val="00E9365E"/>
    <w:rsid w:val="00E93686"/>
    <w:rsid w:val="00E943FB"/>
    <w:rsid w:val="00E94E47"/>
    <w:rsid w:val="00E9525B"/>
    <w:rsid w:val="00E95DA7"/>
    <w:rsid w:val="00E95EC5"/>
    <w:rsid w:val="00E964A9"/>
    <w:rsid w:val="00E969F6"/>
    <w:rsid w:val="00E9730D"/>
    <w:rsid w:val="00E97508"/>
    <w:rsid w:val="00E97A23"/>
    <w:rsid w:val="00E97FA3"/>
    <w:rsid w:val="00EA0081"/>
    <w:rsid w:val="00EA0495"/>
    <w:rsid w:val="00EA0E36"/>
    <w:rsid w:val="00EA1376"/>
    <w:rsid w:val="00EA17A5"/>
    <w:rsid w:val="00EA20BA"/>
    <w:rsid w:val="00EA2520"/>
    <w:rsid w:val="00EA2FB8"/>
    <w:rsid w:val="00EA316F"/>
    <w:rsid w:val="00EA38AD"/>
    <w:rsid w:val="00EA4599"/>
    <w:rsid w:val="00EA45AF"/>
    <w:rsid w:val="00EA480F"/>
    <w:rsid w:val="00EA494A"/>
    <w:rsid w:val="00EA4A73"/>
    <w:rsid w:val="00EA54B3"/>
    <w:rsid w:val="00EA654B"/>
    <w:rsid w:val="00EA716E"/>
    <w:rsid w:val="00EA7562"/>
    <w:rsid w:val="00EA7C87"/>
    <w:rsid w:val="00EB0089"/>
    <w:rsid w:val="00EB0B2D"/>
    <w:rsid w:val="00EB0DAE"/>
    <w:rsid w:val="00EB2273"/>
    <w:rsid w:val="00EB32DD"/>
    <w:rsid w:val="00EB3909"/>
    <w:rsid w:val="00EB3FE8"/>
    <w:rsid w:val="00EB4729"/>
    <w:rsid w:val="00EB4E77"/>
    <w:rsid w:val="00EB508B"/>
    <w:rsid w:val="00EB5575"/>
    <w:rsid w:val="00EB5EB5"/>
    <w:rsid w:val="00EB63CC"/>
    <w:rsid w:val="00EB6610"/>
    <w:rsid w:val="00EB7126"/>
    <w:rsid w:val="00EB74CF"/>
    <w:rsid w:val="00EC07FA"/>
    <w:rsid w:val="00EC0CC1"/>
    <w:rsid w:val="00EC0E69"/>
    <w:rsid w:val="00EC1BA8"/>
    <w:rsid w:val="00EC1F67"/>
    <w:rsid w:val="00EC2100"/>
    <w:rsid w:val="00EC3039"/>
    <w:rsid w:val="00EC36BE"/>
    <w:rsid w:val="00EC42E1"/>
    <w:rsid w:val="00EC5CBB"/>
    <w:rsid w:val="00EC5D99"/>
    <w:rsid w:val="00EC646E"/>
    <w:rsid w:val="00EC6529"/>
    <w:rsid w:val="00EC6F18"/>
    <w:rsid w:val="00EC6FDF"/>
    <w:rsid w:val="00EC74A0"/>
    <w:rsid w:val="00EC76F0"/>
    <w:rsid w:val="00EC7F72"/>
    <w:rsid w:val="00ED0596"/>
    <w:rsid w:val="00ED07BF"/>
    <w:rsid w:val="00ED1635"/>
    <w:rsid w:val="00ED1AD6"/>
    <w:rsid w:val="00ED1FE4"/>
    <w:rsid w:val="00ED25F3"/>
    <w:rsid w:val="00ED2BBB"/>
    <w:rsid w:val="00ED2CEC"/>
    <w:rsid w:val="00ED3CB9"/>
    <w:rsid w:val="00ED4216"/>
    <w:rsid w:val="00ED4B11"/>
    <w:rsid w:val="00ED518E"/>
    <w:rsid w:val="00ED558D"/>
    <w:rsid w:val="00ED6409"/>
    <w:rsid w:val="00ED76C6"/>
    <w:rsid w:val="00EE0D6F"/>
    <w:rsid w:val="00EE1940"/>
    <w:rsid w:val="00EE1957"/>
    <w:rsid w:val="00EE1E99"/>
    <w:rsid w:val="00EE205A"/>
    <w:rsid w:val="00EE263F"/>
    <w:rsid w:val="00EE3A81"/>
    <w:rsid w:val="00EE3E09"/>
    <w:rsid w:val="00EE45C3"/>
    <w:rsid w:val="00EE466C"/>
    <w:rsid w:val="00EE493F"/>
    <w:rsid w:val="00EE5389"/>
    <w:rsid w:val="00EE5E2F"/>
    <w:rsid w:val="00EE60DC"/>
    <w:rsid w:val="00EE637A"/>
    <w:rsid w:val="00EE640F"/>
    <w:rsid w:val="00EE64F5"/>
    <w:rsid w:val="00EE656F"/>
    <w:rsid w:val="00EE6EEB"/>
    <w:rsid w:val="00EE6F4B"/>
    <w:rsid w:val="00EE781A"/>
    <w:rsid w:val="00EE78D3"/>
    <w:rsid w:val="00EE795E"/>
    <w:rsid w:val="00EF07F9"/>
    <w:rsid w:val="00EF11AA"/>
    <w:rsid w:val="00EF1262"/>
    <w:rsid w:val="00EF2686"/>
    <w:rsid w:val="00EF3003"/>
    <w:rsid w:val="00EF308A"/>
    <w:rsid w:val="00EF3E24"/>
    <w:rsid w:val="00EF3F14"/>
    <w:rsid w:val="00EF4288"/>
    <w:rsid w:val="00EF4434"/>
    <w:rsid w:val="00EF4667"/>
    <w:rsid w:val="00EF4882"/>
    <w:rsid w:val="00EF4B43"/>
    <w:rsid w:val="00EF4E63"/>
    <w:rsid w:val="00EF5EA7"/>
    <w:rsid w:val="00EF5FB1"/>
    <w:rsid w:val="00EF61CC"/>
    <w:rsid w:val="00EF67CB"/>
    <w:rsid w:val="00EF6D49"/>
    <w:rsid w:val="00EF6ED7"/>
    <w:rsid w:val="00EF6FA8"/>
    <w:rsid w:val="00EF7069"/>
    <w:rsid w:val="00EF764F"/>
    <w:rsid w:val="00EF771A"/>
    <w:rsid w:val="00EF7D7A"/>
    <w:rsid w:val="00F00A41"/>
    <w:rsid w:val="00F00DAE"/>
    <w:rsid w:val="00F01D56"/>
    <w:rsid w:val="00F02385"/>
    <w:rsid w:val="00F02A7E"/>
    <w:rsid w:val="00F02C8A"/>
    <w:rsid w:val="00F02F5D"/>
    <w:rsid w:val="00F03013"/>
    <w:rsid w:val="00F0326C"/>
    <w:rsid w:val="00F03F9E"/>
    <w:rsid w:val="00F0554E"/>
    <w:rsid w:val="00F06BCC"/>
    <w:rsid w:val="00F077AE"/>
    <w:rsid w:val="00F10DAE"/>
    <w:rsid w:val="00F10FC1"/>
    <w:rsid w:val="00F11211"/>
    <w:rsid w:val="00F11439"/>
    <w:rsid w:val="00F11E17"/>
    <w:rsid w:val="00F11E62"/>
    <w:rsid w:val="00F128C9"/>
    <w:rsid w:val="00F12F6A"/>
    <w:rsid w:val="00F14125"/>
    <w:rsid w:val="00F14408"/>
    <w:rsid w:val="00F1490B"/>
    <w:rsid w:val="00F164B6"/>
    <w:rsid w:val="00F16A39"/>
    <w:rsid w:val="00F16EAA"/>
    <w:rsid w:val="00F16EB7"/>
    <w:rsid w:val="00F17BB8"/>
    <w:rsid w:val="00F20185"/>
    <w:rsid w:val="00F20AB9"/>
    <w:rsid w:val="00F20FE5"/>
    <w:rsid w:val="00F21E31"/>
    <w:rsid w:val="00F21EFB"/>
    <w:rsid w:val="00F2244B"/>
    <w:rsid w:val="00F22E3D"/>
    <w:rsid w:val="00F23CDD"/>
    <w:rsid w:val="00F23EEC"/>
    <w:rsid w:val="00F24544"/>
    <w:rsid w:val="00F2500B"/>
    <w:rsid w:val="00F25049"/>
    <w:rsid w:val="00F25057"/>
    <w:rsid w:val="00F274D4"/>
    <w:rsid w:val="00F277B4"/>
    <w:rsid w:val="00F27A04"/>
    <w:rsid w:val="00F31535"/>
    <w:rsid w:val="00F31566"/>
    <w:rsid w:val="00F31EE9"/>
    <w:rsid w:val="00F31F36"/>
    <w:rsid w:val="00F32287"/>
    <w:rsid w:val="00F323AC"/>
    <w:rsid w:val="00F32AC2"/>
    <w:rsid w:val="00F32D65"/>
    <w:rsid w:val="00F33C22"/>
    <w:rsid w:val="00F34C87"/>
    <w:rsid w:val="00F3569F"/>
    <w:rsid w:val="00F35F7D"/>
    <w:rsid w:val="00F36CAA"/>
    <w:rsid w:val="00F40AAD"/>
    <w:rsid w:val="00F40BF0"/>
    <w:rsid w:val="00F41E8A"/>
    <w:rsid w:val="00F42034"/>
    <w:rsid w:val="00F4245F"/>
    <w:rsid w:val="00F435F6"/>
    <w:rsid w:val="00F44200"/>
    <w:rsid w:val="00F443C6"/>
    <w:rsid w:val="00F44BCA"/>
    <w:rsid w:val="00F44EA3"/>
    <w:rsid w:val="00F45232"/>
    <w:rsid w:val="00F453FC"/>
    <w:rsid w:val="00F45AB1"/>
    <w:rsid w:val="00F45F99"/>
    <w:rsid w:val="00F46365"/>
    <w:rsid w:val="00F463D2"/>
    <w:rsid w:val="00F4649F"/>
    <w:rsid w:val="00F50021"/>
    <w:rsid w:val="00F50AA6"/>
    <w:rsid w:val="00F51620"/>
    <w:rsid w:val="00F51758"/>
    <w:rsid w:val="00F518A8"/>
    <w:rsid w:val="00F51B24"/>
    <w:rsid w:val="00F527F9"/>
    <w:rsid w:val="00F53A48"/>
    <w:rsid w:val="00F54F31"/>
    <w:rsid w:val="00F55BA5"/>
    <w:rsid w:val="00F55BED"/>
    <w:rsid w:val="00F562D5"/>
    <w:rsid w:val="00F57279"/>
    <w:rsid w:val="00F57560"/>
    <w:rsid w:val="00F5782F"/>
    <w:rsid w:val="00F57A1B"/>
    <w:rsid w:val="00F57EF6"/>
    <w:rsid w:val="00F60030"/>
    <w:rsid w:val="00F60289"/>
    <w:rsid w:val="00F609E8"/>
    <w:rsid w:val="00F60E7E"/>
    <w:rsid w:val="00F612AA"/>
    <w:rsid w:val="00F61414"/>
    <w:rsid w:val="00F620B6"/>
    <w:rsid w:val="00F624B6"/>
    <w:rsid w:val="00F62E75"/>
    <w:rsid w:val="00F630E2"/>
    <w:rsid w:val="00F63620"/>
    <w:rsid w:val="00F6375D"/>
    <w:rsid w:val="00F63775"/>
    <w:rsid w:val="00F637FA"/>
    <w:rsid w:val="00F63881"/>
    <w:rsid w:val="00F63A5C"/>
    <w:rsid w:val="00F63C0C"/>
    <w:rsid w:val="00F63EB8"/>
    <w:rsid w:val="00F641E5"/>
    <w:rsid w:val="00F646CC"/>
    <w:rsid w:val="00F64B15"/>
    <w:rsid w:val="00F653F0"/>
    <w:rsid w:val="00F67738"/>
    <w:rsid w:val="00F67B9D"/>
    <w:rsid w:val="00F7089C"/>
    <w:rsid w:val="00F71371"/>
    <w:rsid w:val="00F71E06"/>
    <w:rsid w:val="00F71F45"/>
    <w:rsid w:val="00F721C4"/>
    <w:rsid w:val="00F721E4"/>
    <w:rsid w:val="00F729C0"/>
    <w:rsid w:val="00F72C95"/>
    <w:rsid w:val="00F736A4"/>
    <w:rsid w:val="00F73A9F"/>
    <w:rsid w:val="00F73B91"/>
    <w:rsid w:val="00F73D9F"/>
    <w:rsid w:val="00F74595"/>
    <w:rsid w:val="00F746DF"/>
    <w:rsid w:val="00F752BD"/>
    <w:rsid w:val="00F75A5B"/>
    <w:rsid w:val="00F76874"/>
    <w:rsid w:val="00F77A80"/>
    <w:rsid w:val="00F81EDB"/>
    <w:rsid w:val="00F81FE2"/>
    <w:rsid w:val="00F82546"/>
    <w:rsid w:val="00F82EC7"/>
    <w:rsid w:val="00F8347D"/>
    <w:rsid w:val="00F83E55"/>
    <w:rsid w:val="00F84E24"/>
    <w:rsid w:val="00F851D8"/>
    <w:rsid w:val="00F85C66"/>
    <w:rsid w:val="00F85EE1"/>
    <w:rsid w:val="00F86781"/>
    <w:rsid w:val="00F868A4"/>
    <w:rsid w:val="00F86E1F"/>
    <w:rsid w:val="00F86E69"/>
    <w:rsid w:val="00F871EE"/>
    <w:rsid w:val="00F879D7"/>
    <w:rsid w:val="00F87D30"/>
    <w:rsid w:val="00F87ECC"/>
    <w:rsid w:val="00F90E98"/>
    <w:rsid w:val="00F91E82"/>
    <w:rsid w:val="00F91F0B"/>
    <w:rsid w:val="00F93666"/>
    <w:rsid w:val="00F93B4E"/>
    <w:rsid w:val="00F9497A"/>
    <w:rsid w:val="00F9597F"/>
    <w:rsid w:val="00F95D1C"/>
    <w:rsid w:val="00F95F10"/>
    <w:rsid w:val="00F96B9C"/>
    <w:rsid w:val="00FA020D"/>
    <w:rsid w:val="00FA0250"/>
    <w:rsid w:val="00FA04C6"/>
    <w:rsid w:val="00FA1635"/>
    <w:rsid w:val="00FA1D3E"/>
    <w:rsid w:val="00FA28FF"/>
    <w:rsid w:val="00FA29B1"/>
    <w:rsid w:val="00FA29B4"/>
    <w:rsid w:val="00FA2ADA"/>
    <w:rsid w:val="00FA2C99"/>
    <w:rsid w:val="00FA3124"/>
    <w:rsid w:val="00FA3151"/>
    <w:rsid w:val="00FA4D7B"/>
    <w:rsid w:val="00FA51A0"/>
    <w:rsid w:val="00FA5265"/>
    <w:rsid w:val="00FA58A8"/>
    <w:rsid w:val="00FA5BB0"/>
    <w:rsid w:val="00FA6775"/>
    <w:rsid w:val="00FA6E55"/>
    <w:rsid w:val="00FA7383"/>
    <w:rsid w:val="00FA7C06"/>
    <w:rsid w:val="00FB0B8B"/>
    <w:rsid w:val="00FB1061"/>
    <w:rsid w:val="00FB14CF"/>
    <w:rsid w:val="00FB1C92"/>
    <w:rsid w:val="00FB1FDB"/>
    <w:rsid w:val="00FB24DC"/>
    <w:rsid w:val="00FB2659"/>
    <w:rsid w:val="00FB2BD8"/>
    <w:rsid w:val="00FB2D7C"/>
    <w:rsid w:val="00FB2EA8"/>
    <w:rsid w:val="00FB3539"/>
    <w:rsid w:val="00FB3B50"/>
    <w:rsid w:val="00FB4E66"/>
    <w:rsid w:val="00FB5386"/>
    <w:rsid w:val="00FB590A"/>
    <w:rsid w:val="00FB5977"/>
    <w:rsid w:val="00FB59B4"/>
    <w:rsid w:val="00FB5A62"/>
    <w:rsid w:val="00FB60EB"/>
    <w:rsid w:val="00FB6770"/>
    <w:rsid w:val="00FB75E0"/>
    <w:rsid w:val="00FC08CC"/>
    <w:rsid w:val="00FC0FBD"/>
    <w:rsid w:val="00FC175B"/>
    <w:rsid w:val="00FC27DC"/>
    <w:rsid w:val="00FC2C2A"/>
    <w:rsid w:val="00FC484C"/>
    <w:rsid w:val="00FC53E3"/>
    <w:rsid w:val="00FC5531"/>
    <w:rsid w:val="00FC5D2B"/>
    <w:rsid w:val="00FC677E"/>
    <w:rsid w:val="00FC6A14"/>
    <w:rsid w:val="00FD0149"/>
    <w:rsid w:val="00FD0672"/>
    <w:rsid w:val="00FD06C1"/>
    <w:rsid w:val="00FD0BE6"/>
    <w:rsid w:val="00FD0FDD"/>
    <w:rsid w:val="00FD115B"/>
    <w:rsid w:val="00FD16BF"/>
    <w:rsid w:val="00FD183A"/>
    <w:rsid w:val="00FD2A11"/>
    <w:rsid w:val="00FD3259"/>
    <w:rsid w:val="00FD4F22"/>
    <w:rsid w:val="00FD5AA6"/>
    <w:rsid w:val="00FD5B5C"/>
    <w:rsid w:val="00FD5BF0"/>
    <w:rsid w:val="00FD5ED7"/>
    <w:rsid w:val="00FD66F3"/>
    <w:rsid w:val="00FD6BB8"/>
    <w:rsid w:val="00FD704F"/>
    <w:rsid w:val="00FD7509"/>
    <w:rsid w:val="00FD7632"/>
    <w:rsid w:val="00FD7921"/>
    <w:rsid w:val="00FD7945"/>
    <w:rsid w:val="00FE0951"/>
    <w:rsid w:val="00FE0F27"/>
    <w:rsid w:val="00FE1193"/>
    <w:rsid w:val="00FE25F7"/>
    <w:rsid w:val="00FE2837"/>
    <w:rsid w:val="00FE34F6"/>
    <w:rsid w:val="00FE4BFE"/>
    <w:rsid w:val="00FE4F59"/>
    <w:rsid w:val="00FE5CD6"/>
    <w:rsid w:val="00FE6F4C"/>
    <w:rsid w:val="00FF244E"/>
    <w:rsid w:val="00FF25A3"/>
    <w:rsid w:val="00FF292F"/>
    <w:rsid w:val="00FF31F5"/>
    <w:rsid w:val="00FF320D"/>
    <w:rsid w:val="00FF3AB9"/>
    <w:rsid w:val="00FF3F84"/>
    <w:rsid w:val="00FF45B2"/>
    <w:rsid w:val="00FF4D3E"/>
    <w:rsid w:val="00FF5CA2"/>
    <w:rsid w:val="00FF658A"/>
    <w:rsid w:val="00FF7427"/>
    <w:rsid w:val="00FF7596"/>
    <w:rsid w:val="00FF7659"/>
    <w:rsid w:val="00FF7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54"/>
    <o:shapelayout v:ext="edit">
      <o:idmap v:ext="edit" data="1"/>
    </o:shapelayout>
  </w:shapeDefaults>
  <w:decimalSymbol w:val=","/>
  <w:listSeparator w:val=";"/>
  <w15:docId w15:val="{A4BDA2CD-1458-421C-870A-ABE88A168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72CF"/>
    <w:pPr>
      <w:suppressAutoHyphens/>
      <w:spacing w:before="120"/>
    </w:pPr>
    <w:rPr>
      <w:rFonts w:ascii="Garamond" w:eastAsia="Batang" w:hAnsi="Garamond" w:cs="Garamond"/>
      <w:lang w:eastAsia="ar-SA"/>
    </w:rPr>
  </w:style>
  <w:style w:type="paragraph" w:styleId="1">
    <w:name w:val="heading 1"/>
    <w:aliases w:val="Заголовок параграфа (1.),Section,level2 hdg,111"/>
    <w:basedOn w:val="a"/>
    <w:next w:val="2"/>
    <w:link w:val="10"/>
    <w:uiPriority w:val="99"/>
    <w:qFormat/>
    <w:rsid w:val="005D72CF"/>
    <w:pPr>
      <w:keepNext/>
      <w:pageBreakBefore/>
      <w:numPr>
        <w:numId w:val="23"/>
      </w:numPr>
      <w:spacing w:before="240" w:after="240"/>
      <w:outlineLvl w:val="0"/>
    </w:pPr>
    <w:rPr>
      <w:rFonts w:ascii="Times New Roman" w:eastAsia="Times New Roman" w:hAnsi="Times New Roman" w:cs="Times New Roman"/>
      <w:kern w:val="2"/>
      <w:sz w:val="28"/>
      <w:szCs w:val="28"/>
    </w:rPr>
  </w:style>
  <w:style w:type="paragraph" w:styleId="2">
    <w:name w:val="heading 2"/>
    <w:basedOn w:val="a"/>
    <w:next w:val="3"/>
    <w:link w:val="20"/>
    <w:uiPriority w:val="99"/>
    <w:qFormat/>
    <w:rsid w:val="005D72CF"/>
    <w:pPr>
      <w:keepNext/>
      <w:tabs>
        <w:tab w:val="num" w:pos="0"/>
      </w:tabs>
      <w:spacing w:after="180"/>
      <w:jc w:val="both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3">
    <w:name w:val="heading 3"/>
    <w:aliases w:val="H3,Заголовок подпукта (1.1.1),Level 1 - 1,o"/>
    <w:basedOn w:val="a"/>
    <w:next w:val="a0"/>
    <w:link w:val="30"/>
    <w:uiPriority w:val="99"/>
    <w:qFormat/>
    <w:rsid w:val="005D72CF"/>
    <w:pPr>
      <w:jc w:val="both"/>
      <w:outlineLvl w:val="2"/>
    </w:pPr>
    <w:rPr>
      <w:rFonts w:ascii="Times New Roman" w:eastAsia="Times New Roman" w:hAnsi="Times New Roman" w:cs="Times New Roman"/>
      <w:b/>
      <w:bCs/>
    </w:rPr>
  </w:style>
  <w:style w:type="paragraph" w:styleId="4">
    <w:name w:val="heading 4"/>
    <w:basedOn w:val="a"/>
    <w:next w:val="a0"/>
    <w:link w:val="40"/>
    <w:uiPriority w:val="99"/>
    <w:qFormat/>
    <w:rsid w:val="005D72CF"/>
    <w:pPr>
      <w:tabs>
        <w:tab w:val="num" w:pos="360"/>
      </w:tabs>
      <w:spacing w:after="120"/>
      <w:ind w:left="360" w:hanging="360"/>
      <w:jc w:val="both"/>
      <w:outlineLvl w:val="3"/>
    </w:pPr>
    <w:rPr>
      <w:rFonts w:ascii="Times New Roman" w:eastAsia="Times New Roman" w:hAnsi="Times New Roman" w:cs="Times New Roman"/>
    </w:rPr>
  </w:style>
  <w:style w:type="paragraph" w:styleId="5">
    <w:name w:val="heading 5"/>
    <w:basedOn w:val="a"/>
    <w:next w:val="a0"/>
    <w:link w:val="50"/>
    <w:uiPriority w:val="99"/>
    <w:qFormat/>
    <w:rsid w:val="005D72CF"/>
    <w:pPr>
      <w:tabs>
        <w:tab w:val="num" w:pos="360"/>
      </w:tabs>
      <w:spacing w:after="120"/>
      <w:ind w:left="360" w:hanging="360"/>
      <w:jc w:val="both"/>
      <w:outlineLvl w:val="4"/>
    </w:pPr>
    <w:rPr>
      <w:rFonts w:ascii="Times New Roman" w:eastAsia="Times New Roman" w:hAnsi="Times New Roman" w:cs="Times New Roman"/>
    </w:rPr>
  </w:style>
  <w:style w:type="paragraph" w:styleId="6">
    <w:name w:val="heading 6"/>
    <w:basedOn w:val="a"/>
    <w:next w:val="5"/>
    <w:link w:val="60"/>
    <w:uiPriority w:val="99"/>
    <w:qFormat/>
    <w:rsid w:val="005D72CF"/>
    <w:pPr>
      <w:tabs>
        <w:tab w:val="num" w:pos="0"/>
      </w:tabs>
      <w:spacing w:after="120"/>
      <w:jc w:val="both"/>
      <w:outlineLvl w:val="5"/>
    </w:pPr>
    <w:rPr>
      <w:rFonts w:ascii="Times New Roman" w:eastAsia="Times New Roman" w:hAnsi="Times New Roman" w:cs="Times New Roman"/>
    </w:rPr>
  </w:style>
  <w:style w:type="paragraph" w:styleId="7">
    <w:name w:val="heading 7"/>
    <w:basedOn w:val="a"/>
    <w:next w:val="a"/>
    <w:link w:val="70"/>
    <w:uiPriority w:val="99"/>
    <w:qFormat/>
    <w:rsid w:val="005D72CF"/>
    <w:pPr>
      <w:tabs>
        <w:tab w:val="num" w:pos="0"/>
      </w:tabs>
      <w:spacing w:after="240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5D72CF"/>
    <w:pPr>
      <w:tabs>
        <w:tab w:val="num" w:pos="0"/>
      </w:tabs>
      <w:spacing w:before="240"/>
      <w:outlineLvl w:val="7"/>
    </w:pPr>
    <w:rPr>
      <w:rFonts w:ascii="Arial" w:hAnsi="Arial" w:cs="Arial"/>
      <w:i/>
      <w:iCs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5D72CF"/>
    <w:pPr>
      <w:tabs>
        <w:tab w:val="num" w:pos="0"/>
      </w:tabs>
      <w:spacing w:before="240"/>
      <w:outlineLvl w:val="8"/>
    </w:pPr>
    <w:rPr>
      <w:rFonts w:ascii="Arial" w:hAnsi="Arial" w:cs="Arial"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Заголовок параграфа (1.) Знак,Section Знак,level2 hdg Знак,111 Знак"/>
    <w:basedOn w:val="a1"/>
    <w:link w:val="1"/>
    <w:uiPriority w:val="99"/>
    <w:locked/>
    <w:rsid w:val="005D72CF"/>
    <w:rPr>
      <w:kern w:val="2"/>
      <w:sz w:val="28"/>
      <w:szCs w:val="28"/>
      <w:lang w:eastAsia="ar-SA"/>
    </w:rPr>
  </w:style>
  <w:style w:type="character" w:customStyle="1" w:styleId="20">
    <w:name w:val="Заголовок 2 Знак"/>
    <w:basedOn w:val="a1"/>
    <w:link w:val="2"/>
    <w:uiPriority w:val="99"/>
    <w:locked/>
    <w:rsid w:val="005D72CF"/>
    <w:rPr>
      <w:rFonts w:cs="Times New Roman"/>
      <w:b/>
      <w:sz w:val="24"/>
      <w:lang w:val="ru-RU" w:eastAsia="ar-SA" w:bidi="ar-SA"/>
    </w:rPr>
  </w:style>
  <w:style w:type="character" w:customStyle="1" w:styleId="30">
    <w:name w:val="Заголовок 3 Знак"/>
    <w:aliases w:val="H3 Знак,Заголовок подпукта (1.1.1) Знак,Level 1 - 1 Знак,o Знак,H3 Знак1,Заголовок подпукта (1.1.1) Знак1"/>
    <w:basedOn w:val="a1"/>
    <w:link w:val="3"/>
    <w:uiPriority w:val="99"/>
    <w:locked/>
    <w:rsid w:val="005D72CF"/>
    <w:rPr>
      <w:b/>
      <w:bCs/>
      <w:lang w:eastAsia="ar-SA"/>
    </w:rPr>
  </w:style>
  <w:style w:type="character" w:customStyle="1" w:styleId="40">
    <w:name w:val="Заголовок 4 Знак"/>
    <w:basedOn w:val="a1"/>
    <w:link w:val="4"/>
    <w:uiPriority w:val="99"/>
    <w:locked/>
    <w:rsid w:val="005D72CF"/>
    <w:rPr>
      <w:rFonts w:cs="Times New Roman"/>
      <w:sz w:val="22"/>
      <w:lang w:val="ru-RU" w:eastAsia="ar-SA" w:bidi="ar-SA"/>
    </w:rPr>
  </w:style>
  <w:style w:type="character" w:customStyle="1" w:styleId="50">
    <w:name w:val="Заголовок 5 Знак"/>
    <w:basedOn w:val="a1"/>
    <w:link w:val="5"/>
    <w:uiPriority w:val="99"/>
    <w:locked/>
    <w:rsid w:val="005D72CF"/>
    <w:rPr>
      <w:rFonts w:cs="Times New Roman"/>
      <w:sz w:val="22"/>
      <w:lang w:val="ru-RU" w:eastAsia="ar-SA" w:bidi="ar-SA"/>
    </w:rPr>
  </w:style>
  <w:style w:type="character" w:customStyle="1" w:styleId="60">
    <w:name w:val="Заголовок 6 Знак"/>
    <w:basedOn w:val="a1"/>
    <w:link w:val="6"/>
    <w:uiPriority w:val="99"/>
    <w:locked/>
    <w:rsid w:val="005D72CF"/>
    <w:rPr>
      <w:rFonts w:cs="Times New Roman"/>
      <w:sz w:val="22"/>
      <w:lang w:val="ru-RU" w:eastAsia="ar-SA" w:bidi="ar-SA"/>
    </w:rPr>
  </w:style>
  <w:style w:type="character" w:customStyle="1" w:styleId="70">
    <w:name w:val="Заголовок 7 Знак"/>
    <w:basedOn w:val="a1"/>
    <w:link w:val="7"/>
    <w:uiPriority w:val="99"/>
    <w:locked/>
    <w:rsid w:val="005D72CF"/>
    <w:rPr>
      <w:rFonts w:ascii="Garamond" w:eastAsia="Batang" w:hAnsi="Garamond" w:cs="Times New Roman"/>
      <w:sz w:val="22"/>
      <w:lang w:val="ru-RU" w:eastAsia="ar-SA" w:bidi="ar-SA"/>
    </w:rPr>
  </w:style>
  <w:style w:type="character" w:customStyle="1" w:styleId="80">
    <w:name w:val="Заголовок 8 Знак"/>
    <w:basedOn w:val="a1"/>
    <w:link w:val="8"/>
    <w:uiPriority w:val="99"/>
    <w:locked/>
    <w:rsid w:val="005D72CF"/>
    <w:rPr>
      <w:rFonts w:ascii="Arial" w:eastAsia="Batang" w:hAnsi="Arial" w:cs="Times New Roman"/>
      <w:i/>
      <w:lang w:val="ru-RU" w:eastAsia="ar-SA" w:bidi="ar-SA"/>
    </w:rPr>
  </w:style>
  <w:style w:type="character" w:customStyle="1" w:styleId="90">
    <w:name w:val="Заголовок 9 Знак"/>
    <w:basedOn w:val="a1"/>
    <w:link w:val="9"/>
    <w:uiPriority w:val="99"/>
    <w:locked/>
    <w:rsid w:val="005D72CF"/>
    <w:rPr>
      <w:rFonts w:ascii="Arial" w:eastAsia="Batang" w:hAnsi="Arial" w:cs="Times New Roman"/>
      <w:i/>
      <w:sz w:val="18"/>
      <w:lang w:val="ru-RU" w:eastAsia="ar-SA" w:bidi="ar-SA"/>
    </w:rPr>
  </w:style>
  <w:style w:type="paragraph" w:styleId="a0">
    <w:name w:val="Body Text"/>
    <w:basedOn w:val="a"/>
    <w:link w:val="a4"/>
    <w:uiPriority w:val="99"/>
    <w:rsid w:val="005D72CF"/>
    <w:pPr>
      <w:spacing w:after="120"/>
      <w:jc w:val="both"/>
    </w:pPr>
    <w:rPr>
      <w:rFonts w:ascii="Times New Roman" w:hAnsi="Times New Roman" w:cs="Times New Roman"/>
    </w:rPr>
  </w:style>
  <w:style w:type="character" w:customStyle="1" w:styleId="a4">
    <w:name w:val="Основной текст Знак"/>
    <w:basedOn w:val="a1"/>
    <w:link w:val="a0"/>
    <w:uiPriority w:val="99"/>
    <w:locked/>
    <w:rsid w:val="005D72CF"/>
    <w:rPr>
      <w:rFonts w:eastAsia="Batang" w:cs="Times New Roman"/>
      <w:sz w:val="22"/>
      <w:lang w:val="ru-RU" w:eastAsia="ar-SA" w:bidi="ar-SA"/>
    </w:rPr>
  </w:style>
  <w:style w:type="character" w:styleId="a5">
    <w:name w:val="Hyperlink"/>
    <w:basedOn w:val="a1"/>
    <w:uiPriority w:val="99"/>
    <w:rsid w:val="005D72CF"/>
    <w:rPr>
      <w:rFonts w:ascii="Times New Roman" w:hAnsi="Times New Roman" w:cs="Times New Roman"/>
      <w:color w:val="1751C9"/>
      <w:u w:val="none"/>
      <w:effect w:val="none"/>
    </w:rPr>
  </w:style>
  <w:style w:type="character" w:styleId="a6">
    <w:name w:val="FollowedHyperlink"/>
    <w:basedOn w:val="a1"/>
    <w:uiPriority w:val="99"/>
    <w:rsid w:val="005D72CF"/>
    <w:rPr>
      <w:rFonts w:ascii="Times New Roman" w:hAnsi="Times New Roman" w:cs="Times New Roman"/>
      <w:color w:val="800080"/>
      <w:u w:val="single"/>
    </w:rPr>
  </w:style>
  <w:style w:type="character" w:customStyle="1" w:styleId="HTMLPreformattedChar">
    <w:name w:val="HTML Preformatted Char"/>
    <w:uiPriority w:val="99"/>
    <w:locked/>
    <w:rsid w:val="005D72CF"/>
    <w:rPr>
      <w:rFonts w:ascii="Courier New" w:hAnsi="Courier New"/>
      <w:lang w:eastAsia="ar-SA" w:bidi="ar-SA"/>
    </w:rPr>
  </w:style>
  <w:style w:type="paragraph" w:styleId="HTML">
    <w:name w:val="HTML Preformatted"/>
    <w:basedOn w:val="a"/>
    <w:link w:val="HTML0"/>
    <w:uiPriority w:val="99"/>
    <w:rsid w:val="005D72C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jc w:val="both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semiHidden/>
    <w:locked/>
    <w:rsid w:val="00615A36"/>
    <w:rPr>
      <w:rFonts w:ascii="Courier New" w:eastAsia="Batang" w:hAnsi="Courier New" w:cs="Courier New"/>
      <w:sz w:val="20"/>
      <w:szCs w:val="20"/>
      <w:lang w:eastAsia="ar-SA" w:bidi="ar-SA"/>
    </w:rPr>
  </w:style>
  <w:style w:type="paragraph" w:styleId="11">
    <w:name w:val="toc 1"/>
    <w:basedOn w:val="a"/>
    <w:next w:val="a"/>
    <w:autoRedefine/>
    <w:uiPriority w:val="99"/>
    <w:rsid w:val="005D72CF"/>
    <w:pPr>
      <w:spacing w:after="120"/>
    </w:pPr>
    <w:rPr>
      <w:rFonts w:ascii="Times New Roman" w:hAnsi="Times New Roman" w:cs="Times New Roman"/>
      <w:b/>
      <w:bCs/>
      <w:caps/>
      <w:sz w:val="20"/>
      <w:szCs w:val="20"/>
    </w:rPr>
  </w:style>
  <w:style w:type="paragraph" w:styleId="21">
    <w:name w:val="toc 2"/>
    <w:basedOn w:val="a"/>
    <w:next w:val="a"/>
    <w:autoRedefine/>
    <w:uiPriority w:val="99"/>
    <w:rsid w:val="005D72CF"/>
    <w:pPr>
      <w:tabs>
        <w:tab w:val="left" w:pos="660"/>
        <w:tab w:val="right" w:leader="dot" w:pos="9356"/>
      </w:tabs>
      <w:spacing w:before="0"/>
      <w:jc w:val="both"/>
    </w:pPr>
    <w:rPr>
      <w:rFonts w:cs="Times New Roman"/>
      <w:b/>
      <w:bCs/>
      <w:smallCaps/>
      <w:noProof/>
    </w:rPr>
  </w:style>
  <w:style w:type="paragraph" w:styleId="31">
    <w:name w:val="toc 3"/>
    <w:basedOn w:val="a"/>
    <w:next w:val="a"/>
    <w:autoRedefine/>
    <w:uiPriority w:val="99"/>
    <w:rsid w:val="005D72CF"/>
    <w:pPr>
      <w:tabs>
        <w:tab w:val="right" w:leader="dot" w:pos="9343"/>
      </w:tabs>
      <w:spacing w:before="0"/>
    </w:pPr>
    <w:rPr>
      <w:b/>
      <w:iCs/>
      <w:caps/>
      <w:noProof/>
      <w:kern w:val="2"/>
      <w:sz w:val="20"/>
      <w:szCs w:val="20"/>
    </w:rPr>
  </w:style>
  <w:style w:type="paragraph" w:styleId="a7">
    <w:name w:val="Normal Indent"/>
    <w:basedOn w:val="a"/>
    <w:uiPriority w:val="99"/>
    <w:rsid w:val="005D72CF"/>
    <w:pPr>
      <w:ind w:left="851"/>
    </w:pPr>
  </w:style>
  <w:style w:type="character" w:customStyle="1" w:styleId="FootnoteTextChar">
    <w:name w:val="Footnote Text Char"/>
    <w:uiPriority w:val="99"/>
    <w:semiHidden/>
    <w:locked/>
    <w:rsid w:val="005D72CF"/>
    <w:rPr>
      <w:rFonts w:ascii="Garamond" w:hAnsi="Garamond"/>
      <w:lang w:eastAsia="ar-SA" w:bidi="ar-SA"/>
    </w:rPr>
  </w:style>
  <w:style w:type="paragraph" w:styleId="a8">
    <w:name w:val="footnote text"/>
    <w:basedOn w:val="a"/>
    <w:link w:val="a9"/>
    <w:uiPriority w:val="99"/>
    <w:semiHidden/>
    <w:rsid w:val="005D72CF"/>
    <w:rPr>
      <w:rFonts w:eastAsia="Times New Roman" w:cs="Times New Roman"/>
      <w:sz w:val="20"/>
      <w:szCs w:val="20"/>
    </w:rPr>
  </w:style>
  <w:style w:type="character" w:customStyle="1" w:styleId="a9">
    <w:name w:val="Текст сноски Знак"/>
    <w:basedOn w:val="a1"/>
    <w:link w:val="a8"/>
    <w:uiPriority w:val="99"/>
    <w:semiHidden/>
    <w:locked/>
    <w:rsid w:val="00615A36"/>
    <w:rPr>
      <w:rFonts w:ascii="Garamond" w:eastAsia="Batang" w:hAnsi="Garamond" w:cs="Garamond"/>
      <w:sz w:val="20"/>
      <w:szCs w:val="20"/>
      <w:lang w:eastAsia="ar-SA" w:bidi="ar-SA"/>
    </w:rPr>
  </w:style>
  <w:style w:type="character" w:customStyle="1" w:styleId="CommentTextChar">
    <w:name w:val="Comment Text Char"/>
    <w:uiPriority w:val="99"/>
    <w:semiHidden/>
    <w:locked/>
    <w:rsid w:val="005D72CF"/>
    <w:rPr>
      <w:lang w:eastAsia="ar-SA" w:bidi="ar-SA"/>
    </w:rPr>
  </w:style>
  <w:style w:type="paragraph" w:styleId="aa">
    <w:name w:val="annotation text"/>
    <w:basedOn w:val="a"/>
    <w:link w:val="ab"/>
    <w:uiPriority w:val="99"/>
    <w:semiHidden/>
    <w:rsid w:val="005D72CF"/>
    <w:pPr>
      <w:spacing w:before="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примечания Знак"/>
    <w:basedOn w:val="a1"/>
    <w:link w:val="aa"/>
    <w:uiPriority w:val="99"/>
    <w:semiHidden/>
    <w:locked/>
    <w:rsid w:val="00615A36"/>
    <w:rPr>
      <w:rFonts w:ascii="Garamond" w:eastAsia="Batang" w:hAnsi="Garamond" w:cs="Garamond"/>
      <w:sz w:val="20"/>
      <w:szCs w:val="20"/>
      <w:lang w:eastAsia="ar-SA" w:bidi="ar-SA"/>
    </w:rPr>
  </w:style>
  <w:style w:type="character" w:customStyle="1" w:styleId="HeaderChar">
    <w:name w:val="Header Char"/>
    <w:uiPriority w:val="99"/>
    <w:locked/>
    <w:rsid w:val="005D72CF"/>
    <w:rPr>
      <w:rFonts w:ascii="Garamond" w:hAnsi="Garamond"/>
      <w:sz w:val="22"/>
      <w:lang w:eastAsia="ar-SA" w:bidi="ar-SA"/>
    </w:rPr>
  </w:style>
  <w:style w:type="paragraph" w:styleId="ac">
    <w:name w:val="header"/>
    <w:basedOn w:val="a"/>
    <w:link w:val="ad"/>
    <w:uiPriority w:val="99"/>
    <w:rsid w:val="005D72CF"/>
    <w:pPr>
      <w:tabs>
        <w:tab w:val="center" w:pos="4320"/>
        <w:tab w:val="right" w:pos="8640"/>
      </w:tabs>
    </w:pPr>
    <w:rPr>
      <w:rFonts w:eastAsia="Times New Roman" w:cs="Times New Roman"/>
      <w:szCs w:val="20"/>
    </w:rPr>
  </w:style>
  <w:style w:type="character" w:customStyle="1" w:styleId="ad">
    <w:name w:val="Верхний колонтитул Знак"/>
    <w:basedOn w:val="a1"/>
    <w:link w:val="ac"/>
    <w:uiPriority w:val="99"/>
    <w:semiHidden/>
    <w:locked/>
    <w:rsid w:val="00615A36"/>
    <w:rPr>
      <w:rFonts w:ascii="Garamond" w:eastAsia="Batang" w:hAnsi="Garamond" w:cs="Garamond"/>
      <w:lang w:eastAsia="ar-SA" w:bidi="ar-SA"/>
    </w:rPr>
  </w:style>
  <w:style w:type="character" w:customStyle="1" w:styleId="FooterChar">
    <w:name w:val="Footer Char"/>
    <w:uiPriority w:val="99"/>
    <w:locked/>
    <w:rsid w:val="005D72CF"/>
    <w:rPr>
      <w:rFonts w:ascii="Garamond" w:hAnsi="Garamond"/>
      <w:sz w:val="22"/>
      <w:lang w:eastAsia="ar-SA" w:bidi="ar-SA"/>
    </w:rPr>
  </w:style>
  <w:style w:type="paragraph" w:styleId="ae">
    <w:name w:val="footer"/>
    <w:basedOn w:val="a"/>
    <w:link w:val="af"/>
    <w:uiPriority w:val="99"/>
    <w:rsid w:val="005D72CF"/>
    <w:pPr>
      <w:tabs>
        <w:tab w:val="center" w:pos="4320"/>
        <w:tab w:val="right" w:pos="8640"/>
      </w:tabs>
    </w:pPr>
    <w:rPr>
      <w:rFonts w:eastAsia="Times New Roman" w:cs="Times New Roman"/>
      <w:szCs w:val="20"/>
    </w:rPr>
  </w:style>
  <w:style w:type="character" w:customStyle="1" w:styleId="af">
    <w:name w:val="Нижний колонтитул Знак"/>
    <w:basedOn w:val="a1"/>
    <w:link w:val="ae"/>
    <w:uiPriority w:val="99"/>
    <w:semiHidden/>
    <w:locked/>
    <w:rsid w:val="00615A36"/>
    <w:rPr>
      <w:rFonts w:ascii="Garamond" w:eastAsia="Batang" w:hAnsi="Garamond" w:cs="Garamond"/>
      <w:lang w:eastAsia="ar-SA" w:bidi="ar-SA"/>
    </w:rPr>
  </w:style>
  <w:style w:type="paragraph" w:styleId="af0">
    <w:name w:val="caption"/>
    <w:basedOn w:val="a"/>
    <w:next w:val="a"/>
    <w:uiPriority w:val="99"/>
    <w:qFormat/>
    <w:rsid w:val="005D72CF"/>
    <w:pPr>
      <w:spacing w:after="120" w:line="270" w:lineRule="atLeast"/>
      <w:ind w:left="1134"/>
    </w:pPr>
    <w:rPr>
      <w:rFonts w:ascii="NewsGoth Lt BT" w:hAnsi="NewsGoth Lt BT" w:cs="NewsGoth Lt BT"/>
      <w:sz w:val="15"/>
      <w:szCs w:val="15"/>
      <w:lang w:val="de-DE"/>
    </w:rPr>
  </w:style>
  <w:style w:type="character" w:customStyle="1" w:styleId="EndnoteTextChar">
    <w:name w:val="Endnote Text Char"/>
    <w:uiPriority w:val="99"/>
    <w:semiHidden/>
    <w:locked/>
    <w:rsid w:val="005D72CF"/>
    <w:rPr>
      <w:rFonts w:ascii="Garamond" w:hAnsi="Garamond"/>
      <w:lang w:eastAsia="ar-SA" w:bidi="ar-SA"/>
    </w:rPr>
  </w:style>
  <w:style w:type="paragraph" w:styleId="af1">
    <w:name w:val="endnote text"/>
    <w:basedOn w:val="a"/>
    <w:link w:val="af2"/>
    <w:uiPriority w:val="99"/>
    <w:semiHidden/>
    <w:rsid w:val="005D72CF"/>
    <w:rPr>
      <w:rFonts w:eastAsia="Times New Roman" w:cs="Times New Roman"/>
      <w:sz w:val="20"/>
      <w:szCs w:val="20"/>
    </w:rPr>
  </w:style>
  <w:style w:type="character" w:customStyle="1" w:styleId="af2">
    <w:name w:val="Текст концевой сноски Знак"/>
    <w:basedOn w:val="a1"/>
    <w:link w:val="af1"/>
    <w:uiPriority w:val="99"/>
    <w:semiHidden/>
    <w:locked/>
    <w:rsid w:val="00615A36"/>
    <w:rPr>
      <w:rFonts w:ascii="Garamond" w:eastAsia="Batang" w:hAnsi="Garamond" w:cs="Garamond"/>
      <w:sz w:val="20"/>
      <w:szCs w:val="20"/>
      <w:lang w:eastAsia="ar-SA" w:bidi="ar-SA"/>
    </w:rPr>
  </w:style>
  <w:style w:type="paragraph" w:styleId="af3">
    <w:name w:val="List"/>
    <w:basedOn w:val="a"/>
    <w:uiPriority w:val="99"/>
    <w:rsid w:val="005D72CF"/>
    <w:pPr>
      <w:ind w:left="283" w:hanging="283"/>
    </w:pPr>
    <w:rPr>
      <w:sz w:val="20"/>
      <w:szCs w:val="20"/>
    </w:rPr>
  </w:style>
  <w:style w:type="paragraph" w:styleId="af4">
    <w:name w:val="List Bullet"/>
    <w:basedOn w:val="a"/>
    <w:autoRedefine/>
    <w:uiPriority w:val="99"/>
    <w:rsid w:val="005D72CF"/>
    <w:pPr>
      <w:spacing w:before="0"/>
      <w:ind w:left="851"/>
      <w:jc w:val="both"/>
    </w:pPr>
    <w:rPr>
      <w:rFonts w:ascii="Times New Roman" w:hAnsi="Times New Roman" w:cs="Times New Roman"/>
      <w:b/>
      <w:bCs/>
      <w:i/>
      <w:iCs/>
      <w:sz w:val="24"/>
      <w:szCs w:val="24"/>
    </w:rPr>
  </w:style>
  <w:style w:type="paragraph" w:styleId="af5">
    <w:name w:val="List Number"/>
    <w:basedOn w:val="a"/>
    <w:uiPriority w:val="99"/>
    <w:rsid w:val="005D72CF"/>
    <w:pPr>
      <w:tabs>
        <w:tab w:val="left" w:pos="851"/>
      </w:tabs>
      <w:spacing w:before="0" w:after="80"/>
      <w:ind w:left="851" w:hanging="454"/>
      <w:jc w:val="both"/>
    </w:pPr>
    <w:rPr>
      <w:rFonts w:ascii="Times New Roman" w:hAnsi="Times New Roman" w:cs="Times New Roman"/>
      <w:sz w:val="24"/>
      <w:szCs w:val="24"/>
      <w:lang w:val="en-US"/>
    </w:rPr>
  </w:style>
  <w:style w:type="paragraph" w:styleId="32">
    <w:name w:val="List Bullet 3"/>
    <w:basedOn w:val="a"/>
    <w:autoRedefine/>
    <w:uiPriority w:val="99"/>
    <w:rsid w:val="005D72CF"/>
    <w:pPr>
      <w:tabs>
        <w:tab w:val="left" w:pos="2913"/>
      </w:tabs>
      <w:ind w:left="1873"/>
    </w:pPr>
    <w:rPr>
      <w:rFonts w:ascii="Times New Roman" w:hAnsi="Times New Roman" w:cs="Times New Roman"/>
    </w:rPr>
  </w:style>
  <w:style w:type="paragraph" w:styleId="22">
    <w:name w:val="List Number 2"/>
    <w:basedOn w:val="a"/>
    <w:uiPriority w:val="99"/>
    <w:rsid w:val="005D72CF"/>
    <w:pPr>
      <w:spacing w:before="0"/>
    </w:pPr>
    <w:rPr>
      <w:rFonts w:ascii="Times New Roman" w:hAnsi="Times New Roman" w:cs="Times New Roman"/>
      <w:sz w:val="24"/>
      <w:szCs w:val="24"/>
    </w:rPr>
  </w:style>
  <w:style w:type="paragraph" w:styleId="41">
    <w:name w:val="List Number 4"/>
    <w:basedOn w:val="a"/>
    <w:uiPriority w:val="99"/>
    <w:rsid w:val="005D72CF"/>
  </w:style>
  <w:style w:type="paragraph" w:styleId="51">
    <w:name w:val="List Number 5"/>
    <w:basedOn w:val="a"/>
    <w:uiPriority w:val="99"/>
    <w:rsid w:val="005D72CF"/>
    <w:pPr>
      <w:tabs>
        <w:tab w:val="left" w:pos="1492"/>
      </w:tabs>
      <w:ind w:left="1492" w:hanging="360"/>
    </w:pPr>
  </w:style>
  <w:style w:type="paragraph" w:styleId="af6">
    <w:name w:val="Subtitle"/>
    <w:basedOn w:val="a"/>
    <w:link w:val="af7"/>
    <w:uiPriority w:val="99"/>
    <w:qFormat/>
    <w:rsid w:val="005D72CF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f7">
    <w:name w:val="Подзаголовок Знак"/>
    <w:basedOn w:val="a1"/>
    <w:link w:val="af6"/>
    <w:uiPriority w:val="99"/>
    <w:locked/>
    <w:rsid w:val="005D72CF"/>
    <w:rPr>
      <w:rFonts w:ascii="Arial" w:eastAsia="Batang" w:hAnsi="Arial" w:cs="Times New Roman"/>
      <w:sz w:val="24"/>
      <w:lang w:val="ru-RU" w:eastAsia="ar-SA" w:bidi="ar-SA"/>
    </w:rPr>
  </w:style>
  <w:style w:type="character" w:customStyle="1" w:styleId="TitleChar">
    <w:name w:val="Title Char"/>
    <w:uiPriority w:val="99"/>
    <w:locked/>
    <w:rsid w:val="005D72CF"/>
    <w:rPr>
      <w:rFonts w:ascii="Garamond" w:hAnsi="Garamond"/>
      <w:b/>
      <w:sz w:val="32"/>
      <w:lang w:eastAsia="ar-SA" w:bidi="ar-SA"/>
    </w:rPr>
  </w:style>
  <w:style w:type="paragraph" w:styleId="af8">
    <w:name w:val="Title"/>
    <w:basedOn w:val="a"/>
    <w:next w:val="af6"/>
    <w:link w:val="af9"/>
    <w:uiPriority w:val="99"/>
    <w:qFormat/>
    <w:rsid w:val="005D72CF"/>
    <w:pPr>
      <w:jc w:val="center"/>
    </w:pPr>
    <w:rPr>
      <w:rFonts w:eastAsia="Times New Roman" w:cs="Times New Roman"/>
      <w:b/>
      <w:sz w:val="32"/>
      <w:szCs w:val="20"/>
    </w:rPr>
  </w:style>
  <w:style w:type="character" w:customStyle="1" w:styleId="af9">
    <w:name w:val="Название Знак"/>
    <w:basedOn w:val="a1"/>
    <w:link w:val="af8"/>
    <w:uiPriority w:val="99"/>
    <w:locked/>
    <w:rsid w:val="00615A36"/>
    <w:rPr>
      <w:rFonts w:ascii="Cambria" w:hAnsi="Cambria" w:cs="Times New Roman"/>
      <w:b/>
      <w:bCs/>
      <w:kern w:val="28"/>
      <w:sz w:val="32"/>
      <w:szCs w:val="32"/>
      <w:lang w:eastAsia="ar-SA" w:bidi="ar-SA"/>
    </w:rPr>
  </w:style>
  <w:style w:type="character" w:customStyle="1" w:styleId="BodyText2Char">
    <w:name w:val="Body Text 2 Char"/>
    <w:uiPriority w:val="99"/>
    <w:locked/>
    <w:rsid w:val="005D72CF"/>
    <w:rPr>
      <w:sz w:val="24"/>
      <w:lang w:eastAsia="ar-SA" w:bidi="ar-SA"/>
    </w:rPr>
  </w:style>
  <w:style w:type="paragraph" w:styleId="23">
    <w:name w:val="Body Text 2"/>
    <w:basedOn w:val="a"/>
    <w:link w:val="24"/>
    <w:uiPriority w:val="99"/>
    <w:rsid w:val="005D72CF"/>
    <w:pPr>
      <w:spacing w:before="0"/>
      <w:ind w:left="108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4">
    <w:name w:val="Основной текст 2 Знак"/>
    <w:basedOn w:val="a1"/>
    <w:link w:val="23"/>
    <w:uiPriority w:val="99"/>
    <w:semiHidden/>
    <w:locked/>
    <w:rsid w:val="00615A36"/>
    <w:rPr>
      <w:rFonts w:ascii="Garamond" w:eastAsia="Batang" w:hAnsi="Garamond" w:cs="Garamond"/>
      <w:lang w:eastAsia="ar-SA" w:bidi="ar-SA"/>
    </w:rPr>
  </w:style>
  <w:style w:type="character" w:customStyle="1" w:styleId="BodyText3Char">
    <w:name w:val="Body Text 3 Char"/>
    <w:uiPriority w:val="99"/>
    <w:locked/>
    <w:rsid w:val="005D72CF"/>
    <w:rPr>
      <w:rFonts w:ascii="Garamond" w:hAnsi="Garamond"/>
      <w:b/>
      <w:sz w:val="22"/>
      <w:lang w:eastAsia="ar-SA" w:bidi="ar-SA"/>
    </w:rPr>
  </w:style>
  <w:style w:type="paragraph" w:styleId="33">
    <w:name w:val="Body Text 3"/>
    <w:basedOn w:val="a"/>
    <w:link w:val="34"/>
    <w:uiPriority w:val="99"/>
    <w:rsid w:val="005D72CF"/>
    <w:rPr>
      <w:rFonts w:eastAsia="Times New Roman" w:cs="Times New Roman"/>
      <w:b/>
      <w:szCs w:val="20"/>
    </w:rPr>
  </w:style>
  <w:style w:type="character" w:customStyle="1" w:styleId="34">
    <w:name w:val="Основной текст 3 Знак"/>
    <w:basedOn w:val="a1"/>
    <w:link w:val="33"/>
    <w:uiPriority w:val="99"/>
    <w:semiHidden/>
    <w:locked/>
    <w:rsid w:val="00615A36"/>
    <w:rPr>
      <w:rFonts w:ascii="Garamond" w:eastAsia="Batang" w:hAnsi="Garamond" w:cs="Garamond"/>
      <w:sz w:val="16"/>
      <w:szCs w:val="16"/>
      <w:lang w:eastAsia="ar-SA" w:bidi="ar-SA"/>
    </w:rPr>
  </w:style>
  <w:style w:type="character" w:customStyle="1" w:styleId="BodyTextIndent2Char">
    <w:name w:val="Body Text Indent 2 Char"/>
    <w:uiPriority w:val="99"/>
    <w:locked/>
    <w:rsid w:val="005D72CF"/>
    <w:rPr>
      <w:rFonts w:ascii="Garamond" w:hAnsi="Garamond"/>
      <w:sz w:val="22"/>
      <w:lang w:eastAsia="ar-SA" w:bidi="ar-SA"/>
    </w:rPr>
  </w:style>
  <w:style w:type="paragraph" w:styleId="25">
    <w:name w:val="Body Text Indent 2"/>
    <w:basedOn w:val="a"/>
    <w:link w:val="26"/>
    <w:uiPriority w:val="99"/>
    <w:rsid w:val="005D72CF"/>
    <w:pPr>
      <w:spacing w:after="120" w:line="480" w:lineRule="auto"/>
      <w:ind w:left="283"/>
    </w:pPr>
    <w:rPr>
      <w:rFonts w:eastAsia="Times New Roman" w:cs="Times New Roman"/>
      <w:szCs w:val="20"/>
    </w:rPr>
  </w:style>
  <w:style w:type="character" w:customStyle="1" w:styleId="26">
    <w:name w:val="Основной текст с отступом 2 Знак"/>
    <w:basedOn w:val="a1"/>
    <w:link w:val="25"/>
    <w:uiPriority w:val="99"/>
    <w:semiHidden/>
    <w:locked/>
    <w:rsid w:val="00615A36"/>
    <w:rPr>
      <w:rFonts w:ascii="Garamond" w:eastAsia="Batang" w:hAnsi="Garamond" w:cs="Garamond"/>
      <w:lang w:eastAsia="ar-SA" w:bidi="ar-SA"/>
    </w:rPr>
  </w:style>
  <w:style w:type="character" w:customStyle="1" w:styleId="CommentSubjectChar">
    <w:name w:val="Comment Subject Char"/>
    <w:uiPriority w:val="99"/>
    <w:semiHidden/>
    <w:locked/>
    <w:rsid w:val="005D72CF"/>
    <w:rPr>
      <w:rFonts w:ascii="Garamond" w:hAnsi="Garamond"/>
      <w:b/>
      <w:lang w:eastAsia="ar-SA" w:bidi="ar-SA"/>
    </w:rPr>
  </w:style>
  <w:style w:type="paragraph" w:styleId="afa">
    <w:name w:val="annotation subject"/>
    <w:basedOn w:val="aa"/>
    <w:next w:val="aa"/>
    <w:link w:val="afb"/>
    <w:uiPriority w:val="99"/>
    <w:semiHidden/>
    <w:rsid w:val="005D72CF"/>
    <w:pPr>
      <w:spacing w:before="120"/>
    </w:pPr>
    <w:rPr>
      <w:rFonts w:ascii="Garamond" w:hAnsi="Garamond"/>
      <w:b/>
    </w:rPr>
  </w:style>
  <w:style w:type="character" w:customStyle="1" w:styleId="afb">
    <w:name w:val="Тема примечания Знак"/>
    <w:basedOn w:val="CommentTextChar"/>
    <w:link w:val="afa"/>
    <w:uiPriority w:val="99"/>
    <w:semiHidden/>
    <w:locked/>
    <w:rsid w:val="00615A36"/>
    <w:rPr>
      <w:rFonts w:ascii="Garamond" w:eastAsia="Batang" w:hAnsi="Garamond" w:cs="Garamond"/>
      <w:b/>
      <w:bCs/>
      <w:sz w:val="20"/>
      <w:szCs w:val="20"/>
      <w:lang w:eastAsia="ar-SA" w:bidi="ar-SA"/>
    </w:rPr>
  </w:style>
  <w:style w:type="character" w:customStyle="1" w:styleId="BalloonTextChar">
    <w:name w:val="Balloon Text Char"/>
    <w:uiPriority w:val="99"/>
    <w:semiHidden/>
    <w:locked/>
    <w:rsid w:val="005D72CF"/>
    <w:rPr>
      <w:rFonts w:ascii="Tahoma" w:hAnsi="Tahoma"/>
      <w:sz w:val="16"/>
      <w:lang w:eastAsia="ar-SA" w:bidi="ar-SA"/>
    </w:rPr>
  </w:style>
  <w:style w:type="paragraph" w:styleId="afc">
    <w:name w:val="Balloon Text"/>
    <w:basedOn w:val="a"/>
    <w:link w:val="afd"/>
    <w:uiPriority w:val="99"/>
    <w:semiHidden/>
    <w:rsid w:val="005D72CF"/>
    <w:rPr>
      <w:rFonts w:ascii="Tahoma" w:eastAsia="Times New Roman" w:hAnsi="Tahoma" w:cs="Times New Roman"/>
      <w:sz w:val="16"/>
      <w:szCs w:val="20"/>
    </w:rPr>
  </w:style>
  <w:style w:type="character" w:customStyle="1" w:styleId="afd">
    <w:name w:val="Текст выноски Знак"/>
    <w:basedOn w:val="a1"/>
    <w:link w:val="afc"/>
    <w:uiPriority w:val="99"/>
    <w:semiHidden/>
    <w:locked/>
    <w:rsid w:val="00615A36"/>
    <w:rPr>
      <w:rFonts w:eastAsia="Batang" w:cs="Times New Roman"/>
      <w:sz w:val="2"/>
      <w:lang w:eastAsia="ar-SA" w:bidi="ar-SA"/>
    </w:rPr>
  </w:style>
  <w:style w:type="paragraph" w:customStyle="1" w:styleId="msolistparagraph0">
    <w:name w:val="msolistparagraph"/>
    <w:basedOn w:val="a"/>
    <w:uiPriority w:val="99"/>
    <w:rsid w:val="005D72CF"/>
    <w:pPr>
      <w:suppressAutoHyphens w:val="0"/>
      <w:autoSpaceDE w:val="0"/>
      <w:autoSpaceDN w:val="0"/>
      <w:spacing w:before="0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ing">
    <w:name w:val="Heading"/>
    <w:basedOn w:val="a"/>
    <w:next w:val="a0"/>
    <w:uiPriority w:val="99"/>
    <w:rsid w:val="005D72CF"/>
    <w:pPr>
      <w:keepNext/>
      <w:spacing w:before="240" w:after="120"/>
    </w:pPr>
    <w:rPr>
      <w:rFonts w:ascii="Arial" w:eastAsia="MS Mincho" w:hAnsi="Arial" w:cs="Arial"/>
      <w:sz w:val="28"/>
      <w:szCs w:val="28"/>
    </w:rPr>
  </w:style>
  <w:style w:type="paragraph" w:customStyle="1" w:styleId="Caption1">
    <w:name w:val="Caption1"/>
    <w:basedOn w:val="a"/>
    <w:uiPriority w:val="99"/>
    <w:rsid w:val="005D72CF"/>
    <w:pPr>
      <w:suppressLineNumbers/>
      <w:spacing w:after="120"/>
    </w:pPr>
    <w:rPr>
      <w:i/>
      <w:iCs/>
      <w:sz w:val="24"/>
      <w:szCs w:val="24"/>
    </w:rPr>
  </w:style>
  <w:style w:type="paragraph" w:customStyle="1" w:styleId="Index">
    <w:name w:val="Index"/>
    <w:basedOn w:val="a"/>
    <w:uiPriority w:val="99"/>
    <w:rsid w:val="005D72CF"/>
    <w:pPr>
      <w:suppressLineNumbers/>
    </w:pPr>
  </w:style>
  <w:style w:type="paragraph" w:customStyle="1" w:styleId="subclauseindent">
    <w:name w:val="subclauseindent"/>
    <w:basedOn w:val="a"/>
    <w:uiPriority w:val="99"/>
    <w:rsid w:val="005D72CF"/>
    <w:pPr>
      <w:spacing w:after="120"/>
      <w:ind w:left="1701"/>
      <w:jc w:val="both"/>
    </w:pPr>
    <w:rPr>
      <w:rFonts w:ascii="Times New Roman" w:hAnsi="Times New Roman" w:cs="Times New Roman"/>
    </w:rPr>
  </w:style>
  <w:style w:type="paragraph" w:customStyle="1" w:styleId="subsubclauseindent">
    <w:name w:val="subsubclauseindent"/>
    <w:basedOn w:val="a"/>
    <w:uiPriority w:val="99"/>
    <w:rsid w:val="005D72CF"/>
    <w:pPr>
      <w:spacing w:after="120"/>
      <w:ind w:left="2552"/>
      <w:jc w:val="both"/>
    </w:pPr>
    <w:rPr>
      <w:rFonts w:ascii="Times New Roman" w:hAnsi="Times New Roman" w:cs="Times New Roman"/>
    </w:rPr>
  </w:style>
  <w:style w:type="paragraph" w:customStyle="1" w:styleId="clauseindent">
    <w:name w:val="clauseindent"/>
    <w:basedOn w:val="a"/>
    <w:uiPriority w:val="99"/>
    <w:rsid w:val="005D72CF"/>
    <w:pPr>
      <w:spacing w:after="120"/>
      <w:ind w:left="426"/>
      <w:jc w:val="both"/>
    </w:pPr>
    <w:rPr>
      <w:rFonts w:ascii="Times New Roman" w:hAnsi="Times New Roman" w:cs="Times New Roman"/>
      <w:i/>
      <w:iCs/>
    </w:rPr>
  </w:style>
  <w:style w:type="paragraph" w:customStyle="1" w:styleId="Definition">
    <w:name w:val="Definition"/>
    <w:basedOn w:val="a"/>
    <w:uiPriority w:val="99"/>
    <w:rsid w:val="005D72CF"/>
    <w:pPr>
      <w:spacing w:after="240"/>
      <w:ind w:left="851"/>
    </w:pPr>
    <w:rPr>
      <w:b/>
      <w:bCs/>
    </w:rPr>
  </w:style>
  <w:style w:type="paragraph" w:customStyle="1" w:styleId="Unnumbered">
    <w:name w:val="Unnumbered"/>
    <w:basedOn w:val="a"/>
    <w:next w:val="3"/>
    <w:uiPriority w:val="99"/>
    <w:rsid w:val="005D72CF"/>
    <w:pPr>
      <w:keepNext/>
      <w:spacing w:after="240"/>
      <w:ind w:left="851"/>
    </w:pPr>
    <w:rPr>
      <w:b/>
      <w:bCs/>
      <w:i/>
      <w:iCs/>
    </w:rPr>
  </w:style>
  <w:style w:type="paragraph" w:customStyle="1" w:styleId="TOCTitle">
    <w:name w:val="TOC Title"/>
    <w:basedOn w:val="a"/>
    <w:uiPriority w:val="99"/>
    <w:rsid w:val="005D72CF"/>
    <w:pPr>
      <w:keepLines/>
      <w:spacing w:after="240"/>
      <w:jc w:val="center"/>
    </w:pPr>
    <w:rPr>
      <w:b/>
      <w:bCs/>
      <w:sz w:val="32"/>
      <w:szCs w:val="32"/>
    </w:rPr>
  </w:style>
  <w:style w:type="paragraph" w:customStyle="1" w:styleId="subsubsubclauseindent">
    <w:name w:val="subsubsubclauseindent"/>
    <w:basedOn w:val="a"/>
    <w:uiPriority w:val="99"/>
    <w:rsid w:val="005D72CF"/>
    <w:pPr>
      <w:spacing w:after="120"/>
      <w:ind w:left="3119"/>
      <w:jc w:val="both"/>
    </w:pPr>
    <w:rPr>
      <w:rFonts w:ascii="Times New Roman" w:hAnsi="Times New Roman" w:cs="Times New Roman"/>
    </w:rPr>
  </w:style>
  <w:style w:type="paragraph" w:customStyle="1" w:styleId="afe">
    <w:name w:val="Список с маркерами"/>
    <w:basedOn w:val="a"/>
    <w:uiPriority w:val="99"/>
    <w:rsid w:val="005D72CF"/>
    <w:pPr>
      <w:tabs>
        <w:tab w:val="left" w:pos="2556"/>
      </w:tabs>
      <w:spacing w:before="0"/>
      <w:ind w:left="2556" w:hanging="855"/>
    </w:pPr>
    <w:rPr>
      <w:rFonts w:ascii="Times New Roman" w:hAnsi="Times New Roman" w:cs="Times New Roman"/>
      <w:sz w:val="24"/>
      <w:szCs w:val="24"/>
    </w:rPr>
  </w:style>
  <w:style w:type="paragraph" w:customStyle="1" w:styleId="aff">
    <w:name w:val="Знак"/>
    <w:basedOn w:val="a"/>
    <w:uiPriority w:val="99"/>
    <w:rsid w:val="005D72CF"/>
    <w:pPr>
      <w:spacing w:before="0"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12">
    <w:name w:val="Нумерованный список 1"/>
    <w:basedOn w:val="a"/>
    <w:uiPriority w:val="99"/>
    <w:rsid w:val="005D72CF"/>
    <w:pPr>
      <w:spacing w:after="120"/>
      <w:jc w:val="both"/>
    </w:pPr>
    <w:rPr>
      <w:rFonts w:ascii="Arial" w:hAnsi="Arial" w:cs="Arial"/>
      <w:sz w:val="20"/>
      <w:szCs w:val="20"/>
    </w:rPr>
  </w:style>
  <w:style w:type="paragraph" w:customStyle="1" w:styleId="ConsPlusNormal">
    <w:name w:val="ConsPlusNormal"/>
    <w:uiPriority w:val="99"/>
    <w:rsid w:val="005D72CF"/>
    <w:pPr>
      <w:widowControl w:val="0"/>
      <w:suppressAutoHyphens/>
      <w:autoSpaceDE w:val="0"/>
      <w:ind w:firstLine="720"/>
    </w:pPr>
    <w:rPr>
      <w:rFonts w:ascii="Arial" w:eastAsia="Batang" w:hAnsi="Arial" w:cs="Arial"/>
      <w:sz w:val="20"/>
      <w:szCs w:val="20"/>
      <w:lang w:eastAsia="ar-SA"/>
    </w:rPr>
  </w:style>
  <w:style w:type="paragraph" w:customStyle="1" w:styleId="aff0">
    <w:name w:val="Простой"/>
    <w:basedOn w:val="a"/>
    <w:uiPriority w:val="99"/>
    <w:rsid w:val="005D72CF"/>
    <w:rPr>
      <w:rFonts w:ascii="Arial" w:hAnsi="Arial" w:cs="Arial"/>
      <w:spacing w:val="-5"/>
      <w:sz w:val="20"/>
      <w:szCs w:val="20"/>
    </w:rPr>
  </w:style>
  <w:style w:type="paragraph" w:customStyle="1" w:styleId="Contents10">
    <w:name w:val="Contents 10"/>
    <w:basedOn w:val="Index"/>
    <w:uiPriority w:val="99"/>
    <w:rsid w:val="005D72CF"/>
    <w:pPr>
      <w:tabs>
        <w:tab w:val="right" w:leader="dot" w:pos="9637"/>
      </w:tabs>
      <w:ind w:left="2547"/>
    </w:pPr>
  </w:style>
  <w:style w:type="paragraph" w:customStyle="1" w:styleId="TableContents">
    <w:name w:val="Table Contents"/>
    <w:basedOn w:val="a"/>
    <w:uiPriority w:val="99"/>
    <w:rsid w:val="005D72CF"/>
    <w:pPr>
      <w:suppressLineNumbers/>
    </w:pPr>
  </w:style>
  <w:style w:type="paragraph" w:customStyle="1" w:styleId="TableHeading">
    <w:name w:val="Table Heading"/>
    <w:basedOn w:val="TableContents"/>
    <w:uiPriority w:val="99"/>
    <w:rsid w:val="005D72CF"/>
    <w:pPr>
      <w:jc w:val="center"/>
    </w:pPr>
    <w:rPr>
      <w:b/>
      <w:bCs/>
    </w:rPr>
  </w:style>
  <w:style w:type="paragraph" w:customStyle="1" w:styleId="Framecontents">
    <w:name w:val="Frame contents"/>
    <w:basedOn w:val="a0"/>
    <w:uiPriority w:val="99"/>
    <w:rsid w:val="005D72CF"/>
  </w:style>
  <w:style w:type="paragraph" w:customStyle="1" w:styleId="Normal1">
    <w:name w:val="Normal1"/>
    <w:uiPriority w:val="99"/>
    <w:rsid w:val="005D72CF"/>
    <w:pPr>
      <w:autoSpaceDE w:val="0"/>
      <w:autoSpaceDN w:val="0"/>
      <w:jc w:val="both"/>
    </w:pPr>
    <w:rPr>
      <w:rFonts w:ascii="Arial" w:eastAsia="Batang" w:hAnsi="Arial" w:cs="Arial"/>
      <w:sz w:val="20"/>
      <w:szCs w:val="20"/>
      <w:lang w:val="en-US" w:eastAsia="en-US"/>
    </w:rPr>
  </w:style>
  <w:style w:type="paragraph" w:customStyle="1" w:styleId="13">
    <w:name w:val="Знак1"/>
    <w:basedOn w:val="a"/>
    <w:uiPriority w:val="99"/>
    <w:rsid w:val="005D72CF"/>
    <w:pPr>
      <w:suppressAutoHyphens w:val="0"/>
      <w:spacing w:before="0"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uiPriority w:val="99"/>
    <w:rsid w:val="005D72CF"/>
    <w:pPr>
      <w:autoSpaceDE w:val="0"/>
      <w:autoSpaceDN w:val="0"/>
      <w:adjustRightInd w:val="0"/>
    </w:pPr>
    <w:rPr>
      <w:rFonts w:ascii="Garamond" w:eastAsia="Batang" w:hAnsi="Garamond" w:cs="Garamond"/>
      <w:b/>
      <w:bCs/>
    </w:rPr>
  </w:style>
  <w:style w:type="paragraph" w:customStyle="1" w:styleId="con">
    <w:name w:val="con"/>
    <w:basedOn w:val="a"/>
    <w:uiPriority w:val="99"/>
    <w:rsid w:val="005D72CF"/>
    <w:pPr>
      <w:suppressAutoHyphens w:val="0"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4">
    <w:name w:val="Абзац списка1"/>
    <w:basedOn w:val="a"/>
    <w:uiPriority w:val="99"/>
    <w:rsid w:val="005D72CF"/>
    <w:pPr>
      <w:ind w:left="720"/>
      <w:contextualSpacing/>
    </w:pPr>
  </w:style>
  <w:style w:type="character" w:styleId="aff1">
    <w:name w:val="page number"/>
    <w:basedOn w:val="a1"/>
    <w:uiPriority w:val="99"/>
    <w:rsid w:val="005D72CF"/>
    <w:rPr>
      <w:rFonts w:ascii="Times New Roman" w:hAnsi="Times New Roman" w:cs="Times New Roman"/>
    </w:rPr>
  </w:style>
  <w:style w:type="character" w:customStyle="1" w:styleId="WW8Num3z3">
    <w:name w:val="WW8Num3z3"/>
    <w:uiPriority w:val="99"/>
    <w:rsid w:val="005D72CF"/>
    <w:rPr>
      <w:rFonts w:ascii="Garamond" w:hAnsi="Garamond"/>
      <w:sz w:val="22"/>
    </w:rPr>
  </w:style>
  <w:style w:type="character" w:customStyle="1" w:styleId="WW8Num5z0">
    <w:name w:val="WW8Num5z0"/>
    <w:uiPriority w:val="99"/>
    <w:rsid w:val="005D72CF"/>
    <w:rPr>
      <w:rFonts w:ascii="Symbol" w:hAnsi="Symbol"/>
    </w:rPr>
  </w:style>
  <w:style w:type="character" w:customStyle="1" w:styleId="WW8Num5z1">
    <w:name w:val="WW8Num5z1"/>
    <w:uiPriority w:val="99"/>
    <w:rsid w:val="005D72CF"/>
    <w:rPr>
      <w:rFonts w:ascii="Courier New" w:hAnsi="Courier New"/>
    </w:rPr>
  </w:style>
  <w:style w:type="character" w:customStyle="1" w:styleId="WW8Num5z2">
    <w:name w:val="WW8Num5z2"/>
    <w:uiPriority w:val="99"/>
    <w:rsid w:val="005D72CF"/>
    <w:rPr>
      <w:rFonts w:ascii="Wingdings" w:hAnsi="Wingdings"/>
    </w:rPr>
  </w:style>
  <w:style w:type="character" w:customStyle="1" w:styleId="WW8Num6z0">
    <w:name w:val="WW8Num6z0"/>
    <w:uiPriority w:val="99"/>
    <w:rsid w:val="005D72CF"/>
    <w:rPr>
      <w:rFonts w:ascii="Times New Roman" w:hAnsi="Times New Roman"/>
      <w:sz w:val="22"/>
    </w:rPr>
  </w:style>
  <w:style w:type="character" w:customStyle="1" w:styleId="WW8Num7z0">
    <w:name w:val="WW8Num7z0"/>
    <w:uiPriority w:val="99"/>
    <w:rsid w:val="005D72CF"/>
    <w:rPr>
      <w:rFonts w:ascii="Times New Roman" w:hAnsi="Times New Roman"/>
    </w:rPr>
  </w:style>
  <w:style w:type="character" w:customStyle="1" w:styleId="WW8Num7z1">
    <w:name w:val="WW8Num7z1"/>
    <w:uiPriority w:val="99"/>
    <w:rsid w:val="005D72CF"/>
    <w:rPr>
      <w:rFonts w:ascii="Courier New" w:hAnsi="Courier New"/>
    </w:rPr>
  </w:style>
  <w:style w:type="character" w:customStyle="1" w:styleId="WW8Num7z2">
    <w:name w:val="WW8Num7z2"/>
    <w:uiPriority w:val="99"/>
    <w:rsid w:val="005D72CF"/>
    <w:rPr>
      <w:rFonts w:ascii="Wingdings" w:hAnsi="Wingdings"/>
    </w:rPr>
  </w:style>
  <w:style w:type="character" w:customStyle="1" w:styleId="WW8Num7z3">
    <w:name w:val="WW8Num7z3"/>
    <w:uiPriority w:val="99"/>
    <w:rsid w:val="005D72CF"/>
    <w:rPr>
      <w:rFonts w:ascii="Symbol" w:hAnsi="Symbol"/>
    </w:rPr>
  </w:style>
  <w:style w:type="character" w:customStyle="1" w:styleId="WW8Num8z0">
    <w:name w:val="WW8Num8z0"/>
    <w:uiPriority w:val="99"/>
    <w:rsid w:val="005D72CF"/>
    <w:rPr>
      <w:rFonts w:ascii="Times New Roman" w:hAnsi="Times New Roman"/>
    </w:rPr>
  </w:style>
  <w:style w:type="character" w:customStyle="1" w:styleId="WW8Num8z1">
    <w:name w:val="WW8Num8z1"/>
    <w:uiPriority w:val="99"/>
    <w:rsid w:val="005D72CF"/>
    <w:rPr>
      <w:rFonts w:ascii="Courier New" w:hAnsi="Courier New"/>
    </w:rPr>
  </w:style>
  <w:style w:type="character" w:customStyle="1" w:styleId="WW8Num8z3">
    <w:name w:val="WW8Num8z3"/>
    <w:uiPriority w:val="99"/>
    <w:rsid w:val="005D72CF"/>
    <w:rPr>
      <w:rFonts w:ascii="Arial" w:hAnsi="Arial"/>
      <w:color w:val="auto"/>
      <w:position w:val="0"/>
      <w:sz w:val="20"/>
      <w:vertAlign w:val="baseline"/>
    </w:rPr>
  </w:style>
  <w:style w:type="character" w:customStyle="1" w:styleId="WW8Num8z5">
    <w:name w:val="WW8Num8z5"/>
    <w:uiPriority w:val="99"/>
    <w:rsid w:val="005D72CF"/>
    <w:rPr>
      <w:rFonts w:ascii="Wingdings" w:hAnsi="Wingdings"/>
    </w:rPr>
  </w:style>
  <w:style w:type="character" w:customStyle="1" w:styleId="WW8Num8z6">
    <w:name w:val="WW8Num8z6"/>
    <w:uiPriority w:val="99"/>
    <w:rsid w:val="005D72CF"/>
    <w:rPr>
      <w:rFonts w:ascii="Symbol" w:hAnsi="Symbol"/>
    </w:rPr>
  </w:style>
  <w:style w:type="character" w:customStyle="1" w:styleId="WW8Num9z0">
    <w:name w:val="WW8Num9z0"/>
    <w:uiPriority w:val="99"/>
    <w:rsid w:val="005D72CF"/>
    <w:rPr>
      <w:rFonts w:ascii="Symbol" w:hAnsi="Symbol"/>
    </w:rPr>
  </w:style>
  <w:style w:type="character" w:customStyle="1" w:styleId="WW8Num9z1">
    <w:name w:val="WW8Num9z1"/>
    <w:uiPriority w:val="99"/>
    <w:rsid w:val="005D72CF"/>
    <w:rPr>
      <w:rFonts w:ascii="Courier New" w:hAnsi="Courier New"/>
    </w:rPr>
  </w:style>
  <w:style w:type="character" w:customStyle="1" w:styleId="WW8Num9z2">
    <w:name w:val="WW8Num9z2"/>
    <w:uiPriority w:val="99"/>
    <w:rsid w:val="005D72CF"/>
    <w:rPr>
      <w:rFonts w:ascii="Wingdings" w:hAnsi="Wingdings"/>
    </w:rPr>
  </w:style>
  <w:style w:type="character" w:customStyle="1" w:styleId="WW8Num11z0">
    <w:name w:val="WW8Num11z0"/>
    <w:uiPriority w:val="99"/>
    <w:rsid w:val="005D72CF"/>
    <w:rPr>
      <w:rFonts w:ascii="Symbol" w:hAnsi="Symbol"/>
    </w:rPr>
  </w:style>
  <w:style w:type="character" w:customStyle="1" w:styleId="WW8Num12z0">
    <w:name w:val="WW8Num12z0"/>
    <w:uiPriority w:val="99"/>
    <w:rsid w:val="005D72CF"/>
    <w:rPr>
      <w:rFonts w:ascii="Symbol" w:hAnsi="Symbol"/>
    </w:rPr>
  </w:style>
  <w:style w:type="character" w:customStyle="1" w:styleId="WW8Num12z1">
    <w:name w:val="WW8Num12z1"/>
    <w:uiPriority w:val="99"/>
    <w:rsid w:val="005D72CF"/>
    <w:rPr>
      <w:rFonts w:ascii="Courier New" w:hAnsi="Courier New"/>
    </w:rPr>
  </w:style>
  <w:style w:type="character" w:customStyle="1" w:styleId="WW8Num12z2">
    <w:name w:val="WW8Num12z2"/>
    <w:uiPriority w:val="99"/>
    <w:rsid w:val="005D72CF"/>
    <w:rPr>
      <w:rFonts w:ascii="Wingdings" w:hAnsi="Wingdings"/>
    </w:rPr>
  </w:style>
  <w:style w:type="character" w:customStyle="1" w:styleId="FootnoteCharacters">
    <w:name w:val="Footnote Characters"/>
    <w:uiPriority w:val="99"/>
    <w:rsid w:val="005D72CF"/>
    <w:rPr>
      <w:rFonts w:ascii="Times New Roman" w:hAnsi="Times New Roman"/>
      <w:vertAlign w:val="superscript"/>
    </w:rPr>
  </w:style>
  <w:style w:type="character" w:customStyle="1" w:styleId="EndnoteCharacters">
    <w:name w:val="Endnote Characters"/>
    <w:uiPriority w:val="99"/>
    <w:rsid w:val="005D72CF"/>
    <w:rPr>
      <w:rFonts w:ascii="Times New Roman" w:hAnsi="Times New Roman"/>
      <w:vertAlign w:val="superscript"/>
    </w:rPr>
  </w:style>
  <w:style w:type="character" w:customStyle="1" w:styleId="bodytext">
    <w:name w:val="body text Знак Знак"/>
    <w:uiPriority w:val="99"/>
    <w:rsid w:val="005D72CF"/>
    <w:rPr>
      <w:rFonts w:ascii="Times New Roman" w:hAnsi="Times New Roman"/>
      <w:sz w:val="22"/>
      <w:lang w:val="en-GB" w:eastAsia="ar-SA" w:bidi="ar-SA"/>
    </w:rPr>
  </w:style>
  <w:style w:type="character" w:customStyle="1" w:styleId="Bullets">
    <w:name w:val="Bullets"/>
    <w:uiPriority w:val="99"/>
    <w:rsid w:val="005D72CF"/>
    <w:rPr>
      <w:rFonts w:ascii="StarSymbol" w:eastAsia="StarSymbol"/>
      <w:sz w:val="18"/>
    </w:rPr>
  </w:style>
  <w:style w:type="character" w:customStyle="1" w:styleId="cbl">
    <w:name w:val="cbl"/>
    <w:uiPriority w:val="99"/>
    <w:rsid w:val="005D72CF"/>
    <w:rPr>
      <w:rFonts w:ascii="Times New Roman" w:hAnsi="Times New Roman"/>
    </w:rPr>
  </w:style>
  <w:style w:type="character" w:customStyle="1" w:styleId="m1">
    <w:name w:val="m1"/>
    <w:uiPriority w:val="99"/>
    <w:rsid w:val="005D72CF"/>
    <w:rPr>
      <w:rFonts w:ascii="Times New Roman" w:hAnsi="Times New Roman"/>
      <w:color w:val="0000FF"/>
    </w:rPr>
  </w:style>
  <w:style w:type="paragraph" w:styleId="aff2">
    <w:name w:val="List Paragraph"/>
    <w:basedOn w:val="a"/>
    <w:uiPriority w:val="99"/>
    <w:qFormat/>
    <w:rsid w:val="009426D8"/>
    <w:pPr>
      <w:suppressAutoHyphens w:val="0"/>
      <w:autoSpaceDE w:val="0"/>
      <w:autoSpaceDN w:val="0"/>
      <w:spacing w:before="0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3">
    <w:name w:val="Placeholder Text"/>
    <w:basedOn w:val="a1"/>
    <w:uiPriority w:val="99"/>
    <w:semiHidden/>
    <w:rsid w:val="00604481"/>
    <w:rPr>
      <w:rFonts w:cs="Times New Roman"/>
      <w:color w:val="808080"/>
    </w:rPr>
  </w:style>
  <w:style w:type="character" w:styleId="aff4">
    <w:name w:val="annotation reference"/>
    <w:basedOn w:val="a1"/>
    <w:uiPriority w:val="99"/>
    <w:rsid w:val="005E6C67"/>
    <w:rPr>
      <w:rFonts w:cs="Times New Roman"/>
      <w:sz w:val="16"/>
      <w:szCs w:val="16"/>
    </w:rPr>
  </w:style>
  <w:style w:type="paragraph" w:styleId="aff5">
    <w:name w:val="Normal (Web)"/>
    <w:basedOn w:val="a"/>
    <w:uiPriority w:val="99"/>
    <w:rsid w:val="003C4C0E"/>
    <w:pPr>
      <w:suppressAutoHyphens w:val="0"/>
      <w:spacing w:before="100" w:beforeAutospacing="1" w:after="100" w:afterAutospacing="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7">
    <w:name w:val="Абзац списка2"/>
    <w:basedOn w:val="a"/>
    <w:uiPriority w:val="99"/>
    <w:rsid w:val="00EE781A"/>
    <w:pPr>
      <w:suppressAutoHyphens w:val="0"/>
      <w:autoSpaceDE w:val="0"/>
      <w:autoSpaceDN w:val="0"/>
      <w:spacing w:before="0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el12-Punkt-Demi">
    <w:name w:val="Titel 12-Punkt-Demi"/>
    <w:basedOn w:val="ac"/>
    <w:uiPriority w:val="99"/>
    <w:rsid w:val="00EE781A"/>
    <w:pPr>
      <w:tabs>
        <w:tab w:val="clear" w:pos="4320"/>
        <w:tab w:val="clear" w:pos="8640"/>
        <w:tab w:val="center" w:pos="4536"/>
        <w:tab w:val="right" w:pos="9072"/>
      </w:tabs>
      <w:suppressAutoHyphens w:val="0"/>
      <w:spacing w:line="312" w:lineRule="exact"/>
    </w:pPr>
    <w:rPr>
      <w:rFonts w:ascii="NewsGoth Dm BT" w:hAnsi="NewsGoth Dm BT"/>
      <w:sz w:val="24"/>
      <w:lang w:val="de-DE" w:eastAsia="ru-RU"/>
    </w:rPr>
  </w:style>
  <w:style w:type="paragraph" w:customStyle="1" w:styleId="noprint">
    <w:name w:val="noprint"/>
    <w:basedOn w:val="a"/>
    <w:uiPriority w:val="99"/>
    <w:rsid w:val="0065508A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con">
    <w:name w:val="footercon"/>
    <w:basedOn w:val="a"/>
    <w:uiPriority w:val="99"/>
    <w:rsid w:val="0065508A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477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7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7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7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7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477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477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7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7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42" Type="http://schemas.openxmlformats.org/officeDocument/2006/relationships/image" Target="media/image18.png"/><Relationship Id="rId47" Type="http://schemas.openxmlformats.org/officeDocument/2006/relationships/image" Target="media/image23.png"/><Relationship Id="rId50" Type="http://schemas.openxmlformats.org/officeDocument/2006/relationships/header" Target="header1.xml"/><Relationship Id="rId55" Type="http://schemas.openxmlformats.org/officeDocument/2006/relationships/footer" Target="footer3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oleObject" Target="embeddings/oleObject11.bin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5" Type="http://schemas.openxmlformats.org/officeDocument/2006/relationships/image" Target="media/image21.png"/><Relationship Id="rId53" Type="http://schemas.openxmlformats.org/officeDocument/2006/relationships/header" Target="header2.xml"/><Relationship Id="rId58" Type="http://schemas.openxmlformats.org/officeDocument/2006/relationships/theme" Target="theme/theme1.xml"/><Relationship Id="rId5" Type="http://schemas.openxmlformats.org/officeDocument/2006/relationships/webSettings" Target="webSettings.xml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image" Target="media/image19.png"/><Relationship Id="rId48" Type="http://schemas.openxmlformats.org/officeDocument/2006/relationships/image" Target="media/image24.png"/><Relationship Id="rId56" Type="http://schemas.openxmlformats.org/officeDocument/2006/relationships/footer" Target="footer4.xml"/><Relationship Id="rId8" Type="http://schemas.openxmlformats.org/officeDocument/2006/relationships/image" Target="media/image1.wmf"/><Relationship Id="rId51" Type="http://schemas.openxmlformats.org/officeDocument/2006/relationships/footer" Target="footer1.xml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image" Target="media/image22.png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54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18.bin"/><Relationship Id="rId57" Type="http://schemas.openxmlformats.org/officeDocument/2006/relationships/fontTable" Target="fontTable.xml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44" Type="http://schemas.openxmlformats.org/officeDocument/2006/relationships/image" Target="media/image20.png"/><Relationship Id="rId5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78B468-B425-4079-AD4A-7FB2032927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30</Pages>
  <Words>11771</Words>
  <Characters>67097</Characters>
  <Application>Microsoft Office Word</Application>
  <DocSecurity>0</DocSecurity>
  <Lines>559</Lines>
  <Paragraphs>157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19</vt:lpstr>
    </vt:vector>
  </TitlesOfParts>
  <Company/>
  <LinksUpToDate>false</LinksUpToDate>
  <CharactersWithSpaces>78711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19</dc:title>
  <dc:subject/>
  <dc:creator>123</dc:creator>
  <cp:keywords/>
  <dc:description/>
  <cp:lastModifiedBy>Марина Гирина</cp:lastModifiedBy>
  <cp:revision>38</cp:revision>
  <cp:lastPrinted>2016-01-22T07:14:00Z</cp:lastPrinted>
  <dcterms:created xsi:type="dcterms:W3CDTF">2016-01-22T11:49:00Z</dcterms:created>
  <dcterms:modified xsi:type="dcterms:W3CDTF">2016-01-27T08:46:00Z</dcterms:modified>
</cp:coreProperties>
</file>